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730" w:rsidRPr="00FD193E" w:rsidRDefault="00D44DF0" w:rsidP="00463042">
      <w:pPr>
        <w:pStyle w:val="a3"/>
        <w:widowControl w:val="0"/>
        <w:spacing w:before="0" w:beforeAutospacing="0" w:after="0"/>
        <w:rPr>
          <w:sz w:val="20"/>
          <w:szCs w:val="20"/>
        </w:rPr>
      </w:pPr>
      <w:r w:rsidRPr="00FD193E">
        <w:rPr>
          <w:noProof/>
          <w:sz w:val="20"/>
          <w:szCs w:val="20"/>
        </w:rPr>
        <w:pict>
          <v:group id="_x0000_s1026" style="position:absolute;margin-left:-32.9pt;margin-top:-15.65pt;width:514.05pt;height:237.9pt;z-index:251660288;mso-wrap-distance-left:0;mso-wrap-distance-right:0" coordorigin="100,46" coordsize="10280,4757">
            <o:lock v:ext="edit" text="t"/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1027" type="#_x0000_t65" style="position:absolute;left:100;top:46;width:10280;height:4757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28" style="position:absolute;left:349;top:253;width:9789;height:4548;mso-wrap-distance-left:0;mso-wrap-distance-right:0" coordorigin="349,253" coordsize="9789,4548">
              <o:lock v:ext="edit" text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исунок 2" o:spid="_x0000_s1029" type="#_x0000_t75" style="position:absolute;left:349;top:255;width:2107;height:2604;mso-wrap-style:none;v-text-anchor:middle">
                <v:fill type="frame"/>
                <v:stroke joinstyle="round"/>
                <v:imagedata r:id="rId8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left:2327;top:253;width:5944;height:2831;v-text-anchor:middle" filled="f" stroked="f">
                <v:stroke joinstyle="round"/>
                <v:textbox style="mso-next-textbox:#_x0000_s1030;mso-rotate-with-shape:t" inset="1.02mm,1.02mm,1.02mm,1.02mm">
                  <w:txbxContent>
                    <w:p w:rsidR="00F64BBD" w:rsidRDefault="00F64BBD" w:rsidP="008C3E01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 xml:space="preserve">Районные </w:t>
                      </w:r>
                    </w:p>
                    <w:p w:rsidR="00F64BBD" w:rsidRDefault="00F64BBD" w:rsidP="008C3E01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>новости</w:t>
                      </w:r>
                    </w:p>
                  </w:txbxContent>
                </v:textbox>
              </v:shape>
              <v:shape id="_x0000_s1031" type="#_x0000_t202" style="position:absolute;left:8498;top:253;width:1640;height:2774;v-text-anchor:middle" filled="f" strokeweight="1.59mm">
                <v:textbox style="mso-next-textbox:#_x0000_s1031;mso-rotate-with-shape:t" inset="1.02mm,1.02mm,1.02mm,1.02mm">
                  <w:txbxContent>
                    <w:p w:rsidR="00F64BBD" w:rsidRDefault="00F64BBD" w:rsidP="008C3E01">
                      <w:pPr>
                        <w:jc w:val="center"/>
                      </w:pPr>
                      <w:r>
                        <w:t xml:space="preserve">Издается </w:t>
                      </w:r>
                    </w:p>
                    <w:p w:rsidR="00F64BBD" w:rsidRDefault="00F64BBD" w:rsidP="008C3E01">
                      <w:pPr>
                        <w:jc w:val="center"/>
                      </w:pPr>
                      <w:r>
                        <w:t xml:space="preserve">с  мая  </w:t>
                      </w:r>
                    </w:p>
                    <w:p w:rsidR="00F64BBD" w:rsidRDefault="00F64BBD" w:rsidP="008C3E01">
                      <w:pPr>
                        <w:jc w:val="center"/>
                      </w:pPr>
                      <w:r>
                        <w:t>2007 года</w:t>
                      </w:r>
                    </w:p>
                    <w:p w:rsidR="00F64BBD" w:rsidRPr="00414855" w:rsidRDefault="00F64BBD" w:rsidP="008C3E01">
                      <w:pPr>
                        <w:jc w:val="center"/>
                      </w:pPr>
                      <w:r>
                        <w:t xml:space="preserve">№ </w:t>
                      </w:r>
                      <w:r w:rsidR="00FD193E" w:rsidRPr="00FD193E">
                        <w:t>1</w:t>
                      </w:r>
                      <w:r w:rsidRPr="00414855">
                        <w:t>(1</w:t>
                      </w:r>
                      <w:r w:rsidRPr="00612B31">
                        <w:t>6</w:t>
                      </w:r>
                      <w:r w:rsidR="00FD193E" w:rsidRPr="00FD193E">
                        <w:t>6</w:t>
                      </w:r>
                      <w:r w:rsidRPr="00414855">
                        <w:t>)</w:t>
                      </w:r>
                    </w:p>
                    <w:p w:rsidR="00F64BBD" w:rsidRDefault="00F64BBD" w:rsidP="008C3E01">
                      <w:pPr>
                        <w:jc w:val="center"/>
                      </w:pPr>
                      <w:r>
                        <w:t> </w:t>
                      </w:r>
                    </w:p>
                    <w:p w:rsidR="00F64BBD" w:rsidRPr="00C561DD" w:rsidRDefault="00FD193E" w:rsidP="008C3E01">
                      <w:pPr>
                        <w:jc w:val="center"/>
                      </w:pPr>
                      <w:r w:rsidRPr="00FD193E">
                        <w:t>9</w:t>
                      </w:r>
                      <w:r w:rsidR="00F64BBD" w:rsidRPr="00414855">
                        <w:t xml:space="preserve"> </w:t>
                      </w:r>
                      <w:r w:rsidR="00736216">
                        <w:t>января</w:t>
                      </w:r>
                    </w:p>
                    <w:p w:rsidR="00F64BBD" w:rsidRDefault="00F64BBD" w:rsidP="008C3E01">
                      <w:pPr>
                        <w:jc w:val="center"/>
                      </w:pPr>
                      <w:r>
                        <w:t>201</w:t>
                      </w:r>
                      <w:r w:rsidR="00736216" w:rsidRPr="00736216">
                        <w:t>7</w:t>
                      </w:r>
                      <w:r>
                        <w:t xml:space="preserve"> года</w:t>
                      </w:r>
                    </w:p>
                    <w:p w:rsidR="00F64BBD" w:rsidRDefault="00F64BBD" w:rsidP="008C3E01">
                      <w:pPr>
                        <w:jc w:val="center"/>
                      </w:pPr>
                      <w:r>
                        <w:t> </w:t>
                      </w:r>
                    </w:p>
                    <w:p w:rsidR="00F64BBD" w:rsidRDefault="00F64BBD" w:rsidP="008C3E01">
                      <w:pPr>
                        <w:jc w:val="center"/>
                      </w:pPr>
                      <w:r>
                        <w:t>Бесплатно</w:t>
                      </w:r>
                    </w:p>
                  </w:txbxContent>
                </v:textbox>
              </v:shape>
              <v:shape id="_x0000_s1032" type="#_x0000_t202" style="position:absolute;left:972;top:3785;width:7933;height:1016;v-text-anchor:middle" filled="f" stroked="f">
                <v:stroke joinstyle="round"/>
                <v:textbox style="mso-next-textbox:#_x0000_s1032;mso-rotate-with-shape:t" inset="1.02mm,1.02mm,1.02mm,1.02mm">
                  <w:txbxContent>
                    <w:p w:rsidR="00F64BBD" w:rsidRDefault="00F64BBD" w:rsidP="008C3E01">
                      <w:pPr>
                        <w:jc w:val="center"/>
                      </w:pPr>
                      <w:r>
                        <w:t>ИНФОРМАЦИОННЫЙ БЮЛЛЕТЕНЬ</w:t>
                      </w:r>
                    </w:p>
                    <w:p w:rsidR="00F64BBD" w:rsidRDefault="00F64BBD" w:rsidP="008C3E01">
                      <w:pPr>
                        <w:jc w:val="center"/>
                      </w:pPr>
                      <w:r>
                        <w:t xml:space="preserve">Официальное издание районного Собрания депутатов и администрации </w:t>
                      </w:r>
                    </w:p>
                    <w:p w:rsidR="00F64BBD" w:rsidRDefault="00F64BBD" w:rsidP="008C3E01">
                      <w:pPr>
                        <w:jc w:val="center"/>
                      </w:pPr>
                      <w:r>
                        <w:t>Островского муниципального района</w:t>
                      </w:r>
                    </w:p>
                  </w:txbxContent>
                </v:textbox>
              </v:shape>
            </v:group>
          </v:group>
        </w:pict>
      </w:r>
    </w:p>
    <w:p w:rsidR="008C3E01" w:rsidRPr="00FD193E" w:rsidRDefault="008C3E01" w:rsidP="0046304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FD193E" w:rsidRDefault="008C3E01" w:rsidP="0046304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FD193E" w:rsidRDefault="008C3E01" w:rsidP="0046304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FD193E" w:rsidRDefault="008C3E01" w:rsidP="0046304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FD193E" w:rsidRDefault="008C3E01" w:rsidP="0046304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FD193E" w:rsidRDefault="008C3E01" w:rsidP="0046304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FD193E" w:rsidRDefault="008C3E01" w:rsidP="0046304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FD193E" w:rsidRDefault="008C3E01" w:rsidP="0046304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FD193E" w:rsidRDefault="008C3E01" w:rsidP="0046304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FD193E" w:rsidRDefault="008C3E01" w:rsidP="0046304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FD193E" w:rsidRDefault="008C3E01" w:rsidP="0046304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FD193E" w:rsidRDefault="008C3E01" w:rsidP="0046304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FD193E" w:rsidRDefault="008C3E01" w:rsidP="0046304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FD193E" w:rsidRDefault="008C3E01" w:rsidP="0046304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FD193E" w:rsidRDefault="008C3E01" w:rsidP="0046304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C7241A" w:rsidRPr="00FD193E" w:rsidRDefault="00C7241A" w:rsidP="004630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0"/>
          <w:lang w:val="en-US"/>
        </w:rPr>
      </w:pPr>
    </w:p>
    <w:p w:rsidR="00C7241A" w:rsidRPr="00FD193E" w:rsidRDefault="00C7241A" w:rsidP="004630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0"/>
          <w:lang w:val="en-US"/>
        </w:rPr>
      </w:pPr>
    </w:p>
    <w:p w:rsidR="0020102E" w:rsidRPr="00FD193E" w:rsidRDefault="0020102E" w:rsidP="00736216">
      <w:pPr>
        <w:jc w:val="center"/>
        <w:rPr>
          <w:b/>
          <w:lang w:val="en-US"/>
        </w:rPr>
      </w:pPr>
    </w:p>
    <w:p w:rsidR="0020102E" w:rsidRPr="00FD193E" w:rsidRDefault="0020102E" w:rsidP="00736216">
      <w:pPr>
        <w:jc w:val="center"/>
        <w:rPr>
          <w:b/>
          <w:lang w:val="en-US"/>
        </w:rPr>
      </w:pPr>
    </w:p>
    <w:p w:rsidR="00FD193E" w:rsidRDefault="00FD193E" w:rsidP="00FD193E">
      <w:pPr>
        <w:jc w:val="center"/>
        <w:rPr>
          <w:b/>
          <w:lang w:val="en-US"/>
        </w:rPr>
      </w:pPr>
      <w:r>
        <w:rPr>
          <w:b/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2596515</wp:posOffset>
            </wp:positionH>
            <wp:positionV relativeFrom="paragraph">
              <wp:posOffset>149860</wp:posOffset>
            </wp:positionV>
            <wp:extent cx="428625" cy="527050"/>
            <wp:effectExtent l="19050" t="0" r="9525" b="0"/>
            <wp:wrapSquare wrapText="right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270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D193E" w:rsidRPr="00FD193E" w:rsidRDefault="00FD193E" w:rsidP="00FD193E">
      <w:pPr>
        <w:jc w:val="center"/>
        <w:rPr>
          <w:b/>
          <w:bCs/>
        </w:rPr>
      </w:pPr>
      <w:r w:rsidRPr="00FD193E">
        <w:rPr>
          <w:b/>
        </w:rPr>
        <w:br w:type="textWrapping" w:clear="all"/>
      </w:r>
      <w:r w:rsidRPr="00FD193E">
        <w:rPr>
          <w:b/>
          <w:bCs/>
        </w:rPr>
        <w:t>ПОСТАНОВЛЕНИЕ</w:t>
      </w:r>
    </w:p>
    <w:p w:rsidR="00FD193E" w:rsidRPr="00FD193E" w:rsidRDefault="00FD193E" w:rsidP="00FD193E">
      <w:pPr>
        <w:jc w:val="center"/>
      </w:pPr>
      <w:r w:rsidRPr="00FD193E">
        <w:t>АДМИНИСТРАЦИЯ ОСТРОВСКОГО  МУНИЦИПАЛЬНОГО РАЙОНА</w:t>
      </w:r>
    </w:p>
    <w:p w:rsidR="00FD193E" w:rsidRPr="00FD193E" w:rsidRDefault="00FD193E" w:rsidP="00FD193E">
      <w:pPr>
        <w:jc w:val="center"/>
      </w:pPr>
      <w:r w:rsidRPr="00FD193E">
        <w:t>КОСТРОМСКОЙ ОБЛАСТИ</w:t>
      </w:r>
    </w:p>
    <w:p w:rsidR="00FD193E" w:rsidRPr="00FD193E" w:rsidRDefault="00FD193E" w:rsidP="00FD193E">
      <w:pPr>
        <w:rPr>
          <w:b/>
          <w:bCs/>
        </w:rPr>
      </w:pPr>
    </w:p>
    <w:p w:rsidR="00FD193E" w:rsidRPr="00FD193E" w:rsidRDefault="00FD193E" w:rsidP="00FD193E">
      <w:r w:rsidRPr="00FD193E">
        <w:t xml:space="preserve">от «30 »декабря  2016 г.          № 389                                   п. </w:t>
      </w:r>
      <w:proofErr w:type="gramStart"/>
      <w:r w:rsidRPr="00FD193E">
        <w:t>Островское</w:t>
      </w:r>
      <w:proofErr w:type="gramEnd"/>
    </w:p>
    <w:p w:rsidR="00FD193E" w:rsidRPr="00FD193E" w:rsidRDefault="00FD193E" w:rsidP="00FD193E">
      <w:pPr>
        <w:widowControl/>
        <w:numPr>
          <w:ilvl w:val="0"/>
          <w:numId w:val="2"/>
        </w:numPr>
        <w:suppressAutoHyphens/>
        <w:autoSpaceDE/>
        <w:autoSpaceDN/>
        <w:adjustRightInd/>
        <w:ind w:left="0" w:firstLine="0"/>
      </w:pPr>
      <w:r w:rsidRPr="00FD193E">
        <w:t xml:space="preserve">О закреплении территорий  Островского муниципального района  за </w:t>
      </w:r>
      <w:proofErr w:type="gramStart"/>
      <w:r w:rsidRPr="00FD193E">
        <w:t>муниципальными</w:t>
      </w:r>
      <w:proofErr w:type="gramEnd"/>
      <w:r w:rsidRPr="00FD193E">
        <w:t xml:space="preserve"> образовательными </w:t>
      </w:r>
    </w:p>
    <w:p w:rsidR="00FD193E" w:rsidRPr="00FD193E" w:rsidRDefault="00FD193E" w:rsidP="00FD193E">
      <w:pPr>
        <w:widowControl/>
        <w:numPr>
          <w:ilvl w:val="0"/>
          <w:numId w:val="2"/>
        </w:numPr>
        <w:suppressAutoHyphens/>
        <w:autoSpaceDE/>
        <w:autoSpaceDN/>
        <w:adjustRightInd/>
        <w:ind w:left="0" w:firstLine="0"/>
      </w:pPr>
      <w:r w:rsidRPr="00FD193E">
        <w:t xml:space="preserve">организациями Островского муниципального района, реализующими </w:t>
      </w:r>
      <w:proofErr w:type="gramStart"/>
      <w:r w:rsidRPr="00FD193E">
        <w:t>основные</w:t>
      </w:r>
      <w:proofErr w:type="gramEnd"/>
      <w:r w:rsidRPr="00FD193E">
        <w:t xml:space="preserve"> общеобразовательные </w:t>
      </w:r>
    </w:p>
    <w:p w:rsidR="00FD193E" w:rsidRPr="00FD193E" w:rsidRDefault="00FD193E" w:rsidP="00FD193E">
      <w:pPr>
        <w:widowControl/>
        <w:numPr>
          <w:ilvl w:val="0"/>
          <w:numId w:val="2"/>
        </w:numPr>
        <w:suppressAutoHyphens/>
        <w:autoSpaceDE/>
        <w:autoSpaceDN/>
        <w:adjustRightInd/>
        <w:ind w:left="0" w:firstLine="0"/>
      </w:pPr>
      <w:r w:rsidRPr="00FD193E">
        <w:t>программы начального общего, основного общего и среднего общего образования</w:t>
      </w:r>
    </w:p>
    <w:p w:rsidR="00FD193E" w:rsidRPr="00FD193E" w:rsidRDefault="00FD193E" w:rsidP="00FD193E">
      <w:pPr>
        <w:widowControl/>
        <w:numPr>
          <w:ilvl w:val="0"/>
          <w:numId w:val="2"/>
        </w:numPr>
        <w:suppressAutoHyphens/>
        <w:autoSpaceDE/>
        <w:autoSpaceDN/>
        <w:adjustRightInd/>
        <w:jc w:val="center"/>
      </w:pPr>
    </w:p>
    <w:p w:rsidR="00FD193E" w:rsidRPr="00FD193E" w:rsidRDefault="00FD193E" w:rsidP="00FD193E">
      <w:pPr>
        <w:ind w:firstLine="851"/>
        <w:jc w:val="both"/>
      </w:pPr>
      <w:r w:rsidRPr="00FD193E">
        <w:t>Во исполнение Федерального закона Российской Федерации от 29 декабря 2012 года № 273-ФЗ «Об образовании в Российской Федерации»  в части обеспечения территориальной доступности муниципальных образовательных организаций и руководствуясь Уставом муниципального образования Островский муниципальный район Костромской области, администрация Островского муниципального района</w:t>
      </w:r>
    </w:p>
    <w:p w:rsidR="00FD193E" w:rsidRPr="00FD193E" w:rsidRDefault="00FD193E" w:rsidP="00FD193E">
      <w:pPr>
        <w:ind w:firstLine="851"/>
        <w:jc w:val="both"/>
      </w:pPr>
      <w:r w:rsidRPr="00FD193E">
        <w:rPr>
          <w:spacing w:val="40"/>
        </w:rPr>
        <w:t>ПОСТАНОВЛЯЕТ</w:t>
      </w:r>
      <w:r w:rsidRPr="00FD193E">
        <w:t>:</w:t>
      </w:r>
    </w:p>
    <w:p w:rsidR="00FD193E" w:rsidRPr="00FD193E" w:rsidRDefault="00FD193E" w:rsidP="00FD193E">
      <w:pPr>
        <w:widowControl/>
        <w:numPr>
          <w:ilvl w:val="0"/>
          <w:numId w:val="8"/>
        </w:numPr>
        <w:suppressAutoHyphens/>
        <w:autoSpaceDE/>
        <w:autoSpaceDN/>
        <w:adjustRightInd/>
        <w:ind w:left="0" w:firstLine="851"/>
        <w:jc w:val="both"/>
      </w:pPr>
      <w:r w:rsidRPr="00FD193E">
        <w:t>Утвердить  список закрепленных территорий Островского муниципального района за муниципальными образовательными организациями Островского муниципального района, реализующими основные общеобразовательные программы начального общего, основного общего и среднего общего образования (Приложение).</w:t>
      </w:r>
    </w:p>
    <w:p w:rsidR="00FD193E" w:rsidRPr="00FD193E" w:rsidRDefault="00FD193E" w:rsidP="00FD193E">
      <w:pPr>
        <w:widowControl/>
        <w:numPr>
          <w:ilvl w:val="0"/>
          <w:numId w:val="8"/>
        </w:numPr>
        <w:suppressAutoHyphens/>
        <w:autoSpaceDE/>
        <w:autoSpaceDN/>
        <w:adjustRightInd/>
        <w:ind w:left="0" w:firstLine="851"/>
        <w:jc w:val="both"/>
      </w:pPr>
      <w:r w:rsidRPr="00FD193E">
        <w:t>Руководителям муниципальных образовательных организаций обеспечить:</w:t>
      </w:r>
    </w:p>
    <w:p w:rsidR="00FD193E" w:rsidRPr="00FD193E" w:rsidRDefault="00FD193E" w:rsidP="00FD193E">
      <w:pPr>
        <w:widowControl/>
        <w:numPr>
          <w:ilvl w:val="1"/>
          <w:numId w:val="8"/>
        </w:numPr>
        <w:suppressAutoHyphens/>
        <w:autoSpaceDE/>
        <w:autoSpaceDN/>
        <w:adjustRightInd/>
        <w:ind w:left="1418" w:hanging="425"/>
        <w:jc w:val="both"/>
      </w:pPr>
      <w:r w:rsidRPr="00FD193E">
        <w:t xml:space="preserve">Прием   граждан,      проживающих    на    территории,   закрепленной   за муниципальными образовательными организациями, для </w:t>
      </w:r>
      <w:proofErr w:type="gramStart"/>
      <w:r w:rsidRPr="00FD193E">
        <w:t>обучения</w:t>
      </w:r>
      <w:proofErr w:type="gramEnd"/>
      <w:r w:rsidRPr="00FD193E">
        <w:t xml:space="preserve"> по  основным общеобразовательным программам начального общего, основного общего и среднего общего образования;</w:t>
      </w:r>
    </w:p>
    <w:p w:rsidR="00FD193E" w:rsidRPr="00FD193E" w:rsidRDefault="00FD193E" w:rsidP="00FD193E">
      <w:pPr>
        <w:widowControl/>
        <w:numPr>
          <w:ilvl w:val="1"/>
          <w:numId w:val="8"/>
        </w:numPr>
        <w:suppressAutoHyphens/>
        <w:autoSpaceDE/>
        <w:autoSpaceDN/>
        <w:adjustRightInd/>
        <w:ind w:left="1418" w:hanging="425"/>
        <w:jc w:val="both"/>
      </w:pPr>
      <w:r w:rsidRPr="00FD193E">
        <w:t>Ведение учета детей, подлежащих  обучению в образовательных организациях, реализующих основные общеобразовательные программы, проживающих на закрепленных за ними территориях Островского муниципального района.</w:t>
      </w:r>
    </w:p>
    <w:p w:rsidR="00FD193E" w:rsidRPr="00FD193E" w:rsidRDefault="00FD193E" w:rsidP="00FD193E">
      <w:pPr>
        <w:widowControl/>
        <w:numPr>
          <w:ilvl w:val="0"/>
          <w:numId w:val="8"/>
        </w:numPr>
        <w:tabs>
          <w:tab w:val="left" w:pos="567"/>
        </w:tabs>
        <w:suppressAutoHyphens/>
        <w:autoSpaceDE/>
        <w:autoSpaceDN/>
        <w:adjustRightInd/>
        <w:ind w:left="0" w:firstLine="851"/>
        <w:jc w:val="both"/>
      </w:pPr>
      <w:proofErr w:type="gramStart"/>
      <w:r w:rsidRPr="00FD193E">
        <w:t>Признать утратившим силу постановления администрации Островского муниципального района Костромской области от 31 декабря 2015 года № 502 «О закреплении территорий  Островского муниципального района за муниципальными образовательными организациями Островского муниципального района, реализующими основные общеобразовательные программы начального общего, основного общего и среднего  общего образования»,  от 13.04.2016 г № 117 « О внесении изменений в «Список закрепленных территорий Островского муниципального района за муниципальными образовательными организациями Островского</w:t>
      </w:r>
      <w:proofErr w:type="gramEnd"/>
      <w:r w:rsidRPr="00FD193E">
        <w:t xml:space="preserve"> </w:t>
      </w:r>
      <w:proofErr w:type="gramStart"/>
      <w:r w:rsidRPr="00FD193E">
        <w:t>муниципального района, реализующими основные общеобразовательные программы начального общего, основного общего и среднего общего образования», утвержденный постановлением администрации Островского муниципального района от 31.12.2015 г № 502»</w:t>
      </w:r>
      <w:proofErr w:type="gramEnd"/>
    </w:p>
    <w:p w:rsidR="00FD193E" w:rsidRPr="00FD193E" w:rsidRDefault="00FD193E" w:rsidP="00FD193E">
      <w:pPr>
        <w:widowControl/>
        <w:numPr>
          <w:ilvl w:val="0"/>
          <w:numId w:val="8"/>
        </w:numPr>
        <w:suppressAutoHyphens/>
        <w:autoSpaceDE/>
        <w:autoSpaceDN/>
        <w:adjustRightInd/>
        <w:ind w:left="0" w:firstLine="851"/>
        <w:jc w:val="both"/>
      </w:pPr>
      <w:r w:rsidRPr="00FD193E">
        <w:t>Настоящее   постановление   вступает   в   силу  со  дня его официального опубликования в информационном бюллетене «Районные новости».</w:t>
      </w:r>
    </w:p>
    <w:p w:rsidR="00FD193E" w:rsidRPr="00FD193E" w:rsidRDefault="00FD193E" w:rsidP="00FD193E">
      <w:r w:rsidRPr="00FD193E">
        <w:t>Глава  Островского муниципального района                                           Г.А.Полякова</w:t>
      </w:r>
    </w:p>
    <w:p w:rsidR="00FD193E" w:rsidRPr="00FD193E" w:rsidRDefault="00FD193E" w:rsidP="00FD193E">
      <w:pPr>
        <w:jc w:val="right"/>
      </w:pPr>
      <w:r w:rsidRPr="00FD193E">
        <w:lastRenderedPageBreak/>
        <w:t>ПРИЛОЖЕНИЕ</w:t>
      </w:r>
    </w:p>
    <w:p w:rsidR="00FD193E" w:rsidRPr="00FD193E" w:rsidRDefault="00FD193E" w:rsidP="00FD193E">
      <w:pPr>
        <w:jc w:val="right"/>
      </w:pPr>
      <w:r w:rsidRPr="00FD193E">
        <w:t>УТВЕРЖДЕНО</w:t>
      </w:r>
    </w:p>
    <w:p w:rsidR="00FD193E" w:rsidRPr="00FD193E" w:rsidRDefault="00FD193E" w:rsidP="00FD193E">
      <w:pPr>
        <w:jc w:val="right"/>
      </w:pPr>
      <w:r w:rsidRPr="00FD193E">
        <w:t>постановлением   администрации</w:t>
      </w:r>
    </w:p>
    <w:p w:rsidR="00FD193E" w:rsidRPr="00FD193E" w:rsidRDefault="00FD193E" w:rsidP="00FD193E">
      <w:pPr>
        <w:jc w:val="right"/>
      </w:pPr>
      <w:r w:rsidRPr="00FD193E">
        <w:t>Островского муниципального района</w:t>
      </w:r>
    </w:p>
    <w:p w:rsidR="00FD193E" w:rsidRPr="00FD193E" w:rsidRDefault="00FD193E" w:rsidP="00FD193E">
      <w:pPr>
        <w:jc w:val="right"/>
      </w:pPr>
      <w:r w:rsidRPr="00FD193E">
        <w:t xml:space="preserve">   от 30 декабря  № 389</w:t>
      </w:r>
    </w:p>
    <w:p w:rsidR="00FD193E" w:rsidRPr="00FD193E" w:rsidRDefault="00FD193E" w:rsidP="00FD193E">
      <w:pPr>
        <w:jc w:val="right"/>
      </w:pPr>
    </w:p>
    <w:p w:rsidR="00FD193E" w:rsidRPr="00FD193E" w:rsidRDefault="00FD193E" w:rsidP="00FD193E">
      <w:pPr>
        <w:jc w:val="center"/>
        <w:rPr>
          <w:b/>
        </w:rPr>
      </w:pPr>
      <w:r w:rsidRPr="00FD193E">
        <w:rPr>
          <w:b/>
        </w:rPr>
        <w:t>Список закрепленных территорий Островского муниципального района за муниципальными  образовательными организациями  Островского муниципального района, реализующими основные общеобразовательные программы начального общего, основного общего и</w:t>
      </w:r>
    </w:p>
    <w:p w:rsidR="00FD193E" w:rsidRPr="00FD193E" w:rsidRDefault="00FD193E" w:rsidP="00FD193E">
      <w:pPr>
        <w:jc w:val="center"/>
        <w:rPr>
          <w:b/>
        </w:rPr>
      </w:pPr>
      <w:r w:rsidRPr="00FD193E">
        <w:rPr>
          <w:b/>
        </w:rPr>
        <w:t xml:space="preserve"> среднего общего образования</w:t>
      </w:r>
    </w:p>
    <w:tbl>
      <w:tblPr>
        <w:tblW w:w="11057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5103"/>
        <w:gridCol w:w="5387"/>
      </w:tblGrid>
      <w:tr w:rsidR="00FD193E" w:rsidRPr="00FD193E" w:rsidTr="00FD193E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FD193E" w:rsidRPr="00FD193E" w:rsidRDefault="00FD193E" w:rsidP="00F25029">
            <w:pPr>
              <w:jc w:val="center"/>
              <w:rPr>
                <w:b/>
              </w:rPr>
            </w:pPr>
            <w:r w:rsidRPr="00FD193E">
              <w:rPr>
                <w:b/>
              </w:rPr>
              <w:t>№</w:t>
            </w:r>
          </w:p>
          <w:p w:rsidR="00FD193E" w:rsidRPr="00FD193E" w:rsidRDefault="00FD193E" w:rsidP="00F25029">
            <w:pPr>
              <w:jc w:val="center"/>
              <w:rPr>
                <w:b/>
              </w:rPr>
            </w:pPr>
            <w:proofErr w:type="spellStart"/>
            <w:proofErr w:type="gramStart"/>
            <w:r w:rsidRPr="00FD193E">
              <w:rPr>
                <w:b/>
              </w:rPr>
              <w:t>п</w:t>
            </w:r>
            <w:proofErr w:type="spellEnd"/>
            <w:proofErr w:type="gramEnd"/>
            <w:r w:rsidRPr="00FD193E">
              <w:rPr>
                <w:b/>
              </w:rPr>
              <w:t>/</w:t>
            </w:r>
            <w:proofErr w:type="spellStart"/>
            <w:r w:rsidRPr="00FD193E">
              <w:rPr>
                <w:b/>
              </w:rPr>
              <w:t>п</w:t>
            </w:r>
            <w:proofErr w:type="spellEnd"/>
          </w:p>
        </w:tc>
        <w:tc>
          <w:tcPr>
            <w:tcW w:w="5103" w:type="dxa"/>
          </w:tcPr>
          <w:p w:rsidR="00FD193E" w:rsidRPr="00FD193E" w:rsidRDefault="00FD193E" w:rsidP="00F25029">
            <w:pPr>
              <w:jc w:val="center"/>
              <w:rPr>
                <w:b/>
              </w:rPr>
            </w:pPr>
            <w:r w:rsidRPr="00FD193E">
              <w:rPr>
                <w:b/>
              </w:rPr>
              <w:t>Образовательная организация</w:t>
            </w:r>
          </w:p>
        </w:tc>
        <w:tc>
          <w:tcPr>
            <w:tcW w:w="5387" w:type="dxa"/>
          </w:tcPr>
          <w:p w:rsidR="00FD193E" w:rsidRPr="00FD193E" w:rsidRDefault="00FD193E" w:rsidP="00F25029">
            <w:pPr>
              <w:jc w:val="center"/>
              <w:rPr>
                <w:b/>
              </w:rPr>
            </w:pPr>
            <w:r w:rsidRPr="00FD193E">
              <w:rPr>
                <w:b/>
              </w:rPr>
              <w:t xml:space="preserve">Территория, закрепленная за </w:t>
            </w:r>
            <w:proofErr w:type="gramStart"/>
            <w:r w:rsidRPr="00FD193E">
              <w:rPr>
                <w:b/>
              </w:rPr>
              <w:t>муниципальной</w:t>
            </w:r>
            <w:proofErr w:type="gramEnd"/>
            <w:r w:rsidRPr="00FD193E">
              <w:rPr>
                <w:b/>
              </w:rPr>
              <w:t xml:space="preserve"> </w:t>
            </w:r>
          </w:p>
          <w:p w:rsidR="00FD193E" w:rsidRPr="00FD193E" w:rsidRDefault="00FD193E" w:rsidP="00F25029">
            <w:pPr>
              <w:jc w:val="center"/>
              <w:rPr>
                <w:b/>
              </w:rPr>
            </w:pPr>
            <w:r w:rsidRPr="00FD193E">
              <w:rPr>
                <w:b/>
              </w:rPr>
              <w:t xml:space="preserve">образовательной организацией  </w:t>
            </w:r>
          </w:p>
          <w:p w:rsidR="00FD193E" w:rsidRPr="00FD193E" w:rsidRDefault="00FD193E" w:rsidP="00F25029">
            <w:pPr>
              <w:jc w:val="center"/>
              <w:rPr>
                <w:b/>
              </w:rPr>
            </w:pPr>
          </w:p>
        </w:tc>
      </w:tr>
      <w:tr w:rsidR="00FD193E" w:rsidRPr="00FD193E" w:rsidTr="00FD193E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FD193E" w:rsidRPr="00FD193E" w:rsidRDefault="00FD193E" w:rsidP="00F25029">
            <w:pPr>
              <w:jc w:val="center"/>
            </w:pPr>
            <w:r w:rsidRPr="00FD193E">
              <w:t>1</w:t>
            </w:r>
          </w:p>
        </w:tc>
        <w:tc>
          <w:tcPr>
            <w:tcW w:w="5103" w:type="dxa"/>
          </w:tcPr>
          <w:p w:rsidR="00FD193E" w:rsidRPr="00FD193E" w:rsidRDefault="00FD193E" w:rsidP="00F25029">
            <w:pPr>
              <w:jc w:val="both"/>
            </w:pPr>
            <w:r w:rsidRPr="00FD193E">
              <w:t>Муниципальное казенное общеобразовательное учреждение Островского района Костромской области «</w:t>
            </w:r>
            <w:proofErr w:type="spellStart"/>
            <w:r w:rsidRPr="00FD193E">
              <w:t>Адищевская</w:t>
            </w:r>
            <w:proofErr w:type="spellEnd"/>
            <w:r w:rsidRPr="00FD193E">
              <w:t xml:space="preserve"> средняя общеобразовательная школа» </w:t>
            </w:r>
          </w:p>
        </w:tc>
        <w:tc>
          <w:tcPr>
            <w:tcW w:w="5387" w:type="dxa"/>
          </w:tcPr>
          <w:p w:rsidR="00FD193E" w:rsidRPr="00FD193E" w:rsidRDefault="00FD193E" w:rsidP="00F25029">
            <w:pPr>
              <w:jc w:val="both"/>
            </w:pPr>
            <w:r w:rsidRPr="00FD193E">
              <w:t xml:space="preserve">с. </w:t>
            </w:r>
            <w:proofErr w:type="spellStart"/>
            <w:r w:rsidRPr="00FD193E">
              <w:t>Адищево</w:t>
            </w:r>
            <w:proofErr w:type="spellEnd"/>
            <w:r w:rsidRPr="00FD193E">
              <w:t xml:space="preserve">, д. Большое </w:t>
            </w:r>
            <w:proofErr w:type="spellStart"/>
            <w:r w:rsidRPr="00FD193E">
              <w:t>Михирево</w:t>
            </w:r>
            <w:proofErr w:type="spellEnd"/>
            <w:r w:rsidRPr="00FD193E">
              <w:t xml:space="preserve">, д. </w:t>
            </w:r>
            <w:proofErr w:type="spellStart"/>
            <w:r w:rsidRPr="00FD193E">
              <w:t>Бродки</w:t>
            </w:r>
            <w:proofErr w:type="spellEnd"/>
            <w:r w:rsidRPr="00FD193E">
              <w:t xml:space="preserve">, д. </w:t>
            </w:r>
            <w:proofErr w:type="spellStart"/>
            <w:r w:rsidRPr="00FD193E">
              <w:t>Василево</w:t>
            </w:r>
            <w:proofErr w:type="spellEnd"/>
            <w:r w:rsidRPr="00FD193E">
              <w:t xml:space="preserve">, </w:t>
            </w:r>
          </w:p>
          <w:p w:rsidR="00FD193E" w:rsidRPr="00FD193E" w:rsidRDefault="00FD193E" w:rsidP="00F25029">
            <w:pPr>
              <w:jc w:val="both"/>
            </w:pPr>
            <w:r w:rsidRPr="00FD193E">
              <w:t xml:space="preserve">д. Горки, д. Долгово, д. Дорофеево, с. </w:t>
            </w:r>
            <w:proofErr w:type="spellStart"/>
            <w:r w:rsidRPr="00FD193E">
              <w:t>Козьмодемьян</w:t>
            </w:r>
            <w:proofErr w:type="spellEnd"/>
            <w:r w:rsidRPr="00FD193E">
              <w:t xml:space="preserve">, </w:t>
            </w:r>
          </w:p>
          <w:p w:rsidR="00FD193E" w:rsidRPr="00FD193E" w:rsidRDefault="00FD193E" w:rsidP="00F25029">
            <w:pPr>
              <w:jc w:val="both"/>
            </w:pPr>
            <w:r w:rsidRPr="00FD193E">
              <w:t xml:space="preserve">д. </w:t>
            </w:r>
            <w:proofErr w:type="spellStart"/>
            <w:r w:rsidRPr="00FD193E">
              <w:t>Лодыгино</w:t>
            </w:r>
            <w:proofErr w:type="spellEnd"/>
            <w:r w:rsidRPr="00FD193E">
              <w:t xml:space="preserve">, д. </w:t>
            </w:r>
            <w:proofErr w:type="spellStart"/>
            <w:r w:rsidRPr="00FD193E">
              <w:t>Максютино</w:t>
            </w:r>
            <w:proofErr w:type="spellEnd"/>
            <w:r w:rsidRPr="00FD193E">
              <w:t xml:space="preserve">, д. </w:t>
            </w:r>
            <w:proofErr w:type="spellStart"/>
            <w:r w:rsidRPr="00FD193E">
              <w:t>Марково</w:t>
            </w:r>
            <w:proofErr w:type="spellEnd"/>
            <w:r w:rsidRPr="00FD193E">
              <w:t xml:space="preserve">, д. Монастырское, </w:t>
            </w:r>
          </w:p>
          <w:p w:rsidR="00FD193E" w:rsidRPr="00FD193E" w:rsidRDefault="00FD193E" w:rsidP="00F25029">
            <w:pPr>
              <w:jc w:val="both"/>
            </w:pPr>
            <w:proofErr w:type="gramStart"/>
            <w:r w:rsidRPr="00FD193E">
              <w:t xml:space="preserve">с. Никола Бережки, с. Покровское,  д. Тарасово, д. </w:t>
            </w:r>
            <w:proofErr w:type="spellStart"/>
            <w:r w:rsidRPr="00FD193E">
              <w:t>Фомицино</w:t>
            </w:r>
            <w:proofErr w:type="spellEnd"/>
            <w:r w:rsidRPr="00FD193E">
              <w:t xml:space="preserve">, с. </w:t>
            </w:r>
            <w:proofErr w:type="spellStart"/>
            <w:r w:rsidRPr="00FD193E">
              <w:t>Угольское</w:t>
            </w:r>
            <w:proofErr w:type="spellEnd"/>
            <w:proofErr w:type="gramEnd"/>
          </w:p>
        </w:tc>
      </w:tr>
      <w:tr w:rsidR="00FD193E" w:rsidRPr="00FD193E" w:rsidTr="00FD193E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FD193E" w:rsidRPr="00FD193E" w:rsidRDefault="00FD193E" w:rsidP="00F25029">
            <w:pPr>
              <w:jc w:val="center"/>
            </w:pPr>
            <w:r w:rsidRPr="00FD193E">
              <w:t>2</w:t>
            </w:r>
          </w:p>
        </w:tc>
        <w:tc>
          <w:tcPr>
            <w:tcW w:w="5103" w:type="dxa"/>
          </w:tcPr>
          <w:p w:rsidR="00FD193E" w:rsidRPr="00FD193E" w:rsidRDefault="00FD193E" w:rsidP="00F25029">
            <w:pPr>
              <w:jc w:val="both"/>
            </w:pPr>
            <w:r w:rsidRPr="00FD193E">
              <w:t>Муниципальное казенное  общеобразовательное учреждение Островского района Костромской области «Александровская средняя общеобразовательная школа»</w:t>
            </w:r>
          </w:p>
        </w:tc>
        <w:tc>
          <w:tcPr>
            <w:tcW w:w="5387" w:type="dxa"/>
          </w:tcPr>
          <w:p w:rsidR="00FD193E" w:rsidRPr="00FD193E" w:rsidRDefault="00FD193E" w:rsidP="00F25029">
            <w:pPr>
              <w:jc w:val="both"/>
            </w:pPr>
            <w:r w:rsidRPr="00FD193E">
              <w:t xml:space="preserve">п. Александровское, д. Березовка, д. </w:t>
            </w:r>
            <w:proofErr w:type="spellStart"/>
            <w:r w:rsidRPr="00FD193E">
              <w:t>Вотчинка</w:t>
            </w:r>
            <w:proofErr w:type="spellEnd"/>
            <w:r w:rsidRPr="00FD193E">
              <w:t>, д. Вязовка,</w:t>
            </w:r>
          </w:p>
          <w:p w:rsidR="00FD193E" w:rsidRPr="00FD193E" w:rsidRDefault="00FD193E" w:rsidP="00F25029">
            <w:pPr>
              <w:jc w:val="both"/>
            </w:pPr>
            <w:proofErr w:type="gramStart"/>
            <w:r w:rsidRPr="00FD193E">
              <w:t xml:space="preserve">д. </w:t>
            </w:r>
            <w:proofErr w:type="spellStart"/>
            <w:r w:rsidRPr="00FD193E">
              <w:t>Данильцево</w:t>
            </w:r>
            <w:proofErr w:type="spellEnd"/>
            <w:r w:rsidRPr="00FD193E">
              <w:t xml:space="preserve">, с. Заборье, д. </w:t>
            </w:r>
            <w:proofErr w:type="spellStart"/>
            <w:r w:rsidRPr="00FD193E">
              <w:t>Зверниха</w:t>
            </w:r>
            <w:proofErr w:type="spellEnd"/>
            <w:r w:rsidRPr="00FD193E">
              <w:t xml:space="preserve">, д. </w:t>
            </w:r>
            <w:proofErr w:type="spellStart"/>
            <w:r w:rsidRPr="00FD193E">
              <w:t>Киленки</w:t>
            </w:r>
            <w:proofErr w:type="spellEnd"/>
            <w:r w:rsidRPr="00FD193E">
              <w:t xml:space="preserve">, д. Малое </w:t>
            </w:r>
            <w:proofErr w:type="spellStart"/>
            <w:r w:rsidRPr="00FD193E">
              <w:t>Березово</w:t>
            </w:r>
            <w:proofErr w:type="spellEnd"/>
            <w:r w:rsidRPr="00FD193E">
              <w:t xml:space="preserve">, д. </w:t>
            </w:r>
            <w:proofErr w:type="spellStart"/>
            <w:r w:rsidRPr="00FD193E">
              <w:t>Одинчиха</w:t>
            </w:r>
            <w:proofErr w:type="spellEnd"/>
            <w:r w:rsidRPr="00FD193E">
              <w:t xml:space="preserve">, д. </w:t>
            </w:r>
            <w:proofErr w:type="spellStart"/>
            <w:r w:rsidRPr="00FD193E">
              <w:t>Онопиха</w:t>
            </w:r>
            <w:proofErr w:type="spellEnd"/>
            <w:r w:rsidRPr="00FD193E">
              <w:t xml:space="preserve">, д. </w:t>
            </w:r>
            <w:proofErr w:type="spellStart"/>
            <w:r w:rsidRPr="00FD193E">
              <w:t>Осипиха</w:t>
            </w:r>
            <w:proofErr w:type="spellEnd"/>
            <w:r w:rsidRPr="00FD193E">
              <w:t>, д. Починок</w:t>
            </w:r>
            <w:proofErr w:type="gramEnd"/>
          </w:p>
        </w:tc>
      </w:tr>
      <w:tr w:rsidR="00FD193E" w:rsidRPr="00FD193E" w:rsidTr="00FD193E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FD193E" w:rsidRPr="00FD193E" w:rsidRDefault="00FD193E" w:rsidP="00F25029">
            <w:pPr>
              <w:jc w:val="center"/>
            </w:pPr>
            <w:r w:rsidRPr="00FD193E">
              <w:t>3</w:t>
            </w:r>
          </w:p>
        </w:tc>
        <w:tc>
          <w:tcPr>
            <w:tcW w:w="5103" w:type="dxa"/>
          </w:tcPr>
          <w:p w:rsidR="00FD193E" w:rsidRPr="00FD193E" w:rsidRDefault="00FD193E" w:rsidP="00F25029">
            <w:pPr>
              <w:jc w:val="both"/>
            </w:pPr>
            <w:r w:rsidRPr="00FD193E">
              <w:t>Муниципальное  казенное  общеобразовательное учреждение Островского района Костромской области «</w:t>
            </w:r>
            <w:proofErr w:type="spellStart"/>
            <w:r w:rsidRPr="00FD193E">
              <w:t>Игодовская</w:t>
            </w:r>
            <w:proofErr w:type="spellEnd"/>
            <w:r w:rsidRPr="00FD193E">
              <w:t xml:space="preserve"> средняя общеобразовательная школа»</w:t>
            </w:r>
          </w:p>
        </w:tc>
        <w:tc>
          <w:tcPr>
            <w:tcW w:w="5387" w:type="dxa"/>
          </w:tcPr>
          <w:p w:rsidR="00FD193E" w:rsidRPr="00FD193E" w:rsidRDefault="00FD193E" w:rsidP="00F25029">
            <w:pPr>
              <w:jc w:val="both"/>
            </w:pPr>
            <w:proofErr w:type="gramStart"/>
            <w:r w:rsidRPr="00FD193E">
              <w:t xml:space="preserve">д. </w:t>
            </w:r>
            <w:proofErr w:type="spellStart"/>
            <w:r w:rsidRPr="00FD193E">
              <w:t>Ананьино</w:t>
            </w:r>
            <w:proofErr w:type="spellEnd"/>
            <w:r w:rsidRPr="00FD193E">
              <w:t xml:space="preserve">, с. </w:t>
            </w:r>
            <w:proofErr w:type="spellStart"/>
            <w:r w:rsidRPr="00FD193E">
              <w:t>Дубяны</w:t>
            </w:r>
            <w:proofErr w:type="spellEnd"/>
            <w:r w:rsidRPr="00FD193E">
              <w:t xml:space="preserve">, д. </w:t>
            </w:r>
            <w:proofErr w:type="spellStart"/>
            <w:r w:rsidRPr="00FD193E">
              <w:t>Ерыково</w:t>
            </w:r>
            <w:proofErr w:type="spellEnd"/>
            <w:r w:rsidRPr="00FD193E">
              <w:t xml:space="preserve">, д. Займище, с. </w:t>
            </w:r>
            <w:proofErr w:type="spellStart"/>
            <w:r w:rsidRPr="00FD193E">
              <w:t>Игодово</w:t>
            </w:r>
            <w:proofErr w:type="spellEnd"/>
            <w:r w:rsidRPr="00FD193E">
              <w:t xml:space="preserve">, д. Климово, д. Лебедево, д. </w:t>
            </w:r>
            <w:proofErr w:type="spellStart"/>
            <w:r w:rsidRPr="00FD193E">
              <w:t>Леонково</w:t>
            </w:r>
            <w:proofErr w:type="spellEnd"/>
            <w:r w:rsidRPr="00FD193E">
              <w:t xml:space="preserve">, д. </w:t>
            </w:r>
            <w:proofErr w:type="spellStart"/>
            <w:r w:rsidRPr="00FD193E">
              <w:t>Макарово</w:t>
            </w:r>
            <w:proofErr w:type="spellEnd"/>
            <w:r w:rsidRPr="00FD193E">
              <w:t xml:space="preserve">,  д. </w:t>
            </w:r>
            <w:proofErr w:type="spellStart"/>
            <w:r w:rsidRPr="00FD193E">
              <w:t>Новошино</w:t>
            </w:r>
            <w:proofErr w:type="spellEnd"/>
            <w:r w:rsidRPr="00FD193E">
              <w:t xml:space="preserve">, с. </w:t>
            </w:r>
            <w:proofErr w:type="spellStart"/>
            <w:r w:rsidRPr="00FD193E">
              <w:t>Рязаново</w:t>
            </w:r>
            <w:proofErr w:type="spellEnd"/>
            <w:proofErr w:type="gramEnd"/>
          </w:p>
        </w:tc>
      </w:tr>
      <w:tr w:rsidR="00FD193E" w:rsidRPr="00FD193E" w:rsidTr="00FD193E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FD193E" w:rsidRPr="00FD193E" w:rsidRDefault="00FD193E" w:rsidP="00F25029">
            <w:pPr>
              <w:jc w:val="center"/>
            </w:pPr>
            <w:r w:rsidRPr="00FD193E">
              <w:t>4</w:t>
            </w:r>
          </w:p>
        </w:tc>
        <w:tc>
          <w:tcPr>
            <w:tcW w:w="5103" w:type="dxa"/>
          </w:tcPr>
          <w:p w:rsidR="00FD193E" w:rsidRPr="00FD193E" w:rsidRDefault="00FD193E" w:rsidP="00F25029">
            <w:pPr>
              <w:jc w:val="both"/>
            </w:pPr>
            <w:r w:rsidRPr="00FD193E">
              <w:t>Муниципальное  казенное  общеобразовательное учреждение Островского района Костромской области «</w:t>
            </w:r>
            <w:proofErr w:type="spellStart"/>
            <w:r w:rsidRPr="00FD193E">
              <w:t>Клеванцовская</w:t>
            </w:r>
            <w:proofErr w:type="spellEnd"/>
            <w:r w:rsidRPr="00FD193E">
              <w:t xml:space="preserve"> средняя общеобразовательная школа»</w:t>
            </w:r>
          </w:p>
        </w:tc>
        <w:tc>
          <w:tcPr>
            <w:tcW w:w="5387" w:type="dxa"/>
          </w:tcPr>
          <w:p w:rsidR="00FD193E" w:rsidRPr="00FD193E" w:rsidRDefault="00FD193E" w:rsidP="00F25029">
            <w:pPr>
              <w:jc w:val="both"/>
            </w:pPr>
            <w:proofErr w:type="gramStart"/>
            <w:r w:rsidRPr="00FD193E">
              <w:t xml:space="preserve">с. Воскресенское,  д. Дунилово, д. </w:t>
            </w:r>
            <w:proofErr w:type="spellStart"/>
            <w:r w:rsidRPr="00FD193E">
              <w:t>Дымница</w:t>
            </w:r>
            <w:proofErr w:type="spellEnd"/>
            <w:r w:rsidRPr="00FD193E">
              <w:t xml:space="preserve">, п. </w:t>
            </w:r>
            <w:proofErr w:type="spellStart"/>
            <w:r w:rsidRPr="00FD193E">
              <w:t>Дымница</w:t>
            </w:r>
            <w:proofErr w:type="spellEnd"/>
            <w:r w:rsidRPr="00FD193E">
              <w:t xml:space="preserve">, д.  </w:t>
            </w:r>
            <w:proofErr w:type="spellStart"/>
            <w:r w:rsidRPr="00FD193E">
              <w:t>Клеванцово</w:t>
            </w:r>
            <w:proofErr w:type="spellEnd"/>
            <w:r w:rsidRPr="00FD193E">
              <w:t xml:space="preserve">, д. </w:t>
            </w:r>
            <w:proofErr w:type="spellStart"/>
            <w:r w:rsidRPr="00FD193E">
              <w:t>Козловка</w:t>
            </w:r>
            <w:proofErr w:type="spellEnd"/>
            <w:r w:rsidRPr="00FD193E">
              <w:t xml:space="preserve">, д. </w:t>
            </w:r>
            <w:proofErr w:type="spellStart"/>
            <w:r w:rsidRPr="00FD193E">
              <w:t>Крутец</w:t>
            </w:r>
            <w:proofErr w:type="spellEnd"/>
            <w:r w:rsidRPr="00FD193E">
              <w:t xml:space="preserve">, д. Ломки,  д. </w:t>
            </w:r>
            <w:proofErr w:type="spellStart"/>
            <w:r w:rsidRPr="00FD193E">
              <w:t>Машихино</w:t>
            </w:r>
            <w:proofErr w:type="spellEnd"/>
            <w:r w:rsidRPr="00FD193E">
              <w:t xml:space="preserve">, д. Новинки, </w:t>
            </w:r>
            <w:proofErr w:type="gramEnd"/>
          </w:p>
          <w:p w:rsidR="00FD193E" w:rsidRPr="00FD193E" w:rsidRDefault="00FD193E" w:rsidP="00F25029">
            <w:pPr>
              <w:jc w:val="both"/>
            </w:pPr>
            <w:r w:rsidRPr="00FD193E">
              <w:t xml:space="preserve">д. </w:t>
            </w:r>
            <w:proofErr w:type="spellStart"/>
            <w:r w:rsidRPr="00FD193E">
              <w:t>Панькино</w:t>
            </w:r>
            <w:proofErr w:type="spellEnd"/>
            <w:r w:rsidRPr="00FD193E">
              <w:t xml:space="preserve">, д. </w:t>
            </w:r>
            <w:proofErr w:type="spellStart"/>
            <w:r w:rsidRPr="00FD193E">
              <w:t>Хаустово</w:t>
            </w:r>
            <w:proofErr w:type="spellEnd"/>
            <w:r w:rsidRPr="00FD193E">
              <w:t xml:space="preserve">, д. Шульгино </w:t>
            </w:r>
          </w:p>
        </w:tc>
      </w:tr>
      <w:tr w:rsidR="00FD193E" w:rsidRPr="00FD193E" w:rsidTr="00FD193E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FD193E" w:rsidRPr="00FD193E" w:rsidRDefault="00FD193E" w:rsidP="00F25029">
            <w:pPr>
              <w:jc w:val="center"/>
            </w:pPr>
            <w:r w:rsidRPr="00FD193E">
              <w:t>5</w:t>
            </w:r>
          </w:p>
        </w:tc>
        <w:tc>
          <w:tcPr>
            <w:tcW w:w="5103" w:type="dxa"/>
          </w:tcPr>
          <w:p w:rsidR="00FD193E" w:rsidRPr="00FD193E" w:rsidRDefault="00FD193E" w:rsidP="00F25029">
            <w:pPr>
              <w:jc w:val="both"/>
            </w:pPr>
            <w:r w:rsidRPr="00FD193E">
              <w:t>Муниципальное  казенное  общеобразовательное учреждение Островского района Костромской области «Островская средняя общеобразовательная школа»</w:t>
            </w:r>
          </w:p>
        </w:tc>
        <w:tc>
          <w:tcPr>
            <w:tcW w:w="5387" w:type="dxa"/>
          </w:tcPr>
          <w:p w:rsidR="00FD193E" w:rsidRPr="00FD193E" w:rsidRDefault="00FD193E" w:rsidP="00F25029">
            <w:pPr>
              <w:jc w:val="both"/>
            </w:pPr>
            <w:r w:rsidRPr="00FD193E">
              <w:t xml:space="preserve">д. </w:t>
            </w:r>
            <w:proofErr w:type="spellStart"/>
            <w:r w:rsidRPr="00FD193E">
              <w:t>Бабаново</w:t>
            </w:r>
            <w:proofErr w:type="spellEnd"/>
            <w:r w:rsidRPr="00FD193E">
              <w:t xml:space="preserve">, д. </w:t>
            </w:r>
            <w:proofErr w:type="spellStart"/>
            <w:r w:rsidRPr="00FD193E">
              <w:t>Белконосово</w:t>
            </w:r>
            <w:proofErr w:type="spellEnd"/>
            <w:r w:rsidRPr="00FD193E">
              <w:t xml:space="preserve">, д. </w:t>
            </w:r>
            <w:proofErr w:type="spellStart"/>
            <w:r w:rsidRPr="00FD193E">
              <w:t>Гармониха</w:t>
            </w:r>
            <w:proofErr w:type="spellEnd"/>
            <w:r w:rsidRPr="00FD193E">
              <w:t xml:space="preserve">, д. </w:t>
            </w:r>
            <w:proofErr w:type="spellStart"/>
            <w:r w:rsidRPr="00FD193E">
              <w:t>Горюшки</w:t>
            </w:r>
            <w:proofErr w:type="spellEnd"/>
            <w:r w:rsidRPr="00FD193E">
              <w:t xml:space="preserve">, </w:t>
            </w:r>
            <w:proofErr w:type="spellStart"/>
            <w:r w:rsidRPr="00FD193E">
              <w:t>д</w:t>
            </w:r>
            <w:proofErr w:type="gramStart"/>
            <w:r w:rsidRPr="00FD193E">
              <w:t>.Г</w:t>
            </w:r>
            <w:proofErr w:type="gramEnd"/>
            <w:r w:rsidRPr="00FD193E">
              <w:t>уляевка</w:t>
            </w:r>
            <w:proofErr w:type="spellEnd"/>
            <w:r w:rsidRPr="00FD193E">
              <w:t xml:space="preserve">, д. </w:t>
            </w:r>
            <w:proofErr w:type="spellStart"/>
            <w:r w:rsidRPr="00FD193E">
              <w:t>Григорцево</w:t>
            </w:r>
            <w:proofErr w:type="spellEnd"/>
            <w:r w:rsidRPr="00FD193E">
              <w:t xml:space="preserve">, д. </w:t>
            </w:r>
            <w:proofErr w:type="spellStart"/>
            <w:r w:rsidRPr="00FD193E">
              <w:t>Жабревка</w:t>
            </w:r>
            <w:proofErr w:type="spellEnd"/>
            <w:r w:rsidRPr="00FD193E">
              <w:t xml:space="preserve">, д. Задняя, д. </w:t>
            </w:r>
            <w:proofErr w:type="spellStart"/>
            <w:r w:rsidRPr="00FD193E">
              <w:t>Квашнино</w:t>
            </w:r>
            <w:proofErr w:type="spellEnd"/>
            <w:r w:rsidRPr="00FD193E">
              <w:t xml:space="preserve">, д. Логиново, д. Медведки, д. </w:t>
            </w:r>
            <w:proofErr w:type="spellStart"/>
            <w:r w:rsidRPr="00FD193E">
              <w:t>Митрофаново</w:t>
            </w:r>
            <w:proofErr w:type="spellEnd"/>
            <w:r w:rsidRPr="00FD193E">
              <w:t xml:space="preserve">, д. </w:t>
            </w:r>
            <w:proofErr w:type="spellStart"/>
            <w:r w:rsidRPr="00FD193E">
              <w:t>Михальцево</w:t>
            </w:r>
            <w:proofErr w:type="spellEnd"/>
            <w:r w:rsidRPr="00FD193E">
              <w:t xml:space="preserve">, д. Новоселки,  ж.-д. станция Островское, п. Островское, д. </w:t>
            </w:r>
            <w:proofErr w:type="spellStart"/>
            <w:r w:rsidRPr="00FD193E">
              <w:t>Парфеньево</w:t>
            </w:r>
            <w:proofErr w:type="spellEnd"/>
            <w:r w:rsidRPr="00FD193E">
              <w:t xml:space="preserve">, д. Пески, д. Сальково, д. </w:t>
            </w:r>
            <w:proofErr w:type="spellStart"/>
            <w:r w:rsidRPr="00FD193E">
              <w:t>Селиваниха</w:t>
            </w:r>
            <w:proofErr w:type="spellEnd"/>
            <w:r w:rsidRPr="00FD193E">
              <w:t xml:space="preserve">, д. </w:t>
            </w:r>
            <w:proofErr w:type="spellStart"/>
            <w:r w:rsidRPr="00FD193E">
              <w:t>Сокерино</w:t>
            </w:r>
            <w:proofErr w:type="spellEnd"/>
            <w:r w:rsidRPr="00FD193E">
              <w:t xml:space="preserve">, д. </w:t>
            </w:r>
            <w:proofErr w:type="spellStart"/>
            <w:r w:rsidRPr="00FD193E">
              <w:t>Торобыкино</w:t>
            </w:r>
            <w:proofErr w:type="spellEnd"/>
            <w:r w:rsidRPr="00FD193E">
              <w:t xml:space="preserve">, д. </w:t>
            </w:r>
            <w:proofErr w:type="spellStart"/>
            <w:r w:rsidRPr="00FD193E">
              <w:t>Федорково</w:t>
            </w:r>
            <w:proofErr w:type="spellEnd"/>
            <w:r w:rsidRPr="00FD193E">
              <w:t xml:space="preserve">, д. Черная, д. </w:t>
            </w:r>
            <w:proofErr w:type="spellStart"/>
            <w:r w:rsidRPr="00FD193E">
              <w:t>Шумково</w:t>
            </w:r>
            <w:proofErr w:type="spellEnd"/>
          </w:p>
        </w:tc>
      </w:tr>
      <w:tr w:rsidR="00FD193E" w:rsidRPr="00FD193E" w:rsidTr="00FD193E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FD193E" w:rsidRPr="00FD193E" w:rsidRDefault="00FD193E" w:rsidP="00F25029">
            <w:pPr>
              <w:jc w:val="center"/>
            </w:pPr>
            <w:r w:rsidRPr="00FD193E">
              <w:t>6</w:t>
            </w:r>
          </w:p>
        </w:tc>
        <w:tc>
          <w:tcPr>
            <w:tcW w:w="5103" w:type="dxa"/>
          </w:tcPr>
          <w:p w:rsidR="00FD193E" w:rsidRPr="00FD193E" w:rsidRDefault="00FD193E" w:rsidP="00F25029">
            <w:pPr>
              <w:jc w:val="both"/>
            </w:pPr>
            <w:r w:rsidRPr="00FD193E">
              <w:t>Муниципальное казенное  общеобразовательное учреждение Островского района Костромской области «</w:t>
            </w:r>
            <w:proofErr w:type="spellStart"/>
            <w:r w:rsidRPr="00FD193E">
              <w:t>Дымницкая</w:t>
            </w:r>
            <w:proofErr w:type="spellEnd"/>
            <w:r w:rsidRPr="00FD193E">
              <w:t xml:space="preserve"> основная общеобразовательная школа»</w:t>
            </w:r>
          </w:p>
        </w:tc>
        <w:tc>
          <w:tcPr>
            <w:tcW w:w="5387" w:type="dxa"/>
          </w:tcPr>
          <w:p w:rsidR="00FD193E" w:rsidRPr="00FD193E" w:rsidRDefault="00FD193E" w:rsidP="00F25029">
            <w:pPr>
              <w:jc w:val="both"/>
            </w:pPr>
            <w:r w:rsidRPr="00FD193E">
              <w:t xml:space="preserve">Д. </w:t>
            </w:r>
            <w:proofErr w:type="spellStart"/>
            <w:r w:rsidRPr="00FD193E">
              <w:t>Дымница</w:t>
            </w:r>
            <w:proofErr w:type="spellEnd"/>
            <w:r w:rsidRPr="00FD193E">
              <w:t xml:space="preserve">, п. </w:t>
            </w:r>
            <w:proofErr w:type="spellStart"/>
            <w:r w:rsidRPr="00FD193E">
              <w:t>Дымница</w:t>
            </w:r>
            <w:proofErr w:type="spellEnd"/>
            <w:r w:rsidRPr="00FD193E">
              <w:t xml:space="preserve">, д. Полоски, п. </w:t>
            </w:r>
            <w:proofErr w:type="gramStart"/>
            <w:r w:rsidRPr="00FD193E">
              <w:t>Яшино</w:t>
            </w:r>
            <w:proofErr w:type="gramEnd"/>
          </w:p>
        </w:tc>
      </w:tr>
      <w:tr w:rsidR="00FD193E" w:rsidRPr="00FD193E" w:rsidTr="00FD193E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FD193E" w:rsidRPr="00FD193E" w:rsidRDefault="00FD193E" w:rsidP="00F25029">
            <w:pPr>
              <w:jc w:val="center"/>
            </w:pPr>
            <w:r w:rsidRPr="00FD193E">
              <w:t>7</w:t>
            </w:r>
          </w:p>
        </w:tc>
        <w:tc>
          <w:tcPr>
            <w:tcW w:w="5103" w:type="dxa"/>
          </w:tcPr>
          <w:p w:rsidR="00FD193E" w:rsidRPr="00FD193E" w:rsidRDefault="00FD193E" w:rsidP="00F25029">
            <w:pPr>
              <w:jc w:val="both"/>
            </w:pPr>
            <w:r w:rsidRPr="00FD193E">
              <w:t>Муниципальное казенное  общеобразовательное учреждение Островского района Костромской области «</w:t>
            </w:r>
            <w:proofErr w:type="spellStart"/>
            <w:r w:rsidRPr="00FD193E">
              <w:t>Красноборская</w:t>
            </w:r>
            <w:proofErr w:type="spellEnd"/>
            <w:r w:rsidRPr="00FD193E">
              <w:t xml:space="preserve"> основная общеобразовательная школа»</w:t>
            </w:r>
          </w:p>
        </w:tc>
        <w:tc>
          <w:tcPr>
            <w:tcW w:w="5387" w:type="dxa"/>
          </w:tcPr>
          <w:p w:rsidR="00FD193E" w:rsidRPr="00FD193E" w:rsidRDefault="00FD193E" w:rsidP="00F25029">
            <w:pPr>
              <w:jc w:val="both"/>
            </w:pPr>
            <w:r w:rsidRPr="00FD193E">
              <w:t xml:space="preserve">д. Болтушки, д. Ломки, д. </w:t>
            </w:r>
            <w:proofErr w:type="spellStart"/>
            <w:r w:rsidRPr="00FD193E">
              <w:t>Матыкино</w:t>
            </w:r>
            <w:proofErr w:type="spellEnd"/>
            <w:r w:rsidRPr="00FD193E">
              <w:t>, д. Пеньки</w:t>
            </w:r>
          </w:p>
        </w:tc>
      </w:tr>
      <w:tr w:rsidR="00FD193E" w:rsidRPr="00FD193E" w:rsidTr="00FD193E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FD193E" w:rsidRPr="00FD193E" w:rsidRDefault="00FD193E" w:rsidP="00F25029">
            <w:pPr>
              <w:jc w:val="center"/>
            </w:pPr>
            <w:r w:rsidRPr="00FD193E">
              <w:t>8</w:t>
            </w:r>
          </w:p>
        </w:tc>
        <w:tc>
          <w:tcPr>
            <w:tcW w:w="5103" w:type="dxa"/>
          </w:tcPr>
          <w:p w:rsidR="00FD193E" w:rsidRPr="00FD193E" w:rsidRDefault="00FD193E" w:rsidP="00F25029">
            <w:pPr>
              <w:jc w:val="both"/>
            </w:pPr>
            <w:r w:rsidRPr="00FD193E">
              <w:t>Муниципальное казенное  общеобразовательное учреждение Островского района Костромской области «</w:t>
            </w:r>
            <w:proofErr w:type="spellStart"/>
            <w:r w:rsidRPr="00FD193E">
              <w:t>Хомутовская</w:t>
            </w:r>
            <w:proofErr w:type="spellEnd"/>
            <w:r w:rsidRPr="00FD193E">
              <w:t xml:space="preserve"> основная общеобразовательная школа»</w:t>
            </w:r>
          </w:p>
        </w:tc>
        <w:tc>
          <w:tcPr>
            <w:tcW w:w="5387" w:type="dxa"/>
          </w:tcPr>
          <w:p w:rsidR="00FD193E" w:rsidRPr="00FD193E" w:rsidRDefault="00FD193E" w:rsidP="00F25029">
            <w:pPr>
              <w:jc w:val="both"/>
            </w:pPr>
            <w:r w:rsidRPr="00FD193E">
              <w:t xml:space="preserve">д. Борок, с. </w:t>
            </w:r>
            <w:proofErr w:type="spellStart"/>
            <w:r w:rsidRPr="00FD193E">
              <w:t>Иванковица</w:t>
            </w:r>
            <w:proofErr w:type="spellEnd"/>
            <w:r w:rsidRPr="00FD193E">
              <w:t xml:space="preserve">, д. </w:t>
            </w:r>
            <w:proofErr w:type="spellStart"/>
            <w:r w:rsidRPr="00FD193E">
              <w:t>Кузьминка</w:t>
            </w:r>
            <w:proofErr w:type="spellEnd"/>
            <w:r w:rsidRPr="00FD193E">
              <w:t xml:space="preserve">, д. Ливенка, д. Новая, </w:t>
            </w:r>
          </w:p>
          <w:p w:rsidR="00FD193E" w:rsidRPr="00FD193E" w:rsidRDefault="00FD193E" w:rsidP="00F25029">
            <w:pPr>
              <w:jc w:val="both"/>
            </w:pPr>
            <w:r w:rsidRPr="00FD193E">
              <w:t xml:space="preserve">д. Осиновик, д. </w:t>
            </w:r>
            <w:proofErr w:type="spellStart"/>
            <w:r w:rsidRPr="00FD193E">
              <w:t>Осипово</w:t>
            </w:r>
            <w:proofErr w:type="spellEnd"/>
            <w:r w:rsidRPr="00FD193E">
              <w:t xml:space="preserve">, д. Сосновец, д. </w:t>
            </w:r>
            <w:proofErr w:type="spellStart"/>
            <w:r w:rsidRPr="00FD193E">
              <w:t>Студенец</w:t>
            </w:r>
            <w:proofErr w:type="spellEnd"/>
            <w:r w:rsidRPr="00FD193E">
              <w:t xml:space="preserve">, </w:t>
            </w:r>
          </w:p>
          <w:p w:rsidR="00FD193E" w:rsidRPr="00FD193E" w:rsidRDefault="00FD193E" w:rsidP="00F25029">
            <w:pPr>
              <w:jc w:val="both"/>
            </w:pPr>
            <w:r w:rsidRPr="00FD193E">
              <w:t xml:space="preserve">с. Хомутово, д. </w:t>
            </w:r>
            <w:proofErr w:type="spellStart"/>
            <w:r w:rsidRPr="00FD193E">
              <w:t>Якуниха</w:t>
            </w:r>
            <w:proofErr w:type="spellEnd"/>
          </w:p>
        </w:tc>
      </w:tr>
      <w:tr w:rsidR="00FD193E" w:rsidRPr="00FD193E" w:rsidTr="00FD193E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FD193E" w:rsidRPr="00FD193E" w:rsidRDefault="00FD193E" w:rsidP="00F25029">
            <w:pPr>
              <w:jc w:val="center"/>
            </w:pPr>
            <w:r w:rsidRPr="00FD193E">
              <w:t>9</w:t>
            </w:r>
          </w:p>
        </w:tc>
        <w:tc>
          <w:tcPr>
            <w:tcW w:w="5103" w:type="dxa"/>
          </w:tcPr>
          <w:p w:rsidR="00FD193E" w:rsidRPr="00FD193E" w:rsidRDefault="00FD193E" w:rsidP="00F25029">
            <w:pPr>
              <w:jc w:val="both"/>
            </w:pPr>
            <w:r w:rsidRPr="00FD193E">
              <w:t>Муниципальное казенное  общеобразовательное учреждение Островского района Костромской области «Юрьевская основная общеобразовательная школа»</w:t>
            </w:r>
          </w:p>
        </w:tc>
        <w:tc>
          <w:tcPr>
            <w:tcW w:w="5387" w:type="dxa"/>
          </w:tcPr>
          <w:p w:rsidR="00FD193E" w:rsidRPr="00FD193E" w:rsidRDefault="00FD193E" w:rsidP="00F25029">
            <w:pPr>
              <w:jc w:val="both"/>
            </w:pPr>
            <w:r w:rsidRPr="00FD193E">
              <w:t xml:space="preserve">д. </w:t>
            </w:r>
            <w:proofErr w:type="spellStart"/>
            <w:r w:rsidRPr="00FD193E">
              <w:t>Ермово</w:t>
            </w:r>
            <w:proofErr w:type="spellEnd"/>
            <w:r w:rsidRPr="00FD193E">
              <w:t xml:space="preserve">, д. </w:t>
            </w:r>
            <w:proofErr w:type="spellStart"/>
            <w:r w:rsidRPr="00FD193E">
              <w:t>Ивахово</w:t>
            </w:r>
            <w:proofErr w:type="spellEnd"/>
            <w:r w:rsidRPr="00FD193E">
              <w:t xml:space="preserve">, д. </w:t>
            </w:r>
            <w:proofErr w:type="spellStart"/>
            <w:r w:rsidRPr="00FD193E">
              <w:t>Калентьево</w:t>
            </w:r>
            <w:proofErr w:type="spellEnd"/>
            <w:r w:rsidRPr="00FD193E">
              <w:t xml:space="preserve">, д. </w:t>
            </w:r>
            <w:proofErr w:type="spellStart"/>
            <w:r w:rsidRPr="00FD193E">
              <w:t>Максаково</w:t>
            </w:r>
            <w:proofErr w:type="spellEnd"/>
            <w:r w:rsidRPr="00FD193E">
              <w:t xml:space="preserve">, </w:t>
            </w:r>
          </w:p>
          <w:p w:rsidR="00FD193E" w:rsidRPr="00FD193E" w:rsidRDefault="00FD193E" w:rsidP="00F25029">
            <w:pPr>
              <w:jc w:val="both"/>
            </w:pPr>
            <w:r w:rsidRPr="00FD193E">
              <w:t xml:space="preserve">д. </w:t>
            </w:r>
            <w:proofErr w:type="spellStart"/>
            <w:r w:rsidRPr="00FD193E">
              <w:t>Федулово</w:t>
            </w:r>
            <w:proofErr w:type="spellEnd"/>
            <w:r w:rsidRPr="00FD193E">
              <w:t>, с</w:t>
            </w:r>
            <w:proofErr w:type="gramStart"/>
            <w:r w:rsidRPr="00FD193E">
              <w:t>.Ю</w:t>
            </w:r>
            <w:proofErr w:type="gramEnd"/>
            <w:r w:rsidRPr="00FD193E">
              <w:t>рьево</w:t>
            </w:r>
          </w:p>
        </w:tc>
      </w:tr>
      <w:tr w:rsidR="00FD193E" w:rsidRPr="00FD193E" w:rsidTr="00FD193E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FD193E" w:rsidRPr="00FD193E" w:rsidRDefault="00FD193E" w:rsidP="00F25029">
            <w:pPr>
              <w:jc w:val="center"/>
            </w:pPr>
            <w:r w:rsidRPr="00FD193E">
              <w:t>10</w:t>
            </w:r>
          </w:p>
        </w:tc>
        <w:tc>
          <w:tcPr>
            <w:tcW w:w="5103" w:type="dxa"/>
          </w:tcPr>
          <w:p w:rsidR="00FD193E" w:rsidRPr="00FD193E" w:rsidRDefault="00FD193E" w:rsidP="00F25029">
            <w:pPr>
              <w:jc w:val="both"/>
            </w:pPr>
            <w:r w:rsidRPr="00FD193E">
              <w:t>Муниципальное казенное общеобразовательное учреждение Островского района Костромской области «Воскресенская начальная общеобразовательная  школа»</w:t>
            </w:r>
          </w:p>
        </w:tc>
        <w:tc>
          <w:tcPr>
            <w:tcW w:w="5387" w:type="dxa"/>
          </w:tcPr>
          <w:p w:rsidR="00FD193E" w:rsidRPr="00FD193E" w:rsidRDefault="00FD193E" w:rsidP="00F25029">
            <w:pPr>
              <w:jc w:val="both"/>
            </w:pPr>
            <w:r w:rsidRPr="00FD193E">
              <w:t xml:space="preserve">с. Воскресенское, д. </w:t>
            </w:r>
            <w:proofErr w:type="spellStart"/>
            <w:r w:rsidRPr="00FD193E">
              <w:t>Крутец</w:t>
            </w:r>
            <w:proofErr w:type="spellEnd"/>
          </w:p>
        </w:tc>
      </w:tr>
      <w:tr w:rsidR="00FD193E" w:rsidRPr="00FD193E" w:rsidTr="00FD193E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FD193E" w:rsidRPr="00FD193E" w:rsidRDefault="00FD193E" w:rsidP="00F25029">
            <w:pPr>
              <w:jc w:val="center"/>
            </w:pPr>
            <w:r w:rsidRPr="00FD193E">
              <w:t>11</w:t>
            </w:r>
          </w:p>
        </w:tc>
        <w:tc>
          <w:tcPr>
            <w:tcW w:w="5103" w:type="dxa"/>
          </w:tcPr>
          <w:p w:rsidR="00FD193E" w:rsidRPr="00FD193E" w:rsidRDefault="00FD193E" w:rsidP="00F25029">
            <w:pPr>
              <w:jc w:val="both"/>
            </w:pPr>
            <w:r w:rsidRPr="00FD193E">
              <w:t>Муниципальное казенное общеобразовательное учреждение Островского района Костромской области «</w:t>
            </w:r>
            <w:proofErr w:type="spellStart"/>
            <w:r w:rsidRPr="00FD193E">
              <w:t>Гуляевская</w:t>
            </w:r>
            <w:proofErr w:type="spellEnd"/>
            <w:r w:rsidRPr="00FD193E">
              <w:t xml:space="preserve"> начальная общеобразовательная  школа»</w:t>
            </w:r>
          </w:p>
        </w:tc>
        <w:tc>
          <w:tcPr>
            <w:tcW w:w="5387" w:type="dxa"/>
          </w:tcPr>
          <w:p w:rsidR="00FD193E" w:rsidRPr="00FD193E" w:rsidRDefault="00FD193E" w:rsidP="00F25029">
            <w:pPr>
              <w:jc w:val="both"/>
            </w:pPr>
            <w:r w:rsidRPr="00FD193E">
              <w:t xml:space="preserve">д. </w:t>
            </w:r>
            <w:proofErr w:type="spellStart"/>
            <w:r w:rsidRPr="00FD193E">
              <w:t>Гуляевка</w:t>
            </w:r>
            <w:proofErr w:type="spellEnd"/>
          </w:p>
        </w:tc>
      </w:tr>
      <w:tr w:rsidR="00FD193E" w:rsidRPr="00FD193E" w:rsidTr="00FD193E">
        <w:tblPrEx>
          <w:tblCellMar>
            <w:top w:w="0" w:type="dxa"/>
            <w:bottom w:w="0" w:type="dxa"/>
          </w:tblCellMar>
        </w:tblPrEx>
        <w:trPr>
          <w:trHeight w:val="850"/>
        </w:trPr>
        <w:tc>
          <w:tcPr>
            <w:tcW w:w="567" w:type="dxa"/>
          </w:tcPr>
          <w:p w:rsidR="00FD193E" w:rsidRPr="00FD193E" w:rsidRDefault="00FD193E" w:rsidP="00F25029">
            <w:pPr>
              <w:jc w:val="center"/>
            </w:pPr>
            <w:r w:rsidRPr="00FD193E">
              <w:t>12</w:t>
            </w:r>
          </w:p>
        </w:tc>
        <w:tc>
          <w:tcPr>
            <w:tcW w:w="5103" w:type="dxa"/>
          </w:tcPr>
          <w:p w:rsidR="00FD193E" w:rsidRPr="00FD193E" w:rsidRDefault="00FD193E" w:rsidP="00F25029">
            <w:pPr>
              <w:jc w:val="both"/>
            </w:pPr>
            <w:r w:rsidRPr="00FD193E">
              <w:t>Муниципальное казенное общеобразовательное учреждение Островского района Костромской области «</w:t>
            </w:r>
            <w:proofErr w:type="spellStart"/>
            <w:r w:rsidRPr="00FD193E">
              <w:t>Ивашевская</w:t>
            </w:r>
            <w:proofErr w:type="spellEnd"/>
            <w:r w:rsidRPr="00FD193E">
              <w:t xml:space="preserve"> начальная общеобразовательная  школа»</w:t>
            </w:r>
          </w:p>
        </w:tc>
        <w:tc>
          <w:tcPr>
            <w:tcW w:w="5387" w:type="dxa"/>
          </w:tcPr>
          <w:p w:rsidR="00FD193E" w:rsidRPr="00FD193E" w:rsidRDefault="00FD193E" w:rsidP="00F25029">
            <w:pPr>
              <w:jc w:val="both"/>
            </w:pPr>
            <w:r w:rsidRPr="00FD193E">
              <w:t xml:space="preserve">д. </w:t>
            </w:r>
            <w:proofErr w:type="spellStart"/>
            <w:r w:rsidRPr="00FD193E">
              <w:t>Акулово</w:t>
            </w:r>
            <w:proofErr w:type="spellEnd"/>
            <w:r w:rsidRPr="00FD193E">
              <w:t xml:space="preserve">, д. Антоново, д. </w:t>
            </w:r>
            <w:proofErr w:type="spellStart"/>
            <w:r w:rsidRPr="00FD193E">
              <w:t>Болотниково</w:t>
            </w:r>
            <w:proofErr w:type="spellEnd"/>
            <w:r w:rsidRPr="00FD193E">
              <w:t xml:space="preserve">, д. </w:t>
            </w:r>
            <w:proofErr w:type="spellStart"/>
            <w:r w:rsidRPr="00FD193E">
              <w:t>Зоркино</w:t>
            </w:r>
            <w:proofErr w:type="spellEnd"/>
            <w:r w:rsidRPr="00FD193E">
              <w:t>,</w:t>
            </w:r>
          </w:p>
          <w:p w:rsidR="00FD193E" w:rsidRPr="00FD193E" w:rsidRDefault="00FD193E" w:rsidP="00FD193E">
            <w:pPr>
              <w:jc w:val="both"/>
            </w:pPr>
            <w:proofErr w:type="gramStart"/>
            <w:r w:rsidRPr="00FD193E">
              <w:t xml:space="preserve">д. </w:t>
            </w:r>
            <w:proofErr w:type="spellStart"/>
            <w:r w:rsidRPr="00FD193E">
              <w:t>Ивашево</w:t>
            </w:r>
            <w:proofErr w:type="spellEnd"/>
            <w:r w:rsidRPr="00FD193E">
              <w:t xml:space="preserve">, ж.-д. станция </w:t>
            </w:r>
            <w:proofErr w:type="spellStart"/>
            <w:r w:rsidRPr="00FD193E">
              <w:t>Ивашево</w:t>
            </w:r>
            <w:proofErr w:type="spellEnd"/>
            <w:r w:rsidRPr="00FD193E">
              <w:t xml:space="preserve">, д. </w:t>
            </w:r>
            <w:proofErr w:type="spellStart"/>
            <w:r w:rsidRPr="00FD193E">
              <w:t>Костово</w:t>
            </w:r>
            <w:proofErr w:type="spellEnd"/>
            <w:r w:rsidRPr="00FD193E">
              <w:t xml:space="preserve">, д. </w:t>
            </w:r>
            <w:proofErr w:type="spellStart"/>
            <w:r w:rsidRPr="00FD193E">
              <w:t>Левково</w:t>
            </w:r>
            <w:proofErr w:type="spellEnd"/>
            <w:r w:rsidRPr="00FD193E">
              <w:t xml:space="preserve">, д. </w:t>
            </w:r>
            <w:proofErr w:type="spellStart"/>
            <w:r w:rsidRPr="00FD193E">
              <w:t>Маркуши</w:t>
            </w:r>
            <w:proofErr w:type="spellEnd"/>
            <w:r w:rsidRPr="00FD193E">
              <w:t xml:space="preserve">, д. </w:t>
            </w:r>
            <w:proofErr w:type="spellStart"/>
            <w:r w:rsidRPr="00FD193E">
              <w:t>Подлужье</w:t>
            </w:r>
            <w:proofErr w:type="spellEnd"/>
            <w:r w:rsidRPr="00FD193E">
              <w:t xml:space="preserve">, д. </w:t>
            </w:r>
            <w:proofErr w:type="spellStart"/>
            <w:r w:rsidRPr="00FD193E">
              <w:t>Порныш</w:t>
            </w:r>
            <w:proofErr w:type="spellEnd"/>
            <w:r w:rsidRPr="00FD193E">
              <w:t xml:space="preserve">, д. </w:t>
            </w:r>
            <w:proofErr w:type="spellStart"/>
            <w:r w:rsidRPr="00FD193E">
              <w:t>Рыжевка</w:t>
            </w:r>
            <w:proofErr w:type="spellEnd"/>
            <w:r w:rsidRPr="00FD193E">
              <w:t xml:space="preserve">, д. </w:t>
            </w:r>
            <w:proofErr w:type="spellStart"/>
            <w:r w:rsidRPr="00FD193E">
              <w:t>Сергеево</w:t>
            </w:r>
            <w:proofErr w:type="spellEnd"/>
            <w:r w:rsidRPr="00FD193E">
              <w:t xml:space="preserve">, д. Худяки, д. </w:t>
            </w:r>
            <w:proofErr w:type="spellStart"/>
            <w:r w:rsidRPr="00FD193E">
              <w:t>Шегары</w:t>
            </w:r>
            <w:proofErr w:type="spellEnd"/>
            <w:r w:rsidRPr="00FD193E">
              <w:t>, с. Ширяево</w:t>
            </w:r>
            <w:proofErr w:type="gramEnd"/>
          </w:p>
        </w:tc>
      </w:tr>
      <w:tr w:rsidR="00FD193E" w:rsidRPr="00FD193E" w:rsidTr="00FD193E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FD193E" w:rsidRPr="00FD193E" w:rsidRDefault="00FD193E" w:rsidP="00F25029">
            <w:pPr>
              <w:jc w:val="center"/>
            </w:pPr>
            <w:r w:rsidRPr="00FD193E">
              <w:t>13</w:t>
            </w:r>
          </w:p>
        </w:tc>
        <w:tc>
          <w:tcPr>
            <w:tcW w:w="5103" w:type="dxa"/>
          </w:tcPr>
          <w:p w:rsidR="00FD193E" w:rsidRPr="00FD193E" w:rsidRDefault="00FD193E" w:rsidP="00F25029">
            <w:pPr>
              <w:jc w:val="both"/>
            </w:pPr>
            <w:r w:rsidRPr="00FD193E">
              <w:t>Муниципальное казенное общеобразовательное учреждение Островского района Костромской области «</w:t>
            </w:r>
            <w:proofErr w:type="spellStart"/>
            <w:r w:rsidRPr="00FD193E">
              <w:t>Инежская</w:t>
            </w:r>
            <w:proofErr w:type="spellEnd"/>
            <w:r w:rsidRPr="00FD193E">
              <w:t xml:space="preserve"> начальная общеобразовательная  школа»</w:t>
            </w:r>
          </w:p>
        </w:tc>
        <w:tc>
          <w:tcPr>
            <w:tcW w:w="5387" w:type="dxa"/>
          </w:tcPr>
          <w:p w:rsidR="00FD193E" w:rsidRPr="00FD193E" w:rsidRDefault="00FD193E" w:rsidP="00F25029">
            <w:pPr>
              <w:jc w:val="both"/>
            </w:pPr>
            <w:r w:rsidRPr="00FD193E">
              <w:t xml:space="preserve">д. </w:t>
            </w:r>
            <w:proofErr w:type="spellStart"/>
            <w:r w:rsidRPr="00FD193E">
              <w:t>Инега</w:t>
            </w:r>
            <w:proofErr w:type="spellEnd"/>
            <w:r w:rsidRPr="00FD193E">
              <w:t>, п. Красная Поляна</w:t>
            </w:r>
          </w:p>
        </w:tc>
      </w:tr>
      <w:tr w:rsidR="00FD193E" w:rsidRPr="00FD193E" w:rsidTr="00FD193E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FD193E" w:rsidRPr="00FD193E" w:rsidRDefault="00FD193E" w:rsidP="00F25029">
            <w:pPr>
              <w:jc w:val="center"/>
            </w:pPr>
            <w:r w:rsidRPr="00FD193E">
              <w:lastRenderedPageBreak/>
              <w:t>14</w:t>
            </w:r>
          </w:p>
        </w:tc>
        <w:tc>
          <w:tcPr>
            <w:tcW w:w="5103" w:type="dxa"/>
          </w:tcPr>
          <w:p w:rsidR="00FD193E" w:rsidRPr="00FD193E" w:rsidRDefault="00FD193E" w:rsidP="00F25029">
            <w:pPr>
              <w:jc w:val="both"/>
            </w:pPr>
            <w:r w:rsidRPr="00FD193E">
              <w:t>Муниципальное казенное общеобразовательное учреждение Островского района Костромской области «Начальная общеобразовательная  школа им. А.Н.Островского»</w:t>
            </w:r>
          </w:p>
        </w:tc>
        <w:tc>
          <w:tcPr>
            <w:tcW w:w="5387" w:type="dxa"/>
          </w:tcPr>
          <w:p w:rsidR="00FD193E" w:rsidRPr="00FD193E" w:rsidRDefault="00FD193E" w:rsidP="00F25029">
            <w:pPr>
              <w:jc w:val="both"/>
            </w:pPr>
            <w:proofErr w:type="spellStart"/>
            <w:r w:rsidRPr="00FD193E">
              <w:t>д</w:t>
            </w:r>
            <w:proofErr w:type="spellEnd"/>
            <w:r w:rsidRPr="00FD193E">
              <w:t xml:space="preserve"> Лобаново, с. </w:t>
            </w:r>
            <w:proofErr w:type="spellStart"/>
            <w:r w:rsidRPr="00FD193E">
              <w:t>Щелыково</w:t>
            </w:r>
            <w:proofErr w:type="spellEnd"/>
          </w:p>
        </w:tc>
      </w:tr>
    </w:tbl>
    <w:p w:rsidR="00FD193E" w:rsidRPr="00FD193E" w:rsidRDefault="00FD193E" w:rsidP="00FD193E">
      <w:pPr>
        <w:jc w:val="center"/>
      </w:pPr>
    </w:p>
    <w:p w:rsidR="00BF7F4F" w:rsidRPr="00FD193E" w:rsidRDefault="00BF7F4F" w:rsidP="00463042"/>
    <w:p w:rsidR="00BF7F4F" w:rsidRPr="00FD193E" w:rsidRDefault="00BF7F4F" w:rsidP="00463042">
      <w:pPr>
        <w:jc w:val="center"/>
      </w:pPr>
      <w:r w:rsidRPr="00FD193E">
        <w:t>*      *      *      *      *      *      *</w:t>
      </w:r>
    </w:p>
    <w:p w:rsidR="00002859" w:rsidRPr="00FD193E" w:rsidRDefault="00D44DF0" w:rsidP="00463042">
      <w:pPr>
        <w:rPr>
          <w:lang w:val="en-US"/>
        </w:rPr>
      </w:pPr>
      <w:r w:rsidRPr="00FD193E">
        <w:rPr>
          <w:noProof/>
        </w:rPr>
        <w:pict>
          <v:group id="_x0000_s1034" style="position:absolute;margin-left:-38.45pt;margin-top:604.45pt;width:512pt;height:61.35pt;z-index:251662336;mso-wrap-distance-left:0;mso-wrap-distance-right:0" coordorigin="10,5758" coordsize="10239,1226">
            <o:lock v:ext="edit" text="t"/>
            <v:shape id="_x0000_s1035" type="#_x0000_t65" style="position:absolute;left:10;top:5758;width:9703;height:1226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36" style="position:absolute;left:546;top:5915;width:9703;height:874;mso-wrap-distance-left:0;mso-wrap-distance-right:0" coordorigin="546,5915" coordsize="9703,874">
              <o:lock v:ext="edit" text="t"/>
              <v:shape id="_x0000_s1037" type="#_x0000_t202" style="position:absolute;left:546;top:5915;width:4679;height:874;v-text-anchor:middle" filled="f" stroked="f">
                <v:stroke joinstyle="round"/>
                <v:textbox style="mso-next-textbox:#_x0000_s1037;mso-rotate-with-shape:t" inset="1.02mm,1.02mm,1.02mm,1.02mm">
                  <w:txbxContent>
                    <w:p w:rsidR="00F64BBD" w:rsidRDefault="00F64BBD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Учредители информационного бюллетеня: </w:t>
                      </w:r>
                    </w:p>
                    <w:p w:rsidR="00F64BBD" w:rsidRDefault="00F64BBD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Собрание депутатов Островского муниципального района</w:t>
                      </w:r>
                    </w:p>
                    <w:p w:rsidR="00F64BBD" w:rsidRDefault="00F64BBD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Адрес: п. 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Островское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>, ул. Советская, д.56.</w:t>
                      </w:r>
                    </w:p>
                  </w:txbxContent>
                </v:textbox>
              </v:shape>
              <v:shape id="_x0000_s1038" type="#_x0000_t202" style="position:absolute;left:6162;top:5915;width:4087;height:874;v-text-anchor:middle" filled="f" stroked="f">
                <v:stroke joinstyle="round"/>
                <v:textbox style="mso-next-textbox:#_x0000_s1038;mso-rotate-with-shape:t" inset="1.02mm,1.02mm,1.02mm,1.02mm">
                  <w:txbxContent>
                    <w:p w:rsidR="00F64BBD" w:rsidRDefault="00F64BBD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Информационный бюллетень напечатан </w:t>
                      </w:r>
                    </w:p>
                    <w:p w:rsidR="00F64BBD" w:rsidRDefault="00F64BBD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на оргтехнике администрации района.</w:t>
                      </w:r>
                    </w:p>
                    <w:p w:rsidR="00F64BBD" w:rsidRDefault="00F64BBD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Тираж 90 экз.</w:t>
                      </w:r>
                    </w:p>
                    <w:p w:rsidR="00F64BBD" w:rsidRDefault="00F64BBD" w:rsidP="00002859">
                      <w:pPr>
                        <w:rPr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sz w:val="16"/>
                          <w:szCs w:val="16"/>
                        </w:rPr>
                        <w:t>Ответственная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 xml:space="preserve"> за выпуск 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Буднева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О.В.</w:t>
                      </w:r>
                    </w:p>
                  </w:txbxContent>
                </v:textbox>
              </v:shape>
            </v:group>
            <w10:wrap type="topAndBottom"/>
          </v:group>
        </w:pict>
      </w:r>
    </w:p>
    <w:sectPr w:rsidR="00002859" w:rsidRPr="00FD193E" w:rsidSect="0020102E">
      <w:pgSz w:w="11907" w:h="16840" w:code="9"/>
      <w:pgMar w:top="1134" w:right="851" w:bottom="1134" w:left="1701" w:header="0" w:footer="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4BBD" w:rsidRDefault="00F64BBD" w:rsidP="00544642">
      <w:r>
        <w:separator/>
      </w:r>
    </w:p>
  </w:endnote>
  <w:endnote w:type="continuationSeparator" w:id="1">
    <w:p w:rsidR="00F64BBD" w:rsidRDefault="00F64BBD" w:rsidP="005446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4BBD" w:rsidRDefault="00F64BBD" w:rsidP="00544642">
      <w:r>
        <w:separator/>
      </w:r>
    </w:p>
  </w:footnote>
  <w:footnote w:type="continuationSeparator" w:id="1">
    <w:p w:rsidR="00F64BBD" w:rsidRDefault="00F64BBD" w:rsidP="005446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-141"/>
        </w:tabs>
        <w:ind w:left="927" w:hanging="360"/>
      </w:pPr>
    </w:lvl>
  </w:abstractNum>
  <w:abstractNum w:abstractNumId="3">
    <w:nsid w:val="086B288B"/>
    <w:multiLevelType w:val="multilevel"/>
    <w:tmpl w:val="5F1ACD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9C16E01"/>
    <w:multiLevelType w:val="hybridMultilevel"/>
    <w:tmpl w:val="C11CB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1A2E69"/>
    <w:multiLevelType w:val="hybridMultilevel"/>
    <w:tmpl w:val="EEF81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2F4592"/>
    <w:multiLevelType w:val="multilevel"/>
    <w:tmpl w:val="D8C0BBF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7">
    <w:nsid w:val="7419363D"/>
    <w:multiLevelType w:val="multilevel"/>
    <w:tmpl w:val="6C86CA52"/>
    <w:lvl w:ilvl="0">
      <w:start w:val="1"/>
      <w:numFmt w:val="decimal"/>
      <w:lvlText w:val="%1."/>
      <w:lvlJc w:val="left"/>
      <w:pPr>
        <w:ind w:left="1820" w:hanging="11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2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84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95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42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531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6"/>
  </w:num>
  <w:num w:numId="5">
    <w:abstractNumId w:val="5"/>
  </w:num>
  <w:num w:numId="6">
    <w:abstractNumId w:val="1"/>
  </w:num>
  <w:num w:numId="7">
    <w:abstractNumId w:val="4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00F7A"/>
    <w:rsid w:val="00000F7A"/>
    <w:rsid w:val="00002859"/>
    <w:rsid w:val="000F1730"/>
    <w:rsid w:val="001932E3"/>
    <w:rsid w:val="001E2110"/>
    <w:rsid w:val="0020102E"/>
    <w:rsid w:val="00211819"/>
    <w:rsid w:val="00240115"/>
    <w:rsid w:val="00255A2E"/>
    <w:rsid w:val="00262E87"/>
    <w:rsid w:val="00275B30"/>
    <w:rsid w:val="002B3D15"/>
    <w:rsid w:val="002D68DB"/>
    <w:rsid w:val="00301B37"/>
    <w:rsid w:val="00312C95"/>
    <w:rsid w:val="003171DB"/>
    <w:rsid w:val="003A7DA6"/>
    <w:rsid w:val="003B6578"/>
    <w:rsid w:val="00414855"/>
    <w:rsid w:val="00433F10"/>
    <w:rsid w:val="00463042"/>
    <w:rsid w:val="004760B5"/>
    <w:rsid w:val="0049702F"/>
    <w:rsid w:val="00544642"/>
    <w:rsid w:val="005559E0"/>
    <w:rsid w:val="00575D4F"/>
    <w:rsid w:val="005926E0"/>
    <w:rsid w:val="00597D40"/>
    <w:rsid w:val="00605CEA"/>
    <w:rsid w:val="00612B31"/>
    <w:rsid w:val="0065127D"/>
    <w:rsid w:val="00696D63"/>
    <w:rsid w:val="00736216"/>
    <w:rsid w:val="007B39C1"/>
    <w:rsid w:val="007C77D5"/>
    <w:rsid w:val="008601A9"/>
    <w:rsid w:val="008C3E01"/>
    <w:rsid w:val="008D6AFC"/>
    <w:rsid w:val="008E6AE4"/>
    <w:rsid w:val="00971A8A"/>
    <w:rsid w:val="009B2FDF"/>
    <w:rsid w:val="00A45DFE"/>
    <w:rsid w:val="00A62A62"/>
    <w:rsid w:val="00AA0C89"/>
    <w:rsid w:val="00AB6B9D"/>
    <w:rsid w:val="00B15289"/>
    <w:rsid w:val="00B16025"/>
    <w:rsid w:val="00B46DF6"/>
    <w:rsid w:val="00B81A52"/>
    <w:rsid w:val="00BB4BEA"/>
    <w:rsid w:val="00BE5EF6"/>
    <w:rsid w:val="00BF7F4F"/>
    <w:rsid w:val="00C7241A"/>
    <w:rsid w:val="00C751C5"/>
    <w:rsid w:val="00C85F2A"/>
    <w:rsid w:val="00CD6734"/>
    <w:rsid w:val="00D10CF0"/>
    <w:rsid w:val="00D32357"/>
    <w:rsid w:val="00D44DF0"/>
    <w:rsid w:val="00D56C1E"/>
    <w:rsid w:val="00D7615B"/>
    <w:rsid w:val="00DB2D71"/>
    <w:rsid w:val="00DF7408"/>
    <w:rsid w:val="00EC2D28"/>
    <w:rsid w:val="00F64BBD"/>
    <w:rsid w:val="00F9642C"/>
    <w:rsid w:val="00FB4B64"/>
    <w:rsid w:val="00FD193E"/>
    <w:rsid w:val="00FF4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0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44642"/>
    <w:pPr>
      <w:keepNext/>
      <w:suppressAutoHyphens/>
      <w:autoSpaceDE/>
      <w:autoSpaceDN/>
      <w:adjustRightInd/>
      <w:outlineLvl w:val="0"/>
    </w:pPr>
    <w:rPr>
      <w:rFonts w:eastAsia="Andale Sans UI"/>
      <w:kern w:val="1"/>
      <w:sz w:val="28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2D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F7F4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4642"/>
    <w:rPr>
      <w:rFonts w:ascii="Times New Roman" w:eastAsia="Andale Sans UI" w:hAnsi="Times New Roman" w:cs="Times New Roman"/>
      <w:kern w:val="1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C2D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rsid w:val="0000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0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00F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00F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styleId="a3">
    <w:name w:val="Normal (Web)"/>
    <w:basedOn w:val="a"/>
    <w:uiPriority w:val="99"/>
    <w:unhideWhenUsed/>
    <w:rsid w:val="0049702F"/>
    <w:pPr>
      <w:widowControl/>
      <w:autoSpaceDE/>
      <w:autoSpaceDN/>
      <w:adjustRightInd/>
      <w:spacing w:before="100" w:beforeAutospacing="1" w:after="119"/>
    </w:pPr>
    <w:rPr>
      <w:sz w:val="24"/>
      <w:szCs w:val="24"/>
    </w:rPr>
  </w:style>
  <w:style w:type="table" w:styleId="a4">
    <w:name w:val="Table Grid"/>
    <w:basedOn w:val="a1"/>
    <w:uiPriority w:val="59"/>
    <w:rsid w:val="0049702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31"/>
    <w:rsid w:val="0054464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1">
    <w:name w:val="Основной текст3"/>
    <w:basedOn w:val="a"/>
    <w:link w:val="a5"/>
    <w:rsid w:val="00544642"/>
    <w:pPr>
      <w:shd w:val="clear" w:color="auto" w:fill="FFFFFF"/>
      <w:autoSpaceDE/>
      <w:autoSpaceDN/>
      <w:adjustRightInd/>
      <w:spacing w:line="566" w:lineRule="exact"/>
      <w:jc w:val="center"/>
    </w:pPr>
    <w:rPr>
      <w:sz w:val="27"/>
      <w:szCs w:val="27"/>
      <w:lang w:eastAsia="en-US"/>
    </w:rPr>
  </w:style>
  <w:style w:type="paragraph" w:styleId="a6">
    <w:name w:val="header"/>
    <w:basedOn w:val="a"/>
    <w:link w:val="a7"/>
    <w:uiPriority w:val="99"/>
    <w:semiHidden/>
    <w:unhideWhenUsed/>
    <w:rsid w:val="00544642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544642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nhideWhenUsed/>
    <w:rsid w:val="0054464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446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62">
    <w:name w:val="Font Style62"/>
    <w:rsid w:val="00544642"/>
    <w:rPr>
      <w:rFonts w:ascii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544642"/>
  </w:style>
  <w:style w:type="character" w:customStyle="1" w:styleId="FontStyle54">
    <w:name w:val="Font Style54"/>
    <w:rsid w:val="00544642"/>
    <w:rPr>
      <w:rFonts w:ascii="Times New Roman" w:hAnsi="Times New Roman" w:cs="Times New Roman"/>
      <w:sz w:val="26"/>
      <w:szCs w:val="26"/>
    </w:rPr>
  </w:style>
  <w:style w:type="paragraph" w:customStyle="1" w:styleId="11">
    <w:name w:val="Маркированный список1"/>
    <w:basedOn w:val="a"/>
    <w:rsid w:val="00544642"/>
    <w:pPr>
      <w:suppressAutoHyphens/>
      <w:autoSpaceDE/>
      <w:autoSpaceDN/>
      <w:adjustRightInd/>
      <w:contextualSpacing/>
    </w:pPr>
    <w:rPr>
      <w:rFonts w:eastAsia="Andale Sans UI"/>
      <w:kern w:val="1"/>
      <w:sz w:val="24"/>
      <w:szCs w:val="24"/>
    </w:rPr>
  </w:style>
  <w:style w:type="paragraph" w:customStyle="1" w:styleId="Style44">
    <w:name w:val="Style44"/>
    <w:basedOn w:val="a"/>
    <w:rsid w:val="00544642"/>
    <w:pPr>
      <w:suppressAutoHyphens/>
      <w:autoSpaceDN/>
      <w:adjustRightInd/>
      <w:jc w:val="center"/>
    </w:pPr>
    <w:rPr>
      <w:rFonts w:eastAsia="Andale Sans UI"/>
      <w:kern w:val="1"/>
      <w:sz w:val="24"/>
      <w:szCs w:val="24"/>
    </w:rPr>
  </w:style>
  <w:style w:type="paragraph" w:customStyle="1" w:styleId="Default">
    <w:name w:val="Default"/>
    <w:rsid w:val="00544642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kern w:val="1"/>
      <w:sz w:val="24"/>
      <w:szCs w:val="24"/>
      <w:lang w:eastAsia="zh-CN"/>
    </w:rPr>
  </w:style>
  <w:style w:type="paragraph" w:customStyle="1" w:styleId="formattext">
    <w:name w:val="formattext"/>
    <w:basedOn w:val="a"/>
    <w:rsid w:val="00544642"/>
    <w:pPr>
      <w:suppressAutoHyphens/>
      <w:autoSpaceDE/>
      <w:autoSpaceDN/>
      <w:adjustRightInd/>
      <w:spacing w:before="280" w:after="280"/>
    </w:pPr>
    <w:rPr>
      <w:rFonts w:eastAsia="Andale Sans UI"/>
      <w:kern w:val="1"/>
      <w:sz w:val="24"/>
      <w:szCs w:val="24"/>
    </w:rPr>
  </w:style>
  <w:style w:type="paragraph" w:styleId="aa">
    <w:name w:val="List Paragraph"/>
    <w:basedOn w:val="a"/>
    <w:uiPriority w:val="34"/>
    <w:qFormat/>
    <w:rsid w:val="00544642"/>
    <w:pPr>
      <w:widowControl/>
      <w:autoSpaceDE/>
      <w:autoSpaceDN/>
      <w:adjustRightInd/>
      <w:ind w:left="720" w:firstLine="709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semiHidden/>
    <w:unhideWhenUsed/>
    <w:rsid w:val="0054464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446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3"/>
    <w:basedOn w:val="a"/>
    <w:link w:val="33"/>
    <w:rsid w:val="00EC2D28"/>
    <w:pPr>
      <w:widowControl/>
      <w:autoSpaceDE/>
      <w:autoSpaceDN/>
      <w:adjustRightInd/>
      <w:spacing w:line="360" w:lineRule="auto"/>
      <w:jc w:val="center"/>
    </w:pPr>
    <w:rPr>
      <w:sz w:val="28"/>
    </w:rPr>
  </w:style>
  <w:style w:type="character" w:customStyle="1" w:styleId="33">
    <w:name w:val="Основной текст 3 Знак"/>
    <w:basedOn w:val="a0"/>
    <w:link w:val="32"/>
    <w:rsid w:val="00EC2D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0">
    <w:name w:val="Основной текст 31"/>
    <w:basedOn w:val="a"/>
    <w:rsid w:val="00EC2D28"/>
    <w:pPr>
      <w:widowControl/>
      <w:suppressAutoHyphens/>
      <w:autoSpaceDE/>
      <w:autoSpaceDN/>
      <w:adjustRightInd/>
      <w:jc w:val="both"/>
    </w:pPr>
    <w:rPr>
      <w:b/>
      <w:sz w:val="28"/>
      <w:lang w:eastAsia="ar-SA"/>
    </w:rPr>
  </w:style>
  <w:style w:type="character" w:customStyle="1" w:styleId="Absatz-Standardschriftart">
    <w:name w:val="Absatz-Standardschriftart"/>
    <w:rsid w:val="00EC2D28"/>
  </w:style>
  <w:style w:type="character" w:customStyle="1" w:styleId="WW-Absatz-Standardschriftart">
    <w:name w:val="WW-Absatz-Standardschriftart"/>
    <w:rsid w:val="00EC2D28"/>
  </w:style>
  <w:style w:type="character" w:customStyle="1" w:styleId="WW-Absatz-Standardschriftart1">
    <w:name w:val="WW-Absatz-Standardschriftart1"/>
    <w:rsid w:val="00EC2D28"/>
  </w:style>
  <w:style w:type="character" w:customStyle="1" w:styleId="12">
    <w:name w:val="Основной шрифт абзаца1"/>
    <w:rsid w:val="00EC2D28"/>
  </w:style>
  <w:style w:type="paragraph" w:customStyle="1" w:styleId="ad">
    <w:name w:val="Заголовок"/>
    <w:basedOn w:val="a"/>
    <w:next w:val="ae"/>
    <w:rsid w:val="00EC2D28"/>
    <w:pPr>
      <w:keepNext/>
      <w:widowControl/>
      <w:autoSpaceDE/>
      <w:autoSpaceDN/>
      <w:adjustRightInd/>
      <w:spacing w:before="240" w:after="120"/>
    </w:pPr>
    <w:rPr>
      <w:rFonts w:ascii="Arial" w:eastAsia="SimSun" w:hAnsi="Arial" w:cs="Tahoma"/>
      <w:sz w:val="28"/>
      <w:szCs w:val="28"/>
      <w:lang w:eastAsia="ar-SA"/>
    </w:rPr>
  </w:style>
  <w:style w:type="paragraph" w:styleId="ae">
    <w:name w:val="Body Text"/>
    <w:basedOn w:val="a"/>
    <w:link w:val="af"/>
    <w:rsid w:val="00EC2D28"/>
    <w:pPr>
      <w:widowControl/>
      <w:autoSpaceDE/>
      <w:autoSpaceDN/>
      <w:adjustRightInd/>
      <w:spacing w:after="120"/>
    </w:pPr>
    <w:rPr>
      <w:sz w:val="24"/>
      <w:szCs w:val="24"/>
      <w:lang w:eastAsia="ar-SA"/>
    </w:rPr>
  </w:style>
  <w:style w:type="character" w:customStyle="1" w:styleId="af">
    <w:name w:val="Основной текст Знак"/>
    <w:basedOn w:val="a0"/>
    <w:link w:val="ae"/>
    <w:rsid w:val="00EC2D2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0">
    <w:name w:val="List"/>
    <w:basedOn w:val="ae"/>
    <w:rsid w:val="00EC2D28"/>
    <w:rPr>
      <w:rFonts w:cs="Tahoma"/>
    </w:rPr>
  </w:style>
  <w:style w:type="paragraph" w:customStyle="1" w:styleId="13">
    <w:name w:val="Название1"/>
    <w:basedOn w:val="a"/>
    <w:rsid w:val="00EC2D28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4">
    <w:name w:val="Указатель1"/>
    <w:basedOn w:val="a"/>
    <w:rsid w:val="00EC2D28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af1">
    <w:name w:val="Содержимое таблицы"/>
    <w:basedOn w:val="a"/>
    <w:rsid w:val="00EC2D28"/>
    <w:pPr>
      <w:widowControl/>
      <w:suppressLineNumbers/>
      <w:autoSpaceDE/>
      <w:autoSpaceDN/>
      <w:adjustRightInd/>
    </w:pPr>
    <w:rPr>
      <w:sz w:val="24"/>
      <w:szCs w:val="24"/>
      <w:lang w:eastAsia="ar-SA"/>
    </w:rPr>
  </w:style>
  <w:style w:type="paragraph" w:customStyle="1" w:styleId="af2">
    <w:name w:val="Заголовок таблицы"/>
    <w:basedOn w:val="af1"/>
    <w:rsid w:val="00EC2D28"/>
    <w:pPr>
      <w:jc w:val="center"/>
    </w:pPr>
    <w:rPr>
      <w:b/>
      <w:bCs/>
    </w:rPr>
  </w:style>
  <w:style w:type="paragraph" w:customStyle="1" w:styleId="21">
    <w:name w:val="Основной текст 21"/>
    <w:basedOn w:val="a"/>
    <w:rsid w:val="00EC2D28"/>
    <w:pPr>
      <w:widowControl/>
      <w:suppressAutoHyphens/>
      <w:autoSpaceDE/>
      <w:autoSpaceDN/>
      <w:adjustRightInd/>
    </w:pPr>
    <w:rPr>
      <w:b/>
      <w:sz w:val="28"/>
      <w:lang w:eastAsia="ar-SA"/>
    </w:rPr>
  </w:style>
  <w:style w:type="character" w:styleId="af3">
    <w:name w:val="Hyperlink"/>
    <w:basedOn w:val="a0"/>
    <w:uiPriority w:val="99"/>
    <w:semiHidden/>
    <w:unhideWhenUsed/>
    <w:rsid w:val="00EC2D28"/>
    <w:rPr>
      <w:color w:val="0000FF"/>
      <w:u w:val="single"/>
    </w:rPr>
  </w:style>
  <w:style w:type="paragraph" w:customStyle="1" w:styleId="xl64">
    <w:name w:val="xl64"/>
    <w:basedOn w:val="a"/>
    <w:rsid w:val="00EC2D28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rsid w:val="00EC2D28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6">
    <w:name w:val="xl66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7">
    <w:name w:val="xl67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8">
    <w:name w:val="xl68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9">
    <w:name w:val="xl69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0">
    <w:name w:val="xl70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MS Sans Serif" w:hAnsi="MS Sans Serif"/>
      <w:color w:val="000000"/>
      <w:sz w:val="16"/>
      <w:szCs w:val="16"/>
    </w:rPr>
  </w:style>
  <w:style w:type="paragraph" w:customStyle="1" w:styleId="xl71">
    <w:name w:val="xl71"/>
    <w:basedOn w:val="a"/>
    <w:rsid w:val="00EC2D28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72">
    <w:name w:val="xl72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3">
    <w:name w:val="xl73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4">
    <w:name w:val="xl74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5">
    <w:name w:val="xl75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styleId="af4">
    <w:name w:val="No Spacing"/>
    <w:qFormat/>
    <w:rsid w:val="00EC2D28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0"/>
      <w:szCs w:val="20"/>
      <w:lang w:eastAsia="ar-SA"/>
    </w:rPr>
  </w:style>
  <w:style w:type="paragraph" w:customStyle="1" w:styleId="320">
    <w:name w:val="Основной текст 32"/>
    <w:basedOn w:val="a"/>
    <w:rsid w:val="00BF7F4F"/>
    <w:pPr>
      <w:widowControl/>
      <w:suppressAutoHyphens/>
      <w:autoSpaceDE/>
      <w:autoSpaceDN/>
      <w:adjustRightInd/>
      <w:spacing w:line="360" w:lineRule="auto"/>
      <w:jc w:val="center"/>
    </w:pPr>
    <w:rPr>
      <w:sz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BF7F4F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customStyle="1" w:styleId="af5">
    <w:name w:val="Организация"/>
    <w:basedOn w:val="a"/>
    <w:rsid w:val="00BF7F4F"/>
    <w:pPr>
      <w:framePr w:w="3840" w:h="1752" w:wrap="notBeside" w:vAnchor="page" w:hAnchor="margin" w:y="889"/>
      <w:widowControl/>
      <w:autoSpaceDE/>
      <w:autoSpaceDN/>
      <w:adjustRightInd/>
      <w:spacing w:line="280" w:lineRule="auto"/>
    </w:pPr>
    <w:rPr>
      <w:rFonts w:ascii="Arial" w:hAnsi="Arial"/>
      <w:sz w:val="32"/>
    </w:rPr>
  </w:style>
  <w:style w:type="character" w:customStyle="1" w:styleId="FontStyle11">
    <w:name w:val="Font Style11"/>
    <w:basedOn w:val="12"/>
    <w:rsid w:val="005559E0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D05A2272-53BA-468E-A052-17E093084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1043</Words>
  <Characters>5949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6979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1</cp:lastModifiedBy>
  <cp:revision>2</cp:revision>
  <cp:lastPrinted>2017-01-24T05:20:00Z</cp:lastPrinted>
  <dcterms:created xsi:type="dcterms:W3CDTF">2017-03-20T08:24:00Z</dcterms:created>
  <dcterms:modified xsi:type="dcterms:W3CDTF">2017-03-20T08:24:00Z</dcterms:modified>
</cp:coreProperties>
</file>