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30" w:rsidRPr="008C13FD" w:rsidRDefault="00327FB5" w:rsidP="008C13FD">
      <w:pPr>
        <w:pStyle w:val="a3"/>
        <w:widowControl w:val="0"/>
        <w:spacing w:before="0" w:beforeAutospacing="0" w:after="0"/>
        <w:rPr>
          <w:sz w:val="16"/>
          <w:szCs w:val="16"/>
        </w:rPr>
      </w:pPr>
      <w:r w:rsidRPr="008C13FD">
        <w:rPr>
          <w:noProof/>
          <w:sz w:val="16"/>
          <w:szCs w:val="16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0F1C8C" w:rsidRDefault="000F1C8C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0F1C8C" w:rsidRDefault="000F1C8C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0F1C8C" w:rsidRDefault="000F1C8C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0F1C8C" w:rsidRDefault="000F1C8C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0F1C8C" w:rsidRDefault="000F1C8C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0F1C8C" w:rsidRPr="00414855" w:rsidRDefault="000F1C8C" w:rsidP="008C3E01">
                      <w:pPr>
                        <w:jc w:val="center"/>
                      </w:pPr>
                      <w:r>
                        <w:t xml:space="preserve">№ </w:t>
                      </w:r>
                      <w:r w:rsidR="00750932" w:rsidRPr="00D53121">
                        <w:t>1</w:t>
                      </w:r>
                      <w:r w:rsidR="008C13FD">
                        <w:rPr>
                          <w:lang w:val="en-US"/>
                        </w:rPr>
                        <w:t>3</w:t>
                      </w:r>
                      <w:r w:rsidRPr="00414855">
                        <w:t>(1</w:t>
                      </w:r>
                      <w:r w:rsidRPr="005A2A1C">
                        <w:t>7</w:t>
                      </w:r>
                      <w:r w:rsidR="008C13FD">
                        <w:rPr>
                          <w:lang w:val="en-US"/>
                        </w:rPr>
                        <w:t>8</w:t>
                      </w:r>
                      <w:r w:rsidRPr="00414855">
                        <w:t>)</w:t>
                      </w:r>
                    </w:p>
                    <w:p w:rsidR="000F1C8C" w:rsidRDefault="000F1C8C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0F1C8C" w:rsidRPr="00AD1713" w:rsidRDefault="008C13FD" w:rsidP="008C3E01">
                      <w:pPr>
                        <w:jc w:val="center"/>
                      </w:pPr>
                      <w:r>
                        <w:rPr>
                          <w:lang w:val="en-US"/>
                        </w:rPr>
                        <w:t>03</w:t>
                      </w:r>
                      <w:r w:rsidR="000F1C8C" w:rsidRPr="005A2A1C">
                        <w:t xml:space="preserve"> </w:t>
                      </w:r>
                      <w:r>
                        <w:t>апреля</w:t>
                      </w:r>
                    </w:p>
                    <w:p w:rsidR="000F1C8C" w:rsidRDefault="000F1C8C" w:rsidP="008C3E01">
                      <w:pPr>
                        <w:jc w:val="center"/>
                      </w:pPr>
                      <w:r>
                        <w:t>201</w:t>
                      </w:r>
                      <w:r w:rsidRPr="00736216">
                        <w:t>7</w:t>
                      </w:r>
                      <w:r>
                        <w:t xml:space="preserve"> года</w:t>
                      </w:r>
                    </w:p>
                    <w:p w:rsidR="000F1C8C" w:rsidRDefault="000F1C8C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0F1C8C" w:rsidRDefault="000F1C8C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0F1C8C" w:rsidRDefault="000F1C8C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0F1C8C" w:rsidRDefault="000F1C8C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0F1C8C" w:rsidRDefault="000F1C8C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8C13FD" w:rsidRDefault="008C3E01" w:rsidP="008C13FD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8C13FD" w:rsidRDefault="008C3E01" w:rsidP="008C13FD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8C13FD" w:rsidRDefault="008C3E01" w:rsidP="008C13FD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8C13FD" w:rsidRDefault="008C3E01" w:rsidP="008C13FD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8C13FD" w:rsidRDefault="008C3E01" w:rsidP="008C13FD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8C13FD" w:rsidRDefault="008C3E01" w:rsidP="008C13FD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8C13FD" w:rsidRDefault="008C3E01" w:rsidP="008C13FD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8C13FD" w:rsidRDefault="008C3E01" w:rsidP="008C13FD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8C13FD" w:rsidRDefault="008C3E01" w:rsidP="008C13FD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8C13FD" w:rsidRDefault="008C3E01" w:rsidP="008C13FD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8C13FD" w:rsidRDefault="008C3E01" w:rsidP="008C13FD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8C13FD" w:rsidRDefault="008C3E01" w:rsidP="008C13FD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8C13FD" w:rsidRDefault="008C3E01" w:rsidP="008C13FD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8C13FD" w:rsidRDefault="008C3E01" w:rsidP="008C13FD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8C13FD" w:rsidRDefault="008C3E01" w:rsidP="008C13FD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C7241A" w:rsidRPr="008C13FD" w:rsidRDefault="00C7241A" w:rsidP="008C13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C7241A" w:rsidRPr="008C13FD" w:rsidRDefault="00C7241A" w:rsidP="008C13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20102E" w:rsidRPr="008C13FD" w:rsidRDefault="0020102E" w:rsidP="008C13FD">
      <w:pPr>
        <w:jc w:val="center"/>
        <w:rPr>
          <w:b/>
          <w:sz w:val="16"/>
          <w:szCs w:val="16"/>
          <w:lang w:val="en-US"/>
        </w:rPr>
      </w:pPr>
    </w:p>
    <w:p w:rsidR="0020102E" w:rsidRPr="008C13FD" w:rsidRDefault="0020102E" w:rsidP="008C13FD">
      <w:pPr>
        <w:jc w:val="center"/>
        <w:rPr>
          <w:b/>
          <w:sz w:val="16"/>
          <w:szCs w:val="16"/>
          <w:lang w:val="en-US"/>
        </w:rPr>
      </w:pPr>
    </w:p>
    <w:p w:rsidR="00792566" w:rsidRPr="008C13FD" w:rsidRDefault="00792566" w:rsidP="008C13FD">
      <w:pPr>
        <w:jc w:val="center"/>
        <w:rPr>
          <w:sz w:val="16"/>
          <w:szCs w:val="16"/>
        </w:rPr>
      </w:pPr>
      <w:r w:rsidRPr="008C13FD">
        <w:rPr>
          <w:sz w:val="16"/>
          <w:szCs w:val="16"/>
        </w:rPr>
        <w:t>*      *      *      *      *      *      *</w:t>
      </w:r>
    </w:p>
    <w:p w:rsidR="00E05ECA" w:rsidRPr="008C13FD" w:rsidRDefault="00E05ECA" w:rsidP="008C13FD">
      <w:pPr>
        <w:jc w:val="center"/>
        <w:rPr>
          <w:b/>
          <w:sz w:val="16"/>
          <w:szCs w:val="16"/>
        </w:rPr>
      </w:pPr>
    </w:p>
    <w:p w:rsidR="008C13FD" w:rsidRPr="008C13FD" w:rsidRDefault="008C13FD" w:rsidP="008C13FD">
      <w:pPr>
        <w:pStyle w:val="a3"/>
        <w:spacing w:before="0" w:beforeAutospacing="0" w:after="0"/>
        <w:ind w:firstLine="709"/>
        <w:jc w:val="center"/>
        <w:rPr>
          <w:b/>
          <w:spacing w:val="-4"/>
          <w:sz w:val="16"/>
          <w:szCs w:val="16"/>
        </w:rPr>
      </w:pPr>
      <w:r w:rsidRPr="008C13FD">
        <w:rPr>
          <w:b/>
          <w:spacing w:val="-4"/>
          <w:sz w:val="16"/>
          <w:szCs w:val="16"/>
        </w:rPr>
        <w:t xml:space="preserve">Администрация Островского муниципального района </w:t>
      </w:r>
    </w:p>
    <w:p w:rsidR="008C13FD" w:rsidRPr="008C13FD" w:rsidRDefault="008C13FD" w:rsidP="008C13FD">
      <w:pPr>
        <w:pStyle w:val="a3"/>
        <w:spacing w:before="0" w:beforeAutospacing="0" w:after="0"/>
        <w:ind w:firstLine="709"/>
        <w:jc w:val="center"/>
        <w:rPr>
          <w:b/>
          <w:spacing w:val="-4"/>
          <w:sz w:val="16"/>
          <w:szCs w:val="16"/>
        </w:rPr>
      </w:pPr>
      <w:r w:rsidRPr="008C13FD">
        <w:rPr>
          <w:b/>
          <w:spacing w:val="-4"/>
          <w:sz w:val="16"/>
          <w:szCs w:val="16"/>
        </w:rPr>
        <w:t>извещает о проведен</w:t>
      </w:r>
      <w:proofErr w:type="gramStart"/>
      <w:r w:rsidRPr="008C13FD">
        <w:rPr>
          <w:b/>
          <w:spacing w:val="-4"/>
          <w:sz w:val="16"/>
          <w:szCs w:val="16"/>
        </w:rPr>
        <w:t>ии ау</w:t>
      </w:r>
      <w:proofErr w:type="gramEnd"/>
      <w:r w:rsidRPr="008C13FD">
        <w:rPr>
          <w:b/>
          <w:spacing w:val="-4"/>
          <w:sz w:val="16"/>
          <w:szCs w:val="16"/>
        </w:rPr>
        <w:t xml:space="preserve">кциона на право заключения договора аренды </w:t>
      </w:r>
    </w:p>
    <w:p w:rsidR="008C13FD" w:rsidRPr="008C13FD" w:rsidRDefault="008C13FD" w:rsidP="008C13FD">
      <w:pPr>
        <w:pStyle w:val="a3"/>
        <w:spacing w:before="0" w:beforeAutospacing="0" w:after="0"/>
        <w:ind w:firstLine="709"/>
        <w:jc w:val="center"/>
        <w:rPr>
          <w:b/>
          <w:spacing w:val="-4"/>
          <w:sz w:val="16"/>
          <w:szCs w:val="16"/>
        </w:rPr>
      </w:pPr>
      <w:r w:rsidRPr="008C13FD">
        <w:rPr>
          <w:b/>
          <w:spacing w:val="-4"/>
          <w:sz w:val="16"/>
          <w:szCs w:val="16"/>
        </w:rPr>
        <w:t>земельных участков</w:t>
      </w:r>
    </w:p>
    <w:p w:rsidR="008C13FD" w:rsidRPr="008C13FD" w:rsidRDefault="008C13FD" w:rsidP="008C13FD">
      <w:pPr>
        <w:pStyle w:val="a3"/>
        <w:spacing w:before="0" w:beforeAutospacing="0" w:after="0"/>
        <w:ind w:firstLine="709"/>
        <w:jc w:val="center"/>
        <w:rPr>
          <w:b/>
          <w:spacing w:val="-4"/>
          <w:sz w:val="16"/>
          <w:szCs w:val="16"/>
        </w:rPr>
      </w:pPr>
    </w:p>
    <w:p w:rsidR="008C13FD" w:rsidRPr="008C13FD" w:rsidRDefault="008C13FD" w:rsidP="008C13FD">
      <w:pPr>
        <w:pStyle w:val="a3"/>
        <w:spacing w:before="0" w:beforeAutospacing="0" w:after="0"/>
        <w:ind w:firstLine="709"/>
        <w:jc w:val="center"/>
        <w:rPr>
          <w:sz w:val="16"/>
          <w:szCs w:val="16"/>
        </w:rPr>
      </w:pPr>
      <w:r w:rsidRPr="008C13FD">
        <w:rPr>
          <w:b/>
          <w:bCs/>
          <w:sz w:val="16"/>
          <w:szCs w:val="16"/>
        </w:rPr>
        <w:t xml:space="preserve">Организатор </w:t>
      </w:r>
      <w:proofErr w:type="spellStart"/>
      <w:r w:rsidRPr="008C13FD">
        <w:rPr>
          <w:b/>
          <w:bCs/>
          <w:sz w:val="16"/>
          <w:szCs w:val="16"/>
        </w:rPr>
        <w:t>аукциона</w:t>
      </w:r>
      <w:proofErr w:type="gramStart"/>
      <w:r w:rsidRPr="008C13FD">
        <w:rPr>
          <w:b/>
          <w:bCs/>
          <w:sz w:val="16"/>
          <w:szCs w:val="16"/>
        </w:rPr>
        <w:t>:</w:t>
      </w:r>
      <w:r w:rsidRPr="008C13FD">
        <w:rPr>
          <w:sz w:val="16"/>
          <w:szCs w:val="16"/>
        </w:rPr>
        <w:t>А</w:t>
      </w:r>
      <w:proofErr w:type="gramEnd"/>
      <w:r w:rsidRPr="008C13FD">
        <w:rPr>
          <w:sz w:val="16"/>
          <w:szCs w:val="16"/>
        </w:rPr>
        <w:t>дминистрация</w:t>
      </w:r>
      <w:proofErr w:type="spellEnd"/>
      <w:r w:rsidRPr="008C13FD">
        <w:rPr>
          <w:sz w:val="16"/>
          <w:szCs w:val="16"/>
        </w:rPr>
        <w:t xml:space="preserve"> Островского муниципального района </w:t>
      </w:r>
    </w:p>
    <w:p w:rsidR="008C13FD" w:rsidRPr="008C13FD" w:rsidRDefault="008C13FD" w:rsidP="008C13FD">
      <w:pPr>
        <w:pStyle w:val="a3"/>
        <w:spacing w:before="0" w:beforeAutospacing="0" w:after="0"/>
        <w:ind w:firstLine="709"/>
        <w:jc w:val="center"/>
        <w:rPr>
          <w:sz w:val="16"/>
          <w:szCs w:val="16"/>
        </w:rPr>
      </w:pPr>
      <w:r w:rsidRPr="008C13FD">
        <w:rPr>
          <w:sz w:val="16"/>
          <w:szCs w:val="16"/>
        </w:rPr>
        <w:t>Костромской области.</w:t>
      </w:r>
    </w:p>
    <w:p w:rsidR="008C13FD" w:rsidRPr="008C13FD" w:rsidRDefault="008C13FD" w:rsidP="008C13FD">
      <w:pPr>
        <w:ind w:firstLine="709"/>
        <w:jc w:val="both"/>
        <w:rPr>
          <w:sz w:val="16"/>
          <w:szCs w:val="16"/>
        </w:rPr>
      </w:pPr>
      <w:r w:rsidRPr="008C13FD">
        <w:rPr>
          <w:b/>
          <w:sz w:val="16"/>
          <w:szCs w:val="16"/>
        </w:rPr>
        <w:t xml:space="preserve">Адрес организатора </w:t>
      </w:r>
      <w:r w:rsidRPr="008C13FD">
        <w:rPr>
          <w:rStyle w:val="af8"/>
          <w:rFonts w:eastAsia="Andale Sans UI"/>
          <w:sz w:val="16"/>
          <w:szCs w:val="16"/>
        </w:rPr>
        <w:t>аукциона</w:t>
      </w:r>
      <w:r w:rsidRPr="008C13FD">
        <w:rPr>
          <w:b/>
          <w:sz w:val="16"/>
          <w:szCs w:val="16"/>
        </w:rPr>
        <w:t xml:space="preserve">: Костромская область, Островский район, п. </w:t>
      </w:r>
      <w:proofErr w:type="gramStart"/>
      <w:r w:rsidRPr="008C13FD">
        <w:rPr>
          <w:b/>
          <w:sz w:val="16"/>
          <w:szCs w:val="16"/>
        </w:rPr>
        <w:t>Островское</w:t>
      </w:r>
      <w:proofErr w:type="gramEnd"/>
      <w:r w:rsidRPr="008C13FD">
        <w:rPr>
          <w:b/>
          <w:sz w:val="16"/>
          <w:szCs w:val="16"/>
        </w:rPr>
        <w:t xml:space="preserve">, ул. Советская, д. 56, тел. (49438) 27-2-36, (49438) 27-2-52, </w:t>
      </w:r>
      <w:r w:rsidRPr="008C13FD">
        <w:rPr>
          <w:sz w:val="16"/>
          <w:szCs w:val="16"/>
        </w:rPr>
        <w:t xml:space="preserve">электронный адрес официального сайта администрации Островского муниципального района Костромской области </w:t>
      </w:r>
      <w:r w:rsidRPr="008C13FD">
        <w:rPr>
          <w:b/>
          <w:sz w:val="16"/>
          <w:szCs w:val="16"/>
          <w:u w:val="single"/>
          <w:lang w:val="en-US"/>
        </w:rPr>
        <w:t>www</w:t>
      </w:r>
      <w:r w:rsidRPr="008C13FD">
        <w:rPr>
          <w:b/>
          <w:sz w:val="16"/>
          <w:szCs w:val="16"/>
          <w:u w:val="single"/>
        </w:rPr>
        <w:t>.</w:t>
      </w:r>
      <w:proofErr w:type="spellStart"/>
      <w:r w:rsidRPr="008C13FD">
        <w:rPr>
          <w:sz w:val="16"/>
          <w:szCs w:val="16"/>
        </w:rPr>
        <w:fldChar w:fldCharType="begin"/>
      </w:r>
      <w:r w:rsidRPr="008C13FD">
        <w:rPr>
          <w:sz w:val="16"/>
          <w:szCs w:val="16"/>
        </w:rPr>
        <w:instrText>HYPERLINK "mailto:ostrovskoe@kostroma.ru"</w:instrText>
      </w:r>
      <w:r w:rsidRPr="008C13FD">
        <w:rPr>
          <w:sz w:val="16"/>
          <w:szCs w:val="16"/>
        </w:rPr>
        <w:fldChar w:fldCharType="separate"/>
      </w:r>
      <w:r w:rsidRPr="008C13FD">
        <w:rPr>
          <w:rStyle w:val="af3"/>
          <w:rFonts w:eastAsiaTheme="majorEastAsia"/>
          <w:sz w:val="16"/>
          <w:szCs w:val="16"/>
        </w:rPr>
        <w:t>ostrovskoe.ru</w:t>
      </w:r>
      <w:proofErr w:type="spellEnd"/>
      <w:r w:rsidRPr="008C13FD">
        <w:rPr>
          <w:sz w:val="16"/>
          <w:szCs w:val="16"/>
        </w:rPr>
        <w:fldChar w:fldCharType="end"/>
      </w:r>
      <w:r w:rsidRPr="008C13FD">
        <w:rPr>
          <w:sz w:val="16"/>
          <w:szCs w:val="16"/>
        </w:rPr>
        <w:t>.</w:t>
      </w:r>
    </w:p>
    <w:p w:rsidR="008C13FD" w:rsidRPr="008C13FD" w:rsidRDefault="008C13FD" w:rsidP="008C13FD">
      <w:pPr>
        <w:ind w:firstLine="709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Аукцион проводится в соответствии со статьями39.11, 39.12 Земельного кодекса Российской Федерации.</w:t>
      </w:r>
    </w:p>
    <w:p w:rsidR="008C13FD" w:rsidRPr="008C13FD" w:rsidRDefault="008C13FD" w:rsidP="008C13FD">
      <w:pPr>
        <w:widowControl/>
        <w:ind w:firstLine="540"/>
        <w:jc w:val="both"/>
        <w:rPr>
          <w:sz w:val="16"/>
          <w:szCs w:val="16"/>
        </w:rPr>
      </w:pPr>
      <w:proofErr w:type="spellStart"/>
      <w:r w:rsidRPr="008C13FD">
        <w:rPr>
          <w:sz w:val="16"/>
          <w:szCs w:val="16"/>
        </w:rPr>
        <w:t>Аукцион</w:t>
      </w:r>
      <w:r w:rsidRPr="008C13FD">
        <w:rPr>
          <w:rStyle w:val="af8"/>
          <w:rFonts w:eastAsia="Andale Sans UI"/>
          <w:sz w:val="16"/>
          <w:szCs w:val="16"/>
        </w:rPr>
        <w:t>на</w:t>
      </w:r>
      <w:proofErr w:type="spellEnd"/>
      <w:r w:rsidRPr="008C13FD">
        <w:rPr>
          <w:rStyle w:val="af8"/>
          <w:rFonts w:eastAsia="Andale Sans UI"/>
          <w:sz w:val="16"/>
          <w:szCs w:val="16"/>
        </w:rPr>
        <w:t xml:space="preserve"> право заключения договоров аренды земельных участков (3</w:t>
      </w:r>
      <w:r w:rsidRPr="008C13FD">
        <w:rPr>
          <w:sz w:val="16"/>
          <w:szCs w:val="16"/>
        </w:rPr>
        <w:t>лота</w:t>
      </w:r>
      <w:proofErr w:type="gramStart"/>
      <w:r w:rsidRPr="008C13FD">
        <w:rPr>
          <w:sz w:val="16"/>
          <w:szCs w:val="16"/>
        </w:rPr>
        <w:t>)я</w:t>
      </w:r>
      <w:proofErr w:type="gramEnd"/>
      <w:r w:rsidRPr="008C13FD">
        <w:rPr>
          <w:sz w:val="16"/>
          <w:szCs w:val="16"/>
        </w:rPr>
        <w:t xml:space="preserve">вляется открытым по составу участников и по </w:t>
      </w:r>
      <w:r w:rsidRPr="008C13FD">
        <w:rPr>
          <w:rFonts w:eastAsiaTheme="minorHAnsi"/>
          <w:sz w:val="16"/>
          <w:szCs w:val="16"/>
          <w:lang w:eastAsia="en-US"/>
        </w:rPr>
        <w:t>форме подачи предложений о цене</w:t>
      </w:r>
      <w:r w:rsidRPr="008C13FD">
        <w:rPr>
          <w:sz w:val="16"/>
          <w:szCs w:val="16"/>
        </w:rPr>
        <w:t xml:space="preserve">. </w:t>
      </w:r>
    </w:p>
    <w:p w:rsidR="008C13FD" w:rsidRPr="008C13FD" w:rsidRDefault="008C13FD" w:rsidP="008C13FD">
      <w:pPr>
        <w:tabs>
          <w:tab w:val="left" w:pos="720"/>
        </w:tabs>
        <w:ind w:firstLine="709"/>
        <w:jc w:val="both"/>
        <w:rPr>
          <w:sz w:val="16"/>
          <w:szCs w:val="16"/>
        </w:rPr>
      </w:pPr>
      <w:r w:rsidRPr="008C13FD">
        <w:rPr>
          <w:rStyle w:val="af8"/>
          <w:rFonts w:eastAsia="Andale Sans UI"/>
          <w:sz w:val="16"/>
          <w:szCs w:val="16"/>
        </w:rPr>
        <w:t>Наименование органа местного самоуправления, принявшего решение о проведен</w:t>
      </w:r>
      <w:proofErr w:type="gramStart"/>
      <w:r w:rsidRPr="008C13FD">
        <w:rPr>
          <w:rStyle w:val="af8"/>
          <w:rFonts w:eastAsia="Andale Sans UI"/>
          <w:sz w:val="16"/>
          <w:szCs w:val="16"/>
        </w:rPr>
        <w:t>ии ау</w:t>
      </w:r>
      <w:proofErr w:type="gramEnd"/>
      <w:r w:rsidRPr="008C13FD">
        <w:rPr>
          <w:rStyle w:val="af8"/>
          <w:rFonts w:eastAsia="Andale Sans UI"/>
          <w:sz w:val="16"/>
          <w:szCs w:val="16"/>
        </w:rPr>
        <w:t xml:space="preserve">кциона: </w:t>
      </w:r>
      <w:r w:rsidRPr="008C13FD">
        <w:rPr>
          <w:sz w:val="16"/>
          <w:szCs w:val="16"/>
        </w:rPr>
        <w:t>администрации Островского муниципального района Костромской области;</w:t>
      </w:r>
    </w:p>
    <w:p w:rsidR="008C13FD" w:rsidRPr="008C13FD" w:rsidRDefault="008C13FD" w:rsidP="008C13FD">
      <w:pPr>
        <w:tabs>
          <w:tab w:val="left" w:pos="720"/>
        </w:tabs>
        <w:ind w:firstLine="709"/>
        <w:jc w:val="both"/>
        <w:rPr>
          <w:sz w:val="16"/>
          <w:szCs w:val="16"/>
        </w:rPr>
      </w:pPr>
      <w:r w:rsidRPr="008C13FD">
        <w:rPr>
          <w:rStyle w:val="af8"/>
          <w:rFonts w:eastAsia="Andale Sans UI"/>
          <w:sz w:val="16"/>
          <w:szCs w:val="16"/>
        </w:rPr>
        <w:t>Реквизиты указанного решения:</w:t>
      </w:r>
      <w:r w:rsidRPr="008C13FD">
        <w:rPr>
          <w:sz w:val="16"/>
          <w:szCs w:val="16"/>
        </w:rPr>
        <w:t xml:space="preserve"> постановление администрации Островского муниципального района Костромской области </w:t>
      </w:r>
      <w:r w:rsidRPr="008C13FD">
        <w:rPr>
          <w:b/>
          <w:bCs/>
          <w:sz w:val="16"/>
          <w:szCs w:val="16"/>
        </w:rPr>
        <w:t>от 03.04.2017 года № 126</w:t>
      </w:r>
      <w:r w:rsidRPr="008C13FD">
        <w:rPr>
          <w:sz w:val="16"/>
          <w:szCs w:val="16"/>
        </w:rPr>
        <w:t xml:space="preserve"> «Об организации проведения аукциона </w:t>
      </w:r>
      <w:r w:rsidRPr="008C13FD">
        <w:rPr>
          <w:rStyle w:val="af8"/>
          <w:rFonts w:eastAsia="Andale Sans UI"/>
          <w:sz w:val="16"/>
          <w:szCs w:val="16"/>
        </w:rPr>
        <w:t>на право заключения договоров аренды земельных участков</w:t>
      </w:r>
      <w:r w:rsidRPr="008C13FD">
        <w:rPr>
          <w:sz w:val="16"/>
          <w:szCs w:val="16"/>
        </w:rPr>
        <w:t xml:space="preserve">». </w:t>
      </w:r>
    </w:p>
    <w:p w:rsidR="008C13FD" w:rsidRPr="008C13FD" w:rsidRDefault="008C13FD" w:rsidP="008C13FD">
      <w:pPr>
        <w:tabs>
          <w:tab w:val="left" w:pos="720"/>
        </w:tabs>
        <w:ind w:firstLine="540"/>
        <w:jc w:val="center"/>
        <w:rPr>
          <w:b/>
          <w:sz w:val="16"/>
          <w:szCs w:val="16"/>
        </w:rPr>
      </w:pPr>
      <w:r w:rsidRPr="008C13FD">
        <w:rPr>
          <w:b/>
          <w:sz w:val="16"/>
          <w:szCs w:val="16"/>
        </w:rPr>
        <w:t>ЛОТ 1</w:t>
      </w:r>
    </w:p>
    <w:p w:rsidR="008C13FD" w:rsidRPr="008C13FD" w:rsidRDefault="008C13FD" w:rsidP="008C13FD">
      <w:pPr>
        <w:pStyle w:val="Standard"/>
        <w:tabs>
          <w:tab w:val="left" w:pos="900"/>
        </w:tabs>
        <w:jc w:val="both"/>
        <w:rPr>
          <w:sz w:val="16"/>
          <w:szCs w:val="16"/>
        </w:rPr>
      </w:pPr>
      <w:r w:rsidRPr="008C13FD">
        <w:rPr>
          <w:b/>
          <w:sz w:val="16"/>
          <w:szCs w:val="16"/>
        </w:rPr>
        <w:tab/>
      </w:r>
      <w:proofErr w:type="spellStart"/>
      <w:r w:rsidRPr="008C13FD">
        <w:rPr>
          <w:b/>
          <w:sz w:val="16"/>
          <w:szCs w:val="16"/>
        </w:rPr>
        <w:t>Предмет</w:t>
      </w:r>
      <w:r w:rsidRPr="008C13FD">
        <w:rPr>
          <w:rStyle w:val="af8"/>
          <w:sz w:val="16"/>
          <w:szCs w:val="16"/>
        </w:rPr>
        <w:t>аукциона</w:t>
      </w:r>
      <w:proofErr w:type="spellEnd"/>
      <w:r w:rsidRPr="008C13FD">
        <w:rPr>
          <w:b/>
          <w:sz w:val="16"/>
          <w:szCs w:val="16"/>
        </w:rPr>
        <w:t xml:space="preserve">: право на заключение договора аренды земельного участка </w:t>
      </w:r>
      <w:r w:rsidRPr="008C13FD">
        <w:rPr>
          <w:sz w:val="16"/>
          <w:szCs w:val="16"/>
        </w:rPr>
        <w:t xml:space="preserve">с </w:t>
      </w:r>
      <w:proofErr w:type="spellStart"/>
      <w:r w:rsidRPr="008C13FD">
        <w:rPr>
          <w:sz w:val="16"/>
          <w:szCs w:val="16"/>
        </w:rPr>
        <w:t>кадастровымномером</w:t>
      </w:r>
      <w:proofErr w:type="spellEnd"/>
      <w:r w:rsidRPr="008C13FD">
        <w:rPr>
          <w:sz w:val="16"/>
          <w:szCs w:val="16"/>
        </w:rPr>
        <w:t xml:space="preserve"> 44:15:120102:629, </w:t>
      </w:r>
      <w:proofErr w:type="spellStart"/>
      <w:r w:rsidRPr="008C13FD">
        <w:rPr>
          <w:sz w:val="16"/>
          <w:szCs w:val="16"/>
        </w:rPr>
        <w:t>общейплощадью</w:t>
      </w:r>
      <w:proofErr w:type="spellEnd"/>
      <w:r w:rsidRPr="008C13FD">
        <w:rPr>
          <w:sz w:val="16"/>
          <w:szCs w:val="16"/>
        </w:rPr>
        <w:t xml:space="preserve"> 12 000 кв.м., </w:t>
      </w:r>
      <w:proofErr w:type="spellStart"/>
      <w:r w:rsidRPr="008C13FD">
        <w:rPr>
          <w:sz w:val="16"/>
          <w:szCs w:val="16"/>
        </w:rPr>
        <w:t>расположенныйпоадресуКостромскаяобласть</w:t>
      </w:r>
      <w:proofErr w:type="spellEnd"/>
      <w:r w:rsidRPr="008C13FD">
        <w:rPr>
          <w:sz w:val="16"/>
          <w:szCs w:val="16"/>
        </w:rPr>
        <w:t xml:space="preserve">, </w:t>
      </w:r>
      <w:proofErr w:type="spellStart"/>
      <w:r w:rsidRPr="008C13FD">
        <w:rPr>
          <w:sz w:val="16"/>
          <w:szCs w:val="16"/>
        </w:rPr>
        <w:t>Островскийрайон</w:t>
      </w:r>
      <w:proofErr w:type="spellEnd"/>
      <w:r w:rsidRPr="008C13FD">
        <w:rPr>
          <w:sz w:val="16"/>
          <w:szCs w:val="16"/>
        </w:rPr>
        <w:t>, п. Островское.</w:t>
      </w:r>
    </w:p>
    <w:p w:rsidR="008C13FD" w:rsidRPr="008C13FD" w:rsidRDefault="008C13FD" w:rsidP="008C13F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8C13FD">
        <w:rPr>
          <w:rFonts w:ascii="Times New Roman" w:hAnsi="Times New Roman" w:cs="Times New Roman"/>
          <w:sz w:val="16"/>
          <w:szCs w:val="16"/>
        </w:rPr>
        <w:t>Земельный участок относится к землям, государственная собственность на которые не разграничена.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 xml:space="preserve">Сведения об </w:t>
      </w:r>
      <w:proofErr w:type="spellStart"/>
      <w:r w:rsidRPr="008C13FD">
        <w:rPr>
          <w:sz w:val="16"/>
          <w:szCs w:val="16"/>
        </w:rPr>
        <w:t>ограничениях</w:t>
      </w:r>
      <w:proofErr w:type="gramStart"/>
      <w:r w:rsidRPr="008C13FD">
        <w:rPr>
          <w:sz w:val="16"/>
          <w:szCs w:val="16"/>
        </w:rPr>
        <w:t>:о</w:t>
      </w:r>
      <w:proofErr w:type="gramEnd"/>
      <w:r w:rsidRPr="008C13FD">
        <w:rPr>
          <w:sz w:val="16"/>
          <w:szCs w:val="16"/>
        </w:rPr>
        <w:t>граничения</w:t>
      </w:r>
      <w:proofErr w:type="spellEnd"/>
      <w:r w:rsidRPr="008C13FD">
        <w:rPr>
          <w:sz w:val="16"/>
          <w:szCs w:val="16"/>
        </w:rPr>
        <w:t xml:space="preserve"> прав на земельный участок, предусмотренные ст. 56 Земельного кодекса Российской Федерации. </w:t>
      </w:r>
      <w:proofErr w:type="gramStart"/>
      <w:r w:rsidRPr="008C13FD">
        <w:rPr>
          <w:sz w:val="16"/>
          <w:szCs w:val="16"/>
        </w:rPr>
        <w:t xml:space="preserve">Ограничения изложены в постановлении Правительства Российской Федерации от 24.02.2009г. №160 «О порядке установления охранных зон объектов </w:t>
      </w:r>
      <w:proofErr w:type="spellStart"/>
      <w:r w:rsidRPr="008C13FD">
        <w:rPr>
          <w:sz w:val="16"/>
          <w:szCs w:val="16"/>
        </w:rPr>
        <w:t>электросетевого</w:t>
      </w:r>
      <w:proofErr w:type="spellEnd"/>
      <w:r w:rsidRPr="008C13FD">
        <w:rPr>
          <w:sz w:val="16"/>
          <w:szCs w:val="16"/>
        </w:rPr>
        <w:t xml:space="preserve"> хозяйства и особых условий использования земельных участков, расположенных в границах таких зон», 678 кв.м. – охранная зона ВЛ-10 кВт Ф 10-14 ПС Красная Поляна на территории Островского района Костромской области, зона с особыми условиями использования территорий, № 1.44.15.2.26.</w:t>
      </w:r>
      <w:proofErr w:type="gramEnd"/>
      <w:r w:rsidRPr="008C13FD">
        <w:rPr>
          <w:sz w:val="16"/>
          <w:szCs w:val="16"/>
        </w:rPr>
        <w:t xml:space="preserve"> Свидетельство от 20.05.2008г. №44-АБ 208677.</w:t>
      </w:r>
    </w:p>
    <w:p w:rsidR="008C13FD" w:rsidRPr="008C13FD" w:rsidRDefault="008C13FD" w:rsidP="008C13F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8C13FD">
        <w:rPr>
          <w:rFonts w:ascii="Times New Roman" w:hAnsi="Times New Roman" w:cs="Times New Roman"/>
          <w:sz w:val="16"/>
          <w:szCs w:val="16"/>
        </w:rPr>
        <w:t>Категория земель: земли населенных пунктов.</w:t>
      </w:r>
    </w:p>
    <w:p w:rsidR="008C13FD" w:rsidRPr="008C13FD" w:rsidRDefault="008C13FD" w:rsidP="008C13FD">
      <w:pPr>
        <w:pStyle w:val="Standard"/>
        <w:tabs>
          <w:tab w:val="left" w:pos="900"/>
        </w:tabs>
        <w:jc w:val="both"/>
        <w:rPr>
          <w:sz w:val="16"/>
          <w:szCs w:val="16"/>
        </w:rPr>
      </w:pPr>
      <w:proofErr w:type="spellStart"/>
      <w:r w:rsidRPr="008C13FD">
        <w:rPr>
          <w:sz w:val="16"/>
          <w:szCs w:val="16"/>
        </w:rPr>
        <w:t>Разрешенноеиспользование</w:t>
      </w:r>
      <w:proofErr w:type="spellEnd"/>
      <w:r w:rsidRPr="008C13FD">
        <w:rPr>
          <w:sz w:val="16"/>
          <w:szCs w:val="16"/>
        </w:rPr>
        <w:t xml:space="preserve"> — </w:t>
      </w:r>
      <w:proofErr w:type="spellStart"/>
      <w:r w:rsidRPr="008C13FD">
        <w:rPr>
          <w:sz w:val="16"/>
          <w:szCs w:val="16"/>
        </w:rPr>
        <w:t>объектыпридорожногосервиса</w:t>
      </w:r>
      <w:proofErr w:type="spellEnd"/>
      <w:r w:rsidRPr="008C13FD">
        <w:rPr>
          <w:sz w:val="16"/>
          <w:szCs w:val="16"/>
        </w:rPr>
        <w:t xml:space="preserve">. </w:t>
      </w:r>
    </w:p>
    <w:p w:rsidR="008C13FD" w:rsidRPr="008C13FD" w:rsidRDefault="008C13FD" w:rsidP="008C13F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8C13FD">
        <w:rPr>
          <w:rFonts w:ascii="Times New Roman" w:hAnsi="Times New Roman" w:cs="Times New Roman"/>
          <w:sz w:val="16"/>
          <w:szCs w:val="16"/>
        </w:rPr>
        <w:t>Максимально и минимально допустимые параметры разрешенного строительства объекта капитального строительства установлены правилами землепользования и застройки Островского (центрального) сельского поселения Островского муниципального района Костромской области, утвержденными Решением Совета депутатов Островского (центрального) сельского поселения Островского муниципального района Костромской области от 27.12.2012г. №102.</w:t>
      </w:r>
    </w:p>
    <w:p w:rsidR="008C13FD" w:rsidRPr="008C13FD" w:rsidRDefault="008C13FD" w:rsidP="008C13F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 w:rsidRPr="008C13FD">
        <w:rPr>
          <w:rFonts w:ascii="Times New Roman" w:hAnsi="Times New Roman" w:cs="Times New Roman"/>
          <w:sz w:val="16"/>
          <w:szCs w:val="16"/>
        </w:rPr>
        <w:t>Техническиеусловия</w:t>
      </w:r>
      <w:proofErr w:type="spellEnd"/>
      <w:r w:rsidRPr="008C13FD">
        <w:rPr>
          <w:rFonts w:ascii="Times New Roman" w:hAnsi="Times New Roman" w:cs="Times New Roman"/>
          <w:sz w:val="16"/>
          <w:szCs w:val="16"/>
        </w:rPr>
        <w:t xml:space="preserve"> подключения (технологического присоединения) объекта капитального строительства к сетям инженерно-технического обеспечения определены в соответствии с письмом Филиала ПАО «МРСК Центра</w:t>
      </w:r>
      <w:proofErr w:type="gramStart"/>
      <w:r w:rsidRPr="008C13FD">
        <w:rPr>
          <w:rFonts w:ascii="Times New Roman" w:hAnsi="Times New Roman" w:cs="Times New Roman"/>
          <w:sz w:val="16"/>
          <w:szCs w:val="16"/>
        </w:rPr>
        <w:t>»-</w:t>
      </w:r>
      <w:proofErr w:type="gramEnd"/>
      <w:r w:rsidRPr="008C13FD">
        <w:rPr>
          <w:rFonts w:ascii="Times New Roman" w:hAnsi="Times New Roman" w:cs="Times New Roman"/>
          <w:sz w:val="16"/>
          <w:szCs w:val="16"/>
        </w:rPr>
        <w:t>«</w:t>
      </w:r>
      <w:proofErr w:type="spellStart"/>
      <w:r w:rsidRPr="008C13FD">
        <w:rPr>
          <w:rFonts w:ascii="Times New Roman" w:hAnsi="Times New Roman" w:cs="Times New Roman"/>
          <w:sz w:val="16"/>
          <w:szCs w:val="16"/>
        </w:rPr>
        <w:t>Костромаэнерго</w:t>
      </w:r>
      <w:proofErr w:type="spellEnd"/>
      <w:r w:rsidRPr="008C13FD">
        <w:rPr>
          <w:rFonts w:ascii="Times New Roman" w:hAnsi="Times New Roman" w:cs="Times New Roman"/>
          <w:sz w:val="16"/>
          <w:szCs w:val="16"/>
        </w:rPr>
        <w:t>» Островский РЭС от 20.02.2017г. №МР1-КМ/7/996/2, письмом №7 от 10.02.2017г. МУП Островского (центрального) сельского поселения «Тепловик».</w:t>
      </w:r>
    </w:p>
    <w:p w:rsidR="008C13FD" w:rsidRPr="008C13FD" w:rsidRDefault="008C13FD" w:rsidP="008C13F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proofErr w:type="gramStart"/>
      <w:r w:rsidRPr="008C13FD">
        <w:rPr>
          <w:rFonts w:ascii="Times New Roman" w:hAnsi="Times New Roman" w:cs="Times New Roman"/>
          <w:sz w:val="16"/>
          <w:szCs w:val="16"/>
        </w:rPr>
        <w:t>Платаза</w:t>
      </w:r>
      <w:proofErr w:type="spellEnd"/>
      <w:r w:rsidRPr="008C13FD">
        <w:rPr>
          <w:rFonts w:ascii="Times New Roman" w:hAnsi="Times New Roman" w:cs="Times New Roman"/>
          <w:sz w:val="16"/>
          <w:szCs w:val="16"/>
        </w:rPr>
        <w:t xml:space="preserve"> подключение (технологическое присоединение) на дату опубликования указанного извещения определяется в соответствии с Постановлением Правительства РФ от 29.12.2011 N 1178 (ред. от 20.01.2017) "О ценообразовании в области регулируемых цен (тарифов) в электроэнергетике" (вместе с "Основами ценообразования в области регулируемых цен (тарифов) в электроэнергетике", "Правилами государственного регулирования (пересмотра, применения) цен (тарифов) в электроэнергетике"), а также Приказом ФСТ России от 27.12.2013 N</w:t>
      </w:r>
      <w:proofErr w:type="gramEnd"/>
      <w:r w:rsidRPr="008C13FD">
        <w:rPr>
          <w:rFonts w:ascii="Times New Roman" w:hAnsi="Times New Roman" w:cs="Times New Roman"/>
          <w:sz w:val="16"/>
          <w:szCs w:val="16"/>
        </w:rPr>
        <w:t xml:space="preserve"> 1746-э (ред. от 27.05.2015) "Об утверждении Методических указаний по расчету регулируемых тарифов в сфере водоснабжения и водоотведения".</w:t>
      </w:r>
    </w:p>
    <w:p w:rsidR="008C13FD" w:rsidRPr="008C13FD" w:rsidRDefault="008C13FD" w:rsidP="008C13FD">
      <w:pPr>
        <w:pStyle w:val="Standard"/>
        <w:tabs>
          <w:tab w:val="left" w:pos="900"/>
        </w:tabs>
        <w:jc w:val="both"/>
        <w:rPr>
          <w:sz w:val="16"/>
          <w:szCs w:val="16"/>
        </w:rPr>
      </w:pPr>
      <w:r w:rsidRPr="008C13FD">
        <w:rPr>
          <w:sz w:val="16"/>
          <w:szCs w:val="16"/>
        </w:rPr>
        <w:t>Начальныйразмергодовойаренднойплатызаземельныйучасток341 000 (</w:t>
      </w:r>
      <w:proofErr w:type="spellStart"/>
      <w:r w:rsidRPr="008C13FD">
        <w:rPr>
          <w:sz w:val="16"/>
          <w:szCs w:val="16"/>
        </w:rPr>
        <w:t>тристасорокоднатысяча</w:t>
      </w:r>
      <w:proofErr w:type="spellEnd"/>
      <w:r w:rsidRPr="008C13FD">
        <w:rPr>
          <w:sz w:val="16"/>
          <w:szCs w:val="16"/>
        </w:rPr>
        <w:t xml:space="preserve">) рублей. </w:t>
      </w:r>
    </w:p>
    <w:p w:rsidR="008C13FD" w:rsidRPr="008C13FD" w:rsidRDefault="008C13FD" w:rsidP="008C13FD">
      <w:pPr>
        <w:pStyle w:val="Standard"/>
        <w:tabs>
          <w:tab w:val="left" w:pos="900"/>
        </w:tabs>
        <w:jc w:val="both"/>
        <w:rPr>
          <w:sz w:val="16"/>
          <w:szCs w:val="16"/>
        </w:rPr>
      </w:pPr>
      <w:r w:rsidRPr="008C13FD">
        <w:rPr>
          <w:sz w:val="16"/>
          <w:szCs w:val="16"/>
        </w:rPr>
        <w:t>Величинаповышенияначальногоразмерагодовойаренднойплатызаземельныйучасток (</w:t>
      </w:r>
      <w:proofErr w:type="spellStart"/>
      <w:r w:rsidRPr="008C13FD">
        <w:rPr>
          <w:sz w:val="16"/>
          <w:szCs w:val="16"/>
        </w:rPr>
        <w:t>шагаукциона</w:t>
      </w:r>
      <w:proofErr w:type="spellEnd"/>
      <w:r w:rsidRPr="008C13FD">
        <w:rPr>
          <w:sz w:val="16"/>
          <w:szCs w:val="16"/>
        </w:rPr>
        <w:t>) 10 000 (</w:t>
      </w:r>
      <w:proofErr w:type="spellStart"/>
      <w:r w:rsidRPr="008C13FD">
        <w:rPr>
          <w:sz w:val="16"/>
          <w:szCs w:val="16"/>
        </w:rPr>
        <w:t>десятьтысяч</w:t>
      </w:r>
      <w:proofErr w:type="spellEnd"/>
      <w:r w:rsidRPr="008C13FD">
        <w:rPr>
          <w:sz w:val="16"/>
          <w:szCs w:val="16"/>
        </w:rPr>
        <w:t>) рублей.</w:t>
      </w:r>
    </w:p>
    <w:p w:rsidR="008C13FD" w:rsidRPr="008C13FD" w:rsidRDefault="008C13FD" w:rsidP="008C13FD">
      <w:pPr>
        <w:pStyle w:val="Standard"/>
        <w:tabs>
          <w:tab w:val="left" w:pos="900"/>
        </w:tabs>
        <w:jc w:val="both"/>
        <w:rPr>
          <w:sz w:val="16"/>
          <w:szCs w:val="16"/>
        </w:rPr>
      </w:pPr>
      <w:proofErr w:type="spellStart"/>
      <w:r w:rsidRPr="008C13FD">
        <w:rPr>
          <w:sz w:val="16"/>
          <w:szCs w:val="16"/>
        </w:rPr>
        <w:t>Величиназадатка</w:t>
      </w:r>
      <w:proofErr w:type="spellEnd"/>
      <w:r w:rsidRPr="008C13FD">
        <w:rPr>
          <w:sz w:val="16"/>
          <w:szCs w:val="16"/>
        </w:rPr>
        <w:t xml:space="preserve"> – 85 250 (</w:t>
      </w:r>
      <w:proofErr w:type="spellStart"/>
      <w:r w:rsidRPr="008C13FD">
        <w:rPr>
          <w:sz w:val="16"/>
          <w:szCs w:val="16"/>
        </w:rPr>
        <w:t>восемьдесятпятьтысячдвестипятьдесят</w:t>
      </w:r>
      <w:proofErr w:type="spellEnd"/>
      <w:r w:rsidRPr="008C13FD">
        <w:rPr>
          <w:sz w:val="16"/>
          <w:szCs w:val="16"/>
        </w:rPr>
        <w:t>) рублей</w:t>
      </w:r>
    </w:p>
    <w:p w:rsidR="008C13FD" w:rsidRPr="008C13FD" w:rsidRDefault="008C13FD" w:rsidP="008C13FD">
      <w:pPr>
        <w:pStyle w:val="Standard"/>
        <w:tabs>
          <w:tab w:val="left" w:pos="900"/>
        </w:tabs>
        <w:jc w:val="both"/>
        <w:rPr>
          <w:sz w:val="16"/>
          <w:szCs w:val="16"/>
        </w:rPr>
      </w:pPr>
      <w:r w:rsidRPr="008C13FD">
        <w:rPr>
          <w:sz w:val="16"/>
          <w:szCs w:val="16"/>
        </w:rPr>
        <w:t>Срок аренды земельного участка – 1,5года (18 месяцев).</w:t>
      </w:r>
    </w:p>
    <w:p w:rsidR="008C13FD" w:rsidRPr="008C13FD" w:rsidRDefault="008C13FD" w:rsidP="008C13FD">
      <w:pPr>
        <w:pStyle w:val="Standard"/>
        <w:tabs>
          <w:tab w:val="left" w:pos="900"/>
        </w:tabs>
        <w:jc w:val="both"/>
        <w:rPr>
          <w:sz w:val="16"/>
          <w:szCs w:val="16"/>
        </w:rPr>
      </w:pPr>
      <w:r w:rsidRPr="008C13FD">
        <w:rPr>
          <w:sz w:val="16"/>
          <w:szCs w:val="16"/>
        </w:rPr>
        <w:t xml:space="preserve">Сведения о </w:t>
      </w:r>
      <w:proofErr w:type="spellStart"/>
      <w:r w:rsidRPr="008C13FD">
        <w:rPr>
          <w:sz w:val="16"/>
          <w:szCs w:val="16"/>
        </w:rPr>
        <w:t>границахземельногоучастка</w:t>
      </w:r>
      <w:proofErr w:type="spellEnd"/>
      <w:r w:rsidRPr="008C13FD">
        <w:rPr>
          <w:sz w:val="16"/>
          <w:szCs w:val="16"/>
        </w:rPr>
        <w:t xml:space="preserve">: </w:t>
      </w:r>
      <w:proofErr w:type="spellStart"/>
      <w:r w:rsidRPr="008C13FD">
        <w:rPr>
          <w:sz w:val="16"/>
          <w:szCs w:val="16"/>
        </w:rPr>
        <w:t>границыопределяются</w:t>
      </w:r>
      <w:proofErr w:type="spellEnd"/>
      <w:r w:rsidRPr="008C13FD">
        <w:rPr>
          <w:sz w:val="16"/>
          <w:szCs w:val="16"/>
        </w:rPr>
        <w:t xml:space="preserve"> в соответствии с кадастровымпаспортомземельногоучасткаот22.12.2016года № 4400/201/16-212324.</w:t>
      </w:r>
    </w:p>
    <w:p w:rsidR="008C13FD" w:rsidRPr="008C13FD" w:rsidRDefault="008C13FD" w:rsidP="008C13FD">
      <w:pPr>
        <w:tabs>
          <w:tab w:val="left" w:pos="720"/>
        </w:tabs>
        <w:jc w:val="both"/>
        <w:rPr>
          <w:sz w:val="16"/>
          <w:szCs w:val="16"/>
        </w:rPr>
      </w:pPr>
      <w:r w:rsidRPr="008C13FD">
        <w:rPr>
          <w:sz w:val="16"/>
          <w:szCs w:val="16"/>
        </w:rPr>
        <w:t xml:space="preserve">Подробно с </w:t>
      </w:r>
      <w:proofErr w:type="spellStart"/>
      <w:r w:rsidRPr="008C13FD">
        <w:rPr>
          <w:sz w:val="16"/>
          <w:szCs w:val="16"/>
        </w:rPr>
        <w:t>кадастровымпаспортом</w:t>
      </w:r>
      <w:proofErr w:type="spellEnd"/>
      <w:r w:rsidRPr="008C13FD">
        <w:rPr>
          <w:sz w:val="16"/>
          <w:szCs w:val="16"/>
        </w:rPr>
        <w:t xml:space="preserve"> земельного участка можно ознакомиться по месту приема заявок в течение срока приема заявок.</w:t>
      </w:r>
    </w:p>
    <w:p w:rsidR="008C13FD" w:rsidRPr="008C13FD" w:rsidRDefault="008C13FD" w:rsidP="008C13FD">
      <w:pPr>
        <w:tabs>
          <w:tab w:val="left" w:pos="720"/>
        </w:tabs>
        <w:ind w:firstLine="540"/>
        <w:jc w:val="center"/>
        <w:rPr>
          <w:b/>
          <w:sz w:val="16"/>
          <w:szCs w:val="16"/>
        </w:rPr>
      </w:pPr>
      <w:r w:rsidRPr="008C13FD">
        <w:rPr>
          <w:b/>
          <w:sz w:val="16"/>
          <w:szCs w:val="16"/>
        </w:rPr>
        <w:t>ЛОТ 2</w:t>
      </w:r>
    </w:p>
    <w:p w:rsidR="008C13FD" w:rsidRPr="008C13FD" w:rsidRDefault="008C13FD" w:rsidP="008C13FD">
      <w:pPr>
        <w:pStyle w:val="Standard"/>
        <w:tabs>
          <w:tab w:val="left" w:pos="900"/>
        </w:tabs>
        <w:jc w:val="both"/>
        <w:rPr>
          <w:sz w:val="16"/>
          <w:szCs w:val="16"/>
        </w:rPr>
      </w:pPr>
      <w:r w:rsidRPr="008C13FD">
        <w:rPr>
          <w:b/>
          <w:sz w:val="16"/>
          <w:szCs w:val="16"/>
        </w:rPr>
        <w:tab/>
      </w:r>
      <w:proofErr w:type="spellStart"/>
      <w:r w:rsidRPr="008C13FD">
        <w:rPr>
          <w:b/>
          <w:sz w:val="16"/>
          <w:szCs w:val="16"/>
        </w:rPr>
        <w:t>Предмет</w:t>
      </w:r>
      <w:r w:rsidRPr="008C13FD">
        <w:rPr>
          <w:rStyle w:val="af8"/>
          <w:sz w:val="16"/>
          <w:szCs w:val="16"/>
        </w:rPr>
        <w:t>аукциона</w:t>
      </w:r>
      <w:proofErr w:type="spellEnd"/>
      <w:r w:rsidRPr="008C13FD">
        <w:rPr>
          <w:b/>
          <w:sz w:val="16"/>
          <w:szCs w:val="16"/>
        </w:rPr>
        <w:t xml:space="preserve">: право на заключение договора аренды земельного участка </w:t>
      </w:r>
      <w:r w:rsidRPr="008C13FD">
        <w:rPr>
          <w:sz w:val="16"/>
          <w:szCs w:val="16"/>
        </w:rPr>
        <w:t xml:space="preserve">с </w:t>
      </w:r>
      <w:proofErr w:type="spellStart"/>
      <w:r w:rsidRPr="008C13FD">
        <w:rPr>
          <w:sz w:val="16"/>
          <w:szCs w:val="16"/>
        </w:rPr>
        <w:t>кадастровымномером</w:t>
      </w:r>
      <w:proofErr w:type="spellEnd"/>
      <w:r w:rsidRPr="008C13FD">
        <w:rPr>
          <w:sz w:val="16"/>
          <w:szCs w:val="16"/>
        </w:rPr>
        <w:t xml:space="preserve"> 44:15:092503:179, </w:t>
      </w:r>
      <w:proofErr w:type="spellStart"/>
      <w:r w:rsidRPr="008C13FD">
        <w:rPr>
          <w:sz w:val="16"/>
          <w:szCs w:val="16"/>
        </w:rPr>
        <w:t>общейплощадью</w:t>
      </w:r>
      <w:proofErr w:type="spellEnd"/>
      <w:r w:rsidRPr="008C13FD">
        <w:rPr>
          <w:sz w:val="16"/>
          <w:szCs w:val="16"/>
        </w:rPr>
        <w:t xml:space="preserve"> 1811 кв.м., </w:t>
      </w:r>
      <w:proofErr w:type="spellStart"/>
      <w:r w:rsidRPr="008C13FD">
        <w:rPr>
          <w:sz w:val="16"/>
          <w:szCs w:val="16"/>
        </w:rPr>
        <w:t>расположенныйпоадресуКостромскаяобласть</w:t>
      </w:r>
      <w:proofErr w:type="spellEnd"/>
      <w:r w:rsidRPr="008C13FD">
        <w:rPr>
          <w:sz w:val="16"/>
          <w:szCs w:val="16"/>
        </w:rPr>
        <w:t xml:space="preserve">, </w:t>
      </w:r>
      <w:proofErr w:type="spellStart"/>
      <w:r w:rsidRPr="008C13FD">
        <w:rPr>
          <w:sz w:val="16"/>
          <w:szCs w:val="16"/>
        </w:rPr>
        <w:t>Островскийрайон</w:t>
      </w:r>
      <w:proofErr w:type="spellEnd"/>
      <w:r w:rsidRPr="008C13FD">
        <w:rPr>
          <w:sz w:val="16"/>
          <w:szCs w:val="16"/>
        </w:rPr>
        <w:t xml:space="preserve">, д. </w:t>
      </w:r>
      <w:proofErr w:type="spellStart"/>
      <w:r w:rsidRPr="008C13FD">
        <w:rPr>
          <w:sz w:val="16"/>
          <w:szCs w:val="16"/>
        </w:rPr>
        <w:t>Гуляевка</w:t>
      </w:r>
      <w:proofErr w:type="spellEnd"/>
      <w:r w:rsidRPr="008C13FD">
        <w:rPr>
          <w:sz w:val="16"/>
          <w:szCs w:val="16"/>
        </w:rPr>
        <w:t>.</w:t>
      </w:r>
    </w:p>
    <w:p w:rsidR="008C13FD" w:rsidRPr="008C13FD" w:rsidRDefault="008C13FD" w:rsidP="008C13F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8C13FD">
        <w:rPr>
          <w:rFonts w:ascii="Times New Roman" w:hAnsi="Times New Roman" w:cs="Times New Roman"/>
          <w:sz w:val="16"/>
          <w:szCs w:val="16"/>
        </w:rPr>
        <w:t>Земельный участок относится к землям, государственная собственность на которые не разграничена.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 xml:space="preserve">Сведения об </w:t>
      </w:r>
      <w:proofErr w:type="spellStart"/>
      <w:r w:rsidRPr="008C13FD">
        <w:rPr>
          <w:sz w:val="16"/>
          <w:szCs w:val="16"/>
        </w:rPr>
        <w:t>ограничениях</w:t>
      </w:r>
      <w:proofErr w:type="gramStart"/>
      <w:r w:rsidRPr="008C13FD">
        <w:rPr>
          <w:sz w:val="16"/>
          <w:szCs w:val="16"/>
        </w:rPr>
        <w:t>:о</w:t>
      </w:r>
      <w:proofErr w:type="gramEnd"/>
      <w:r w:rsidRPr="008C13FD">
        <w:rPr>
          <w:sz w:val="16"/>
          <w:szCs w:val="16"/>
        </w:rPr>
        <w:t>граничений</w:t>
      </w:r>
      <w:proofErr w:type="spellEnd"/>
      <w:r w:rsidRPr="008C13FD">
        <w:rPr>
          <w:sz w:val="16"/>
          <w:szCs w:val="16"/>
        </w:rPr>
        <w:t xml:space="preserve"> нет.</w:t>
      </w:r>
    </w:p>
    <w:p w:rsidR="008C13FD" w:rsidRPr="008C13FD" w:rsidRDefault="008C13FD" w:rsidP="008C13F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8C13FD">
        <w:rPr>
          <w:rFonts w:ascii="Times New Roman" w:hAnsi="Times New Roman" w:cs="Times New Roman"/>
          <w:sz w:val="16"/>
          <w:szCs w:val="16"/>
        </w:rPr>
        <w:t>Категория земель: земли населенных пунктов.</w:t>
      </w:r>
    </w:p>
    <w:p w:rsidR="008C13FD" w:rsidRPr="008C13FD" w:rsidRDefault="008C13FD" w:rsidP="008C13FD">
      <w:pPr>
        <w:pStyle w:val="Standard"/>
        <w:tabs>
          <w:tab w:val="left" w:pos="900"/>
        </w:tabs>
        <w:jc w:val="both"/>
        <w:rPr>
          <w:sz w:val="16"/>
          <w:szCs w:val="16"/>
        </w:rPr>
      </w:pPr>
      <w:proofErr w:type="spellStart"/>
      <w:r w:rsidRPr="008C13FD">
        <w:rPr>
          <w:sz w:val="16"/>
          <w:szCs w:val="16"/>
        </w:rPr>
        <w:t>Разрешенноеиспользование</w:t>
      </w:r>
      <w:proofErr w:type="spellEnd"/>
      <w:r w:rsidRPr="008C13FD">
        <w:rPr>
          <w:sz w:val="16"/>
          <w:szCs w:val="16"/>
        </w:rPr>
        <w:t xml:space="preserve"> — </w:t>
      </w:r>
      <w:proofErr w:type="spellStart"/>
      <w:r w:rsidRPr="008C13FD">
        <w:rPr>
          <w:sz w:val="16"/>
          <w:szCs w:val="16"/>
        </w:rPr>
        <w:t>объектыгаражногоназначения</w:t>
      </w:r>
      <w:proofErr w:type="spellEnd"/>
      <w:r w:rsidRPr="008C13FD">
        <w:rPr>
          <w:sz w:val="16"/>
          <w:szCs w:val="16"/>
        </w:rPr>
        <w:t xml:space="preserve">. </w:t>
      </w:r>
    </w:p>
    <w:p w:rsidR="008C13FD" w:rsidRPr="008C13FD" w:rsidRDefault="008C13FD" w:rsidP="008C13F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8C13FD">
        <w:rPr>
          <w:rFonts w:ascii="Times New Roman" w:hAnsi="Times New Roman" w:cs="Times New Roman"/>
          <w:sz w:val="16"/>
          <w:szCs w:val="16"/>
        </w:rPr>
        <w:t xml:space="preserve">Максимально и минимально допустимые параметры разрешенного строительства объекта капитального строительства установлены правилами землепользования и застройки Островского сельского поселения Островского муниципального района Костромской области, </w:t>
      </w:r>
      <w:r w:rsidRPr="008C13FD">
        <w:rPr>
          <w:rFonts w:ascii="Times New Roman" w:hAnsi="Times New Roman" w:cs="Times New Roman"/>
          <w:sz w:val="16"/>
          <w:szCs w:val="16"/>
        </w:rPr>
        <w:lastRenderedPageBreak/>
        <w:t xml:space="preserve">утвержденными Решением Совета депутатов Островского сельского поселения Островского муниципального района Костромской </w:t>
      </w:r>
      <w:proofErr w:type="spellStart"/>
      <w:r w:rsidRPr="008C13FD">
        <w:rPr>
          <w:rFonts w:ascii="Times New Roman" w:hAnsi="Times New Roman" w:cs="Times New Roman"/>
          <w:sz w:val="16"/>
          <w:szCs w:val="16"/>
        </w:rPr>
        <w:t>областиот</w:t>
      </w:r>
      <w:proofErr w:type="spellEnd"/>
      <w:r w:rsidRPr="008C13FD">
        <w:rPr>
          <w:rFonts w:ascii="Times New Roman" w:hAnsi="Times New Roman" w:cs="Times New Roman"/>
          <w:sz w:val="16"/>
          <w:szCs w:val="16"/>
        </w:rPr>
        <w:t xml:space="preserve"> 27.12.2012г. №128.</w:t>
      </w:r>
    </w:p>
    <w:p w:rsidR="008C13FD" w:rsidRPr="008C13FD" w:rsidRDefault="008C13FD" w:rsidP="008C13F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8C13FD">
        <w:rPr>
          <w:rFonts w:ascii="Times New Roman" w:hAnsi="Times New Roman" w:cs="Times New Roman"/>
          <w:sz w:val="16"/>
          <w:szCs w:val="16"/>
        </w:rPr>
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 определены в соответствии с письмом Филиала ПАО «МРСК Центра</w:t>
      </w:r>
      <w:proofErr w:type="gramStart"/>
      <w:r w:rsidRPr="008C13FD">
        <w:rPr>
          <w:rFonts w:ascii="Times New Roman" w:hAnsi="Times New Roman" w:cs="Times New Roman"/>
          <w:sz w:val="16"/>
          <w:szCs w:val="16"/>
        </w:rPr>
        <w:t>»-</w:t>
      </w:r>
      <w:proofErr w:type="gramEnd"/>
      <w:r w:rsidRPr="008C13FD">
        <w:rPr>
          <w:rFonts w:ascii="Times New Roman" w:hAnsi="Times New Roman" w:cs="Times New Roman"/>
          <w:sz w:val="16"/>
          <w:szCs w:val="16"/>
        </w:rPr>
        <w:t>«</w:t>
      </w:r>
      <w:proofErr w:type="spellStart"/>
      <w:r w:rsidRPr="008C13FD">
        <w:rPr>
          <w:rFonts w:ascii="Times New Roman" w:hAnsi="Times New Roman" w:cs="Times New Roman"/>
          <w:sz w:val="16"/>
          <w:szCs w:val="16"/>
        </w:rPr>
        <w:t>Костромаэнерго</w:t>
      </w:r>
      <w:proofErr w:type="spellEnd"/>
      <w:r w:rsidRPr="008C13FD">
        <w:rPr>
          <w:rFonts w:ascii="Times New Roman" w:hAnsi="Times New Roman" w:cs="Times New Roman"/>
          <w:sz w:val="16"/>
          <w:szCs w:val="16"/>
        </w:rPr>
        <w:t>» Островский РЭС от 20.02.2017г. №МР1-КМ/7/996/1, письмом №14 от 23.03.2017г. МУП Александровского сельского поселения «Ресурс».</w:t>
      </w:r>
    </w:p>
    <w:p w:rsidR="008C13FD" w:rsidRPr="008C13FD" w:rsidRDefault="008C13FD" w:rsidP="008C13F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8C13FD">
        <w:rPr>
          <w:rFonts w:ascii="Times New Roman" w:hAnsi="Times New Roman" w:cs="Times New Roman"/>
          <w:sz w:val="16"/>
          <w:szCs w:val="16"/>
        </w:rPr>
        <w:t>Плата за подключение (технологическое присоединение) на дату опубликования указанного извещения определяется в соответствии с Постановлением Правительства РФ от 29.12.2011 N 1178 (ред. от 20.01.2017) "О ценообразовании в области регулируемых цен (тарифов) в электроэнергетике" (вместе с "Основами ценообразования в области регулируемых цен (тарифов) в электроэнергетике", "Правилами государственного регулирования (пересмотра, применения) цен (тарифов) в электроэнергетике"), а также Приказом ФСТ России от 27.12.2013</w:t>
      </w:r>
      <w:proofErr w:type="gramEnd"/>
      <w:r w:rsidRPr="008C13FD">
        <w:rPr>
          <w:rFonts w:ascii="Times New Roman" w:hAnsi="Times New Roman" w:cs="Times New Roman"/>
          <w:sz w:val="16"/>
          <w:szCs w:val="16"/>
        </w:rPr>
        <w:t xml:space="preserve"> N 1746-э (ред. от 27.05.2015) "Об утверждении Методических указаний по расчету регулируемых тарифов в сфере водоснабжения и водоотведения".</w:t>
      </w:r>
    </w:p>
    <w:p w:rsidR="008C13FD" w:rsidRPr="008C13FD" w:rsidRDefault="008C13FD" w:rsidP="008C13FD">
      <w:pPr>
        <w:pStyle w:val="Standard"/>
        <w:tabs>
          <w:tab w:val="left" w:pos="900"/>
        </w:tabs>
        <w:jc w:val="both"/>
        <w:rPr>
          <w:sz w:val="16"/>
          <w:szCs w:val="16"/>
        </w:rPr>
      </w:pPr>
      <w:r w:rsidRPr="008C13FD">
        <w:rPr>
          <w:sz w:val="16"/>
          <w:szCs w:val="16"/>
        </w:rPr>
        <w:t>Начальныйразмергодовойаренднойплатызаземельныйучасток24 000 (</w:t>
      </w:r>
      <w:proofErr w:type="spellStart"/>
      <w:r w:rsidRPr="008C13FD">
        <w:rPr>
          <w:sz w:val="16"/>
          <w:szCs w:val="16"/>
        </w:rPr>
        <w:t>двадцатьчетыретысячи</w:t>
      </w:r>
      <w:proofErr w:type="spellEnd"/>
      <w:r w:rsidRPr="008C13FD">
        <w:rPr>
          <w:sz w:val="16"/>
          <w:szCs w:val="16"/>
        </w:rPr>
        <w:t xml:space="preserve">) рублей. </w:t>
      </w:r>
    </w:p>
    <w:p w:rsidR="008C13FD" w:rsidRPr="008C13FD" w:rsidRDefault="008C13FD" w:rsidP="008C13FD">
      <w:pPr>
        <w:pStyle w:val="Standard"/>
        <w:tabs>
          <w:tab w:val="left" w:pos="900"/>
        </w:tabs>
        <w:jc w:val="both"/>
        <w:rPr>
          <w:sz w:val="16"/>
          <w:szCs w:val="16"/>
        </w:rPr>
      </w:pPr>
      <w:r w:rsidRPr="008C13FD">
        <w:rPr>
          <w:sz w:val="16"/>
          <w:szCs w:val="16"/>
        </w:rPr>
        <w:t>Величинаповышенияначальногоразмерагодовойаренднойплатызаземельныйучасток (</w:t>
      </w:r>
      <w:proofErr w:type="spellStart"/>
      <w:r w:rsidRPr="008C13FD">
        <w:rPr>
          <w:sz w:val="16"/>
          <w:szCs w:val="16"/>
        </w:rPr>
        <w:t>шагаукциона</w:t>
      </w:r>
      <w:proofErr w:type="spellEnd"/>
      <w:r w:rsidRPr="008C13FD">
        <w:rPr>
          <w:sz w:val="16"/>
          <w:szCs w:val="16"/>
        </w:rPr>
        <w:t>) 700 (семьсот) рублей.</w:t>
      </w:r>
    </w:p>
    <w:p w:rsidR="008C13FD" w:rsidRPr="008C13FD" w:rsidRDefault="008C13FD" w:rsidP="008C13FD">
      <w:pPr>
        <w:pStyle w:val="Standard"/>
        <w:tabs>
          <w:tab w:val="left" w:pos="900"/>
        </w:tabs>
        <w:jc w:val="both"/>
        <w:rPr>
          <w:sz w:val="16"/>
          <w:szCs w:val="16"/>
        </w:rPr>
      </w:pPr>
      <w:proofErr w:type="spellStart"/>
      <w:r w:rsidRPr="008C13FD">
        <w:rPr>
          <w:sz w:val="16"/>
          <w:szCs w:val="16"/>
        </w:rPr>
        <w:t>Величиназадатка</w:t>
      </w:r>
      <w:proofErr w:type="spellEnd"/>
      <w:r w:rsidRPr="008C13FD">
        <w:rPr>
          <w:sz w:val="16"/>
          <w:szCs w:val="16"/>
        </w:rPr>
        <w:t xml:space="preserve"> – 6000 (</w:t>
      </w:r>
      <w:proofErr w:type="spellStart"/>
      <w:r w:rsidRPr="008C13FD">
        <w:rPr>
          <w:sz w:val="16"/>
          <w:szCs w:val="16"/>
        </w:rPr>
        <w:t>шестьтысяч</w:t>
      </w:r>
      <w:proofErr w:type="spellEnd"/>
      <w:r w:rsidRPr="008C13FD">
        <w:rPr>
          <w:sz w:val="16"/>
          <w:szCs w:val="16"/>
        </w:rPr>
        <w:t>) рублей</w:t>
      </w:r>
    </w:p>
    <w:p w:rsidR="008C13FD" w:rsidRPr="008C13FD" w:rsidRDefault="008C13FD" w:rsidP="008C13FD">
      <w:pPr>
        <w:pStyle w:val="Standard"/>
        <w:tabs>
          <w:tab w:val="left" w:pos="900"/>
        </w:tabs>
        <w:jc w:val="both"/>
        <w:rPr>
          <w:sz w:val="16"/>
          <w:szCs w:val="16"/>
        </w:rPr>
      </w:pPr>
      <w:proofErr w:type="spellStart"/>
      <w:r w:rsidRPr="008C13FD">
        <w:rPr>
          <w:sz w:val="16"/>
          <w:szCs w:val="16"/>
        </w:rPr>
        <w:t>Срокаренды</w:t>
      </w:r>
      <w:proofErr w:type="spellEnd"/>
      <w:r w:rsidRPr="008C13FD">
        <w:rPr>
          <w:sz w:val="16"/>
          <w:szCs w:val="16"/>
        </w:rPr>
        <w:t xml:space="preserve"> – 1,5 года (18 месяцев).</w:t>
      </w:r>
    </w:p>
    <w:p w:rsidR="008C13FD" w:rsidRPr="008C13FD" w:rsidRDefault="008C13FD" w:rsidP="008C13FD">
      <w:pPr>
        <w:pStyle w:val="Standard"/>
        <w:tabs>
          <w:tab w:val="left" w:pos="900"/>
        </w:tabs>
        <w:jc w:val="both"/>
        <w:rPr>
          <w:sz w:val="16"/>
          <w:szCs w:val="16"/>
        </w:rPr>
      </w:pPr>
      <w:r w:rsidRPr="008C13FD">
        <w:rPr>
          <w:sz w:val="16"/>
          <w:szCs w:val="16"/>
        </w:rPr>
        <w:t xml:space="preserve">Сведения о </w:t>
      </w:r>
      <w:proofErr w:type="spellStart"/>
      <w:r w:rsidRPr="008C13FD">
        <w:rPr>
          <w:sz w:val="16"/>
          <w:szCs w:val="16"/>
        </w:rPr>
        <w:t>границахземельногоучастка</w:t>
      </w:r>
      <w:proofErr w:type="spellEnd"/>
      <w:r w:rsidRPr="008C13FD">
        <w:rPr>
          <w:sz w:val="16"/>
          <w:szCs w:val="16"/>
        </w:rPr>
        <w:t xml:space="preserve">: </w:t>
      </w:r>
      <w:proofErr w:type="spellStart"/>
      <w:r w:rsidRPr="008C13FD">
        <w:rPr>
          <w:sz w:val="16"/>
          <w:szCs w:val="16"/>
        </w:rPr>
        <w:t>границыопределяются</w:t>
      </w:r>
      <w:proofErr w:type="spellEnd"/>
      <w:r w:rsidRPr="008C13FD">
        <w:rPr>
          <w:sz w:val="16"/>
          <w:szCs w:val="16"/>
        </w:rPr>
        <w:t xml:space="preserve"> в соответствии с кадастровымпаспортомземельногоучасткаот16.12.2016года № 4400/201/16-208526.</w:t>
      </w:r>
    </w:p>
    <w:p w:rsidR="008C13FD" w:rsidRPr="008C13FD" w:rsidRDefault="008C13FD" w:rsidP="008C13FD">
      <w:pPr>
        <w:tabs>
          <w:tab w:val="left" w:pos="720"/>
        </w:tabs>
        <w:jc w:val="both"/>
        <w:rPr>
          <w:sz w:val="16"/>
          <w:szCs w:val="16"/>
        </w:rPr>
      </w:pPr>
      <w:r w:rsidRPr="008C13FD">
        <w:rPr>
          <w:sz w:val="16"/>
          <w:szCs w:val="16"/>
        </w:rPr>
        <w:t>Подробно с кадастровым паспортом земельного участка можно ознакомиться по месту приема заявок в течение срока приема заявок.</w:t>
      </w:r>
    </w:p>
    <w:p w:rsidR="008C13FD" w:rsidRPr="008C13FD" w:rsidRDefault="008C13FD" w:rsidP="008C13FD">
      <w:pPr>
        <w:tabs>
          <w:tab w:val="left" w:pos="720"/>
        </w:tabs>
        <w:ind w:firstLine="540"/>
        <w:jc w:val="center"/>
        <w:rPr>
          <w:b/>
          <w:sz w:val="16"/>
          <w:szCs w:val="16"/>
        </w:rPr>
      </w:pPr>
      <w:r w:rsidRPr="008C13FD">
        <w:rPr>
          <w:b/>
          <w:sz w:val="16"/>
          <w:szCs w:val="16"/>
        </w:rPr>
        <w:t>ЛОТ 3</w:t>
      </w:r>
    </w:p>
    <w:p w:rsidR="008C13FD" w:rsidRPr="008C13FD" w:rsidRDefault="008C13FD" w:rsidP="008C13FD">
      <w:pPr>
        <w:pStyle w:val="Standard"/>
        <w:tabs>
          <w:tab w:val="left" w:pos="900"/>
        </w:tabs>
        <w:jc w:val="both"/>
        <w:rPr>
          <w:sz w:val="16"/>
          <w:szCs w:val="16"/>
        </w:rPr>
      </w:pPr>
      <w:r w:rsidRPr="008C13FD">
        <w:rPr>
          <w:b/>
          <w:sz w:val="16"/>
          <w:szCs w:val="16"/>
        </w:rPr>
        <w:tab/>
      </w:r>
      <w:proofErr w:type="spellStart"/>
      <w:r w:rsidRPr="008C13FD">
        <w:rPr>
          <w:b/>
          <w:sz w:val="16"/>
          <w:szCs w:val="16"/>
        </w:rPr>
        <w:t>Предмет</w:t>
      </w:r>
      <w:r w:rsidRPr="008C13FD">
        <w:rPr>
          <w:rStyle w:val="af8"/>
          <w:sz w:val="16"/>
          <w:szCs w:val="16"/>
        </w:rPr>
        <w:t>аукциона</w:t>
      </w:r>
      <w:proofErr w:type="spellEnd"/>
      <w:r w:rsidRPr="008C13FD">
        <w:rPr>
          <w:b/>
          <w:sz w:val="16"/>
          <w:szCs w:val="16"/>
        </w:rPr>
        <w:t xml:space="preserve">: право на заключение договора аренды земельного участка </w:t>
      </w:r>
      <w:r w:rsidRPr="008C13FD">
        <w:rPr>
          <w:sz w:val="16"/>
          <w:szCs w:val="16"/>
        </w:rPr>
        <w:t xml:space="preserve">с </w:t>
      </w:r>
      <w:proofErr w:type="spellStart"/>
      <w:r w:rsidRPr="008C13FD">
        <w:rPr>
          <w:sz w:val="16"/>
          <w:szCs w:val="16"/>
        </w:rPr>
        <w:t>кадастровымномером</w:t>
      </w:r>
      <w:proofErr w:type="spellEnd"/>
      <w:r w:rsidRPr="008C13FD">
        <w:rPr>
          <w:sz w:val="16"/>
          <w:szCs w:val="16"/>
        </w:rPr>
        <w:t xml:space="preserve"> 44:15:050201:41, </w:t>
      </w:r>
      <w:proofErr w:type="spellStart"/>
      <w:r w:rsidRPr="008C13FD">
        <w:rPr>
          <w:sz w:val="16"/>
          <w:szCs w:val="16"/>
        </w:rPr>
        <w:t>общейплощадью</w:t>
      </w:r>
      <w:proofErr w:type="spellEnd"/>
      <w:r w:rsidRPr="008C13FD">
        <w:rPr>
          <w:sz w:val="16"/>
          <w:szCs w:val="16"/>
        </w:rPr>
        <w:t xml:space="preserve"> 2915 кв.м., </w:t>
      </w:r>
      <w:proofErr w:type="spellStart"/>
      <w:r w:rsidRPr="008C13FD">
        <w:rPr>
          <w:sz w:val="16"/>
          <w:szCs w:val="16"/>
        </w:rPr>
        <w:t>расположенныйпоадресуКостромскаяобласть</w:t>
      </w:r>
      <w:proofErr w:type="spellEnd"/>
      <w:r w:rsidRPr="008C13FD">
        <w:rPr>
          <w:sz w:val="16"/>
          <w:szCs w:val="16"/>
        </w:rPr>
        <w:t xml:space="preserve">, </w:t>
      </w:r>
      <w:proofErr w:type="spellStart"/>
      <w:r w:rsidRPr="008C13FD">
        <w:rPr>
          <w:sz w:val="16"/>
          <w:szCs w:val="16"/>
        </w:rPr>
        <w:t>Островскийрайон</w:t>
      </w:r>
      <w:proofErr w:type="spellEnd"/>
      <w:r w:rsidRPr="008C13FD">
        <w:rPr>
          <w:sz w:val="16"/>
          <w:szCs w:val="16"/>
        </w:rPr>
        <w:t xml:space="preserve">, д. </w:t>
      </w:r>
      <w:proofErr w:type="spellStart"/>
      <w:r w:rsidRPr="008C13FD">
        <w:rPr>
          <w:sz w:val="16"/>
          <w:szCs w:val="16"/>
        </w:rPr>
        <w:t>МалоеБерезово</w:t>
      </w:r>
      <w:proofErr w:type="spellEnd"/>
      <w:r w:rsidRPr="008C13FD">
        <w:rPr>
          <w:sz w:val="16"/>
          <w:szCs w:val="16"/>
        </w:rPr>
        <w:t>.</w:t>
      </w:r>
    </w:p>
    <w:p w:rsidR="008C13FD" w:rsidRPr="008C13FD" w:rsidRDefault="008C13FD" w:rsidP="008C13F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8C13FD">
        <w:rPr>
          <w:rFonts w:ascii="Times New Roman" w:hAnsi="Times New Roman" w:cs="Times New Roman"/>
          <w:sz w:val="16"/>
          <w:szCs w:val="16"/>
        </w:rPr>
        <w:t>Земельный участок относится к землям, государственная собственность на которые не разграничена.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 xml:space="preserve">Сведения об </w:t>
      </w:r>
      <w:proofErr w:type="spellStart"/>
      <w:r w:rsidRPr="008C13FD">
        <w:rPr>
          <w:sz w:val="16"/>
          <w:szCs w:val="16"/>
        </w:rPr>
        <w:t>ограничениях</w:t>
      </w:r>
      <w:proofErr w:type="gramStart"/>
      <w:r w:rsidRPr="008C13FD">
        <w:rPr>
          <w:sz w:val="16"/>
          <w:szCs w:val="16"/>
        </w:rPr>
        <w:t>:о</w:t>
      </w:r>
      <w:proofErr w:type="gramEnd"/>
      <w:r w:rsidRPr="008C13FD">
        <w:rPr>
          <w:sz w:val="16"/>
          <w:szCs w:val="16"/>
        </w:rPr>
        <w:t>граничений</w:t>
      </w:r>
      <w:proofErr w:type="spellEnd"/>
      <w:r w:rsidRPr="008C13FD">
        <w:rPr>
          <w:sz w:val="16"/>
          <w:szCs w:val="16"/>
        </w:rPr>
        <w:t xml:space="preserve"> нет.</w:t>
      </w:r>
    </w:p>
    <w:p w:rsidR="008C13FD" w:rsidRPr="008C13FD" w:rsidRDefault="008C13FD" w:rsidP="008C13F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8C13FD">
        <w:rPr>
          <w:rFonts w:ascii="Times New Roman" w:hAnsi="Times New Roman" w:cs="Times New Roman"/>
          <w:sz w:val="16"/>
          <w:szCs w:val="16"/>
        </w:rPr>
        <w:t>Категория земель: земли населенных пунктов.</w:t>
      </w:r>
    </w:p>
    <w:p w:rsidR="008C13FD" w:rsidRPr="008C13FD" w:rsidRDefault="008C13FD" w:rsidP="008C13FD">
      <w:pPr>
        <w:pStyle w:val="Standard"/>
        <w:tabs>
          <w:tab w:val="left" w:pos="900"/>
        </w:tabs>
        <w:jc w:val="both"/>
        <w:rPr>
          <w:sz w:val="16"/>
          <w:szCs w:val="16"/>
        </w:rPr>
      </w:pPr>
      <w:proofErr w:type="spellStart"/>
      <w:r w:rsidRPr="008C13FD">
        <w:rPr>
          <w:sz w:val="16"/>
          <w:szCs w:val="16"/>
        </w:rPr>
        <w:t>Разрешенноеиспользование</w:t>
      </w:r>
      <w:proofErr w:type="spellEnd"/>
      <w:r w:rsidRPr="008C13FD">
        <w:rPr>
          <w:sz w:val="16"/>
          <w:szCs w:val="16"/>
        </w:rPr>
        <w:t xml:space="preserve"> — </w:t>
      </w:r>
      <w:proofErr w:type="spellStart"/>
      <w:r w:rsidRPr="008C13FD">
        <w:rPr>
          <w:sz w:val="16"/>
          <w:szCs w:val="16"/>
        </w:rPr>
        <w:t>обслуживаниеавтотранспорта</w:t>
      </w:r>
      <w:proofErr w:type="spellEnd"/>
      <w:r w:rsidRPr="008C13FD">
        <w:rPr>
          <w:sz w:val="16"/>
          <w:szCs w:val="16"/>
        </w:rPr>
        <w:t xml:space="preserve">. </w:t>
      </w:r>
    </w:p>
    <w:p w:rsidR="008C13FD" w:rsidRPr="008C13FD" w:rsidRDefault="008C13FD" w:rsidP="008C13F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8C13FD">
        <w:rPr>
          <w:rFonts w:ascii="Times New Roman" w:hAnsi="Times New Roman" w:cs="Times New Roman"/>
          <w:sz w:val="16"/>
          <w:szCs w:val="16"/>
        </w:rPr>
        <w:t xml:space="preserve">Максимально и минимально допустимые параметры разрешенного строительства объекта капитального строительства установлены правилами землепользования и застройки </w:t>
      </w:r>
      <w:proofErr w:type="spellStart"/>
      <w:r w:rsidRPr="008C13FD">
        <w:rPr>
          <w:rFonts w:ascii="Times New Roman" w:hAnsi="Times New Roman" w:cs="Times New Roman"/>
          <w:sz w:val="16"/>
          <w:szCs w:val="16"/>
        </w:rPr>
        <w:t>Адищевскогосельского</w:t>
      </w:r>
      <w:proofErr w:type="spellEnd"/>
      <w:r w:rsidRPr="008C13FD">
        <w:rPr>
          <w:rFonts w:ascii="Times New Roman" w:hAnsi="Times New Roman" w:cs="Times New Roman"/>
          <w:sz w:val="16"/>
          <w:szCs w:val="16"/>
        </w:rPr>
        <w:t xml:space="preserve"> поселения Островского муниципального района Костромской области, утвержденными Решением Совета депутатов </w:t>
      </w:r>
      <w:proofErr w:type="spellStart"/>
      <w:r w:rsidRPr="008C13FD">
        <w:rPr>
          <w:rFonts w:ascii="Times New Roman" w:hAnsi="Times New Roman" w:cs="Times New Roman"/>
          <w:sz w:val="16"/>
          <w:szCs w:val="16"/>
        </w:rPr>
        <w:t>Адищевского</w:t>
      </w:r>
      <w:proofErr w:type="spellEnd"/>
      <w:r w:rsidRPr="008C13FD">
        <w:rPr>
          <w:rFonts w:ascii="Times New Roman" w:hAnsi="Times New Roman" w:cs="Times New Roman"/>
          <w:sz w:val="16"/>
          <w:szCs w:val="16"/>
        </w:rPr>
        <w:t xml:space="preserve"> сельского поселения Островского муниципального района Костромской области от 27.12.2012г. №114 (в ред. от 28.05.2015г. №230).</w:t>
      </w:r>
    </w:p>
    <w:p w:rsidR="008C13FD" w:rsidRPr="008C13FD" w:rsidRDefault="008C13FD" w:rsidP="008C13F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8C13FD">
        <w:rPr>
          <w:rFonts w:ascii="Times New Roman" w:hAnsi="Times New Roman" w:cs="Times New Roman"/>
          <w:sz w:val="16"/>
          <w:szCs w:val="16"/>
        </w:rPr>
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 определены в соответствии с письмом Филиала ПАО «МРСК Центра</w:t>
      </w:r>
      <w:proofErr w:type="gramStart"/>
      <w:r w:rsidRPr="008C13FD">
        <w:rPr>
          <w:rFonts w:ascii="Times New Roman" w:hAnsi="Times New Roman" w:cs="Times New Roman"/>
          <w:sz w:val="16"/>
          <w:szCs w:val="16"/>
        </w:rPr>
        <w:t>»-</w:t>
      </w:r>
      <w:proofErr w:type="gramEnd"/>
      <w:r w:rsidRPr="008C13FD">
        <w:rPr>
          <w:rFonts w:ascii="Times New Roman" w:hAnsi="Times New Roman" w:cs="Times New Roman"/>
          <w:sz w:val="16"/>
          <w:szCs w:val="16"/>
        </w:rPr>
        <w:t>«</w:t>
      </w:r>
      <w:proofErr w:type="spellStart"/>
      <w:r w:rsidRPr="008C13FD">
        <w:rPr>
          <w:rFonts w:ascii="Times New Roman" w:hAnsi="Times New Roman" w:cs="Times New Roman"/>
          <w:sz w:val="16"/>
          <w:szCs w:val="16"/>
        </w:rPr>
        <w:t>Костромаэнерго</w:t>
      </w:r>
      <w:proofErr w:type="spellEnd"/>
      <w:r w:rsidRPr="008C13FD">
        <w:rPr>
          <w:rFonts w:ascii="Times New Roman" w:hAnsi="Times New Roman" w:cs="Times New Roman"/>
          <w:sz w:val="16"/>
          <w:szCs w:val="16"/>
        </w:rPr>
        <w:t>» Островский РЭС от 20.02.2017г. №МРСК-КМ/7/7373.</w:t>
      </w:r>
    </w:p>
    <w:p w:rsidR="008C13FD" w:rsidRPr="008C13FD" w:rsidRDefault="008C13FD" w:rsidP="008C13F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8C13FD">
        <w:rPr>
          <w:rFonts w:ascii="Times New Roman" w:hAnsi="Times New Roman" w:cs="Times New Roman"/>
          <w:sz w:val="16"/>
          <w:szCs w:val="16"/>
        </w:rPr>
        <w:t>Плата за подключение (технологическое присоединение) на дату опубликования указанного извещения определяется в соответствии с Постановлением Правительства РФ от 29.12.2011 N 1178 (ред. от 20.01.2017) "О ценообразовании в области регулируемых цен (тарифов) в электроэнергетике" (вместе с "Основами ценообразования в области регулируемых цен (тарифов) в электроэнергетике", "Правилами государственного регулирования (пересмотра, применения) цен (тарифов) в электроэнергетике"), а также Приказом ФСТ России от 27.12.2013</w:t>
      </w:r>
      <w:proofErr w:type="gramEnd"/>
      <w:r w:rsidRPr="008C13FD">
        <w:rPr>
          <w:rFonts w:ascii="Times New Roman" w:hAnsi="Times New Roman" w:cs="Times New Roman"/>
          <w:sz w:val="16"/>
          <w:szCs w:val="16"/>
        </w:rPr>
        <w:t xml:space="preserve"> N 1746-э (ред. от 27.05.2015) "Об утверждении Методических указаний по расчету регулируемых тарифов в сфере водоснабжения и водоотведения".</w:t>
      </w:r>
    </w:p>
    <w:p w:rsidR="008C13FD" w:rsidRPr="008C13FD" w:rsidRDefault="008C13FD" w:rsidP="008C13FD">
      <w:pPr>
        <w:pStyle w:val="Standard"/>
        <w:tabs>
          <w:tab w:val="left" w:pos="900"/>
        </w:tabs>
        <w:jc w:val="both"/>
        <w:rPr>
          <w:sz w:val="16"/>
          <w:szCs w:val="16"/>
        </w:rPr>
      </w:pPr>
      <w:proofErr w:type="spellStart"/>
      <w:r w:rsidRPr="008C13FD">
        <w:rPr>
          <w:sz w:val="16"/>
          <w:szCs w:val="16"/>
        </w:rPr>
        <w:t>Начальныйразмергодовойаренднойплатызаземельныйучасток</w:t>
      </w:r>
      <w:proofErr w:type="spellEnd"/>
      <w:r w:rsidRPr="008C13FD">
        <w:rPr>
          <w:sz w:val="16"/>
          <w:szCs w:val="16"/>
        </w:rPr>
        <w:t xml:space="preserve"> 28 000 (</w:t>
      </w:r>
      <w:proofErr w:type="spellStart"/>
      <w:r w:rsidRPr="008C13FD">
        <w:rPr>
          <w:sz w:val="16"/>
          <w:szCs w:val="16"/>
        </w:rPr>
        <w:t>двадцатьвосемьтысяч</w:t>
      </w:r>
      <w:proofErr w:type="spellEnd"/>
      <w:r w:rsidRPr="008C13FD">
        <w:rPr>
          <w:sz w:val="16"/>
          <w:szCs w:val="16"/>
        </w:rPr>
        <w:t xml:space="preserve">) рублей. </w:t>
      </w:r>
    </w:p>
    <w:p w:rsidR="008C13FD" w:rsidRPr="008C13FD" w:rsidRDefault="008C13FD" w:rsidP="008C13FD">
      <w:pPr>
        <w:pStyle w:val="Standard"/>
        <w:tabs>
          <w:tab w:val="left" w:pos="900"/>
        </w:tabs>
        <w:jc w:val="both"/>
        <w:rPr>
          <w:sz w:val="16"/>
          <w:szCs w:val="16"/>
        </w:rPr>
      </w:pPr>
      <w:r w:rsidRPr="008C13FD">
        <w:rPr>
          <w:sz w:val="16"/>
          <w:szCs w:val="16"/>
        </w:rPr>
        <w:t>Величинаповышенияначальногоразмерагодовойаренднойплатызаземельныйучасток (</w:t>
      </w:r>
      <w:proofErr w:type="spellStart"/>
      <w:r w:rsidRPr="008C13FD">
        <w:rPr>
          <w:sz w:val="16"/>
          <w:szCs w:val="16"/>
        </w:rPr>
        <w:t>шагаукциона</w:t>
      </w:r>
      <w:proofErr w:type="spellEnd"/>
      <w:r w:rsidRPr="008C13FD">
        <w:rPr>
          <w:sz w:val="16"/>
          <w:szCs w:val="16"/>
        </w:rPr>
        <w:t>) 800 (восемьсот) рублей.</w:t>
      </w:r>
    </w:p>
    <w:p w:rsidR="008C13FD" w:rsidRPr="008C13FD" w:rsidRDefault="008C13FD" w:rsidP="008C13FD">
      <w:pPr>
        <w:pStyle w:val="Standard"/>
        <w:tabs>
          <w:tab w:val="left" w:pos="900"/>
        </w:tabs>
        <w:jc w:val="both"/>
        <w:rPr>
          <w:sz w:val="16"/>
          <w:szCs w:val="16"/>
        </w:rPr>
      </w:pPr>
      <w:proofErr w:type="spellStart"/>
      <w:r w:rsidRPr="008C13FD">
        <w:rPr>
          <w:sz w:val="16"/>
          <w:szCs w:val="16"/>
        </w:rPr>
        <w:t>Величиназадатка</w:t>
      </w:r>
      <w:proofErr w:type="spellEnd"/>
      <w:r w:rsidRPr="008C13FD">
        <w:rPr>
          <w:sz w:val="16"/>
          <w:szCs w:val="16"/>
        </w:rPr>
        <w:t xml:space="preserve"> – 7000 (</w:t>
      </w:r>
      <w:proofErr w:type="spellStart"/>
      <w:r w:rsidRPr="008C13FD">
        <w:rPr>
          <w:sz w:val="16"/>
          <w:szCs w:val="16"/>
        </w:rPr>
        <w:t>семьтысяч</w:t>
      </w:r>
      <w:proofErr w:type="spellEnd"/>
      <w:r w:rsidRPr="008C13FD">
        <w:rPr>
          <w:sz w:val="16"/>
          <w:szCs w:val="16"/>
        </w:rPr>
        <w:t>) рублей</w:t>
      </w:r>
    </w:p>
    <w:p w:rsidR="008C13FD" w:rsidRPr="008C13FD" w:rsidRDefault="008C13FD" w:rsidP="008C13FD">
      <w:pPr>
        <w:pStyle w:val="Standard"/>
        <w:tabs>
          <w:tab w:val="left" w:pos="900"/>
        </w:tabs>
        <w:jc w:val="both"/>
        <w:rPr>
          <w:sz w:val="16"/>
          <w:szCs w:val="16"/>
        </w:rPr>
      </w:pPr>
      <w:proofErr w:type="spellStart"/>
      <w:r w:rsidRPr="008C13FD">
        <w:rPr>
          <w:sz w:val="16"/>
          <w:szCs w:val="16"/>
        </w:rPr>
        <w:t>Срокаренды</w:t>
      </w:r>
      <w:proofErr w:type="spellEnd"/>
      <w:r w:rsidRPr="008C13FD">
        <w:rPr>
          <w:sz w:val="16"/>
          <w:szCs w:val="16"/>
        </w:rPr>
        <w:t xml:space="preserve"> – 10 лет.</w:t>
      </w:r>
    </w:p>
    <w:p w:rsidR="008C13FD" w:rsidRPr="008C13FD" w:rsidRDefault="008C13FD" w:rsidP="008C13FD">
      <w:pPr>
        <w:pStyle w:val="Standard"/>
        <w:tabs>
          <w:tab w:val="left" w:pos="900"/>
        </w:tabs>
        <w:jc w:val="both"/>
        <w:rPr>
          <w:sz w:val="16"/>
          <w:szCs w:val="16"/>
        </w:rPr>
      </w:pPr>
      <w:r w:rsidRPr="008C13FD">
        <w:rPr>
          <w:sz w:val="16"/>
          <w:szCs w:val="16"/>
        </w:rPr>
        <w:t xml:space="preserve">Сведения о </w:t>
      </w:r>
      <w:proofErr w:type="spellStart"/>
      <w:r w:rsidRPr="008C13FD">
        <w:rPr>
          <w:sz w:val="16"/>
          <w:szCs w:val="16"/>
        </w:rPr>
        <w:t>границахземельногоучастка</w:t>
      </w:r>
      <w:proofErr w:type="spellEnd"/>
      <w:r w:rsidRPr="008C13FD">
        <w:rPr>
          <w:sz w:val="16"/>
          <w:szCs w:val="16"/>
        </w:rPr>
        <w:t xml:space="preserve">: </w:t>
      </w:r>
      <w:proofErr w:type="spellStart"/>
      <w:r w:rsidRPr="008C13FD">
        <w:rPr>
          <w:sz w:val="16"/>
          <w:szCs w:val="16"/>
        </w:rPr>
        <w:t>границыопределяются</w:t>
      </w:r>
      <w:proofErr w:type="spellEnd"/>
      <w:r w:rsidRPr="008C13FD">
        <w:rPr>
          <w:sz w:val="16"/>
          <w:szCs w:val="16"/>
        </w:rPr>
        <w:t xml:space="preserve"> в соответствии с кадастровымпаспортомземельногоучасткаот14.03.2016года № 4400/201/16-32307.</w:t>
      </w:r>
    </w:p>
    <w:p w:rsidR="008C13FD" w:rsidRPr="008C13FD" w:rsidRDefault="008C13FD" w:rsidP="008C13FD">
      <w:pPr>
        <w:tabs>
          <w:tab w:val="left" w:pos="720"/>
        </w:tabs>
        <w:jc w:val="both"/>
        <w:rPr>
          <w:sz w:val="16"/>
          <w:szCs w:val="16"/>
        </w:rPr>
      </w:pPr>
      <w:r w:rsidRPr="008C13FD">
        <w:rPr>
          <w:sz w:val="16"/>
          <w:szCs w:val="16"/>
        </w:rPr>
        <w:t>Подробно с кадастровым паспортом земельного участка можно ознакомиться по месту приема заявок в течение срока приема заявок.</w:t>
      </w:r>
    </w:p>
    <w:p w:rsidR="008C13FD" w:rsidRPr="008C13FD" w:rsidRDefault="008C13FD" w:rsidP="008C13FD">
      <w:pPr>
        <w:shd w:val="clear" w:color="auto" w:fill="FFFFFF"/>
        <w:tabs>
          <w:tab w:val="left" w:pos="540"/>
        </w:tabs>
        <w:ind w:firstLine="709"/>
        <w:jc w:val="both"/>
        <w:rPr>
          <w:sz w:val="16"/>
          <w:szCs w:val="16"/>
        </w:rPr>
      </w:pPr>
      <w:bookmarkStart w:id="0" w:name="_GoBack"/>
      <w:r w:rsidRPr="008C13FD">
        <w:rPr>
          <w:sz w:val="16"/>
          <w:szCs w:val="16"/>
        </w:rPr>
        <w:t xml:space="preserve">Осмотр земельных участков осуществляется претендентами в течение срока приема заявок </w:t>
      </w:r>
      <w:bookmarkEnd w:id="0"/>
      <w:r w:rsidRPr="008C13FD">
        <w:rPr>
          <w:sz w:val="16"/>
          <w:szCs w:val="16"/>
        </w:rPr>
        <w:t xml:space="preserve">по их желанию с представителем «Организатора аукциона», для чего необходимо предварительно обратиться к «Организатору аукциона» </w:t>
      </w:r>
      <w:proofErr w:type="gramStart"/>
      <w:r w:rsidRPr="008C13FD">
        <w:rPr>
          <w:sz w:val="16"/>
          <w:szCs w:val="16"/>
        </w:rPr>
        <w:t>по</w:t>
      </w:r>
      <w:proofErr w:type="gramEnd"/>
      <w:r w:rsidRPr="008C13FD">
        <w:rPr>
          <w:sz w:val="16"/>
          <w:szCs w:val="16"/>
        </w:rPr>
        <w:t xml:space="preserve"> </w:t>
      </w:r>
      <w:proofErr w:type="gramStart"/>
      <w:r w:rsidRPr="008C13FD">
        <w:rPr>
          <w:sz w:val="16"/>
          <w:szCs w:val="16"/>
        </w:rPr>
        <w:t>тел</w:t>
      </w:r>
      <w:proofErr w:type="gramEnd"/>
      <w:r w:rsidRPr="008C13FD">
        <w:rPr>
          <w:sz w:val="16"/>
          <w:szCs w:val="16"/>
        </w:rPr>
        <w:t>. (49438) 27-2-52, либо самостоятельно по месту нахождения участка.</w:t>
      </w:r>
    </w:p>
    <w:p w:rsidR="008C13FD" w:rsidRPr="008C13FD" w:rsidRDefault="008C13FD" w:rsidP="008C13FD">
      <w:pPr>
        <w:tabs>
          <w:tab w:val="left" w:pos="720"/>
        </w:tabs>
        <w:ind w:firstLine="709"/>
        <w:jc w:val="both"/>
        <w:rPr>
          <w:sz w:val="16"/>
          <w:szCs w:val="16"/>
        </w:rPr>
      </w:pPr>
      <w:r w:rsidRPr="008C13FD">
        <w:rPr>
          <w:b/>
          <w:sz w:val="16"/>
          <w:szCs w:val="16"/>
        </w:rPr>
        <w:t xml:space="preserve">Срок приема заявок на участие в </w:t>
      </w:r>
      <w:r w:rsidRPr="008C13FD">
        <w:rPr>
          <w:rStyle w:val="af8"/>
          <w:rFonts w:eastAsia="Andale Sans UI"/>
          <w:sz w:val="16"/>
          <w:szCs w:val="16"/>
        </w:rPr>
        <w:t>аукционе</w:t>
      </w:r>
      <w:r w:rsidRPr="008C13FD">
        <w:rPr>
          <w:b/>
          <w:sz w:val="16"/>
          <w:szCs w:val="16"/>
        </w:rPr>
        <w:t xml:space="preserve">: </w:t>
      </w:r>
      <w:r w:rsidRPr="008C13FD">
        <w:rPr>
          <w:sz w:val="16"/>
          <w:szCs w:val="16"/>
        </w:rPr>
        <w:t>со4апреля  2017 года по 4 мая 2017 года.</w:t>
      </w:r>
    </w:p>
    <w:p w:rsidR="008C13FD" w:rsidRPr="008C13FD" w:rsidRDefault="008C13FD" w:rsidP="008C13FD">
      <w:pPr>
        <w:tabs>
          <w:tab w:val="left" w:pos="720"/>
        </w:tabs>
        <w:ind w:firstLine="709"/>
        <w:jc w:val="both"/>
        <w:rPr>
          <w:sz w:val="16"/>
          <w:szCs w:val="16"/>
        </w:rPr>
      </w:pPr>
      <w:r w:rsidRPr="008C13FD">
        <w:rPr>
          <w:sz w:val="16"/>
          <w:szCs w:val="16"/>
        </w:rPr>
        <w:t xml:space="preserve">Заявки с прилагаемыми к ним документами принимаются по адресу «Организатора </w:t>
      </w:r>
      <w:r w:rsidRPr="008C13FD">
        <w:rPr>
          <w:rStyle w:val="af8"/>
          <w:rFonts w:eastAsia="Andale Sans UI"/>
          <w:sz w:val="16"/>
          <w:szCs w:val="16"/>
        </w:rPr>
        <w:t>аукциона</w:t>
      </w:r>
      <w:r w:rsidRPr="008C13FD">
        <w:rPr>
          <w:sz w:val="16"/>
          <w:szCs w:val="16"/>
        </w:rPr>
        <w:t xml:space="preserve">»: Костромская область, п. </w:t>
      </w:r>
      <w:proofErr w:type="gramStart"/>
      <w:r w:rsidRPr="008C13FD">
        <w:rPr>
          <w:sz w:val="16"/>
          <w:szCs w:val="16"/>
        </w:rPr>
        <w:t>Островское</w:t>
      </w:r>
      <w:proofErr w:type="gramEnd"/>
      <w:r w:rsidRPr="008C13FD">
        <w:rPr>
          <w:sz w:val="16"/>
          <w:szCs w:val="16"/>
        </w:rPr>
        <w:t>, ул. Советская, д. 56,каб. 19, по рабочим дням с 8 до 16 часов по местному времени.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 xml:space="preserve">Для участия в аукционе претендент вносит установленную сумму задатка после заключения с «Организатором аукциона» договора о задатке. 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 xml:space="preserve">Задаток вносится на расчетный счет «Организатора аукциона»: </w:t>
      </w:r>
    </w:p>
    <w:p w:rsidR="008C13FD" w:rsidRPr="008C13FD" w:rsidRDefault="008C13FD" w:rsidP="008C13FD">
      <w:pPr>
        <w:pStyle w:val="Standard"/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 xml:space="preserve">Расчетный счет: 40302810529005000004 БИК 043469623 Банк: </w:t>
      </w:r>
      <w:proofErr w:type="gramStart"/>
      <w:r w:rsidRPr="008C13FD">
        <w:rPr>
          <w:sz w:val="16"/>
          <w:szCs w:val="16"/>
        </w:rPr>
        <w:t>Костромское</w:t>
      </w:r>
      <w:proofErr w:type="gramEnd"/>
      <w:r w:rsidRPr="008C13FD">
        <w:rPr>
          <w:sz w:val="16"/>
          <w:szCs w:val="16"/>
        </w:rPr>
        <w:t xml:space="preserve"> ОСБ №8640 г. Кострома. Получатель: Финансовое управление администрации Островского муниципального района Костромской области (Администрация Островского муниципального района </w:t>
      </w:r>
      <w:proofErr w:type="gramStart"/>
      <w:r w:rsidRPr="008C13FD">
        <w:rPr>
          <w:sz w:val="16"/>
          <w:szCs w:val="16"/>
        </w:rPr>
        <w:t>л</w:t>
      </w:r>
      <w:proofErr w:type="gramEnd"/>
      <w:r w:rsidRPr="008C13FD">
        <w:rPr>
          <w:sz w:val="16"/>
          <w:szCs w:val="16"/>
        </w:rPr>
        <w:t>/с 001.01.001.8) ИНН 4421001896 ОКТМО 34630438 Средства во временное распоряжение учреждения.</w:t>
      </w:r>
    </w:p>
    <w:p w:rsidR="008C13FD" w:rsidRPr="008C13FD" w:rsidRDefault="008C13FD" w:rsidP="008C13F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8C13FD">
        <w:rPr>
          <w:rFonts w:ascii="Times New Roman" w:hAnsi="Times New Roman" w:cs="Times New Roman"/>
          <w:sz w:val="16"/>
          <w:szCs w:val="16"/>
        </w:rPr>
        <w:t>Уполномоченный орган принимает решение об отказе в проведен</w:t>
      </w:r>
      <w:proofErr w:type="gramStart"/>
      <w:r w:rsidRPr="008C13FD">
        <w:rPr>
          <w:rFonts w:ascii="Times New Roman" w:hAnsi="Times New Roman" w:cs="Times New Roman"/>
          <w:sz w:val="16"/>
          <w:szCs w:val="16"/>
        </w:rPr>
        <w:t>ии ау</w:t>
      </w:r>
      <w:proofErr w:type="gramEnd"/>
      <w:r w:rsidRPr="008C13FD">
        <w:rPr>
          <w:rFonts w:ascii="Times New Roman" w:hAnsi="Times New Roman" w:cs="Times New Roman"/>
          <w:sz w:val="16"/>
          <w:szCs w:val="16"/>
        </w:rPr>
        <w:t xml:space="preserve">кциона в случае выявления обстоятельств, предусмотренных </w:t>
      </w:r>
      <w:hyperlink r:id="rId9" w:history="1">
        <w:r w:rsidRPr="008C13FD">
          <w:rPr>
            <w:rFonts w:ascii="Times New Roman" w:hAnsi="Times New Roman" w:cs="Times New Roman"/>
            <w:color w:val="0000FF"/>
            <w:sz w:val="16"/>
            <w:szCs w:val="16"/>
          </w:rPr>
          <w:t>пунктом 8</w:t>
        </w:r>
      </w:hyperlink>
      <w:r w:rsidRPr="008C13FD">
        <w:rPr>
          <w:rFonts w:ascii="Times New Roman" w:hAnsi="Times New Roman" w:cs="Times New Roman"/>
          <w:sz w:val="16"/>
          <w:szCs w:val="16"/>
        </w:rPr>
        <w:t xml:space="preserve"> статьи 39.11 Земельного кодекса Российской Федерации. Извещение об отказе в проведен</w:t>
      </w:r>
      <w:proofErr w:type="gramStart"/>
      <w:r w:rsidRPr="008C13FD">
        <w:rPr>
          <w:rFonts w:ascii="Times New Roman" w:hAnsi="Times New Roman" w:cs="Times New Roman"/>
          <w:sz w:val="16"/>
          <w:szCs w:val="16"/>
        </w:rPr>
        <w:t>ии ау</w:t>
      </w:r>
      <w:proofErr w:type="gramEnd"/>
      <w:r w:rsidRPr="008C13FD">
        <w:rPr>
          <w:rFonts w:ascii="Times New Roman" w:hAnsi="Times New Roman" w:cs="Times New Roman"/>
          <w:sz w:val="16"/>
          <w:szCs w:val="16"/>
        </w:rPr>
        <w:t>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</w:t>
      </w:r>
      <w:proofErr w:type="gramStart"/>
      <w:r w:rsidRPr="008C13FD">
        <w:rPr>
          <w:rFonts w:ascii="Times New Roman" w:hAnsi="Times New Roman" w:cs="Times New Roman"/>
          <w:sz w:val="16"/>
          <w:szCs w:val="16"/>
        </w:rPr>
        <w:t>ии ау</w:t>
      </w:r>
      <w:proofErr w:type="gramEnd"/>
      <w:r w:rsidRPr="008C13FD">
        <w:rPr>
          <w:rFonts w:ascii="Times New Roman" w:hAnsi="Times New Roman" w:cs="Times New Roman"/>
          <w:sz w:val="16"/>
          <w:szCs w:val="16"/>
        </w:rPr>
        <w:t>кциона обязан известить участников аукциона об отказе в проведении аукциона и возвратить его участникам внесенные задатки.</w:t>
      </w:r>
    </w:p>
    <w:p w:rsidR="008C13FD" w:rsidRPr="008C13FD" w:rsidRDefault="008C13FD" w:rsidP="008C13FD">
      <w:pPr>
        <w:ind w:firstLine="709"/>
        <w:jc w:val="both"/>
        <w:rPr>
          <w:b/>
          <w:sz w:val="16"/>
          <w:szCs w:val="16"/>
          <w:u w:val="single"/>
        </w:rPr>
      </w:pPr>
      <w:r w:rsidRPr="008C13FD">
        <w:rPr>
          <w:b/>
          <w:sz w:val="16"/>
          <w:szCs w:val="16"/>
          <w:u w:val="single"/>
        </w:rPr>
        <w:t xml:space="preserve">Порядок приема заявок на участие в </w:t>
      </w:r>
      <w:r w:rsidRPr="008C13FD">
        <w:rPr>
          <w:rStyle w:val="af8"/>
          <w:rFonts w:eastAsia="Andale Sans UI"/>
          <w:sz w:val="16"/>
          <w:szCs w:val="16"/>
          <w:u w:val="single"/>
        </w:rPr>
        <w:t>аукционе</w:t>
      </w:r>
      <w:r w:rsidRPr="008C13FD">
        <w:rPr>
          <w:b/>
          <w:sz w:val="16"/>
          <w:szCs w:val="16"/>
          <w:u w:val="single"/>
        </w:rPr>
        <w:t>:</w:t>
      </w:r>
    </w:p>
    <w:p w:rsidR="008C13FD" w:rsidRPr="008C13FD" w:rsidRDefault="008C13FD" w:rsidP="008C13FD">
      <w:pPr>
        <w:ind w:firstLine="709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Для участия в аукционе претендент представляет «Организатору аукциона» (лично или через своего представителя) в установленный срок заявку с прилагаемыми к ней документами. Заявка и опись представленных документов составляются в 2 экземплярах, один из которых остается у «Организатора аукциона», другой - у претендента.</w:t>
      </w:r>
    </w:p>
    <w:p w:rsidR="008C13FD" w:rsidRPr="008C13FD" w:rsidRDefault="008C13FD" w:rsidP="008C13FD">
      <w:pPr>
        <w:ind w:firstLine="709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Для участия в аукционе заявители представляют в установленный в извещении срок следующие документы:</w:t>
      </w:r>
    </w:p>
    <w:p w:rsidR="008C13FD" w:rsidRPr="008C13FD" w:rsidRDefault="008C13FD" w:rsidP="008C13F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8C13FD">
        <w:rPr>
          <w:rFonts w:ascii="Times New Roman" w:hAnsi="Times New Roman" w:cs="Times New Roman"/>
          <w:sz w:val="16"/>
          <w:szCs w:val="16"/>
        </w:rPr>
        <w:t>1) заявка на участие в аукционе по установленной в извещении о проведен</w:t>
      </w:r>
      <w:proofErr w:type="gramStart"/>
      <w:r w:rsidRPr="008C13FD">
        <w:rPr>
          <w:rFonts w:ascii="Times New Roman" w:hAnsi="Times New Roman" w:cs="Times New Roman"/>
          <w:sz w:val="16"/>
          <w:szCs w:val="16"/>
        </w:rPr>
        <w:t>ии ау</w:t>
      </w:r>
      <w:proofErr w:type="gramEnd"/>
      <w:r w:rsidRPr="008C13FD">
        <w:rPr>
          <w:rFonts w:ascii="Times New Roman" w:hAnsi="Times New Roman" w:cs="Times New Roman"/>
          <w:sz w:val="16"/>
          <w:szCs w:val="16"/>
        </w:rPr>
        <w:t>кциона форме.</w:t>
      </w:r>
    </w:p>
    <w:p w:rsidR="008C13FD" w:rsidRPr="008C13FD" w:rsidRDefault="008C13FD" w:rsidP="008C13F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8C13FD">
        <w:rPr>
          <w:rFonts w:ascii="Times New Roman" w:hAnsi="Times New Roman" w:cs="Times New Roman"/>
          <w:sz w:val="16"/>
          <w:szCs w:val="16"/>
        </w:rPr>
        <w:t>2) копии документов, удостоверяющих личность заявителя (для граждан);</w:t>
      </w:r>
    </w:p>
    <w:p w:rsidR="008C13FD" w:rsidRPr="008C13FD" w:rsidRDefault="008C13FD" w:rsidP="008C13F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8C13FD">
        <w:rPr>
          <w:rFonts w:ascii="Times New Roman" w:hAnsi="Times New Roman" w:cs="Times New Roman"/>
          <w:sz w:val="16"/>
          <w:szCs w:val="16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8C13FD" w:rsidRPr="008C13FD" w:rsidRDefault="008C13FD" w:rsidP="008C13F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8C13FD">
        <w:rPr>
          <w:rFonts w:ascii="Times New Roman" w:hAnsi="Times New Roman" w:cs="Times New Roman"/>
          <w:sz w:val="16"/>
          <w:szCs w:val="16"/>
        </w:rPr>
        <w:t>4) документы, подтверждающие внесение задатка.</w:t>
      </w:r>
    </w:p>
    <w:p w:rsidR="008C13FD" w:rsidRPr="008C13FD" w:rsidRDefault="008C13FD" w:rsidP="008C13FD">
      <w:pPr>
        <w:ind w:firstLine="709"/>
        <w:jc w:val="both"/>
        <w:rPr>
          <w:sz w:val="16"/>
          <w:szCs w:val="16"/>
        </w:rPr>
      </w:pPr>
      <w:r w:rsidRPr="008C13FD">
        <w:rPr>
          <w:sz w:val="16"/>
          <w:szCs w:val="16"/>
        </w:rPr>
        <w:t xml:space="preserve">Форма заявки, форма описи и проект договора </w:t>
      </w:r>
      <w:proofErr w:type="spellStart"/>
      <w:r w:rsidRPr="008C13FD">
        <w:rPr>
          <w:sz w:val="16"/>
          <w:szCs w:val="16"/>
        </w:rPr>
        <w:t>арендыявляются</w:t>
      </w:r>
      <w:proofErr w:type="spellEnd"/>
      <w:r w:rsidRPr="008C13FD">
        <w:rPr>
          <w:sz w:val="16"/>
          <w:szCs w:val="16"/>
        </w:rPr>
        <w:t xml:space="preserve"> приложениями к данному извещению. </w:t>
      </w:r>
    </w:p>
    <w:p w:rsidR="008C13FD" w:rsidRPr="008C13FD" w:rsidRDefault="008C13FD" w:rsidP="008C13FD">
      <w:pPr>
        <w:shd w:val="clear" w:color="auto" w:fill="FFFFFF"/>
        <w:tabs>
          <w:tab w:val="left" w:pos="540"/>
        </w:tabs>
        <w:ind w:firstLine="709"/>
        <w:jc w:val="both"/>
        <w:rPr>
          <w:sz w:val="16"/>
          <w:szCs w:val="16"/>
        </w:rPr>
      </w:pPr>
      <w:r w:rsidRPr="008C13FD">
        <w:rPr>
          <w:b/>
          <w:sz w:val="16"/>
          <w:szCs w:val="16"/>
        </w:rPr>
        <w:t xml:space="preserve">Дата и время определения участников </w:t>
      </w:r>
      <w:r w:rsidRPr="008C13FD">
        <w:rPr>
          <w:rStyle w:val="af8"/>
          <w:rFonts w:eastAsia="Andale Sans UI"/>
          <w:sz w:val="16"/>
          <w:szCs w:val="16"/>
        </w:rPr>
        <w:t>аукциона</w:t>
      </w:r>
      <w:r w:rsidRPr="008C13FD">
        <w:rPr>
          <w:b/>
          <w:sz w:val="16"/>
          <w:szCs w:val="16"/>
        </w:rPr>
        <w:t xml:space="preserve"> – 5 мая</w:t>
      </w:r>
      <w:r w:rsidRPr="008C13FD">
        <w:rPr>
          <w:b/>
          <w:bCs/>
          <w:sz w:val="16"/>
          <w:szCs w:val="16"/>
        </w:rPr>
        <w:t xml:space="preserve"> 2017 года в 14.00 часов</w:t>
      </w:r>
      <w:r w:rsidRPr="008C13FD">
        <w:rPr>
          <w:sz w:val="16"/>
          <w:szCs w:val="16"/>
        </w:rPr>
        <w:t xml:space="preserve"> по местному времени.</w:t>
      </w:r>
    </w:p>
    <w:p w:rsidR="008C13FD" w:rsidRPr="008C13FD" w:rsidRDefault="008C13FD" w:rsidP="008C13FD">
      <w:pPr>
        <w:shd w:val="clear" w:color="auto" w:fill="FFFFFF"/>
        <w:tabs>
          <w:tab w:val="left" w:pos="540"/>
        </w:tabs>
        <w:ind w:firstLine="709"/>
        <w:jc w:val="both"/>
        <w:rPr>
          <w:sz w:val="16"/>
          <w:szCs w:val="16"/>
        </w:rPr>
      </w:pPr>
      <w:r w:rsidRPr="008C13FD">
        <w:rPr>
          <w:b/>
          <w:sz w:val="16"/>
          <w:szCs w:val="16"/>
        </w:rPr>
        <w:t xml:space="preserve">Место определения участников </w:t>
      </w:r>
      <w:r w:rsidRPr="008C13FD">
        <w:rPr>
          <w:rStyle w:val="af8"/>
          <w:rFonts w:eastAsia="Andale Sans UI"/>
          <w:sz w:val="16"/>
          <w:szCs w:val="16"/>
        </w:rPr>
        <w:t>аукциона</w:t>
      </w:r>
      <w:r w:rsidRPr="008C13FD">
        <w:rPr>
          <w:b/>
          <w:sz w:val="16"/>
          <w:szCs w:val="16"/>
        </w:rPr>
        <w:t xml:space="preserve">: </w:t>
      </w:r>
      <w:r w:rsidRPr="008C13FD">
        <w:rPr>
          <w:sz w:val="16"/>
          <w:szCs w:val="16"/>
        </w:rPr>
        <w:t xml:space="preserve">Администрация Островского муниципального района, Костромская область, Островский район, п. </w:t>
      </w:r>
      <w:proofErr w:type="gramStart"/>
      <w:r w:rsidRPr="008C13FD">
        <w:rPr>
          <w:sz w:val="16"/>
          <w:szCs w:val="16"/>
        </w:rPr>
        <w:t>Островское</w:t>
      </w:r>
      <w:proofErr w:type="gramEnd"/>
      <w:r w:rsidRPr="008C13FD">
        <w:rPr>
          <w:sz w:val="16"/>
          <w:szCs w:val="16"/>
        </w:rPr>
        <w:t xml:space="preserve">, ул. Советская, д. 56, </w:t>
      </w:r>
      <w:proofErr w:type="spellStart"/>
      <w:r w:rsidRPr="008C13FD">
        <w:rPr>
          <w:sz w:val="16"/>
          <w:szCs w:val="16"/>
        </w:rPr>
        <w:t>каб</w:t>
      </w:r>
      <w:proofErr w:type="spellEnd"/>
      <w:r w:rsidRPr="008C13FD">
        <w:rPr>
          <w:sz w:val="16"/>
          <w:szCs w:val="16"/>
        </w:rPr>
        <w:t>. 15.</w:t>
      </w:r>
    </w:p>
    <w:p w:rsidR="008C13FD" w:rsidRPr="008C13FD" w:rsidRDefault="008C13FD" w:rsidP="008C13FD">
      <w:pPr>
        <w:shd w:val="clear" w:color="auto" w:fill="FFFFFF"/>
        <w:tabs>
          <w:tab w:val="left" w:pos="540"/>
        </w:tabs>
        <w:ind w:firstLine="709"/>
        <w:jc w:val="both"/>
        <w:rPr>
          <w:sz w:val="16"/>
          <w:szCs w:val="16"/>
        </w:rPr>
      </w:pPr>
      <w:r w:rsidRPr="008C13FD">
        <w:rPr>
          <w:b/>
          <w:sz w:val="16"/>
          <w:szCs w:val="16"/>
        </w:rPr>
        <w:t xml:space="preserve">Дата и время проведения </w:t>
      </w:r>
      <w:r w:rsidRPr="008C13FD">
        <w:rPr>
          <w:rStyle w:val="af8"/>
          <w:rFonts w:eastAsia="Andale Sans UI"/>
          <w:sz w:val="16"/>
          <w:szCs w:val="16"/>
        </w:rPr>
        <w:t>аукциона</w:t>
      </w:r>
      <w:r w:rsidRPr="008C13FD">
        <w:rPr>
          <w:b/>
          <w:sz w:val="16"/>
          <w:szCs w:val="16"/>
        </w:rPr>
        <w:t xml:space="preserve"> (срок подведения итогов </w:t>
      </w:r>
      <w:r w:rsidRPr="008C13FD">
        <w:rPr>
          <w:rStyle w:val="af8"/>
          <w:rFonts w:eastAsia="Andale Sans UI"/>
          <w:sz w:val="16"/>
          <w:szCs w:val="16"/>
        </w:rPr>
        <w:t>аукциона</w:t>
      </w:r>
      <w:r w:rsidRPr="008C13FD">
        <w:rPr>
          <w:b/>
          <w:sz w:val="16"/>
          <w:szCs w:val="16"/>
        </w:rPr>
        <w:t>):  10</w:t>
      </w:r>
      <w:r w:rsidRPr="008C13FD">
        <w:rPr>
          <w:b/>
          <w:bCs/>
          <w:sz w:val="16"/>
          <w:szCs w:val="16"/>
        </w:rPr>
        <w:t>мая 2017 года в 14.00 часов</w:t>
      </w:r>
      <w:r w:rsidRPr="008C13FD">
        <w:rPr>
          <w:sz w:val="16"/>
          <w:szCs w:val="16"/>
        </w:rPr>
        <w:t xml:space="preserve"> по местному времени.</w:t>
      </w:r>
    </w:p>
    <w:p w:rsidR="008C13FD" w:rsidRPr="008C13FD" w:rsidRDefault="008C13FD" w:rsidP="008C13FD">
      <w:pPr>
        <w:shd w:val="clear" w:color="auto" w:fill="FFFFFF"/>
        <w:tabs>
          <w:tab w:val="left" w:pos="540"/>
        </w:tabs>
        <w:ind w:firstLine="709"/>
        <w:jc w:val="both"/>
        <w:rPr>
          <w:sz w:val="16"/>
          <w:szCs w:val="16"/>
        </w:rPr>
      </w:pPr>
      <w:r w:rsidRPr="008C13FD">
        <w:rPr>
          <w:b/>
          <w:sz w:val="16"/>
          <w:szCs w:val="16"/>
        </w:rPr>
        <w:t xml:space="preserve">Место проведения </w:t>
      </w:r>
      <w:r w:rsidRPr="008C13FD">
        <w:rPr>
          <w:rStyle w:val="af8"/>
          <w:rFonts w:eastAsia="Andale Sans UI"/>
          <w:sz w:val="16"/>
          <w:szCs w:val="16"/>
        </w:rPr>
        <w:t>аукциона</w:t>
      </w:r>
      <w:r w:rsidRPr="008C13FD">
        <w:rPr>
          <w:b/>
          <w:sz w:val="16"/>
          <w:szCs w:val="16"/>
        </w:rPr>
        <w:t xml:space="preserve"> (место подведения итогов </w:t>
      </w:r>
      <w:r w:rsidRPr="008C13FD">
        <w:rPr>
          <w:rStyle w:val="af8"/>
          <w:rFonts w:eastAsia="Andale Sans UI"/>
          <w:sz w:val="16"/>
          <w:szCs w:val="16"/>
        </w:rPr>
        <w:t>аукциона</w:t>
      </w:r>
      <w:r w:rsidRPr="008C13FD">
        <w:rPr>
          <w:b/>
          <w:sz w:val="16"/>
          <w:szCs w:val="16"/>
        </w:rPr>
        <w:t>)</w:t>
      </w:r>
      <w:proofErr w:type="gramStart"/>
      <w:r w:rsidRPr="008C13FD">
        <w:rPr>
          <w:b/>
          <w:sz w:val="16"/>
          <w:szCs w:val="16"/>
        </w:rPr>
        <w:t>:</w:t>
      </w:r>
      <w:r w:rsidRPr="008C13FD">
        <w:rPr>
          <w:sz w:val="16"/>
          <w:szCs w:val="16"/>
        </w:rPr>
        <w:t>К</w:t>
      </w:r>
      <w:proofErr w:type="gramEnd"/>
      <w:r w:rsidRPr="008C13FD">
        <w:rPr>
          <w:sz w:val="16"/>
          <w:szCs w:val="16"/>
        </w:rPr>
        <w:t xml:space="preserve">остромская область, Островский район, п. Островское, ул. Советская, д. 56, </w:t>
      </w:r>
      <w:proofErr w:type="spellStart"/>
      <w:r w:rsidRPr="008C13FD">
        <w:rPr>
          <w:sz w:val="16"/>
          <w:szCs w:val="16"/>
        </w:rPr>
        <w:t>каб</w:t>
      </w:r>
      <w:proofErr w:type="spellEnd"/>
      <w:r w:rsidRPr="008C13FD">
        <w:rPr>
          <w:sz w:val="16"/>
          <w:szCs w:val="16"/>
        </w:rPr>
        <w:t>. 15.</w:t>
      </w:r>
    </w:p>
    <w:p w:rsidR="008C13FD" w:rsidRPr="008C13FD" w:rsidRDefault="008C13FD" w:rsidP="008C13FD">
      <w:pPr>
        <w:shd w:val="clear" w:color="auto" w:fill="FFFFFF"/>
        <w:tabs>
          <w:tab w:val="left" w:pos="540"/>
        </w:tabs>
        <w:ind w:firstLine="709"/>
        <w:jc w:val="both"/>
        <w:rPr>
          <w:sz w:val="16"/>
          <w:szCs w:val="16"/>
        </w:rPr>
      </w:pPr>
      <w:r w:rsidRPr="008C13FD">
        <w:rPr>
          <w:sz w:val="16"/>
          <w:szCs w:val="16"/>
        </w:rPr>
        <w:lastRenderedPageBreak/>
        <w:t xml:space="preserve">Формы необходимых для представления описи документов, договора о задатке, а также более подробную информацию о порядке проведения аукциона также можно получить у «Организатора аукциона», в течение срока приема заявок, по адресу: Костромская область, Островский район, п. </w:t>
      </w:r>
      <w:proofErr w:type="gramStart"/>
      <w:r w:rsidRPr="008C13FD">
        <w:rPr>
          <w:sz w:val="16"/>
          <w:szCs w:val="16"/>
        </w:rPr>
        <w:t>Островское</w:t>
      </w:r>
      <w:proofErr w:type="gramEnd"/>
      <w:r w:rsidRPr="008C13FD">
        <w:rPr>
          <w:sz w:val="16"/>
          <w:szCs w:val="16"/>
        </w:rPr>
        <w:t xml:space="preserve">, ул. Советская, д. 56, </w:t>
      </w:r>
      <w:proofErr w:type="spellStart"/>
      <w:r w:rsidRPr="008C13FD">
        <w:rPr>
          <w:sz w:val="16"/>
          <w:szCs w:val="16"/>
        </w:rPr>
        <w:t>каб</w:t>
      </w:r>
      <w:proofErr w:type="spellEnd"/>
      <w:r w:rsidRPr="008C13FD">
        <w:rPr>
          <w:sz w:val="16"/>
          <w:szCs w:val="16"/>
        </w:rPr>
        <w:t>. 19.</w:t>
      </w:r>
    </w:p>
    <w:p w:rsidR="008C13FD" w:rsidRPr="008C13FD" w:rsidRDefault="008C13FD" w:rsidP="008C13FD">
      <w:pPr>
        <w:pStyle w:val="Con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8C13FD" w:rsidRPr="008C13FD" w:rsidRDefault="008C13FD" w:rsidP="008C13FD">
      <w:pPr>
        <w:pStyle w:val="Con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8C13FD">
        <w:rPr>
          <w:rFonts w:ascii="Times New Roman" w:hAnsi="Times New Roman" w:cs="Times New Roman"/>
          <w:sz w:val="16"/>
          <w:szCs w:val="16"/>
        </w:rPr>
        <w:t>Глава Островского муниципального района                                              Г.А. Полякова</w:t>
      </w:r>
    </w:p>
    <w:tbl>
      <w:tblPr>
        <w:tblW w:w="10656" w:type="dxa"/>
        <w:tblInd w:w="-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328"/>
        <w:gridCol w:w="5328"/>
      </w:tblGrid>
      <w:tr w:rsidR="008C13FD" w:rsidRPr="008C13FD" w:rsidTr="00E16798">
        <w:tc>
          <w:tcPr>
            <w:tcW w:w="106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13FD" w:rsidRPr="008C13FD" w:rsidRDefault="008C13FD" w:rsidP="008C13FD">
            <w:pPr>
              <w:pStyle w:val="Standard"/>
              <w:tabs>
                <w:tab w:val="left" w:pos="540"/>
              </w:tabs>
              <w:snapToGrid w:val="0"/>
              <w:jc w:val="center"/>
              <w:rPr>
                <w:b/>
                <w:color w:val="000000"/>
                <w:spacing w:val="-1"/>
                <w:sz w:val="16"/>
                <w:szCs w:val="16"/>
              </w:rPr>
            </w:pPr>
          </w:p>
        </w:tc>
      </w:tr>
      <w:tr w:rsidR="008C13FD" w:rsidRPr="008C13FD" w:rsidTr="00E16798">
        <w:tc>
          <w:tcPr>
            <w:tcW w:w="53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13FD" w:rsidRPr="008C13FD" w:rsidRDefault="008C13FD" w:rsidP="008C13FD">
            <w:pPr>
              <w:pStyle w:val="Standard"/>
              <w:tabs>
                <w:tab w:val="left" w:pos="540"/>
              </w:tabs>
              <w:snapToGrid w:val="0"/>
              <w:jc w:val="center"/>
              <w:rPr>
                <w:color w:val="000000"/>
                <w:spacing w:val="-1"/>
                <w:sz w:val="16"/>
                <w:szCs w:val="16"/>
              </w:rPr>
            </w:pPr>
          </w:p>
          <w:p w:rsidR="008C13FD" w:rsidRPr="008C13FD" w:rsidRDefault="008C13FD" w:rsidP="008C13FD">
            <w:pPr>
              <w:pStyle w:val="Standard"/>
              <w:tabs>
                <w:tab w:val="left" w:pos="540"/>
              </w:tabs>
              <w:snapToGrid w:val="0"/>
              <w:jc w:val="center"/>
              <w:rPr>
                <w:color w:val="000000"/>
                <w:spacing w:val="-1"/>
                <w:sz w:val="16"/>
                <w:szCs w:val="16"/>
              </w:rPr>
            </w:pPr>
          </w:p>
          <w:p w:rsidR="008C13FD" w:rsidRPr="008C13FD" w:rsidRDefault="008C13FD" w:rsidP="008C13FD">
            <w:pPr>
              <w:pStyle w:val="Standard"/>
              <w:tabs>
                <w:tab w:val="left" w:pos="540"/>
              </w:tabs>
              <w:snapToGrid w:val="0"/>
              <w:jc w:val="center"/>
              <w:rPr>
                <w:color w:val="000000"/>
                <w:spacing w:val="-1"/>
                <w:sz w:val="16"/>
                <w:szCs w:val="16"/>
              </w:rPr>
            </w:pPr>
          </w:p>
        </w:tc>
        <w:tc>
          <w:tcPr>
            <w:tcW w:w="53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13FD" w:rsidRPr="008C13FD" w:rsidRDefault="008C13FD" w:rsidP="008C13FD">
            <w:pPr>
              <w:pStyle w:val="Standard"/>
              <w:tabs>
                <w:tab w:val="left" w:pos="540"/>
              </w:tabs>
              <w:jc w:val="center"/>
              <w:rPr>
                <w:color w:val="000000"/>
                <w:spacing w:val="-1"/>
                <w:sz w:val="16"/>
                <w:szCs w:val="16"/>
              </w:rPr>
            </w:pPr>
            <w:r w:rsidRPr="008C13FD">
              <w:rPr>
                <w:color w:val="000000"/>
                <w:spacing w:val="-1"/>
                <w:sz w:val="16"/>
                <w:szCs w:val="16"/>
              </w:rPr>
              <w:t>В Администрацию</w:t>
            </w:r>
          </w:p>
          <w:p w:rsidR="008C13FD" w:rsidRPr="008C13FD" w:rsidRDefault="008C13FD" w:rsidP="008C13FD">
            <w:pPr>
              <w:pStyle w:val="Standard"/>
              <w:tabs>
                <w:tab w:val="left" w:pos="540"/>
              </w:tabs>
              <w:jc w:val="center"/>
              <w:rPr>
                <w:color w:val="000000"/>
                <w:spacing w:val="-1"/>
                <w:sz w:val="16"/>
                <w:szCs w:val="16"/>
              </w:rPr>
            </w:pPr>
            <w:proofErr w:type="spellStart"/>
            <w:r w:rsidRPr="008C13FD">
              <w:rPr>
                <w:color w:val="000000"/>
                <w:spacing w:val="-1"/>
                <w:sz w:val="16"/>
                <w:szCs w:val="16"/>
              </w:rPr>
              <w:t>Островскогомуниципальногорайона</w:t>
            </w:r>
            <w:proofErr w:type="spellEnd"/>
          </w:p>
          <w:p w:rsidR="008C13FD" w:rsidRPr="008C13FD" w:rsidRDefault="008C13FD" w:rsidP="008C13FD">
            <w:pPr>
              <w:pStyle w:val="Standard"/>
              <w:tabs>
                <w:tab w:val="left" w:pos="540"/>
              </w:tabs>
              <w:jc w:val="center"/>
              <w:rPr>
                <w:color w:val="000000"/>
                <w:spacing w:val="-1"/>
                <w:sz w:val="16"/>
                <w:szCs w:val="16"/>
              </w:rPr>
            </w:pPr>
            <w:r w:rsidRPr="008C13FD">
              <w:rPr>
                <w:color w:val="000000"/>
                <w:spacing w:val="-1"/>
                <w:sz w:val="16"/>
                <w:szCs w:val="16"/>
              </w:rPr>
              <w:t>Костромской области</w:t>
            </w:r>
          </w:p>
          <w:p w:rsidR="008C13FD" w:rsidRPr="008C13FD" w:rsidRDefault="008C13FD" w:rsidP="008C13FD">
            <w:pPr>
              <w:shd w:val="clear" w:color="auto" w:fill="FFFFFF"/>
              <w:tabs>
                <w:tab w:val="left" w:pos="540"/>
              </w:tabs>
              <w:ind w:firstLine="709"/>
              <w:jc w:val="center"/>
              <w:rPr>
                <w:sz w:val="16"/>
                <w:szCs w:val="16"/>
              </w:rPr>
            </w:pPr>
            <w:r w:rsidRPr="008C13FD">
              <w:rPr>
                <w:sz w:val="16"/>
                <w:szCs w:val="16"/>
              </w:rPr>
              <w:t xml:space="preserve">Костромская область, Островский район, п. </w:t>
            </w:r>
            <w:proofErr w:type="gramStart"/>
            <w:r w:rsidRPr="008C13FD">
              <w:rPr>
                <w:sz w:val="16"/>
                <w:szCs w:val="16"/>
              </w:rPr>
              <w:t>Островское</w:t>
            </w:r>
            <w:proofErr w:type="gramEnd"/>
            <w:r w:rsidRPr="008C13FD">
              <w:rPr>
                <w:sz w:val="16"/>
                <w:szCs w:val="16"/>
              </w:rPr>
              <w:t>, ул. Советская, д. 56.</w:t>
            </w:r>
          </w:p>
          <w:p w:rsidR="008C13FD" w:rsidRPr="008C13FD" w:rsidRDefault="008C13FD" w:rsidP="008C13FD">
            <w:pPr>
              <w:pStyle w:val="Standard"/>
              <w:tabs>
                <w:tab w:val="left" w:pos="540"/>
              </w:tabs>
              <w:jc w:val="center"/>
              <w:rPr>
                <w:color w:val="000000"/>
                <w:spacing w:val="-1"/>
                <w:sz w:val="16"/>
                <w:szCs w:val="16"/>
              </w:rPr>
            </w:pPr>
          </w:p>
        </w:tc>
      </w:tr>
    </w:tbl>
    <w:p w:rsidR="008C13FD" w:rsidRPr="008C13FD" w:rsidRDefault="008C13FD" w:rsidP="008C13FD">
      <w:pPr>
        <w:pStyle w:val="Standard"/>
        <w:jc w:val="center"/>
        <w:rPr>
          <w:b/>
          <w:color w:val="000000"/>
          <w:spacing w:val="-1"/>
          <w:sz w:val="16"/>
          <w:szCs w:val="16"/>
        </w:rPr>
      </w:pPr>
      <w:r w:rsidRPr="008C13FD">
        <w:rPr>
          <w:b/>
          <w:color w:val="000000"/>
          <w:spacing w:val="-1"/>
          <w:sz w:val="16"/>
          <w:szCs w:val="16"/>
        </w:rPr>
        <w:t xml:space="preserve">ЗАЯВКА </w:t>
      </w:r>
    </w:p>
    <w:p w:rsidR="008C13FD" w:rsidRPr="008C13FD" w:rsidRDefault="008C13FD" w:rsidP="008C13FD">
      <w:pPr>
        <w:pStyle w:val="Standard"/>
        <w:jc w:val="both"/>
        <w:rPr>
          <w:sz w:val="16"/>
          <w:szCs w:val="16"/>
        </w:rPr>
      </w:pPr>
      <w:r w:rsidRPr="008C13FD">
        <w:rPr>
          <w:color w:val="000000"/>
          <w:spacing w:val="-1"/>
          <w:sz w:val="16"/>
          <w:szCs w:val="16"/>
        </w:rPr>
        <w:t>п. Островское                                                                            «____» ________________ 2017года</w:t>
      </w:r>
    </w:p>
    <w:p w:rsidR="008C13FD" w:rsidRPr="008C13FD" w:rsidRDefault="008C13FD" w:rsidP="008C13FD">
      <w:pPr>
        <w:pStyle w:val="Standard"/>
        <w:jc w:val="both"/>
        <w:rPr>
          <w:b/>
          <w:color w:val="000000"/>
          <w:spacing w:val="-1"/>
          <w:sz w:val="16"/>
          <w:szCs w:val="16"/>
        </w:rPr>
      </w:pPr>
    </w:p>
    <w:p w:rsidR="008C13FD" w:rsidRPr="008C13FD" w:rsidRDefault="008C13FD" w:rsidP="008C13FD">
      <w:pPr>
        <w:rPr>
          <w:sz w:val="16"/>
          <w:szCs w:val="16"/>
        </w:rPr>
      </w:pPr>
      <w:r w:rsidRPr="008C13FD">
        <w:rPr>
          <w:b/>
          <w:sz w:val="16"/>
          <w:szCs w:val="16"/>
        </w:rPr>
        <w:t>Заявитель__</w:t>
      </w:r>
      <w:r w:rsidRPr="008C13FD">
        <w:rPr>
          <w:sz w:val="16"/>
          <w:szCs w:val="16"/>
        </w:rPr>
        <w:t>______________________________________________________________________________________________________________________________________________________________</w:t>
      </w:r>
    </w:p>
    <w:p w:rsidR="008C13FD" w:rsidRPr="008C13FD" w:rsidRDefault="008C13FD" w:rsidP="008C13FD">
      <w:pPr>
        <w:rPr>
          <w:sz w:val="16"/>
          <w:szCs w:val="16"/>
        </w:rPr>
      </w:pPr>
      <w:r w:rsidRPr="008C13FD">
        <w:rPr>
          <w:sz w:val="16"/>
          <w:szCs w:val="16"/>
        </w:rPr>
        <w:t>_________________________________________________________________________________________________________________________________________________________________________,</w:t>
      </w:r>
    </w:p>
    <w:p w:rsidR="008C13FD" w:rsidRPr="008C13FD" w:rsidRDefault="008C13FD" w:rsidP="008C13FD">
      <w:pPr>
        <w:pStyle w:val="Standard"/>
        <w:tabs>
          <w:tab w:val="left" w:pos="900"/>
        </w:tabs>
        <w:jc w:val="both"/>
        <w:rPr>
          <w:sz w:val="16"/>
          <w:szCs w:val="16"/>
        </w:rPr>
      </w:pPr>
      <w:proofErr w:type="spellStart"/>
      <w:r w:rsidRPr="008C13FD">
        <w:rPr>
          <w:sz w:val="16"/>
          <w:szCs w:val="16"/>
        </w:rPr>
        <w:t>именуемыйдалее</w:t>
      </w:r>
      <w:proofErr w:type="spellEnd"/>
      <w:r w:rsidRPr="008C13FD">
        <w:rPr>
          <w:sz w:val="16"/>
          <w:szCs w:val="16"/>
        </w:rPr>
        <w:t xml:space="preserve"> – Претендент, </w:t>
      </w:r>
      <w:proofErr w:type="spellStart"/>
      <w:r w:rsidRPr="008C13FD">
        <w:rPr>
          <w:sz w:val="16"/>
          <w:szCs w:val="16"/>
        </w:rPr>
        <w:t>претендуетнаучастие</w:t>
      </w:r>
      <w:proofErr w:type="spellEnd"/>
      <w:r w:rsidRPr="008C13FD">
        <w:rPr>
          <w:sz w:val="16"/>
          <w:szCs w:val="16"/>
        </w:rPr>
        <w:t xml:space="preserve"> в аукционе</w:t>
      </w:r>
      <w:r w:rsidRPr="008C13FD">
        <w:rPr>
          <w:spacing w:val="-4"/>
          <w:sz w:val="16"/>
          <w:szCs w:val="16"/>
        </w:rPr>
        <w:t>направозаключениядоговораарендыземельногоучастка</w:t>
      </w:r>
      <w:r w:rsidRPr="008C13FD">
        <w:rPr>
          <w:sz w:val="16"/>
          <w:szCs w:val="16"/>
        </w:rPr>
        <w:t xml:space="preserve">изземельнаселенныхпунктов с </w:t>
      </w:r>
      <w:proofErr w:type="spellStart"/>
      <w:r w:rsidRPr="008C13FD">
        <w:rPr>
          <w:sz w:val="16"/>
          <w:szCs w:val="16"/>
        </w:rPr>
        <w:t>кадастровымномером</w:t>
      </w:r>
      <w:proofErr w:type="spellEnd"/>
      <w:r w:rsidRPr="008C13FD">
        <w:rPr>
          <w:sz w:val="16"/>
          <w:szCs w:val="16"/>
        </w:rPr>
        <w:t xml:space="preserve"> 44:15:____________, </w:t>
      </w:r>
      <w:proofErr w:type="spellStart"/>
      <w:r w:rsidRPr="008C13FD">
        <w:rPr>
          <w:sz w:val="16"/>
          <w:szCs w:val="16"/>
        </w:rPr>
        <w:t>общейплощадью_______кв.м</w:t>
      </w:r>
      <w:proofErr w:type="spellEnd"/>
      <w:r w:rsidRPr="008C13FD">
        <w:rPr>
          <w:sz w:val="16"/>
          <w:szCs w:val="16"/>
        </w:rPr>
        <w:t xml:space="preserve">., </w:t>
      </w:r>
      <w:proofErr w:type="spellStart"/>
      <w:r w:rsidRPr="008C13FD">
        <w:rPr>
          <w:sz w:val="16"/>
          <w:szCs w:val="16"/>
        </w:rPr>
        <w:t>расположенныйпоадресуКостромскаяобласть</w:t>
      </w:r>
      <w:proofErr w:type="spellEnd"/>
      <w:r w:rsidRPr="008C13FD">
        <w:rPr>
          <w:sz w:val="16"/>
          <w:szCs w:val="16"/>
        </w:rPr>
        <w:t xml:space="preserve">, </w:t>
      </w:r>
      <w:proofErr w:type="spellStart"/>
      <w:r w:rsidRPr="008C13FD">
        <w:rPr>
          <w:sz w:val="16"/>
          <w:szCs w:val="16"/>
        </w:rPr>
        <w:t>Островскийрайон</w:t>
      </w:r>
      <w:proofErr w:type="spellEnd"/>
      <w:r w:rsidRPr="008C13FD">
        <w:rPr>
          <w:sz w:val="16"/>
          <w:szCs w:val="16"/>
        </w:rPr>
        <w:t xml:space="preserve">, _______________, </w:t>
      </w:r>
      <w:proofErr w:type="spellStart"/>
      <w:r w:rsidRPr="008C13FD">
        <w:rPr>
          <w:sz w:val="16"/>
          <w:szCs w:val="16"/>
        </w:rPr>
        <w:t>разрешенноеиспользование</w:t>
      </w:r>
      <w:proofErr w:type="spellEnd"/>
      <w:r w:rsidRPr="008C13FD">
        <w:rPr>
          <w:sz w:val="16"/>
          <w:szCs w:val="16"/>
        </w:rPr>
        <w:t xml:space="preserve"> — _________________ __________________________________. </w:t>
      </w:r>
    </w:p>
    <w:p w:rsidR="008C13FD" w:rsidRPr="008C13FD" w:rsidRDefault="008C13FD" w:rsidP="008C13FD">
      <w:pPr>
        <w:pStyle w:val="Standard"/>
        <w:tabs>
          <w:tab w:val="left" w:pos="900"/>
        </w:tabs>
        <w:jc w:val="both"/>
        <w:rPr>
          <w:sz w:val="16"/>
          <w:szCs w:val="16"/>
        </w:rPr>
      </w:pPr>
      <w:proofErr w:type="spellStart"/>
      <w:r w:rsidRPr="008C13FD">
        <w:rPr>
          <w:sz w:val="16"/>
          <w:szCs w:val="16"/>
        </w:rPr>
        <w:t>Начальныйразмергодовойаренднойплатызаземельныйучасток</w:t>
      </w:r>
      <w:proofErr w:type="spellEnd"/>
      <w:proofErr w:type="gramStart"/>
      <w:r w:rsidRPr="008C13FD">
        <w:rPr>
          <w:sz w:val="16"/>
          <w:szCs w:val="16"/>
        </w:rPr>
        <w:t xml:space="preserve">______ (_____________________) </w:t>
      </w:r>
      <w:proofErr w:type="gramEnd"/>
      <w:r w:rsidRPr="008C13FD">
        <w:rPr>
          <w:sz w:val="16"/>
          <w:szCs w:val="16"/>
        </w:rPr>
        <w:t xml:space="preserve">рублей. </w:t>
      </w:r>
    </w:p>
    <w:p w:rsidR="008C13FD" w:rsidRPr="008C13FD" w:rsidRDefault="008C13FD" w:rsidP="008C13FD">
      <w:pPr>
        <w:pStyle w:val="Standard"/>
        <w:tabs>
          <w:tab w:val="left" w:pos="900"/>
        </w:tabs>
        <w:jc w:val="both"/>
        <w:rPr>
          <w:sz w:val="16"/>
          <w:szCs w:val="16"/>
        </w:rPr>
      </w:pPr>
      <w:r w:rsidRPr="008C13FD">
        <w:rPr>
          <w:sz w:val="16"/>
          <w:szCs w:val="16"/>
        </w:rPr>
        <w:tab/>
        <w:t>Величинаповышенияначальногоразмерагодовойаренднойплатызаземельныйучасток (</w:t>
      </w:r>
      <w:proofErr w:type="spellStart"/>
      <w:r w:rsidRPr="008C13FD">
        <w:rPr>
          <w:sz w:val="16"/>
          <w:szCs w:val="16"/>
        </w:rPr>
        <w:t>шагаукциона</w:t>
      </w:r>
      <w:proofErr w:type="spellEnd"/>
      <w:proofErr w:type="gramStart"/>
      <w:r w:rsidRPr="008C13FD">
        <w:rPr>
          <w:sz w:val="16"/>
          <w:szCs w:val="16"/>
        </w:rPr>
        <w:t xml:space="preserve">) ____________________ (_______________) </w:t>
      </w:r>
      <w:proofErr w:type="gramEnd"/>
      <w:r w:rsidRPr="008C13FD">
        <w:rPr>
          <w:sz w:val="16"/>
          <w:szCs w:val="16"/>
        </w:rPr>
        <w:t>рублей.</w:t>
      </w:r>
    </w:p>
    <w:p w:rsidR="008C13FD" w:rsidRPr="008C13FD" w:rsidRDefault="008C13FD" w:rsidP="008C13FD">
      <w:pPr>
        <w:pStyle w:val="a3"/>
        <w:spacing w:before="0" w:beforeAutospacing="0" w:after="0"/>
        <w:ind w:firstLine="709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Как Претендент, обязуюсь:</w:t>
      </w:r>
    </w:p>
    <w:p w:rsidR="008C13FD" w:rsidRPr="008C13FD" w:rsidRDefault="008C13FD" w:rsidP="008C13F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C13FD">
        <w:rPr>
          <w:rFonts w:ascii="Times New Roman" w:hAnsi="Times New Roman" w:cs="Times New Roman"/>
          <w:sz w:val="16"/>
          <w:szCs w:val="16"/>
        </w:rPr>
        <w:t xml:space="preserve">1) соблюдать условия аукциона, содержащиеся в информационном сообщении, опубликованном на сайте </w:t>
      </w:r>
      <w:r w:rsidRPr="008C13FD">
        <w:rPr>
          <w:rFonts w:ascii="Times New Roman" w:hAnsi="Times New Roman" w:cs="Times New Roman"/>
          <w:spacing w:val="-4"/>
          <w:sz w:val="16"/>
          <w:szCs w:val="16"/>
        </w:rPr>
        <w:t xml:space="preserve">Островского муниципального района по адресу: </w:t>
      </w:r>
      <w:hyperlink r:id="rId10" w:history="1">
        <w:r w:rsidRPr="008C13FD">
          <w:rPr>
            <w:rStyle w:val="Internetlink"/>
            <w:rFonts w:ascii="Times New Roman" w:hAnsi="Times New Roman" w:cs="Times New Roman"/>
            <w:sz w:val="16"/>
            <w:szCs w:val="16"/>
          </w:rPr>
          <w:t>http://www.ostrovskoe.ru</w:t>
        </w:r>
      </w:hyperlink>
      <w:r w:rsidRPr="008C13FD">
        <w:rPr>
          <w:rFonts w:ascii="Times New Roman" w:hAnsi="Times New Roman" w:cs="Times New Roman"/>
          <w:sz w:val="16"/>
          <w:szCs w:val="16"/>
        </w:rPr>
        <w:t xml:space="preserve"> и на официальном сайте торгов в сети «Интернет» по адресу: </w:t>
      </w:r>
      <w:hyperlink r:id="rId11" w:history="1">
        <w:r w:rsidRPr="008C13FD">
          <w:rPr>
            <w:rStyle w:val="Internetlink"/>
            <w:rFonts w:ascii="Times New Roman" w:hAnsi="Times New Roman" w:cs="Times New Roman"/>
            <w:sz w:val="16"/>
            <w:szCs w:val="16"/>
          </w:rPr>
          <w:t>http://www.torgi.gov.ru</w:t>
        </w:r>
      </w:hyperlink>
    </w:p>
    <w:p w:rsidR="008C13FD" w:rsidRPr="008C13FD" w:rsidRDefault="008C13FD" w:rsidP="008C13FD">
      <w:pPr>
        <w:pStyle w:val="Standard"/>
        <w:jc w:val="both"/>
        <w:rPr>
          <w:sz w:val="16"/>
          <w:szCs w:val="16"/>
        </w:rPr>
      </w:pPr>
      <w:r w:rsidRPr="008C13FD">
        <w:rPr>
          <w:sz w:val="16"/>
          <w:szCs w:val="16"/>
        </w:rPr>
        <w:t xml:space="preserve">2) в </w:t>
      </w:r>
      <w:proofErr w:type="spellStart"/>
      <w:r w:rsidRPr="008C13FD">
        <w:rPr>
          <w:sz w:val="16"/>
          <w:szCs w:val="16"/>
        </w:rPr>
        <w:t>случаепобеды</w:t>
      </w:r>
      <w:proofErr w:type="spellEnd"/>
      <w:r w:rsidRPr="008C13FD">
        <w:rPr>
          <w:sz w:val="16"/>
          <w:szCs w:val="16"/>
        </w:rPr>
        <w:t xml:space="preserve"> в </w:t>
      </w:r>
      <w:proofErr w:type="spellStart"/>
      <w:r w:rsidRPr="008C13FD">
        <w:rPr>
          <w:sz w:val="16"/>
          <w:szCs w:val="16"/>
        </w:rPr>
        <w:t>аукционе</w:t>
      </w:r>
      <w:proofErr w:type="gramStart"/>
      <w:r w:rsidRPr="008C13FD">
        <w:rPr>
          <w:sz w:val="16"/>
          <w:szCs w:val="16"/>
        </w:rPr>
        <w:t>,з</w:t>
      </w:r>
      <w:proofErr w:type="gramEnd"/>
      <w:r w:rsidRPr="008C13FD">
        <w:rPr>
          <w:sz w:val="16"/>
          <w:szCs w:val="16"/>
        </w:rPr>
        <w:t>аключить</w:t>
      </w:r>
      <w:proofErr w:type="spellEnd"/>
      <w:r w:rsidRPr="008C13FD">
        <w:rPr>
          <w:sz w:val="16"/>
          <w:szCs w:val="16"/>
        </w:rPr>
        <w:t xml:space="preserve"> с Организатором </w:t>
      </w:r>
      <w:proofErr w:type="spellStart"/>
      <w:r w:rsidRPr="008C13FD">
        <w:rPr>
          <w:sz w:val="16"/>
          <w:szCs w:val="16"/>
        </w:rPr>
        <w:t>аукционадоговораренды</w:t>
      </w:r>
      <w:proofErr w:type="spellEnd"/>
      <w:r w:rsidRPr="008C13FD">
        <w:rPr>
          <w:sz w:val="16"/>
          <w:szCs w:val="16"/>
        </w:rPr>
        <w:t xml:space="preserve"> </w:t>
      </w:r>
      <w:proofErr w:type="spellStart"/>
      <w:r w:rsidRPr="008C13FD">
        <w:rPr>
          <w:spacing w:val="-4"/>
          <w:sz w:val="16"/>
          <w:szCs w:val="16"/>
        </w:rPr>
        <w:t>земельногоучастка</w:t>
      </w:r>
      <w:proofErr w:type="spellEnd"/>
      <w:r w:rsidRPr="008C13FD">
        <w:rPr>
          <w:sz w:val="16"/>
          <w:szCs w:val="16"/>
        </w:rPr>
        <w:t xml:space="preserve"> и </w:t>
      </w:r>
      <w:proofErr w:type="spellStart"/>
      <w:r w:rsidRPr="008C13FD">
        <w:rPr>
          <w:sz w:val="16"/>
          <w:szCs w:val="16"/>
        </w:rPr>
        <w:t>уплатитьОрганизатору</w:t>
      </w:r>
      <w:proofErr w:type="spellEnd"/>
      <w:r w:rsidRPr="008C13FD">
        <w:rPr>
          <w:sz w:val="16"/>
          <w:szCs w:val="16"/>
        </w:rPr>
        <w:t xml:space="preserve"> аукциона ежегодную арендную плату за использование земельного участка, установленную по итогам аукциона, в сроки, указанные в извещении и договоре аренды;</w:t>
      </w:r>
    </w:p>
    <w:p w:rsidR="008C13FD" w:rsidRPr="008C13FD" w:rsidRDefault="008C13FD" w:rsidP="008C13FD">
      <w:pPr>
        <w:pStyle w:val="Standard"/>
        <w:jc w:val="both"/>
        <w:rPr>
          <w:sz w:val="16"/>
          <w:szCs w:val="16"/>
        </w:rPr>
      </w:pPr>
      <w:r w:rsidRPr="008C13FD">
        <w:rPr>
          <w:sz w:val="16"/>
          <w:szCs w:val="16"/>
        </w:rPr>
        <w:t xml:space="preserve">3) </w:t>
      </w:r>
      <w:proofErr w:type="spellStart"/>
      <w:r w:rsidRPr="008C13FD">
        <w:rPr>
          <w:sz w:val="16"/>
          <w:szCs w:val="16"/>
        </w:rPr>
        <w:t>представитьОрганизатору</w:t>
      </w:r>
      <w:proofErr w:type="spellEnd"/>
      <w:r w:rsidRPr="008C13FD">
        <w:rPr>
          <w:sz w:val="16"/>
          <w:szCs w:val="16"/>
        </w:rPr>
        <w:t xml:space="preserve"> </w:t>
      </w:r>
      <w:proofErr w:type="spellStart"/>
      <w:r w:rsidRPr="008C13FD">
        <w:rPr>
          <w:sz w:val="16"/>
          <w:szCs w:val="16"/>
        </w:rPr>
        <w:t>аукционаполныйпереченьнеобходимыхдокументовдляучастия</w:t>
      </w:r>
      <w:proofErr w:type="spellEnd"/>
      <w:r w:rsidRPr="008C13FD">
        <w:rPr>
          <w:sz w:val="16"/>
          <w:szCs w:val="16"/>
        </w:rPr>
        <w:t xml:space="preserve"> в аукционе в соответствии с извещением о проведен</w:t>
      </w:r>
      <w:proofErr w:type="gramStart"/>
      <w:r w:rsidRPr="008C13FD">
        <w:rPr>
          <w:sz w:val="16"/>
          <w:szCs w:val="16"/>
        </w:rPr>
        <w:t>ии ау</w:t>
      </w:r>
      <w:proofErr w:type="gramEnd"/>
      <w:r w:rsidRPr="008C13FD">
        <w:rPr>
          <w:sz w:val="16"/>
          <w:szCs w:val="16"/>
        </w:rPr>
        <w:t>кциона;</w:t>
      </w:r>
    </w:p>
    <w:p w:rsidR="008C13FD" w:rsidRPr="008C13FD" w:rsidRDefault="008C13FD" w:rsidP="008C13FD">
      <w:pPr>
        <w:pStyle w:val="Standard"/>
        <w:pBdr>
          <w:top w:val="none" w:sz="0" w:space="2" w:color="auto"/>
          <w:left w:val="none" w:sz="0" w:space="2" w:color="auto"/>
          <w:bottom w:val="none" w:sz="0" w:space="2" w:color="auto"/>
          <w:right w:val="none" w:sz="0" w:space="2" w:color="auto"/>
        </w:pBdr>
        <w:jc w:val="both"/>
        <w:rPr>
          <w:sz w:val="16"/>
          <w:szCs w:val="16"/>
        </w:rPr>
      </w:pPr>
    </w:p>
    <w:p w:rsidR="008C13FD" w:rsidRPr="008C13FD" w:rsidRDefault="008C13FD" w:rsidP="008C13FD">
      <w:pPr>
        <w:pStyle w:val="Standard"/>
        <w:jc w:val="both"/>
        <w:rPr>
          <w:sz w:val="16"/>
          <w:szCs w:val="16"/>
        </w:rPr>
      </w:pPr>
      <w:r w:rsidRPr="008C13FD">
        <w:rPr>
          <w:sz w:val="16"/>
          <w:szCs w:val="16"/>
        </w:rPr>
        <w:t xml:space="preserve">1. </w:t>
      </w:r>
      <w:proofErr w:type="spellStart"/>
      <w:r w:rsidRPr="008C13FD">
        <w:rPr>
          <w:sz w:val="16"/>
          <w:szCs w:val="16"/>
        </w:rPr>
        <w:t>Копияпаспорта</w:t>
      </w:r>
      <w:proofErr w:type="spellEnd"/>
      <w:r w:rsidRPr="008C13FD">
        <w:rPr>
          <w:sz w:val="16"/>
          <w:szCs w:val="16"/>
        </w:rPr>
        <w:t xml:space="preserve"> (</w:t>
      </w:r>
      <w:proofErr w:type="spellStart"/>
      <w:r w:rsidRPr="008C13FD">
        <w:rPr>
          <w:sz w:val="16"/>
          <w:szCs w:val="16"/>
        </w:rPr>
        <w:t>дляфизическихлиц</w:t>
      </w:r>
      <w:proofErr w:type="spellEnd"/>
      <w:r w:rsidRPr="008C13FD">
        <w:rPr>
          <w:sz w:val="16"/>
          <w:szCs w:val="16"/>
        </w:rPr>
        <w:t>).</w:t>
      </w:r>
    </w:p>
    <w:p w:rsidR="008C13FD" w:rsidRPr="008C13FD" w:rsidRDefault="008C13FD" w:rsidP="008C13F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8C13FD">
        <w:rPr>
          <w:rFonts w:ascii="Times New Roman" w:hAnsi="Times New Roman" w:cs="Times New Roman"/>
          <w:sz w:val="16"/>
          <w:szCs w:val="16"/>
        </w:rPr>
        <w:t xml:space="preserve">2. Надлежащим образом заверенный перевод </w:t>
      </w:r>
      <w:proofErr w:type="gramStart"/>
      <w:r w:rsidRPr="008C13FD">
        <w:rPr>
          <w:rFonts w:ascii="Times New Roman" w:hAnsi="Times New Roman" w:cs="Times New Roman"/>
          <w:sz w:val="16"/>
          <w:szCs w:val="16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8C13FD">
        <w:rPr>
          <w:rFonts w:ascii="Times New Roman" w:hAnsi="Times New Roman" w:cs="Times New Roman"/>
          <w:sz w:val="16"/>
          <w:szCs w:val="16"/>
        </w:rPr>
        <w:t>, если заявителем является иностранное юридическое лицо.</w:t>
      </w:r>
    </w:p>
    <w:p w:rsidR="008C13FD" w:rsidRPr="008C13FD" w:rsidRDefault="008C13FD" w:rsidP="008C13F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8C13FD">
        <w:rPr>
          <w:rFonts w:ascii="Times New Roman" w:hAnsi="Times New Roman" w:cs="Times New Roman"/>
          <w:sz w:val="16"/>
          <w:szCs w:val="16"/>
        </w:rPr>
        <w:t>3. Документы, подтверждающие внесение задатка.</w:t>
      </w:r>
    </w:p>
    <w:p w:rsidR="008C13FD" w:rsidRPr="008C13FD" w:rsidRDefault="008C13FD" w:rsidP="008C13FD">
      <w:pPr>
        <w:pStyle w:val="Standard"/>
        <w:rPr>
          <w:sz w:val="16"/>
          <w:szCs w:val="16"/>
        </w:rPr>
      </w:pPr>
    </w:p>
    <w:p w:rsidR="008C13FD" w:rsidRPr="008C13FD" w:rsidRDefault="008C13FD" w:rsidP="008C13FD">
      <w:pPr>
        <w:pStyle w:val="Standard"/>
        <w:rPr>
          <w:sz w:val="16"/>
          <w:szCs w:val="16"/>
        </w:rPr>
      </w:pPr>
      <w:proofErr w:type="spellStart"/>
      <w:r w:rsidRPr="008C13FD">
        <w:rPr>
          <w:sz w:val="16"/>
          <w:szCs w:val="16"/>
        </w:rPr>
        <w:t>ПодписьПретендента</w:t>
      </w:r>
      <w:proofErr w:type="spellEnd"/>
      <w:r w:rsidRPr="008C13FD">
        <w:rPr>
          <w:sz w:val="16"/>
          <w:szCs w:val="16"/>
        </w:rPr>
        <w:t xml:space="preserve"> (</w:t>
      </w:r>
      <w:proofErr w:type="spellStart"/>
      <w:r w:rsidRPr="008C13FD">
        <w:rPr>
          <w:sz w:val="16"/>
          <w:szCs w:val="16"/>
        </w:rPr>
        <w:t>егополномочногопредставителя</w:t>
      </w:r>
      <w:proofErr w:type="spellEnd"/>
      <w:r w:rsidRPr="008C13FD">
        <w:rPr>
          <w:sz w:val="16"/>
          <w:szCs w:val="16"/>
        </w:rPr>
        <w:t>)</w:t>
      </w:r>
    </w:p>
    <w:p w:rsidR="008C13FD" w:rsidRPr="008C13FD" w:rsidRDefault="008C13FD" w:rsidP="008C13FD">
      <w:pPr>
        <w:pStyle w:val="Standard"/>
        <w:tabs>
          <w:tab w:val="left" w:pos="597"/>
          <w:tab w:val="center" w:pos="5556"/>
        </w:tabs>
        <w:rPr>
          <w:sz w:val="16"/>
          <w:szCs w:val="16"/>
        </w:rPr>
      </w:pPr>
      <w:r w:rsidRPr="008C13FD">
        <w:rPr>
          <w:sz w:val="16"/>
          <w:szCs w:val="16"/>
        </w:rPr>
        <w:t xml:space="preserve"> ___________________________                               </w:t>
      </w:r>
      <w:r w:rsidRPr="008C13FD">
        <w:rPr>
          <w:sz w:val="16"/>
          <w:szCs w:val="16"/>
        </w:rPr>
        <w:tab/>
        <w:t xml:space="preserve">    «_____» _____________ __________ </w:t>
      </w:r>
      <w:proofErr w:type="gramStart"/>
      <w:r w:rsidRPr="008C13FD">
        <w:rPr>
          <w:sz w:val="16"/>
          <w:szCs w:val="16"/>
        </w:rPr>
        <w:t>г</w:t>
      </w:r>
      <w:proofErr w:type="gramEnd"/>
      <w:r w:rsidRPr="008C13FD">
        <w:rPr>
          <w:sz w:val="16"/>
          <w:szCs w:val="16"/>
        </w:rPr>
        <w:t>.</w:t>
      </w:r>
    </w:p>
    <w:p w:rsidR="008C13FD" w:rsidRPr="008C13FD" w:rsidRDefault="008C13FD" w:rsidP="008C13FD">
      <w:pPr>
        <w:pStyle w:val="Standard"/>
        <w:tabs>
          <w:tab w:val="left" w:pos="2181"/>
        </w:tabs>
        <w:rPr>
          <w:sz w:val="16"/>
          <w:szCs w:val="16"/>
        </w:rPr>
      </w:pPr>
    </w:p>
    <w:p w:rsidR="008C13FD" w:rsidRPr="008C13FD" w:rsidRDefault="008C13FD" w:rsidP="008C13FD">
      <w:pPr>
        <w:pStyle w:val="Standard"/>
        <w:tabs>
          <w:tab w:val="left" w:pos="2181"/>
        </w:tabs>
        <w:rPr>
          <w:sz w:val="16"/>
          <w:szCs w:val="16"/>
        </w:rPr>
      </w:pPr>
      <w:proofErr w:type="spellStart"/>
      <w:r w:rsidRPr="008C13FD">
        <w:rPr>
          <w:sz w:val="16"/>
          <w:szCs w:val="16"/>
        </w:rPr>
        <w:t>ЗаявкапринятаОрганизатором</w:t>
      </w:r>
      <w:proofErr w:type="spellEnd"/>
      <w:r w:rsidRPr="008C13FD">
        <w:rPr>
          <w:sz w:val="16"/>
          <w:szCs w:val="16"/>
        </w:rPr>
        <w:t xml:space="preserve"> аукциона:</w:t>
      </w:r>
    </w:p>
    <w:p w:rsidR="008C13FD" w:rsidRPr="008C13FD" w:rsidRDefault="008C13FD" w:rsidP="008C13FD">
      <w:pPr>
        <w:pStyle w:val="Standard"/>
        <w:tabs>
          <w:tab w:val="left" w:pos="2181"/>
        </w:tabs>
        <w:jc w:val="center"/>
        <w:rPr>
          <w:sz w:val="16"/>
          <w:szCs w:val="16"/>
        </w:rPr>
      </w:pPr>
    </w:p>
    <w:p w:rsidR="008C13FD" w:rsidRPr="008C13FD" w:rsidRDefault="008C13FD" w:rsidP="008C13FD">
      <w:pPr>
        <w:pStyle w:val="Standard"/>
        <w:tabs>
          <w:tab w:val="left" w:pos="2181"/>
        </w:tabs>
        <w:jc w:val="center"/>
        <w:rPr>
          <w:sz w:val="16"/>
          <w:szCs w:val="16"/>
        </w:rPr>
      </w:pPr>
      <w:r w:rsidRPr="008C13FD">
        <w:rPr>
          <w:sz w:val="16"/>
          <w:szCs w:val="16"/>
        </w:rPr>
        <w:t>час</w:t>
      </w:r>
      <w:proofErr w:type="gramStart"/>
      <w:r w:rsidRPr="008C13FD">
        <w:rPr>
          <w:sz w:val="16"/>
          <w:szCs w:val="16"/>
        </w:rPr>
        <w:t>.</w:t>
      </w:r>
      <w:proofErr w:type="gramEnd"/>
      <w:r w:rsidRPr="008C13FD">
        <w:rPr>
          <w:sz w:val="16"/>
          <w:szCs w:val="16"/>
        </w:rPr>
        <w:t xml:space="preserve">__________ </w:t>
      </w:r>
      <w:proofErr w:type="gramStart"/>
      <w:r w:rsidRPr="008C13FD">
        <w:rPr>
          <w:sz w:val="16"/>
          <w:szCs w:val="16"/>
        </w:rPr>
        <w:t>м</w:t>
      </w:r>
      <w:proofErr w:type="gramEnd"/>
      <w:r w:rsidRPr="008C13FD">
        <w:rPr>
          <w:sz w:val="16"/>
          <w:szCs w:val="16"/>
        </w:rPr>
        <w:t xml:space="preserve">ин.__________ «______»______________ </w:t>
      </w:r>
      <w:proofErr w:type="spellStart"/>
      <w:r w:rsidRPr="008C13FD">
        <w:rPr>
          <w:sz w:val="16"/>
          <w:szCs w:val="16"/>
        </w:rPr>
        <w:t>_______г</w:t>
      </w:r>
      <w:proofErr w:type="spellEnd"/>
      <w:r w:rsidRPr="008C13FD">
        <w:rPr>
          <w:sz w:val="16"/>
          <w:szCs w:val="16"/>
        </w:rPr>
        <w:t xml:space="preserve"> за №_______</w:t>
      </w:r>
    </w:p>
    <w:p w:rsidR="008C13FD" w:rsidRPr="008C13FD" w:rsidRDefault="008C13FD" w:rsidP="008C13FD">
      <w:pPr>
        <w:pStyle w:val="Standard"/>
        <w:tabs>
          <w:tab w:val="left" w:pos="2181"/>
        </w:tabs>
        <w:jc w:val="center"/>
        <w:rPr>
          <w:sz w:val="16"/>
          <w:szCs w:val="16"/>
        </w:rPr>
      </w:pPr>
    </w:p>
    <w:p w:rsidR="008C13FD" w:rsidRPr="008C13FD" w:rsidRDefault="008C13FD" w:rsidP="008C13FD">
      <w:pPr>
        <w:pStyle w:val="Standard"/>
        <w:tabs>
          <w:tab w:val="left" w:pos="2181"/>
        </w:tabs>
        <w:jc w:val="center"/>
        <w:rPr>
          <w:sz w:val="16"/>
          <w:szCs w:val="16"/>
        </w:rPr>
      </w:pPr>
      <w:proofErr w:type="spellStart"/>
      <w:r w:rsidRPr="008C13FD">
        <w:rPr>
          <w:sz w:val="16"/>
          <w:szCs w:val="16"/>
        </w:rPr>
        <w:t>ПодписьуполномоченноголицаОрганизатора</w:t>
      </w:r>
      <w:proofErr w:type="spellEnd"/>
      <w:r w:rsidRPr="008C13FD">
        <w:rPr>
          <w:sz w:val="16"/>
          <w:szCs w:val="16"/>
        </w:rPr>
        <w:t xml:space="preserve"> аукциона</w:t>
      </w:r>
    </w:p>
    <w:p w:rsidR="008C13FD" w:rsidRPr="008C13FD" w:rsidRDefault="008C13FD" w:rsidP="008C13FD">
      <w:pPr>
        <w:pStyle w:val="Standard"/>
        <w:pBdr>
          <w:bottom w:val="single" w:sz="12" w:space="1" w:color="auto"/>
        </w:pBdr>
        <w:tabs>
          <w:tab w:val="left" w:pos="2181"/>
        </w:tabs>
        <w:jc w:val="center"/>
        <w:rPr>
          <w:sz w:val="16"/>
          <w:szCs w:val="16"/>
        </w:rPr>
      </w:pPr>
    </w:p>
    <w:p w:rsidR="008C13FD" w:rsidRPr="008C13FD" w:rsidRDefault="008C13FD" w:rsidP="008C13FD">
      <w:pPr>
        <w:pStyle w:val="af6"/>
        <w:spacing w:after="0"/>
        <w:rPr>
          <w:rFonts w:ascii="Times New Roman" w:hAnsi="Times New Roman" w:cs="Times New Roman"/>
          <w:sz w:val="16"/>
          <w:szCs w:val="16"/>
        </w:rPr>
      </w:pPr>
      <w:r w:rsidRPr="008C13FD">
        <w:rPr>
          <w:rFonts w:ascii="Times New Roman" w:hAnsi="Times New Roman" w:cs="Times New Roman"/>
          <w:sz w:val="16"/>
          <w:szCs w:val="16"/>
        </w:rPr>
        <w:t>ОПИСЬ</w:t>
      </w:r>
    </w:p>
    <w:p w:rsidR="008C13FD" w:rsidRPr="008C13FD" w:rsidRDefault="008C13FD" w:rsidP="008C13FD">
      <w:pPr>
        <w:jc w:val="center"/>
        <w:rPr>
          <w:b/>
          <w:sz w:val="16"/>
          <w:szCs w:val="16"/>
        </w:rPr>
      </w:pPr>
      <w:r w:rsidRPr="008C13FD">
        <w:rPr>
          <w:b/>
          <w:sz w:val="16"/>
          <w:szCs w:val="16"/>
        </w:rPr>
        <w:t xml:space="preserve">документов, представленных заявителем для участия в аукционе </w:t>
      </w:r>
    </w:p>
    <w:p w:rsidR="008C13FD" w:rsidRPr="008C13FD" w:rsidRDefault="008C13FD" w:rsidP="008C13FD">
      <w:pPr>
        <w:pStyle w:val="a3"/>
        <w:spacing w:before="0" w:beforeAutospacing="0" w:after="0"/>
        <w:ind w:firstLine="709"/>
        <w:jc w:val="center"/>
        <w:rPr>
          <w:b/>
          <w:spacing w:val="-4"/>
          <w:sz w:val="16"/>
          <w:szCs w:val="16"/>
        </w:rPr>
      </w:pPr>
      <w:r w:rsidRPr="008C13FD">
        <w:rPr>
          <w:b/>
          <w:sz w:val="16"/>
          <w:szCs w:val="16"/>
        </w:rPr>
        <w:t xml:space="preserve">по продаже </w:t>
      </w:r>
      <w:r w:rsidRPr="008C13FD">
        <w:rPr>
          <w:b/>
          <w:spacing w:val="-4"/>
          <w:sz w:val="16"/>
          <w:szCs w:val="16"/>
        </w:rPr>
        <w:t>земельного участка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63"/>
        <w:gridCol w:w="2373"/>
      </w:tblGrid>
      <w:tr w:rsidR="008C13FD" w:rsidRPr="008C13FD" w:rsidTr="00E16798">
        <w:tc>
          <w:tcPr>
            <w:tcW w:w="7763" w:type="dxa"/>
          </w:tcPr>
          <w:p w:rsidR="008C13FD" w:rsidRPr="008C13FD" w:rsidRDefault="008C13FD" w:rsidP="008C13FD">
            <w:pPr>
              <w:jc w:val="center"/>
              <w:rPr>
                <w:b/>
                <w:sz w:val="16"/>
                <w:szCs w:val="16"/>
              </w:rPr>
            </w:pPr>
            <w:r w:rsidRPr="008C13FD">
              <w:rPr>
                <w:b/>
                <w:sz w:val="16"/>
                <w:szCs w:val="16"/>
              </w:rPr>
              <w:t>Наименование</w:t>
            </w:r>
          </w:p>
          <w:p w:rsidR="008C13FD" w:rsidRPr="008C13FD" w:rsidRDefault="008C13FD" w:rsidP="008C13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73" w:type="dxa"/>
          </w:tcPr>
          <w:p w:rsidR="008C13FD" w:rsidRPr="008C13FD" w:rsidRDefault="008C13FD" w:rsidP="008C13FD">
            <w:pPr>
              <w:jc w:val="center"/>
              <w:rPr>
                <w:b/>
                <w:sz w:val="16"/>
                <w:szCs w:val="16"/>
              </w:rPr>
            </w:pPr>
            <w:r w:rsidRPr="008C13FD">
              <w:rPr>
                <w:b/>
                <w:sz w:val="16"/>
                <w:szCs w:val="16"/>
              </w:rPr>
              <w:t>Кол-во листов</w:t>
            </w:r>
          </w:p>
        </w:tc>
      </w:tr>
      <w:tr w:rsidR="008C13FD" w:rsidRPr="008C13FD" w:rsidTr="00E16798">
        <w:tc>
          <w:tcPr>
            <w:tcW w:w="7763" w:type="dxa"/>
          </w:tcPr>
          <w:p w:rsidR="008C13FD" w:rsidRPr="008C13FD" w:rsidRDefault="008C13FD" w:rsidP="008C13FD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rPr>
                <w:sz w:val="16"/>
                <w:szCs w:val="16"/>
              </w:rPr>
            </w:pPr>
            <w:r w:rsidRPr="008C13FD">
              <w:rPr>
                <w:sz w:val="16"/>
                <w:szCs w:val="16"/>
              </w:rPr>
              <w:t>Заявка на участие.</w:t>
            </w:r>
          </w:p>
        </w:tc>
        <w:tc>
          <w:tcPr>
            <w:tcW w:w="2373" w:type="dxa"/>
          </w:tcPr>
          <w:p w:rsidR="008C13FD" w:rsidRPr="008C13FD" w:rsidRDefault="008C13FD" w:rsidP="008C13FD">
            <w:pPr>
              <w:rPr>
                <w:b/>
                <w:sz w:val="16"/>
                <w:szCs w:val="16"/>
              </w:rPr>
            </w:pPr>
          </w:p>
        </w:tc>
      </w:tr>
      <w:tr w:rsidR="008C13FD" w:rsidRPr="008C13FD" w:rsidTr="00E16798">
        <w:tc>
          <w:tcPr>
            <w:tcW w:w="7763" w:type="dxa"/>
          </w:tcPr>
          <w:p w:rsidR="008C13FD" w:rsidRPr="008C13FD" w:rsidRDefault="008C13FD" w:rsidP="008C13FD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rPr>
                <w:sz w:val="16"/>
                <w:szCs w:val="16"/>
              </w:rPr>
            </w:pPr>
            <w:r w:rsidRPr="008C13FD">
              <w:rPr>
                <w:sz w:val="16"/>
                <w:szCs w:val="16"/>
              </w:rPr>
              <w:t>Копии  документов,  удостоверяющих личность – для физического лица.</w:t>
            </w:r>
          </w:p>
        </w:tc>
        <w:tc>
          <w:tcPr>
            <w:tcW w:w="2373" w:type="dxa"/>
          </w:tcPr>
          <w:p w:rsidR="008C13FD" w:rsidRPr="008C13FD" w:rsidRDefault="008C13FD" w:rsidP="008C13FD">
            <w:pPr>
              <w:rPr>
                <w:b/>
                <w:sz w:val="16"/>
                <w:szCs w:val="16"/>
              </w:rPr>
            </w:pPr>
          </w:p>
        </w:tc>
      </w:tr>
      <w:tr w:rsidR="008C13FD" w:rsidRPr="008C13FD" w:rsidTr="00E16798">
        <w:tc>
          <w:tcPr>
            <w:tcW w:w="7763" w:type="dxa"/>
          </w:tcPr>
          <w:p w:rsidR="008C13FD" w:rsidRPr="008C13FD" w:rsidRDefault="008C13FD" w:rsidP="008C13FD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rPr>
                <w:sz w:val="16"/>
                <w:szCs w:val="16"/>
              </w:rPr>
            </w:pPr>
            <w:r w:rsidRPr="008C13FD">
              <w:rPr>
                <w:sz w:val="16"/>
                <w:szCs w:val="16"/>
              </w:rPr>
              <w:t>Надлежащим образом оформленная доверенность на лицо, имеющее право действовать от имени Претендента.</w:t>
            </w:r>
          </w:p>
        </w:tc>
        <w:tc>
          <w:tcPr>
            <w:tcW w:w="2373" w:type="dxa"/>
          </w:tcPr>
          <w:p w:rsidR="008C13FD" w:rsidRPr="008C13FD" w:rsidRDefault="008C13FD" w:rsidP="008C13FD">
            <w:pPr>
              <w:rPr>
                <w:b/>
                <w:sz w:val="16"/>
                <w:szCs w:val="16"/>
              </w:rPr>
            </w:pPr>
          </w:p>
        </w:tc>
      </w:tr>
      <w:tr w:rsidR="008C13FD" w:rsidRPr="008C13FD" w:rsidTr="00E16798">
        <w:tc>
          <w:tcPr>
            <w:tcW w:w="7763" w:type="dxa"/>
          </w:tcPr>
          <w:p w:rsidR="008C13FD" w:rsidRPr="008C13FD" w:rsidRDefault="008C13FD" w:rsidP="008C13FD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rPr>
                <w:sz w:val="16"/>
                <w:szCs w:val="16"/>
              </w:rPr>
            </w:pPr>
            <w:r w:rsidRPr="008C13FD">
              <w:rPr>
                <w:sz w:val="16"/>
                <w:szCs w:val="16"/>
              </w:rPr>
              <w:t xml:space="preserve">Надлежащим образом заверенный перевод </w:t>
            </w:r>
            <w:proofErr w:type="gramStart"/>
            <w:r w:rsidRPr="008C13FD">
              <w:rPr>
                <w:sz w:val="16"/>
                <w:szCs w:val="16"/>
              </w:rPr>
      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      </w:r>
            <w:proofErr w:type="gramEnd"/>
            <w:r w:rsidRPr="008C13FD">
              <w:rPr>
                <w:sz w:val="16"/>
                <w:szCs w:val="16"/>
              </w:rPr>
              <w:t>, если заявителем является иностранное юридическое лицо.</w:t>
            </w:r>
          </w:p>
        </w:tc>
        <w:tc>
          <w:tcPr>
            <w:tcW w:w="2373" w:type="dxa"/>
          </w:tcPr>
          <w:p w:rsidR="008C13FD" w:rsidRPr="008C13FD" w:rsidRDefault="008C13FD" w:rsidP="008C13FD">
            <w:pPr>
              <w:rPr>
                <w:b/>
                <w:sz w:val="16"/>
                <w:szCs w:val="16"/>
              </w:rPr>
            </w:pPr>
          </w:p>
        </w:tc>
      </w:tr>
      <w:tr w:rsidR="008C13FD" w:rsidRPr="008C13FD" w:rsidTr="00E16798">
        <w:tc>
          <w:tcPr>
            <w:tcW w:w="7763" w:type="dxa"/>
          </w:tcPr>
          <w:p w:rsidR="008C13FD" w:rsidRPr="008C13FD" w:rsidRDefault="008C13FD" w:rsidP="008C13FD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rPr>
                <w:sz w:val="16"/>
                <w:szCs w:val="16"/>
              </w:rPr>
            </w:pPr>
            <w:r w:rsidRPr="008C13FD">
              <w:rPr>
                <w:sz w:val="16"/>
                <w:szCs w:val="16"/>
              </w:rPr>
              <w:t>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2373" w:type="dxa"/>
          </w:tcPr>
          <w:p w:rsidR="008C13FD" w:rsidRPr="008C13FD" w:rsidRDefault="008C13FD" w:rsidP="008C13FD">
            <w:pPr>
              <w:rPr>
                <w:b/>
                <w:sz w:val="16"/>
                <w:szCs w:val="16"/>
              </w:rPr>
            </w:pPr>
          </w:p>
        </w:tc>
      </w:tr>
    </w:tbl>
    <w:p w:rsidR="008C13FD" w:rsidRPr="008C13FD" w:rsidRDefault="008C13FD" w:rsidP="008C13FD">
      <w:pPr>
        <w:jc w:val="both"/>
        <w:rPr>
          <w:b/>
          <w:sz w:val="16"/>
          <w:szCs w:val="16"/>
        </w:rPr>
      </w:pPr>
      <w:r w:rsidRPr="008C13FD">
        <w:rPr>
          <w:b/>
          <w:sz w:val="16"/>
          <w:szCs w:val="16"/>
        </w:rPr>
        <w:t>_____________________________________________</w:t>
      </w:r>
    </w:p>
    <w:p w:rsidR="008C13FD" w:rsidRPr="008C13FD" w:rsidRDefault="008C13FD" w:rsidP="008C13FD">
      <w:pPr>
        <w:jc w:val="right"/>
        <w:rPr>
          <w:b/>
          <w:sz w:val="16"/>
          <w:szCs w:val="16"/>
        </w:rPr>
      </w:pPr>
      <w:r w:rsidRPr="008C13FD">
        <w:rPr>
          <w:b/>
          <w:sz w:val="16"/>
          <w:szCs w:val="16"/>
        </w:rPr>
        <w:t>_________________________________</w:t>
      </w:r>
    </w:p>
    <w:p w:rsidR="008C13FD" w:rsidRPr="008C13FD" w:rsidRDefault="008C13FD" w:rsidP="008C13FD">
      <w:pPr>
        <w:jc w:val="both"/>
        <w:rPr>
          <w:b/>
          <w:sz w:val="16"/>
          <w:szCs w:val="16"/>
        </w:rPr>
      </w:pPr>
      <w:r w:rsidRPr="008C13FD">
        <w:rPr>
          <w:b/>
          <w:sz w:val="16"/>
          <w:szCs w:val="16"/>
        </w:rPr>
        <w:t xml:space="preserve">_____________________________________________                          </w:t>
      </w:r>
      <w:r w:rsidRPr="008C13FD">
        <w:rPr>
          <w:sz w:val="16"/>
          <w:szCs w:val="16"/>
        </w:rPr>
        <w:t>(подпись заявителя</w:t>
      </w:r>
      <w:r w:rsidRPr="008C13FD">
        <w:rPr>
          <w:b/>
          <w:sz w:val="16"/>
          <w:szCs w:val="16"/>
        </w:rPr>
        <w:t>)</w:t>
      </w:r>
    </w:p>
    <w:p w:rsidR="008C13FD" w:rsidRPr="008C13FD" w:rsidRDefault="008C13FD" w:rsidP="008C13FD">
      <w:pPr>
        <w:jc w:val="both"/>
        <w:rPr>
          <w:sz w:val="16"/>
          <w:szCs w:val="16"/>
        </w:rPr>
      </w:pPr>
      <w:r w:rsidRPr="008C13FD">
        <w:rPr>
          <w:sz w:val="16"/>
          <w:szCs w:val="16"/>
        </w:rPr>
        <w:t xml:space="preserve">                                (Ф.И.О. заявителя)</w:t>
      </w:r>
    </w:p>
    <w:p w:rsidR="008C13FD" w:rsidRPr="008C13FD" w:rsidRDefault="008C13FD" w:rsidP="008C13FD">
      <w:pPr>
        <w:jc w:val="both"/>
        <w:rPr>
          <w:b/>
          <w:sz w:val="16"/>
          <w:szCs w:val="16"/>
        </w:rPr>
      </w:pPr>
    </w:p>
    <w:p w:rsidR="008C13FD" w:rsidRPr="008C13FD" w:rsidRDefault="008C13FD" w:rsidP="008C13FD">
      <w:pPr>
        <w:jc w:val="both"/>
        <w:rPr>
          <w:sz w:val="16"/>
          <w:szCs w:val="16"/>
        </w:rPr>
      </w:pPr>
      <w:r w:rsidRPr="008C13FD">
        <w:rPr>
          <w:sz w:val="16"/>
          <w:szCs w:val="16"/>
        </w:rPr>
        <w:t>«______»_____________________ 2017 года.</w:t>
      </w:r>
    </w:p>
    <w:p w:rsidR="008C13FD" w:rsidRPr="008C13FD" w:rsidRDefault="008C13FD" w:rsidP="008C13FD">
      <w:pPr>
        <w:jc w:val="both"/>
        <w:rPr>
          <w:sz w:val="16"/>
          <w:szCs w:val="16"/>
        </w:rPr>
      </w:pPr>
    </w:p>
    <w:p w:rsidR="008C13FD" w:rsidRPr="008C13FD" w:rsidRDefault="008C13FD" w:rsidP="008C13FD">
      <w:pPr>
        <w:jc w:val="both"/>
        <w:rPr>
          <w:sz w:val="16"/>
          <w:szCs w:val="16"/>
        </w:rPr>
      </w:pPr>
      <w:r w:rsidRPr="008C13FD">
        <w:rPr>
          <w:sz w:val="16"/>
          <w:szCs w:val="16"/>
        </w:rPr>
        <w:t>Заявка принята Организатором аукциона:</w:t>
      </w:r>
    </w:p>
    <w:p w:rsidR="008C13FD" w:rsidRPr="008C13FD" w:rsidRDefault="008C13FD" w:rsidP="008C13FD">
      <w:pPr>
        <w:jc w:val="both"/>
        <w:rPr>
          <w:sz w:val="16"/>
          <w:szCs w:val="16"/>
        </w:rPr>
      </w:pPr>
    </w:p>
    <w:p w:rsidR="008C13FD" w:rsidRPr="008C13FD" w:rsidRDefault="008C13FD" w:rsidP="008C13FD">
      <w:pPr>
        <w:jc w:val="both"/>
        <w:rPr>
          <w:sz w:val="16"/>
          <w:szCs w:val="16"/>
        </w:rPr>
      </w:pPr>
      <w:r w:rsidRPr="008C13FD">
        <w:rPr>
          <w:sz w:val="16"/>
          <w:szCs w:val="16"/>
        </w:rPr>
        <w:t>час</w:t>
      </w:r>
      <w:proofErr w:type="gramStart"/>
      <w:r w:rsidRPr="008C13FD">
        <w:rPr>
          <w:sz w:val="16"/>
          <w:szCs w:val="16"/>
        </w:rPr>
        <w:t>.</w:t>
      </w:r>
      <w:proofErr w:type="gramEnd"/>
      <w:r w:rsidRPr="008C13FD">
        <w:rPr>
          <w:sz w:val="16"/>
          <w:szCs w:val="16"/>
        </w:rPr>
        <w:t xml:space="preserve"> _______ </w:t>
      </w:r>
      <w:proofErr w:type="gramStart"/>
      <w:r w:rsidRPr="008C13FD">
        <w:rPr>
          <w:sz w:val="16"/>
          <w:szCs w:val="16"/>
        </w:rPr>
        <w:t>м</w:t>
      </w:r>
      <w:proofErr w:type="gramEnd"/>
      <w:r w:rsidRPr="008C13FD">
        <w:rPr>
          <w:sz w:val="16"/>
          <w:szCs w:val="16"/>
        </w:rPr>
        <w:t xml:space="preserve">ин. _______ «_______» ________________ 2017 г. за </w:t>
      </w:r>
      <w:r w:rsidRPr="008C13FD">
        <w:rPr>
          <w:sz w:val="16"/>
          <w:szCs w:val="16"/>
          <w:lang w:val="en-US"/>
        </w:rPr>
        <w:t>N</w:t>
      </w:r>
      <w:r w:rsidRPr="008C13FD">
        <w:rPr>
          <w:sz w:val="16"/>
          <w:szCs w:val="16"/>
        </w:rPr>
        <w:t xml:space="preserve"> _________.</w:t>
      </w:r>
    </w:p>
    <w:p w:rsidR="008C13FD" w:rsidRPr="008C13FD" w:rsidRDefault="008C13FD" w:rsidP="008C13FD">
      <w:pPr>
        <w:jc w:val="both"/>
        <w:rPr>
          <w:sz w:val="16"/>
          <w:szCs w:val="16"/>
        </w:rPr>
      </w:pPr>
    </w:p>
    <w:p w:rsidR="008C13FD" w:rsidRPr="008C13FD" w:rsidRDefault="008C13FD" w:rsidP="008C13FD">
      <w:pPr>
        <w:pStyle w:val="1"/>
        <w:keepNext w:val="0"/>
        <w:suppressAutoHyphens w:val="0"/>
        <w:rPr>
          <w:b/>
          <w:sz w:val="16"/>
          <w:szCs w:val="16"/>
        </w:rPr>
      </w:pPr>
      <w:r w:rsidRPr="008C13FD">
        <w:rPr>
          <w:sz w:val="16"/>
          <w:szCs w:val="16"/>
        </w:rPr>
        <w:t>Подпись уполномоченного лица Организатора аукциона</w:t>
      </w:r>
    </w:p>
    <w:p w:rsidR="008C13FD" w:rsidRPr="008C13FD" w:rsidRDefault="008C13FD" w:rsidP="008C13FD">
      <w:pPr>
        <w:jc w:val="both"/>
        <w:rPr>
          <w:sz w:val="16"/>
          <w:szCs w:val="16"/>
        </w:rPr>
      </w:pPr>
      <w:r w:rsidRPr="008C13FD">
        <w:rPr>
          <w:sz w:val="16"/>
          <w:szCs w:val="16"/>
        </w:rPr>
        <w:t xml:space="preserve">___________________________________________ </w:t>
      </w:r>
    </w:p>
    <w:p w:rsidR="008C13FD" w:rsidRPr="008C13FD" w:rsidRDefault="008C13FD" w:rsidP="008C13FD">
      <w:pPr>
        <w:jc w:val="both"/>
        <w:rPr>
          <w:sz w:val="16"/>
          <w:szCs w:val="16"/>
        </w:rPr>
      </w:pPr>
    </w:p>
    <w:p w:rsidR="008C13FD" w:rsidRPr="008C13FD" w:rsidRDefault="008C13FD" w:rsidP="008C13FD">
      <w:pPr>
        <w:pStyle w:val="Con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8C13FD">
        <w:rPr>
          <w:rFonts w:ascii="Times New Roman" w:hAnsi="Times New Roman" w:cs="Times New Roman"/>
          <w:sz w:val="16"/>
          <w:szCs w:val="16"/>
        </w:rPr>
        <w:t>Председатель комиссии: __________________</w:t>
      </w:r>
    </w:p>
    <w:p w:rsidR="008C13FD" w:rsidRPr="008C13FD" w:rsidRDefault="008C13FD" w:rsidP="008C13FD">
      <w:pPr>
        <w:jc w:val="right"/>
        <w:rPr>
          <w:b/>
          <w:sz w:val="16"/>
          <w:szCs w:val="16"/>
        </w:rPr>
      </w:pPr>
      <w:r w:rsidRPr="008C13FD">
        <w:rPr>
          <w:b/>
          <w:sz w:val="16"/>
          <w:szCs w:val="16"/>
        </w:rPr>
        <w:t>ПРОЕКТ</w:t>
      </w:r>
    </w:p>
    <w:p w:rsidR="008C13FD" w:rsidRPr="008C13FD" w:rsidRDefault="008C13FD" w:rsidP="008C13FD">
      <w:pPr>
        <w:jc w:val="center"/>
        <w:rPr>
          <w:b/>
          <w:bCs/>
          <w:sz w:val="16"/>
          <w:szCs w:val="16"/>
        </w:rPr>
      </w:pPr>
      <w:r w:rsidRPr="008C13FD">
        <w:rPr>
          <w:b/>
          <w:bCs/>
          <w:sz w:val="16"/>
          <w:szCs w:val="16"/>
        </w:rPr>
        <w:t>ДОГОВОР АРЕНДЫ ЗЕМЕЛЬНОГО УЧАСТКА N ________</w:t>
      </w:r>
    </w:p>
    <w:p w:rsidR="008C13FD" w:rsidRPr="008C13FD" w:rsidRDefault="008C13FD" w:rsidP="008C13FD">
      <w:pPr>
        <w:jc w:val="center"/>
        <w:rPr>
          <w:sz w:val="16"/>
          <w:szCs w:val="16"/>
        </w:rPr>
      </w:pPr>
    </w:p>
    <w:p w:rsidR="008C13FD" w:rsidRPr="008C13FD" w:rsidRDefault="008C13FD" w:rsidP="008C13FD">
      <w:pPr>
        <w:jc w:val="both"/>
        <w:rPr>
          <w:sz w:val="16"/>
          <w:szCs w:val="16"/>
        </w:rPr>
      </w:pPr>
      <w:proofErr w:type="spellStart"/>
      <w:r w:rsidRPr="008C13FD">
        <w:rPr>
          <w:bCs/>
          <w:sz w:val="16"/>
          <w:szCs w:val="16"/>
        </w:rPr>
        <w:t>п</w:t>
      </w:r>
      <w:proofErr w:type="gramStart"/>
      <w:r w:rsidRPr="008C13FD">
        <w:rPr>
          <w:bCs/>
          <w:sz w:val="16"/>
          <w:szCs w:val="16"/>
        </w:rPr>
        <w:t>.О</w:t>
      </w:r>
      <w:proofErr w:type="gramEnd"/>
      <w:r w:rsidRPr="008C13FD">
        <w:rPr>
          <w:bCs/>
          <w:sz w:val="16"/>
          <w:szCs w:val="16"/>
        </w:rPr>
        <w:t>стровское</w:t>
      </w:r>
      <w:r w:rsidRPr="008C13FD">
        <w:rPr>
          <w:sz w:val="16"/>
          <w:szCs w:val="16"/>
        </w:rPr>
        <w:t>_________________</w:t>
      </w:r>
      <w:proofErr w:type="spellEnd"/>
      <w:r w:rsidRPr="008C13FD">
        <w:rPr>
          <w:bCs/>
          <w:sz w:val="16"/>
          <w:szCs w:val="16"/>
        </w:rPr>
        <w:t>.</w:t>
      </w:r>
      <w:r w:rsidRPr="008C13FD">
        <w:rPr>
          <w:sz w:val="16"/>
          <w:szCs w:val="16"/>
        </w:rPr>
        <w:br/>
      </w:r>
      <w:r w:rsidRPr="008C13FD">
        <w:rPr>
          <w:sz w:val="16"/>
          <w:szCs w:val="16"/>
        </w:rPr>
        <w:br/>
        <w:t xml:space="preserve">Администрация Островского муниципального района в лице заведующего отделом по экономике, </w:t>
      </w:r>
      <w:proofErr w:type="spellStart"/>
      <w:r w:rsidRPr="008C13FD">
        <w:rPr>
          <w:sz w:val="16"/>
          <w:szCs w:val="16"/>
        </w:rPr>
        <w:t>имущественно-земельным</w:t>
      </w:r>
      <w:proofErr w:type="spellEnd"/>
      <w:r w:rsidRPr="008C13FD">
        <w:rPr>
          <w:sz w:val="16"/>
          <w:szCs w:val="16"/>
        </w:rPr>
        <w:t xml:space="preserve"> отношениям и сельскому хозяйству </w:t>
      </w:r>
      <w:r w:rsidRPr="008C13FD">
        <w:rPr>
          <w:bCs/>
          <w:sz w:val="16"/>
          <w:szCs w:val="16"/>
        </w:rPr>
        <w:t>Масловой Светланы Витальевны</w:t>
      </w:r>
      <w:r w:rsidRPr="008C13FD">
        <w:rPr>
          <w:b/>
          <w:bCs/>
          <w:sz w:val="16"/>
          <w:szCs w:val="16"/>
        </w:rPr>
        <w:t xml:space="preserve">, </w:t>
      </w:r>
      <w:r w:rsidRPr="008C13FD">
        <w:rPr>
          <w:sz w:val="16"/>
          <w:szCs w:val="16"/>
        </w:rPr>
        <w:t>действующей на основании распоряжения администрации Островского муниципального района Костромской области № 436 от 09.03.2017г., именуемая в дальнейшем  «Арендодатель»</w:t>
      </w:r>
      <w:r w:rsidRPr="008C13FD">
        <w:rPr>
          <w:bCs/>
          <w:sz w:val="16"/>
          <w:szCs w:val="16"/>
        </w:rPr>
        <w:t xml:space="preserve">и </w:t>
      </w:r>
      <w:r w:rsidRPr="008C13FD">
        <w:rPr>
          <w:sz w:val="16"/>
          <w:szCs w:val="16"/>
        </w:rPr>
        <w:t xml:space="preserve">_______________________________________________________________, зарегистрированный по адресу </w:t>
      </w:r>
      <w:proofErr w:type="spellStart"/>
      <w:r w:rsidRPr="008C13FD">
        <w:rPr>
          <w:sz w:val="16"/>
          <w:szCs w:val="16"/>
        </w:rPr>
        <w:t>г______________________________________</w:t>
      </w:r>
      <w:proofErr w:type="spellEnd"/>
      <w:r w:rsidRPr="008C13FD">
        <w:rPr>
          <w:sz w:val="16"/>
          <w:szCs w:val="16"/>
        </w:rPr>
        <w:t xml:space="preserve">, именуемый в дальнейшем «Арендатор» и именуемые в дальнейшем «Стороны»,  заключили настоящий договор о нижеследующем: </w:t>
      </w:r>
    </w:p>
    <w:p w:rsidR="008C13FD" w:rsidRPr="008C13FD" w:rsidRDefault="008C13FD" w:rsidP="008C13FD">
      <w:pPr>
        <w:jc w:val="center"/>
        <w:rPr>
          <w:b/>
          <w:bCs/>
          <w:sz w:val="16"/>
          <w:szCs w:val="16"/>
        </w:rPr>
      </w:pPr>
      <w:r w:rsidRPr="008C13FD">
        <w:rPr>
          <w:b/>
          <w:bCs/>
          <w:sz w:val="16"/>
          <w:szCs w:val="16"/>
        </w:rPr>
        <w:t>1. Предмет Договора</w:t>
      </w:r>
    </w:p>
    <w:p w:rsidR="008C13FD" w:rsidRPr="008C13FD" w:rsidRDefault="008C13FD" w:rsidP="008C13FD">
      <w:pPr>
        <w:pStyle w:val="Standard"/>
        <w:tabs>
          <w:tab w:val="left" w:pos="900"/>
        </w:tabs>
        <w:jc w:val="both"/>
        <w:rPr>
          <w:sz w:val="16"/>
          <w:szCs w:val="16"/>
        </w:rPr>
      </w:pPr>
      <w:r w:rsidRPr="008C13FD">
        <w:rPr>
          <w:sz w:val="16"/>
          <w:szCs w:val="16"/>
        </w:rPr>
        <w:t xml:space="preserve">1.1. На основании протокола о результатах аукциона </w:t>
      </w:r>
      <w:r w:rsidRPr="008C13FD">
        <w:rPr>
          <w:spacing w:val="-4"/>
          <w:sz w:val="16"/>
          <w:szCs w:val="16"/>
        </w:rPr>
        <w:t>на право заключения договора аренды земельного участка</w:t>
      </w:r>
      <w:r w:rsidRPr="008C13FD">
        <w:rPr>
          <w:sz w:val="16"/>
          <w:szCs w:val="16"/>
        </w:rPr>
        <w:t xml:space="preserve"> от __________. № ____, </w:t>
      </w:r>
      <w:proofErr w:type="spellStart"/>
      <w:r w:rsidRPr="008C13FD">
        <w:rPr>
          <w:sz w:val="16"/>
          <w:szCs w:val="16"/>
        </w:rPr>
        <w:t>Арендодательпредоставляет</w:t>
      </w:r>
      <w:proofErr w:type="spellEnd"/>
      <w:r w:rsidRPr="008C13FD">
        <w:rPr>
          <w:sz w:val="16"/>
          <w:szCs w:val="16"/>
        </w:rPr>
        <w:t xml:space="preserve">, а </w:t>
      </w:r>
      <w:proofErr w:type="spellStart"/>
      <w:r w:rsidRPr="008C13FD">
        <w:rPr>
          <w:sz w:val="16"/>
          <w:szCs w:val="16"/>
        </w:rPr>
        <w:t>Арендаторпринимает</w:t>
      </w:r>
      <w:proofErr w:type="spellEnd"/>
      <w:r w:rsidRPr="008C13FD">
        <w:rPr>
          <w:sz w:val="16"/>
          <w:szCs w:val="16"/>
        </w:rPr>
        <w:t xml:space="preserve"> в </w:t>
      </w:r>
      <w:proofErr w:type="spellStart"/>
      <w:r w:rsidRPr="008C13FD">
        <w:rPr>
          <w:sz w:val="16"/>
          <w:szCs w:val="16"/>
        </w:rPr>
        <w:t>арендуземельныйучастокизземельнаселенныхпунктов</w:t>
      </w:r>
      <w:proofErr w:type="spellEnd"/>
      <w:r w:rsidRPr="008C13FD">
        <w:rPr>
          <w:sz w:val="16"/>
          <w:szCs w:val="16"/>
        </w:rPr>
        <w:t xml:space="preserve"> с </w:t>
      </w:r>
      <w:proofErr w:type="spellStart"/>
      <w:r w:rsidRPr="008C13FD">
        <w:rPr>
          <w:sz w:val="16"/>
          <w:szCs w:val="16"/>
        </w:rPr>
        <w:t>кадастровымномером</w:t>
      </w:r>
      <w:proofErr w:type="spellEnd"/>
      <w:r w:rsidRPr="008C13FD">
        <w:rPr>
          <w:sz w:val="16"/>
          <w:szCs w:val="16"/>
        </w:rPr>
        <w:t xml:space="preserve"> 44:15:____________, </w:t>
      </w:r>
      <w:proofErr w:type="spellStart"/>
      <w:r w:rsidRPr="008C13FD">
        <w:rPr>
          <w:sz w:val="16"/>
          <w:szCs w:val="16"/>
        </w:rPr>
        <w:t>общейплощадью_______кв.м</w:t>
      </w:r>
      <w:proofErr w:type="spellEnd"/>
      <w:r w:rsidRPr="008C13FD">
        <w:rPr>
          <w:sz w:val="16"/>
          <w:szCs w:val="16"/>
        </w:rPr>
        <w:t xml:space="preserve">., </w:t>
      </w:r>
      <w:proofErr w:type="spellStart"/>
      <w:r w:rsidRPr="008C13FD">
        <w:rPr>
          <w:sz w:val="16"/>
          <w:szCs w:val="16"/>
        </w:rPr>
        <w:t>расположенныйпоадресуКостромскаяобласть</w:t>
      </w:r>
      <w:proofErr w:type="spellEnd"/>
      <w:r w:rsidRPr="008C13FD">
        <w:rPr>
          <w:sz w:val="16"/>
          <w:szCs w:val="16"/>
        </w:rPr>
        <w:t xml:space="preserve">, </w:t>
      </w:r>
      <w:proofErr w:type="spellStart"/>
      <w:r w:rsidRPr="008C13FD">
        <w:rPr>
          <w:sz w:val="16"/>
          <w:szCs w:val="16"/>
        </w:rPr>
        <w:t>Островскийрайон</w:t>
      </w:r>
      <w:proofErr w:type="spellEnd"/>
      <w:r w:rsidRPr="008C13FD">
        <w:rPr>
          <w:sz w:val="16"/>
          <w:szCs w:val="16"/>
        </w:rPr>
        <w:t xml:space="preserve">, __________________________, </w:t>
      </w:r>
      <w:proofErr w:type="spellStart"/>
      <w:r w:rsidRPr="008C13FD">
        <w:rPr>
          <w:sz w:val="16"/>
          <w:szCs w:val="16"/>
        </w:rPr>
        <w:t>разрешенноеиспользование</w:t>
      </w:r>
      <w:proofErr w:type="spellEnd"/>
      <w:r w:rsidRPr="008C13FD">
        <w:rPr>
          <w:sz w:val="16"/>
          <w:szCs w:val="16"/>
        </w:rPr>
        <w:t xml:space="preserve"> — _____________________________________________________. </w:t>
      </w:r>
    </w:p>
    <w:p w:rsidR="008C13FD" w:rsidRPr="008C13FD" w:rsidRDefault="008C13FD" w:rsidP="008C13FD">
      <w:pPr>
        <w:ind w:firstLine="709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1.2. На Участке не имеется объектов недвижимого имущества.</w:t>
      </w:r>
    </w:p>
    <w:p w:rsidR="008C13FD" w:rsidRPr="008C13FD" w:rsidRDefault="008C13FD" w:rsidP="008C13FD">
      <w:pPr>
        <w:jc w:val="center"/>
        <w:rPr>
          <w:b/>
          <w:bCs/>
          <w:sz w:val="16"/>
          <w:szCs w:val="16"/>
        </w:rPr>
      </w:pPr>
      <w:r w:rsidRPr="008C13FD">
        <w:rPr>
          <w:b/>
          <w:bCs/>
          <w:sz w:val="16"/>
          <w:szCs w:val="16"/>
        </w:rPr>
        <w:t>2. Срок Договора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2.1. Срок аренды Участка ______________.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2.2. Участок считается переданным Арендодателем в аренду Арендатору с даты, указанной в п. 2.1 настоящего Договора.</w:t>
      </w:r>
    </w:p>
    <w:p w:rsidR="008C13FD" w:rsidRPr="008C13FD" w:rsidRDefault="008C13FD" w:rsidP="008C13FD">
      <w:pPr>
        <w:pStyle w:val="Standard"/>
        <w:autoSpaceDE w:val="0"/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 xml:space="preserve">2.3. </w:t>
      </w:r>
      <w:proofErr w:type="spellStart"/>
      <w:r w:rsidRPr="008C13FD">
        <w:rPr>
          <w:sz w:val="16"/>
          <w:szCs w:val="16"/>
        </w:rPr>
        <w:t>Договорподлежитгосударственнойрегистрации</w:t>
      </w:r>
      <w:proofErr w:type="spellEnd"/>
      <w:r w:rsidRPr="008C13FD">
        <w:rPr>
          <w:sz w:val="16"/>
          <w:szCs w:val="16"/>
        </w:rPr>
        <w:t xml:space="preserve"> в органе, осуществляющемгосударственнуюрегистрациюправнанедвижимоеимущество и сделок с ним</w:t>
      </w:r>
      <w:proofErr w:type="gramStart"/>
      <w:r w:rsidRPr="008C13FD">
        <w:rPr>
          <w:sz w:val="16"/>
          <w:szCs w:val="16"/>
        </w:rPr>
        <w:t xml:space="preserve"> .</w:t>
      </w:r>
      <w:proofErr w:type="gramEnd"/>
    </w:p>
    <w:p w:rsidR="008C13FD" w:rsidRPr="008C13FD" w:rsidRDefault="008C13FD" w:rsidP="008C13FD">
      <w:pPr>
        <w:jc w:val="center"/>
        <w:rPr>
          <w:b/>
          <w:bCs/>
          <w:sz w:val="16"/>
          <w:szCs w:val="16"/>
        </w:rPr>
      </w:pPr>
      <w:r w:rsidRPr="008C13FD">
        <w:rPr>
          <w:b/>
          <w:bCs/>
          <w:sz w:val="16"/>
          <w:szCs w:val="16"/>
        </w:rPr>
        <w:t>3. Размер и условия внесения арендной платы</w:t>
      </w:r>
    </w:p>
    <w:p w:rsidR="008C13FD" w:rsidRPr="008C13FD" w:rsidRDefault="008C13FD" w:rsidP="008C13FD">
      <w:pPr>
        <w:jc w:val="both"/>
        <w:rPr>
          <w:sz w:val="16"/>
          <w:szCs w:val="16"/>
        </w:rPr>
      </w:pPr>
      <w:r w:rsidRPr="008C13FD">
        <w:rPr>
          <w:sz w:val="16"/>
          <w:szCs w:val="16"/>
        </w:rPr>
        <w:t xml:space="preserve">3.1. Размер арендной платы за использование земельного участка определяется на основании протокола о результатах аукциона </w:t>
      </w:r>
      <w:r w:rsidRPr="008C13FD">
        <w:rPr>
          <w:spacing w:val="-4"/>
          <w:sz w:val="16"/>
          <w:szCs w:val="16"/>
        </w:rPr>
        <w:t xml:space="preserve">на право заключения договора аренды земельного </w:t>
      </w:r>
      <w:proofErr w:type="spellStart"/>
      <w:r w:rsidRPr="008C13FD">
        <w:rPr>
          <w:spacing w:val="-4"/>
          <w:sz w:val="16"/>
          <w:szCs w:val="16"/>
        </w:rPr>
        <w:t>участка</w:t>
      </w:r>
      <w:r w:rsidRPr="008C13FD">
        <w:rPr>
          <w:sz w:val="16"/>
          <w:szCs w:val="16"/>
        </w:rPr>
        <w:t>от</w:t>
      </w:r>
      <w:proofErr w:type="spellEnd"/>
      <w:r w:rsidRPr="008C13FD">
        <w:rPr>
          <w:sz w:val="16"/>
          <w:szCs w:val="16"/>
        </w:rPr>
        <w:t xml:space="preserve"> __________. № ____. </w:t>
      </w:r>
    </w:p>
    <w:p w:rsidR="008C13FD" w:rsidRPr="008C13FD" w:rsidRDefault="008C13FD" w:rsidP="008C13FD">
      <w:pPr>
        <w:jc w:val="both"/>
        <w:rPr>
          <w:sz w:val="16"/>
          <w:szCs w:val="16"/>
        </w:rPr>
      </w:pPr>
      <w:r w:rsidRPr="008C13FD">
        <w:rPr>
          <w:sz w:val="16"/>
          <w:szCs w:val="16"/>
        </w:rPr>
        <w:t>Сумма арендной платы по результатам аукциона за первый год аренды земельного участка вносится Арендатором в течение 10 дней с момента подписания настоящего договора, путем перечисления на расчетный счет:</w:t>
      </w:r>
    </w:p>
    <w:p w:rsidR="008C13FD" w:rsidRPr="008C13FD" w:rsidRDefault="008C13FD" w:rsidP="008C13FD">
      <w:pPr>
        <w:tabs>
          <w:tab w:val="left" w:pos="1620"/>
        </w:tabs>
        <w:jc w:val="both"/>
        <w:rPr>
          <w:sz w:val="16"/>
          <w:szCs w:val="16"/>
        </w:rPr>
      </w:pPr>
      <w:r w:rsidRPr="008C13FD">
        <w:rPr>
          <w:sz w:val="16"/>
          <w:szCs w:val="16"/>
        </w:rPr>
        <w:t xml:space="preserve">Наименование получателя платежа:  </w:t>
      </w:r>
    </w:p>
    <w:p w:rsidR="008C13FD" w:rsidRPr="008C13FD" w:rsidRDefault="008C13FD" w:rsidP="008C13FD">
      <w:pPr>
        <w:tabs>
          <w:tab w:val="left" w:pos="1620"/>
        </w:tabs>
        <w:jc w:val="both"/>
        <w:rPr>
          <w:sz w:val="16"/>
          <w:szCs w:val="16"/>
        </w:rPr>
      </w:pPr>
      <w:r w:rsidRPr="008C13FD">
        <w:rPr>
          <w:sz w:val="16"/>
          <w:szCs w:val="16"/>
        </w:rPr>
        <w:t>УФК по Костромской области (Администрация Островского муниципального района)</w:t>
      </w:r>
    </w:p>
    <w:p w:rsidR="008C13FD" w:rsidRPr="008C13FD" w:rsidRDefault="008C13FD" w:rsidP="008C13FD">
      <w:pPr>
        <w:tabs>
          <w:tab w:val="left" w:pos="1620"/>
        </w:tabs>
        <w:jc w:val="both"/>
        <w:rPr>
          <w:sz w:val="16"/>
          <w:szCs w:val="16"/>
        </w:rPr>
      </w:pPr>
      <w:r w:rsidRPr="008C13FD">
        <w:rPr>
          <w:sz w:val="16"/>
          <w:szCs w:val="16"/>
        </w:rPr>
        <w:t>КПП: 442101001</w:t>
      </w:r>
    </w:p>
    <w:p w:rsidR="008C13FD" w:rsidRPr="008C13FD" w:rsidRDefault="008C13FD" w:rsidP="008C13FD">
      <w:pPr>
        <w:tabs>
          <w:tab w:val="left" w:pos="1620"/>
        </w:tabs>
        <w:jc w:val="both"/>
        <w:rPr>
          <w:sz w:val="16"/>
          <w:szCs w:val="16"/>
        </w:rPr>
      </w:pPr>
      <w:r w:rsidRPr="008C13FD">
        <w:rPr>
          <w:sz w:val="16"/>
          <w:szCs w:val="16"/>
        </w:rPr>
        <w:t>ИНН: 4421001896</w:t>
      </w:r>
    </w:p>
    <w:p w:rsidR="008C13FD" w:rsidRPr="008C13FD" w:rsidRDefault="008C13FD" w:rsidP="008C13FD">
      <w:pPr>
        <w:tabs>
          <w:tab w:val="left" w:pos="1620"/>
        </w:tabs>
        <w:jc w:val="both"/>
        <w:rPr>
          <w:sz w:val="16"/>
          <w:szCs w:val="16"/>
        </w:rPr>
      </w:pPr>
      <w:r w:rsidRPr="008C13FD">
        <w:rPr>
          <w:sz w:val="16"/>
          <w:szCs w:val="16"/>
        </w:rPr>
        <w:t>ОКТМО: 34630438</w:t>
      </w:r>
    </w:p>
    <w:p w:rsidR="008C13FD" w:rsidRPr="008C13FD" w:rsidRDefault="008C13FD" w:rsidP="008C13FD">
      <w:pPr>
        <w:tabs>
          <w:tab w:val="left" w:pos="1620"/>
        </w:tabs>
        <w:jc w:val="both"/>
        <w:rPr>
          <w:sz w:val="16"/>
          <w:szCs w:val="16"/>
        </w:rPr>
      </w:pPr>
      <w:r w:rsidRPr="008C13FD">
        <w:rPr>
          <w:sz w:val="16"/>
          <w:szCs w:val="16"/>
        </w:rPr>
        <w:t>Номер счета получателя платежа:40101810700000010006</w:t>
      </w:r>
    </w:p>
    <w:p w:rsidR="008C13FD" w:rsidRPr="008C13FD" w:rsidRDefault="008C13FD" w:rsidP="008C13FD">
      <w:pPr>
        <w:tabs>
          <w:tab w:val="left" w:pos="1620"/>
        </w:tabs>
        <w:jc w:val="both"/>
        <w:rPr>
          <w:sz w:val="16"/>
          <w:szCs w:val="16"/>
        </w:rPr>
      </w:pPr>
      <w:r w:rsidRPr="008C13FD">
        <w:rPr>
          <w:sz w:val="16"/>
          <w:szCs w:val="16"/>
        </w:rPr>
        <w:t xml:space="preserve">Наименование банка: Отделение Кострома </w:t>
      </w:r>
      <w:proofErr w:type="gramStart"/>
      <w:r w:rsidRPr="008C13FD">
        <w:rPr>
          <w:sz w:val="16"/>
          <w:szCs w:val="16"/>
        </w:rPr>
        <w:t>г</w:t>
      </w:r>
      <w:proofErr w:type="gramEnd"/>
      <w:r w:rsidRPr="008C13FD">
        <w:rPr>
          <w:sz w:val="16"/>
          <w:szCs w:val="16"/>
        </w:rPr>
        <w:t>. Кострома</w:t>
      </w:r>
    </w:p>
    <w:p w:rsidR="008C13FD" w:rsidRPr="008C13FD" w:rsidRDefault="008C13FD" w:rsidP="008C13FD">
      <w:pPr>
        <w:tabs>
          <w:tab w:val="left" w:pos="1620"/>
        </w:tabs>
        <w:jc w:val="both"/>
        <w:rPr>
          <w:sz w:val="16"/>
          <w:szCs w:val="16"/>
        </w:rPr>
      </w:pPr>
      <w:r w:rsidRPr="008C13FD">
        <w:rPr>
          <w:sz w:val="16"/>
          <w:szCs w:val="16"/>
        </w:rPr>
        <w:t>БИК: 043469001</w:t>
      </w:r>
    </w:p>
    <w:p w:rsidR="008C13FD" w:rsidRPr="008C13FD" w:rsidRDefault="008C13FD" w:rsidP="008C13FD">
      <w:pPr>
        <w:tabs>
          <w:tab w:val="left" w:pos="1620"/>
        </w:tabs>
        <w:jc w:val="both"/>
        <w:rPr>
          <w:sz w:val="16"/>
          <w:szCs w:val="16"/>
        </w:rPr>
      </w:pPr>
      <w:r w:rsidRPr="008C13FD">
        <w:rPr>
          <w:sz w:val="16"/>
          <w:szCs w:val="16"/>
        </w:rPr>
        <w:t>КБК: 901 111 05013 10 0000 120</w:t>
      </w:r>
    </w:p>
    <w:p w:rsidR="008C13FD" w:rsidRPr="008C13FD" w:rsidRDefault="008C13FD" w:rsidP="008C13FD">
      <w:pPr>
        <w:tabs>
          <w:tab w:val="left" w:pos="1620"/>
        </w:tabs>
        <w:jc w:val="both"/>
        <w:rPr>
          <w:sz w:val="16"/>
          <w:szCs w:val="16"/>
        </w:rPr>
      </w:pPr>
      <w:r w:rsidRPr="008C13FD">
        <w:rPr>
          <w:sz w:val="16"/>
          <w:szCs w:val="16"/>
        </w:rPr>
        <w:t xml:space="preserve">3.2. Арендная плата по Договору за последующие года аренды земельного участка вносится Арендатором ежегодно в срок </w:t>
      </w:r>
      <w:proofErr w:type="spellStart"/>
      <w:proofErr w:type="gramStart"/>
      <w:r w:rsidRPr="008C13FD">
        <w:rPr>
          <w:sz w:val="16"/>
          <w:szCs w:val="16"/>
        </w:rPr>
        <w:t>до</w:t>
      </w:r>
      <w:proofErr w:type="gramEnd"/>
      <w:r w:rsidRPr="008C13FD">
        <w:rPr>
          <w:sz w:val="16"/>
          <w:szCs w:val="16"/>
        </w:rPr>
        <w:t>_______________________</w:t>
      </w:r>
      <w:proofErr w:type="gramStart"/>
      <w:r w:rsidRPr="008C13FD">
        <w:rPr>
          <w:sz w:val="16"/>
          <w:szCs w:val="16"/>
        </w:rPr>
        <w:t>путем</w:t>
      </w:r>
      <w:proofErr w:type="spellEnd"/>
      <w:proofErr w:type="gramEnd"/>
      <w:r w:rsidRPr="008C13FD">
        <w:rPr>
          <w:sz w:val="16"/>
          <w:szCs w:val="16"/>
        </w:rPr>
        <w:t xml:space="preserve"> перечисления на расчетный счет </w:t>
      </w:r>
    </w:p>
    <w:p w:rsidR="008C13FD" w:rsidRPr="008C13FD" w:rsidRDefault="008C13FD" w:rsidP="008C13FD">
      <w:pPr>
        <w:tabs>
          <w:tab w:val="left" w:pos="1620"/>
        </w:tabs>
        <w:jc w:val="both"/>
        <w:rPr>
          <w:sz w:val="16"/>
          <w:szCs w:val="16"/>
        </w:rPr>
      </w:pPr>
      <w:r w:rsidRPr="008C13FD">
        <w:rPr>
          <w:sz w:val="16"/>
          <w:szCs w:val="16"/>
        </w:rPr>
        <w:t xml:space="preserve">Наименование получателя платежа:  </w:t>
      </w:r>
    </w:p>
    <w:p w:rsidR="008C13FD" w:rsidRPr="008C13FD" w:rsidRDefault="008C13FD" w:rsidP="008C13FD">
      <w:pPr>
        <w:tabs>
          <w:tab w:val="left" w:pos="1620"/>
        </w:tabs>
        <w:jc w:val="both"/>
        <w:rPr>
          <w:sz w:val="16"/>
          <w:szCs w:val="16"/>
        </w:rPr>
      </w:pPr>
      <w:r w:rsidRPr="008C13FD">
        <w:rPr>
          <w:sz w:val="16"/>
          <w:szCs w:val="16"/>
        </w:rPr>
        <w:t>УФК по Костромской области (Администрация Островского муниципального района)</w:t>
      </w:r>
    </w:p>
    <w:p w:rsidR="008C13FD" w:rsidRPr="008C13FD" w:rsidRDefault="008C13FD" w:rsidP="008C13FD">
      <w:pPr>
        <w:tabs>
          <w:tab w:val="left" w:pos="1620"/>
        </w:tabs>
        <w:jc w:val="both"/>
        <w:rPr>
          <w:sz w:val="16"/>
          <w:szCs w:val="16"/>
        </w:rPr>
      </w:pPr>
      <w:r w:rsidRPr="008C13FD">
        <w:rPr>
          <w:sz w:val="16"/>
          <w:szCs w:val="16"/>
        </w:rPr>
        <w:t>КПП: 442101001</w:t>
      </w:r>
    </w:p>
    <w:p w:rsidR="008C13FD" w:rsidRPr="008C13FD" w:rsidRDefault="008C13FD" w:rsidP="008C13FD">
      <w:pPr>
        <w:tabs>
          <w:tab w:val="left" w:pos="1620"/>
        </w:tabs>
        <w:jc w:val="both"/>
        <w:rPr>
          <w:sz w:val="16"/>
          <w:szCs w:val="16"/>
        </w:rPr>
      </w:pPr>
      <w:r w:rsidRPr="008C13FD">
        <w:rPr>
          <w:sz w:val="16"/>
          <w:szCs w:val="16"/>
        </w:rPr>
        <w:t>ИНН: 4421001896</w:t>
      </w:r>
    </w:p>
    <w:p w:rsidR="008C13FD" w:rsidRPr="008C13FD" w:rsidRDefault="008C13FD" w:rsidP="008C13FD">
      <w:pPr>
        <w:tabs>
          <w:tab w:val="left" w:pos="1620"/>
        </w:tabs>
        <w:jc w:val="both"/>
        <w:rPr>
          <w:sz w:val="16"/>
          <w:szCs w:val="16"/>
        </w:rPr>
      </w:pPr>
      <w:r w:rsidRPr="008C13FD">
        <w:rPr>
          <w:sz w:val="16"/>
          <w:szCs w:val="16"/>
        </w:rPr>
        <w:t>ОКТМО: 34630438</w:t>
      </w:r>
    </w:p>
    <w:p w:rsidR="008C13FD" w:rsidRPr="008C13FD" w:rsidRDefault="008C13FD" w:rsidP="008C13FD">
      <w:pPr>
        <w:tabs>
          <w:tab w:val="left" w:pos="1620"/>
        </w:tabs>
        <w:jc w:val="both"/>
        <w:rPr>
          <w:sz w:val="16"/>
          <w:szCs w:val="16"/>
        </w:rPr>
      </w:pPr>
      <w:r w:rsidRPr="008C13FD">
        <w:rPr>
          <w:sz w:val="16"/>
          <w:szCs w:val="16"/>
        </w:rPr>
        <w:t>Номер счета получателя платежа:40101810700000010006</w:t>
      </w:r>
    </w:p>
    <w:p w:rsidR="008C13FD" w:rsidRPr="008C13FD" w:rsidRDefault="008C13FD" w:rsidP="008C13FD">
      <w:pPr>
        <w:tabs>
          <w:tab w:val="left" w:pos="1620"/>
        </w:tabs>
        <w:jc w:val="both"/>
        <w:rPr>
          <w:sz w:val="16"/>
          <w:szCs w:val="16"/>
        </w:rPr>
      </w:pPr>
      <w:r w:rsidRPr="008C13FD">
        <w:rPr>
          <w:sz w:val="16"/>
          <w:szCs w:val="16"/>
        </w:rPr>
        <w:t xml:space="preserve">Наименование банка: Отделение Кострома </w:t>
      </w:r>
      <w:proofErr w:type="gramStart"/>
      <w:r w:rsidRPr="008C13FD">
        <w:rPr>
          <w:sz w:val="16"/>
          <w:szCs w:val="16"/>
        </w:rPr>
        <w:t>г</w:t>
      </w:r>
      <w:proofErr w:type="gramEnd"/>
      <w:r w:rsidRPr="008C13FD">
        <w:rPr>
          <w:sz w:val="16"/>
          <w:szCs w:val="16"/>
        </w:rPr>
        <w:t>. Кострома</w:t>
      </w:r>
    </w:p>
    <w:p w:rsidR="008C13FD" w:rsidRPr="008C13FD" w:rsidRDefault="008C13FD" w:rsidP="008C13FD">
      <w:pPr>
        <w:tabs>
          <w:tab w:val="left" w:pos="1620"/>
        </w:tabs>
        <w:jc w:val="both"/>
        <w:rPr>
          <w:sz w:val="16"/>
          <w:szCs w:val="16"/>
        </w:rPr>
      </w:pPr>
      <w:r w:rsidRPr="008C13FD">
        <w:rPr>
          <w:sz w:val="16"/>
          <w:szCs w:val="16"/>
        </w:rPr>
        <w:t>БИК: 043469001</w:t>
      </w:r>
    </w:p>
    <w:p w:rsidR="008C13FD" w:rsidRPr="008C13FD" w:rsidRDefault="008C13FD" w:rsidP="008C13FD">
      <w:pPr>
        <w:tabs>
          <w:tab w:val="left" w:pos="1620"/>
        </w:tabs>
        <w:jc w:val="both"/>
        <w:rPr>
          <w:sz w:val="16"/>
          <w:szCs w:val="16"/>
        </w:rPr>
      </w:pPr>
      <w:r w:rsidRPr="008C13FD">
        <w:rPr>
          <w:sz w:val="16"/>
          <w:szCs w:val="16"/>
        </w:rPr>
        <w:t>КБК: 901 111 05013 10 0000 120</w:t>
      </w:r>
    </w:p>
    <w:p w:rsidR="008C13FD" w:rsidRPr="008C13FD" w:rsidRDefault="008C13FD" w:rsidP="008C13FD">
      <w:pPr>
        <w:tabs>
          <w:tab w:val="left" w:pos="1620"/>
        </w:tabs>
        <w:jc w:val="both"/>
        <w:rPr>
          <w:bCs/>
          <w:sz w:val="16"/>
          <w:szCs w:val="16"/>
        </w:rPr>
      </w:pPr>
      <w:r w:rsidRPr="008C13FD">
        <w:rPr>
          <w:sz w:val="16"/>
          <w:szCs w:val="16"/>
        </w:rPr>
        <w:t xml:space="preserve">"За аренду земельного участка, </w:t>
      </w:r>
      <w:r w:rsidRPr="008C13FD">
        <w:rPr>
          <w:bCs/>
          <w:sz w:val="16"/>
          <w:szCs w:val="16"/>
        </w:rPr>
        <w:t>договор от ________ года, N ______.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3.3. Размер арендной платы устанавливается на основании действующих нормативных актов Костромской области и может изменяться Арендодателем в одностороннем порядке в связи с изменением законодательства Российской Федерации, Костромской области, нормативных правовых актов Костромской области; заключения дополнительного соглашения к Договору не требуется. Уведомление об изменении размера арендной платы вместе с расчетом направляется Арендатору Арендодателем заказным письмом с уведомлением. Уведомление об изменении размера арендной платы считается полученным в день его получения Арендатором либо в день извещения организацией почтовой связи об отсутствии Арендатора по всем адресам, указанным в Договоре.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3.4. По требованию Арендатора Арендодатель обязан в течение 1 (одного) месяца предоставить письменный расчет арендной платы. В случае если Арендатор не обратился с требованием о предоставлении письменного расчета, считается, что Арендатор извещен о размере арендной платы и реквизитах, на которые необходимо перечислять арендную плату.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3.5. В случае если на день поступления платежа отсутствует задолженность, как по арендной плате, так и по пени, поступивший платеж считается авансовым. При наличии задолженности по арендной плате поступившие от Арендатора платежи зачисляются в счет погашения имеющейся на день поступления платежа задолженности по арендной плате, а при отсутствии такой задолженности - в счет погашения задолженности по пени.</w:t>
      </w:r>
    </w:p>
    <w:p w:rsidR="008C13FD" w:rsidRPr="008C13FD" w:rsidRDefault="008C13FD" w:rsidP="008C13FD">
      <w:pPr>
        <w:jc w:val="center"/>
        <w:rPr>
          <w:b/>
          <w:bCs/>
          <w:sz w:val="16"/>
          <w:szCs w:val="16"/>
        </w:rPr>
      </w:pPr>
      <w:r w:rsidRPr="008C13FD">
        <w:rPr>
          <w:b/>
          <w:bCs/>
          <w:sz w:val="16"/>
          <w:szCs w:val="16"/>
        </w:rPr>
        <w:t>4. Права и обязанности Сторон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4.1. Арендодатель имеет право: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4.1.1. Досрочно расторгать Договор в случаях, установленных пунктом 6.2.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4.1.2. На беспрепятственный доступ на территорию арендуемого Участка с целью его осмотра на предмет соблюдения условий Договора.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4.1.3. 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4.1.4. На односторонний отказ от исполнения Договора в любое время в случае возобновления действия Договора на тех же условиях на неопределенный срок и в иных случаях, установленных законом или Договором.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4.2. Арендодатель обязан: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4.2.1. Выполнять в полном объеме все условия Договора.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4.2.2. Передать Арендатору Участок по акту приема - передачи.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4.2.3. Своевременно уведомить Арендатора об изменении номеров счетов для перечисления арендной платы, указанных в пункте 3.2 Договора.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4.2.4. Своевременно производить перерасчет арендной платы и своевременно информировать об этом Арендатора.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4.2.5. Письменно уведомить Арендатора не позднее, чем за 1 (один) месяц о необходимости освобождения Участка в связи с окончанием срока действия Договора, при досрочном расторжении Договора или одностороннем отказе от исполнения Договора.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4.3. Арендатор имеет право: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4.3.1. Использовать Участок на условиях, установленных Договором.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4.3.2. Передавать Участок в субаренду с согласия Арендодателя. При этом на Субарендатора распространяются все права и обязанности Арендатора.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4.3.3. Передавать свои права и обязанности по Договору с согласия Арендодателя и при условии его уведомления, если иное не установлено федеральными законами. В указанном случае ответственным по Договору перед Арендодателем становится новый Арендатор, за исключением передачи прав в залог. При этом заключение нового Договора не требуется.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4.3.4. Переход прав и обязанностей по Договору совершается в письменной форме и подлежит государственной регистрации в случаях, установленных законом.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4.3.5. На односторонний отказ от исполнения Договора в любое время в случае возобновления действия Договора на тех же условиях на неопределенный срок и в иных случаях, установленных законом или Договором.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4.4. Арендатор обязан: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4.4.1. Выполнять в полном объеме все условия Договора.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4.4.2. Использовать Участок в соответствии с целевым назначением и разрешенным использованием.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4.4.3. Своевременно в соответствии с условиями Договора вносить арендную плату.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4.4.4. Обеспечить Арендодателю (его законному представителю), представителям органов государственного и муниципального земельного контроля доступ на Участок по их требованию и выполнять все предписания указанных должностных лиц.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 xml:space="preserve">4.4.5. После подписания Договора, заключенного на 1 (один) год и более, и (или) изменений к нему, в случаях, предусмотренных законом, в месячный срок и за свой счет произвести его государственную регистрацию в Управлении Федеральной регистрационной службы по </w:t>
      </w:r>
      <w:r w:rsidRPr="008C13FD">
        <w:rPr>
          <w:sz w:val="16"/>
          <w:szCs w:val="16"/>
        </w:rPr>
        <w:lastRenderedPageBreak/>
        <w:t>Костромской области и предоставить зарегистрированный Договор Арендодателю в 2-дневный срок после регистрации.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 xml:space="preserve">4.4.6. </w:t>
      </w:r>
      <w:proofErr w:type="gramStart"/>
      <w:r w:rsidRPr="008C13FD">
        <w:rPr>
          <w:sz w:val="16"/>
          <w:szCs w:val="16"/>
        </w:rPr>
        <w:t>Письменно уведомить Арендодателя не позднее, чем за 3 (три) месяца о предстоящем освобождении Участка, в связи с окончанием срока действия Договора при досрочном расторжении Договора или одностороннем отказе от исполнения Договора, а также о намерении возобновить действие Договора на неопределенный срок на тех же условиях или заключить Договор на новый срок.</w:t>
      </w:r>
      <w:proofErr w:type="gramEnd"/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4.4.7. Освободить и возвратить Арендодателю Участок в надлежащем состоянии в день, следующий за днем окончания срока, указанного в пунктах 4.2.5 и 4.4.6. Договора при истечении срока действия Договора, досрочном прекращении Договора или одностороннем отказе от исполнения Договора. Возврат Участка оформляется актом приема-передачи.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4.4.8. Не допускать действий, приводящих к ухудшению экологической обстановки на арендуемом Участке и прилегающих к нему территориях. За свой счет выполнять работы по благоустройству территории и поддержании ее в надлежащем состоянии. При необходимости осуществлять ремонт асфальтового покрытия и благоустройство территории.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4.4.9. Регулярно осуществлять очистку территории земель общего пользования, прилегающей к Участку на расстоянии 10 м по всему периметру границ Участка, а также соблюдать установленные требования при сборе и вывозе мусора (отходов производства и потребления).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4.4.10. В 10-дневный срок направить Арендодателю письменное уведомление об изменении названия, юридического адреса (места жительства), расчетного счета или прекращения деятельности предприятия, учреждения или организации. В случае реорганизации, ликвидации предприятия Арендатора, его смерти либо отчуждения им в целом или частично объекта недвижимости, принадлежащего ему на правах собственности, правопреемник (наследник имущественных прав) должен направить Арендодателю письменное уведомление о вступлении в права владения и переоформить на себя право аренды Участка.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4.4.11. Соблюдать санитарные, противопожарные нормы и требования, а также действующие правила благоустройства и санитарного содержания, установленные действующим законодательством.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4.4.12. При расторжении и прекращении Договора Арендатор обязан погасить имеющуюся задолженность по арендной плате и пени за просрочку платежа.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4.4.13. Выполнить условия по освоению земельного участка.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 xml:space="preserve">4.5. Арендодатель и Арендатор имеют иные права и </w:t>
      </w:r>
      <w:proofErr w:type="gramStart"/>
      <w:r w:rsidRPr="008C13FD">
        <w:rPr>
          <w:sz w:val="16"/>
          <w:szCs w:val="16"/>
        </w:rPr>
        <w:t>несут иные обязанности</w:t>
      </w:r>
      <w:proofErr w:type="gramEnd"/>
      <w:r w:rsidRPr="008C13FD">
        <w:rPr>
          <w:sz w:val="16"/>
          <w:szCs w:val="16"/>
        </w:rPr>
        <w:t>, установленные законодательством Российской Федерации.</w:t>
      </w:r>
    </w:p>
    <w:p w:rsidR="008C13FD" w:rsidRPr="008C13FD" w:rsidRDefault="008C13FD" w:rsidP="008C13FD">
      <w:pPr>
        <w:jc w:val="center"/>
        <w:rPr>
          <w:b/>
          <w:bCs/>
          <w:sz w:val="16"/>
          <w:szCs w:val="16"/>
        </w:rPr>
      </w:pPr>
      <w:r w:rsidRPr="008C13FD">
        <w:rPr>
          <w:b/>
          <w:bCs/>
          <w:sz w:val="16"/>
          <w:szCs w:val="16"/>
        </w:rPr>
        <w:t>5. Ответственность Сторон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5.1. Ответственность за состояние Участка наступает у Арендатора с момента подписания Сторонами акта приема-передачи (приложение к Договору - не приводится) и прекращается с момента подписания акта о его передаче Арендодателю.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5.2. За нарушение условий Договора Стороны несут ответственность, предусмотренную законодательством Российской Федерации.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5.3. За нарушение срока внесения арендной платы по Договору Арендатор выплачивает Арендодателю пени из расчета 1% от размера невнесенной арендной платы за каждый календарный день просрочки. Пени начисляются со дня образования задолженности по арендной плате и перечисляются в порядке, предусмотренном пунктом 3.2 Договора.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 xml:space="preserve">5.4. В случае если Арендатор в срок, установленный в пункте 4.4.7 Договора, не возвратил </w:t>
      </w:r>
      <w:proofErr w:type="gramStart"/>
      <w:r w:rsidRPr="008C13FD">
        <w:rPr>
          <w:sz w:val="16"/>
          <w:szCs w:val="16"/>
        </w:rPr>
        <w:t>Участок</w:t>
      </w:r>
      <w:proofErr w:type="gramEnd"/>
      <w:r w:rsidRPr="008C13FD">
        <w:rPr>
          <w:sz w:val="16"/>
          <w:szCs w:val="16"/>
        </w:rPr>
        <w:t xml:space="preserve"> либо возвратил его несвоевременно, арендная плата за все время просрочки уплачивается в двукратном размере, при этом действие Договора не считается возобновленным на тех же условиях на неопределенный срок. В указанном в настоящем пункте случае Арендатор обязан уплатить пени в размере 1% за каждый день просрочки от суммы арендной платы, причитающейся к оплате со дня образования задолженности по арендной плате в порядке, установленном пунктом 3.2 Договора.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 xml:space="preserve">5.5. </w:t>
      </w:r>
      <w:proofErr w:type="gramStart"/>
      <w:r w:rsidRPr="008C13FD">
        <w:rPr>
          <w:sz w:val="16"/>
          <w:szCs w:val="16"/>
        </w:rPr>
        <w:t>За передачу полученного по Договору в пользование Участка в субаренду без согласия</w:t>
      </w:r>
      <w:proofErr w:type="gramEnd"/>
      <w:r w:rsidRPr="008C13FD">
        <w:rPr>
          <w:sz w:val="16"/>
          <w:szCs w:val="16"/>
        </w:rPr>
        <w:t xml:space="preserve"> Арендодателя Арендатор уплачивает штраф в размере трехмесячного арендного платежа. За передачу прав и обязанностей по Договору без согласия Арендодателя, если такое согласие требуется в соответствии с Земельным кодексом Российской Федерации, Арендатор уплачивает штраф в размере трехмесячного арендного платежа.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5.6. В случае невыполнения действий, указанных в пункте 4.4.5 Договора, с Арендатора в пользу Арендодателя взимается неустойка в размере десяти тысяч рублей в отношении физических лиц, в размере ста тысяч рублей - в отношении юридических лиц. В случае невыполнения указанных действий Арендатор также может быть привлечен к административной ответственности с применением штрафных санкций по статье 7.1 Кодекса Российской Федерации об административных правонарушениях - самовольное занятие земельного участка.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5.7. В случае невыполнения действий, указанных в пунктах 4.4.8, 4.4.9, 4.4.11. Договора, Арендатор может быть привлечен к административной ответственности с применением штрафных санкций в соответствии с Кодексом Российской Федерации об административных правонарушениях.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5.8. Ответственность Сторон за нарушение обязательств по Договору, вызванных действием обстоятельств непреодолимой силы, регулируется законодательством Российской Федерации.</w:t>
      </w:r>
    </w:p>
    <w:p w:rsidR="008C13FD" w:rsidRPr="008C13FD" w:rsidRDefault="008C13FD" w:rsidP="008C13FD">
      <w:pPr>
        <w:jc w:val="center"/>
        <w:rPr>
          <w:b/>
          <w:bCs/>
          <w:sz w:val="16"/>
          <w:szCs w:val="16"/>
        </w:rPr>
      </w:pPr>
      <w:r w:rsidRPr="008C13FD">
        <w:rPr>
          <w:b/>
          <w:bCs/>
          <w:sz w:val="16"/>
          <w:szCs w:val="16"/>
        </w:rPr>
        <w:t>6. Изменение, расторжение и прекращение Договора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6.1. Все изменения и (или) дополнения к Договору оформляются Сторонами в письменной форме.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6.2. Досрочное расторжение Договора по инициативе Арендодателя возможно в судебном порядке: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6.2.1. При задержке внесения арендной платы в течение 5 банковских дней либо повторной задержке внесения арендной платы вне зависимости от срока задержки и ее последующего внесения;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6.2.2. При использовании Участка с существенным нарушением условий Договора;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6.2.3. При использовании Участка не в соответствии с его целевым назначением и принадлежностью к категории земель, предусмотренном в пункте 1.1 Договора;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6.2.4. При использовании Участка, которое приводит к существенному снижению плодородия земель сельскохозяйственного использования или значительному ухудшению экологической обстановки;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6.2.5. При не устранении совершенного умышленно земельного правонарушения, выражающегося в отравлении, загрязнении, порче или уничтожении плодородного слоя почвы вследствие нарушения правил обращения с удобрениями, стимуляторами роста растений, ядохимикатами и иными опасными химическими или биологическими веществами при их хранении, использовании и транспортировке, повлекших за собой причинение вреда здоровью человека или окружающей среде;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6.2.6. При умышленном или неосторожном ухудшении состояния Участка;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 xml:space="preserve">6.2.7. </w:t>
      </w:r>
      <w:proofErr w:type="gramStart"/>
      <w:r w:rsidRPr="008C13FD">
        <w:rPr>
          <w:sz w:val="16"/>
          <w:szCs w:val="16"/>
        </w:rPr>
        <w:t>При неиспользовании Участка, предназначенного для сельскохозяйственного производства либо жилищного или иного строительства, в указанных целях в течение трех лет, если более длительный срок не установлен федеральным законом, за исключением времени, необходимого для освоения Участка, а также времени, в течение которого Участок не мог быть использован по назначению из-за стихийных бедствий или ввиду иных обстоятельств, исключающих такое использование;</w:t>
      </w:r>
      <w:proofErr w:type="gramEnd"/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6.2.8. При изъятии Участка для государственных или муниципальных нужд либо реквизиции в соответствии с правилами, установленными действующим законодательством Российской Федерации;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6.2.9. При передаче Арендатором полученного по Договору в пользование Участка в субаренду, а также за передачу прав и обязанностей по Договору третьим лицам без согласия Арендодателя;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 xml:space="preserve">6.2.10. </w:t>
      </w:r>
      <w:proofErr w:type="gramStart"/>
      <w:r w:rsidRPr="008C13FD">
        <w:rPr>
          <w:sz w:val="16"/>
          <w:szCs w:val="16"/>
        </w:rPr>
        <w:t>При отказе Арендатора от подписания дополнительного соглашения к Договору при изменении размера арендной платы в соответствии</w:t>
      </w:r>
      <w:proofErr w:type="gramEnd"/>
      <w:r w:rsidRPr="008C13FD">
        <w:rPr>
          <w:sz w:val="16"/>
          <w:szCs w:val="16"/>
        </w:rPr>
        <w:t xml:space="preserve"> с пунктом 3.3 Договора;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6.2.11. В иных случаях, предусмотренных действующим законодательством Российской Федерации.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6.3. В случае одностороннего отказа от исполнения Договора в порядке, установленном пунктами 4.1.4 и 4.3.5 Договора, Договор считается расторгнутым по истечении срока, указанного в пунктах 4.2.5 и 4.4.6 Договора, со дня получения уведомления об одностороннем отказе от исполнения Договора. Уведомление направляется заказным письмом с уведомлением и считается полученным в день его получения Стороной Договора либо в день извещения организацией почтовой связи об отсутствии Стороны Договора по всем адресам, указанным в договоре. В этом случае заключение дополнительного соглашения о расторжении Договора по соглашению Сторон не требуется.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lastRenderedPageBreak/>
        <w:t>6.4. В случае смерти (ликвидации) Арендатора и отсутствии его наследников (правопреемников) права и обязанности Сторон по настоящему Договору прекращаются.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6.5. Смена собственника Участка не является основанием для расторжения Договора.</w:t>
      </w:r>
    </w:p>
    <w:p w:rsidR="008C13FD" w:rsidRPr="008C13FD" w:rsidRDefault="008C13FD" w:rsidP="008C13FD">
      <w:pPr>
        <w:pStyle w:val="Standard"/>
        <w:autoSpaceDE w:val="0"/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6.6. По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окончании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срока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аренды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договор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считается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продленным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на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тех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же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условиях и на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тот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же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срок, если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до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окончания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срока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аренды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ни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одна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из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сторон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не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заявит о своем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отказе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от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продления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договора в срок, указанный в п. 4.4.6. настоящего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договора.</w:t>
      </w:r>
    </w:p>
    <w:p w:rsidR="008C13FD" w:rsidRPr="008C13FD" w:rsidRDefault="008C13FD" w:rsidP="008C13FD">
      <w:pPr>
        <w:jc w:val="center"/>
        <w:rPr>
          <w:b/>
          <w:bCs/>
          <w:sz w:val="16"/>
          <w:szCs w:val="16"/>
        </w:rPr>
      </w:pPr>
      <w:r w:rsidRPr="008C13FD">
        <w:rPr>
          <w:b/>
          <w:bCs/>
          <w:sz w:val="16"/>
          <w:szCs w:val="16"/>
        </w:rPr>
        <w:t>7. Рассмотрение и урегулирование споров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7.1. Все споры между Сторонами, возникающие по Договору, разрешаются в соответствии с законодательством Российской Федерации: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- в случае если Арендатором выступает физическое лицо - Островским районным судом;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- в случае если Арендатором выступает юридическое лицо индивидуальный предприниматель - Арбитражным судом Костромской области.</w:t>
      </w:r>
    </w:p>
    <w:p w:rsidR="008C13FD" w:rsidRPr="008C13FD" w:rsidRDefault="008C13FD" w:rsidP="008C13FD">
      <w:pPr>
        <w:jc w:val="center"/>
        <w:rPr>
          <w:b/>
          <w:bCs/>
          <w:sz w:val="16"/>
          <w:szCs w:val="16"/>
        </w:rPr>
      </w:pPr>
      <w:r w:rsidRPr="008C13FD">
        <w:rPr>
          <w:b/>
          <w:bCs/>
          <w:sz w:val="16"/>
          <w:szCs w:val="16"/>
        </w:rPr>
        <w:t>8. Особые условия Договора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8.1. Договор субаренды Участка, а также договор передачи Арендатором своих прав и обязанностей по оговору, заключенные на 1 (один) год и более, подлежат государственной регистрации в Управлении Федеральной регистрационной службы по Костромской области и направляются Арендодателю для последующего учета.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8.2. Срок действия договора субаренды не может превышать срок действия Договора.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8.3. Договор субаренды Участка прекращает свое действие при прекращении Договора в связи с истечением срока его действия, досрочным расторжением Договора или односторонним отказом от исполнения Договора.</w:t>
      </w:r>
    </w:p>
    <w:p w:rsidR="008C13FD" w:rsidRPr="008C13FD" w:rsidRDefault="008C13FD" w:rsidP="008C13FD">
      <w:pPr>
        <w:pStyle w:val="Standard"/>
        <w:autoSpaceDE w:val="0"/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8.4. Договор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составлен в 3 (трех) экземплярах, имеющих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одинаковую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юридическую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силу, из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которых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по 1 (одному) экземпляру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хранится у Сторон, 1 (</w:t>
      </w:r>
      <w:proofErr w:type="gramStart"/>
      <w:r w:rsidRPr="008C13FD">
        <w:rPr>
          <w:sz w:val="16"/>
          <w:szCs w:val="16"/>
        </w:rPr>
        <w:t xml:space="preserve">один) </w:t>
      </w:r>
      <w:proofErr w:type="gramEnd"/>
      <w:r w:rsidRPr="008C13FD">
        <w:rPr>
          <w:sz w:val="16"/>
          <w:szCs w:val="16"/>
        </w:rPr>
        <w:t>экземпляр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передается в Управление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Федеральной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службы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государственной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регистрации, кадастра и картографии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по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Костромской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области.</w:t>
      </w:r>
    </w:p>
    <w:p w:rsidR="008C13FD" w:rsidRPr="008C13FD" w:rsidRDefault="008C13FD" w:rsidP="008C13FD">
      <w:pPr>
        <w:pStyle w:val="Standard"/>
        <w:numPr>
          <w:ilvl w:val="1"/>
          <w:numId w:val="30"/>
        </w:numPr>
        <w:autoSpaceDE w:val="0"/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Расходы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по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государственной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регистрации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Договора, а также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изменений и дополнений к нему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несет</w:t>
      </w:r>
      <w:r>
        <w:rPr>
          <w:sz w:val="16"/>
          <w:szCs w:val="16"/>
        </w:rPr>
        <w:t xml:space="preserve"> </w:t>
      </w:r>
      <w:r w:rsidRPr="008C13FD">
        <w:rPr>
          <w:sz w:val="16"/>
          <w:szCs w:val="16"/>
        </w:rPr>
        <w:t>Арендатор.</w:t>
      </w:r>
    </w:p>
    <w:p w:rsidR="008C13FD" w:rsidRPr="008C13FD" w:rsidRDefault="008C13FD" w:rsidP="008C13FD">
      <w:pPr>
        <w:pStyle w:val="aa"/>
        <w:widowControl w:val="0"/>
        <w:numPr>
          <w:ilvl w:val="0"/>
          <w:numId w:val="30"/>
        </w:numPr>
        <w:suppressAutoHyphens/>
        <w:autoSpaceDE w:val="0"/>
        <w:ind w:firstLine="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8C13FD">
        <w:rPr>
          <w:rFonts w:ascii="Times New Roman" w:hAnsi="Times New Roman" w:cs="Times New Roman"/>
          <w:b/>
          <w:bCs/>
          <w:sz w:val="16"/>
          <w:szCs w:val="16"/>
        </w:rPr>
        <w:t>Реквизиты Сторон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 xml:space="preserve">Арендодатель: 157900, Администрация Островского муниципального района  Костромской области 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Костромская область, Островский район, п</w:t>
      </w:r>
      <w:proofErr w:type="gramStart"/>
      <w:r w:rsidRPr="008C13FD">
        <w:rPr>
          <w:sz w:val="16"/>
          <w:szCs w:val="16"/>
        </w:rPr>
        <w:t>.О</w:t>
      </w:r>
      <w:proofErr w:type="gramEnd"/>
      <w:r w:rsidRPr="008C13FD">
        <w:rPr>
          <w:sz w:val="16"/>
          <w:szCs w:val="16"/>
        </w:rPr>
        <w:t>стровское, ул.Советская. д.56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Арендатор: ___________________________________________________________</w:t>
      </w:r>
    </w:p>
    <w:p w:rsidR="008C13FD" w:rsidRPr="008C13FD" w:rsidRDefault="008C13FD" w:rsidP="008C13FD">
      <w:pPr>
        <w:jc w:val="center"/>
        <w:rPr>
          <w:b/>
          <w:bCs/>
          <w:sz w:val="16"/>
          <w:szCs w:val="16"/>
        </w:rPr>
      </w:pPr>
      <w:r w:rsidRPr="008C13FD">
        <w:rPr>
          <w:b/>
          <w:bCs/>
          <w:sz w:val="16"/>
          <w:szCs w:val="16"/>
        </w:rPr>
        <w:t>10. Подписи Сторон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 xml:space="preserve">Арендодатель: ______________________   </w:t>
      </w:r>
    </w:p>
    <w:p w:rsidR="008C13FD" w:rsidRPr="008C13FD" w:rsidRDefault="008C13FD" w:rsidP="008C13FD">
      <w:pPr>
        <w:ind w:firstLine="540"/>
        <w:jc w:val="both"/>
        <w:rPr>
          <w:b/>
          <w:bCs/>
          <w:sz w:val="16"/>
          <w:szCs w:val="16"/>
        </w:rPr>
      </w:pPr>
      <w:r w:rsidRPr="008C13FD">
        <w:rPr>
          <w:sz w:val="16"/>
          <w:szCs w:val="16"/>
        </w:rPr>
        <w:t xml:space="preserve">Арендатор:       ______________________   </w:t>
      </w:r>
    </w:p>
    <w:p w:rsidR="008C13FD" w:rsidRPr="008C13FD" w:rsidRDefault="008C13FD" w:rsidP="008C13FD">
      <w:pPr>
        <w:tabs>
          <w:tab w:val="left" w:pos="15"/>
          <w:tab w:val="right" w:pos="9355"/>
          <w:tab w:val="left" w:pos="9600"/>
        </w:tabs>
        <w:jc w:val="center"/>
        <w:rPr>
          <w:b/>
          <w:bCs/>
          <w:sz w:val="16"/>
          <w:szCs w:val="16"/>
        </w:rPr>
      </w:pPr>
      <w:r w:rsidRPr="008C13FD">
        <w:rPr>
          <w:b/>
          <w:bCs/>
          <w:sz w:val="16"/>
          <w:szCs w:val="16"/>
        </w:rPr>
        <w:t>А К Т</w:t>
      </w:r>
    </w:p>
    <w:p w:rsidR="008C13FD" w:rsidRPr="008C13FD" w:rsidRDefault="008C13FD" w:rsidP="008C13FD">
      <w:pPr>
        <w:tabs>
          <w:tab w:val="left" w:pos="15"/>
          <w:tab w:val="right" w:pos="9355"/>
          <w:tab w:val="left" w:pos="9600"/>
        </w:tabs>
        <w:jc w:val="center"/>
        <w:rPr>
          <w:b/>
          <w:bCs/>
          <w:sz w:val="16"/>
          <w:szCs w:val="16"/>
        </w:rPr>
      </w:pPr>
      <w:r w:rsidRPr="008C13FD">
        <w:rPr>
          <w:b/>
          <w:bCs/>
          <w:sz w:val="16"/>
          <w:szCs w:val="16"/>
        </w:rPr>
        <w:t xml:space="preserve"> передачи земельного участка в аренду      </w:t>
      </w:r>
    </w:p>
    <w:p w:rsidR="008C13FD" w:rsidRPr="008C13FD" w:rsidRDefault="008C13FD" w:rsidP="008C13FD">
      <w:pPr>
        <w:tabs>
          <w:tab w:val="left" w:pos="15"/>
          <w:tab w:val="right" w:pos="9355"/>
          <w:tab w:val="left" w:pos="9600"/>
        </w:tabs>
        <w:jc w:val="center"/>
        <w:rPr>
          <w:b/>
          <w:bCs/>
          <w:sz w:val="16"/>
          <w:szCs w:val="16"/>
        </w:rPr>
      </w:pPr>
      <w:r w:rsidRPr="008C13FD">
        <w:rPr>
          <w:b/>
          <w:bCs/>
          <w:sz w:val="16"/>
          <w:szCs w:val="16"/>
        </w:rPr>
        <w:t>к договору аренды № ________</w:t>
      </w:r>
    </w:p>
    <w:p w:rsidR="008C13FD" w:rsidRPr="008C13FD" w:rsidRDefault="008C13FD" w:rsidP="008C13FD">
      <w:pPr>
        <w:tabs>
          <w:tab w:val="left" w:pos="3195"/>
        </w:tabs>
        <w:rPr>
          <w:sz w:val="16"/>
          <w:szCs w:val="16"/>
        </w:rPr>
      </w:pPr>
      <w:r w:rsidRPr="008C13FD">
        <w:rPr>
          <w:sz w:val="16"/>
          <w:szCs w:val="16"/>
        </w:rPr>
        <w:t xml:space="preserve">               п. </w:t>
      </w:r>
      <w:proofErr w:type="gramStart"/>
      <w:r w:rsidRPr="008C13FD">
        <w:rPr>
          <w:sz w:val="16"/>
          <w:szCs w:val="16"/>
        </w:rPr>
        <w:t>Островское</w:t>
      </w:r>
      <w:proofErr w:type="gramEnd"/>
      <w:r w:rsidRPr="008C13FD">
        <w:rPr>
          <w:sz w:val="16"/>
          <w:szCs w:val="16"/>
        </w:rPr>
        <w:tab/>
        <w:t>__________________ года</w:t>
      </w:r>
    </w:p>
    <w:p w:rsidR="008C13FD" w:rsidRPr="008C13FD" w:rsidRDefault="008C13FD" w:rsidP="008C13FD">
      <w:pPr>
        <w:tabs>
          <w:tab w:val="left" w:pos="915"/>
        </w:tabs>
        <w:jc w:val="both"/>
        <w:rPr>
          <w:sz w:val="16"/>
          <w:szCs w:val="16"/>
        </w:rPr>
      </w:pPr>
      <w:r w:rsidRPr="008C13FD">
        <w:rPr>
          <w:sz w:val="16"/>
          <w:szCs w:val="16"/>
        </w:rPr>
        <w:t xml:space="preserve">Администрация Островского муниципального района в лице главы Диденко Нины Александровны, действующей на основании Устава муниципального образования Островское сельское поселение Островского муниципального района Костромской области, именуемая в дальнейшем «Арендодатель» </w:t>
      </w:r>
      <w:r w:rsidRPr="008C13FD">
        <w:rPr>
          <w:bCs/>
          <w:sz w:val="16"/>
          <w:szCs w:val="16"/>
        </w:rPr>
        <w:t xml:space="preserve">и </w:t>
      </w:r>
      <w:r w:rsidRPr="008C13FD">
        <w:rPr>
          <w:sz w:val="16"/>
          <w:szCs w:val="16"/>
        </w:rPr>
        <w:t xml:space="preserve">_________________________ ___________________________________________________, зарегистрированный по адресу </w:t>
      </w:r>
      <w:proofErr w:type="spellStart"/>
      <w:r w:rsidRPr="008C13FD">
        <w:rPr>
          <w:sz w:val="16"/>
          <w:szCs w:val="16"/>
        </w:rPr>
        <w:t>г______________________________________</w:t>
      </w:r>
      <w:proofErr w:type="spellEnd"/>
      <w:r w:rsidRPr="008C13FD">
        <w:rPr>
          <w:sz w:val="16"/>
          <w:szCs w:val="16"/>
        </w:rPr>
        <w:t xml:space="preserve">, именуемый в дальнейшем «Арендатор» и именуемые в дальнейшем «Стороны»,  составили настоящий акт о нижеследующем:  </w:t>
      </w:r>
    </w:p>
    <w:p w:rsidR="008C13FD" w:rsidRPr="008C13FD" w:rsidRDefault="008C13FD" w:rsidP="008C13FD">
      <w:pPr>
        <w:pStyle w:val="Standard"/>
        <w:numPr>
          <w:ilvl w:val="0"/>
          <w:numId w:val="29"/>
        </w:numPr>
        <w:tabs>
          <w:tab w:val="left" w:pos="900"/>
        </w:tabs>
        <w:jc w:val="both"/>
        <w:rPr>
          <w:sz w:val="16"/>
          <w:szCs w:val="16"/>
        </w:rPr>
      </w:pPr>
      <w:proofErr w:type="spellStart"/>
      <w:r w:rsidRPr="008C13FD">
        <w:rPr>
          <w:sz w:val="16"/>
          <w:szCs w:val="16"/>
        </w:rPr>
        <w:t>Арендодательпредоставляет</w:t>
      </w:r>
      <w:proofErr w:type="spellEnd"/>
      <w:r w:rsidRPr="008C13FD">
        <w:rPr>
          <w:sz w:val="16"/>
          <w:szCs w:val="16"/>
        </w:rPr>
        <w:t xml:space="preserve">, а </w:t>
      </w:r>
      <w:proofErr w:type="spellStart"/>
      <w:r w:rsidRPr="008C13FD">
        <w:rPr>
          <w:sz w:val="16"/>
          <w:szCs w:val="16"/>
        </w:rPr>
        <w:t>Арендаторпринимает</w:t>
      </w:r>
      <w:proofErr w:type="spellEnd"/>
      <w:r w:rsidRPr="008C13FD">
        <w:rPr>
          <w:sz w:val="16"/>
          <w:szCs w:val="16"/>
        </w:rPr>
        <w:t xml:space="preserve"> в </w:t>
      </w:r>
      <w:proofErr w:type="spellStart"/>
      <w:r w:rsidRPr="008C13FD">
        <w:rPr>
          <w:sz w:val="16"/>
          <w:szCs w:val="16"/>
        </w:rPr>
        <w:t>арендуземельныйучастокизземельнаселенныхпунктов</w:t>
      </w:r>
      <w:proofErr w:type="spellEnd"/>
      <w:r w:rsidRPr="008C13FD">
        <w:rPr>
          <w:sz w:val="16"/>
          <w:szCs w:val="16"/>
        </w:rPr>
        <w:t xml:space="preserve"> с </w:t>
      </w:r>
      <w:proofErr w:type="spellStart"/>
      <w:r w:rsidRPr="008C13FD">
        <w:rPr>
          <w:sz w:val="16"/>
          <w:szCs w:val="16"/>
        </w:rPr>
        <w:t>кадастровымномером</w:t>
      </w:r>
      <w:proofErr w:type="spellEnd"/>
      <w:r w:rsidRPr="008C13FD">
        <w:rPr>
          <w:sz w:val="16"/>
          <w:szCs w:val="16"/>
        </w:rPr>
        <w:t xml:space="preserve"> 44:15:_________, </w:t>
      </w:r>
      <w:proofErr w:type="spellStart"/>
      <w:r w:rsidRPr="008C13FD">
        <w:rPr>
          <w:sz w:val="16"/>
          <w:szCs w:val="16"/>
        </w:rPr>
        <w:t>общейплощадью__________кв.м</w:t>
      </w:r>
      <w:proofErr w:type="spellEnd"/>
      <w:r w:rsidRPr="008C13FD">
        <w:rPr>
          <w:sz w:val="16"/>
          <w:szCs w:val="16"/>
        </w:rPr>
        <w:t xml:space="preserve">., </w:t>
      </w:r>
      <w:proofErr w:type="spellStart"/>
      <w:r w:rsidRPr="008C13FD">
        <w:rPr>
          <w:sz w:val="16"/>
          <w:szCs w:val="16"/>
        </w:rPr>
        <w:t>расположенныйпоадресуКостромскаяобласть</w:t>
      </w:r>
      <w:proofErr w:type="spellEnd"/>
      <w:r w:rsidRPr="008C13FD">
        <w:rPr>
          <w:sz w:val="16"/>
          <w:szCs w:val="16"/>
        </w:rPr>
        <w:t xml:space="preserve">, </w:t>
      </w:r>
      <w:proofErr w:type="spellStart"/>
      <w:r w:rsidRPr="008C13FD">
        <w:rPr>
          <w:sz w:val="16"/>
          <w:szCs w:val="16"/>
        </w:rPr>
        <w:t>Островскийрайон</w:t>
      </w:r>
      <w:proofErr w:type="spellEnd"/>
      <w:r w:rsidRPr="008C13FD">
        <w:rPr>
          <w:sz w:val="16"/>
          <w:szCs w:val="16"/>
        </w:rPr>
        <w:t xml:space="preserve">, ______________________________________, </w:t>
      </w:r>
      <w:proofErr w:type="spellStart"/>
      <w:r w:rsidRPr="008C13FD">
        <w:rPr>
          <w:sz w:val="16"/>
          <w:szCs w:val="16"/>
        </w:rPr>
        <w:t>разрешенноеиспользование</w:t>
      </w:r>
      <w:proofErr w:type="spellEnd"/>
      <w:r w:rsidRPr="008C13FD">
        <w:rPr>
          <w:sz w:val="16"/>
          <w:szCs w:val="16"/>
        </w:rPr>
        <w:t xml:space="preserve"> — ________________________________________________. </w:t>
      </w:r>
    </w:p>
    <w:p w:rsidR="008C13FD" w:rsidRPr="008C13FD" w:rsidRDefault="008C13FD" w:rsidP="008C13FD">
      <w:pPr>
        <w:pStyle w:val="Standard"/>
        <w:widowControl/>
        <w:numPr>
          <w:ilvl w:val="0"/>
          <w:numId w:val="29"/>
        </w:numPr>
        <w:tabs>
          <w:tab w:val="left" w:pos="900"/>
        </w:tabs>
        <w:autoSpaceDE w:val="0"/>
        <w:jc w:val="both"/>
        <w:rPr>
          <w:sz w:val="16"/>
          <w:szCs w:val="16"/>
        </w:rPr>
      </w:pPr>
      <w:proofErr w:type="spellStart"/>
      <w:r w:rsidRPr="008C13FD">
        <w:rPr>
          <w:sz w:val="16"/>
          <w:szCs w:val="16"/>
        </w:rPr>
        <w:t>Условияпользованияземельнымучастком</w:t>
      </w:r>
      <w:proofErr w:type="spellEnd"/>
      <w:r w:rsidRPr="008C13FD">
        <w:rPr>
          <w:sz w:val="16"/>
          <w:szCs w:val="16"/>
        </w:rPr>
        <w:t xml:space="preserve"> отражены в договоре аренды.</w:t>
      </w:r>
    </w:p>
    <w:p w:rsidR="008C13FD" w:rsidRPr="008C13FD" w:rsidRDefault="008C13FD" w:rsidP="008C13FD">
      <w:pPr>
        <w:pStyle w:val="aa"/>
        <w:numPr>
          <w:ilvl w:val="0"/>
          <w:numId w:val="29"/>
        </w:numPr>
        <w:tabs>
          <w:tab w:val="left" w:pos="4220"/>
        </w:tabs>
        <w:suppressAutoHyphens/>
        <w:rPr>
          <w:rFonts w:ascii="Times New Roman" w:hAnsi="Times New Roman" w:cs="Times New Roman"/>
          <w:sz w:val="16"/>
          <w:szCs w:val="16"/>
        </w:rPr>
      </w:pPr>
      <w:r w:rsidRPr="008C13FD">
        <w:rPr>
          <w:rFonts w:ascii="Times New Roman" w:hAnsi="Times New Roman" w:cs="Times New Roman"/>
          <w:sz w:val="16"/>
          <w:szCs w:val="16"/>
        </w:rPr>
        <w:t xml:space="preserve">Земельный участок по окончании срока действия договора аренды подлежит возврату Арендодателю или перезаключению Договора аренды на новый срок. Перезаключение договора аренды начинается  до окончания срока аренды за 60 календарных дней. </w:t>
      </w:r>
    </w:p>
    <w:p w:rsidR="008C13FD" w:rsidRPr="008C13FD" w:rsidRDefault="008C13FD" w:rsidP="008C13FD">
      <w:pPr>
        <w:pStyle w:val="aa"/>
        <w:numPr>
          <w:ilvl w:val="0"/>
          <w:numId w:val="29"/>
        </w:numPr>
        <w:tabs>
          <w:tab w:val="left" w:pos="4220"/>
        </w:tabs>
        <w:suppressAutoHyphens/>
        <w:rPr>
          <w:rFonts w:ascii="Times New Roman" w:hAnsi="Times New Roman" w:cs="Times New Roman"/>
          <w:sz w:val="16"/>
          <w:szCs w:val="16"/>
        </w:rPr>
      </w:pPr>
      <w:r w:rsidRPr="008C13FD">
        <w:rPr>
          <w:rFonts w:ascii="Times New Roman" w:hAnsi="Times New Roman" w:cs="Times New Roman"/>
          <w:sz w:val="16"/>
          <w:szCs w:val="16"/>
        </w:rPr>
        <w:t>Акт составлен в 3-х экземплярах: 1-й экз. – Арендодателю; 2-й экз. – Арендатору, 3-й — в Управление Федеральной службы государственной регистрации, кадастра и картографии по Костромской области.</w:t>
      </w:r>
    </w:p>
    <w:p w:rsidR="008C13FD" w:rsidRPr="008C13FD" w:rsidRDefault="008C13FD" w:rsidP="008C13FD">
      <w:pPr>
        <w:pStyle w:val="aa"/>
        <w:autoSpaceDE w:val="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8C13FD">
        <w:rPr>
          <w:rFonts w:ascii="Times New Roman" w:hAnsi="Times New Roman" w:cs="Times New Roman"/>
          <w:b/>
          <w:bCs/>
          <w:sz w:val="16"/>
          <w:szCs w:val="16"/>
        </w:rPr>
        <w:t>Реквизиты Сторон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 xml:space="preserve">Арендодатель: 157900, Администрация Островского муниципального района  Костромской области 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Костромская область, Островский район, п</w:t>
      </w:r>
      <w:proofErr w:type="gramStart"/>
      <w:r w:rsidRPr="008C13FD">
        <w:rPr>
          <w:sz w:val="16"/>
          <w:szCs w:val="16"/>
        </w:rPr>
        <w:t>.О</w:t>
      </w:r>
      <w:proofErr w:type="gramEnd"/>
      <w:r w:rsidRPr="008C13FD">
        <w:rPr>
          <w:sz w:val="16"/>
          <w:szCs w:val="16"/>
        </w:rPr>
        <w:t>стровское, ул.Советская, д.56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>Арендатор: ________________________________________________________________________</w:t>
      </w:r>
    </w:p>
    <w:p w:rsidR="008C13FD" w:rsidRPr="008C13FD" w:rsidRDefault="008C13FD" w:rsidP="008C13FD">
      <w:pPr>
        <w:jc w:val="center"/>
        <w:rPr>
          <w:b/>
          <w:bCs/>
          <w:sz w:val="16"/>
          <w:szCs w:val="16"/>
        </w:rPr>
      </w:pPr>
      <w:r w:rsidRPr="008C13FD">
        <w:rPr>
          <w:b/>
          <w:bCs/>
          <w:sz w:val="16"/>
          <w:szCs w:val="16"/>
        </w:rPr>
        <w:t>Подписи Сторон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  <w:r w:rsidRPr="008C13FD">
        <w:rPr>
          <w:sz w:val="16"/>
          <w:szCs w:val="16"/>
        </w:rPr>
        <w:t xml:space="preserve">Арендодатель: ______________________   </w:t>
      </w:r>
    </w:p>
    <w:p w:rsidR="008C13FD" w:rsidRPr="008C13FD" w:rsidRDefault="008C13FD" w:rsidP="008C13FD">
      <w:pPr>
        <w:ind w:firstLine="540"/>
        <w:jc w:val="both"/>
        <w:rPr>
          <w:sz w:val="16"/>
          <w:szCs w:val="16"/>
        </w:rPr>
      </w:pPr>
    </w:p>
    <w:p w:rsidR="008C13FD" w:rsidRPr="008C13FD" w:rsidRDefault="008C13FD" w:rsidP="008C13FD">
      <w:pPr>
        <w:ind w:firstLine="540"/>
        <w:jc w:val="both"/>
        <w:rPr>
          <w:b/>
          <w:bCs/>
          <w:sz w:val="16"/>
          <w:szCs w:val="16"/>
        </w:rPr>
      </w:pPr>
      <w:r w:rsidRPr="008C13FD">
        <w:rPr>
          <w:sz w:val="16"/>
          <w:szCs w:val="16"/>
        </w:rPr>
        <w:t xml:space="preserve">Арендатор:       ______________________   </w:t>
      </w:r>
    </w:p>
    <w:p w:rsidR="00B23EEC" w:rsidRPr="008C13FD" w:rsidRDefault="00B23EEC" w:rsidP="008C13FD">
      <w:pPr>
        <w:rPr>
          <w:sz w:val="16"/>
          <w:szCs w:val="16"/>
        </w:rPr>
      </w:pPr>
    </w:p>
    <w:p w:rsidR="00BF7F4F" w:rsidRPr="008C13FD" w:rsidRDefault="00BF7F4F" w:rsidP="008C13FD">
      <w:pPr>
        <w:jc w:val="center"/>
        <w:rPr>
          <w:sz w:val="16"/>
          <w:szCs w:val="16"/>
        </w:rPr>
      </w:pPr>
      <w:r w:rsidRPr="008C13FD">
        <w:rPr>
          <w:sz w:val="16"/>
          <w:szCs w:val="16"/>
        </w:rPr>
        <w:t>*      *      *      *      *      *      *</w:t>
      </w:r>
    </w:p>
    <w:p w:rsidR="00002859" w:rsidRPr="008C13FD" w:rsidRDefault="00327FB5" w:rsidP="008C13FD">
      <w:pPr>
        <w:rPr>
          <w:sz w:val="16"/>
          <w:szCs w:val="16"/>
          <w:lang w:val="en-US"/>
        </w:rPr>
      </w:pPr>
      <w:r w:rsidRPr="008C13FD">
        <w:rPr>
          <w:noProof/>
          <w:sz w:val="16"/>
          <w:szCs w:val="16"/>
        </w:rPr>
        <w:pict>
          <v:group id="_x0000_s1034" style="position:absolute;margin-left:-1.1pt;margin-top:40.3pt;width:512pt;height:61.35pt;z-index:251662336;mso-wrap-distance-left:0;mso-wrap-distance-right:0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0F1C8C" w:rsidRDefault="000F1C8C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0F1C8C" w:rsidRDefault="000F1C8C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0F1C8C" w:rsidRDefault="000F1C8C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0F1C8C" w:rsidRDefault="000F1C8C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0F1C8C" w:rsidRDefault="000F1C8C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0F1C8C" w:rsidRDefault="000F1C8C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0F1C8C" w:rsidRDefault="000F1C8C" w:rsidP="00002859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002859" w:rsidRPr="008C13FD" w:rsidSect="00D106C0">
      <w:pgSz w:w="11907" w:h="16840" w:code="9"/>
      <w:pgMar w:top="1134" w:right="851" w:bottom="1134" w:left="992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1C8C" w:rsidRDefault="000F1C8C" w:rsidP="00544642">
      <w:r>
        <w:separator/>
      </w:r>
    </w:p>
  </w:endnote>
  <w:endnote w:type="continuationSeparator" w:id="1">
    <w:p w:rsidR="000F1C8C" w:rsidRDefault="000F1C8C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SimSun">
    <w:charset w:val="00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1C8C" w:rsidRDefault="000F1C8C" w:rsidP="00544642">
      <w:r>
        <w:separator/>
      </w:r>
    </w:p>
  </w:footnote>
  <w:footnote w:type="continuationSeparator" w:id="1">
    <w:p w:rsidR="000F1C8C" w:rsidRDefault="000F1C8C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86B288B"/>
    <w:multiLevelType w:val="multilevel"/>
    <w:tmpl w:val="5F1AC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C16E01"/>
    <w:multiLevelType w:val="hybridMultilevel"/>
    <w:tmpl w:val="C11C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5206B"/>
    <w:multiLevelType w:val="multilevel"/>
    <w:tmpl w:val="D3027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0008A6"/>
    <w:multiLevelType w:val="hybridMultilevel"/>
    <w:tmpl w:val="19DEB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4B2F4D"/>
    <w:multiLevelType w:val="hybridMultilevel"/>
    <w:tmpl w:val="C2A27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1A2E69"/>
    <w:multiLevelType w:val="hybridMultilevel"/>
    <w:tmpl w:val="EEF8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690B8C"/>
    <w:multiLevelType w:val="hybridMultilevel"/>
    <w:tmpl w:val="96ACC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A47E24"/>
    <w:multiLevelType w:val="hybridMultilevel"/>
    <w:tmpl w:val="0A2A36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700299"/>
    <w:multiLevelType w:val="multilevel"/>
    <w:tmpl w:val="97E84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8B60A29"/>
    <w:multiLevelType w:val="singleLevel"/>
    <w:tmpl w:val="A1BC24DC"/>
    <w:lvl w:ilvl="0">
      <w:start w:val="1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13">
    <w:nsid w:val="2AE556EB"/>
    <w:multiLevelType w:val="hybridMultilevel"/>
    <w:tmpl w:val="DDBCF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080E80"/>
    <w:multiLevelType w:val="multilevel"/>
    <w:tmpl w:val="1932DD4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>
    <w:nsid w:val="2EBF0EF8"/>
    <w:multiLevelType w:val="multilevel"/>
    <w:tmpl w:val="09B269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FF9120A"/>
    <w:multiLevelType w:val="hybridMultilevel"/>
    <w:tmpl w:val="72580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D74780"/>
    <w:multiLevelType w:val="multilevel"/>
    <w:tmpl w:val="951CCBA2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8">
    <w:nsid w:val="3EAD2CEC"/>
    <w:multiLevelType w:val="multilevel"/>
    <w:tmpl w:val="47062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41D577D"/>
    <w:multiLevelType w:val="multilevel"/>
    <w:tmpl w:val="53AA0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CC65090"/>
    <w:multiLevelType w:val="hybridMultilevel"/>
    <w:tmpl w:val="DC86B2B6"/>
    <w:lvl w:ilvl="0" w:tplc="9642D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7AAD56A">
      <w:numFmt w:val="none"/>
      <w:lvlText w:val=""/>
      <w:lvlJc w:val="left"/>
      <w:pPr>
        <w:tabs>
          <w:tab w:val="num" w:pos="360"/>
        </w:tabs>
      </w:pPr>
    </w:lvl>
    <w:lvl w:ilvl="2" w:tplc="F59608B2">
      <w:numFmt w:val="none"/>
      <w:lvlText w:val=""/>
      <w:lvlJc w:val="left"/>
      <w:pPr>
        <w:tabs>
          <w:tab w:val="num" w:pos="360"/>
        </w:tabs>
      </w:pPr>
    </w:lvl>
    <w:lvl w:ilvl="3" w:tplc="EDF44EF6">
      <w:numFmt w:val="none"/>
      <w:lvlText w:val=""/>
      <w:lvlJc w:val="left"/>
      <w:pPr>
        <w:tabs>
          <w:tab w:val="num" w:pos="360"/>
        </w:tabs>
      </w:pPr>
    </w:lvl>
    <w:lvl w:ilvl="4" w:tplc="8E224F5E">
      <w:numFmt w:val="none"/>
      <w:lvlText w:val=""/>
      <w:lvlJc w:val="left"/>
      <w:pPr>
        <w:tabs>
          <w:tab w:val="num" w:pos="360"/>
        </w:tabs>
      </w:pPr>
    </w:lvl>
    <w:lvl w:ilvl="5" w:tplc="54886DDC">
      <w:numFmt w:val="none"/>
      <w:lvlText w:val=""/>
      <w:lvlJc w:val="left"/>
      <w:pPr>
        <w:tabs>
          <w:tab w:val="num" w:pos="360"/>
        </w:tabs>
      </w:pPr>
    </w:lvl>
    <w:lvl w:ilvl="6" w:tplc="F0DCC40E">
      <w:numFmt w:val="none"/>
      <w:lvlText w:val=""/>
      <w:lvlJc w:val="left"/>
      <w:pPr>
        <w:tabs>
          <w:tab w:val="num" w:pos="360"/>
        </w:tabs>
      </w:pPr>
    </w:lvl>
    <w:lvl w:ilvl="7" w:tplc="D88AC176">
      <w:numFmt w:val="none"/>
      <w:lvlText w:val=""/>
      <w:lvlJc w:val="left"/>
      <w:pPr>
        <w:tabs>
          <w:tab w:val="num" w:pos="360"/>
        </w:tabs>
      </w:pPr>
    </w:lvl>
    <w:lvl w:ilvl="8" w:tplc="422ACDAA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64125737"/>
    <w:multiLevelType w:val="hybridMultilevel"/>
    <w:tmpl w:val="7810653E"/>
    <w:lvl w:ilvl="0" w:tplc="C5D88E4C">
      <w:start w:val="8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2">
    <w:nsid w:val="688347EA"/>
    <w:multiLevelType w:val="multilevel"/>
    <w:tmpl w:val="65085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9856D4B"/>
    <w:multiLevelType w:val="singleLevel"/>
    <w:tmpl w:val="A1BC24DC"/>
    <w:lvl w:ilvl="0">
      <w:start w:val="6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4">
    <w:nsid w:val="6B5D1188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6F0F64E9"/>
    <w:multiLevelType w:val="hybridMultilevel"/>
    <w:tmpl w:val="23329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2F4592"/>
    <w:multiLevelType w:val="multilevel"/>
    <w:tmpl w:val="D8C0BBF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7">
    <w:nsid w:val="732C1E17"/>
    <w:multiLevelType w:val="multilevel"/>
    <w:tmpl w:val="09382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A416733"/>
    <w:multiLevelType w:val="hybridMultilevel"/>
    <w:tmpl w:val="238CF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26"/>
  </w:num>
  <w:num w:numId="5">
    <w:abstractNumId w:val="8"/>
  </w:num>
  <w:num w:numId="6">
    <w:abstractNumId w:val="1"/>
  </w:num>
  <w:num w:numId="7">
    <w:abstractNumId w:val="4"/>
  </w:num>
  <w:num w:numId="8">
    <w:abstractNumId w:val="22"/>
  </w:num>
  <w:num w:numId="9">
    <w:abstractNumId w:val="11"/>
  </w:num>
  <w:num w:numId="10">
    <w:abstractNumId w:val="27"/>
  </w:num>
  <w:num w:numId="11">
    <w:abstractNumId w:val="25"/>
  </w:num>
  <w:num w:numId="12">
    <w:abstractNumId w:val="20"/>
  </w:num>
  <w:num w:numId="13">
    <w:abstractNumId w:val="15"/>
  </w:num>
  <w:num w:numId="14">
    <w:abstractNumId w:val="14"/>
  </w:num>
  <w:num w:numId="15">
    <w:abstractNumId w:val="13"/>
  </w:num>
  <w:num w:numId="16">
    <w:abstractNumId w:val="12"/>
  </w:num>
  <w:num w:numId="17">
    <w:abstractNumId w:val="23"/>
  </w:num>
  <w:num w:numId="18">
    <w:abstractNumId w:val="9"/>
  </w:num>
  <w:num w:numId="19">
    <w:abstractNumId w:val="18"/>
  </w:num>
  <w:num w:numId="20">
    <w:abstractNumId w:val="7"/>
  </w:num>
  <w:num w:numId="21">
    <w:abstractNumId w:val="21"/>
  </w:num>
  <w:num w:numId="22">
    <w:abstractNumId w:val="28"/>
  </w:num>
  <w:num w:numId="23">
    <w:abstractNumId w:val="10"/>
  </w:num>
  <w:num w:numId="24">
    <w:abstractNumId w:val="5"/>
  </w:num>
  <w:num w:numId="25">
    <w:abstractNumId w:val="19"/>
  </w:num>
  <w:num w:numId="26">
    <w:abstractNumId w:val="24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6"/>
  </w:num>
  <w:num w:numId="30">
    <w:abstractNumId w:val="17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F7A"/>
    <w:rsid w:val="00000F7A"/>
    <w:rsid w:val="00002859"/>
    <w:rsid w:val="000F1730"/>
    <w:rsid w:val="000F1C8C"/>
    <w:rsid w:val="001932E3"/>
    <w:rsid w:val="001E2110"/>
    <w:rsid w:val="001E75CD"/>
    <w:rsid w:val="0020102E"/>
    <w:rsid w:val="00211819"/>
    <w:rsid w:val="00240115"/>
    <w:rsid w:val="00255A2E"/>
    <w:rsid w:val="00262E87"/>
    <w:rsid w:val="00275B30"/>
    <w:rsid w:val="002B3D15"/>
    <w:rsid w:val="002D68DB"/>
    <w:rsid w:val="002F1AF4"/>
    <w:rsid w:val="00301B37"/>
    <w:rsid w:val="003078B5"/>
    <w:rsid w:val="00312C95"/>
    <w:rsid w:val="003171DB"/>
    <w:rsid w:val="00327FB5"/>
    <w:rsid w:val="003747BF"/>
    <w:rsid w:val="003A7DA6"/>
    <w:rsid w:val="003B6578"/>
    <w:rsid w:val="00414855"/>
    <w:rsid w:val="00433F10"/>
    <w:rsid w:val="00463042"/>
    <w:rsid w:val="004760B5"/>
    <w:rsid w:val="00477D77"/>
    <w:rsid w:val="0049702F"/>
    <w:rsid w:val="00544642"/>
    <w:rsid w:val="00545567"/>
    <w:rsid w:val="005559E0"/>
    <w:rsid w:val="00575D4F"/>
    <w:rsid w:val="005926E0"/>
    <w:rsid w:val="00597D40"/>
    <w:rsid w:val="005A2A1C"/>
    <w:rsid w:val="00605CEA"/>
    <w:rsid w:val="00612B31"/>
    <w:rsid w:val="0065127D"/>
    <w:rsid w:val="006951D1"/>
    <w:rsid w:val="00696D63"/>
    <w:rsid w:val="00736216"/>
    <w:rsid w:val="00750932"/>
    <w:rsid w:val="00792566"/>
    <w:rsid w:val="007B39C1"/>
    <w:rsid w:val="007C77D5"/>
    <w:rsid w:val="007E1ABD"/>
    <w:rsid w:val="00801774"/>
    <w:rsid w:val="008601A9"/>
    <w:rsid w:val="008C13FD"/>
    <w:rsid w:val="008C3E01"/>
    <w:rsid w:val="008D6AFC"/>
    <w:rsid w:val="008E6AE4"/>
    <w:rsid w:val="00971A8A"/>
    <w:rsid w:val="009B2FDF"/>
    <w:rsid w:val="00A45DFE"/>
    <w:rsid w:val="00A62A62"/>
    <w:rsid w:val="00AA0C89"/>
    <w:rsid w:val="00AB6B9D"/>
    <w:rsid w:val="00AD1713"/>
    <w:rsid w:val="00AF3EBC"/>
    <w:rsid w:val="00B15289"/>
    <w:rsid w:val="00B16025"/>
    <w:rsid w:val="00B23EEC"/>
    <w:rsid w:val="00B46DF6"/>
    <w:rsid w:val="00B81A52"/>
    <w:rsid w:val="00BB4BEA"/>
    <w:rsid w:val="00BE5EF6"/>
    <w:rsid w:val="00BF7F4F"/>
    <w:rsid w:val="00C63A7E"/>
    <w:rsid w:val="00C7241A"/>
    <w:rsid w:val="00C751C5"/>
    <w:rsid w:val="00C85F2A"/>
    <w:rsid w:val="00CC01F1"/>
    <w:rsid w:val="00CD42E6"/>
    <w:rsid w:val="00CD6734"/>
    <w:rsid w:val="00D106C0"/>
    <w:rsid w:val="00D10CF0"/>
    <w:rsid w:val="00D32357"/>
    <w:rsid w:val="00D53121"/>
    <w:rsid w:val="00D56C1E"/>
    <w:rsid w:val="00D7615B"/>
    <w:rsid w:val="00DB2D71"/>
    <w:rsid w:val="00DF7408"/>
    <w:rsid w:val="00E05ECA"/>
    <w:rsid w:val="00EC2D28"/>
    <w:rsid w:val="00ED0BF7"/>
    <w:rsid w:val="00F64BBD"/>
    <w:rsid w:val="00F9642C"/>
    <w:rsid w:val="00FB4B64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basedOn w:val="a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basedOn w:val="a"/>
    <w:link w:val="a7"/>
    <w:semiHidden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semiHidden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1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2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3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uiPriority w:val="1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2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6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6">
    <w:name w:val="Title"/>
    <w:basedOn w:val="a"/>
    <w:next w:val="a"/>
    <w:link w:val="af7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">
    <w:name w:val="Основной текст (4)_"/>
    <w:basedOn w:val="a0"/>
    <w:link w:val="40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0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5">
    <w:name w:val="Основной текст1"/>
    <w:basedOn w:val="a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6">
    <w:name w:val="Заголовок №1_"/>
    <w:basedOn w:val="a0"/>
    <w:link w:val="17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5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7">
    <w:name w:val="Заголовок №1"/>
    <w:basedOn w:val="a"/>
    <w:link w:val="16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0"/>
    <w:rsid w:val="00E05ECA"/>
  </w:style>
  <w:style w:type="paragraph" w:customStyle="1" w:styleId="western">
    <w:name w:val="western"/>
    <w:basedOn w:val="a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8">
    <w:name w:val="Strong"/>
    <w:basedOn w:val="a0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2"/>
    <w:rsid w:val="008C13FD"/>
    <w:pPr>
      <w:numPr>
        <w:numId w:val="3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orgi.gov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ostrovskoe.ru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E77B5F50A3EF88C1C8DB3D121ABA334F8F0F2C1C058AAF0BE090DDCDD960C2A929590270v5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05A2272-53BA-468E-A052-17E093084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5418</Words>
  <Characters>30887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36233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1</cp:lastModifiedBy>
  <cp:revision>2</cp:revision>
  <cp:lastPrinted>2017-03-07T07:33:00Z</cp:lastPrinted>
  <dcterms:created xsi:type="dcterms:W3CDTF">2017-04-04T05:54:00Z</dcterms:created>
  <dcterms:modified xsi:type="dcterms:W3CDTF">2017-04-04T05:54:00Z</dcterms:modified>
</cp:coreProperties>
</file>