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B11B97" w:rsidRDefault="00C00CE3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Pr="00D53121">
                        <w:t>1</w:t>
                      </w:r>
                      <w:r w:rsidRPr="00B11B97">
                        <w:t>5</w:t>
                      </w:r>
                      <w:r w:rsidRPr="00414855">
                        <w:t>(1</w:t>
                      </w:r>
                      <w:r w:rsidRPr="00B11B97">
                        <w:t>80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8F4173" w:rsidP="008C3E01">
                      <w:pPr>
                        <w:jc w:val="center"/>
                      </w:pPr>
                      <w:r w:rsidRPr="00CF34C5">
                        <w:t>1</w:t>
                      </w:r>
                      <w:r w:rsidRPr="00B11B97">
                        <w:t>1</w:t>
                      </w:r>
                      <w:r w:rsidRPr="005A2A1C">
                        <w:t xml:space="preserve"> </w:t>
                      </w:r>
                      <w:r>
                        <w:t>апреля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C7241A" w:rsidRPr="00B11B97" w:rsidRDefault="00C7241A" w:rsidP="00EC11B7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C7241A" w:rsidRPr="00B11B97" w:rsidRDefault="00C7241A" w:rsidP="00EC11B7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20102E" w:rsidRPr="00B11B97" w:rsidRDefault="0020102E" w:rsidP="00EC11B7">
      <w:pPr>
        <w:jc w:val="center"/>
        <w:rPr>
          <w:b/>
          <w:sz w:val="16"/>
          <w:szCs w:val="16"/>
          <w:lang w:val="en-US"/>
        </w:rPr>
      </w:pPr>
    </w:p>
    <w:p w:rsidR="0020102E" w:rsidRPr="00B11B97" w:rsidRDefault="0020102E" w:rsidP="00EC11B7">
      <w:pPr>
        <w:jc w:val="center"/>
        <w:rPr>
          <w:b/>
          <w:sz w:val="16"/>
          <w:szCs w:val="16"/>
          <w:lang w:val="en-US"/>
        </w:rPr>
      </w:pPr>
    </w:p>
    <w:p w:rsidR="00792566" w:rsidRPr="00B11B97" w:rsidRDefault="00792566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E05ECA" w:rsidRPr="00B11B97" w:rsidRDefault="00E05ECA" w:rsidP="00EC11B7">
      <w:pPr>
        <w:jc w:val="center"/>
        <w:rPr>
          <w:b/>
          <w:sz w:val="16"/>
          <w:szCs w:val="16"/>
        </w:rPr>
      </w:pPr>
    </w:p>
    <w:p w:rsidR="00B11B97" w:rsidRPr="00B11B97" w:rsidRDefault="00B11B97" w:rsidP="00EC11B7">
      <w:pPr>
        <w:pStyle w:val="af4"/>
        <w:jc w:val="center"/>
        <w:rPr>
          <w:sz w:val="16"/>
          <w:szCs w:val="16"/>
        </w:rPr>
      </w:pPr>
    </w:p>
    <w:p w:rsidR="00B11B97" w:rsidRPr="00B11B97" w:rsidRDefault="00B11B97" w:rsidP="00EC11B7">
      <w:pPr>
        <w:pStyle w:val="af4"/>
        <w:jc w:val="right"/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СОБРАНИЕ ДЕПУТАТОВ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ОСТРОВСКОГО МУНИЦИПАЛЬНОГО РАЙОНА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КОСТРОМСКОЙ ОБЛАСТИ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ПЯТОГО СОЗЫВА</w:t>
      </w:r>
    </w:p>
    <w:p w:rsidR="00B11B97" w:rsidRPr="00695CCC" w:rsidRDefault="00B11B97" w:rsidP="00E71FC4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РЕШЕНИЕ</w:t>
      </w:r>
    </w:p>
    <w:p w:rsidR="00E71FC4" w:rsidRPr="00695CCC" w:rsidRDefault="00E71FC4" w:rsidP="00E71FC4">
      <w:pPr>
        <w:jc w:val="center"/>
        <w:rPr>
          <w:spacing w:val="50"/>
          <w:sz w:val="16"/>
          <w:szCs w:val="16"/>
        </w:rPr>
      </w:pPr>
    </w:p>
    <w:p w:rsidR="00B11B97" w:rsidRPr="00B11B97" w:rsidRDefault="00B11B97" w:rsidP="00EC11B7">
      <w:pPr>
        <w:ind w:firstLine="284"/>
        <w:rPr>
          <w:sz w:val="16"/>
          <w:szCs w:val="16"/>
        </w:rPr>
      </w:pPr>
      <w:r w:rsidRPr="00B11B97">
        <w:rPr>
          <w:sz w:val="16"/>
          <w:szCs w:val="16"/>
        </w:rPr>
        <w:t xml:space="preserve">от 07.04.2017 года            № 140                          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</w:p>
    <w:p w:rsidR="00B11B97" w:rsidRPr="00695CCC" w:rsidRDefault="00B11B97" w:rsidP="00E71FC4">
      <w:pPr>
        <w:pStyle w:val="af4"/>
        <w:rPr>
          <w:sz w:val="16"/>
          <w:szCs w:val="16"/>
        </w:rPr>
      </w:pPr>
    </w:p>
    <w:p w:rsidR="00B11B97" w:rsidRPr="00B11B97" w:rsidRDefault="00B11B97" w:rsidP="00EC11B7">
      <w:pPr>
        <w:pStyle w:val="consplusnormal0"/>
        <w:widowControl w:val="0"/>
        <w:spacing w:before="0" w:beforeAutospacing="0" w:after="0" w:afterAutospacing="0"/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О внесении изменений в положения о порядке подготовки и утверждения местных</w:t>
      </w:r>
      <w:r w:rsidR="007E3A2D" w:rsidRPr="007E3A2D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 xml:space="preserve"> нормативов градостроительного проектирования Островского муниципального района Костромской области, утвержденного решением Собрания депутатов Островского муниципального района Костромской области от 30.11.2016 года № 117</w:t>
      </w:r>
    </w:p>
    <w:p w:rsidR="00B11B97" w:rsidRPr="00B11B97" w:rsidRDefault="00B11B97" w:rsidP="00EC11B7">
      <w:pPr>
        <w:pStyle w:val="af4"/>
        <w:jc w:val="center"/>
        <w:rPr>
          <w:sz w:val="16"/>
          <w:szCs w:val="16"/>
        </w:rPr>
      </w:pPr>
    </w:p>
    <w:p w:rsidR="00B11B97" w:rsidRPr="00B11B97" w:rsidRDefault="00B11B97" w:rsidP="00EC11B7">
      <w:pPr>
        <w:ind w:left="540"/>
        <w:jc w:val="both"/>
        <w:rPr>
          <w:sz w:val="16"/>
          <w:szCs w:val="16"/>
        </w:rPr>
      </w:pPr>
      <w:proofErr w:type="gramStart"/>
      <w:r w:rsidRPr="00B11B97">
        <w:rPr>
          <w:sz w:val="16"/>
          <w:szCs w:val="16"/>
        </w:rPr>
        <w:t>В целях приведения нормативного правового акта администрации Островского муниципального района 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Закона Костромской области от 29.11.2016 года № 169-6-ЗКО "О внесении изменения в статью 1 Закона Костромской области "О закреплении за сельскими поселениями Костромской области вопросов</w:t>
      </w:r>
      <w:proofErr w:type="gramEnd"/>
      <w:r w:rsidRPr="00B11B97">
        <w:rPr>
          <w:sz w:val="16"/>
          <w:szCs w:val="16"/>
        </w:rPr>
        <w:t xml:space="preserve"> местного значения", руководствуясь статьей 25 Устава муниципального образования Островский муниципальный район Костромской области, Собрание депутатов Островского муниципального района РЕШИЛО:</w:t>
      </w:r>
    </w:p>
    <w:p w:rsidR="00B11B97" w:rsidRPr="00B11B97" w:rsidRDefault="00B11B97" w:rsidP="00EC11B7">
      <w:pPr>
        <w:pStyle w:val="consplusnormal0"/>
        <w:widowControl w:val="0"/>
        <w:spacing w:before="0" w:beforeAutospacing="0" w:after="0" w:afterAutospacing="0"/>
        <w:ind w:firstLine="426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1. Внести следующие изменения в Положение о порядке подготовки и утверждения местных нормативов градостроительного проектирования Островского муниципального района Костромской области, утвержденного решением Собрания депутатов Островского муниципального района Костромской области от 30.11.2016 года №  86  (далее — Положение): 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1.1.  пункт 1  статьи 2  Положения изложить в следующей редакции: 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«1. Местные нормативы обязательны для использования, применения и соблюдения органами местного самоуправления, а также всеми гражданами и юридическими лицами, осуществляющими градостроительную деятельность на территории поселений Островского муниципального района, </w:t>
      </w:r>
      <w:proofErr w:type="gramStart"/>
      <w:r w:rsidRPr="00B11B97">
        <w:rPr>
          <w:sz w:val="16"/>
          <w:szCs w:val="16"/>
        </w:rPr>
        <w:t>при</w:t>
      </w:r>
      <w:proofErr w:type="gramEnd"/>
      <w:r w:rsidRPr="00B11B97">
        <w:rPr>
          <w:sz w:val="16"/>
          <w:szCs w:val="16"/>
        </w:rPr>
        <w:t>: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- разработке, подготовке, экспертизе, согласовании, утверждении и реализации документов территориального планирования и градостроительного зонирования, внесение изменений в документы территориального планирования и градостроительного зонирования;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- разработке, подготовке, экспертизе, согласовании, утверждении и реализации документации по планировке территорий;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- архитектурно-строительном </w:t>
      </w:r>
      <w:proofErr w:type="gramStart"/>
      <w:r w:rsidRPr="00B11B97">
        <w:rPr>
          <w:sz w:val="16"/>
          <w:szCs w:val="16"/>
        </w:rPr>
        <w:t>проектировании</w:t>
      </w:r>
      <w:proofErr w:type="gramEnd"/>
      <w:r w:rsidRPr="00B11B97">
        <w:rPr>
          <w:sz w:val="16"/>
          <w:szCs w:val="16"/>
        </w:rPr>
        <w:t>;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- </w:t>
      </w:r>
      <w:proofErr w:type="gramStart"/>
      <w:r w:rsidRPr="00B11B97">
        <w:rPr>
          <w:sz w:val="16"/>
          <w:szCs w:val="16"/>
        </w:rPr>
        <w:t>заключении</w:t>
      </w:r>
      <w:proofErr w:type="gramEnd"/>
      <w:r w:rsidRPr="00B11B97">
        <w:rPr>
          <w:sz w:val="16"/>
          <w:szCs w:val="16"/>
        </w:rPr>
        <w:t xml:space="preserve"> договоров о развитии застроенной территории;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- выдаче разрешений на строительство;</w:t>
      </w:r>
    </w:p>
    <w:p w:rsidR="00B11B97" w:rsidRPr="00B11B97" w:rsidRDefault="00B11B97" w:rsidP="00EC11B7">
      <w:pPr>
        <w:pStyle w:val="af4"/>
        <w:ind w:left="60" w:firstLine="15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    - государственном строительном </w:t>
      </w:r>
      <w:proofErr w:type="gramStart"/>
      <w:r w:rsidRPr="00B11B97">
        <w:rPr>
          <w:sz w:val="16"/>
          <w:szCs w:val="16"/>
        </w:rPr>
        <w:t>надзоре</w:t>
      </w:r>
      <w:proofErr w:type="gramEnd"/>
      <w:r w:rsidRPr="00B11B97">
        <w:rPr>
          <w:sz w:val="16"/>
          <w:szCs w:val="16"/>
        </w:rPr>
        <w:t xml:space="preserve"> за строительством, реконструкцией, капитальным ремонтом объектов капитального строительства и благоустройством территории.»;</w:t>
      </w:r>
    </w:p>
    <w:p w:rsidR="00B11B97" w:rsidRPr="00B11B97" w:rsidRDefault="00B11B97" w:rsidP="00EC11B7">
      <w:pPr>
        <w:pStyle w:val="af4"/>
        <w:ind w:left="60" w:firstLine="15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   1.2. дополнить статьёй 5 следующего содержания: </w:t>
      </w:r>
    </w:p>
    <w:p w:rsidR="00B11B97" w:rsidRPr="00B11B97" w:rsidRDefault="00B11B97" w:rsidP="00EC11B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16"/>
          <w:szCs w:val="16"/>
        </w:rPr>
      </w:pPr>
      <w:r w:rsidRPr="00B11B97">
        <w:rPr>
          <w:rFonts w:ascii="Times New Roman" w:hAnsi="Times New Roman" w:cs="Times New Roman"/>
          <w:sz w:val="16"/>
          <w:szCs w:val="16"/>
        </w:rPr>
        <w:t xml:space="preserve">«Статья 5. </w:t>
      </w:r>
      <w:proofErr w:type="gramStart"/>
      <w:r w:rsidRPr="00B11B97">
        <w:rPr>
          <w:rFonts w:ascii="Times New Roman" w:hAnsi="Times New Roman" w:cs="Times New Roman"/>
          <w:sz w:val="16"/>
          <w:szCs w:val="16"/>
        </w:rPr>
        <w:t>Контроль за</w:t>
      </w:r>
      <w:proofErr w:type="gramEnd"/>
      <w:r w:rsidRPr="00B11B97">
        <w:rPr>
          <w:rFonts w:ascii="Times New Roman" w:hAnsi="Times New Roman" w:cs="Times New Roman"/>
          <w:sz w:val="16"/>
          <w:szCs w:val="16"/>
        </w:rPr>
        <w:t xml:space="preserve"> соблюдением местных нормативов градостроительного проектирования Островского муниципального района </w:t>
      </w:r>
    </w:p>
    <w:p w:rsidR="00B11B97" w:rsidRPr="00B11B97" w:rsidRDefault="00B11B97" w:rsidP="00EC11B7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B11B97">
        <w:rPr>
          <w:rFonts w:ascii="Times New Roman" w:hAnsi="Times New Roman" w:cs="Times New Roman"/>
          <w:sz w:val="16"/>
          <w:szCs w:val="16"/>
        </w:rPr>
        <w:t xml:space="preserve">Контроль за соблюдением местных нормативов градостроительного проектирования Островского муниципального района осуществляется уполномоченным органом Администрации Островского муниципального района  </w:t>
      </w:r>
      <w:proofErr w:type="gramStart"/>
      <w:r w:rsidRPr="00B11B97">
        <w:rPr>
          <w:rFonts w:ascii="Times New Roman" w:hAnsi="Times New Roman" w:cs="Times New Roman"/>
          <w:sz w:val="16"/>
          <w:szCs w:val="16"/>
        </w:rPr>
        <w:t>при</w:t>
      </w:r>
      <w:proofErr w:type="gramEnd"/>
      <w:r w:rsidRPr="00B11B97">
        <w:rPr>
          <w:rFonts w:ascii="Times New Roman" w:hAnsi="Times New Roman" w:cs="Times New Roman"/>
          <w:sz w:val="16"/>
          <w:szCs w:val="16"/>
        </w:rPr>
        <w:t>: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1) разработке градостроительной и проектной документации;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2) </w:t>
      </w:r>
      <w:proofErr w:type="gramStart"/>
      <w:r w:rsidRPr="00B11B97">
        <w:rPr>
          <w:sz w:val="16"/>
          <w:szCs w:val="16"/>
        </w:rPr>
        <w:t>оформлении</w:t>
      </w:r>
      <w:proofErr w:type="gramEnd"/>
      <w:r w:rsidRPr="00B11B97">
        <w:rPr>
          <w:sz w:val="16"/>
          <w:szCs w:val="16"/>
        </w:rPr>
        <w:t xml:space="preserve"> разрешений на строительство, реконструкцию объектов капитального строительства;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3) </w:t>
      </w:r>
      <w:proofErr w:type="gramStart"/>
      <w:r w:rsidRPr="00B11B97">
        <w:rPr>
          <w:sz w:val="16"/>
          <w:szCs w:val="16"/>
        </w:rPr>
        <w:t>осуществлении</w:t>
      </w:r>
      <w:proofErr w:type="gramEnd"/>
      <w:r w:rsidRPr="00B11B97">
        <w:rPr>
          <w:sz w:val="16"/>
          <w:szCs w:val="16"/>
        </w:rPr>
        <w:t xml:space="preserve"> строительства, реконструкции объектов градостроительной деятельности и благоустройстве территории;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4) </w:t>
      </w:r>
      <w:proofErr w:type="gramStart"/>
      <w:r w:rsidRPr="00B11B97">
        <w:rPr>
          <w:sz w:val="16"/>
          <w:szCs w:val="16"/>
        </w:rPr>
        <w:t>согласовании</w:t>
      </w:r>
      <w:proofErr w:type="gramEnd"/>
      <w:r w:rsidRPr="00B11B97">
        <w:rPr>
          <w:sz w:val="16"/>
          <w:szCs w:val="16"/>
        </w:rPr>
        <w:t xml:space="preserve"> градостроительной и проектной документации».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  <w:r w:rsidRPr="00B11B97">
        <w:rPr>
          <w:sz w:val="16"/>
          <w:szCs w:val="16"/>
        </w:rPr>
        <w:t xml:space="preserve">         2. Настоящее решение вступает в силу со дня официального опубликования в информационном бюллетене «Районные новости» и распространяет свое действие на правоотношения, возникшие с 01.01.2017 г.</w:t>
      </w:r>
    </w:p>
    <w:p w:rsidR="00B11B97" w:rsidRPr="00B11B97" w:rsidRDefault="00B11B97" w:rsidP="00EC11B7">
      <w:pPr>
        <w:ind w:firstLine="540"/>
        <w:jc w:val="both"/>
        <w:rPr>
          <w:sz w:val="16"/>
          <w:szCs w:val="16"/>
        </w:rPr>
      </w:pPr>
    </w:p>
    <w:p w:rsidR="00B11B97" w:rsidRPr="00B11B97" w:rsidRDefault="00B11B97" w:rsidP="00EC11B7">
      <w:pPr>
        <w:pStyle w:val="af4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  Председатель Собрания депутатов</w:t>
      </w:r>
      <w:r w:rsidR="007E3A2D" w:rsidRPr="007E3A2D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Островского муниципального района                                                 А.А. Смирнов</w:t>
      </w:r>
    </w:p>
    <w:p w:rsidR="00B11B97" w:rsidRPr="00B11B97" w:rsidRDefault="00B11B97" w:rsidP="00EC11B7">
      <w:pPr>
        <w:pStyle w:val="af4"/>
        <w:jc w:val="both"/>
        <w:rPr>
          <w:sz w:val="16"/>
          <w:szCs w:val="16"/>
        </w:rPr>
      </w:pPr>
    </w:p>
    <w:p w:rsidR="00B11B97" w:rsidRPr="00B11B97" w:rsidRDefault="00B11B97" w:rsidP="00EC11B7">
      <w:pPr>
        <w:pStyle w:val="af4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  Глава Островского</w:t>
      </w:r>
      <w:r w:rsidR="007E3A2D" w:rsidRPr="007E3A2D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муниципального района                                                                       Г.А. Полякова</w:t>
      </w:r>
    </w:p>
    <w:p w:rsidR="00B11B97" w:rsidRPr="00B11B97" w:rsidRDefault="00B11B97" w:rsidP="00EC11B7">
      <w:pPr>
        <w:pStyle w:val="af4"/>
        <w:jc w:val="both"/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B11B97" w:rsidRPr="00B11B97" w:rsidRDefault="00B11B97" w:rsidP="00EC11B7">
      <w:pPr>
        <w:pStyle w:val="af4"/>
        <w:jc w:val="center"/>
        <w:rPr>
          <w:sz w:val="16"/>
          <w:szCs w:val="16"/>
        </w:rPr>
      </w:pPr>
    </w:p>
    <w:p w:rsidR="00B11B97" w:rsidRPr="00B11B97" w:rsidRDefault="00B11B97" w:rsidP="00EC11B7">
      <w:pPr>
        <w:pStyle w:val="af4"/>
        <w:jc w:val="right"/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СОБРАНИЕ ДЕПУТАТОВ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ОСТРОВСКОГО МУНИЦИПАЛЬНОГО РАЙОНА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КОСТРОМСКОЙ ОБЛАСТИ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lastRenderedPageBreak/>
        <w:t>ПЯТОГО СОЗЫВА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РЕШЕНИЕ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</w:p>
    <w:p w:rsidR="00B11B97" w:rsidRPr="00B11B97" w:rsidRDefault="00B11B97" w:rsidP="00E71FC4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От    07.04. 2017 года     № 141                                                                                   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</w:p>
    <w:p w:rsidR="00B11B97" w:rsidRPr="00B11B97" w:rsidRDefault="00B11B97" w:rsidP="00EC11B7">
      <w:pPr>
        <w:pStyle w:val="af4"/>
        <w:jc w:val="right"/>
        <w:rPr>
          <w:sz w:val="16"/>
          <w:szCs w:val="16"/>
        </w:rPr>
      </w:pPr>
    </w:p>
    <w:p w:rsidR="00B11B97" w:rsidRPr="00B11B97" w:rsidRDefault="00B11B97" w:rsidP="00E71FC4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Об отчете Главы Островского муниципального района за 2016 год</w:t>
      </w:r>
    </w:p>
    <w:p w:rsidR="00B11B97" w:rsidRPr="00695CCC" w:rsidRDefault="00B11B97" w:rsidP="00E71FC4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 xml:space="preserve"> 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Заслушав и обсудив отчет главы  Островского муниципального района, Собрание депутатов отмечает, что достигнуты определенные положительные результаты. 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Островский муниципальный район, Собрание депутатов РЕШИЛО: </w:t>
      </w:r>
    </w:p>
    <w:p w:rsidR="00B11B97" w:rsidRPr="00B11B97" w:rsidRDefault="00B11B97" w:rsidP="00EC11B7">
      <w:pPr>
        <w:tabs>
          <w:tab w:val="left" w:pos="509"/>
          <w:tab w:val="left" w:pos="1083"/>
        </w:tabs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1. Отчет главы  Островского муниципального района Поляковой Г.А.  о результатах своей деятельности и результатах деятельности администрации Островского муниципального района за 2016 год  принять к сведению. Признать работу удовлетворительной.                                                               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2. Главе Островского муниципального района считать приоритетным для выполнения следующие задачи на 2017 год:</w:t>
      </w:r>
    </w:p>
    <w:p w:rsidR="00B11B97" w:rsidRPr="00B11B97" w:rsidRDefault="00B11B97" w:rsidP="00EC11B7">
      <w:pPr>
        <w:numPr>
          <w:ilvl w:val="1"/>
          <w:numId w:val="2"/>
        </w:numPr>
        <w:tabs>
          <w:tab w:val="clear" w:pos="0"/>
          <w:tab w:val="num" w:pos="1080"/>
        </w:tabs>
        <w:suppressAutoHyphens/>
        <w:autoSpaceDE/>
        <w:autoSpaceDN/>
        <w:adjustRightInd/>
        <w:ind w:left="0" w:firstLine="67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Сохранение стабильности во всех сферах жизни, в особенности - </w:t>
      </w:r>
      <w:proofErr w:type="gramStart"/>
      <w:r w:rsidRPr="00B11B97">
        <w:rPr>
          <w:sz w:val="16"/>
          <w:szCs w:val="16"/>
        </w:rPr>
        <w:t>в</w:t>
      </w:r>
      <w:proofErr w:type="gramEnd"/>
      <w:r w:rsidRPr="00B11B97">
        <w:rPr>
          <w:sz w:val="16"/>
          <w:szCs w:val="16"/>
        </w:rPr>
        <w:t xml:space="preserve"> социальной.</w:t>
      </w:r>
    </w:p>
    <w:p w:rsidR="00B11B97" w:rsidRPr="00B11B97" w:rsidRDefault="00B11B97" w:rsidP="00EC11B7">
      <w:pPr>
        <w:numPr>
          <w:ilvl w:val="1"/>
          <w:numId w:val="2"/>
        </w:numPr>
        <w:tabs>
          <w:tab w:val="clear" w:pos="0"/>
          <w:tab w:val="num" w:pos="1080"/>
        </w:tabs>
        <w:suppressAutoHyphens/>
        <w:autoSpaceDE/>
        <w:autoSpaceDN/>
        <w:adjustRightInd/>
        <w:ind w:left="0" w:firstLine="67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Обеспечение своевременных полагающихся </w:t>
      </w:r>
      <w:proofErr w:type="gramStart"/>
      <w:r w:rsidRPr="00B11B97">
        <w:rPr>
          <w:sz w:val="16"/>
          <w:szCs w:val="16"/>
        </w:rPr>
        <w:t>выплат</w:t>
      </w:r>
      <w:proofErr w:type="gramEnd"/>
      <w:r w:rsidRPr="00B11B97">
        <w:rPr>
          <w:sz w:val="16"/>
          <w:szCs w:val="16"/>
        </w:rPr>
        <w:t xml:space="preserve"> работающим в предприятиях и учреждениях бюджетной сферы муниципального района.</w:t>
      </w:r>
    </w:p>
    <w:p w:rsidR="00B11B97" w:rsidRPr="00B11B97" w:rsidRDefault="00B11B97" w:rsidP="00EC11B7">
      <w:pPr>
        <w:ind w:firstLine="67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2.3. Повышение устойчивости бюджета,  налогового потенциала муниципального района.</w:t>
      </w:r>
    </w:p>
    <w:p w:rsidR="00B11B97" w:rsidRPr="00B11B97" w:rsidRDefault="00B11B97" w:rsidP="00EC11B7">
      <w:pPr>
        <w:ind w:firstLine="67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2.4. Совершенствование муниципального управления, повышение эффективности и качества предоставления муниципальных услуг населению. Использование информационных технологий, позволяющих оказывать эти услуги в электронном варианте.</w:t>
      </w:r>
    </w:p>
    <w:p w:rsidR="00B11B97" w:rsidRPr="00B11B97" w:rsidRDefault="00B11B97" w:rsidP="00EC11B7">
      <w:pPr>
        <w:ind w:firstLine="67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2.5. Подготовка на основе анализа трудовых ресурсов района, занятости населения, имеющейся материально технической базы, земельных участков, конкретных инвестиционных предложений для потенциальных инвесторов с размещением на официальном портале Островского муниципального района</w:t>
      </w:r>
    </w:p>
    <w:p w:rsidR="00B11B97" w:rsidRPr="00B11B97" w:rsidRDefault="00B11B97" w:rsidP="00EC11B7">
      <w:pPr>
        <w:ind w:firstLine="67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2.6. Обеспечение целевого и эффективного расходования бюджетных средств. Организации мониторинга расходования бюджетных средств бюджетами поселений входящих в состав муниципального района.  </w:t>
      </w:r>
    </w:p>
    <w:p w:rsidR="00B11B97" w:rsidRPr="00B11B97" w:rsidRDefault="00B11B97" w:rsidP="00EC11B7">
      <w:pPr>
        <w:numPr>
          <w:ilvl w:val="1"/>
          <w:numId w:val="6"/>
        </w:numPr>
        <w:tabs>
          <w:tab w:val="left" w:pos="404"/>
          <w:tab w:val="left" w:pos="470"/>
          <w:tab w:val="left" w:pos="1200"/>
        </w:tabs>
        <w:suppressAutoHyphens/>
        <w:autoSpaceDE/>
        <w:autoSpaceDN/>
        <w:adjustRightInd/>
        <w:ind w:left="65" w:firstLine="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Подготовка объектов жизнеобеспечения к работе в </w:t>
      </w:r>
      <w:proofErr w:type="spellStart"/>
      <w:proofErr w:type="gramStart"/>
      <w:r w:rsidRPr="00B11B97">
        <w:rPr>
          <w:sz w:val="16"/>
          <w:szCs w:val="16"/>
        </w:rPr>
        <w:t>осенне</w:t>
      </w:r>
      <w:proofErr w:type="spellEnd"/>
      <w:r w:rsidRPr="00B11B97">
        <w:rPr>
          <w:sz w:val="16"/>
          <w:szCs w:val="16"/>
        </w:rPr>
        <w:t>- зимний</w:t>
      </w:r>
      <w:proofErr w:type="gramEnd"/>
      <w:r w:rsidRPr="00B11B97">
        <w:rPr>
          <w:sz w:val="16"/>
          <w:szCs w:val="16"/>
        </w:rPr>
        <w:t xml:space="preserve"> период 2017- 2018 годов, обеспечение </w:t>
      </w:r>
      <w:proofErr w:type="spellStart"/>
      <w:r w:rsidRPr="00B11B97">
        <w:rPr>
          <w:sz w:val="16"/>
          <w:szCs w:val="16"/>
        </w:rPr>
        <w:t>топливно</w:t>
      </w:r>
      <w:proofErr w:type="spellEnd"/>
      <w:r w:rsidRPr="00B11B97">
        <w:rPr>
          <w:sz w:val="16"/>
          <w:szCs w:val="16"/>
        </w:rPr>
        <w:t>- энергетическими ресурсами объектов муниципального района, погашение задолженности за ТЭР.</w:t>
      </w:r>
    </w:p>
    <w:p w:rsidR="00B11B97" w:rsidRPr="00B11B97" w:rsidRDefault="00B11B97" w:rsidP="00EC11B7">
      <w:pPr>
        <w:tabs>
          <w:tab w:val="left" w:pos="509"/>
          <w:tab w:val="left" w:pos="1278"/>
        </w:tabs>
        <w:ind w:firstLine="26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2.8. Подготовка проектно-сметной документации на объекты для участия в рамках региональных и федеральных программ.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3. </w:t>
      </w:r>
      <w:proofErr w:type="gramStart"/>
      <w:r w:rsidRPr="00B11B97">
        <w:rPr>
          <w:sz w:val="16"/>
          <w:szCs w:val="16"/>
        </w:rPr>
        <w:t>Контроль за</w:t>
      </w:r>
      <w:proofErr w:type="gramEnd"/>
      <w:r w:rsidRPr="00B11B97">
        <w:rPr>
          <w:sz w:val="16"/>
          <w:szCs w:val="16"/>
        </w:rPr>
        <w:t xml:space="preserve"> исполнением настоящего решения возложить на комиссию по законодательству Собрания депутатов.</w:t>
      </w:r>
    </w:p>
    <w:p w:rsidR="00B11B97" w:rsidRPr="00B11B97" w:rsidRDefault="00B11B97" w:rsidP="00EC11B7">
      <w:pPr>
        <w:tabs>
          <w:tab w:val="left" w:pos="0"/>
        </w:tabs>
        <w:jc w:val="both"/>
        <w:rPr>
          <w:sz w:val="16"/>
          <w:szCs w:val="16"/>
        </w:rPr>
      </w:pPr>
      <w:r w:rsidRPr="00B11B97">
        <w:rPr>
          <w:sz w:val="16"/>
          <w:szCs w:val="16"/>
        </w:rPr>
        <w:t>4.Настоящее решение вступает в силу со дня его принятия.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Председатель Собрания депутатов</w:t>
      </w:r>
      <w:r w:rsidR="007E3A2D" w:rsidRPr="007E3A2D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Островского муниципального района:                                                                        А.А.Смирнов</w:t>
      </w:r>
    </w:p>
    <w:p w:rsidR="00B11B97" w:rsidRPr="00B11B97" w:rsidRDefault="00B11B97" w:rsidP="00EC11B7">
      <w:pPr>
        <w:pStyle w:val="af4"/>
        <w:jc w:val="both"/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B11B97" w:rsidRPr="00B11B97" w:rsidRDefault="00B11B97" w:rsidP="00EC11B7">
      <w:pPr>
        <w:shd w:val="clear" w:color="auto" w:fill="FFFFFF"/>
        <w:rPr>
          <w:sz w:val="16"/>
          <w:szCs w:val="16"/>
        </w:rPr>
      </w:pPr>
    </w:p>
    <w:p w:rsidR="00B11B97" w:rsidRPr="00B11B97" w:rsidRDefault="00B11B97" w:rsidP="00EC11B7">
      <w:pPr>
        <w:shd w:val="clear" w:color="auto" w:fill="FFFFFF"/>
        <w:rPr>
          <w:sz w:val="16"/>
          <w:szCs w:val="16"/>
        </w:rPr>
      </w:pPr>
      <w:r w:rsidRPr="00B11B97">
        <w:rPr>
          <w:sz w:val="16"/>
          <w:szCs w:val="16"/>
        </w:rPr>
        <w:t xml:space="preserve"> </w:t>
      </w:r>
    </w:p>
    <w:p w:rsidR="00B11B97" w:rsidRPr="00B11B97" w:rsidRDefault="00B11B97" w:rsidP="00EC11B7">
      <w:pPr>
        <w:shd w:val="clear" w:color="auto" w:fill="FFFFFF"/>
        <w:rPr>
          <w:sz w:val="16"/>
          <w:szCs w:val="16"/>
        </w:rPr>
      </w:pPr>
      <w:r w:rsidRPr="00B11B97">
        <w:rPr>
          <w:sz w:val="16"/>
          <w:szCs w:val="16"/>
        </w:rPr>
        <w:t xml:space="preserve"> </w:t>
      </w:r>
    </w:p>
    <w:p w:rsidR="00B11B97" w:rsidRPr="00B11B97" w:rsidRDefault="00B11B97" w:rsidP="00EC11B7">
      <w:pPr>
        <w:shd w:val="clear" w:color="auto" w:fill="FFFFFF"/>
        <w:rPr>
          <w:color w:val="333333"/>
          <w:sz w:val="16"/>
          <w:szCs w:val="16"/>
        </w:rPr>
      </w:pPr>
    </w:p>
    <w:p w:rsidR="00E71FC4" w:rsidRPr="00695CCC" w:rsidRDefault="00E71FC4" w:rsidP="00EC11B7">
      <w:pPr>
        <w:jc w:val="center"/>
        <w:rPr>
          <w:spacing w:val="60"/>
          <w:sz w:val="16"/>
          <w:szCs w:val="16"/>
        </w:rPr>
      </w:pP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>СОБРАНИЕ ДЕПУТАТОВ</w:t>
      </w: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>ОСТРОВСКОГО МУНИЦИПАЛЬНОГО РАЙОНА</w:t>
      </w: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>КОСТРОМСКОЙ ОБЛАСТИ</w:t>
      </w: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>ПЯТОГО СОЗЫВА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proofErr w:type="gramStart"/>
      <w:r w:rsidRPr="00B11B97">
        <w:rPr>
          <w:sz w:val="16"/>
          <w:szCs w:val="16"/>
        </w:rPr>
        <w:t>Р</w:t>
      </w:r>
      <w:proofErr w:type="gramEnd"/>
      <w:r w:rsidRPr="00B11B97">
        <w:rPr>
          <w:sz w:val="16"/>
          <w:szCs w:val="16"/>
        </w:rPr>
        <w:t xml:space="preserve"> Е Ш Е Н И Е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</w:p>
    <w:p w:rsidR="00B11B97" w:rsidRPr="007E3A2D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От  07.04.2017  года  № 142                                                                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</w:p>
    <w:p w:rsidR="00B11B97" w:rsidRPr="00B11B97" w:rsidRDefault="00B11B97" w:rsidP="00EC11B7">
      <w:pPr>
        <w:rPr>
          <w:sz w:val="16"/>
          <w:szCs w:val="16"/>
        </w:rPr>
      </w:pPr>
    </w:p>
    <w:p w:rsidR="00B11B97" w:rsidRPr="007E3A2D" w:rsidRDefault="00B11B97" w:rsidP="00E71FC4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О проекте  отчета об  исполнении бюджета Островского</w:t>
      </w:r>
      <w:r w:rsidR="007E3A2D" w:rsidRPr="007E3A2D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муниципального района за 2016 год</w:t>
      </w:r>
    </w:p>
    <w:p w:rsidR="00E71FC4" w:rsidRPr="007E3A2D" w:rsidRDefault="00E71FC4" w:rsidP="00E71FC4">
      <w:pPr>
        <w:jc w:val="center"/>
        <w:rPr>
          <w:sz w:val="16"/>
          <w:szCs w:val="16"/>
        </w:rPr>
      </w:pP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Заслушав и обсудив  представленную информацию начальника финансового управления Кудряшовой Л.Н о проекте  отчета об исполнении бюджета Островского муниципального района за 2016 год,  на основании ст.25 Устава  муниципального образования Островский муниципальный район, Собрание депутатов Островского муниципального района РЕШИЛО: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1. Принять проект  отчета об исполнении бюджета Островского муниципального района за 2016  год в  первом чтении по доходам в сумме   231 571 810,52     рублей  и расходам в  сумме 238 701 747,84  рублей.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 Установить размер </w:t>
      </w:r>
      <w:proofErr w:type="spellStart"/>
      <w:r w:rsidRPr="00B11B97">
        <w:rPr>
          <w:sz w:val="16"/>
          <w:szCs w:val="16"/>
        </w:rPr>
        <w:t>профицита</w:t>
      </w:r>
      <w:proofErr w:type="spellEnd"/>
      <w:r w:rsidRPr="00B11B97">
        <w:rPr>
          <w:sz w:val="16"/>
          <w:szCs w:val="16"/>
        </w:rPr>
        <w:t xml:space="preserve"> местного бюджета за 2016 год в сумме 7 129 937,32             рубля.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2. Назначить публичные слушания по проекту исполнения  бюджета Островского  муниципального района за 2016 год на  24  апреля 2017 года с 10 часов в зале заседания администрации Островского муниципального района по адресу: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  <w:r w:rsidRPr="00B11B97">
        <w:rPr>
          <w:sz w:val="16"/>
          <w:szCs w:val="16"/>
        </w:rPr>
        <w:t>, ул. Советская, д. 56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3. Создать комиссию для учета предложений по  решению Собрания депутатов «Об исполнении бюджета Островского муниципального района за 2016 год» в составе:</w:t>
      </w: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1</w:t>
      </w:r>
      <w:proofErr w:type="gramStart"/>
      <w:r w:rsidRPr="00B11B97">
        <w:rPr>
          <w:sz w:val="16"/>
          <w:szCs w:val="16"/>
        </w:rPr>
        <w:t xml:space="preserve"> )</w:t>
      </w:r>
      <w:proofErr w:type="gramEnd"/>
      <w:r w:rsidRPr="00B11B97">
        <w:rPr>
          <w:sz w:val="16"/>
          <w:szCs w:val="16"/>
        </w:rPr>
        <w:t xml:space="preserve"> Смирнов Александр Александрович.</w:t>
      </w: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2)  Охотников Сергей Владимирович. </w:t>
      </w:r>
    </w:p>
    <w:p w:rsidR="00B11B97" w:rsidRPr="00B11B97" w:rsidRDefault="00B11B97" w:rsidP="00EC11B7">
      <w:pPr>
        <w:tabs>
          <w:tab w:val="left" w:pos="840"/>
        </w:tabs>
        <w:ind w:left="825" w:hanging="480"/>
        <w:rPr>
          <w:sz w:val="16"/>
          <w:szCs w:val="16"/>
        </w:rPr>
      </w:pPr>
      <w:r w:rsidRPr="00B11B97">
        <w:rPr>
          <w:sz w:val="16"/>
          <w:szCs w:val="16"/>
        </w:rPr>
        <w:t xml:space="preserve">       3) </w:t>
      </w:r>
      <w:proofErr w:type="spellStart"/>
      <w:r w:rsidRPr="00B11B97">
        <w:rPr>
          <w:sz w:val="16"/>
          <w:szCs w:val="16"/>
        </w:rPr>
        <w:t>Мойсеенко</w:t>
      </w:r>
      <w:proofErr w:type="spellEnd"/>
      <w:r w:rsidRPr="00B11B97">
        <w:rPr>
          <w:sz w:val="16"/>
          <w:szCs w:val="16"/>
        </w:rPr>
        <w:t xml:space="preserve"> Ирина Николаевна.</w:t>
      </w: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4) Громов Вячеслав Сергеевич.   </w:t>
      </w: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</w:t>
      </w:r>
    </w:p>
    <w:p w:rsidR="00B11B97" w:rsidRPr="00B11B97" w:rsidRDefault="00B11B97" w:rsidP="00EC11B7">
      <w:pPr>
        <w:numPr>
          <w:ilvl w:val="0"/>
          <w:numId w:val="2"/>
        </w:numPr>
        <w:tabs>
          <w:tab w:val="clear" w:pos="0"/>
          <w:tab w:val="left" w:pos="285"/>
          <w:tab w:val="num" w:pos="720"/>
          <w:tab w:val="left" w:pos="915"/>
        </w:tabs>
        <w:suppressAutoHyphens/>
        <w:autoSpaceDE/>
        <w:autoSpaceDN/>
        <w:adjustRightInd/>
        <w:ind w:left="60" w:hanging="15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Опубликовать настоящее решение  в  газете «Островские вести».</w:t>
      </w:r>
    </w:p>
    <w:p w:rsidR="00B11B97" w:rsidRPr="00B11B97" w:rsidRDefault="00B11B97" w:rsidP="00EC11B7">
      <w:pPr>
        <w:numPr>
          <w:ilvl w:val="0"/>
          <w:numId w:val="2"/>
        </w:numPr>
        <w:tabs>
          <w:tab w:val="clear" w:pos="0"/>
          <w:tab w:val="left" w:pos="285"/>
          <w:tab w:val="num" w:pos="720"/>
          <w:tab w:val="left" w:pos="915"/>
        </w:tabs>
        <w:suppressAutoHyphens/>
        <w:autoSpaceDE/>
        <w:autoSpaceDN/>
        <w:adjustRightInd/>
        <w:ind w:left="60" w:hanging="15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Настоящее решение вступает  с силу с момента его опубликования.</w:t>
      </w:r>
    </w:p>
    <w:p w:rsidR="00B11B97" w:rsidRPr="00B11B97" w:rsidRDefault="00B11B97" w:rsidP="00EC11B7">
      <w:pPr>
        <w:rPr>
          <w:sz w:val="16"/>
          <w:szCs w:val="16"/>
        </w:rPr>
      </w:pP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>Глава Островского муниципального района:                                                Г.А.Полякова</w:t>
      </w:r>
    </w:p>
    <w:p w:rsidR="00B11B97" w:rsidRPr="00B11B97" w:rsidRDefault="00B11B97" w:rsidP="00EC11B7">
      <w:pPr>
        <w:rPr>
          <w:sz w:val="16"/>
          <w:szCs w:val="16"/>
        </w:rPr>
      </w:pP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>Председатель Собрания депутатов</w:t>
      </w:r>
    </w:p>
    <w:tbl>
      <w:tblPr>
        <w:tblW w:w="11341" w:type="dxa"/>
        <w:tblInd w:w="-601" w:type="dxa"/>
        <w:tblLayout w:type="fixed"/>
        <w:tblLook w:val="04A0"/>
      </w:tblPr>
      <w:tblGrid>
        <w:gridCol w:w="2420"/>
        <w:gridCol w:w="6369"/>
        <w:gridCol w:w="1276"/>
        <w:gridCol w:w="1276"/>
      </w:tblGrid>
      <w:tr w:rsidR="00B11B97" w:rsidRPr="00B11B97" w:rsidTr="007E3A2D">
        <w:trPr>
          <w:trHeight w:val="61"/>
        </w:trPr>
        <w:tc>
          <w:tcPr>
            <w:tcW w:w="11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Островского муниципального района:                                                          А.А.Смирнов                                                                                               Приложение № 1</w:t>
            </w:r>
          </w:p>
        </w:tc>
      </w:tr>
      <w:tr w:rsidR="00B11B97" w:rsidRPr="00B11B97" w:rsidTr="007E3A2D">
        <w:trPr>
          <w:trHeight w:val="61"/>
        </w:trPr>
        <w:tc>
          <w:tcPr>
            <w:tcW w:w="11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1B97" w:rsidRPr="00B11B97" w:rsidRDefault="00B11B97" w:rsidP="007E3A2D">
            <w:pPr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                                                                                           к решению  Собрания депутатов</w:t>
            </w:r>
          </w:p>
        </w:tc>
      </w:tr>
      <w:tr w:rsidR="00B11B97" w:rsidRPr="00B11B97" w:rsidTr="007E3A2D">
        <w:trPr>
          <w:trHeight w:val="61"/>
        </w:trPr>
        <w:tc>
          <w:tcPr>
            <w:tcW w:w="11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1B97" w:rsidRPr="00B11B97" w:rsidRDefault="00B11B97" w:rsidP="007E3A2D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                                                                                                от "</w:t>
            </w:r>
            <w:r w:rsidR="007E3A2D">
              <w:rPr>
                <w:sz w:val="16"/>
                <w:szCs w:val="16"/>
                <w:lang w:val="en-US"/>
              </w:rPr>
              <w:t>07</w:t>
            </w:r>
            <w:r w:rsidRPr="00B11B97">
              <w:rPr>
                <w:sz w:val="16"/>
                <w:szCs w:val="16"/>
              </w:rPr>
              <w:t>"__</w:t>
            </w:r>
            <w:r w:rsidR="007E3A2D">
              <w:rPr>
                <w:sz w:val="16"/>
                <w:szCs w:val="16"/>
                <w:lang w:val="en-US"/>
              </w:rPr>
              <w:t>04</w:t>
            </w:r>
            <w:r w:rsidRPr="00B11B97">
              <w:rPr>
                <w:sz w:val="16"/>
                <w:szCs w:val="16"/>
              </w:rPr>
              <w:t>________2017г. №__</w:t>
            </w:r>
            <w:r w:rsidR="007E3A2D">
              <w:rPr>
                <w:sz w:val="16"/>
                <w:szCs w:val="16"/>
                <w:lang w:val="en-US"/>
              </w:rPr>
              <w:t>142</w:t>
            </w:r>
            <w:r w:rsidRPr="00B11B97">
              <w:rPr>
                <w:sz w:val="16"/>
                <w:szCs w:val="16"/>
              </w:rPr>
              <w:t>____</w:t>
            </w:r>
          </w:p>
        </w:tc>
      </w:tr>
      <w:tr w:rsidR="00B11B97" w:rsidRPr="00B11B97" w:rsidTr="007E3A2D">
        <w:trPr>
          <w:trHeight w:val="61"/>
        </w:trPr>
        <w:tc>
          <w:tcPr>
            <w:tcW w:w="113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1.Доходы бюджета Островского муниципального района по кодам классификации доходов бюджетов Российской Федерации за 2016 год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Коды бюджетной классификации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Наименование кодов                        </w:t>
            </w:r>
            <w:r w:rsidR="0097174D">
              <w:rPr>
                <w:b/>
                <w:bCs/>
                <w:sz w:val="16"/>
                <w:szCs w:val="16"/>
              </w:rPr>
              <w:t xml:space="preserve">                              </w:t>
            </w:r>
            <w:r w:rsidRPr="00B11B97">
              <w:rPr>
                <w:b/>
                <w:bCs/>
                <w:sz w:val="16"/>
                <w:szCs w:val="16"/>
              </w:rPr>
              <w:t>экономической классификации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Утверждено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Исполнено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048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ФЕДЕРАЛЬНАЯ СЛУЖБА ПО НАДЗОРУ В СФЕРЕ ПРИРОДОПОЛЬЗОВАНИЯ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98 770,00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98 773,91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048  1  00  00000  00  0000  000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98 770,00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98 773,91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048  1  12  00000  00  0000  000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98 770,00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98 773,91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>048  1  12  01000  01  0000  000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98 770,00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98 773,91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048  1  12  01010  01  0000  120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Плата за выбросы </w:t>
            </w:r>
            <w:proofErr w:type="spellStart"/>
            <w:r w:rsidRPr="00B11B97">
              <w:rPr>
                <w:sz w:val="16"/>
                <w:szCs w:val="16"/>
              </w:rPr>
              <w:t>загряхняющих</w:t>
            </w:r>
            <w:proofErr w:type="spellEnd"/>
            <w:r w:rsidRPr="00B11B97">
              <w:rPr>
                <w:sz w:val="16"/>
                <w:szCs w:val="16"/>
              </w:rPr>
              <w:t xml:space="preserve">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42 750,00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42 744,03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048  1  12  01020  01  0000  120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Плата за выбросы </w:t>
            </w:r>
            <w:proofErr w:type="spellStart"/>
            <w:r w:rsidRPr="00B11B97">
              <w:rPr>
                <w:sz w:val="16"/>
                <w:szCs w:val="16"/>
              </w:rPr>
              <w:t>загряхняющих</w:t>
            </w:r>
            <w:proofErr w:type="spellEnd"/>
            <w:r w:rsidRPr="00B11B97">
              <w:rPr>
                <w:sz w:val="16"/>
                <w:szCs w:val="16"/>
              </w:rPr>
              <w:t xml:space="preserve"> веществ в атмосферный воздух передвижными объектами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488,53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048  1  12  01030  01  0000  120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Плата за выбросы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6 150,00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6 176,33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048  1  12  01040  01  0000  120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49 370,00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49 365,02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ФЕДЕРАЛЬНОЕ КАЗНАЧЕЙСТВО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2 970 000,00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3 046 851,72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100  1  00  00000  00  0000  000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2 970 000,00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3 046 851,72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100  1  03  00000  00  0000  000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2 970 000,00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3 046 851,72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100  1  03  02000  01  0000  110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2 970 000,00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3 046 851,72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100  1  03  02230  01  0000  110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900 000,00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1 041 593,92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100  1  03  02240  01  0000  110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18 000,00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15 899,49 </w:t>
            </w:r>
          </w:p>
        </w:tc>
      </w:tr>
      <w:tr w:rsidR="00B11B97" w:rsidRPr="00B11B97" w:rsidTr="007E3A2D">
        <w:trPr>
          <w:trHeight w:val="18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100  1  03  02250  01  0000  110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2 047 000,00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2 143 632,25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100  1  03  02260  01  0000  110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color w:val="FF0000"/>
                <w:sz w:val="16"/>
                <w:szCs w:val="16"/>
              </w:rPr>
              <w:t xml:space="preserve">-154 273,94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141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1 140 310,00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1 168 522,75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141  1  00  00000  00  0000  000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1 140 310,00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1 168 522,75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141  1  16  00000  00  0000  000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1 140 310,00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1 168 522,75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141  1  16  25000  00  0000  140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311 400,00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340 765,72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141  1  16  25020  01  0000  140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160 000,00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160 000,00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141  1  16  25050  01  0000  140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132 000,00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132 000,00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141  1  16  25085  05  0000  140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19 400,00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48 765,72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141  1  16  28000  05  0000  140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нарушение законодательства в области обеспечения  санитарно- 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810 310,00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809 157,03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141   1  16  90000  00  0000  140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18 600,00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18 600,00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141    1  16  90050  05  0000  140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18 600,00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18 600,00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161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ФЕДЕРАЛЬНАЯ АНТИМОНОПОЛЬНАЯ СЛУЖБА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6000,00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161  1  00  00000  00  0000  000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6000,00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161  1  16  00000  00  0000  000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161  1  16  33000  00  0000  140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161  1  16  33050  05  0000  140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ФЕДЕРАЛЬНАЯ НАЛОГОВАЯ СЛУЖБА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25 462 830,00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25 592 366,97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182  1  00  00000  00  0000  000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25 462 830,00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25 592 366,97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182  1  01  00000  00  0000  000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14 320 000,00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14 331 428,86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182  1  01  02000  01  0000  110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14 320 000,00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14 331 428,86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182  1  01  02010  01  0000 110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 на доходы с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14 280 000,00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14 261 653,94 </w:t>
            </w:r>
          </w:p>
        </w:tc>
      </w:tr>
      <w:tr w:rsidR="00B11B97" w:rsidRPr="00B11B97" w:rsidTr="007E3A2D">
        <w:trPr>
          <w:trHeight w:val="86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182  1  01  02020  01 0000  110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29 847,97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182  1  01  02030  01  0000  110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35 453,16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182  1  01  02040  01  0000  110</w:t>
            </w:r>
          </w:p>
        </w:tc>
        <w:tc>
          <w:tcPr>
            <w:tcW w:w="6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4 473,79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10 113 800,00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10 231 761,09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182  1  05  01000  00  0000  110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3 980 000,00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4 158 819,36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182  1  05  01010  01  0000  110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Налог,  взимаемый с налогоплательщиков, выбравших в качестве объекта </w:t>
            </w:r>
            <w:r w:rsidRPr="00B11B97">
              <w:rPr>
                <w:sz w:val="16"/>
                <w:szCs w:val="16"/>
              </w:rPr>
              <w:lastRenderedPageBreak/>
              <w:t>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 xml:space="preserve">2 530 000,00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2 603 463,11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>182  1  05  01011  01 0000 110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B11B97">
              <w:rPr>
                <w:sz w:val="16"/>
                <w:szCs w:val="16"/>
              </w:rPr>
              <w:t>Налог</w:t>
            </w:r>
            <w:proofErr w:type="gramStart"/>
            <w:r w:rsidRPr="00B11B97">
              <w:rPr>
                <w:sz w:val="16"/>
                <w:szCs w:val="16"/>
              </w:rPr>
              <w:t>,в</w:t>
            </w:r>
            <w:proofErr w:type="gramEnd"/>
            <w:r w:rsidRPr="00B11B97">
              <w:rPr>
                <w:sz w:val="16"/>
                <w:szCs w:val="16"/>
              </w:rPr>
              <w:t>зимаемый</w:t>
            </w:r>
            <w:proofErr w:type="spellEnd"/>
            <w:r w:rsidRPr="00B11B97">
              <w:rPr>
                <w:sz w:val="16"/>
                <w:szCs w:val="16"/>
              </w:rPr>
              <w:t xml:space="preserve">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2 530 000,00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2 603 324,75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182  1  05  01012  01  0000  110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 (за налоговые периоды, истекшие до 1 января 2011 года)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138,36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182  1  05  01020  01  0000  110</w:t>
            </w:r>
          </w:p>
        </w:tc>
        <w:tc>
          <w:tcPr>
            <w:tcW w:w="6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Налог,  взимаемый с налогоплательщиков, выбравших в качестве объекта налогообложения доходы, уменьшенные на величину 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1 250 000,00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1 472 399,72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182  1  05  01021  01  0000 110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Налог,  взимаемый с налогоплательщиков, выбравших в качестве объекта налогообложения доходы, уменьшенные на величину 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1 250 000,00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1 472 399,72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182  1  05  01050  01  0000  110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200 000,00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82 956,53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182  1  05  02000  02  0000  110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6 000 000,00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5 969 374,67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182  1  05  02010  02  0000  110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6 000 000,00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5 968 418,39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182  1  05  02020  02  0000  110</w:t>
            </w:r>
          </w:p>
        </w:tc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956,28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182  1  05  03000  01  0000  110</w:t>
            </w:r>
          </w:p>
        </w:tc>
        <w:tc>
          <w:tcPr>
            <w:tcW w:w="6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125 000,00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85 167,06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182  1  05  03010  01  0000  110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125 000,00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85 167,06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182  1  05  04000  02  0000  110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8 800,00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18 400,00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182  1  05  04020  02  0000  110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8 800,00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18 400,00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182  1  08  00000  00  0000  000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947 000,00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947 128,35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182  1  08  03000  01  0000  110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Государственная пошлина по делам, </w:t>
            </w:r>
            <w:proofErr w:type="spellStart"/>
            <w:r w:rsidRPr="00B11B97">
              <w:rPr>
                <w:sz w:val="16"/>
                <w:szCs w:val="16"/>
              </w:rPr>
              <w:t>расматривваемым</w:t>
            </w:r>
            <w:proofErr w:type="spellEnd"/>
            <w:r w:rsidRPr="00B11B97">
              <w:rPr>
                <w:sz w:val="16"/>
                <w:szCs w:val="16"/>
              </w:rPr>
              <w:t xml:space="preserve"> в судах общей юрисдикции, мировыми судьями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947 000,00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947 128,35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182  1  08  03010  01 0000 110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Государственная пошлина по делам, </w:t>
            </w:r>
            <w:proofErr w:type="spellStart"/>
            <w:r w:rsidRPr="00B11B97">
              <w:rPr>
                <w:sz w:val="16"/>
                <w:szCs w:val="16"/>
              </w:rPr>
              <w:t>расматриваемым</w:t>
            </w:r>
            <w:proofErr w:type="spellEnd"/>
            <w:r w:rsidRPr="00B11B97">
              <w:rPr>
                <w:sz w:val="16"/>
                <w:szCs w:val="16"/>
              </w:rPr>
              <w:t xml:space="preserve"> в судах общей </w:t>
            </w:r>
            <w:proofErr w:type="spellStart"/>
            <w:r w:rsidRPr="00B11B97">
              <w:rPr>
                <w:sz w:val="16"/>
                <w:szCs w:val="16"/>
              </w:rPr>
              <w:t>юристдикции</w:t>
            </w:r>
            <w:proofErr w:type="gramStart"/>
            <w:r w:rsidRPr="00B11B97">
              <w:rPr>
                <w:sz w:val="16"/>
                <w:szCs w:val="16"/>
              </w:rPr>
              <w:t>,м</w:t>
            </w:r>
            <w:proofErr w:type="gramEnd"/>
            <w:r w:rsidRPr="00B11B97">
              <w:rPr>
                <w:sz w:val="16"/>
                <w:szCs w:val="16"/>
              </w:rPr>
              <w:t>ировыми</w:t>
            </w:r>
            <w:proofErr w:type="spellEnd"/>
            <w:r w:rsidRPr="00B11B97">
              <w:rPr>
                <w:sz w:val="16"/>
                <w:szCs w:val="16"/>
              </w:rPr>
              <w:t xml:space="preserve"> судьями (за исключением Верховного Суда Российской Федерации.)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947 000,00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947 128,35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182  1  09  00000  00  0000  000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ЗАДОЛЖЕННОСТЬ И ПЕРЕРАСЧЁТЫ ПО ОТМЕНЁННЫМ НАЛОГАМ, СБОРАМ И ИНЫМ ОБЯЗАТЕЛЬНЫМ ПЛАТЕЖАМ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38 200,00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38 221,45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182  1  09  06000  02  0000  110</w:t>
            </w:r>
          </w:p>
        </w:tc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37 400,00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38 539,38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182  1  09  06010  02  0000  110</w:t>
            </w:r>
          </w:p>
        </w:tc>
        <w:tc>
          <w:tcPr>
            <w:tcW w:w="6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Налог с продаж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37 400,00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38 539,38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182  1  09  07000  00  0000  110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налоги и сборы (по отмененным местным налогам и сборам)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color w:val="FF0000"/>
                <w:sz w:val="16"/>
                <w:szCs w:val="16"/>
              </w:rPr>
              <w:t xml:space="preserve">-317,93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182  1  09  07030  00  0000  110</w:t>
            </w:r>
          </w:p>
        </w:tc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800,07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182  1  09  07033  05  0000  110</w:t>
            </w:r>
          </w:p>
        </w:tc>
        <w:tc>
          <w:tcPr>
            <w:tcW w:w="6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800,07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182  1  09  07050  00  0000  110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местные налоги и сборы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color w:val="FF0000"/>
                <w:sz w:val="16"/>
                <w:szCs w:val="16"/>
              </w:rPr>
              <w:t xml:space="preserve">-1 118,00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182  1  09  07053  05  0000  110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color w:val="FF0000"/>
                <w:sz w:val="16"/>
                <w:szCs w:val="16"/>
              </w:rPr>
              <w:t xml:space="preserve">-1 118,00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182  1  16  00000  00  0000  000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43 830,00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43 827,22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182  1  16  03000  00  0000  140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Денежные взыскания (штрафы) за  нарушение законодательства о налогах и сборах.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43 830,00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43 827,22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182  1  16  03010  01  0000  140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Денежные взыскания (штрафы) за нарушение законодательства о налогах и сборах, предусмотренные статьями 116, 118, статьей 1191, пунктами 1 и 2 статьи 120, статьями 125, 126, 128, 129, 1291, 132, 133, 134, 135, 1351 Налогового кодекса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32 580,00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32 577,22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182  1  16  03030  01  0000  140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1 250,00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1 250,00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182  1  16  06000  01  0000  140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10 000,00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МИНИСТЕРСТВО ВНУТРЕННИХ ДЕЛ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285 830,00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285 661,64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188  1  00  00000  00  0000  000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285 830,00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285 661,64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188  1  16  00000  00  0000  000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285 830,00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285 661,64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188  1  16  28000  01  0000  140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188  1  16  30000  01  0000  140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188  1  16  30030  01  0000  140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188  1  16  43000  01  0000  140</w:t>
            </w:r>
          </w:p>
        </w:tc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15 440,00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15 442,82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188   1  16  90000  00  0000  140</w:t>
            </w:r>
          </w:p>
        </w:tc>
        <w:tc>
          <w:tcPr>
            <w:tcW w:w="6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265 390,00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265 218,82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188    1  16  90050  05  0000  140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265 390,00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265 218,82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ФЕДЕРАЛЬНАЯ СЛУЖБА ГОСУДАРСТВЕННОЙ СЛУЖБЫ, КАДАСТРА И КАРТОГРАФИИ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20 000,00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321  1  00  00000  00  0000  000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20 000,00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321  1  16  00000  00  0000  000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20 000,00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321    1  16  25000  00  0000  140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20 000,00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321    1  16  25060  01  0000  140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20 000,00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lastRenderedPageBreak/>
              <w:t>415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ГЕНЕРАЛЬНАЯ ПРОКУРАТУРА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5 000,00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415  1  00  00000  00  0000  000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5 000,00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415  1  16  00000  00  0000  000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415   1  16  90000  00  0000  140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415    1  16  90050  05  0000  140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809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ГОСУДАРСТВЕННАЯ ИНСПЕКЦИЯ ПО НАДЗОРУ ЗА ТЕХНИЧЕСКИМ СОСТОЯНИЕМ САМОХОДНЫХ МАШИН И ДРУГИХ ВИДОВ ТЕХНИКИ КОСТРОМСКОЙ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330,00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3 300,00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809  1  00  00000  00  0000  000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330,00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3 300,00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809  1  16  00000  00  0000  000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3 300,00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809   1  16  90000  00  0000  140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3 300,00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809    1  16  90050  05  0000  140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3 300,00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901 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АДМИНИСТРАЦИЯ ОСТРОВСКОГО МУНИЦИПАЛЬНОГО РАЙОНА КОСТРОМСКОЙ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7 422 250,00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7 029 053,79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901  1  00  00000  00  0000  000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1 065 530,00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1 035 907,81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901  1  08  00000  00  0000  000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901  1  08  07000  01  0000  110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901  1  08  07150  01  0000  110</w:t>
            </w:r>
          </w:p>
        </w:tc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901  1  11  00000  00  0000  000</w:t>
            </w:r>
          </w:p>
        </w:tc>
        <w:tc>
          <w:tcPr>
            <w:tcW w:w="6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502 430,00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509 657,88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901  1  11  05000  00  0000  120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B11B97">
              <w:rPr>
                <w:sz w:val="16"/>
                <w:szCs w:val="16"/>
              </w:rPr>
              <w:t>Доходы, получаемые в виде арендной  либо иной платы за 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502 430,00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509 657,88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901  1  11  05030  00  0000  120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73 330,00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77 545,60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901  1  11  05035  05  0000  120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73 330,00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77 545,60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901  1  11  05070  00  0000  120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330 600,00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330 612,22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901  1  11  05075  05  0000  120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330 600,00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330 612,22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901  1  11  09000  00  0000  120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98 500,00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101 500,06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901  1  11  09045  05  0000  120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98 500,00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101 500,06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901  1  13  00000  00  0000  000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87 400,00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50 542,93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901  1  13  02000  00  0000  130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87 400,00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50 542,93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901  1  13  02060  00  0000  130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87 400,00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50 542,93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901  1  13  02065  05  0000  130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87 400,00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50 542,93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901 1  14  00000  00  0000  000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434 000,00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434 017,00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901  1  14  02000  00  0000  000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реализации имущества, находящегося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337 017,00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901  1  14  02050  00  0000  410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реализации имущества, находящегося в 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proofErr w:type="gramStart"/>
            <w:r w:rsidRPr="00B11B97">
              <w:rPr>
                <w:sz w:val="16"/>
                <w:szCs w:val="16"/>
              </w:rPr>
              <w:t>,в</w:t>
            </w:r>
            <w:proofErr w:type="gramEnd"/>
            <w:r w:rsidRPr="00B11B97">
              <w:rPr>
                <w:sz w:val="16"/>
                <w:szCs w:val="16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337 017,00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901  1  14  02053  05  0000  410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Доходы от реализации иного имущества, находящегося в собственности  муниципальных районов (за </w:t>
            </w:r>
            <w:proofErr w:type="spellStart"/>
            <w:r w:rsidRPr="00B11B97">
              <w:rPr>
                <w:sz w:val="16"/>
                <w:szCs w:val="16"/>
              </w:rPr>
              <w:t>ислючением</w:t>
            </w:r>
            <w:proofErr w:type="spellEnd"/>
            <w:r w:rsidRPr="00B11B97">
              <w:rPr>
                <w:sz w:val="16"/>
                <w:szCs w:val="16"/>
              </w:rPr>
              <w:t xml:space="preserve"> имущества муниципальных бюджетных и  автономных учреждений, а также  имущества муниципальных унитарных предприятий, в том числе казенных), в части реализации основных средств 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337 017,00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901  1  14  06000  00  0000  430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97 000,00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901  1  14  06020  00  0000  430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97 000,00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901  1  14  06025  05  0000  430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97 000,00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>901  1  16  00000  00  0000  000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38 700,00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38 690,00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901  1  16  90000  00  0000  140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38 700,00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38 690,00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901  1  16  90050  05  0000  140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38 700,00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38 690,00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901  2  00  00000  00  0000  000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6 356 720,00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5 993 145,98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6 356 720,00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5 993 145,98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901  2  02  02000  00  0000  151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 БЮДЖЕТАМ СУБЪЕКТОВ  РОССИЙСКОЙ ФЕДЕРАЦИИ  И  МУНИЦИПАЛЬНЫХ  ОБРАЗОВАНИЙ (МЕЖБЮДЖЕТНЫЕ 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1 086 485,00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1 086 456,00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901  2  02  02051  05  0000  151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348 724,00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348 724,00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901  2  02  02999  05  0000  151</w:t>
            </w:r>
          </w:p>
        </w:tc>
        <w:tc>
          <w:tcPr>
            <w:tcW w:w="6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737 761,00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737 732,00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901  2  02  03000  00  0000  151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СУБВЕНЦИИ  БЮДЖЕТАМ СУБЪЕКТОВ  РОССИЙСКОЙ ФЕДЕРАЦИИ  И  МУНИЦИПАЛЬНЫХ 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5 270 235,00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4 906 689,98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901  2  02  03007  00  0000  151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8 900,00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8 900,00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901  2  02  03007  05  0000  151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8 900,00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8 900,00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901  2  02  03024  00  0000  151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2 349 090,00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2 330 030,00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901  2  02  03024  05  0000  151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2 349 090,00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2 330 030,00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901  2  02  03103  00  0000  151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муниципальных образований на 1 килограмм реализованного и (или) отгруженного на собственную переработку молока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2 143 600,00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2 143 600,00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901  2  02  03103  05  0000  151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2 143 600,00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2 143 600,00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901  2  02  03115  00  0000  151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муниципальных образований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142 200,00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142 200,00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901  2  02  03115  05  0000  151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142 200,00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142 200,00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901  2  02  03121  00  0000  151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626 445,00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281 959,98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901  2  02  03121  05  0000  151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626 445,00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281 959,98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903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ФИНАНСОВОЕ УПРАВЛЕНИЕ АДМИНИСТРАЦИИ ОСТРОВСКОГО МУНИЦИПАЛЬНОГО РАЙОНА КОСТРОМСКОЙ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94 396 050,00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81 728 794,90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903  2  00  00000  00  0000  000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94 396 050,00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81 728 794,90 </w:t>
            </w:r>
          </w:p>
        </w:tc>
      </w:tr>
      <w:tr w:rsidR="00B11B97" w:rsidRPr="00B11B97" w:rsidTr="007E3A2D">
        <w:trPr>
          <w:trHeight w:val="36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94 396 050,00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81 728 794,90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903  2  02  01000  00  0000  151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ДОТАЦИИ  БЮДЖЕТАМ СУБЪЕКТОВ  РОССИЙСКОЙ ФЕДЕРАЦИИ  И  МУНИЦИПАЛЬНЫХ 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63 892 600,00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63 892 600,00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903  2  02  01001  05  0000  151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33 735 000,00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33 735 000,00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903  2  02  01003  05  0000  151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30 157 600,00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30 157 600,00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903  2  02  02000  00  0000  151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 БЮДЖЕТАМ СУБЪЕКТОВ  РОССИЙСКОЙ ФЕДЕРАЦИИ  И  МУНИЦИПАЛЬНЫХ  ОБРАЗОВАНИЙ (МЕЖБЮДЖЕТНЫЕ 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30 919 500,00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18 487 443,40 </w:t>
            </w:r>
          </w:p>
        </w:tc>
      </w:tr>
      <w:tr w:rsidR="00B11B97" w:rsidRPr="00B11B97" w:rsidTr="007E3A2D">
        <w:trPr>
          <w:trHeight w:val="645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903  2  02  02088  00  0000  151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бюджетам муниципальных образований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9 051 900,00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9 051 882,23 </w:t>
            </w:r>
          </w:p>
        </w:tc>
      </w:tr>
      <w:tr w:rsidR="00B11B97" w:rsidRPr="00B11B97" w:rsidTr="007E3A2D">
        <w:trPr>
          <w:trHeight w:val="64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903  2  02  02088  05  0002  151</w:t>
            </w:r>
          </w:p>
        </w:tc>
        <w:tc>
          <w:tcPr>
            <w:tcW w:w="6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9 051 900,00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9 051 882,23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903  2  02  02089  00  0000  151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бюджетам муниципальных образований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2 849 300,00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2 849 286,17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903  2  02  02089  05  0002  151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2 849 300,00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2 849 286,17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903  2  02  02216  00  0000  151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2 000 000,00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2 000 000,00 </w:t>
            </w:r>
          </w:p>
        </w:tc>
      </w:tr>
      <w:tr w:rsidR="00B11B97" w:rsidRPr="00B11B97" w:rsidTr="007E3A2D">
        <w:trPr>
          <w:trHeight w:val="9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903  2  02  02216  05  000  151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2 000 000,00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2 000 000,00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903  2  02  02999  05  0000  151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17 018 300,00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4 586 275,00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903  2  02  03000  00  0000  151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СУБВЕНЦИИ  БЮДЖЕТАМ СУБЪЕКТОВ  РОССИЙСКОЙ ФЕДЕРАЦИИ  И  МУНИЦИПАЛЬНЫХ 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28 000,00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28 000,00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>903  2  02  03024  05  0000  151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28 000,00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28 000,00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903  2  02  04000  00  0000  151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 МЕЖБЮДЖЕТНЫЕ 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763 200,00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528 000,00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903  2  02  04014  05  0000  151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Межбюджетные трансферты, предаваемые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563 200,00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328 000,00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903  2  02  04999  05  0000  151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200 000,00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200 000,00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903  2  19  00000  00  0000  000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color w:val="FF0000"/>
                <w:sz w:val="16"/>
                <w:szCs w:val="16"/>
              </w:rPr>
              <w:t xml:space="preserve">-1 207 250,00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color w:val="FF0000"/>
                <w:sz w:val="16"/>
                <w:szCs w:val="16"/>
              </w:rPr>
              <w:t xml:space="preserve">-1 207 248,50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903  2  19  00000  05  0000  151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color w:val="FF0000"/>
                <w:sz w:val="16"/>
                <w:szCs w:val="16"/>
              </w:rPr>
              <w:t xml:space="preserve">-1 207 250,00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color w:val="FF0000"/>
                <w:sz w:val="16"/>
                <w:szCs w:val="16"/>
              </w:rPr>
              <w:t xml:space="preserve">-1 207 248,50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ОТДЕЛ СЕЛЬСКОГО ХОЗЯЙСТВА АДМИНИСТРАЦИИ ОСТРОВСКОГО МУНИЦИПАЛЬНОГО РАЙОНА КОСТРОМСКОЙ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306 300,00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306 300,00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904  2  00  00000  00  0000  000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306 300,00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306 300,00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904  2  02  00000  00  0000  000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306 300,00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306 300,00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904  2  02  03000  00  0000  151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СУБВЕНЦИИ  БЮДЖЕТАМ СУБЪЕКТОВ  РОССИЙСКОЙ ФЕДЕРАЦИИ  И  МУНИЦИПАЛЬНЫХ 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306 300,00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306 300,00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904  2  02  03024  05 0000  151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306 300,00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306 300,00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ОТДЕЛ ОБРАЗОВАНИЯ АДМИНИСТРАЦИИ ОСТРОВСКОГО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108 721 900,00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108 489 140,02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905  1  00  00000  00  0000  000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5 272 000,00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5 303 354,15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905  1  13  00000  00  0000   000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5 272 000,00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5 303 354,15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905  1  13  01000  00  0000  130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4 218 000,00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4 184 115,95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905  1  13  01990  00  0000  130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4 218 000,00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4 184 115,95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905  1  13  01995  05  0000  130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4 218 000,00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4 184 115,95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905  1  13  02000  00  0000  130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1 054 000,00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1 119 238,20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905  1  13  02060  00  0000  130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1 054 000,00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1 119 238,20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905  1  13  02065  05  0000  130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1 054 000,00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1 119 238,20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905  2  00  00000  00  0000  000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103 449 900,00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103 185 785,87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905  2  02  00000  00  0000  000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103 449 900,00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103 185 785,87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905  2  02  02000  00  0000  151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 БЮДЖЕТАМ СУБЪЕКТОВ  РОССИЙСКОЙ ФЕДЕРАЦИИ  И  МУНИЦИПАЛЬНЫХ  ОБРАЗОВАНИЙ (МЕЖБЮДЖЕТНЫЕ 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4 453 800,00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4 186 576,65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905  2  02  02215  00  0000  151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2 249 000,00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2 249 000,00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905  2  02  02215  05  0000  151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2 249 000,00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2 249 000,00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905  2  02  02999  05 0000  151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2 204 800,00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1 937 576,65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905  2  02  03000  00  0000  151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СУБВЕНЦИИ  БЮДЖЕТАМ СУБЪЕКТОВ  РОССИЙСКОЙ ФЕДЕРАЦИИ  И  МУНИЦИПАЛЬНЫХ 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96 725 600,00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96 725 600,00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905  2  02  03024  05 0000  151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96 725 600,00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96 725 600,00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905  2  07  00000  00  0000  180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 БЕЗВОЗМЕЗДНЫЕ 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2 270 500,00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2 273 609,22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905  2  07  05000  05  0000  180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2 270 500,00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2 273 609,22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905  2  07  05030  05  0000  180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2 270 500,00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2 273 609,22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ОТДЕЛ КУЛЬТУРЫ, ПО ДЕЛАМ МОЛОДЁЖИ, ТУРИЗМА, ФИЗКУЛЬТУРЫ И СПОРТА АДМИНИСТРАЦИИ ОСТРОВСКОГО МУНИЦИПАЛЬНОГО РАЙОНА КОСТРОМСКОЙ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1 394 400,00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1 331 790,01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906  1  00  00000  00  0000  000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360 600,00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286 263,39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906  1  13  00000  00  0000   000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360 600,00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286 263,39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906  1  13  01000  00  0000  130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307 000,00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270 291,00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906  1  13  01990  00  0000  130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307 000,00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270 291,00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906  1  13  01995  05  0000  130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307 000,00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270 291,00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906  1  13  02000  00  0000  130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53 600,00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15 972,39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906  1  13  02060  00  0000  130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53 600,00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15 972,39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906  1  13  02065  05  0000  130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53 600,00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15 972,39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906  2  00  00000  00  0000  000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1 033 800,00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1 045 526,62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906  2  02  00000  00  0000  000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1 033 800,00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1 045 526,62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906  2  02  02000  00  0000  151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 БЮДЖЕТАМ СУБЪЕКТОВ  РОССИЙСКОЙ ФЕДЕРАЦИИ  И  МУНИЦИПАЛЬНЫХ  ОБРАЗОВАНИЙ (МЕЖБЮДЖЕТНЫЕ 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775 000,00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775 000,00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906  2  02  02051  00  0000  151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бюджетам на реализацию федеральных целевых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425 000,00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425 000,00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906  2  02  02051  05  0000  151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425 000,00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425 000,00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906  2  02  02207  00  0000  151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Субсидии бюджетам на реализацию мероприятий государственной программы </w:t>
            </w:r>
            <w:r w:rsidRPr="00B11B97">
              <w:rPr>
                <w:sz w:val="16"/>
                <w:szCs w:val="16"/>
              </w:rPr>
              <w:lastRenderedPageBreak/>
              <w:t>Российской Федерации "Доступная среда" на 2011 - 2020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 xml:space="preserve">350 000,00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350 000,00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>906  2  02  02207  05  0000  151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350 000,00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350 000,00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906  2  02  04000  00  0000  151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56 300,00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56 300,00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906  2  02  04025  05 0000  151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6 300,00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906  2  02  04053  05 0000  151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50 000,00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906  2  07  00000  00  0000  180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 БЕЗВОЗМЕЗДНЫЕ 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202 500,00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214 226,62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906  2  07  05000  05  0000  180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202 500,00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214 226,62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906  2  07  05030  05  0000  180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202 500,00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214 226,62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999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СЕЛЬСКИЕ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2 442 900,00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2 460 254,81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999  1  11  05013  10  0000  120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1 280 000,00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1 295 088,00 </w:t>
            </w:r>
          </w:p>
        </w:tc>
      </w:tr>
      <w:tr w:rsidR="00B11B97" w:rsidRPr="00B11B97" w:rsidTr="007E3A2D">
        <w:trPr>
          <w:trHeight w:val="51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999  1  14  06013  10  0000  430</w:t>
            </w:r>
          </w:p>
        </w:tc>
        <w:tc>
          <w:tcPr>
            <w:tcW w:w="6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1 162 900,00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1 165 166,81 </w:t>
            </w:r>
          </w:p>
        </w:tc>
      </w:tr>
      <w:tr w:rsidR="00B11B97" w:rsidRPr="00B11B97" w:rsidTr="007E3A2D">
        <w:trPr>
          <w:trHeight w:val="51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244 672 870,00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231 571 810,52 </w:t>
            </w:r>
          </w:p>
        </w:tc>
      </w:tr>
    </w:tbl>
    <w:p w:rsidR="007E3A2D" w:rsidRDefault="007E3A2D" w:rsidP="00EC11B7">
      <w:pPr>
        <w:jc w:val="both"/>
        <w:rPr>
          <w:sz w:val="16"/>
          <w:szCs w:val="16"/>
          <w:lang w:val="en-US"/>
        </w:rPr>
        <w:sectPr w:rsidR="007E3A2D" w:rsidSect="007E3A2D">
          <w:pgSz w:w="11907" w:h="16840" w:code="9"/>
          <w:pgMar w:top="1134" w:right="851" w:bottom="1134" w:left="992" w:header="0" w:footer="0" w:gutter="0"/>
          <w:cols w:space="720"/>
          <w:docGrid w:linePitch="272"/>
        </w:sectPr>
      </w:pPr>
    </w:p>
    <w:tbl>
      <w:tblPr>
        <w:tblW w:w="16018" w:type="dxa"/>
        <w:tblInd w:w="-601" w:type="dxa"/>
        <w:tblLayout w:type="fixed"/>
        <w:tblLook w:val="04A0"/>
      </w:tblPr>
      <w:tblGrid>
        <w:gridCol w:w="9640"/>
        <w:gridCol w:w="953"/>
        <w:gridCol w:w="941"/>
        <w:gridCol w:w="1275"/>
        <w:gridCol w:w="800"/>
        <w:gridCol w:w="1185"/>
        <w:gridCol w:w="1224"/>
      </w:tblGrid>
      <w:tr w:rsidR="00B11B97" w:rsidRPr="00B11B97" w:rsidTr="007E3A2D">
        <w:trPr>
          <w:trHeight w:val="315"/>
        </w:trPr>
        <w:tc>
          <w:tcPr>
            <w:tcW w:w="147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lastRenderedPageBreak/>
              <w:t>2.ВЕДОМСТВЕННАЯ   СТРУКТУРА  РАСХОДОВ  БЮДЖЕТА  ОСТРОВСКОГО МУНИЦИПАЛЬНОГО  РАЙОНА  ЗА  2016 ГОД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11B97" w:rsidRPr="00B11B97" w:rsidTr="007E3A2D">
        <w:trPr>
          <w:trHeight w:val="41"/>
        </w:trPr>
        <w:tc>
          <w:tcPr>
            <w:tcW w:w="9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Ведомство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Раздел, подраздел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Утверждено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Исполнено</w:t>
            </w:r>
          </w:p>
        </w:tc>
      </w:tr>
      <w:tr w:rsidR="00B11B97" w:rsidRPr="00B11B97" w:rsidTr="007E3A2D">
        <w:trPr>
          <w:trHeight w:val="4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АДМИНИСТРАЦИЯ  ОСТРОВСКОГО  МУНИЦИПАЛЬНОГО  РАЙОНА  КОСТРОМСКОЙ 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901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26009524,97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24619975,76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17271003,32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16712090,11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992058,46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992058,46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00100 00000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992058,46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992058,46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00100 00110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992058,46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992058,46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992058,46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992058,46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992058,46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992058,46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12094262,97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11938206,21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12094262,97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11938206,21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8461730,21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8439934,87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8461730,21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8439934,87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8461730,21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8439934,87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2546132,76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2411871,34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248431,00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247352,00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248431,00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247352,00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2052476,82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1926153,40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2052476,82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1926153,40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245224,94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238365,94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10735,00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10735,00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234489,94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227630,94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в области архивного дела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00600 72050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617000,00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617000,00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590834,00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590834,00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590834,00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590834,00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26166,00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26166,00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26166,00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26166,00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 по решению вопросов в сфере трудовых отношений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00600 72060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218800,00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218800,00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218800,00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218800,00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218800,00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218800,00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00600 72070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214200,00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214200,00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214200,00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214200,00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214200,00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214200,00</w:t>
            </w:r>
          </w:p>
        </w:tc>
      </w:tr>
      <w:tr w:rsidR="00B11B97" w:rsidRPr="00B11B97" w:rsidTr="007E3A2D">
        <w:trPr>
          <w:trHeight w:val="66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деятельности административных комиссий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00600 72080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36400,00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36400,00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31248,00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31248,00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31248,00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31248,00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5152,00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5152,00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5152,00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5152,00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8900,00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00700 51200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8900,00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8900,00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8900,00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309194,28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288395,20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309194,28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288395,20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309194,28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288395,20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309194,28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288395,20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309194,28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288395,20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 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3866587,61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3484530,24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00600 72090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</w:tr>
      <w:tr w:rsidR="00B11B97" w:rsidRPr="00B11B97" w:rsidTr="007E3A2D">
        <w:trPr>
          <w:trHeight w:val="66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00800 53910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626445,00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281959,98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626445,00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281959,98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626445,00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281959,98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07000 00000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40015,00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07000 20100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40015,00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40015,00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40015,00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Оценка недвижимости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08100 00000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44549,00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Оценка недвижимости, признания правы и регулирование отношений по муниципальной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08100 20190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44549,00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44549,00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44549,00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09200 00000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267895,00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Прочие выплаты по обязательствам муниципального образования (опубликование официальной информации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09200 20200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216000,00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195895,00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216000,00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195895,00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216000,00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195895,00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общественным организациям, оказывающим услуги по     социальной поддержке ветеранов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09200 60260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72000,00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72000,00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72000,00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72000,00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муниципальных) учреждений)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72000,00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72000,00</w:t>
            </w:r>
          </w:p>
        </w:tc>
      </w:tr>
      <w:tr w:rsidR="00B11B97" w:rsidRPr="00B11B97" w:rsidTr="007E3A2D">
        <w:trPr>
          <w:trHeight w:val="66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Учреждения по обеспечению хозяйственного  и транспортного обслуживания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09300 00000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2827627,61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2815611,26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09300 00590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2692627,61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2680611,26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1737631,93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1737631,93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1737631,93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1737631,93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914744,00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902737,51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914744,00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902737,51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40251,68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40241,82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40251,68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40241,82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муниципальных программ развития административных центров сельских поселений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09300 71030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135000,00</w:t>
            </w:r>
          </w:p>
        </w:tc>
      </w:tr>
      <w:tr w:rsidR="00B11B97" w:rsidRPr="00B11B97" w:rsidTr="007E3A2D">
        <w:trPr>
          <w:trHeight w:val="66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135000,00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135000,00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40000 20900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671365,11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651389,11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Защита населения и территории от ЧС природного и техногенного характера, гражданская оборона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671365,11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651389,11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муниципальных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09400 00000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419585,00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399609,00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09400 20120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419585,00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399609,00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419585,00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399609,00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419585,00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399609,00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Диспетчерские службы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09500 00000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251780,11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251780,11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09500 00590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251780,11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251780,11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lastRenderedPageBreak/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251780,11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251780,11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251780,11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251780,11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6435310,00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5628450,00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3520490,00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3501430,00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1007000,00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1007000,00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в сфере агропромышленного комплекса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00600 72010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1007000,00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1007000,00</w:t>
            </w:r>
          </w:p>
        </w:tc>
      </w:tr>
      <w:tr w:rsidR="00B11B97" w:rsidRPr="00B11B97" w:rsidTr="007E3A2D">
        <w:trPr>
          <w:trHeight w:val="160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839474,57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839474,57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839474,57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839474,57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167298,70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167298,70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167298,70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167298,70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226,73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226,73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226,73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226,73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Государственная поддержка сельского хозяйства за счет средств федерального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26000 00000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2285800,00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2285800,00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26000 50430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2143600,00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2143600,00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2143600,00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2143600,00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2143600,00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2143600,00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Возмещение части процентной ставки по долгосрочным, среднесрочным и краткосрочным кредитам, взятым малыми формами хозяйствования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26000 50553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142200,00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142200,00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142200,00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142200,00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142200,00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142200,00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Государственная поддержка сельского хозяйства за счет средств областного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27000 00000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203300,00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203300,00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27100 R0430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157900,00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157900,00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157900,00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157900,00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157900,00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157900,00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Возмещение гражданам, ведущим личное подсобное хозяйство, сельскохозяйственным потребительским кооперативам, крестьянским (фермерским) хозяйствам части процентной ставки по кредитам на срок до 8 лет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27200 R0553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45400,00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45400,00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45400,00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45400,00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45400,00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45400,00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Организация проведения мероприятий по предупреждению и ликвидации болезней животных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24390,00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5330,00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Организация проведения мероприятий по предупреждению и ликвидации болезней животных, их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лечению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,з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ащите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28000 72110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24390,00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5330,00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24390,00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5330,00</w:t>
            </w:r>
          </w:p>
        </w:tc>
      </w:tr>
      <w:tr w:rsidR="00B11B97" w:rsidRPr="00B11B97" w:rsidTr="007E3A2D">
        <w:trPr>
          <w:trHeight w:val="66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24390,00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5330,00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2845570,00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2057770,00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Дорожное хозяйство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31500 00000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2845570,00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2057770,00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31500 20020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2745570,00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2057770,00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2745570,00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2057770,00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2745570,00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2057770,00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Капитальный ремонт и ремонт автомобильных дорог общего пользования населённых пунктов, в том числе в части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софинансирования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31500 20030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 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 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 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69250,00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69250,00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муниципальных функций в области национальной экономики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34000 00000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69250,00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69250,00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34000 20040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Поддержка субъектов малого и среднего предпринимательства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3450060020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62250,00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62250,00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62250,00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62250,00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62250,00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62250,00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1631846,54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1628046,54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362647,54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362647,54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49100 82020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362647,54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362647,54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362647,54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362647,54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Публичные нормативные социальные  выплаты гражданам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362647,54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362647,54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1060399,00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1060399,00</w:t>
            </w:r>
          </w:p>
        </w:tc>
      </w:tr>
      <w:tr w:rsidR="00B11B97" w:rsidRPr="00B11B97" w:rsidTr="007E3A2D">
        <w:trPr>
          <w:trHeight w:val="176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обязательств, за счет средств федерального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50100 00000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348724,00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348724,00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Мероприятия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50100 50180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183500,00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183500,00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183500,00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183500,00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183500,00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183500,00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Мероприятия подпрограммы "Обеспечение жильём молодых семей" федеральной целевой программы "Жилище" на 2016-2018 годы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50100 50200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165224,00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165224,00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165224,00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165224,00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165224,00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165224,00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обязательств, за счет средств областного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50200 00000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499961,00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499961,00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Мероприятия Государственной программы "Устойчивое развитие сельских территорий Костромской области на 2014-2020 годы"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50200 R0180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382000,00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382000,00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382000,00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382000,00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382000,00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382000,00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Ведомственная целевая программа "Обеспечение жильём молодых семей Костромской области на 2016-2018 годы"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50200 R0204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117961,00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117961,00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117961,00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117961,00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117961,00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117961,00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обязательств, за счет средств местного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50500 00000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211714,00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211714,00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Дополнительная мера социальной поддержки участников и инвалидов Великой Отечественной войны, супруге (супругу) погибших (умерших) инвалидов и участников Великой Отечественной войны, несовершеннолетним узникам концлагерей, не поставленных на учет по улучшению жилищных условий, в виде компенсации расходов на ремонт жилого помещения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50500 82050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10000,00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10000,00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Публичные нормативные социальные  выплаты гражданам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Мероприятия по улучшению  жилищных условий граждан Островского муниципального района в части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софинансирования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федеральной целевой программы "Устойчивое развитие сельских территорий на 2014-2017 годы и на период до 2020 года"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50500 L0180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94299,00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94299,00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94299,00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94299,00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94299,00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94299,00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Мероприятия по обеспечению жильем молодых семей Островского муниципального района в части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софинансирования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федеральной целевой программы "Жилище" на 2016-2018 годы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50500 L0200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107415,00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107415,00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107415,00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107415,00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107415,00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107415,00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208800,00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205000,00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обязательств, за счет средств областного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50200 00000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расходных обязательств муниципальных районов Костромской области, возникших при реализации мероприятий, связанных с ремонтом жилых помещений, находящихся в собственности муниципальных районов Костромской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50200 71340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обязательств, за счет средств местного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50500 00000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106000,00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расходных обязательств муниципальных районов Костромской области, возникших при реализации мероприятий, связанных с ремонтом жилых помещений, находящихся в собственности муниципальных районов Костромской области за счет средств местного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50500 S1340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106000,00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106000,00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106000,00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СОБРАНИЕ  ДЕПУТАТОВ  ОСТРОВСКОГО  МУНИЦИПАЛЬНОГО  РАЙОНА КОСТРОМСКОЙ 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595600,00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591061,03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595600,00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591061,03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Функционирование законодательных (представительных)  органов государственной власти и представительных органов муниципальных образований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359882,70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359787,96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Законодательны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й(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представительный) орган муниципального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00300 00000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359882,70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359784,96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00300 00110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349730,00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349702,26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349730,00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349702,26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349730,00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349702,26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00300 00190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10152,70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10152,70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10052,78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10052,78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10052,78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10052,78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99,92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99,92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235717,30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231206,07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Руководитель ревизионной комиссии муниципального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00400 00000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235717,30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231206,07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00400 00110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226269,10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221757,87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226269,10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221757,87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226269,10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221757,87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00400 00190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9448,20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9448,20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9448,20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9448,20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9448,20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9448,20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ФИНАНСОВОЕ  УПРАВЛЕНИЕ  АДМИНИСТРАЦИИ  ОСТРОВСКОГО  МУНИЦИПАЛЬНОГО РАЙОНА КОСТРОМСКОЙ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903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59880414,40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46150717,26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3266900,00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3262441,30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3238900,00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3234441,30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3238900,00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3234441,30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00600 00110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2886095,58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2882987,77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2886095,58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2882987,77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2886095,58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2882987,77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352804,42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351453,53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347000,00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345649,11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347000,00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345649,11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5154,42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5154,42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5154,42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5154,42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 бюджетам муниципальных образований за счет средств местного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Субвенции бюджетам сельских поселений на осуществление органами местного самоуправления сельских поселений государственных полномочий  по составлению протоколов об административных правонарушениях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52100 72090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Субвенции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4272730,00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4169665,00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348300,00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245235,00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Межбюджетные трансферты бюджетам муниципальных образований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348300,00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245235,00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52100 93100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348300,00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245235,00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348300,00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245235,00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348300,00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245235,00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1600000,00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30300 60010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1600000,00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1600000,00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1600000,00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2324430,00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2324430,00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 xml:space="preserve">Межбюджетные трансферты бюджетам муниципальных образований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2324430,00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2324430,00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 на проектирование, строительство (реконструкцию), капитальный ремонт и ремонт автомобильных дорог общего пользования населенных пунктов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52100 71180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52100 93110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254130,00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254130,00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254130,00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254130,00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254130,00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254130,00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Прочие межбюджетные трансферты, передаваемые бюджетам сельских поселений на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расходных обязательств муниципальных образований, возникших при реализации проектов развития территории сельских поселений, основанных на местных инициативах за счет средств местного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S1300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70300,00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70300,00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70300,00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528853,40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528853,40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528853,40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528853,40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06500 20300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528853,40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528853,40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528853,40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528853,40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528853,40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528853,40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  общего характера бюджетам субъектов РФ и муниципальных образований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51811931,00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38189757,56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7701000,00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7701000,00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Межбюджетные трансферты бюджетам муниципальных образований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7701000,00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7701000,00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52100 90100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7701000,00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7701000,00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7701000,00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7701000,00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Дотации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7701000,00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7701000,00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44110931,00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30488757,56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Межбюджетные трансферты бюджетам муниципальных образований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44110931,00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30488757,56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52100 93100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44110931,00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30488757,56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44110931,00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30488757,56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44110931,00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30488757,56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ОТДЕЛ  СЕЛЬСКОГО  ХОЗЯЙСТВА  АДМИНИСТРАЦИИ  ОСТРОВСКОГО МУНИЦИПАЛЬНОГО РАЙОНА КОСТРОМСКОЙ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904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316930,03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316930,03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316930,03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316930,03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316930,03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316930,03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316930,03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316930,03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10630,03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10630,03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3510,75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3510,75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3510,75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3510,75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7119,28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7119,28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7119,28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7119,28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в сфере агропромышленного комплекса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00600 72010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306300,00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306300,00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292600,26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292600,26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292600,26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292600,26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12302,09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12302,09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12302,09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12302,09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1397,65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1397,65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1397,65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1397,65</w:t>
            </w:r>
          </w:p>
        </w:tc>
      </w:tr>
      <w:tr w:rsidR="00B11B97" w:rsidRPr="00B11B97" w:rsidTr="007E3A2D">
        <w:trPr>
          <w:trHeight w:val="18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ОТДЕЛ  ОБРАЗОВАНИЯ  АДМИНИСТРАЦИИ   ОСТРОВСКОГО МУНИЦИПАЛЬНОГО РАЙОНА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905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150780733,87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149019494,90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150780733,87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149019494,90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25481203,45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25159623,16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42000 00000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25408603,45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25087023,16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42000 00590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10787067,45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10521162,32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lastRenderedPageBreak/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5953515,01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5774308,57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5953515,01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5774308,57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4602371,20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4522946,56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4602371,20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4522946,56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231181,24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223907,19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69051,00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66866,63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162130,24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157040,56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42000 00600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3785836,00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3730160,84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3785836,00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3730160,84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3785836,00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3730160,84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расходов на образование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42000 71250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200000,00</w:t>
            </w:r>
          </w:p>
        </w:tc>
      </w:tr>
      <w:tr w:rsidR="00B11B97" w:rsidRPr="00B11B97" w:rsidTr="007E3A2D">
        <w:trPr>
          <w:trHeight w:val="137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образовательных программ   дошкольного  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42000 72100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10635700,00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10635700,00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10450022,00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10450022,00</w:t>
            </w:r>
          </w:p>
        </w:tc>
      </w:tr>
      <w:tr w:rsidR="00B11B97" w:rsidRPr="00B11B97" w:rsidTr="007E3A2D">
        <w:trPr>
          <w:trHeight w:val="66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10450022,00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10450022,00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185678,00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185678,00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185678,00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185678,00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Развитие системы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40000 20600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72600,00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72600,00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72600,00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72600,00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72600,00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72600,00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120889510,42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119787839,61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Школы-детские сады, школы начальные, неполные средние и средние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42100 00000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115046743,02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114029066,90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42100 00590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20017473,02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19741274,97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36940,00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29019,24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36940,00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29019,24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19150860,14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18925206,40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19150860,14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18925206,40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829672,88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787049,33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250421,89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228478,68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579250,99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558570,65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42100 00600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2946700,00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2474159,04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2946700,00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2474159,04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2946700,00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2474159,04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42100 50970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2249000,00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2249000,00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2249000,00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2249000,00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2249000,00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2249000,00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питанием учащихся муниципальных общеобразовательных организаций за счет средств областного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42100 71260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364300,00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364216,50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364300,00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364216,50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364300,00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364216,50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питанием отдельных категорий учащихся муниципальных общеобразовательных организаций за счет средств областного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42100 71320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947600,00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680486,27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947600,00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680486,27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947600,00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680486,27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основных общеобразовательных программ в     муниципальных общеобразовательных учреждениях за счет средств областного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42100 72030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86089900,00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86089900,00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84931968,00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84931968,00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84931968,00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84931968,00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1157932,00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1157932,00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1157932,00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1157932,00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за счет средств местного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42100 L0970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675000,00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674999,50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675000,00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674999,50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675000,00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674999,50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за счет средств областного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42100 R0970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363600,00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363600,00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363600,00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363600,00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363600,00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363600,00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питанием учащихся муниципальных общеобразовательных организаций за счет средств местного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42100 S1260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657100,00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657100,00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657100,00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657100,00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657100,00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657100,00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питанием отдельных категорий учащихся муниципальных общеобразовательных организаций за счет средств местного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42100 S1320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736070,00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734330,62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736070,00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734330,62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736070,00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734330,62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42300 00000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4523708,69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4439740,12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42300 00590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4444808,69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4360860,12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3584824,69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3505488,25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3584824,69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3505488,25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786982,00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784482,00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786982,00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784482,00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73002,00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70889,87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9596,00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63402,00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61293,87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42300 00600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78900,00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78880,00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78900,00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78880,00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78900,00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78880,00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Мероприятия по проведению оздоровительной кампании детей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43200 00000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329300,00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329273,88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Организация отдыха детей в каникулярное время за счет средств областного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43200 71020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329300,00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329273,88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329300,00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329273,88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329300,00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329273,88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Развитие системы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40000 20600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984758,71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984758,71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864758,71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864758,71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864758,71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864758,71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40000 20900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4410020,00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4072032,13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1460950,00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1357317,69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1412950,00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1342125,69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1412950,00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1342125,69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1412950,00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1342125,69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15192,00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15192,00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15192,00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40000 20900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 логопедические пункты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45000 00000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2940070,00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2706714,44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Учебно-методические кабинеты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45200 00000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960240,00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926393,37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45200 00590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960240,00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926393,37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960240,00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926393,37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960240,00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926393,37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Централизованные бухгалтерии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45300 00000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1979830,00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1780321,07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45300 00590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1979830,00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1780321,07</w:t>
            </w:r>
          </w:p>
        </w:tc>
      </w:tr>
      <w:tr w:rsidR="00B11B97" w:rsidRPr="00B11B97" w:rsidTr="007E3A2D">
        <w:trPr>
          <w:trHeight w:val="260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1380725,00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1181300,69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1380725,00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1181300,69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514890,00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514835,37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514890,00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514835,37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84215,00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84185,01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84215,00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84185,01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ОТДЕЛ  КУЛЬТУРЫ, ПО  ДЕЛАМ  МОЛОДЕЖИ,  ТУРИЗМА,  ФИЗКУЛЬТУРЫ  И  СПОРТА  АДМИНИСТРАЦИИ  ОСТРОВСКОГО  МУНИЦИПАЛЬНОГО  РАЙОНА КОСТРОМСКОЙ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906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17834212,73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17640598,69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3159510,60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2987934,76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3159510,60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2987934,76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42300 00000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3112363,97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2940788,13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42300 00590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2871010,60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2707394,94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2656210,60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2498295,59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2656210,60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2498295,59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184800,00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180276,36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184800,00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180276,36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28822,99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28822,99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42300 00600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241353,37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233393,19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3542,00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3542,00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231053,37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229851,19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231053,37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229851,19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Развитие сферы культуры и спорта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40000 20700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Развитие сферы культуры и спорта за счет средств от приносящей   доход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40000 20710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34146,63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34146,63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34146,63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34146,63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34146,63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34146,63</w:t>
            </w:r>
          </w:p>
        </w:tc>
      </w:tr>
      <w:tr w:rsidR="00B11B97" w:rsidRPr="00B11B97" w:rsidTr="007E3A2D">
        <w:trPr>
          <w:trHeight w:val="66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13489895,25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13474142,32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9439643,18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9424131,25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Повышение уровня доступности объектов и услуг для инвалидов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40000 20500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Развитие сферы культуры и спорта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40000 20700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70588,12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70588,12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70588,12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70588,12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70588,12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70588,12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Развитие сферы культуры и спорта за счет средств от приносящей   доход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40000 20710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48725,00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48725,00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48725,00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48725,00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48725,00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48725,00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44000 00000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3255259,77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3253875,00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44000 00590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2566209,77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2565775,00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1472979,17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1472979,17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1472979,17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1472979,17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1056320,41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1056320,41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1056320,41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1056320,41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36910,19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36475,42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36910,19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36475,42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44000 00600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81850,00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80900,00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81850,00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80900,00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81850,00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80900,00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Мероприятия федеральной целевой программы "Культура России (2012-2018 годы)"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44000 50140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425000,00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425000,00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425000,00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мероприятий  целевой программы "Культура России (2012-2018 годы)"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44000 L0140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182200,00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182200,00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182200,00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182200,00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182200,00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182200,00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44100 00000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660008,10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651409,94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44100 00590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649648,10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641049,94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386018,10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385403,61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386018,10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385403,61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238800,00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232659,59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238800,00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232659,59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24830,00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22986,74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12680,00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12680,00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12150,00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10306,74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44100 00600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10360,00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10360,00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10360,00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10360,00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10360,00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10360,00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Библиотеки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44200 00000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5255062,19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5249533,19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44200 00590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4786197,19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4786197,19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3785644,37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3785644,37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3785644,37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3785644,37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929394,84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929394,84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929394,84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929394,84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71157,98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71157,98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11640,00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11640,00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59517,98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59517,98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44200 00600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62565,00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57036,00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50765,00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47036,00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50765,00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47036,00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B11B97">
              <w:rPr>
                <w:color w:val="000000"/>
                <w:sz w:val="16"/>
                <w:szCs w:val="16"/>
              </w:rPr>
              <w:t>Меропрятия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государственной программы Российской Федерации "Доступная среда" на 2011-2020 годы, включенных в программы субъектов Российской Федерации, разработанных на основе примерной программы субъекта Российской Федерации по обеспечению </w:t>
            </w:r>
            <w:r w:rsidRPr="00B11B97">
              <w:rPr>
                <w:color w:val="000000"/>
                <w:sz w:val="16"/>
                <w:szCs w:val="16"/>
              </w:rPr>
              <w:lastRenderedPageBreak/>
              <w:t xml:space="preserve">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маломобильных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групп населения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44200 50276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44200 51440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6300,00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6300,00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6300,00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44200 51480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4050252,07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4050011,07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1280150,98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1280150,98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1049846,92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1049846,92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1049846,92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1049846,92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1049846,92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1049846,92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00600 00190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230304,06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230304,06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217218,64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217218,64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217218,64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217218,64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12685,42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12685,42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12685,42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12685,42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 логопедические пункты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45000 00000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2770101,09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2769860,09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Централизованные бухгалтерии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45300 00000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1296144,71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1295903,71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45300 00590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1296144,71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1295903,71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1023495,97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1023495,97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1023495,97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1023495,97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249043,01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249043,01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249043,01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249043,01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23605,73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23364,73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23605,73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23364,73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Группа хозяйственного обслуживания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45400 00000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1473956,38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1473956,38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45400 00590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1473956,38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1473956,38</w:t>
            </w:r>
          </w:p>
        </w:tc>
      </w:tr>
      <w:tr w:rsidR="00B11B97" w:rsidRPr="00B11B97" w:rsidTr="007E3A2D">
        <w:trPr>
          <w:trHeight w:val="97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1445963,93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1445963,93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1445963,93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1445963,93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7500,00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7500,00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7500,00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20492,45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20492,45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20492,45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20492,45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1184806,88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1178521,61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1184806,88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1178521,61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Повышение уровня доступности объектов и услуг для инвалидов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40000 20500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Развитие сферы культуры и спорта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40000 20700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125891,95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125891,95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26400,00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26400,00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26400,00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26400,00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83991,95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83991,95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83991,95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83991,95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15500,00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15500,00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15500,00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Центры спортивной подготовк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и(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сборные команды)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48200 00000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1042914,93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1036629,66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48200 00590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1017914,93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1016629,66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918496,40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917264,13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918496,40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917264,13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68453,31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68453,31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68453,31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68453,31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30965,22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30912,22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Уплата налогов, сборов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30965,22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30912,22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48200 00600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25000,00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20000,00</w:t>
            </w:r>
          </w:p>
        </w:tc>
      </w:tr>
      <w:tr w:rsidR="00B11B97" w:rsidRPr="00B11B97" w:rsidTr="007E3A2D">
        <w:trPr>
          <w:trHeight w:val="66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07000 00000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07000 20100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11000,00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ИЗБИРАТЕЛЬНАЯ  КОМИССИЯ МУНИЦИПАЛЬНОГО  ОБРАЗОВАНИЯ   ОСТРОВСКИЙ МУНИЦИПАЛЬНЫЙ РАЙОН В КОСТРОМСКОЙ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908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378700,00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362970,17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378700,00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362970,17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378700,00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362970,17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Избирательная комиссия муниципального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00500 00000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378700,00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362970,17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00500 00110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354515,00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338844,17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354515,00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338844,17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354515,00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338844,17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00500 00190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24185,00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24126,00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учреждениями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,о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>рганами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18795,00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18736,00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18795,00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18736,00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5390,00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5390,00</w:t>
            </w:r>
          </w:p>
        </w:tc>
      </w:tr>
      <w:tr w:rsidR="00B11B97" w:rsidRPr="00B11B97" w:rsidTr="007E3A2D">
        <w:trPr>
          <w:trHeight w:val="51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5390,00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5390,00</w:t>
            </w:r>
          </w:p>
        </w:tc>
      </w:tr>
      <w:tr w:rsidR="00B11B97" w:rsidRPr="00B11B97" w:rsidTr="007E3A2D">
        <w:trPr>
          <w:trHeight w:val="66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ИТОГО РАСХОДОВ: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255796116,00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B97" w:rsidRPr="00B11B97" w:rsidRDefault="00B11B97" w:rsidP="00EC11B7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238701747,84</w:t>
            </w:r>
          </w:p>
        </w:tc>
      </w:tr>
    </w:tbl>
    <w:p w:rsidR="007E3A2D" w:rsidRDefault="007E3A2D" w:rsidP="00EC11B7">
      <w:pPr>
        <w:jc w:val="both"/>
        <w:rPr>
          <w:sz w:val="16"/>
          <w:szCs w:val="16"/>
          <w:lang w:val="en-US"/>
        </w:rPr>
        <w:sectPr w:rsidR="007E3A2D" w:rsidSect="007E3A2D">
          <w:pgSz w:w="16840" w:h="11907" w:orient="landscape" w:code="9"/>
          <w:pgMar w:top="709" w:right="1134" w:bottom="851" w:left="1134" w:header="0" w:footer="0" w:gutter="0"/>
          <w:cols w:space="720"/>
          <w:docGrid w:linePitch="272"/>
        </w:sectPr>
      </w:pPr>
    </w:p>
    <w:p w:rsidR="00B11B97" w:rsidRPr="00B11B97" w:rsidRDefault="00B11B97" w:rsidP="00EC11B7">
      <w:pPr>
        <w:jc w:val="center"/>
        <w:rPr>
          <w:b/>
          <w:sz w:val="16"/>
          <w:szCs w:val="16"/>
        </w:rPr>
      </w:pPr>
      <w:r w:rsidRPr="00B11B97">
        <w:rPr>
          <w:b/>
          <w:sz w:val="16"/>
          <w:szCs w:val="16"/>
        </w:rPr>
        <w:lastRenderedPageBreak/>
        <w:t>3.Расходы бюджета Островского муниципального района по разделам и подразделам</w:t>
      </w:r>
    </w:p>
    <w:p w:rsidR="00B11B97" w:rsidRPr="00B11B97" w:rsidRDefault="00B11B97" w:rsidP="00EC11B7">
      <w:pPr>
        <w:jc w:val="center"/>
        <w:rPr>
          <w:b/>
          <w:sz w:val="16"/>
          <w:szCs w:val="16"/>
        </w:rPr>
      </w:pPr>
      <w:r w:rsidRPr="00B11B97">
        <w:rPr>
          <w:b/>
          <w:sz w:val="16"/>
          <w:szCs w:val="16"/>
        </w:rPr>
        <w:t xml:space="preserve">  классификации расходов бюджетов Российской Федерации за 2016 год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8"/>
        <w:gridCol w:w="709"/>
        <w:gridCol w:w="709"/>
        <w:gridCol w:w="1417"/>
        <w:gridCol w:w="1276"/>
      </w:tblGrid>
      <w:tr w:rsidR="00B11B97" w:rsidRPr="00B11B97" w:rsidTr="008645CA">
        <w:trPr>
          <w:trHeight w:val="51"/>
        </w:trPr>
        <w:tc>
          <w:tcPr>
            <w:tcW w:w="7088" w:type="dxa"/>
            <w:vAlign w:val="center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Раздел</w:t>
            </w:r>
          </w:p>
        </w:tc>
        <w:tc>
          <w:tcPr>
            <w:tcW w:w="709" w:type="dxa"/>
            <w:vAlign w:val="center"/>
          </w:tcPr>
          <w:p w:rsidR="00B11B97" w:rsidRPr="00B11B97" w:rsidRDefault="00B11B97" w:rsidP="007E3A2D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Под</w:t>
            </w:r>
            <w:r w:rsidR="007E3A2D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b/>
                <w:sz w:val="16"/>
                <w:szCs w:val="16"/>
              </w:rPr>
              <w:t>раздел</w:t>
            </w:r>
          </w:p>
        </w:tc>
        <w:tc>
          <w:tcPr>
            <w:tcW w:w="1417" w:type="dxa"/>
            <w:vAlign w:val="center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Утверждено</w:t>
            </w:r>
          </w:p>
        </w:tc>
        <w:tc>
          <w:tcPr>
            <w:tcW w:w="1276" w:type="dxa"/>
            <w:vAlign w:val="center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Исполнено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0100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21 512 203,32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20 928 562,61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0102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992058,46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992058,46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Функционирование законодательных (представительных)  органов государственной власти и представительных     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0103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359882,70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359854,96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0104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12094262,97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11938206,21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0105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8900,00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8900,00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7E3A2D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0106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3783811,58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3754042,57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494E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0107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378700,00</w:t>
            </w:r>
          </w:p>
        </w:tc>
        <w:tc>
          <w:tcPr>
            <w:tcW w:w="1276" w:type="dxa"/>
            <w:vAlign w:val="center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362970,17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0113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3894587,61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3512530,24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0300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671 365,11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651 389,11</w:t>
            </w:r>
          </w:p>
        </w:tc>
      </w:tr>
      <w:tr w:rsidR="00B11B97" w:rsidRPr="00B11B97" w:rsidTr="008645CA">
        <w:trPr>
          <w:trHeight w:val="161"/>
        </w:trPr>
        <w:tc>
          <w:tcPr>
            <w:tcW w:w="7088" w:type="dxa"/>
          </w:tcPr>
          <w:p w:rsidR="00B11B97" w:rsidRPr="00B11B97" w:rsidRDefault="00B11B97" w:rsidP="007E3A2D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Защита населения и территории от ЧС природного и техногенного характера, гражданская оборона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0309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671365,11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651389,11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0400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11 024 970,03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10 115 045,03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0405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4185720,03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4063595,03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0408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1600000,00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1600000,00</w:t>
            </w:r>
          </w:p>
        </w:tc>
      </w:tr>
      <w:tr w:rsidR="00B11B97" w:rsidRPr="00B11B97" w:rsidTr="008645CA">
        <w:trPr>
          <w:trHeight w:val="192"/>
        </w:trPr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0409</w:t>
            </w:r>
          </w:p>
        </w:tc>
        <w:tc>
          <w:tcPr>
            <w:tcW w:w="1417" w:type="dxa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5170000,00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4382200,00</w:t>
            </w:r>
          </w:p>
        </w:tc>
      </w:tr>
      <w:tr w:rsidR="00B11B97" w:rsidRPr="00B11B97" w:rsidTr="008645CA">
        <w:trPr>
          <w:trHeight w:val="51"/>
        </w:trPr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0412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69250,00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69250,00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0700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153 940 244,47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152 007 429,66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0701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25481203,45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25159623,16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0702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124049021,02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122775774,37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Другие вопросы в области образования 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0709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4410020,00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4072032,13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0800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13 489 895,25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13 474 142,32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0801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9439643,18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9424131,25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0804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4050252,07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4050011,07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1000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1 631 846,54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1 628 046,54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1001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362647,54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362647,54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1003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1060399,00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1060399,00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1004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208800,00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205000,00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1100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1 184 806,88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1 178 521,61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1101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1184806,88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1178521,61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1300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528 853,40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528 853,40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1301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528853,40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528853,40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 xml:space="preserve">Межбюджетные трансферты  общего характера бюджетам субъектов РФ и муниципальных образований 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1400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51 811 931,00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38 189 757,56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1401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7701000,00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7701000,00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B11B97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Align w:val="bottom"/>
          </w:tcPr>
          <w:p w:rsidR="00B11B97" w:rsidRPr="00B11B97" w:rsidRDefault="00B11B97" w:rsidP="00EC11B7">
            <w:pPr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B11B97">
              <w:rPr>
                <w:color w:val="000000"/>
                <w:sz w:val="16"/>
                <w:szCs w:val="16"/>
              </w:rPr>
              <w:t>1403 </w:t>
            </w: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  <w:lang w:eastAsia="en-US"/>
              </w:rPr>
              <w:t>44110931,00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  <w:lang w:eastAsia="en-US"/>
              </w:rPr>
              <w:t>30488757,56</w:t>
            </w:r>
          </w:p>
        </w:tc>
      </w:tr>
      <w:tr w:rsidR="00B11B97" w:rsidRPr="00B11B97" w:rsidTr="008645CA">
        <w:tc>
          <w:tcPr>
            <w:tcW w:w="7088" w:type="dxa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ИТОГО РАСХОДОВ</w:t>
            </w:r>
            <w:r w:rsidRPr="00B11B97">
              <w:rPr>
                <w:sz w:val="16"/>
                <w:szCs w:val="16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B11B97" w:rsidRPr="00B11B97" w:rsidRDefault="00B11B97" w:rsidP="00EC11B7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255 796 116,00</w:t>
            </w:r>
          </w:p>
        </w:tc>
        <w:tc>
          <w:tcPr>
            <w:tcW w:w="1276" w:type="dxa"/>
            <w:vAlign w:val="bottom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238 701 747,84</w:t>
            </w:r>
          </w:p>
        </w:tc>
      </w:tr>
    </w:tbl>
    <w:p w:rsidR="00B11B97" w:rsidRPr="00B11B97" w:rsidRDefault="00B11B97" w:rsidP="008645CA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4.ИСТОЧНИКИ  ФИНАНСИРОВАНИЯ ДЕФИЦИТА БЮДЖЕТА</w:t>
      </w:r>
    </w:p>
    <w:p w:rsidR="00B11B97" w:rsidRPr="00B11B97" w:rsidRDefault="00B11B97" w:rsidP="008645CA">
      <w:pPr>
        <w:pStyle w:val="1"/>
        <w:keepNext w:val="0"/>
        <w:ind w:left="-284" w:firstLine="180"/>
        <w:jc w:val="center"/>
        <w:rPr>
          <w:sz w:val="16"/>
          <w:szCs w:val="16"/>
        </w:rPr>
      </w:pPr>
      <w:r w:rsidRPr="00B11B97">
        <w:rPr>
          <w:sz w:val="16"/>
          <w:szCs w:val="16"/>
        </w:rPr>
        <w:t xml:space="preserve">ОСТРОВСКОГО МУНИЦИПАЛЬНОГО РАЙОНА  ПО КОДАМ </w:t>
      </w:r>
      <w:proofErr w:type="gramStart"/>
      <w:r w:rsidRPr="00B11B97">
        <w:rPr>
          <w:sz w:val="16"/>
          <w:szCs w:val="16"/>
        </w:rPr>
        <w:t>КЛАССИФИКАЦИИ ИСТОЧНИКОВ ФИНАНСИРОВАНИЯ ДЕФИЦИТОВ БЮДЖЕТОВ РОССИЙСКОЙ ФЕДЕРАЦИИ</w:t>
      </w:r>
      <w:proofErr w:type="gramEnd"/>
      <w:r w:rsidRPr="00B11B97">
        <w:rPr>
          <w:sz w:val="16"/>
          <w:szCs w:val="16"/>
        </w:rPr>
        <w:t xml:space="preserve"> ЗА 2016 ГОД</w:t>
      </w:r>
    </w:p>
    <w:tbl>
      <w:tblPr>
        <w:tblW w:w="11196" w:type="dxa"/>
        <w:tblInd w:w="-176" w:type="dxa"/>
        <w:tblLayout w:type="fixed"/>
        <w:tblLook w:val="0000"/>
      </w:tblPr>
      <w:tblGrid>
        <w:gridCol w:w="2269"/>
        <w:gridCol w:w="305"/>
        <w:gridCol w:w="6074"/>
        <w:gridCol w:w="1275"/>
        <w:gridCol w:w="1273"/>
      </w:tblGrid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11B97" w:rsidRPr="00B11B97" w:rsidRDefault="00B11B97" w:rsidP="00EC11B7">
            <w:pPr>
              <w:tabs>
                <w:tab w:val="left" w:pos="552"/>
              </w:tabs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Утверждено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Исполнено</w:t>
            </w: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 xml:space="preserve">                    903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Финансовое управление администрации Островского муниципального района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1B97" w:rsidRPr="00B11B97" w:rsidRDefault="00B11B97" w:rsidP="00EC11B7">
            <w:pPr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12500834,00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1B97" w:rsidRPr="00B11B97" w:rsidRDefault="00B11B97" w:rsidP="00EC11B7">
            <w:pPr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12008000,00</w:t>
            </w: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 xml:space="preserve">  903 01 02 00 </w:t>
            </w:r>
            <w:proofErr w:type="spellStart"/>
            <w:r w:rsidRPr="00B11B97">
              <w:rPr>
                <w:b/>
                <w:sz w:val="16"/>
                <w:szCs w:val="16"/>
              </w:rPr>
              <w:t>00</w:t>
            </w:r>
            <w:proofErr w:type="spellEnd"/>
            <w:r w:rsidRPr="00B11B97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b/>
                <w:sz w:val="16"/>
                <w:szCs w:val="16"/>
              </w:rPr>
              <w:t>00</w:t>
            </w:r>
            <w:proofErr w:type="spellEnd"/>
            <w:r w:rsidRPr="00B11B97">
              <w:rPr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1B97" w:rsidRPr="00B11B97" w:rsidRDefault="00B11B97" w:rsidP="00EC11B7">
            <w:pPr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2250000,00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1B97" w:rsidRPr="00B11B97" w:rsidRDefault="00B11B97" w:rsidP="00EC11B7">
            <w:pPr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2250000,00</w:t>
            </w: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903 01 02 00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5000000,00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5000000,00</w:t>
            </w: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903 01 02 00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Получение кредитов от кредитных организаций  бюджетами муниципальных районов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5000000,00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5000000,00</w:t>
            </w: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 xml:space="preserve">903 01 02 00 </w:t>
            </w:r>
            <w:proofErr w:type="spellStart"/>
            <w:r w:rsidRPr="00B11B97">
              <w:rPr>
                <w:b w:val="0"/>
                <w:sz w:val="16"/>
                <w:szCs w:val="16"/>
              </w:rPr>
              <w:t>00</w:t>
            </w:r>
            <w:proofErr w:type="spellEnd"/>
            <w:r w:rsidRPr="00B11B97">
              <w:rPr>
                <w:b w:val="0"/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b w:val="0"/>
                <w:sz w:val="16"/>
                <w:szCs w:val="16"/>
              </w:rPr>
              <w:t>00</w:t>
            </w:r>
            <w:proofErr w:type="spellEnd"/>
            <w:r w:rsidRPr="00B11B97">
              <w:rPr>
                <w:b w:val="0"/>
                <w:sz w:val="16"/>
                <w:szCs w:val="16"/>
              </w:rPr>
              <w:t xml:space="preserve"> 0000 800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-2750000,00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-2750000,00</w:t>
            </w: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 xml:space="preserve">903 01 02 00 </w:t>
            </w:r>
            <w:proofErr w:type="spellStart"/>
            <w:r w:rsidRPr="00B11B97">
              <w:rPr>
                <w:b w:val="0"/>
                <w:sz w:val="16"/>
                <w:szCs w:val="16"/>
              </w:rPr>
              <w:t>00</w:t>
            </w:r>
            <w:proofErr w:type="spellEnd"/>
            <w:r w:rsidRPr="00B11B97">
              <w:rPr>
                <w:b w:val="0"/>
                <w:sz w:val="16"/>
                <w:szCs w:val="16"/>
              </w:rPr>
              <w:t xml:space="preserve"> 05 0000 810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-2750000,00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-2750000,00</w:t>
            </w: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903 01 03 00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9758000,00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9758000,00</w:t>
            </w: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 xml:space="preserve">903 01 03 01 00 </w:t>
            </w:r>
            <w:proofErr w:type="spellStart"/>
            <w:r w:rsidRPr="00B11B97">
              <w:rPr>
                <w:b w:val="0"/>
                <w:sz w:val="16"/>
                <w:szCs w:val="16"/>
              </w:rPr>
              <w:t>00</w:t>
            </w:r>
            <w:proofErr w:type="spellEnd"/>
            <w:r w:rsidRPr="00B11B97">
              <w:rPr>
                <w:b w:val="0"/>
                <w:sz w:val="16"/>
                <w:szCs w:val="16"/>
              </w:rPr>
              <w:t xml:space="preserve"> 0000 000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9758000,00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9758000,00</w:t>
            </w: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 xml:space="preserve">903 01 03 01 00 </w:t>
            </w:r>
            <w:proofErr w:type="spellStart"/>
            <w:r w:rsidRPr="00B11B97">
              <w:rPr>
                <w:b w:val="0"/>
                <w:sz w:val="16"/>
                <w:szCs w:val="16"/>
              </w:rPr>
              <w:t>00</w:t>
            </w:r>
            <w:proofErr w:type="spellEnd"/>
            <w:r w:rsidRPr="00B11B97">
              <w:rPr>
                <w:b w:val="0"/>
                <w:sz w:val="16"/>
                <w:szCs w:val="16"/>
              </w:rPr>
              <w:t xml:space="preserve"> 0000 700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9758000,00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9758000,00</w:t>
            </w: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903 01 03 01 00 05 0000 710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9758000,00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9758000,00</w:t>
            </w: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903 01 06 00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492834,00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 xml:space="preserve">903 01 06 05 00 </w:t>
            </w:r>
            <w:proofErr w:type="spellStart"/>
            <w:r w:rsidRPr="00B11B97">
              <w:rPr>
                <w:b w:val="0"/>
                <w:sz w:val="16"/>
                <w:szCs w:val="16"/>
              </w:rPr>
              <w:t>00</w:t>
            </w:r>
            <w:proofErr w:type="spellEnd"/>
            <w:r w:rsidRPr="00B11B97">
              <w:rPr>
                <w:b w:val="0"/>
                <w:sz w:val="16"/>
                <w:szCs w:val="16"/>
              </w:rPr>
              <w:t xml:space="preserve"> 0000 000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492834,00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 xml:space="preserve">903 01 06 05 00 </w:t>
            </w:r>
            <w:proofErr w:type="spellStart"/>
            <w:r w:rsidRPr="00B11B97">
              <w:rPr>
                <w:b w:val="0"/>
                <w:sz w:val="16"/>
                <w:szCs w:val="16"/>
              </w:rPr>
              <w:t>00</w:t>
            </w:r>
            <w:proofErr w:type="spellEnd"/>
            <w:r w:rsidRPr="00B11B97">
              <w:rPr>
                <w:b w:val="0"/>
                <w:sz w:val="16"/>
                <w:szCs w:val="16"/>
              </w:rPr>
              <w:t xml:space="preserve"> 0000 600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492834,00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903 01 06 05 01 00 0000 600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492834,00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8645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903 01 06 05 01 05 0000 640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492834,00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8645CA">
        <w:tc>
          <w:tcPr>
            <w:tcW w:w="8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Иные источники финансирования дефицита бюджета Островского муниципального района, администрирование </w:t>
            </w:r>
            <w:proofErr w:type="gramStart"/>
            <w:r w:rsidRPr="00B11B97">
              <w:rPr>
                <w:sz w:val="16"/>
                <w:szCs w:val="16"/>
              </w:rPr>
              <w:t>которых</w:t>
            </w:r>
            <w:proofErr w:type="gramEnd"/>
            <w:r w:rsidRPr="00B11B97">
              <w:rPr>
                <w:sz w:val="16"/>
                <w:szCs w:val="16"/>
              </w:rPr>
              <w:t xml:space="preserve"> может осуществляться всеми главными администраторами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-1377588,00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-4878062,68</w:t>
            </w:r>
          </w:p>
        </w:tc>
      </w:tr>
      <w:tr w:rsidR="00B11B97" w:rsidRPr="00B11B97" w:rsidTr="008645CA"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lastRenderedPageBreak/>
              <w:t xml:space="preserve">000 01 05 00 </w:t>
            </w:r>
            <w:proofErr w:type="spellStart"/>
            <w:r w:rsidRPr="00B11B97">
              <w:rPr>
                <w:b/>
                <w:sz w:val="16"/>
                <w:szCs w:val="16"/>
              </w:rPr>
              <w:t>00</w:t>
            </w:r>
            <w:proofErr w:type="spellEnd"/>
            <w:r w:rsidRPr="00B11B97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b/>
                <w:sz w:val="16"/>
                <w:szCs w:val="16"/>
              </w:rPr>
              <w:t>00</w:t>
            </w:r>
            <w:proofErr w:type="spellEnd"/>
            <w:r w:rsidRPr="00B11B97">
              <w:rPr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-1377588,00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-4878062,68</w:t>
            </w:r>
          </w:p>
        </w:tc>
      </w:tr>
      <w:tr w:rsidR="00B11B97" w:rsidRPr="00B11B97" w:rsidTr="008645CA"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000 01 05 00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21"/>
              <w:widowControl w:val="0"/>
              <w:snapToGrid w:val="0"/>
              <w:jc w:val="both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-259923704,00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-249812472,89</w:t>
            </w:r>
          </w:p>
        </w:tc>
      </w:tr>
      <w:tr w:rsidR="00B11B97" w:rsidRPr="00B11B97" w:rsidTr="008645CA"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000 01 05 02 00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-259923704,00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-249812472,89</w:t>
            </w:r>
          </w:p>
        </w:tc>
      </w:tr>
      <w:tr w:rsidR="00B11B97" w:rsidRPr="00B11B97" w:rsidTr="008645CA"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-259923704,00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-249812472,89</w:t>
            </w:r>
          </w:p>
        </w:tc>
      </w:tr>
      <w:tr w:rsidR="00B11B97" w:rsidRPr="00B11B97" w:rsidTr="008645CA"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-259923704,00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-249812472,89</w:t>
            </w:r>
          </w:p>
        </w:tc>
      </w:tr>
      <w:tr w:rsidR="00B11B97" w:rsidRPr="00B11B97" w:rsidTr="008645CA"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000 01 05 00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21"/>
              <w:widowControl w:val="0"/>
              <w:snapToGrid w:val="0"/>
              <w:ind w:right="-108"/>
              <w:jc w:val="both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258546116,00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244934410,21</w:t>
            </w:r>
          </w:p>
        </w:tc>
      </w:tr>
      <w:tr w:rsidR="00B11B97" w:rsidRPr="00B11B97" w:rsidTr="008645CA"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000 01 05 02 00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8645CA">
            <w:pPr>
              <w:pStyle w:val="2"/>
              <w:keepNext w:val="0"/>
              <w:keepLines w:val="0"/>
              <w:snapToGrid w:val="0"/>
              <w:spacing w:before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11B97">
              <w:rPr>
                <w:rFonts w:ascii="Times New Roman" w:hAnsi="Times New Roman" w:cs="Times New Roman"/>
                <w:b w:val="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258 546116,00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244934410,21</w:t>
            </w:r>
          </w:p>
        </w:tc>
      </w:tr>
      <w:tr w:rsidR="00B11B97" w:rsidRPr="00B11B97" w:rsidTr="008645CA"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258 546116,00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244934410,21</w:t>
            </w:r>
          </w:p>
        </w:tc>
      </w:tr>
      <w:tr w:rsidR="00B11B97" w:rsidRPr="00B11B97" w:rsidTr="008645CA"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258 546116,00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244934410,21</w:t>
            </w:r>
          </w:p>
        </w:tc>
      </w:tr>
      <w:tr w:rsidR="00B11B97" w:rsidRPr="00B11B97" w:rsidTr="008645CA">
        <w:tc>
          <w:tcPr>
            <w:tcW w:w="8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ИТОГО ИСТОЧНИКОВ ФИНАНСИРОВАНИЯ ДЕФИЦИТА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11123246,00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7129937,32</w:t>
            </w:r>
          </w:p>
        </w:tc>
      </w:tr>
    </w:tbl>
    <w:p w:rsidR="00B11B97" w:rsidRPr="00B11B97" w:rsidRDefault="00B11B97" w:rsidP="00EC11B7">
      <w:pPr>
        <w:jc w:val="center"/>
        <w:rPr>
          <w:b/>
          <w:sz w:val="16"/>
          <w:szCs w:val="16"/>
        </w:rPr>
      </w:pPr>
      <w:r w:rsidRPr="00B11B97">
        <w:rPr>
          <w:b/>
          <w:sz w:val="16"/>
          <w:szCs w:val="16"/>
        </w:rPr>
        <w:t>5. ИСПОЛЬЗОВАНИЕ ассигнований резервного фонда  администрации Островского муниципального района   за 2016 год.</w:t>
      </w:r>
    </w:p>
    <w:tbl>
      <w:tblPr>
        <w:tblW w:w="11199" w:type="dxa"/>
        <w:tblInd w:w="-176" w:type="dxa"/>
        <w:tblLayout w:type="fixed"/>
        <w:tblLook w:val="0000"/>
      </w:tblPr>
      <w:tblGrid>
        <w:gridCol w:w="426"/>
        <w:gridCol w:w="1134"/>
        <w:gridCol w:w="1276"/>
        <w:gridCol w:w="4394"/>
        <w:gridCol w:w="1276"/>
        <w:gridCol w:w="850"/>
        <w:gridCol w:w="1843"/>
      </w:tblGrid>
      <w:tr w:rsidR="008645CA" w:rsidRPr="00B11B97" w:rsidTr="008645CA">
        <w:trPr>
          <w:trHeight w:val="7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Дата</w:t>
            </w:r>
            <w:r w:rsidR="008645CA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b/>
                <w:sz w:val="16"/>
                <w:szCs w:val="16"/>
              </w:rPr>
              <w:t>документа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Наименование</w:t>
            </w:r>
            <w:r w:rsidR="008645CA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b/>
                <w:sz w:val="16"/>
                <w:szCs w:val="16"/>
              </w:rPr>
              <w:t>документа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Содержание</w:t>
            </w:r>
            <w:r w:rsidR="008645CA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b/>
                <w:sz w:val="16"/>
                <w:szCs w:val="16"/>
              </w:rPr>
              <w:t>документа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Дата</w:t>
            </w:r>
            <w:r w:rsidR="008645CA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b/>
                <w:sz w:val="16"/>
                <w:szCs w:val="16"/>
              </w:rPr>
              <w:t>перечисления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Сумма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Кому</w:t>
            </w:r>
            <w:r w:rsidR="008645CA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b/>
                <w:sz w:val="16"/>
                <w:szCs w:val="16"/>
              </w:rPr>
              <w:t>перечислено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39</w:t>
            </w:r>
            <w:r w:rsidR="008645CA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16.02.2016г.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В  связи с пожаром  Боровиковой Е.В.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18.02.16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Администрация Островского  района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40</w:t>
            </w:r>
            <w:r w:rsidR="008645CA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16.02.2016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В  связи  с  пожаром  Громовой И.А.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18.02.16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Администрация Островского района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73</w:t>
            </w:r>
            <w:r w:rsidR="008645CA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15.03.2016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В  связи  с  пожаром  Рыбаковой И.М.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17.03.16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Администрация Островского района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57</w:t>
            </w:r>
            <w:r w:rsidR="008645CA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29.02.2016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Награда  за первое  место в соревнованиях на Х1У зимних спортивных играх в </w:t>
            </w:r>
            <w:proofErr w:type="spellStart"/>
            <w:r w:rsidRPr="00B11B97">
              <w:rPr>
                <w:sz w:val="16"/>
                <w:szCs w:val="16"/>
              </w:rPr>
              <w:t>г</w:t>
            </w:r>
            <w:proofErr w:type="gramStart"/>
            <w:r w:rsidRPr="00B11B97">
              <w:rPr>
                <w:sz w:val="16"/>
                <w:szCs w:val="16"/>
              </w:rPr>
              <w:t>.М</w:t>
            </w:r>
            <w:proofErr w:type="gramEnd"/>
            <w:r w:rsidRPr="00B11B97">
              <w:rPr>
                <w:sz w:val="16"/>
                <w:szCs w:val="16"/>
              </w:rPr>
              <w:t>антурово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08.04.16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3000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11B97">
              <w:rPr>
                <w:sz w:val="16"/>
                <w:szCs w:val="16"/>
              </w:rPr>
              <w:t>Физкультурно</w:t>
            </w:r>
            <w:proofErr w:type="spellEnd"/>
            <w:r w:rsidRPr="00B11B97">
              <w:rPr>
                <w:sz w:val="16"/>
                <w:szCs w:val="16"/>
              </w:rPr>
              <w:t>- спортивный</w:t>
            </w:r>
            <w:proofErr w:type="gramEnd"/>
            <w:r w:rsidRPr="00B11B97">
              <w:rPr>
                <w:sz w:val="16"/>
                <w:szCs w:val="16"/>
              </w:rPr>
              <w:t xml:space="preserve"> центр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179</w:t>
            </w:r>
            <w:r w:rsidR="008645CA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23.05.2016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  связи с пожаром  Кустовой Р.И.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26.05.16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5000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Администрация  Островского  района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187</w:t>
            </w:r>
            <w:r w:rsidR="008645CA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31.05.2016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На подарки детям в СГКУ «Островский СРЦН» и ГОКУ «Островский детский дом </w:t>
            </w:r>
            <w:proofErr w:type="gramStart"/>
            <w:r w:rsidRPr="00B11B97">
              <w:rPr>
                <w:sz w:val="16"/>
                <w:szCs w:val="16"/>
              </w:rPr>
              <w:t>КО</w:t>
            </w:r>
            <w:proofErr w:type="gramEnd"/>
            <w:r w:rsidRPr="00B11B97">
              <w:rPr>
                <w:sz w:val="16"/>
                <w:szCs w:val="16"/>
              </w:rPr>
              <w:t>» в связи  с празднованием дня защиты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02.06.16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2000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Администрация  Островского  района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233 20.07.2016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  связи с пожаром  Диденко Н.А.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5000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Администрация  Островского района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238 26.07.2016 г,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Поощрение победителей и призеров участников 1У </w:t>
            </w:r>
            <w:proofErr w:type="spellStart"/>
            <w:r w:rsidRPr="00B11B97">
              <w:rPr>
                <w:sz w:val="16"/>
                <w:szCs w:val="16"/>
              </w:rPr>
              <w:t>Параспартакиады</w:t>
            </w:r>
            <w:proofErr w:type="spellEnd"/>
            <w:r w:rsidRPr="00B11B97">
              <w:rPr>
                <w:sz w:val="16"/>
                <w:szCs w:val="16"/>
              </w:rPr>
              <w:t xml:space="preserve"> по летним видам спорта среди муниципальных районов Костромской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18.08.2016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4000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Физкультурно-спортивный центр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251  09.08.2016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 связи с пожаром Незлобиной О.Е.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18.08.2016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3000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Администрация Островского района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278 07.09.2016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  связи с пожаром  Шабалиной Т.Е.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13.09.2016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4000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Администрация  Островского района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241    01.08.2016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Поощрение победителей и призеров участников ХУ летних игр Костромской области на призы губернатора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18.08.2016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4000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Физкультурно-спортивный центр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316 27.10.2016г.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 связи со смертью ветерана ВОВ Беспалова В.И. на приобретение венка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01.11.2016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Администрация  Островского района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335</w:t>
            </w:r>
            <w:r w:rsidR="008645CA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22.11.2016г.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Поощрение активистов КРОО «Всероссийского ордена трудового Красного знамени общества слепых»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29.11.2016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Администрация  Островского района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№ 370</w:t>
            </w:r>
            <w:r w:rsidR="008645CA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22.12.2016г.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В  связи с пожаром  </w:t>
            </w:r>
            <w:proofErr w:type="spellStart"/>
            <w:r w:rsidRPr="00B11B97">
              <w:rPr>
                <w:sz w:val="16"/>
                <w:szCs w:val="16"/>
              </w:rPr>
              <w:t>Кевва</w:t>
            </w:r>
            <w:proofErr w:type="spellEnd"/>
            <w:r w:rsidRPr="00B11B97">
              <w:rPr>
                <w:sz w:val="16"/>
                <w:szCs w:val="16"/>
              </w:rPr>
              <w:t xml:space="preserve"> Г.И.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Администрация  Островского района</w:t>
            </w:r>
          </w:p>
        </w:tc>
      </w:tr>
      <w:tr w:rsidR="008645CA" w:rsidRPr="00B11B97" w:rsidTr="008645CA">
        <w:trPr>
          <w:trHeight w:val="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И Т О Г О</w:t>
            </w:r>
            <w:proofErr w:type="gramStart"/>
            <w:r w:rsidRPr="00B11B97">
              <w:rPr>
                <w:b/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8645CA">
            <w:pPr>
              <w:snapToGrid w:val="0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51015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</w:tbl>
    <w:p w:rsidR="00B11B97" w:rsidRPr="00B11B97" w:rsidRDefault="00B11B97" w:rsidP="00EC11B7">
      <w:pPr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СОБРАНИЕ  ДЕПУТАТОВ  ОСТРОВСКОГО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МУНИЦИПАЛЬНОГО  РАЙОНА  КОСТРОМСКОЙ  ОБЛАСТИ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ПЯТОГО  СОЗЫВА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РЕШЕНИЕ</w:t>
      </w: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от  07.04. 2017 года    №  143                                                                                   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</w:p>
    <w:p w:rsidR="00B11B97" w:rsidRPr="00B11B97" w:rsidRDefault="00B11B97" w:rsidP="00EC11B7">
      <w:pPr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О внесении изменений в Решение Собрания депутатов</w:t>
      </w:r>
      <w:r w:rsidR="008645CA" w:rsidRPr="008645CA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Островского муниципального района   от 16.12.2016 г. №  121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</w:p>
    <w:p w:rsidR="00B11B97" w:rsidRPr="00B11B97" w:rsidRDefault="00B11B97" w:rsidP="00EC11B7">
      <w:pPr>
        <w:ind w:firstLine="349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В соответствии с  постановлением администрации Костромской области от 14.03.2017г. № 73-а «О распределении дотации бюджетов муниципальных районов (городских округов) Костромской области на поддержку мер по обеспечению сбалансированности бюджетов муниципальных районов (городских округов) Костромской области в 2017 году», руководствуясь статьями 25 и 41 Устава муниципального образования Островский муниципальный район,</w:t>
      </w:r>
    </w:p>
    <w:p w:rsidR="00B11B97" w:rsidRPr="00B11B97" w:rsidRDefault="00B11B97" w:rsidP="00EC11B7">
      <w:pPr>
        <w:ind w:firstLine="349"/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Собрание депутатов Островского муниципального района</w:t>
      </w:r>
      <w:proofErr w:type="gramStart"/>
      <w:r w:rsidRPr="00B11B97">
        <w:rPr>
          <w:sz w:val="16"/>
          <w:szCs w:val="16"/>
        </w:rPr>
        <w:t xml:space="preserve"> Р</w:t>
      </w:r>
      <w:proofErr w:type="gramEnd"/>
      <w:r w:rsidRPr="00B11B97">
        <w:rPr>
          <w:sz w:val="16"/>
          <w:szCs w:val="16"/>
        </w:rPr>
        <w:t>ешило:</w:t>
      </w:r>
    </w:p>
    <w:p w:rsidR="00B11B97" w:rsidRPr="00B11B97" w:rsidRDefault="00B11B97" w:rsidP="00EC11B7">
      <w:pPr>
        <w:ind w:firstLine="426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1.Внести  в  Решение  Собрания  депутатов  Островского  муниципального  района  от 16 декабря 2016 года № 121  «О бюджете  Островского муниципального района на  2017  год»   (с изменениями, внесёнными Решением Собрания депутатов Островского муниципального района от 30.12.2016г.№127, от 03.03.2017г. №128)(далее - Решение) следующие изменения:</w:t>
      </w:r>
    </w:p>
    <w:p w:rsidR="00B11B97" w:rsidRPr="00B11B97" w:rsidRDefault="00B11B97" w:rsidP="00EC11B7">
      <w:pPr>
        <w:ind w:firstLine="426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1.1.в пункте 1 слова: «общий объем доходов в сумме    196 485,746    тыс</w:t>
      </w:r>
      <w:proofErr w:type="gramStart"/>
      <w:r w:rsidRPr="00B11B97">
        <w:rPr>
          <w:sz w:val="16"/>
          <w:szCs w:val="16"/>
        </w:rPr>
        <w:t>.р</w:t>
      </w:r>
      <w:proofErr w:type="gramEnd"/>
      <w:r w:rsidRPr="00B11B97">
        <w:rPr>
          <w:sz w:val="16"/>
          <w:szCs w:val="16"/>
        </w:rPr>
        <w:t>уб., в том числе объём безвозмездных поступлений в сумме  158 014,746  тыс. руб. и общий объем расходов  в сумме  202 700,925   тыс. руб.» следует читать «общий объем доходов в сумме 196 915,746 тыс.руб., в том числе объём безвозмездных поступлений в сумме 158 444,746тыс. руб. и общий объем расходов  в сумме 203 130,925 тыс</w:t>
      </w:r>
      <w:proofErr w:type="gramStart"/>
      <w:r w:rsidRPr="00B11B97">
        <w:rPr>
          <w:sz w:val="16"/>
          <w:szCs w:val="16"/>
        </w:rPr>
        <w:t>.р</w:t>
      </w:r>
      <w:proofErr w:type="gramEnd"/>
      <w:r w:rsidRPr="00B11B97">
        <w:rPr>
          <w:sz w:val="16"/>
          <w:szCs w:val="16"/>
        </w:rPr>
        <w:t>уб.».</w:t>
      </w:r>
    </w:p>
    <w:p w:rsidR="00B11B97" w:rsidRPr="00B11B97" w:rsidRDefault="00B11B97" w:rsidP="00EC11B7">
      <w:pPr>
        <w:ind w:firstLine="426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1.2. В приложении № 4 «Объем поступлений доходов в бюджет Островского муниципального района на 2017 год» строки</w:t>
      </w:r>
      <w:proofErr w:type="gramStart"/>
      <w:r w:rsidRPr="00B11B97">
        <w:rPr>
          <w:sz w:val="16"/>
          <w:szCs w:val="16"/>
        </w:rPr>
        <w:t xml:space="preserve"> :</w:t>
      </w:r>
      <w:proofErr w:type="gramEnd"/>
    </w:p>
    <w:tbl>
      <w:tblPr>
        <w:tblW w:w="10915" w:type="dxa"/>
        <w:tblInd w:w="-34" w:type="dxa"/>
        <w:tblLayout w:type="fixed"/>
        <w:tblLook w:val="0000"/>
      </w:tblPr>
      <w:tblGrid>
        <w:gridCol w:w="2127"/>
        <w:gridCol w:w="7654"/>
        <w:gridCol w:w="1134"/>
      </w:tblGrid>
      <w:tr w:rsidR="00B11B97" w:rsidRPr="00B11B97" w:rsidTr="008645CA">
        <w:trPr>
          <w:trHeight w:val="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2  00  00000  00  0000  000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158014,746</w:t>
            </w:r>
          </w:p>
        </w:tc>
      </w:tr>
      <w:tr w:rsidR="00B11B97" w:rsidRPr="00B11B97" w:rsidTr="008645CA">
        <w:trPr>
          <w:trHeight w:val="17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2  02  00000  00  0000  000</w:t>
            </w:r>
          </w:p>
        </w:tc>
        <w:tc>
          <w:tcPr>
            <w:tcW w:w="7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145574,746</w:t>
            </w:r>
          </w:p>
        </w:tc>
      </w:tr>
      <w:tr w:rsidR="00B11B97" w:rsidRPr="00B11B97" w:rsidTr="008645CA">
        <w:trPr>
          <w:trHeight w:val="51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2  02  10000  00  0000  151</w:t>
            </w:r>
          </w:p>
        </w:tc>
        <w:tc>
          <w:tcPr>
            <w:tcW w:w="7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33859</w:t>
            </w:r>
          </w:p>
        </w:tc>
      </w:tr>
      <w:tr w:rsidR="00B11B97" w:rsidRPr="00B11B97" w:rsidTr="008645CA">
        <w:trPr>
          <w:trHeight w:val="51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2  02  15002  05  0000  151</w:t>
            </w:r>
          </w:p>
        </w:tc>
        <w:tc>
          <w:tcPr>
            <w:tcW w:w="7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124</w:t>
            </w:r>
          </w:p>
        </w:tc>
      </w:tr>
      <w:tr w:rsidR="00B11B97" w:rsidRPr="00B11B97" w:rsidTr="008645CA">
        <w:trPr>
          <w:trHeight w:val="51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765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1B97" w:rsidRPr="00B11B97" w:rsidRDefault="00B11B97" w:rsidP="00EC11B7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right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196 485,746</w:t>
            </w:r>
          </w:p>
        </w:tc>
      </w:tr>
    </w:tbl>
    <w:p w:rsidR="00B11B97" w:rsidRPr="00B11B97" w:rsidRDefault="00B11B97" w:rsidP="00EC11B7">
      <w:pPr>
        <w:ind w:firstLine="426"/>
        <w:jc w:val="both"/>
        <w:rPr>
          <w:sz w:val="16"/>
          <w:szCs w:val="16"/>
        </w:rPr>
      </w:pPr>
      <w:proofErr w:type="gramStart"/>
      <w:r w:rsidRPr="00B11B97">
        <w:rPr>
          <w:sz w:val="16"/>
          <w:szCs w:val="16"/>
        </w:rPr>
        <w:t>заменить на</w:t>
      </w:r>
      <w:proofErr w:type="gramEnd"/>
      <w:r w:rsidRPr="00B11B97">
        <w:rPr>
          <w:sz w:val="16"/>
          <w:szCs w:val="16"/>
        </w:rPr>
        <w:t xml:space="preserve"> следующие строки:</w:t>
      </w:r>
    </w:p>
    <w:tbl>
      <w:tblPr>
        <w:tblW w:w="10855" w:type="dxa"/>
        <w:tblInd w:w="-34" w:type="dxa"/>
        <w:tblLayout w:type="fixed"/>
        <w:tblLook w:val="0000"/>
      </w:tblPr>
      <w:tblGrid>
        <w:gridCol w:w="2694"/>
        <w:gridCol w:w="6804"/>
        <w:gridCol w:w="1357"/>
      </w:tblGrid>
      <w:tr w:rsidR="00B11B97" w:rsidRPr="00B11B97" w:rsidTr="008645CA">
        <w:trPr>
          <w:trHeight w:val="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lastRenderedPageBreak/>
              <w:t>2  00  00000  00  0000  000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11B97">
              <w:rPr>
                <w:b/>
                <w:bCs/>
                <w:color w:val="000000"/>
                <w:sz w:val="16"/>
                <w:szCs w:val="16"/>
              </w:rPr>
              <w:t>158444,746</w:t>
            </w:r>
          </w:p>
        </w:tc>
      </w:tr>
      <w:tr w:rsidR="00B11B97" w:rsidRPr="00B11B97" w:rsidTr="008645CA">
        <w:trPr>
          <w:trHeight w:val="227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2  02  00000  00  0000  000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146004,746</w:t>
            </w:r>
          </w:p>
        </w:tc>
      </w:tr>
      <w:tr w:rsidR="00B11B97" w:rsidRPr="00B11B97" w:rsidTr="008645CA">
        <w:trPr>
          <w:trHeight w:val="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2  02  10000  00  0000  151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34289</w:t>
            </w:r>
          </w:p>
        </w:tc>
      </w:tr>
      <w:tr w:rsidR="00B11B97" w:rsidRPr="00B11B97" w:rsidTr="008645CA">
        <w:trPr>
          <w:trHeight w:val="64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2  02  15002  05  0000  151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554</w:t>
            </w:r>
          </w:p>
        </w:tc>
      </w:tr>
      <w:tr w:rsidR="00B11B97" w:rsidRPr="00B11B97" w:rsidTr="008645CA">
        <w:trPr>
          <w:trHeight w:val="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1B97" w:rsidRPr="00B11B97" w:rsidRDefault="00B11B97" w:rsidP="00EC11B7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right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196915,746</w:t>
            </w:r>
          </w:p>
        </w:tc>
      </w:tr>
    </w:tbl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     1.3.Приложение  № 5 «Распределение бюджетных ассигнований бюджета Островского муниципального района на 2017 год по разделам, подразделам, целевым статьям, группам и подгруппам видов расходов классификации расходов бюджетов» изложить в  редакции согласно  приложению № 1 к настоящему решению.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    1.4. Приложение № 7 «Источники финансирования дефицита бюджета Островского муниципального района на 2017 год» изложить в  редакции согласно приложению  № 2 к настоящему Решению.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    1.5  Приложение № 8 «Межбюджетные трансферты, предоставляемые бюджетам сельских поселений на 2017 год» изложить в  редакции согласно приложению № 3 к настоящему решению;</w:t>
      </w:r>
    </w:p>
    <w:p w:rsidR="00B11B97" w:rsidRPr="00B11B97" w:rsidRDefault="00B11B97" w:rsidP="00EC11B7">
      <w:pPr>
        <w:tabs>
          <w:tab w:val="left" w:pos="567"/>
        </w:tabs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    1.6. Приложение № 9 «Распределение межбюджетных трансфертов, предоставляемых бюджетам сельских поселений на 2017 год» изложить в редакции  согласно приложению  № 4   к настоящему Решению.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     2.Настоящее решение опубликовать в информационном бюллетене «Районные новости».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     3.Настоящее решение вступает в силу с момента  опубликования. </w:t>
      </w:r>
    </w:p>
    <w:p w:rsidR="00B11B97" w:rsidRPr="00B11B97" w:rsidRDefault="00B11B97" w:rsidP="00EC11B7">
      <w:pPr>
        <w:ind w:right="112"/>
        <w:jc w:val="both"/>
        <w:rPr>
          <w:sz w:val="16"/>
          <w:szCs w:val="16"/>
        </w:rPr>
      </w:pP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>Глава администрации</w:t>
      </w:r>
      <w:r w:rsidR="008645CA" w:rsidRPr="008645CA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Островского муниципального района                                                       Г.А.Полякова</w:t>
      </w:r>
    </w:p>
    <w:p w:rsidR="00B11B97" w:rsidRPr="00B11B97" w:rsidRDefault="00B11B97" w:rsidP="00EC11B7">
      <w:pPr>
        <w:rPr>
          <w:sz w:val="16"/>
          <w:szCs w:val="16"/>
        </w:rPr>
      </w:pP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>Председатель Собрания</w:t>
      </w:r>
      <w:r w:rsidR="008645CA" w:rsidRPr="008645CA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депутатов Островского муниципального</w:t>
      </w:r>
      <w:r w:rsidR="008645CA" w:rsidRPr="008645CA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 xml:space="preserve">района Костромской области </w:t>
      </w:r>
      <w:r w:rsidR="008645CA" w:rsidRPr="008645CA">
        <w:rPr>
          <w:sz w:val="16"/>
          <w:szCs w:val="16"/>
        </w:rPr>
        <w:tab/>
      </w:r>
      <w:r w:rsidR="008645CA" w:rsidRPr="008645CA">
        <w:rPr>
          <w:sz w:val="16"/>
          <w:szCs w:val="16"/>
        </w:rPr>
        <w:tab/>
      </w:r>
      <w:r w:rsidRPr="00B11B97">
        <w:rPr>
          <w:sz w:val="16"/>
          <w:szCs w:val="16"/>
        </w:rPr>
        <w:t xml:space="preserve">    А.А.Смирнов </w:t>
      </w: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                                                                           Приложение №  1</w:t>
      </w: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                                                                           к решению  Собрания  депутатов</w:t>
      </w: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                                                                           от «__</w:t>
      </w:r>
      <w:r w:rsidR="008645CA" w:rsidRPr="00695CCC">
        <w:rPr>
          <w:sz w:val="16"/>
          <w:szCs w:val="16"/>
        </w:rPr>
        <w:t>07</w:t>
      </w:r>
      <w:r w:rsidRPr="00B11B97">
        <w:rPr>
          <w:sz w:val="16"/>
          <w:szCs w:val="16"/>
        </w:rPr>
        <w:t>__»___</w:t>
      </w:r>
      <w:r w:rsidR="008645CA" w:rsidRPr="00695CCC">
        <w:rPr>
          <w:sz w:val="16"/>
          <w:szCs w:val="16"/>
        </w:rPr>
        <w:t>04</w:t>
      </w:r>
      <w:r w:rsidRPr="00B11B97">
        <w:rPr>
          <w:sz w:val="16"/>
          <w:szCs w:val="16"/>
        </w:rPr>
        <w:t>_____2017г. №__</w:t>
      </w:r>
      <w:r w:rsidR="008645CA" w:rsidRPr="00695CCC">
        <w:rPr>
          <w:sz w:val="16"/>
          <w:szCs w:val="16"/>
        </w:rPr>
        <w:t>143</w:t>
      </w:r>
      <w:r w:rsidRPr="00B11B97">
        <w:rPr>
          <w:sz w:val="16"/>
          <w:szCs w:val="16"/>
        </w:rPr>
        <w:t>___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РАСПРЕДЕЛЕНИЕ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бюджетных ассигнований бюджета Островского муниципального района  на 2017 год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 xml:space="preserve">по разделам, подразделам, целевым статьям, группам и подгруппам видов расходов 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 xml:space="preserve">  классификации расходов бюджетов </w:t>
      </w:r>
    </w:p>
    <w:tbl>
      <w:tblPr>
        <w:tblW w:w="11341" w:type="dxa"/>
        <w:tblInd w:w="-176" w:type="dxa"/>
        <w:tblLayout w:type="fixed"/>
        <w:tblLook w:val="0000"/>
      </w:tblPr>
      <w:tblGrid>
        <w:gridCol w:w="7655"/>
        <w:gridCol w:w="826"/>
        <w:gridCol w:w="1159"/>
        <w:gridCol w:w="567"/>
        <w:gridCol w:w="1134"/>
      </w:tblGrid>
      <w:tr w:rsidR="00B11B97" w:rsidRPr="00B11B97" w:rsidTr="001E5808">
        <w:trPr>
          <w:trHeight w:val="569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Вид расходов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Сумма</w:t>
            </w:r>
          </w:p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(</w:t>
            </w:r>
            <w:proofErr w:type="spellStart"/>
            <w:r w:rsidRPr="00B11B97">
              <w:rPr>
                <w:sz w:val="16"/>
                <w:szCs w:val="16"/>
              </w:rPr>
              <w:t>тыс</w:t>
            </w:r>
            <w:proofErr w:type="gramStart"/>
            <w:r w:rsidRPr="00B11B97">
              <w:rPr>
                <w:sz w:val="16"/>
                <w:szCs w:val="16"/>
              </w:rPr>
              <w:t>.р</w:t>
            </w:r>
            <w:proofErr w:type="gramEnd"/>
            <w:r w:rsidRPr="00B11B97">
              <w:rPr>
                <w:sz w:val="16"/>
                <w:szCs w:val="16"/>
              </w:rPr>
              <w:t>уб</w:t>
            </w:r>
            <w:proofErr w:type="spellEnd"/>
            <w:r w:rsidRPr="00B11B97">
              <w:rPr>
                <w:sz w:val="16"/>
                <w:szCs w:val="16"/>
                <w:lang w:val="en-US"/>
              </w:rPr>
              <w:t>.</w:t>
            </w:r>
            <w:r w:rsidRPr="00B11B97">
              <w:rPr>
                <w:sz w:val="16"/>
                <w:szCs w:val="16"/>
              </w:rPr>
              <w:t>)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0100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18 504,95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0102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1 175,0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1 175,0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00100 00110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1 175,0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1 175,0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1 175,0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Функционирование законодательных (представительных)  органов государственной власти и представительных органов муниципальных образований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340,4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8645CA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Законодательный (представительный) орган 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3</w:t>
            </w:r>
            <w:r w:rsidRPr="00B11B97">
              <w:rPr>
                <w:sz w:val="16"/>
                <w:szCs w:val="16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340,4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3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0011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332,4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1</w:t>
            </w:r>
            <w:r w:rsidRPr="00B11B97">
              <w:rPr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332,4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332,4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003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0019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0104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11 782,85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11782,85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0011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8 249,32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1</w:t>
            </w:r>
            <w:r w:rsidRPr="00B11B97">
              <w:rPr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8 249,32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8 249,32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006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0019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2447,13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197,48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197,48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2 178,0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2 178,0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71,65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71,65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в области архивного дела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006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7205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622,6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577,1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577,1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45,5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45,5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 по решению вопросов в сфере трудовых отношений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</w:t>
            </w:r>
            <w:r w:rsidRPr="00B11B97">
              <w:rPr>
                <w:sz w:val="16"/>
                <w:szCs w:val="16"/>
                <w:lang w:val="en-US"/>
              </w:rPr>
              <w:t>006</w:t>
            </w:r>
            <w:r w:rsidRPr="00B11B97">
              <w:rPr>
                <w:sz w:val="16"/>
                <w:szCs w:val="16"/>
              </w:rPr>
              <w:t>00 7</w:t>
            </w:r>
            <w:r w:rsidRPr="00B11B97">
              <w:rPr>
                <w:sz w:val="16"/>
                <w:szCs w:val="16"/>
                <w:lang w:val="en-US"/>
              </w:rPr>
              <w:t>206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218,8</w:t>
            </w:r>
          </w:p>
        </w:tc>
      </w:tr>
      <w:tr w:rsidR="00B11B97" w:rsidRPr="00B11B97" w:rsidTr="001E5808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218,8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218,8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 по образованию и организации деятельности комиссий по делам несовершеннолетних и защите их прав</w:t>
            </w:r>
            <w:r w:rsidRPr="00B11B97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006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7207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215,1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215,1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215,1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деятельности административных комиссий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006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7208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29,9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29,9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29,9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0106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3 789,2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Руководитель ревизионной комиссии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004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0000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245,6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004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0011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235,9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235,9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235,9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00400 00190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9,7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9,7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9,7</w:t>
            </w:r>
          </w:p>
        </w:tc>
      </w:tr>
      <w:tr w:rsidR="00B11B97" w:rsidRPr="00B11B97" w:rsidTr="001E5808">
        <w:trPr>
          <w:trHeight w:val="5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3 543,6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0011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3 159,6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3 159,6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3 159,6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006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0019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384,0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382,4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382,4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0107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378,7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Избирательная комиссия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5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378,7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5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0011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356,7</w:t>
            </w:r>
          </w:p>
        </w:tc>
      </w:tr>
      <w:tr w:rsidR="00B11B97" w:rsidRPr="00B11B97" w:rsidTr="001E5808">
        <w:trPr>
          <w:trHeight w:val="27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1</w:t>
            </w:r>
            <w:r w:rsidRPr="00B11B97">
              <w:rPr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356,7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356,7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005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0019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22,0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0111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Резервные фонды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07000 00000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79,0</w:t>
            </w:r>
          </w:p>
        </w:tc>
      </w:tr>
      <w:tr w:rsidR="00B11B97" w:rsidRPr="00B11B97" w:rsidTr="001E5808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07</w:t>
            </w:r>
            <w:r w:rsidRPr="00B11B97">
              <w:rPr>
                <w:sz w:val="16"/>
                <w:szCs w:val="16"/>
                <w:lang w:val="en-US"/>
              </w:rPr>
              <w:t>0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0113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959,8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7209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2</w:t>
            </w:r>
            <w:r w:rsidRPr="00B11B97">
              <w:rPr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Резервные фонды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07000 00000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07</w:t>
            </w:r>
            <w:r w:rsidRPr="00B11B97">
              <w:rPr>
                <w:sz w:val="16"/>
                <w:szCs w:val="16"/>
                <w:lang w:val="en-US"/>
              </w:rPr>
              <w:t>0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Оценка недвижимости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08100 00000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>Оценка недвижимости, признания правы и регулирование отношений по муниципальной собственности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08100 20190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8645CA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092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0000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Прочие выплаты по обязательствам муниципального образования (опубликование официальной информации)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09200</w:t>
            </w:r>
            <w:r w:rsidRPr="00B11B97">
              <w:rPr>
                <w:sz w:val="16"/>
                <w:szCs w:val="16"/>
                <w:lang w:val="en-US"/>
              </w:rPr>
              <w:t xml:space="preserve"> 20</w:t>
            </w: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216,0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2</w:t>
            </w:r>
            <w:r w:rsidRPr="00B11B97">
              <w:rPr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216,0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216,0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1E5808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общественным организациям, оказывающим услуги по социальной поддержке ветеранов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09200 60260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72,0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72,0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некоммерческим организациям (за исключением государственны</w:t>
            </w:r>
            <w:proofErr w:type="gramStart"/>
            <w:r w:rsidRPr="00B11B97">
              <w:rPr>
                <w:sz w:val="16"/>
                <w:szCs w:val="16"/>
              </w:rPr>
              <w:t>х(</w:t>
            </w:r>
            <w:proofErr w:type="gramEnd"/>
            <w:r w:rsidRPr="00B11B97">
              <w:rPr>
                <w:sz w:val="16"/>
                <w:szCs w:val="16"/>
              </w:rPr>
              <w:t>муниципальных) учреждений)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72,0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1E5808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общественным организациям, оказывающим услуги по социальной защите и реабилитации инвалидов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09200 60270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Субсидии некоммерческим организациям (за исключением государственны</w:t>
            </w:r>
            <w:proofErr w:type="gramStart"/>
            <w:r w:rsidRPr="00B11B97">
              <w:rPr>
                <w:sz w:val="16"/>
                <w:szCs w:val="16"/>
              </w:rPr>
              <w:t>х(</w:t>
            </w:r>
            <w:proofErr w:type="gramEnd"/>
            <w:r w:rsidRPr="00B11B97">
              <w:rPr>
                <w:sz w:val="16"/>
                <w:szCs w:val="16"/>
              </w:rPr>
              <w:t>муниципальных) учреждений)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8645CA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Учреждения по обеспечению хозяйственного и транспортного</w:t>
            </w:r>
            <w:r w:rsidR="008645CA" w:rsidRPr="001E5808">
              <w:rPr>
                <w:sz w:val="16"/>
                <w:szCs w:val="16"/>
              </w:rPr>
              <w:t xml:space="preserve"> </w:t>
            </w:r>
            <w:r w:rsidRPr="00B11B97">
              <w:rPr>
                <w:sz w:val="16"/>
                <w:szCs w:val="16"/>
              </w:rPr>
              <w:t>обслуживания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09300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515,6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09300</w:t>
            </w:r>
            <w:r w:rsidRPr="00B11B97">
              <w:rPr>
                <w:sz w:val="16"/>
                <w:szCs w:val="16"/>
                <w:lang w:val="en-US"/>
              </w:rPr>
              <w:t xml:space="preserve"> 0059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515,6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505,6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505,6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Реализация мероприятий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Профилактика правонарушений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2</w:t>
            </w:r>
            <w:r w:rsidRPr="00B11B97">
              <w:rPr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Межбюджетные трансферты бюджетам муниципальных образований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52100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Субвенции бюджетам сельских поселений на осуществление органами местного самоуправления сельских поселений государственных полномочий  по составлению протоколов об административных правонарушениях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52100</w:t>
            </w:r>
            <w:r w:rsidRPr="00B11B97">
              <w:rPr>
                <w:sz w:val="16"/>
                <w:szCs w:val="16"/>
                <w:lang w:val="en-US"/>
              </w:rPr>
              <w:t xml:space="preserve"> 7209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0300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920,0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1E5808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Защита населения и территории от ЧС природного и техногенного характера, гражданская оборона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0309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920,0</w:t>
            </w:r>
          </w:p>
        </w:tc>
      </w:tr>
      <w:tr w:rsidR="00B11B97" w:rsidRPr="00B11B97" w:rsidTr="001E5808">
        <w:trPr>
          <w:trHeight w:val="113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Реализация муниципальных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09400 00000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094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2012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2</w:t>
            </w:r>
            <w:r w:rsidRPr="00B11B97">
              <w:rPr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Диспетчерские службы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095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0000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520,0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095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0059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520,0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2</w:t>
            </w:r>
            <w:r w:rsidRPr="00B11B97">
              <w:rPr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16,0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16,0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0400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10 224,69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0405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3 181,69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1 262,6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Осуществление государственных полномочий в сфере агропромышленного комплекса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7201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1 262,6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1 080,0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1 080,0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181,6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181,6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Государственная поддержка сельского хозяйства за счет средств      федерального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26000</w:t>
            </w:r>
            <w:r w:rsidRPr="00B11B97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color w:val="000000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1 800,0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Повышение продуктивности в молочном скотоводстве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26000 </w:t>
            </w:r>
            <w:r w:rsidRPr="00B11B97">
              <w:rPr>
                <w:color w:val="000000"/>
                <w:sz w:val="16"/>
                <w:szCs w:val="16"/>
                <w:lang w:val="en-US"/>
              </w:rPr>
              <w:t>R</w:t>
            </w:r>
            <w:r w:rsidRPr="00B11B97">
              <w:rPr>
                <w:color w:val="000000"/>
                <w:sz w:val="16"/>
                <w:szCs w:val="16"/>
              </w:rPr>
              <w:t>5420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1 600,0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11B97">
              <w:rPr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1 600,0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1 600,0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Развитие агропромышленного комплекса (возмещение части процентной ставки по долгосрочным, среднесрочным и краткосрочным кредитам взятым малыми формами хозяйствования)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26000 </w:t>
            </w:r>
            <w:r w:rsidRPr="00B11B97">
              <w:rPr>
                <w:color w:val="000000"/>
                <w:sz w:val="16"/>
                <w:szCs w:val="16"/>
                <w:lang w:val="en-US"/>
              </w:rPr>
              <w:t>R</w:t>
            </w:r>
            <w:r w:rsidRPr="00B11B97">
              <w:rPr>
                <w:color w:val="000000"/>
                <w:sz w:val="16"/>
                <w:szCs w:val="16"/>
              </w:rPr>
              <w:t>543Ж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200,0</w:t>
            </w:r>
          </w:p>
        </w:tc>
      </w:tr>
      <w:tr w:rsidR="00B11B97" w:rsidRPr="00B11B97" w:rsidTr="001E5808">
        <w:trPr>
          <w:trHeight w:val="209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  <w:lang w:val="en-US"/>
              </w:rPr>
            </w:pPr>
            <w:r w:rsidRPr="00B11B97">
              <w:rPr>
                <w:color w:val="000000"/>
                <w:sz w:val="16"/>
                <w:szCs w:val="16"/>
              </w:rPr>
              <w:t>8</w:t>
            </w:r>
            <w:r w:rsidRPr="00B11B97">
              <w:rPr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1E580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Государственная поддержка сельского хозяйства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2</w:t>
            </w:r>
            <w:r w:rsidRPr="00B11B97">
              <w:rPr>
                <w:color w:val="000000"/>
                <w:sz w:val="16"/>
                <w:szCs w:val="16"/>
                <w:lang w:val="en-US"/>
              </w:rPr>
              <w:t>70</w:t>
            </w:r>
            <w:r w:rsidRPr="00B11B97">
              <w:rPr>
                <w:color w:val="000000"/>
                <w:sz w:val="16"/>
                <w:szCs w:val="16"/>
              </w:rPr>
              <w:t>00</w:t>
            </w:r>
            <w:r w:rsidRPr="00B11B97">
              <w:rPr>
                <w:color w:val="000000"/>
                <w:sz w:val="16"/>
                <w:szCs w:val="16"/>
                <w:lang w:val="en-US"/>
              </w:rPr>
              <w:t xml:space="preserve"> 0000</w:t>
            </w:r>
            <w:r w:rsidRPr="00B11B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94,7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Повышение продуктивности в молочном скотоводстве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27100 </w:t>
            </w:r>
            <w:r w:rsidRPr="00B11B97">
              <w:rPr>
                <w:color w:val="000000"/>
                <w:sz w:val="16"/>
                <w:szCs w:val="16"/>
                <w:lang w:val="en-US"/>
              </w:rPr>
              <w:t>R5420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84,2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11B97">
              <w:rPr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84,2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84,2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Развитие агропромышленного комплекса (возмещение части процентной ставки по долгосрочным, среднесрочным и краткосрочным кредитам взятым малыми формами хозяйствования)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  <w:lang w:val="en-US"/>
              </w:rPr>
              <w:t>27200 R543</w:t>
            </w:r>
            <w:r w:rsidRPr="00B11B97">
              <w:rPr>
                <w:color w:val="000000"/>
                <w:sz w:val="16"/>
                <w:szCs w:val="16"/>
              </w:rPr>
              <w:t>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11B97">
              <w:rPr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10,5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1E580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Организация проведения мероприятий по предупреждению и ликвидации болезней животных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28000 00000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24,39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28000 72110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24,39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24,39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24,39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Транспорт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0408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1 680,0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30300 00000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1 680,0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Возмещение части затрат, связанных с оказанием услуг по  регулярной перевозке пассажиров и багажа по маршрутам муниципального сообщения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>303</w:t>
            </w:r>
            <w:r w:rsidRPr="00B11B97">
              <w:rPr>
                <w:sz w:val="16"/>
                <w:szCs w:val="16"/>
                <w:lang w:val="en-US"/>
              </w:rPr>
              <w:t>00 60010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1 680,0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1 680,0</w:t>
            </w:r>
          </w:p>
        </w:tc>
      </w:tr>
      <w:tr w:rsidR="00B11B97" w:rsidRPr="00B11B97" w:rsidTr="001E5808">
        <w:trPr>
          <w:trHeight w:val="19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1 680,0</w:t>
            </w:r>
          </w:p>
        </w:tc>
      </w:tr>
      <w:tr w:rsidR="00B11B97" w:rsidRPr="00B11B97" w:rsidTr="001E5808">
        <w:trPr>
          <w:trHeight w:val="19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Дорожное хозяйство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0409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5 208,0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>315</w:t>
            </w:r>
            <w:r w:rsidRPr="00B11B97">
              <w:rPr>
                <w:sz w:val="16"/>
                <w:szCs w:val="16"/>
                <w:lang w:val="en-US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5 177,2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31500</w:t>
            </w:r>
            <w:r w:rsidRPr="00B11B97">
              <w:rPr>
                <w:sz w:val="16"/>
                <w:szCs w:val="16"/>
                <w:lang w:val="en-US"/>
              </w:rPr>
              <w:t xml:space="preserve"> 2002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2 442,2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2</w:t>
            </w:r>
            <w:r w:rsidRPr="00B11B97">
              <w:rPr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2 442,2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2 442,2</w:t>
            </w:r>
          </w:p>
        </w:tc>
      </w:tr>
      <w:tr w:rsidR="00B11B97" w:rsidRPr="00B11B97" w:rsidTr="001E5808">
        <w:trPr>
          <w:trHeight w:val="429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 xml:space="preserve">31502 </w:t>
            </w:r>
            <w:r w:rsidRPr="00B11B97">
              <w:rPr>
                <w:sz w:val="16"/>
                <w:szCs w:val="16"/>
                <w:lang w:val="en-US"/>
              </w:rPr>
              <w:t>S1060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35</w:t>
            </w:r>
            <w:r w:rsidRPr="00B11B97">
              <w:rPr>
                <w:sz w:val="16"/>
                <w:szCs w:val="16"/>
              </w:rPr>
              <w:t>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35,0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35,0</w:t>
            </w:r>
          </w:p>
        </w:tc>
      </w:tr>
      <w:tr w:rsidR="00B11B97" w:rsidRPr="00B11B97" w:rsidTr="001E5808">
        <w:trPr>
          <w:trHeight w:val="429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31500 S1060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700,0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700,0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700,0</w:t>
            </w:r>
          </w:p>
        </w:tc>
      </w:tr>
      <w:tr w:rsidR="00B11B97" w:rsidRPr="00B11B97" w:rsidTr="001E5808">
        <w:trPr>
          <w:trHeight w:val="29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31500 </w:t>
            </w:r>
            <w:r w:rsidRPr="00B11B97">
              <w:rPr>
                <w:sz w:val="16"/>
                <w:szCs w:val="16"/>
                <w:lang w:val="en-US"/>
              </w:rPr>
              <w:t>S</w:t>
            </w:r>
            <w:r w:rsidRPr="00B11B97">
              <w:rPr>
                <w:sz w:val="16"/>
                <w:szCs w:val="16"/>
              </w:rPr>
              <w:t>1190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Межбюджетные трансферты бюджетам муниципальных образований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30,8</w:t>
            </w:r>
          </w:p>
        </w:tc>
      </w:tr>
      <w:tr w:rsidR="00B11B97" w:rsidRPr="00B11B97" w:rsidTr="001E5808">
        <w:trPr>
          <w:trHeight w:val="29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52100 93110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30,8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30,8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30,8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0412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155,0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Реализация муниципальных функций в области национальной экономики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34000 00000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150,0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34000 20040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Поддержка субъектов малого и среднего предпринимательства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34500 60020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50,0</w:t>
            </w:r>
          </w:p>
        </w:tc>
      </w:tr>
      <w:tr w:rsidR="00B11B97" w:rsidRPr="00B11B97" w:rsidTr="001E5808">
        <w:trPr>
          <w:trHeight w:val="29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мероприятий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Развитие экономического потенциала и формирование благоприятного инвестиционного климата, развитие предпринимательства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Образование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0700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135 387,8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0701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25 570,95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42000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25 290,95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42000</w:t>
            </w:r>
            <w:r w:rsidRPr="00B11B97">
              <w:rPr>
                <w:sz w:val="16"/>
                <w:szCs w:val="16"/>
                <w:lang w:val="en-US"/>
              </w:rPr>
              <w:t xml:space="preserve"> 0059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10 045,45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5 734,95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5 734,95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4 272,6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4 272,6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37,9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9,4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28,5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42000</w:t>
            </w:r>
            <w:r w:rsidRPr="00B11B97">
              <w:rPr>
                <w:sz w:val="16"/>
                <w:szCs w:val="16"/>
                <w:lang w:val="en-US"/>
              </w:rPr>
              <w:t xml:space="preserve"> 0060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4 180,0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4 180,0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4 180,0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420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72</w:t>
            </w:r>
            <w:r w:rsidRPr="00B11B97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11 065,5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1E580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="001E5808" w:rsidRPr="001E5808">
              <w:rPr>
                <w:color w:val="000000"/>
                <w:sz w:val="16"/>
                <w:szCs w:val="16"/>
              </w:rPr>
              <w:t xml:space="preserve"> </w:t>
            </w:r>
            <w:r w:rsidRPr="00B11B97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11 065,5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11 065,5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мероприятий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Развитие системы образования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0702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106 049,65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Школы-детские сады, школы начальные, неполные средние и средние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42100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97 128,607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42100</w:t>
            </w:r>
            <w:r w:rsidRPr="00B11B97">
              <w:rPr>
                <w:sz w:val="16"/>
                <w:szCs w:val="16"/>
                <w:lang w:val="en-US"/>
              </w:rPr>
              <w:t xml:space="preserve"> 0059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14382,907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B11B97" w:rsidRPr="00B11B97" w:rsidRDefault="00B11B97" w:rsidP="00EC11B7">
            <w:pPr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38,5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38,5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14 236,559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14 236,559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107,848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103,848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42100</w:t>
            </w:r>
            <w:r w:rsidRPr="00B11B97">
              <w:rPr>
                <w:sz w:val="16"/>
                <w:szCs w:val="16"/>
                <w:lang w:val="en-US"/>
              </w:rPr>
              <w:t xml:space="preserve"> 006</w:t>
            </w:r>
            <w:r w:rsidRPr="00B11B97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2 844,5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2 844,5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2 844,5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питанием отельных категорий учащихся муниципальных общеобразовательных организаций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42102 </w:t>
            </w:r>
            <w:r w:rsidRPr="00B11B97">
              <w:rPr>
                <w:sz w:val="16"/>
                <w:szCs w:val="16"/>
                <w:lang w:val="en-US"/>
              </w:rPr>
              <w:t>S</w:t>
            </w:r>
            <w:r w:rsidRPr="00B11B97">
              <w:rPr>
                <w:sz w:val="16"/>
                <w:szCs w:val="16"/>
              </w:rPr>
              <w:t>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1 065,3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1 065,3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1 065,3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питанием отдельных категорий учащихся муниципальных общеобразовательных организаций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42100 </w:t>
            </w:r>
            <w:r w:rsidRPr="00B11B97">
              <w:rPr>
                <w:sz w:val="16"/>
                <w:szCs w:val="16"/>
                <w:lang w:val="en-US"/>
              </w:rPr>
              <w:t>S</w:t>
            </w:r>
            <w:r w:rsidRPr="00B11B97">
              <w:rPr>
                <w:sz w:val="16"/>
                <w:szCs w:val="16"/>
              </w:rPr>
              <w:t>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615,3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615,3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615,3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421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720</w:t>
            </w:r>
            <w:r w:rsidRPr="00B11B97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78 220,6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77 206,56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77 206,56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1 014,04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1 014,04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42300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6 942,043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42300</w:t>
            </w:r>
            <w:r w:rsidRPr="00B11B97">
              <w:rPr>
                <w:sz w:val="16"/>
                <w:szCs w:val="16"/>
                <w:lang w:val="en-US"/>
              </w:rPr>
              <w:t xml:space="preserve"> 0059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6 668,043</w:t>
            </w:r>
          </w:p>
        </w:tc>
      </w:tr>
      <w:tr w:rsidR="00B11B97" w:rsidRPr="00B11B97" w:rsidTr="001E5808">
        <w:trPr>
          <w:trHeight w:val="128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1E580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="001E5808" w:rsidRPr="001E5808">
              <w:rPr>
                <w:color w:val="000000"/>
                <w:sz w:val="16"/>
                <w:szCs w:val="16"/>
              </w:rPr>
              <w:t xml:space="preserve"> </w:t>
            </w:r>
            <w:r w:rsidRPr="00B11B97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5 723,574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5 723,574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870,840</w:t>
            </w:r>
          </w:p>
        </w:tc>
      </w:tr>
      <w:tr w:rsidR="00B11B97" w:rsidRPr="00B11B97" w:rsidTr="001E5808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870,840</w:t>
            </w:r>
          </w:p>
        </w:tc>
      </w:tr>
      <w:tr w:rsidR="00B11B97" w:rsidRPr="00B11B97" w:rsidTr="001E5808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73,629</w:t>
            </w:r>
          </w:p>
        </w:tc>
      </w:tr>
      <w:tr w:rsidR="00B11B97" w:rsidRPr="00B11B97" w:rsidTr="001E5808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73,629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42300</w:t>
            </w:r>
            <w:r w:rsidRPr="00B11B97">
              <w:rPr>
                <w:sz w:val="16"/>
                <w:szCs w:val="16"/>
                <w:lang w:val="en-US"/>
              </w:rPr>
              <w:t xml:space="preserve"> 0060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1E580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="001E5808" w:rsidRPr="001E5808">
              <w:rPr>
                <w:color w:val="000000"/>
                <w:sz w:val="16"/>
                <w:szCs w:val="16"/>
              </w:rPr>
              <w:t xml:space="preserve"> </w:t>
            </w:r>
            <w:r w:rsidRPr="00B11B97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1E580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269,0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мероприятий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1 979,0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Профилактика правонарушений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Повышение уровня доступности объектов и услуг для инвалидов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Развитие системы образования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1 728,0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1 728,0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1 728,0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Развитие сферы культуры и спорта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130,0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130,0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130,0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Развитие сферы культуры и спорта за счет средств от приносящей   доход деятельности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40000 20710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Другие вопросы в области образования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0709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3 767,2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1 340,2</w:t>
            </w:r>
          </w:p>
        </w:tc>
      </w:tr>
      <w:tr w:rsidR="00B11B97" w:rsidRPr="00B11B97" w:rsidTr="001E5808">
        <w:trPr>
          <w:trHeight w:val="178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>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0011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1 310,0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1</w:t>
            </w:r>
            <w:r w:rsidRPr="00B11B97">
              <w:rPr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1 310,0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1 310,0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006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0019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1</w:t>
            </w:r>
            <w:r w:rsidRPr="00B11B97">
              <w:rPr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мероприятий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17,0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17,0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17,0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17,0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450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0000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2 410,0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Учебно-методические кабинеты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45200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840,0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45200</w:t>
            </w:r>
            <w:r w:rsidRPr="00B11B97">
              <w:rPr>
                <w:sz w:val="16"/>
                <w:szCs w:val="16"/>
                <w:lang w:val="en-US"/>
              </w:rPr>
              <w:t xml:space="preserve"> 0059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840,0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840,0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840,0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Централизованные бухгалтерии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453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0000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1 570,0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</w:t>
            </w:r>
            <w:r w:rsidRPr="00B11B97">
              <w:rPr>
                <w:sz w:val="16"/>
                <w:szCs w:val="16"/>
                <w:lang w:val="en-US"/>
              </w:rPr>
              <w:t>453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</w:t>
            </w:r>
            <w:r w:rsidRPr="00B11B97">
              <w:rPr>
                <w:sz w:val="16"/>
                <w:szCs w:val="16"/>
                <w:lang w:val="en-US"/>
              </w:rPr>
              <w:t>059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1 570,0</w:t>
            </w:r>
          </w:p>
        </w:tc>
      </w:tr>
      <w:tr w:rsidR="00B11B97" w:rsidRPr="00B11B97" w:rsidTr="001E5808">
        <w:trPr>
          <w:trHeight w:val="233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1 320,0 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1 320,0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242,0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242,0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0800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11 325,49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0801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7 515,49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мероприятий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332,69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Развитие сферы культуры и спорта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251,49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251,49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251,49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Развитие сферы культуры и спорта за счет средств от приносящей   доход деятельности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40000 20710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81,2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81,2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81,2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44000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1 990,5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44000</w:t>
            </w:r>
            <w:r w:rsidRPr="00B11B97">
              <w:rPr>
                <w:sz w:val="16"/>
                <w:szCs w:val="16"/>
                <w:lang w:val="en-US"/>
              </w:rPr>
              <w:t xml:space="preserve"> 0059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1 894,5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1 221,9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1 221,9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635,5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635,5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37,1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9,2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27,9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440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0060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96,0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44100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639,5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44100</w:t>
            </w:r>
            <w:r w:rsidRPr="00B11B97">
              <w:rPr>
                <w:sz w:val="16"/>
                <w:szCs w:val="16"/>
                <w:lang w:val="en-US"/>
              </w:rPr>
              <w:t xml:space="preserve"> 0059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630,0</w:t>
            </w:r>
          </w:p>
        </w:tc>
      </w:tr>
      <w:tr w:rsidR="00B11B97" w:rsidRPr="00B11B97" w:rsidTr="001E5808">
        <w:trPr>
          <w:trHeight w:val="259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11B97">
              <w:rPr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417,9</w:t>
            </w:r>
          </w:p>
        </w:tc>
      </w:tr>
      <w:tr w:rsidR="00B11B97" w:rsidRPr="00B11B97" w:rsidTr="001E5808">
        <w:trPr>
          <w:trHeight w:val="85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417,9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208,0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208,0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4,1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4,1</w:t>
            </w:r>
          </w:p>
        </w:tc>
      </w:tr>
      <w:tr w:rsidR="00B11B97" w:rsidRPr="00B11B97" w:rsidTr="001E5808">
        <w:trPr>
          <w:trHeight w:val="388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44100</w:t>
            </w:r>
            <w:r w:rsidRPr="00B11B97">
              <w:rPr>
                <w:sz w:val="16"/>
                <w:szCs w:val="16"/>
                <w:lang w:val="en-US"/>
              </w:rPr>
              <w:t xml:space="preserve"> 0060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9,5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9,5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9,5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Библиотеки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44200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4 552,8</w:t>
            </w:r>
          </w:p>
        </w:tc>
      </w:tr>
      <w:tr w:rsidR="00B11B97" w:rsidRPr="00B11B97" w:rsidTr="001E5808">
        <w:trPr>
          <w:trHeight w:val="19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44200</w:t>
            </w:r>
            <w:r w:rsidRPr="00B11B97">
              <w:rPr>
                <w:sz w:val="16"/>
                <w:szCs w:val="16"/>
                <w:lang w:val="en-US"/>
              </w:rPr>
              <w:t xml:space="preserve"> 0059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4 500,0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3 871,3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3 871,3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597,0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597,0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31,7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31,7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44200</w:t>
            </w:r>
            <w:r w:rsidRPr="00B11B97">
              <w:rPr>
                <w:sz w:val="16"/>
                <w:szCs w:val="16"/>
                <w:lang w:val="en-US"/>
              </w:rPr>
              <w:t xml:space="preserve"> 0060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52,8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15,0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37,0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37,0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0,8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0,8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0804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3 810,0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Центральный аппарат исполнительных органов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муниципальн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>. власти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00600 00000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1 260,0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00600 00110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1 069,0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1 069,0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1 069,0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006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0019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191,0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179,0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179,0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  <w:lang w:val="en-US"/>
              </w:rPr>
              <w:t>450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0000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2 550,0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Централизованные бухгалтерии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45</w:t>
            </w:r>
            <w:r w:rsidRPr="00B11B97">
              <w:rPr>
                <w:sz w:val="16"/>
                <w:szCs w:val="16"/>
                <w:lang w:val="en-US"/>
              </w:rPr>
              <w:t>3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0000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1 120,0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45</w:t>
            </w:r>
            <w:r w:rsidRPr="00B11B97">
              <w:rPr>
                <w:sz w:val="16"/>
                <w:szCs w:val="16"/>
                <w:lang w:val="en-US"/>
              </w:rPr>
              <w:t>3</w:t>
            </w:r>
            <w:r w:rsidRPr="00B11B97">
              <w:rPr>
                <w:sz w:val="16"/>
                <w:szCs w:val="16"/>
              </w:rPr>
              <w:t>00</w:t>
            </w:r>
            <w:r w:rsidRPr="00B11B97">
              <w:rPr>
                <w:sz w:val="16"/>
                <w:szCs w:val="16"/>
                <w:lang w:val="en-US"/>
              </w:rPr>
              <w:t xml:space="preserve"> 0059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1 120,0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879,1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879,1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224,0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224,0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16,9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16,9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Группа хозяйственного обслуживания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45400 00000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1 430,0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45400 00590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1 430,0</w:t>
            </w:r>
          </w:p>
        </w:tc>
      </w:tr>
      <w:tr w:rsidR="00B11B97" w:rsidRPr="00B11B97" w:rsidTr="001E5808">
        <w:trPr>
          <w:trHeight w:val="294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1 402,6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1 402,6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17,4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17,4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1000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2 734,306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338,0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Пенсии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49100 00000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338,0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Доплаты к пенсиям  муниципальных служащих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49100</w:t>
            </w:r>
            <w:r w:rsidRPr="00B11B97">
              <w:rPr>
                <w:sz w:val="16"/>
                <w:szCs w:val="16"/>
                <w:lang w:val="en-US"/>
              </w:rPr>
              <w:t xml:space="preserve"> 8202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338,0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338,0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Публичные нормативные социальные  выплаты гражданам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338,0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2 392,756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 xml:space="preserve">Социальная помощь, включая расходы, связанные с исполнением публичных нормативных обязательств, за счет средств </w:t>
            </w:r>
            <w:proofErr w:type="spellStart"/>
            <w:r w:rsidRPr="00B11B97">
              <w:rPr>
                <w:sz w:val="16"/>
                <w:szCs w:val="16"/>
              </w:rPr>
              <w:t>фед</w:t>
            </w:r>
            <w:proofErr w:type="spellEnd"/>
            <w:r w:rsidRPr="00B11B97">
              <w:rPr>
                <w:sz w:val="16"/>
                <w:szCs w:val="16"/>
              </w:rPr>
              <w:t>.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1874,949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Мероприятия федеральной целевой программы «Устойчивое развитие сельских территорий на 2014-2017 годы и на период до 2020 г.»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 xml:space="preserve">50100 </w:t>
            </w:r>
            <w:r w:rsidRPr="00B11B97">
              <w:rPr>
                <w:sz w:val="16"/>
                <w:szCs w:val="16"/>
                <w:lang w:val="en-US"/>
              </w:rPr>
              <w:t>L0180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792,5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792,5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792,5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Мероприятия подпрограммы «Обеспечение жильем молодых семей» федеральной целевой программы «Жилище» на 2015-2020 годы, за счет средств федерального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 xml:space="preserve">50100 </w:t>
            </w:r>
            <w:r w:rsidRPr="00B11B97">
              <w:rPr>
                <w:sz w:val="16"/>
                <w:szCs w:val="16"/>
                <w:lang w:val="en-US"/>
              </w:rPr>
              <w:t>L0203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1082,449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1082,449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1082,449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обязательств,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50200 00000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199,207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Мероприятия подпрограммы «Обеспечение жильем молодых семей» федеральной целевой программы «Жилище» на 2015-2020 годы,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 xml:space="preserve">50200 </w:t>
            </w:r>
            <w:r w:rsidRPr="00B11B97">
              <w:rPr>
                <w:sz w:val="16"/>
                <w:szCs w:val="16"/>
                <w:lang w:val="en-US"/>
              </w:rPr>
              <w:t>L0203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199,207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199,207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199,207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обязательств,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50500 00000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318,6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Мероприятия по улучшению жилищных условий граждан Островского муниципального района в части </w:t>
            </w:r>
            <w:proofErr w:type="spellStart"/>
            <w:r w:rsidRPr="00B11B97">
              <w:rPr>
                <w:sz w:val="16"/>
                <w:szCs w:val="16"/>
              </w:rPr>
              <w:t>софинансирования</w:t>
            </w:r>
            <w:proofErr w:type="spellEnd"/>
            <w:r w:rsidRPr="00B11B97">
              <w:rPr>
                <w:sz w:val="16"/>
                <w:szCs w:val="16"/>
              </w:rPr>
              <w:t xml:space="preserve">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50500 </w:t>
            </w:r>
            <w:r w:rsidRPr="00B11B97">
              <w:rPr>
                <w:sz w:val="16"/>
                <w:szCs w:val="16"/>
                <w:lang w:val="en-US"/>
              </w:rPr>
              <w:t>L</w:t>
            </w:r>
            <w:r w:rsidRPr="00B11B97">
              <w:rPr>
                <w:sz w:val="16"/>
                <w:szCs w:val="16"/>
              </w:rPr>
              <w:t>0180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134,6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134,6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134,6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Мероприятия подпрограммы «Обеспечение жильем молодых семей» федеральной целевой программы «Жилище» на 2015-2020 годы,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 xml:space="preserve">50500 </w:t>
            </w:r>
            <w:r w:rsidRPr="00B11B97">
              <w:rPr>
                <w:sz w:val="16"/>
                <w:szCs w:val="16"/>
                <w:lang w:val="en-US"/>
              </w:rPr>
              <w:t>L0203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1004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3.55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обязательств,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50500 00000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3.55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расходных обязательств муниципальных районов Костромской области, возникших при реализации мероприятий, связанных с ремонтом жилых помещений, находящихся в собственности муниципальных районов Костромской области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 xml:space="preserve">50500 </w:t>
            </w:r>
            <w:r w:rsidRPr="00B11B97">
              <w:rPr>
                <w:sz w:val="16"/>
                <w:szCs w:val="16"/>
                <w:lang w:val="en-US"/>
              </w:rPr>
              <w:t>S1340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3.55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3.55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3.55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1100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1 456,0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1 4</w:t>
            </w:r>
            <w:r w:rsidRPr="00B11B97">
              <w:rPr>
                <w:sz w:val="16"/>
                <w:szCs w:val="16"/>
                <w:lang w:val="en-US"/>
              </w:rPr>
              <w:t>5</w:t>
            </w:r>
            <w:r w:rsidRPr="00B11B97">
              <w:rPr>
                <w:sz w:val="16"/>
                <w:szCs w:val="16"/>
              </w:rPr>
              <w:t>6,0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Реализация мероприятий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476,0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Повышение уровня доступности объектов и услуг для инвалидов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4.8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4.8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>1</w:t>
            </w:r>
            <w:r w:rsidRPr="00B11B97">
              <w:rPr>
                <w:sz w:val="16"/>
                <w:szCs w:val="16"/>
                <w:lang w:val="en-US"/>
              </w:rPr>
              <w:t>75.2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>1</w:t>
            </w:r>
            <w:r w:rsidRPr="00B11B97">
              <w:rPr>
                <w:sz w:val="16"/>
                <w:szCs w:val="16"/>
                <w:lang w:val="en-US"/>
              </w:rPr>
              <w:t>75.2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Развитие сферы культуры и спорта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40000 20700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296,0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13.6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13.6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>2</w:t>
            </w:r>
            <w:r w:rsidRPr="00B11B97">
              <w:rPr>
                <w:sz w:val="16"/>
                <w:szCs w:val="16"/>
                <w:lang w:val="en-US"/>
              </w:rPr>
              <w:t>82.4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>2</w:t>
            </w:r>
            <w:r w:rsidRPr="00B11B97">
              <w:rPr>
                <w:sz w:val="16"/>
                <w:szCs w:val="16"/>
                <w:lang w:val="en-US"/>
              </w:rPr>
              <w:t>82.4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Центры спортивной подготовки (сборные команды)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48200</w:t>
            </w:r>
            <w:r w:rsidRPr="00B11B97">
              <w:rPr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980,0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48200</w:t>
            </w:r>
            <w:r w:rsidRPr="00B11B97">
              <w:rPr>
                <w:sz w:val="16"/>
                <w:szCs w:val="16"/>
                <w:lang w:val="en-US"/>
              </w:rPr>
              <w:t xml:space="preserve"> 0059</w:t>
            </w:r>
            <w:r w:rsidRPr="00B11B97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960,0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883,5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883,5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26,5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26,5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48200 00600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>20,</w:t>
            </w:r>
            <w:r w:rsidRPr="00B11B97">
              <w:rPr>
                <w:sz w:val="16"/>
                <w:szCs w:val="16"/>
                <w:lang w:val="en-US"/>
              </w:rPr>
              <w:t>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>20,</w:t>
            </w:r>
            <w:r w:rsidRPr="00B11B97">
              <w:rPr>
                <w:sz w:val="16"/>
                <w:szCs w:val="16"/>
                <w:lang w:val="en-US"/>
              </w:rPr>
              <w:t>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</w:rPr>
              <w:t>20,</w:t>
            </w:r>
            <w:r w:rsidRPr="00B11B97">
              <w:rPr>
                <w:sz w:val="16"/>
                <w:szCs w:val="16"/>
                <w:lang w:val="en-US"/>
              </w:rPr>
              <w:t>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1300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552,0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1E5808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Обслуживание государственного  внутреннего и</w:t>
            </w:r>
            <w:r w:rsidR="001E5808" w:rsidRPr="001E5808">
              <w:rPr>
                <w:sz w:val="16"/>
                <w:szCs w:val="16"/>
              </w:rPr>
              <w:t xml:space="preserve"> </w:t>
            </w:r>
            <w:r w:rsidRPr="00B11B97">
              <w:rPr>
                <w:sz w:val="16"/>
                <w:szCs w:val="16"/>
              </w:rPr>
              <w:t>муниципального долга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1301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552,0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Процентные платежи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06500 00000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552,0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06500 20300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552,0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552,0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552,0</w:t>
            </w:r>
          </w:p>
        </w:tc>
      </w:tr>
      <w:tr w:rsidR="00B11B97" w:rsidRPr="00B11B97" w:rsidTr="001E5808">
        <w:trPr>
          <w:trHeight w:val="5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 xml:space="preserve">Межбюджетные трансферты  общего характера бюджетам субъектов РФ и муниципальных образований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1400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22 025,689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1401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7 734,0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Межбюджетные трансферты  бюджетам муниципальных образований 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7 734,0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52100 90100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7 734,0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7 734,0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Дотации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7 734,0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14 291,689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Межбюджетные трансферты  бюджетам муниципальных образований 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  <w:lang w:val="en-US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1</w:t>
            </w:r>
            <w:r w:rsidRPr="00B11B97">
              <w:rPr>
                <w:rFonts w:eastAsia="Calibri"/>
                <w:color w:val="000000"/>
                <w:sz w:val="16"/>
                <w:szCs w:val="16"/>
                <w:lang w:val="en-US"/>
              </w:rPr>
              <w:t>4 291</w:t>
            </w:r>
            <w:r w:rsidRPr="00B11B97">
              <w:rPr>
                <w:rFonts w:eastAsia="Calibri"/>
                <w:color w:val="000000"/>
                <w:sz w:val="16"/>
                <w:szCs w:val="16"/>
              </w:rPr>
              <w:t>,</w:t>
            </w:r>
            <w:r w:rsidRPr="00B11B97">
              <w:rPr>
                <w:rFonts w:eastAsia="Calibri"/>
                <w:color w:val="000000"/>
                <w:sz w:val="16"/>
                <w:szCs w:val="16"/>
                <w:lang w:val="en-US"/>
              </w:rPr>
              <w:t>689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с/</w:t>
            </w:r>
            <w:proofErr w:type="spellStart"/>
            <w:proofErr w:type="gramStart"/>
            <w:r w:rsidRPr="00B11B97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</w:t>
            </w:r>
            <w:r w:rsidRPr="00B11B97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11B97">
              <w:rPr>
                <w:color w:val="000000"/>
                <w:sz w:val="16"/>
                <w:szCs w:val="16"/>
              </w:rPr>
              <w:t>93100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288,0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288,0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288,0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трансферты, передаваемые бюджетам с/</w:t>
            </w:r>
            <w:proofErr w:type="spellStart"/>
            <w:proofErr w:type="gramStart"/>
            <w:r w:rsidRPr="00B11B97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B11B97">
              <w:rPr>
                <w:color w:val="000000"/>
                <w:sz w:val="16"/>
                <w:szCs w:val="16"/>
              </w:rPr>
              <w:t xml:space="preserve"> из бюджета района на осуществление части полномочий  в соответствии с заключенными соглашениями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52100 93120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52,1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52,1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52,1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Межбюджетные  трансферты, передаваемые бюджетам сельских пос. на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муниципальных программ в      области энергосбережения и повышения энергетической эффективности на объектах теплоэнергетики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52100 </w:t>
            </w:r>
            <w:r w:rsidRPr="00B11B97">
              <w:rPr>
                <w:color w:val="000000"/>
                <w:sz w:val="16"/>
                <w:szCs w:val="16"/>
                <w:lang w:val="en-US"/>
              </w:rPr>
              <w:t>S</w:t>
            </w:r>
            <w:r w:rsidRPr="00B11B97">
              <w:rPr>
                <w:color w:val="000000"/>
                <w:sz w:val="16"/>
                <w:szCs w:val="16"/>
              </w:rPr>
              <w:t>5010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12156,3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12156,3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12156,3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Межбюджетные  трансферты, передаваемые бюджетам сельских пос. на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муниципальных программ в      области энергосбережения и повышения энергетической эффективности на объектах теплоэнергетики за счет средств местного бюджета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52102 </w:t>
            </w:r>
            <w:r w:rsidRPr="00B11B97">
              <w:rPr>
                <w:color w:val="000000"/>
                <w:sz w:val="16"/>
                <w:szCs w:val="16"/>
                <w:lang w:val="en-US"/>
              </w:rPr>
              <w:t>S</w:t>
            </w:r>
            <w:r w:rsidRPr="00B11B97">
              <w:rPr>
                <w:color w:val="000000"/>
                <w:sz w:val="16"/>
                <w:szCs w:val="16"/>
              </w:rPr>
              <w:t>5010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  <w:lang w:val="en-US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1795,2</w:t>
            </w:r>
            <w:r w:rsidRPr="00B11B97">
              <w:rPr>
                <w:rFonts w:eastAsia="Calibri"/>
                <w:color w:val="000000"/>
                <w:sz w:val="16"/>
                <w:szCs w:val="16"/>
                <w:lang w:val="en-US"/>
              </w:rPr>
              <w:t>89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11B97">
              <w:rPr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  <w:lang w:val="en-US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  <w:lang w:val="en-US"/>
              </w:rPr>
              <w:t>1795</w:t>
            </w:r>
            <w:r w:rsidRPr="00B11B97">
              <w:rPr>
                <w:rFonts w:eastAsia="Calibri"/>
                <w:color w:val="000000"/>
                <w:sz w:val="16"/>
                <w:szCs w:val="16"/>
              </w:rPr>
              <w:t>,</w:t>
            </w:r>
            <w:r w:rsidRPr="00B11B97">
              <w:rPr>
                <w:rFonts w:eastAsia="Calibri"/>
                <w:color w:val="000000"/>
                <w:sz w:val="16"/>
                <w:szCs w:val="16"/>
                <w:lang w:val="en-US"/>
              </w:rPr>
              <w:t>289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11B97">
              <w:rPr>
                <w:color w:val="000000"/>
                <w:sz w:val="16"/>
                <w:szCs w:val="16"/>
                <w:lang w:val="en-US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  <w:lang w:val="en-US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  <w:lang w:val="en-US"/>
              </w:rPr>
              <w:t>1795</w:t>
            </w:r>
            <w:r w:rsidRPr="00B11B97">
              <w:rPr>
                <w:rFonts w:eastAsia="Calibri"/>
                <w:color w:val="000000"/>
                <w:sz w:val="16"/>
                <w:szCs w:val="16"/>
              </w:rPr>
              <w:t>,</w:t>
            </w:r>
            <w:r w:rsidRPr="00B11B97">
              <w:rPr>
                <w:rFonts w:eastAsia="Calibri"/>
                <w:color w:val="000000"/>
                <w:sz w:val="16"/>
                <w:szCs w:val="16"/>
                <w:lang w:val="en-US"/>
              </w:rPr>
              <w:t>289</w:t>
            </w:r>
          </w:p>
        </w:tc>
      </w:tr>
      <w:tr w:rsidR="00B11B97" w:rsidRPr="00B11B97" w:rsidTr="001E580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ИТОГО РАСХОДОВ</w:t>
            </w:r>
            <w:r w:rsidRPr="00B11B97">
              <w:rPr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203 130,925</w:t>
            </w:r>
          </w:p>
        </w:tc>
      </w:tr>
    </w:tbl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                                                                                Приложение №  2</w:t>
      </w: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                                                                 к решению Собрания  депутатов</w:t>
      </w: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                                                                 </w:t>
      </w:r>
      <w:r w:rsidR="001E5808" w:rsidRPr="00B11B97">
        <w:rPr>
          <w:sz w:val="16"/>
          <w:szCs w:val="16"/>
        </w:rPr>
        <w:t>«__</w:t>
      </w:r>
      <w:r w:rsidR="001E5808">
        <w:rPr>
          <w:sz w:val="16"/>
          <w:szCs w:val="16"/>
          <w:lang w:val="en-US"/>
        </w:rPr>
        <w:t>07</w:t>
      </w:r>
      <w:r w:rsidR="001E5808" w:rsidRPr="00B11B97">
        <w:rPr>
          <w:sz w:val="16"/>
          <w:szCs w:val="16"/>
        </w:rPr>
        <w:t>__»___</w:t>
      </w:r>
      <w:r w:rsidR="001E5808">
        <w:rPr>
          <w:sz w:val="16"/>
          <w:szCs w:val="16"/>
          <w:lang w:val="en-US"/>
        </w:rPr>
        <w:t>04</w:t>
      </w:r>
      <w:r w:rsidR="001E5808" w:rsidRPr="00B11B97">
        <w:rPr>
          <w:sz w:val="16"/>
          <w:szCs w:val="16"/>
        </w:rPr>
        <w:t>_____2017г. №__</w:t>
      </w:r>
      <w:r w:rsidR="001E5808">
        <w:rPr>
          <w:sz w:val="16"/>
          <w:szCs w:val="16"/>
          <w:lang w:val="en-US"/>
        </w:rPr>
        <w:t>143</w:t>
      </w:r>
      <w:r w:rsidR="001E5808" w:rsidRPr="00B11B97">
        <w:rPr>
          <w:sz w:val="16"/>
          <w:szCs w:val="16"/>
        </w:rPr>
        <w:t>___</w:t>
      </w: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       ИСТОЧНИКИ  ФИНАНСИРОВАНИЯ ДЕФИЦИТА БЮДЖЕТА</w:t>
      </w:r>
    </w:p>
    <w:p w:rsidR="00B11B97" w:rsidRPr="00B11B97" w:rsidRDefault="00B11B97" w:rsidP="00EC11B7">
      <w:pPr>
        <w:pStyle w:val="1"/>
        <w:keepNext w:val="0"/>
        <w:rPr>
          <w:sz w:val="16"/>
          <w:szCs w:val="16"/>
        </w:rPr>
      </w:pPr>
      <w:r w:rsidRPr="00B11B97">
        <w:rPr>
          <w:sz w:val="16"/>
          <w:szCs w:val="16"/>
        </w:rPr>
        <w:t>ОСТРОВСКОГО МУНИЦИПАЛЬНОГО РАЙОНА  НА 2017 ГОД</w:t>
      </w:r>
    </w:p>
    <w:tbl>
      <w:tblPr>
        <w:tblW w:w="11240" w:type="dxa"/>
        <w:tblInd w:w="-176" w:type="dxa"/>
        <w:tblLayout w:type="fixed"/>
        <w:tblLook w:val="0000"/>
      </w:tblPr>
      <w:tblGrid>
        <w:gridCol w:w="2269"/>
        <w:gridCol w:w="7938"/>
        <w:gridCol w:w="1033"/>
      </w:tblGrid>
      <w:tr w:rsidR="00B11B97" w:rsidRPr="00B11B97" w:rsidTr="001E5808">
        <w:trPr>
          <w:tblHeader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Сумма, </w:t>
            </w:r>
          </w:p>
          <w:p w:rsidR="00B11B97" w:rsidRPr="00B11B97" w:rsidRDefault="00B11B97" w:rsidP="00EC11B7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тыс. </w:t>
            </w:r>
            <w:proofErr w:type="spellStart"/>
            <w:r w:rsidRPr="00B11B97">
              <w:rPr>
                <w:sz w:val="16"/>
                <w:szCs w:val="16"/>
              </w:rPr>
              <w:t>руб</w:t>
            </w:r>
            <w:proofErr w:type="spellEnd"/>
          </w:p>
          <w:p w:rsidR="00B11B97" w:rsidRPr="00B11B97" w:rsidRDefault="00B11B97" w:rsidP="00EC11B7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 xml:space="preserve">000 01 02 00 </w:t>
            </w:r>
            <w:proofErr w:type="spellStart"/>
            <w:r w:rsidRPr="00B11B97">
              <w:rPr>
                <w:b/>
                <w:sz w:val="16"/>
                <w:szCs w:val="16"/>
              </w:rPr>
              <w:t>00</w:t>
            </w:r>
            <w:proofErr w:type="spellEnd"/>
            <w:r w:rsidRPr="00B11B97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b/>
                <w:sz w:val="16"/>
                <w:szCs w:val="16"/>
              </w:rPr>
              <w:t>00</w:t>
            </w:r>
            <w:proofErr w:type="spellEnd"/>
            <w:r w:rsidRPr="00B11B97">
              <w:rPr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3 847,0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000 01 02 00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5 647,0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000 01 02 00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Получение кредитов от кредитных организаций  бюджетами муниципальных районов в валюте Российской Федерации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5 647,0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 xml:space="preserve">000 01 02 00 </w:t>
            </w:r>
            <w:proofErr w:type="spellStart"/>
            <w:r w:rsidRPr="00B11B97">
              <w:rPr>
                <w:b w:val="0"/>
                <w:sz w:val="16"/>
                <w:szCs w:val="16"/>
              </w:rPr>
              <w:t>00</w:t>
            </w:r>
            <w:proofErr w:type="spellEnd"/>
            <w:r w:rsidRPr="00B11B97">
              <w:rPr>
                <w:b w:val="0"/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b w:val="0"/>
                <w:sz w:val="16"/>
                <w:szCs w:val="16"/>
              </w:rPr>
              <w:t>00</w:t>
            </w:r>
            <w:proofErr w:type="spellEnd"/>
            <w:r w:rsidRPr="00B11B97">
              <w:rPr>
                <w:b w:val="0"/>
                <w:sz w:val="16"/>
                <w:szCs w:val="16"/>
              </w:rPr>
              <w:t xml:space="preserve"> 0000 800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-1 800,0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 xml:space="preserve">000 01 02 00 </w:t>
            </w:r>
            <w:proofErr w:type="spellStart"/>
            <w:r w:rsidRPr="00B11B97">
              <w:rPr>
                <w:b w:val="0"/>
                <w:sz w:val="16"/>
                <w:szCs w:val="16"/>
              </w:rPr>
              <w:t>00</w:t>
            </w:r>
            <w:proofErr w:type="spellEnd"/>
            <w:r w:rsidRPr="00B11B97">
              <w:rPr>
                <w:b w:val="0"/>
                <w:sz w:val="16"/>
                <w:szCs w:val="16"/>
              </w:rPr>
              <w:t xml:space="preserve"> 05 0000 810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310"/>
              <w:widowControl w:val="0"/>
              <w:snapToGrid w:val="0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-1 800,0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 xml:space="preserve">000 01 05 00 </w:t>
            </w:r>
            <w:proofErr w:type="spellStart"/>
            <w:r w:rsidRPr="00B11B97">
              <w:rPr>
                <w:b/>
                <w:sz w:val="16"/>
                <w:szCs w:val="16"/>
              </w:rPr>
              <w:t>00</w:t>
            </w:r>
            <w:proofErr w:type="spellEnd"/>
            <w:r w:rsidRPr="00B11B97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b/>
                <w:sz w:val="16"/>
                <w:szCs w:val="16"/>
              </w:rPr>
              <w:t>00</w:t>
            </w:r>
            <w:proofErr w:type="spellEnd"/>
            <w:r w:rsidRPr="00B11B97">
              <w:rPr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2368,179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000 01 05 00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21"/>
              <w:widowControl w:val="0"/>
              <w:snapToGrid w:val="0"/>
              <w:jc w:val="both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-202562,746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000 01 05 02 00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-202562,746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-202562,746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-202562,746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000 01 05 00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21"/>
              <w:widowControl w:val="0"/>
              <w:snapToGrid w:val="0"/>
              <w:ind w:right="-108"/>
              <w:jc w:val="both"/>
              <w:rPr>
                <w:b w:val="0"/>
                <w:sz w:val="16"/>
                <w:szCs w:val="16"/>
              </w:rPr>
            </w:pPr>
            <w:r w:rsidRPr="00B11B97">
              <w:rPr>
                <w:b w:val="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204930,925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000 01 05 02 00 </w:t>
            </w:r>
            <w:proofErr w:type="spellStart"/>
            <w:r w:rsidRPr="00B11B97">
              <w:rPr>
                <w:sz w:val="16"/>
                <w:szCs w:val="16"/>
              </w:rPr>
              <w:t>00</w:t>
            </w:r>
            <w:proofErr w:type="spellEnd"/>
            <w:r w:rsidRPr="00B11B97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2"/>
              <w:keepNext w:val="0"/>
              <w:keepLines w:val="0"/>
              <w:snapToGrid w:val="0"/>
              <w:spacing w:before="0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11B97">
              <w:rPr>
                <w:rFonts w:ascii="Times New Roman" w:hAnsi="Times New Roman" w:cs="Times New Roman"/>
                <w:b w:val="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204930,925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204930,925</w:t>
            </w:r>
          </w:p>
        </w:tc>
      </w:tr>
      <w:tr w:rsidR="00B11B97" w:rsidRPr="00B11B97" w:rsidTr="001E580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204930,925</w:t>
            </w:r>
          </w:p>
        </w:tc>
      </w:tr>
      <w:tr w:rsidR="00B11B97" w:rsidRPr="00B11B97" w:rsidTr="001E5808">
        <w:tc>
          <w:tcPr>
            <w:tcW w:w="10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ИТОГО ИСТОЧНИКОВ ФИНАНСИРОВАНИЯ ДЕФИЦИТА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6 215,179</w:t>
            </w:r>
          </w:p>
        </w:tc>
      </w:tr>
    </w:tbl>
    <w:p w:rsidR="00B11B97" w:rsidRPr="00B11B97" w:rsidRDefault="00B11B97" w:rsidP="00EC11B7">
      <w:pPr>
        <w:tabs>
          <w:tab w:val="left" w:pos="6030"/>
          <w:tab w:val="right" w:pos="9355"/>
        </w:tabs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                                                                          Приложение № 3</w:t>
      </w:r>
    </w:p>
    <w:p w:rsidR="00B11B97" w:rsidRPr="00B11B97" w:rsidRDefault="00B11B97" w:rsidP="00EC11B7">
      <w:pPr>
        <w:tabs>
          <w:tab w:val="left" w:pos="6030"/>
          <w:tab w:val="right" w:pos="9355"/>
        </w:tabs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                                                                          к решению  Собрания депутатов</w:t>
      </w:r>
    </w:p>
    <w:p w:rsidR="00B11B97" w:rsidRPr="00B11B97" w:rsidRDefault="00B11B97" w:rsidP="00EC11B7">
      <w:pPr>
        <w:tabs>
          <w:tab w:val="left" w:pos="6030"/>
          <w:tab w:val="right" w:pos="9355"/>
        </w:tabs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                                                                          </w:t>
      </w:r>
      <w:r w:rsidR="001E5808" w:rsidRPr="00B11B97">
        <w:rPr>
          <w:sz w:val="16"/>
          <w:szCs w:val="16"/>
        </w:rPr>
        <w:t>«__</w:t>
      </w:r>
      <w:r w:rsidR="001E5808">
        <w:rPr>
          <w:sz w:val="16"/>
          <w:szCs w:val="16"/>
          <w:lang w:val="en-US"/>
        </w:rPr>
        <w:t>07</w:t>
      </w:r>
      <w:r w:rsidR="001E5808" w:rsidRPr="00B11B97">
        <w:rPr>
          <w:sz w:val="16"/>
          <w:szCs w:val="16"/>
        </w:rPr>
        <w:t>__»___</w:t>
      </w:r>
      <w:r w:rsidR="001E5808">
        <w:rPr>
          <w:sz w:val="16"/>
          <w:szCs w:val="16"/>
          <w:lang w:val="en-US"/>
        </w:rPr>
        <w:t>04</w:t>
      </w:r>
      <w:r w:rsidR="001E5808" w:rsidRPr="00B11B97">
        <w:rPr>
          <w:sz w:val="16"/>
          <w:szCs w:val="16"/>
        </w:rPr>
        <w:t>_____2017г. №__</w:t>
      </w:r>
      <w:r w:rsidR="001E5808">
        <w:rPr>
          <w:sz w:val="16"/>
          <w:szCs w:val="16"/>
          <w:lang w:val="en-US"/>
        </w:rPr>
        <w:t>143</w:t>
      </w:r>
      <w:r w:rsidR="001E5808" w:rsidRPr="00B11B97">
        <w:rPr>
          <w:sz w:val="16"/>
          <w:szCs w:val="16"/>
        </w:rPr>
        <w:t>___</w:t>
      </w:r>
    </w:p>
    <w:p w:rsidR="00B11B97" w:rsidRPr="00B11B97" w:rsidRDefault="00B11B97" w:rsidP="00EC11B7">
      <w:pPr>
        <w:tabs>
          <w:tab w:val="left" w:pos="6030"/>
          <w:tab w:val="right" w:pos="9355"/>
        </w:tabs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МЕЖБЮДЖЕТНЫЕ  ТРАНСФЕРТЫ, ПРЕДОСТАВЛЯЕМЫЕ  БЮДЖЕТАМ  СЕЛЬСКИХ  ПОСЕЛЕНИЙ</w:t>
      </w:r>
      <w:r w:rsidR="001E5808" w:rsidRPr="001E5808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НА  2017 ГОД</w:t>
      </w:r>
    </w:p>
    <w:tbl>
      <w:tblPr>
        <w:tblW w:w="10996" w:type="dxa"/>
        <w:tblInd w:w="-10" w:type="dxa"/>
        <w:tblLayout w:type="fixed"/>
        <w:tblLook w:val="0000"/>
      </w:tblPr>
      <w:tblGrid>
        <w:gridCol w:w="9757"/>
        <w:gridCol w:w="1239"/>
      </w:tblGrid>
      <w:tr w:rsidR="00B11B97" w:rsidRPr="00B11B97" w:rsidTr="001E5808"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Сумма</w:t>
            </w:r>
          </w:p>
          <w:p w:rsidR="00B11B97" w:rsidRPr="00B11B97" w:rsidRDefault="00B11B97" w:rsidP="00EC11B7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(тыс. рублей</w:t>
            </w:r>
            <w:r w:rsidRPr="00B11B97">
              <w:rPr>
                <w:b/>
                <w:sz w:val="16"/>
                <w:szCs w:val="16"/>
              </w:rPr>
              <w:t>)</w:t>
            </w:r>
          </w:p>
        </w:tc>
      </w:tr>
      <w:tr w:rsidR="00B11B97" w:rsidRPr="00B11B97" w:rsidTr="001E5808">
        <w:trPr>
          <w:trHeight w:val="300"/>
        </w:trPr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Средства  районного фонда  финансовой поддержки сельских поселений - дотация бюджетам поселений на выравнивание бюджетной обеспеченности - всего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7 734,0</w:t>
            </w:r>
          </w:p>
        </w:tc>
      </w:tr>
      <w:tr w:rsidR="00B11B97" w:rsidRPr="00B11B97" w:rsidTr="001E5808">
        <w:trPr>
          <w:trHeight w:val="64"/>
        </w:trPr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1E5808">
            <w:pPr>
              <w:ind w:left="1800" w:hanging="180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                         в т.ч</w:t>
            </w:r>
            <w:proofErr w:type="gramStart"/>
            <w:r w:rsidRPr="00B11B97">
              <w:rPr>
                <w:sz w:val="16"/>
                <w:szCs w:val="16"/>
              </w:rPr>
              <w:t>.з</w:t>
            </w:r>
            <w:proofErr w:type="gramEnd"/>
            <w:r w:rsidRPr="00B11B97">
              <w:rPr>
                <w:sz w:val="16"/>
                <w:szCs w:val="16"/>
              </w:rPr>
              <w:t>а счет налоговых и неналоговых доходов местного  бюджета  -20,1 %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7 734,0</w:t>
            </w:r>
          </w:p>
        </w:tc>
      </w:tr>
      <w:tr w:rsidR="00B11B97" w:rsidRPr="00B11B97" w:rsidTr="001E5808">
        <w:trPr>
          <w:trHeight w:val="152"/>
        </w:trPr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Субвенции бюджетам 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27,6</w:t>
            </w:r>
          </w:p>
        </w:tc>
      </w:tr>
      <w:tr w:rsidR="00B11B97" w:rsidRPr="00B11B97" w:rsidTr="001E5808">
        <w:trPr>
          <w:trHeight w:val="57"/>
        </w:trPr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52,1</w:t>
            </w:r>
          </w:p>
        </w:tc>
      </w:tr>
      <w:tr w:rsidR="00B11B97" w:rsidRPr="00B11B97" w:rsidTr="001E5808"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bCs/>
                <w:sz w:val="16"/>
                <w:szCs w:val="16"/>
              </w:rPr>
            </w:pPr>
            <w:r w:rsidRPr="00B11B97">
              <w:rPr>
                <w:bCs/>
                <w:sz w:val="16"/>
                <w:szCs w:val="16"/>
              </w:rPr>
              <w:t>288,0</w:t>
            </w:r>
          </w:p>
        </w:tc>
      </w:tr>
      <w:tr w:rsidR="00B11B97" w:rsidRPr="00B11B97" w:rsidTr="001E5808"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30,8</w:t>
            </w:r>
          </w:p>
        </w:tc>
      </w:tr>
      <w:tr w:rsidR="00B11B97" w:rsidRPr="00B11B97" w:rsidTr="001E5808"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Межбюджетные  трансферты, передаваемые бюджетам сельских пос. на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муниципальных программ в      области энергосбережения и повышения энергетической эффективности на объектах теплоэнергетики 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12156,3</w:t>
            </w:r>
          </w:p>
        </w:tc>
      </w:tr>
      <w:tr w:rsidR="00B11B97" w:rsidRPr="00B11B97" w:rsidTr="001E5808"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Межбюджетные  трансферты, передаваемые бюджетам сельских пос. на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муниципальных программ в      области энергосбережения и повышения энергетической эффективности на объектах теплоэнергетики за счет средств местного бюджета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rFonts w:eastAsia="Calibri"/>
                <w:color w:val="000000"/>
                <w:sz w:val="16"/>
                <w:szCs w:val="16"/>
              </w:rPr>
              <w:t>1795,2</w:t>
            </w:r>
            <w:r w:rsidRPr="00B11B97">
              <w:rPr>
                <w:rFonts w:eastAsia="Calibri"/>
                <w:color w:val="000000"/>
                <w:sz w:val="16"/>
                <w:szCs w:val="16"/>
                <w:lang w:val="en-US"/>
              </w:rPr>
              <w:t>89</w:t>
            </w:r>
          </w:p>
        </w:tc>
      </w:tr>
      <w:tr w:rsidR="00B11B97" w:rsidRPr="00B11B97" w:rsidTr="001E5808"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1E5808">
            <w:pPr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22 084,089</w:t>
            </w:r>
          </w:p>
        </w:tc>
      </w:tr>
    </w:tbl>
    <w:p w:rsidR="00B11B97" w:rsidRPr="00B11B97" w:rsidRDefault="00B11B97" w:rsidP="00EC11B7">
      <w:pPr>
        <w:jc w:val="right"/>
        <w:rPr>
          <w:sz w:val="16"/>
          <w:szCs w:val="16"/>
        </w:rPr>
      </w:pPr>
    </w:p>
    <w:p w:rsidR="001E5808" w:rsidRDefault="001E5808" w:rsidP="00EC11B7">
      <w:pPr>
        <w:rPr>
          <w:sz w:val="16"/>
          <w:szCs w:val="16"/>
        </w:rPr>
        <w:sectPr w:rsidR="001E5808" w:rsidSect="008645CA">
          <w:pgSz w:w="11907" w:h="16840" w:code="9"/>
          <w:pgMar w:top="1134" w:right="851" w:bottom="1134" w:left="709" w:header="0" w:footer="0" w:gutter="0"/>
          <w:cols w:space="720"/>
          <w:docGrid w:linePitch="272"/>
        </w:sectPr>
      </w:pPr>
    </w:p>
    <w:tbl>
      <w:tblPr>
        <w:tblW w:w="19502" w:type="dxa"/>
        <w:tblInd w:w="-601" w:type="dxa"/>
        <w:tblLayout w:type="fixed"/>
        <w:tblLook w:val="0000"/>
      </w:tblPr>
      <w:tblGrid>
        <w:gridCol w:w="2269"/>
        <w:gridCol w:w="567"/>
        <w:gridCol w:w="284"/>
        <w:gridCol w:w="1356"/>
        <w:gridCol w:w="1259"/>
        <w:gridCol w:w="645"/>
        <w:gridCol w:w="1559"/>
        <w:gridCol w:w="1276"/>
        <w:gridCol w:w="1701"/>
        <w:gridCol w:w="2042"/>
        <w:gridCol w:w="1984"/>
        <w:gridCol w:w="1198"/>
        <w:gridCol w:w="3362"/>
      </w:tblGrid>
      <w:tr w:rsidR="00B11B97" w:rsidRPr="00B11B97" w:rsidTr="001E5808">
        <w:trPr>
          <w:trHeight w:val="76"/>
        </w:trPr>
        <w:tc>
          <w:tcPr>
            <w:tcW w:w="2836" w:type="dxa"/>
            <w:gridSpan w:val="2"/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99" w:type="dxa"/>
            <w:gridSpan w:val="3"/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767" w:type="dxa"/>
            <w:gridSpan w:val="8"/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                                  Приложение № 4</w:t>
            </w:r>
          </w:p>
        </w:tc>
      </w:tr>
      <w:tr w:rsidR="00B11B97" w:rsidRPr="00B11B97" w:rsidTr="001E5808">
        <w:trPr>
          <w:trHeight w:val="76"/>
        </w:trPr>
        <w:tc>
          <w:tcPr>
            <w:tcW w:w="2836" w:type="dxa"/>
            <w:gridSpan w:val="2"/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99" w:type="dxa"/>
            <w:gridSpan w:val="3"/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767" w:type="dxa"/>
            <w:gridSpan w:val="8"/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                                     к решению Собрания депутатов</w:t>
            </w:r>
          </w:p>
        </w:tc>
      </w:tr>
      <w:tr w:rsidR="00B11B97" w:rsidRPr="00B11B97" w:rsidTr="001E5808">
        <w:trPr>
          <w:trHeight w:val="76"/>
        </w:trPr>
        <w:tc>
          <w:tcPr>
            <w:tcW w:w="2836" w:type="dxa"/>
            <w:gridSpan w:val="2"/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99" w:type="dxa"/>
            <w:gridSpan w:val="3"/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767" w:type="dxa"/>
            <w:gridSpan w:val="8"/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                                                </w:t>
            </w:r>
            <w:r w:rsidR="001E5808" w:rsidRPr="00B11B97">
              <w:rPr>
                <w:sz w:val="16"/>
                <w:szCs w:val="16"/>
              </w:rPr>
              <w:t>«__</w:t>
            </w:r>
            <w:r w:rsidR="001E5808">
              <w:rPr>
                <w:sz w:val="16"/>
                <w:szCs w:val="16"/>
                <w:lang w:val="en-US"/>
              </w:rPr>
              <w:t>07</w:t>
            </w:r>
            <w:r w:rsidR="001E5808" w:rsidRPr="00B11B97">
              <w:rPr>
                <w:sz w:val="16"/>
                <w:szCs w:val="16"/>
              </w:rPr>
              <w:t>__»___</w:t>
            </w:r>
            <w:r w:rsidR="001E5808">
              <w:rPr>
                <w:sz w:val="16"/>
                <w:szCs w:val="16"/>
                <w:lang w:val="en-US"/>
              </w:rPr>
              <w:t>04</w:t>
            </w:r>
            <w:r w:rsidR="001E5808" w:rsidRPr="00B11B97">
              <w:rPr>
                <w:sz w:val="16"/>
                <w:szCs w:val="16"/>
              </w:rPr>
              <w:t>_____2017г. №__</w:t>
            </w:r>
            <w:r w:rsidR="001E5808">
              <w:rPr>
                <w:sz w:val="16"/>
                <w:szCs w:val="16"/>
                <w:lang w:val="en-US"/>
              </w:rPr>
              <w:t>143</w:t>
            </w:r>
            <w:r w:rsidR="001E5808" w:rsidRPr="00B11B97">
              <w:rPr>
                <w:sz w:val="16"/>
                <w:szCs w:val="16"/>
              </w:rPr>
              <w:t>___</w:t>
            </w:r>
          </w:p>
        </w:tc>
      </w:tr>
      <w:tr w:rsidR="00B11B97" w:rsidRPr="00B11B97" w:rsidTr="001E5808">
        <w:trPr>
          <w:trHeight w:val="76"/>
        </w:trPr>
        <w:tc>
          <w:tcPr>
            <w:tcW w:w="19502" w:type="dxa"/>
            <w:gridSpan w:val="13"/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Распределение межбюджетных трансфертов, предоставляемых бюджетам сельских поселений на 2017 год                                </w:t>
            </w:r>
          </w:p>
        </w:tc>
      </w:tr>
      <w:tr w:rsidR="00B11B97" w:rsidRPr="00B11B97" w:rsidTr="001E5808">
        <w:trPr>
          <w:gridAfter w:val="1"/>
          <w:wAfter w:w="3362" w:type="dxa"/>
          <w:trHeight w:val="7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Наименование сельских  поселений</w:t>
            </w:r>
          </w:p>
        </w:tc>
        <w:tc>
          <w:tcPr>
            <w:tcW w:w="2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Дотация бюджетам  поселений на выравнивание бюджетной обеспеченности</w:t>
            </w:r>
          </w:p>
        </w:tc>
        <w:tc>
          <w:tcPr>
            <w:tcW w:w="19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Субвенции бюджетам  поселений 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Прочие межбюджетные трансферты, передаваемые бюджетам сельских поселений 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ind w:left="253" w:hanging="253"/>
              <w:rPr>
                <w:color w:val="000000"/>
                <w:sz w:val="16"/>
                <w:szCs w:val="16"/>
              </w:rPr>
            </w:pPr>
          </w:p>
          <w:p w:rsidR="00B11B97" w:rsidRPr="00B11B97" w:rsidRDefault="00B11B97" w:rsidP="00EC11B7">
            <w:pPr>
              <w:snapToGrid w:val="0"/>
              <w:ind w:left="253" w:hanging="253"/>
              <w:rPr>
                <w:color w:val="000000"/>
                <w:sz w:val="16"/>
                <w:szCs w:val="16"/>
              </w:rPr>
            </w:pPr>
          </w:p>
          <w:p w:rsidR="00B11B97" w:rsidRPr="00B11B97" w:rsidRDefault="00B11B97" w:rsidP="00EC11B7">
            <w:pPr>
              <w:snapToGrid w:val="0"/>
              <w:ind w:left="253" w:hanging="253"/>
              <w:rPr>
                <w:b/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204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Межбюджетные 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трансферты,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передаваемые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бюджетам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сельских пос. на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муниципальных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программ 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 xml:space="preserve">     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области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энергосбережения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и повышения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энергетической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эффективности </w:t>
            </w:r>
            <w:proofErr w:type="gramStart"/>
            <w:r w:rsidRPr="00B11B97">
              <w:rPr>
                <w:color w:val="000000"/>
                <w:sz w:val="16"/>
                <w:szCs w:val="16"/>
              </w:rPr>
              <w:t>на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 xml:space="preserve">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proofErr w:type="gramStart"/>
            <w:r w:rsidRPr="00B11B97">
              <w:rPr>
                <w:color w:val="000000"/>
                <w:sz w:val="16"/>
                <w:szCs w:val="16"/>
              </w:rPr>
              <w:t>объектах</w:t>
            </w:r>
            <w:proofErr w:type="gramEnd"/>
            <w:r w:rsidRPr="00B11B97">
              <w:rPr>
                <w:color w:val="000000"/>
                <w:sz w:val="16"/>
                <w:szCs w:val="16"/>
              </w:rPr>
              <w:t xml:space="preserve">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теплоэнергетики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за счет средств </w:t>
            </w: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областного </w:t>
            </w:r>
          </w:p>
          <w:p w:rsidR="00B11B97" w:rsidRPr="00B11B97" w:rsidRDefault="00B11B97" w:rsidP="00EC11B7">
            <w:pPr>
              <w:snapToGrid w:val="0"/>
              <w:rPr>
                <w:b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бюджета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</w:p>
          <w:p w:rsidR="00B11B97" w:rsidRPr="00B11B97" w:rsidRDefault="00B11B97" w:rsidP="00EC11B7">
            <w:pPr>
              <w:snapToGrid w:val="0"/>
              <w:rPr>
                <w:color w:val="000000"/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 xml:space="preserve">Межбюджетные  трансферты, передаваемые бюджетам сельских пос. на </w:t>
            </w:r>
            <w:proofErr w:type="spellStart"/>
            <w:r w:rsidRPr="00B11B9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11B97">
              <w:rPr>
                <w:color w:val="000000"/>
                <w:sz w:val="16"/>
                <w:szCs w:val="16"/>
              </w:rPr>
              <w:t xml:space="preserve"> муниципальных программ в      области энергосбережения и повышения энергетической эффективности на объектах теплоэнергетики за счет средств местного бюджета</w:t>
            </w: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ind w:left="253" w:hanging="253"/>
              <w:jc w:val="center"/>
              <w:rPr>
                <w:b/>
                <w:sz w:val="16"/>
                <w:szCs w:val="16"/>
              </w:rPr>
            </w:pPr>
            <w:r w:rsidRPr="00B11B97">
              <w:rPr>
                <w:b/>
                <w:sz w:val="16"/>
                <w:szCs w:val="16"/>
              </w:rPr>
              <w:t>ИТОГО</w:t>
            </w:r>
          </w:p>
        </w:tc>
      </w:tr>
      <w:tr w:rsidR="00B11B97" w:rsidRPr="00B11B97" w:rsidTr="001E5808">
        <w:trPr>
          <w:gridAfter w:val="1"/>
          <w:wAfter w:w="3362" w:type="dxa"/>
          <w:trHeight w:val="70"/>
        </w:trPr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 том числе</w:t>
            </w:r>
          </w:p>
        </w:tc>
        <w:tc>
          <w:tcPr>
            <w:tcW w:w="190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</w:tr>
      <w:tr w:rsidR="00B11B97" w:rsidRPr="00B11B97" w:rsidTr="001E5808">
        <w:trPr>
          <w:gridAfter w:val="1"/>
          <w:wAfter w:w="3362" w:type="dxa"/>
          <w:trHeight w:val="3394"/>
        </w:trPr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за счет налоговых и неналоговых доходов местного бюджета</w:t>
            </w:r>
          </w:p>
        </w:tc>
        <w:tc>
          <w:tcPr>
            <w:tcW w:w="190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</w:tr>
      <w:tr w:rsidR="00B11B97" w:rsidRPr="00B11B97" w:rsidTr="001E5808">
        <w:trPr>
          <w:gridAfter w:val="1"/>
          <w:wAfter w:w="3362" w:type="dxa"/>
          <w:trHeight w:val="375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proofErr w:type="spellStart"/>
            <w:r w:rsidRPr="00B11B97">
              <w:rPr>
                <w:sz w:val="16"/>
                <w:szCs w:val="16"/>
              </w:rPr>
              <w:t>Адищевское</w:t>
            </w:r>
            <w:proofErr w:type="spellEnd"/>
            <w:r w:rsidRPr="00B11B97">
              <w:rPr>
                <w:sz w:val="16"/>
                <w:szCs w:val="16"/>
              </w:rPr>
              <w:t xml:space="preserve"> с/</w:t>
            </w:r>
            <w:proofErr w:type="spellStart"/>
            <w:proofErr w:type="gramStart"/>
            <w:r w:rsidRPr="00B11B97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1920,0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1920,0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1931,0</w:t>
            </w:r>
          </w:p>
        </w:tc>
      </w:tr>
      <w:tr w:rsidR="00B11B97" w:rsidRPr="00B11B97" w:rsidTr="001E5808">
        <w:trPr>
          <w:gridAfter w:val="1"/>
          <w:wAfter w:w="3362" w:type="dxa"/>
          <w:trHeight w:val="345"/>
        </w:trPr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Александровское с/</w:t>
            </w:r>
            <w:proofErr w:type="spellStart"/>
            <w:proofErr w:type="gramStart"/>
            <w:r w:rsidRPr="00B11B97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1217,0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1217,0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9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1222,2</w:t>
            </w:r>
          </w:p>
        </w:tc>
      </w:tr>
      <w:tr w:rsidR="00B11B97" w:rsidRPr="00B11B97" w:rsidTr="001E5808">
        <w:trPr>
          <w:gridAfter w:val="1"/>
          <w:wAfter w:w="3362" w:type="dxa"/>
          <w:trHeight w:val="360"/>
        </w:trPr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proofErr w:type="spellStart"/>
            <w:r w:rsidRPr="00B11B97">
              <w:rPr>
                <w:sz w:val="16"/>
                <w:szCs w:val="16"/>
              </w:rPr>
              <w:t>Игодовское</w:t>
            </w:r>
            <w:proofErr w:type="spellEnd"/>
            <w:r w:rsidRPr="00B11B97">
              <w:rPr>
                <w:sz w:val="16"/>
                <w:szCs w:val="16"/>
              </w:rPr>
              <w:t xml:space="preserve"> с/</w:t>
            </w:r>
            <w:proofErr w:type="spellStart"/>
            <w:proofErr w:type="gramStart"/>
            <w:r w:rsidRPr="00B11B97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1337,0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1337,0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0,9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9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1339,6</w:t>
            </w:r>
          </w:p>
        </w:tc>
      </w:tr>
      <w:tr w:rsidR="00B11B97" w:rsidRPr="00B11B97" w:rsidTr="001E5808">
        <w:trPr>
          <w:gridAfter w:val="1"/>
          <w:wAfter w:w="3362" w:type="dxa"/>
          <w:trHeight w:val="360"/>
        </w:trPr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proofErr w:type="spellStart"/>
            <w:r w:rsidRPr="00B11B97">
              <w:rPr>
                <w:sz w:val="16"/>
                <w:szCs w:val="16"/>
              </w:rPr>
              <w:t>Клеванцовское</w:t>
            </w:r>
            <w:proofErr w:type="spellEnd"/>
            <w:r w:rsidRPr="00B11B97">
              <w:rPr>
                <w:sz w:val="16"/>
                <w:szCs w:val="16"/>
              </w:rPr>
              <w:t xml:space="preserve"> с/</w:t>
            </w:r>
            <w:proofErr w:type="spellStart"/>
            <w:proofErr w:type="gramStart"/>
            <w:r w:rsidRPr="00B11B97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2099,0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2099,0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7,1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11B97">
              <w:rPr>
                <w:bCs/>
                <w:sz w:val="16"/>
                <w:szCs w:val="16"/>
              </w:rPr>
              <w:t>164,0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9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2273,9</w:t>
            </w:r>
          </w:p>
        </w:tc>
      </w:tr>
      <w:tr w:rsidR="00B11B97" w:rsidRPr="00B11B97" w:rsidTr="001E5808">
        <w:trPr>
          <w:gridAfter w:val="1"/>
          <w:wAfter w:w="3362" w:type="dxa"/>
          <w:trHeight w:val="360"/>
        </w:trPr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Островское с/</w:t>
            </w:r>
            <w:proofErr w:type="spellStart"/>
            <w:proofErr w:type="gramStart"/>
            <w:r w:rsidRPr="00B11B97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1161,0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1161,0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9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1177,4</w:t>
            </w:r>
          </w:p>
        </w:tc>
      </w:tr>
      <w:tr w:rsidR="00B11B97" w:rsidRPr="00B11B97" w:rsidTr="001E5808">
        <w:trPr>
          <w:gridAfter w:val="1"/>
          <w:wAfter w:w="3362" w:type="dxa"/>
          <w:trHeight w:val="555"/>
        </w:trPr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Островское (центральное) с/</w:t>
            </w:r>
            <w:proofErr w:type="spellStart"/>
            <w:proofErr w:type="gramStart"/>
            <w:r w:rsidRPr="00B11B97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11,6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11B97">
              <w:rPr>
                <w:bCs/>
                <w:sz w:val="16"/>
                <w:szCs w:val="16"/>
              </w:rPr>
              <w:t>30,8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11B97">
              <w:rPr>
                <w:bCs/>
                <w:sz w:val="16"/>
                <w:szCs w:val="16"/>
              </w:rPr>
              <w:t>12156,3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11B97">
              <w:rPr>
                <w:bCs/>
                <w:sz w:val="16"/>
                <w:szCs w:val="16"/>
              </w:rPr>
              <w:t>1795,289</w:t>
            </w:r>
          </w:p>
        </w:tc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14015,989</w:t>
            </w:r>
          </w:p>
        </w:tc>
      </w:tr>
      <w:tr w:rsidR="00B11B97" w:rsidRPr="00B11B97" w:rsidTr="001E5808">
        <w:trPr>
          <w:gridAfter w:val="1"/>
          <w:wAfter w:w="3362" w:type="dxa"/>
          <w:trHeight w:val="465"/>
        </w:trPr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bCs/>
                <w:sz w:val="16"/>
                <w:szCs w:val="16"/>
              </w:rPr>
            </w:pPr>
            <w:r w:rsidRPr="00B11B97">
              <w:rPr>
                <w:bCs/>
                <w:sz w:val="16"/>
                <w:szCs w:val="16"/>
              </w:rPr>
              <w:t>Нераспределённые средства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B11B97">
              <w:rPr>
                <w:bCs/>
                <w:sz w:val="16"/>
                <w:szCs w:val="16"/>
              </w:rPr>
              <w:t>124,0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124,0</w:t>
            </w:r>
          </w:p>
        </w:tc>
      </w:tr>
      <w:tr w:rsidR="00B11B97" w:rsidRPr="00B11B97" w:rsidTr="001E5808">
        <w:trPr>
          <w:gridAfter w:val="1"/>
          <w:wAfter w:w="3362" w:type="dxa"/>
          <w:trHeight w:val="465"/>
        </w:trPr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snapToGrid w:val="0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7734,0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7734,0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27,6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52,1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288,0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ind w:hanging="803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 xml:space="preserve">        30,8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ind w:left="525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12156,3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1795,289</w:t>
            </w:r>
          </w:p>
        </w:tc>
        <w:tc>
          <w:tcPr>
            <w:tcW w:w="119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B97" w:rsidRPr="00B11B97" w:rsidRDefault="00B11B97" w:rsidP="00EC11B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11B97">
              <w:rPr>
                <w:b/>
                <w:bCs/>
                <w:sz w:val="16"/>
                <w:szCs w:val="16"/>
              </w:rPr>
              <w:t>22084,089</w:t>
            </w:r>
          </w:p>
        </w:tc>
      </w:tr>
    </w:tbl>
    <w:p w:rsidR="00B11B97" w:rsidRPr="00B11B97" w:rsidRDefault="00B11B97" w:rsidP="00EC11B7">
      <w:pPr>
        <w:rPr>
          <w:sz w:val="16"/>
          <w:szCs w:val="16"/>
        </w:rPr>
      </w:pPr>
    </w:p>
    <w:p w:rsidR="001E5808" w:rsidRDefault="00B11B97" w:rsidP="00EC11B7">
      <w:pPr>
        <w:jc w:val="center"/>
        <w:rPr>
          <w:sz w:val="16"/>
          <w:szCs w:val="16"/>
        </w:rPr>
        <w:sectPr w:rsidR="001E5808" w:rsidSect="001E5808">
          <w:pgSz w:w="16840" w:h="11907" w:orient="landscape" w:code="9"/>
          <w:pgMar w:top="709" w:right="1134" w:bottom="851" w:left="1134" w:header="0" w:footer="0" w:gutter="0"/>
          <w:cols w:space="720"/>
          <w:docGrid w:linePitch="272"/>
        </w:sectPr>
      </w:pPr>
      <w:r w:rsidRPr="00B11B97">
        <w:rPr>
          <w:sz w:val="16"/>
          <w:szCs w:val="16"/>
        </w:rPr>
        <w:t>*      *      *      *      *      *      *</w:t>
      </w:r>
    </w:p>
    <w:p w:rsidR="00B11B97" w:rsidRPr="00B11B97" w:rsidRDefault="00B11B97" w:rsidP="00EC11B7">
      <w:pPr>
        <w:tabs>
          <w:tab w:val="left" w:pos="1888"/>
          <w:tab w:val="center" w:pos="2443"/>
        </w:tabs>
        <w:jc w:val="center"/>
        <w:rPr>
          <w:b/>
          <w:sz w:val="16"/>
          <w:szCs w:val="16"/>
        </w:rPr>
      </w:pPr>
    </w:p>
    <w:p w:rsidR="00B11B97" w:rsidRPr="00B11B97" w:rsidRDefault="00B11B97" w:rsidP="00EC11B7">
      <w:pPr>
        <w:tabs>
          <w:tab w:val="left" w:pos="1888"/>
          <w:tab w:val="center" w:pos="2443"/>
        </w:tabs>
        <w:jc w:val="center"/>
        <w:rPr>
          <w:b/>
          <w:sz w:val="16"/>
          <w:szCs w:val="16"/>
        </w:rPr>
      </w:pP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СОБРАНИЕ ДЕПУТАТОВ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ОСТРОВСКОГО МУНИЦИПАЛЬНОГО РАЙОНА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КОСТРОМСКОЙ ОБЛАСТИ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ПЯТОГО СОЗЫВА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РЕШЕНИЕ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</w:p>
    <w:p w:rsidR="00B11B97" w:rsidRPr="00B11B97" w:rsidRDefault="00B11B97" w:rsidP="00EC11B7">
      <w:pPr>
        <w:ind w:firstLine="284"/>
        <w:rPr>
          <w:sz w:val="16"/>
          <w:szCs w:val="16"/>
        </w:rPr>
      </w:pPr>
      <w:r w:rsidRPr="00B11B97">
        <w:rPr>
          <w:sz w:val="16"/>
          <w:szCs w:val="16"/>
        </w:rPr>
        <w:t xml:space="preserve">от 07.04. 2017 года            № 144                          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</w:p>
    <w:p w:rsidR="00B11B97" w:rsidRPr="00B11B97" w:rsidRDefault="00B11B97" w:rsidP="00EC11B7">
      <w:pPr>
        <w:pStyle w:val="a3"/>
        <w:widowControl w:val="0"/>
        <w:spacing w:before="0" w:beforeAutospacing="0" w:after="0"/>
        <w:jc w:val="center"/>
        <w:rPr>
          <w:color w:val="000000"/>
          <w:sz w:val="16"/>
          <w:szCs w:val="16"/>
        </w:rPr>
      </w:pPr>
      <w:r w:rsidRPr="00B11B97">
        <w:rPr>
          <w:color w:val="333333"/>
          <w:sz w:val="16"/>
          <w:szCs w:val="16"/>
        </w:rPr>
        <w:br/>
      </w:r>
      <w:r w:rsidRPr="00B11B97">
        <w:rPr>
          <w:color w:val="000000"/>
          <w:sz w:val="16"/>
          <w:szCs w:val="16"/>
        </w:rPr>
        <w:t>Об утверждении положения о порядке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Островского муниципального района Костромской области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 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     </w:t>
      </w:r>
      <w:proofErr w:type="gramStart"/>
      <w:r w:rsidRPr="00B11B97">
        <w:rPr>
          <w:sz w:val="16"/>
          <w:szCs w:val="16"/>
        </w:rPr>
        <w:t>В соответствии с Градостроительным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hyperlink r:id="rId9" w:history="1">
        <w:r w:rsidRPr="00B11B97">
          <w:rPr>
            <w:rStyle w:val="af3"/>
            <w:sz w:val="16"/>
            <w:szCs w:val="16"/>
          </w:rPr>
          <w:t>кодексом</w:t>
        </w:r>
      </w:hyperlink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sz w:val="16"/>
          <w:szCs w:val="16"/>
        </w:rPr>
        <w:t xml:space="preserve">Российской Федерации, Федеральным </w:t>
      </w:r>
      <w:hyperlink r:id="rId10" w:history="1">
        <w:r w:rsidRPr="00B11B97">
          <w:rPr>
            <w:rStyle w:val="af3"/>
            <w:sz w:val="16"/>
            <w:szCs w:val="16"/>
          </w:rPr>
          <w:t>законом</w:t>
        </w:r>
      </w:hyperlink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sz w:val="16"/>
          <w:szCs w:val="16"/>
        </w:rPr>
        <w:t>от 06.10.2003 № 131-ФЗ «Об общих принципах организации местного самоуправления в Российской Федерации», Закона Костромской области от 29.11.2016 года № 169-6-ЗКО "О внесении изменения в статью 1 Закона Костромской области "О закреплении за сельскими поселениями Костромской области вопросов местного значения", руководствуясь  Уставом муниципального образования Островский муниципальный район Костромской области, Собрание депутатов Островского муниципального</w:t>
      </w:r>
      <w:proofErr w:type="gramEnd"/>
      <w:r w:rsidRPr="00B11B97">
        <w:rPr>
          <w:sz w:val="16"/>
          <w:szCs w:val="16"/>
        </w:rPr>
        <w:t xml:space="preserve"> района РЕШИЛО: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sz w:val="16"/>
          <w:szCs w:val="16"/>
        </w:rPr>
        <w:t xml:space="preserve">      </w:t>
      </w:r>
      <w:r w:rsidRPr="00B11B97">
        <w:rPr>
          <w:color w:val="000000"/>
          <w:sz w:val="16"/>
          <w:szCs w:val="16"/>
        </w:rPr>
        <w:t>1. Утвердить положение о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порядке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Островского муниципального района Костромской области (Приложение).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  <w:r w:rsidRPr="00B11B97">
        <w:rPr>
          <w:sz w:val="16"/>
          <w:szCs w:val="16"/>
        </w:rPr>
        <w:t xml:space="preserve">       2. Настоящее решение вступает в силу со дня официального опубликования в информационном бюллетене «Районные новости» и распространяет свое действие на правоотношения, возникшие с 01.01.2017 г.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</w:p>
    <w:tbl>
      <w:tblPr>
        <w:tblW w:w="11436" w:type="dxa"/>
        <w:tblCellMar>
          <w:left w:w="0" w:type="dxa"/>
          <w:right w:w="0" w:type="dxa"/>
        </w:tblCellMar>
        <w:tblLook w:val="04A0"/>
      </w:tblPr>
      <w:tblGrid>
        <w:gridCol w:w="7596"/>
        <w:gridCol w:w="3840"/>
      </w:tblGrid>
      <w:tr w:rsidR="00B11B97" w:rsidRPr="00B11B97" w:rsidTr="00EC11B7">
        <w:tc>
          <w:tcPr>
            <w:tcW w:w="759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hideMark/>
          </w:tcPr>
          <w:p w:rsidR="00B11B97" w:rsidRPr="00B11B97" w:rsidRDefault="00B11B97" w:rsidP="001E5808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Глава Островского муниципального района </w:t>
            </w:r>
          </w:p>
        </w:tc>
        <w:tc>
          <w:tcPr>
            <w:tcW w:w="38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hideMark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Г.А.Полякова                </w:t>
            </w:r>
          </w:p>
        </w:tc>
      </w:tr>
    </w:tbl>
    <w:p w:rsidR="00B11B97" w:rsidRPr="00B11B97" w:rsidRDefault="00B11B97" w:rsidP="00EC11B7">
      <w:pPr>
        <w:rPr>
          <w:sz w:val="16"/>
          <w:szCs w:val="16"/>
        </w:rPr>
      </w:pP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>Председатель собрания депутатов</w:t>
      </w:r>
      <w:r w:rsidR="008F4173" w:rsidRPr="008F4173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Островского муниципального района                                                     А.А.Смирнов</w:t>
      </w:r>
    </w:p>
    <w:p w:rsidR="00B11B97" w:rsidRPr="00B11B97" w:rsidRDefault="00B11B97" w:rsidP="00EC11B7">
      <w:pPr>
        <w:jc w:val="right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Приложение</w:t>
      </w:r>
    </w:p>
    <w:p w:rsidR="00B11B97" w:rsidRPr="00B11B97" w:rsidRDefault="00B11B97" w:rsidP="00EC11B7">
      <w:pPr>
        <w:jc w:val="center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УТВЕРЖДЕНО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jc w:val="right"/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          решением Собрания депутатов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jc w:val="right"/>
        <w:rPr>
          <w:sz w:val="16"/>
          <w:szCs w:val="16"/>
        </w:rPr>
      </w:pPr>
      <w:r w:rsidRPr="00B11B97">
        <w:rPr>
          <w:sz w:val="16"/>
          <w:szCs w:val="16"/>
        </w:rPr>
        <w:t>                                                                          Островского муниципального района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jc w:val="right"/>
        <w:rPr>
          <w:sz w:val="16"/>
          <w:szCs w:val="16"/>
        </w:rPr>
      </w:pPr>
      <w:r w:rsidRPr="00B11B97">
        <w:rPr>
          <w:sz w:val="16"/>
          <w:szCs w:val="16"/>
        </w:rPr>
        <w:t>                                                                        от 07.04.2017 года № 144</w:t>
      </w:r>
    </w:p>
    <w:p w:rsidR="00B11B97" w:rsidRPr="00B11B97" w:rsidRDefault="00B11B97" w:rsidP="00EC11B7">
      <w:pPr>
        <w:jc w:val="center"/>
        <w:rPr>
          <w:rStyle w:val="af8"/>
          <w:b w:val="0"/>
          <w:color w:val="000000"/>
          <w:sz w:val="16"/>
          <w:szCs w:val="16"/>
        </w:rPr>
      </w:pPr>
      <w:r w:rsidRPr="00B11B97">
        <w:rPr>
          <w:rStyle w:val="af8"/>
          <w:b w:val="0"/>
          <w:color w:val="000000"/>
          <w:sz w:val="16"/>
          <w:szCs w:val="16"/>
        </w:rPr>
        <w:t xml:space="preserve">       Положение</w:t>
      </w:r>
    </w:p>
    <w:p w:rsidR="00B11B97" w:rsidRPr="00B11B97" w:rsidRDefault="00B11B97" w:rsidP="00EC11B7">
      <w:pPr>
        <w:jc w:val="center"/>
        <w:rPr>
          <w:b/>
          <w:color w:val="000000"/>
          <w:sz w:val="16"/>
          <w:szCs w:val="16"/>
        </w:rPr>
      </w:pPr>
      <w:r w:rsidRPr="00B11B97">
        <w:rPr>
          <w:rStyle w:val="af8"/>
          <w:b w:val="0"/>
          <w:color w:val="000000"/>
          <w:sz w:val="16"/>
          <w:szCs w:val="16"/>
        </w:rPr>
        <w:t xml:space="preserve"> </w:t>
      </w:r>
      <w:proofErr w:type="gramStart"/>
      <w:r w:rsidRPr="00B11B97">
        <w:rPr>
          <w:rStyle w:val="af8"/>
          <w:b w:val="0"/>
          <w:color w:val="000000"/>
          <w:sz w:val="16"/>
          <w:szCs w:val="16"/>
        </w:rPr>
        <w:t>о порядке проведения осмотра зданий, сооружений, в </w:t>
      </w:r>
      <w:r w:rsidRPr="00B11B97">
        <w:rPr>
          <w:rStyle w:val="apple-converted-space"/>
          <w:rFonts w:eastAsiaTheme="majorEastAsia"/>
          <w:b/>
          <w:bCs/>
          <w:color w:val="000000"/>
          <w:sz w:val="16"/>
          <w:szCs w:val="16"/>
        </w:rPr>
        <w:t> </w:t>
      </w:r>
      <w:r w:rsidRPr="00B11B97">
        <w:rPr>
          <w:rStyle w:val="af8"/>
          <w:b w:val="0"/>
          <w:color w:val="000000"/>
          <w:sz w:val="16"/>
          <w:szCs w:val="16"/>
        </w:rPr>
        <w:t>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конструктивными другим характеристикам надежности и безопасности объектов, требованиями проектной документации указанных объектов</w:t>
      </w:r>
      <w:bookmarkStart w:id="0" w:name="Par35"/>
      <w:bookmarkEnd w:id="0"/>
      <w:r w:rsidRPr="00B11B97">
        <w:rPr>
          <w:b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на территории Островского муниципального района Костромской области</w:t>
      </w:r>
      <w:proofErr w:type="gramEnd"/>
    </w:p>
    <w:p w:rsidR="00B11B97" w:rsidRPr="00B11B97" w:rsidRDefault="00B11B97" w:rsidP="00EC11B7">
      <w:pPr>
        <w:jc w:val="center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1. Общие положения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1.1. </w:t>
      </w:r>
      <w:proofErr w:type="gramStart"/>
      <w:r w:rsidRPr="00B11B97">
        <w:rPr>
          <w:color w:val="000000"/>
          <w:sz w:val="16"/>
          <w:szCs w:val="16"/>
        </w:rPr>
        <w:t>Настоящее положение о порядке проведения осмотра зданий, сооружений,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(далее – Положение) разработано в соответствии с Градостроительным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hyperlink r:id="rId11" w:history="1">
        <w:r w:rsidRPr="00B11B97">
          <w:rPr>
            <w:rStyle w:val="af3"/>
            <w:color w:val="000000"/>
            <w:sz w:val="16"/>
            <w:szCs w:val="16"/>
          </w:rPr>
          <w:t>кодексом</w:t>
        </w:r>
      </w:hyperlink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Российской Федерации, Федеральным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hyperlink r:id="rId12" w:history="1">
        <w:r w:rsidRPr="00B11B97">
          <w:rPr>
            <w:rStyle w:val="af3"/>
            <w:color w:val="000000"/>
            <w:sz w:val="16"/>
            <w:szCs w:val="16"/>
          </w:rPr>
          <w:t>законом</w:t>
        </w:r>
      </w:hyperlink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от 06.10.2003 № 131-ФЗ «Об общих принципах организации местного самоуправления в</w:t>
      </w:r>
      <w:proofErr w:type="gramEnd"/>
      <w:r w:rsidRPr="00B11B97">
        <w:rPr>
          <w:color w:val="000000"/>
          <w:sz w:val="16"/>
          <w:szCs w:val="16"/>
        </w:rPr>
        <w:t xml:space="preserve"> Российской Федерации»,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sz w:val="16"/>
          <w:szCs w:val="16"/>
        </w:rPr>
        <w:t xml:space="preserve">Закона Костромской области от 29.11.2016 года № 169-6-ЗКО "О внесении изменения в статью 1 Закона Костромской области "О закреплении за сельскими поселениями Костромской области вопросов местного значения", </w:t>
      </w:r>
      <w:hyperlink r:id="rId13" w:history="1">
        <w:r w:rsidRPr="00B11B97">
          <w:rPr>
            <w:rStyle w:val="af3"/>
            <w:color w:val="000000"/>
            <w:sz w:val="16"/>
            <w:szCs w:val="16"/>
          </w:rPr>
          <w:t>Уставом</w:t>
        </w:r>
      </w:hyperlink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 xml:space="preserve">  муниципального образования </w:t>
      </w:r>
      <w:r w:rsidRPr="00B11B97">
        <w:rPr>
          <w:color w:val="000000"/>
          <w:sz w:val="16"/>
          <w:szCs w:val="16"/>
        </w:rPr>
        <w:t>Островского муниципального района Костромской области.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1.2. </w:t>
      </w:r>
      <w:proofErr w:type="gramStart"/>
      <w:r w:rsidRPr="00B11B97">
        <w:rPr>
          <w:color w:val="000000"/>
          <w:sz w:val="16"/>
          <w:szCs w:val="16"/>
        </w:rPr>
        <w:t>Положение регламентирует порядок, устанавливает процедуру организации и проведения осмотра зданий, сооружений,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 xml:space="preserve">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Островского муниципального района Костромской области (далее - осмотр зданий, сооружений).</w:t>
      </w:r>
      <w:proofErr w:type="gramEnd"/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1.3. Настоящее Положение применяется при проведении осмотра зданий, сооружений, расположенных на территории Островского муниципального района, за исключением случаев, если при эксплуатации таких зданий, сооружений осуществляется государственный контроль (надзор) в соответствии с федеральными законами. </w:t>
      </w:r>
    </w:p>
    <w:p w:rsidR="00B11B97" w:rsidRPr="00B11B97" w:rsidRDefault="00B11B97" w:rsidP="00EC11B7">
      <w:pPr>
        <w:jc w:val="center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2. Организация и проведение осмотра зданий, сооружений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  2.1. Осмотр зданий, сооружений и выдача рекомендаций об устранении выявленных в ходе такого осмотра нарушений в случаях, предусмотренных Градостроительным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hyperlink r:id="rId14" w:history="1">
        <w:r w:rsidRPr="00B11B97">
          <w:rPr>
            <w:rStyle w:val="af3"/>
            <w:color w:val="000000"/>
            <w:sz w:val="16"/>
            <w:szCs w:val="16"/>
          </w:rPr>
          <w:t>кодексом</w:t>
        </w:r>
      </w:hyperlink>
      <w:r w:rsidRPr="00B11B97">
        <w:rPr>
          <w:color w:val="000000"/>
          <w:sz w:val="16"/>
          <w:szCs w:val="16"/>
        </w:rPr>
        <w:t xml:space="preserve"> Российской Федерации, осуществляется уполномоченным органом администрацией Островского муниципального района Костромской области.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2.2. Осмотр зданий, сооружений, расположенных на территории Островского муниципального района, проводится в случае поступления в Администрацию Островского муниципального района заявления физического или юридического лица о нарушении требований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законодательства Российской Федерации к эксплуатации зданий, сооружений, о возникновении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 xml:space="preserve">аварийных ситуаций в зданиях, сооружениях или возникновении угрозы разрушения зданий, сооружений. 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2.3. Предметом осмотра зданий, сооружений является оценка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2.4. Осмотр зданий, сооружений проводится межведомственной комиссией, назначенной постановлением администрации 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 xml:space="preserve">Островского муниципального района Костромской области </w:t>
      </w:r>
      <w:r w:rsidRPr="00B11B97">
        <w:rPr>
          <w:color w:val="000000"/>
          <w:sz w:val="16"/>
          <w:szCs w:val="16"/>
        </w:rPr>
        <w:t>(далее – уполномоченный орган).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2.5. Состав комиссии утверждается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 xml:space="preserve">муниципальным правовым актом администрации 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Островского муниципального района Костромской области</w:t>
      </w:r>
      <w:r w:rsidRPr="00B11B97">
        <w:rPr>
          <w:color w:val="000000"/>
          <w:sz w:val="16"/>
          <w:szCs w:val="16"/>
        </w:rPr>
        <w:t>.</w:t>
      </w:r>
      <w:bookmarkStart w:id="1" w:name="Par67"/>
      <w:bookmarkEnd w:id="1"/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2.6. Если для проведения осмотра зданий, сооружений требуются специальные познания, к его проведению комиссией привлекаются эксперты, представители экспертных и иных организаций и (или) органов государственного контроля (надзора).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2.7. </w:t>
      </w:r>
      <w:proofErr w:type="gramStart"/>
      <w:r w:rsidRPr="00B11B97">
        <w:rPr>
          <w:color w:val="000000"/>
          <w:sz w:val="16"/>
          <w:szCs w:val="16"/>
        </w:rPr>
        <w:t>Заявитель и собственник здания, сооружения или лицо, которое владеет зданием, сооружением на законном основании уведомляются уполномоченным органом о проведении осмотра зданий, сооружений не позднее, чем за три рабочих дня до дня проведения осмотра зданий, сооружений заказным почтовым отправлением с уведомлением о вручении или иным способом, указанным в заявлении физического или юридического лица для участия в проведении осмотра.</w:t>
      </w:r>
      <w:proofErr w:type="gramEnd"/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В случае поступления заявления о возникновении аварийных ситуаций в зданиях, сооружениях или возникновении угрозы разрушения зданий, сооружений, заявитель и лицо, ответственное за эксплуатацию здания, сооружения, уведомляются уполномоченным органом о проведении осмотра зданий, сооружений незамедлительно с момента издания муниципального правового акта любым доступным способом.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2.8. При осмотре зданий, сооружений проводятся: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- обследование исправности строительных конструкций (в т.ч. с использованием современных средств технической диагностики), систем инженерно-</w:t>
      </w:r>
      <w:r w:rsidRPr="00B11B97">
        <w:rPr>
          <w:color w:val="000000"/>
          <w:sz w:val="16"/>
          <w:szCs w:val="16"/>
        </w:rPr>
        <w:lastRenderedPageBreak/>
        <w:t>технического обеспечения, сетей инженерно-технического обеспечения и их элементов;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proofErr w:type="gramStart"/>
      <w:r w:rsidRPr="00B11B97">
        <w:rPr>
          <w:color w:val="000000"/>
          <w:sz w:val="16"/>
          <w:szCs w:val="16"/>
        </w:rPr>
        <w:t>- проверка журнала эксплуатации здания, сооружения,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в который вносятся сведения о датах и результатах проведенных осмотров, контрольных проверок и (или) мониторинга оснований здания, сооружения, строительных конструкций, сетей инженерно-технического обеспечения и систем инженерно-технического обеспечения, их элементов, о выполненных работах по техническому обслуживанию здания, сооружения, о проведении текущего ремонта здания, сооружения, о датах и содержании выданных уполномоченными органами исполнительной власти предписаний об устранении</w:t>
      </w:r>
      <w:proofErr w:type="gramEnd"/>
      <w:r w:rsidRPr="00B11B97">
        <w:rPr>
          <w:color w:val="000000"/>
          <w:sz w:val="16"/>
          <w:szCs w:val="16"/>
        </w:rPr>
        <w:t xml:space="preserve"> выявленных в процессе эксплуатации здания, сооружения нарушений, сведения об устранении этих нарушений;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- иные мероприятия, необходимые для оценки технического состояния и надлежащего технического обслуживания здания, сооружения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осматриваемого объекта.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2.9. Срок проведения осмотра зданий, сооружений составляет не более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20 дней со дня регистрации заявления, а в случае поступления заявления о возникновении аварийных ситуаций в зданиях, сооружениях или возникновении угрозы разрушения зданий, сооружений - не более 24 часов с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момента регистрации заявления.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2.10. По результатам осмотра зданий, сооружений составляется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hyperlink r:id="rId15" w:anchor="Par131" w:history="1">
        <w:r w:rsidRPr="00B11B97">
          <w:rPr>
            <w:rStyle w:val="af3"/>
            <w:color w:val="000000"/>
            <w:sz w:val="16"/>
            <w:szCs w:val="16"/>
          </w:rPr>
          <w:t>заключение</w:t>
        </w:r>
      </w:hyperlink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об осмотре здания, сооружения. К заключению об осмотре здания, сооружения прикладываются материалы технической диагностики осматриваемого здания, сооружения и иные материалы, оформленные в ходе осмотра здания, сооружения (приложение к Положению).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2.11. В случае выявления при проведении осмотра зданий, сооружений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в заключении об осмотре зданий, сооружений излагаются рекомендации о мерах по устранению выявленных нарушений.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2.12. </w:t>
      </w:r>
      <w:proofErr w:type="gramStart"/>
      <w:r w:rsidRPr="00B11B97">
        <w:rPr>
          <w:color w:val="000000"/>
          <w:sz w:val="16"/>
          <w:szCs w:val="16"/>
        </w:rPr>
        <w:t>Копия заключения об осмотре зданий, сооружений направляется заявителю, лицу, ответственному за эксплуатацию здания, сооружения, в течение трех дней со дня его утверждения, либо вручается указанным лицам под роспись, а в случае проведения осмотра зданий, сооружений на основании заявления о возникновении аварийных ситуаций в зданиях, сооружениях или возникновении угрозы разрушения зданий, сооружений - вручается заявителю, лицу, ответственному за эксплуатацию здания, сооружения, в</w:t>
      </w:r>
      <w:proofErr w:type="gramEnd"/>
      <w:r w:rsidRPr="00B11B97">
        <w:rPr>
          <w:color w:val="000000"/>
          <w:sz w:val="16"/>
          <w:szCs w:val="16"/>
        </w:rPr>
        <w:t xml:space="preserve"> день проведения осмотра зданий, сооружений.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2.13. </w:t>
      </w:r>
      <w:proofErr w:type="gramStart"/>
      <w:r w:rsidRPr="00B11B97">
        <w:rPr>
          <w:color w:val="000000"/>
          <w:sz w:val="16"/>
          <w:szCs w:val="16"/>
        </w:rPr>
        <w:t>В случае выявления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Администрации Островского муниципального района направляет копию заключения об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осмотре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зданий, сооружений в течение трех дней со дня его утверждения в орган, должностному лицу, в компетенцию которых входит решение вопроса о привлечении к ответственности лица, совершившего такое нарушение.</w:t>
      </w:r>
      <w:proofErr w:type="gramEnd"/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2.14. Сведения о проведенном осмотре зданий, сооружений вносятся в журнал учета осмотров зданий, сооружений, который ведется в Администрации Островского муниципального района Костромской области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по форме, включающей: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- порядковый номер; 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- номер и дату проведения осмотра; 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- наименование объекта; 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наименование собственника объекта; 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- место нахождения осматриваемого здания, сооружения;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- описание выявленных недостатков; 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- дату и отметку в получении. 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Журнал учета осмотров зданий, сооружений должен быть прошит, пронумерован и удостоверен печатью.</w:t>
      </w:r>
      <w:bookmarkStart w:id="2" w:name="Par88"/>
      <w:bookmarkEnd w:id="2"/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2.15. Осмотр зданий, сооружений не проводится, если при эксплуатации зданий, сооружений осуществляется государственный контроль (надзор) в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соответствии с федеральными законами.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В этом случае заявление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направляется в орган, осуществляющий в соответствии с федеральными законами государственный контроль (надзор) при эксплуатации зданий, сооружений, в течение семи дней со дня регистрации.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Заявителю направляется письменное уведомление об отказе в проведении осмотра зданий, сооружений и о направлении заявления для рассмотрения в орган, осуществляющий в соответствии с федеральными законами государственный контроль (надзор) при эксплуатации зданий, сооружений, в течение семи дней со дня регистрации заявления.</w:t>
      </w:r>
    </w:p>
    <w:p w:rsidR="00B11B97" w:rsidRPr="00B11B97" w:rsidRDefault="00B11B97" w:rsidP="008F4173">
      <w:pPr>
        <w:jc w:val="center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3. </w:t>
      </w:r>
      <w:proofErr w:type="gramStart"/>
      <w:r w:rsidRPr="00B11B97">
        <w:rPr>
          <w:color w:val="000000"/>
          <w:sz w:val="16"/>
          <w:szCs w:val="16"/>
        </w:rPr>
        <w:t>Контроль за</w:t>
      </w:r>
      <w:proofErr w:type="gramEnd"/>
      <w:r w:rsidRPr="00B11B97">
        <w:rPr>
          <w:color w:val="000000"/>
          <w:sz w:val="16"/>
          <w:szCs w:val="16"/>
        </w:rPr>
        <w:t xml:space="preserve"> соблюдением Положения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3.1. </w:t>
      </w:r>
      <w:proofErr w:type="gramStart"/>
      <w:r w:rsidRPr="00B11B97">
        <w:rPr>
          <w:color w:val="000000"/>
          <w:sz w:val="16"/>
          <w:szCs w:val="16"/>
        </w:rPr>
        <w:t>Контроль за</w:t>
      </w:r>
      <w:proofErr w:type="gramEnd"/>
      <w:r w:rsidRPr="00B11B97">
        <w:rPr>
          <w:color w:val="000000"/>
          <w:sz w:val="16"/>
          <w:szCs w:val="16"/>
        </w:rPr>
        <w:t xml:space="preserve"> соблюдением Положения осуществляется главой 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администрации Островского муниципального района Костромской области</w:t>
      </w:r>
      <w:r w:rsidRPr="00B11B97">
        <w:rPr>
          <w:color w:val="000000"/>
          <w:sz w:val="16"/>
          <w:szCs w:val="16"/>
        </w:rPr>
        <w:t>.   </w:t>
      </w:r>
    </w:p>
    <w:p w:rsidR="00B11B97" w:rsidRPr="00B11B97" w:rsidRDefault="00B11B97" w:rsidP="00EC11B7">
      <w:pPr>
        <w:pStyle w:val="af4"/>
        <w:shd w:val="clear" w:color="auto" w:fill="FFFFFF"/>
        <w:ind w:left="142"/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3.2.</w:t>
      </w:r>
      <w:r w:rsidRPr="00B11B97">
        <w:rPr>
          <w:rStyle w:val="apple-converted-space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 xml:space="preserve"> В рамках </w:t>
      </w:r>
      <w:proofErr w:type="gramStart"/>
      <w:r w:rsidRPr="00B11B97">
        <w:rPr>
          <w:color w:val="000000"/>
          <w:sz w:val="16"/>
          <w:szCs w:val="16"/>
        </w:rPr>
        <w:t>контроля за</w:t>
      </w:r>
      <w:proofErr w:type="gramEnd"/>
      <w:r w:rsidRPr="00B11B97">
        <w:rPr>
          <w:color w:val="000000"/>
          <w:sz w:val="16"/>
          <w:szCs w:val="16"/>
        </w:rPr>
        <w:t xml:space="preserve"> соблюдением Положения глава администрации Островского муниципального района Костромской области:</w:t>
      </w:r>
    </w:p>
    <w:p w:rsidR="00B11B97" w:rsidRPr="00B11B97" w:rsidRDefault="00B11B97" w:rsidP="00EC11B7">
      <w:pPr>
        <w:pStyle w:val="af4"/>
        <w:shd w:val="clear" w:color="auto" w:fill="FFFFFF"/>
        <w:ind w:firstLine="709"/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координирует деятельность уполномоченных лиц по проведению осмотра зданий, сооружений;</w:t>
      </w:r>
    </w:p>
    <w:p w:rsidR="00B11B97" w:rsidRPr="00695CCC" w:rsidRDefault="00B11B97" w:rsidP="00EC11B7">
      <w:pPr>
        <w:pStyle w:val="af4"/>
        <w:shd w:val="clear" w:color="auto" w:fill="FFFFFF"/>
        <w:ind w:firstLine="709"/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осуществляет иные полномочия, предусмотренные муниципальными правовыми актами Островского муниципального района.</w:t>
      </w:r>
    </w:p>
    <w:p w:rsidR="00B11B97" w:rsidRPr="00B11B97" w:rsidRDefault="00B11B97" w:rsidP="00EC11B7">
      <w:pPr>
        <w:jc w:val="right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Приложение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    </w:t>
      </w:r>
    </w:p>
    <w:p w:rsidR="00B11B97" w:rsidRPr="00B11B97" w:rsidRDefault="00B11B97" w:rsidP="00EC11B7">
      <w:pPr>
        <w:jc w:val="right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к  Положению о порядке проведения осмотра </w:t>
      </w:r>
    </w:p>
    <w:p w:rsidR="00B11B97" w:rsidRPr="00B11B97" w:rsidRDefault="00B11B97" w:rsidP="00EC11B7">
      <w:pPr>
        <w:jc w:val="right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зданий, сооружений в целях оценки их </w:t>
      </w:r>
      <w:proofErr w:type="gramStart"/>
      <w:r w:rsidRPr="00B11B97">
        <w:rPr>
          <w:color w:val="000000"/>
          <w:sz w:val="16"/>
          <w:szCs w:val="16"/>
        </w:rPr>
        <w:t>технического</w:t>
      </w:r>
      <w:proofErr w:type="gramEnd"/>
    </w:p>
    <w:p w:rsidR="00B11B97" w:rsidRPr="00B11B97" w:rsidRDefault="00B11B97" w:rsidP="00EC11B7">
      <w:pPr>
        <w:jc w:val="right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состояния и надлежащего технического</w:t>
      </w:r>
    </w:p>
    <w:p w:rsidR="00B11B97" w:rsidRPr="00B11B97" w:rsidRDefault="00B11B97" w:rsidP="00EC11B7">
      <w:pPr>
        <w:jc w:val="right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обслуживания в соответствии с требованиями</w:t>
      </w:r>
    </w:p>
    <w:p w:rsidR="00B11B97" w:rsidRPr="00B11B97" w:rsidRDefault="00B11B97" w:rsidP="00EC11B7">
      <w:pPr>
        <w:jc w:val="right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технических регламентов к </w:t>
      </w:r>
      <w:proofErr w:type="gramStart"/>
      <w:r w:rsidRPr="00B11B97">
        <w:rPr>
          <w:color w:val="000000"/>
          <w:sz w:val="16"/>
          <w:szCs w:val="16"/>
        </w:rPr>
        <w:t>конструктивным</w:t>
      </w:r>
      <w:proofErr w:type="gramEnd"/>
    </w:p>
    <w:p w:rsidR="00B11B97" w:rsidRPr="00B11B97" w:rsidRDefault="00B11B97" w:rsidP="00EC11B7">
      <w:pPr>
        <w:jc w:val="right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и другим характеристикам надежности и </w:t>
      </w:r>
    </w:p>
    <w:p w:rsidR="00B11B97" w:rsidRPr="00B11B97" w:rsidRDefault="00B11B97" w:rsidP="00EC11B7">
      <w:pPr>
        <w:jc w:val="right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безопасности объектов, требованиями проектной </w:t>
      </w:r>
    </w:p>
    <w:p w:rsidR="00B11B97" w:rsidRPr="00B11B97" w:rsidRDefault="00B11B97" w:rsidP="00EC11B7">
      <w:pPr>
        <w:jc w:val="right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документации указанных объектов на территории </w:t>
      </w:r>
    </w:p>
    <w:p w:rsidR="00B11B97" w:rsidRPr="008F4173" w:rsidRDefault="00B11B97" w:rsidP="005050ED">
      <w:pPr>
        <w:jc w:val="right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Островского муниципального района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jc w:val="center"/>
        <w:rPr>
          <w:color w:val="000000"/>
          <w:sz w:val="16"/>
          <w:szCs w:val="16"/>
        </w:rPr>
      </w:pPr>
      <w:bookmarkStart w:id="3" w:name="Par131"/>
      <w:bookmarkEnd w:id="3"/>
      <w:r w:rsidRPr="00B11B97">
        <w:rPr>
          <w:color w:val="000000"/>
          <w:sz w:val="16"/>
          <w:szCs w:val="16"/>
        </w:rPr>
        <w:t>Заключение об осмотре здания, сооружения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    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(дата, время составления)                 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 xml:space="preserve">       </w:t>
      </w:r>
      <w:r w:rsidRPr="00B11B97">
        <w:rPr>
          <w:color w:val="000000"/>
          <w:sz w:val="16"/>
          <w:szCs w:val="16"/>
        </w:rPr>
        <w:t>место составления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Настоящее заключение составлено 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 </w:t>
      </w:r>
      <w:proofErr w:type="gramStart"/>
      <w:r w:rsidRPr="00B11B97">
        <w:rPr>
          <w:color w:val="000000"/>
          <w:sz w:val="16"/>
          <w:szCs w:val="16"/>
        </w:rPr>
        <w:t>(фамилии, имена, отчества, должности специалистов,</w:t>
      </w:r>
      <w:proofErr w:type="gramEnd"/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  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ответственных за проведение осмотра зданий, сооружений)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</w:t>
      </w:r>
    </w:p>
    <w:p w:rsidR="00B11B97" w:rsidRPr="00B11B97" w:rsidRDefault="008F4173" w:rsidP="00EC11B7">
      <w:pPr>
        <w:rPr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</w:t>
      </w:r>
      <w:r w:rsidR="00B11B97" w:rsidRPr="00B11B97">
        <w:rPr>
          <w:color w:val="000000"/>
          <w:sz w:val="16"/>
          <w:szCs w:val="16"/>
        </w:rPr>
        <w:t>(фамилия, имя, отчество, должность должностного лица Администрации Островского муниципального района)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</w:t>
      </w: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color w:val="000000"/>
          <w:sz w:val="16"/>
          <w:szCs w:val="16"/>
        </w:rPr>
        <w:t>(фамилия, имя, отчество, должность должностного лица Администрации Островского муниципального района)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</w:t>
      </w:r>
    </w:p>
    <w:p w:rsidR="00B11B97" w:rsidRPr="00B11B97" w:rsidRDefault="00B11B97" w:rsidP="008F4173">
      <w:pPr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(фамилия, имя, отчество, должность должностного лица Администрации Островского муниципального района)</w:t>
      </w:r>
      <w:r w:rsidR="008F4173" w:rsidRPr="008F4173">
        <w:rPr>
          <w:color w:val="000000"/>
          <w:sz w:val="16"/>
          <w:szCs w:val="16"/>
        </w:rPr>
        <w:t xml:space="preserve"> </w:t>
      </w:r>
      <w:r w:rsidRPr="00B11B97">
        <w:rPr>
          <w:color w:val="000000"/>
          <w:sz w:val="16"/>
          <w:szCs w:val="16"/>
        </w:rPr>
        <w:t>с 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участием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экспертов-специалистов,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представителей 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экспертных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и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иных</w:t>
      </w:r>
      <w:r w:rsidR="008F4173" w:rsidRPr="008F4173">
        <w:rPr>
          <w:color w:val="000000"/>
          <w:sz w:val="16"/>
          <w:szCs w:val="16"/>
        </w:rPr>
        <w:t xml:space="preserve"> </w:t>
      </w:r>
      <w:r w:rsidRPr="00B11B97">
        <w:rPr>
          <w:color w:val="000000"/>
          <w:sz w:val="16"/>
          <w:szCs w:val="16"/>
        </w:rPr>
        <w:t>организаций 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                                                 (фамилия, имя, отчество, должность, место работы)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на основании заявления 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                                                         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(ФИО гражданина, наименование юридического лица)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Объект осмотра: 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lastRenderedPageBreak/>
        <w:t>(наименование здания, сооружения, его место нахождения)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При осмотре установлено: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jc w:val="center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(подробное описание данных, характеризующих состояние объекта осмотра)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Выявлены (не выявлены) нарушения: 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  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(в случае выявления указываются нарушения требований технических регламентов, проектной документации)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 </w:t>
      </w:r>
      <w:r w:rsidRPr="00B11B97">
        <w:rPr>
          <w:rStyle w:val="apple-converted-space"/>
          <w:rFonts w:eastAsiaTheme="majorEastAsia"/>
          <w:color w:val="000000"/>
          <w:sz w:val="16"/>
          <w:szCs w:val="16"/>
        </w:rPr>
        <w:t> </w:t>
      </w:r>
      <w:r w:rsidRPr="00B11B97">
        <w:rPr>
          <w:color w:val="000000"/>
          <w:sz w:val="16"/>
          <w:szCs w:val="16"/>
        </w:rPr>
        <w:t>________________________________________________________________________________________________________________________________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Рекомендации о мерах по устранению выявленных нарушений: ____________________________________________________________________________</w:t>
      </w:r>
    </w:p>
    <w:p w:rsidR="00B11B97" w:rsidRPr="00B11B97" w:rsidRDefault="00B11B97" w:rsidP="008F4173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При осмотре присутствовали: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jc w:val="center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(ФИО заявителя, лица, ответственного за эксплуатацию здания, сооружения)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Приложения к заключению: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_____________________________________________________________________________________________________________________________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(материалы технической диагностики осматриваемого здания, сооружения и иные материалы, оформленные в ходе осмотра)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 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Подписи членов комиссии, проводивших осмотр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</w:t>
      </w:r>
    </w:p>
    <w:p w:rsidR="00B11B97" w:rsidRPr="00B11B97" w:rsidRDefault="00B11B97" w:rsidP="00EC11B7">
      <w:pPr>
        <w:pStyle w:val="a3"/>
        <w:widowControl w:val="0"/>
        <w:spacing w:before="0" w:beforeAutospacing="0" w:after="0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___________________________</w:t>
      </w:r>
    </w:p>
    <w:p w:rsidR="00B11B97" w:rsidRPr="00695CCC" w:rsidRDefault="00B11B97" w:rsidP="005050ED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B11B97" w:rsidRPr="00B11B97" w:rsidRDefault="00B11B97" w:rsidP="00EC11B7">
      <w:pPr>
        <w:shd w:val="clear" w:color="auto" w:fill="FFFFFF"/>
        <w:jc w:val="center"/>
        <w:rPr>
          <w:color w:val="333333"/>
          <w:sz w:val="16"/>
          <w:szCs w:val="16"/>
        </w:rPr>
      </w:pPr>
      <w:r w:rsidRPr="00B11B97">
        <w:rPr>
          <w:color w:val="333333"/>
          <w:sz w:val="16"/>
          <w:szCs w:val="16"/>
        </w:rPr>
        <w:t xml:space="preserve">                                                        </w:t>
      </w: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 xml:space="preserve"> СОБРАНИЕ ДЕПУТАТОВ     </w:t>
      </w: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 xml:space="preserve">  ОСТРОВСКОГО МУНИЦИПАЛЬНОГО РАЙОНА</w:t>
      </w: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>КОСТРОМСКОЙ ОБЛАСТИ</w:t>
      </w:r>
    </w:p>
    <w:p w:rsidR="00B11B97" w:rsidRPr="005050ED" w:rsidRDefault="00B11B97" w:rsidP="005050ED">
      <w:pPr>
        <w:jc w:val="center"/>
        <w:rPr>
          <w:spacing w:val="60"/>
          <w:sz w:val="16"/>
          <w:szCs w:val="16"/>
          <w:lang w:val="en-US"/>
        </w:rPr>
      </w:pPr>
      <w:r w:rsidRPr="00B11B97">
        <w:rPr>
          <w:spacing w:val="60"/>
          <w:sz w:val="16"/>
          <w:szCs w:val="16"/>
        </w:rPr>
        <w:t>ПЯТОГО СОЗЫВА</w:t>
      </w:r>
    </w:p>
    <w:p w:rsidR="00B11B97" w:rsidRPr="005050ED" w:rsidRDefault="00B11B97" w:rsidP="005050ED">
      <w:pPr>
        <w:jc w:val="center"/>
        <w:rPr>
          <w:sz w:val="16"/>
          <w:szCs w:val="16"/>
        </w:rPr>
      </w:pPr>
      <w:proofErr w:type="gramStart"/>
      <w:r w:rsidRPr="00B11B97">
        <w:rPr>
          <w:sz w:val="16"/>
          <w:szCs w:val="16"/>
        </w:rPr>
        <w:t>Р</w:t>
      </w:r>
      <w:proofErr w:type="gramEnd"/>
      <w:r w:rsidRPr="00B11B97">
        <w:rPr>
          <w:sz w:val="16"/>
          <w:szCs w:val="16"/>
        </w:rPr>
        <w:t xml:space="preserve"> Е Ш Е Н И Е</w:t>
      </w:r>
    </w:p>
    <w:p w:rsidR="00B11B97" w:rsidRPr="005050ED" w:rsidRDefault="00B11B97" w:rsidP="00EC11B7">
      <w:pPr>
        <w:rPr>
          <w:sz w:val="16"/>
          <w:szCs w:val="16"/>
        </w:rPr>
      </w:pP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от   07.04.2017  года  № 145                                                   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</w:p>
    <w:p w:rsidR="00B11B97" w:rsidRPr="00B11B97" w:rsidRDefault="00B11B97" w:rsidP="00EC11B7">
      <w:pPr>
        <w:jc w:val="both"/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 xml:space="preserve">          Об утверждении  Перечня услуг, которые являются  необходимыми и обязательными  для предоставления органами местного самоуправления Островского муниципального района Костромской области муниципальных услуг.</w:t>
      </w:r>
    </w:p>
    <w:p w:rsidR="00B11B97" w:rsidRPr="00695CCC" w:rsidRDefault="00B11B97" w:rsidP="005050ED">
      <w:pPr>
        <w:rPr>
          <w:sz w:val="16"/>
          <w:szCs w:val="16"/>
        </w:rPr>
      </w:pP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</w:t>
      </w:r>
      <w:proofErr w:type="gramStart"/>
      <w:r w:rsidRPr="00B11B97">
        <w:rPr>
          <w:sz w:val="16"/>
          <w:szCs w:val="16"/>
        </w:rPr>
        <w:t>В соответствии со статьей 9 Федерального Закона от 27.07.2010 года № 210 ФЗ «Об организации предоставления государственных и муниципальных услуг», », Закона Костромской области от 29.11.2016 года № 169-6-ЗКО "О внесении изменения в статью 1 Закона Костромской области "О закреплении за сельскими поселениями Костромской области вопросов местного значения", на основании ст.25 Устава муниципального образования Островский муниципальный района, Собрание депутатов Островского муниципального района</w:t>
      </w:r>
      <w:proofErr w:type="gramEnd"/>
      <w:r w:rsidRPr="00B11B97">
        <w:rPr>
          <w:sz w:val="16"/>
          <w:szCs w:val="16"/>
        </w:rPr>
        <w:t xml:space="preserve"> решило:</w:t>
      </w:r>
    </w:p>
    <w:p w:rsidR="00B11B97" w:rsidRPr="00B11B97" w:rsidRDefault="00B11B97" w:rsidP="00EC11B7">
      <w:pPr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Утвердить  прилагаемый Перечень услуг, которые являются  необходимыми и обязательными  для предоставления органами местного самоуправления Островского муниципального района Костромской области муниципальных услуг.</w:t>
      </w:r>
    </w:p>
    <w:p w:rsidR="00B11B97" w:rsidRPr="00B11B97" w:rsidRDefault="00B11B97" w:rsidP="00EC11B7">
      <w:pPr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Признать решение Собрания депутатов Островского муниципального района от </w:t>
      </w:r>
      <w:r w:rsidRPr="00B11B97">
        <w:rPr>
          <w:color w:val="000000"/>
          <w:sz w:val="16"/>
          <w:szCs w:val="16"/>
        </w:rPr>
        <w:t>30.10.2015 г. № 15</w:t>
      </w:r>
      <w:r w:rsidRPr="00B11B97">
        <w:rPr>
          <w:sz w:val="16"/>
          <w:szCs w:val="16"/>
        </w:rPr>
        <w:t xml:space="preserve"> «   Об утверждении  Перечня услуг, которые являются  необходимыми и обязательными  для предоставления органами местного самоуправления Островского муниципального района Костромской области муниципальных услуг» утратившим силу.</w:t>
      </w:r>
    </w:p>
    <w:p w:rsidR="00B11B97" w:rsidRPr="00B11B97" w:rsidRDefault="00B11B97" w:rsidP="00EC11B7">
      <w:pPr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Настоящее решение опубликовать в информационном бюллетене «Районные новости».</w:t>
      </w:r>
    </w:p>
    <w:p w:rsidR="00B11B97" w:rsidRPr="00B11B97" w:rsidRDefault="00B11B97" w:rsidP="00EC11B7">
      <w:pPr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Настоящее решение вступает в силу со дня его опубликования.</w:t>
      </w:r>
    </w:p>
    <w:p w:rsidR="005050ED" w:rsidRPr="00695CCC" w:rsidRDefault="005050ED" w:rsidP="00EC11B7">
      <w:pPr>
        <w:rPr>
          <w:sz w:val="16"/>
          <w:szCs w:val="16"/>
        </w:rPr>
      </w:pP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>Глава Островского муниципального</w:t>
      </w:r>
      <w:r w:rsidR="008F4173" w:rsidRPr="008F4173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района:                                                                                          Г.А.Полякова</w:t>
      </w:r>
    </w:p>
    <w:p w:rsidR="00B11B97" w:rsidRPr="00B11B97" w:rsidRDefault="00B11B97" w:rsidP="00EC11B7">
      <w:pPr>
        <w:rPr>
          <w:sz w:val="16"/>
          <w:szCs w:val="16"/>
        </w:rPr>
      </w:pP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Председатель Собрания депутатов</w:t>
      </w:r>
      <w:r w:rsidR="008F4173" w:rsidRPr="008F4173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 xml:space="preserve"> Островского муниципального района:                                       А.А. Смирнов</w:t>
      </w:r>
    </w:p>
    <w:p w:rsidR="00B11B97" w:rsidRPr="00B11B97" w:rsidRDefault="00B11B97" w:rsidP="00EC11B7">
      <w:pPr>
        <w:jc w:val="right"/>
        <w:rPr>
          <w:sz w:val="16"/>
          <w:szCs w:val="16"/>
        </w:rPr>
      </w:pPr>
      <w:r w:rsidRPr="00B11B97">
        <w:rPr>
          <w:sz w:val="16"/>
          <w:szCs w:val="16"/>
        </w:rPr>
        <w:t>Приложение к решению</w:t>
      </w:r>
    </w:p>
    <w:p w:rsidR="00B11B97" w:rsidRPr="00B11B97" w:rsidRDefault="00B11B97" w:rsidP="00EC11B7">
      <w:pPr>
        <w:jc w:val="right"/>
        <w:rPr>
          <w:sz w:val="16"/>
          <w:szCs w:val="16"/>
        </w:rPr>
      </w:pPr>
      <w:r w:rsidRPr="00B11B97">
        <w:rPr>
          <w:sz w:val="16"/>
          <w:szCs w:val="16"/>
        </w:rPr>
        <w:t>Собрания депутатов</w:t>
      </w:r>
    </w:p>
    <w:p w:rsidR="00B11B97" w:rsidRPr="00B11B97" w:rsidRDefault="00B11B97" w:rsidP="00EC11B7">
      <w:pPr>
        <w:jc w:val="right"/>
        <w:rPr>
          <w:sz w:val="16"/>
          <w:szCs w:val="16"/>
        </w:rPr>
      </w:pPr>
      <w:r w:rsidRPr="00B11B97">
        <w:rPr>
          <w:sz w:val="16"/>
          <w:szCs w:val="16"/>
        </w:rPr>
        <w:t>Островского муниципального района</w:t>
      </w:r>
    </w:p>
    <w:p w:rsidR="00B11B97" w:rsidRPr="00B11B97" w:rsidRDefault="00B11B97" w:rsidP="00EC11B7">
      <w:pPr>
        <w:jc w:val="right"/>
        <w:rPr>
          <w:sz w:val="16"/>
          <w:szCs w:val="16"/>
        </w:rPr>
      </w:pPr>
      <w:r w:rsidRPr="00B11B97">
        <w:rPr>
          <w:sz w:val="16"/>
          <w:szCs w:val="16"/>
        </w:rPr>
        <w:t xml:space="preserve">от 07.04.2017 г №145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Перечень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 xml:space="preserve">услуг, которые являются необходимыми и 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 xml:space="preserve">обязательными  для предоставления органами местного самоуправления 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Островского муниципального района Костромской области муниципальных услуг.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</w:p>
    <w:tbl>
      <w:tblPr>
        <w:tblW w:w="11313" w:type="dxa"/>
        <w:tblInd w:w="-432" w:type="dxa"/>
        <w:tblLayout w:type="fixed"/>
        <w:tblLook w:val="0000"/>
      </w:tblPr>
      <w:tblGrid>
        <w:gridCol w:w="539"/>
        <w:gridCol w:w="3829"/>
        <w:gridCol w:w="2835"/>
        <w:gridCol w:w="2976"/>
        <w:gridCol w:w="1134"/>
      </w:tblGrid>
      <w:tr w:rsidR="00B11B97" w:rsidRPr="00B11B97" w:rsidTr="008F4173"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Островский муниципальный район</w:t>
            </w:r>
          </w:p>
        </w:tc>
      </w:tr>
      <w:tr w:rsidR="00B11B97" w:rsidRPr="00B11B97" w:rsidTr="008F4173">
        <w:trPr>
          <w:tblHeader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B11B97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B11B97">
              <w:rPr>
                <w:sz w:val="16"/>
                <w:szCs w:val="16"/>
              </w:rPr>
              <w:t>/</w:t>
            </w:r>
            <w:proofErr w:type="spellStart"/>
            <w:r w:rsidRPr="00B11B97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Наименование  услуги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Нормативный правовой акт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Услуги, которые являются необходимыми и обязательными для предоставления  муниципальных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Примечание</w:t>
            </w:r>
          </w:p>
        </w:tc>
      </w:tr>
      <w:tr w:rsidR="00B11B97" w:rsidRPr="00B11B97" w:rsidTr="008F4173">
        <w:trPr>
          <w:tblHeader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5</w:t>
            </w: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Предоставление сведений информационной системы  обеспечения градостроительной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Статья 57 Градостроительного Кодекса РФ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11B97">
              <w:rPr>
                <w:rFonts w:ascii="Times New Roman" w:hAnsi="Times New Roman" w:cs="Times New Roman"/>
                <w:sz w:val="16"/>
                <w:szCs w:val="16"/>
              </w:rPr>
              <w:t>Постановка на учет и зачисление детей в муниципальные образовательные учреждения Островского муниципального района, реализующие основную общеобразовательную программу дошкольного образования.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11B97">
              <w:rPr>
                <w:rFonts w:ascii="Times New Roman" w:hAnsi="Times New Roman" w:cs="Times New Roman"/>
                <w:sz w:val="16"/>
                <w:szCs w:val="16"/>
              </w:rPr>
              <w:t>Федеральный закон от 29.12.2012года № 273-ФЗ «Об образовании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B9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5050ED" w:rsidP="008F417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Подготовка</w:t>
            </w:r>
            <w:r w:rsidRPr="005050ED">
              <w:rPr>
                <w:color w:val="000000"/>
                <w:sz w:val="16"/>
                <w:szCs w:val="16"/>
              </w:rPr>
              <w:t xml:space="preserve"> </w:t>
            </w:r>
            <w:r w:rsidR="00B11B97" w:rsidRPr="00B11B97">
              <w:rPr>
                <w:color w:val="000000"/>
                <w:sz w:val="16"/>
                <w:szCs w:val="16"/>
              </w:rPr>
              <w:t>и выдача  градостроительного плана</w:t>
            </w:r>
            <w:r w:rsidR="008F4173" w:rsidRPr="008F4173">
              <w:rPr>
                <w:color w:val="000000"/>
                <w:sz w:val="16"/>
                <w:szCs w:val="16"/>
              </w:rPr>
              <w:t xml:space="preserve"> </w:t>
            </w:r>
            <w:r w:rsidR="00B11B97" w:rsidRPr="00B11B97">
              <w:rPr>
                <w:color w:val="000000"/>
                <w:sz w:val="16"/>
                <w:szCs w:val="16"/>
              </w:rPr>
              <w:t xml:space="preserve">земельного участка на  территории Островского </w:t>
            </w:r>
            <w:r w:rsidR="00B11B97" w:rsidRPr="00B11B97">
              <w:rPr>
                <w:color w:val="000000"/>
                <w:sz w:val="16"/>
                <w:szCs w:val="16"/>
              </w:rPr>
              <w:lastRenderedPageBreak/>
              <w:t>муниципального района  Костромской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 xml:space="preserve">«Градостроительный кодекс Российской Федерации» от </w:t>
            </w:r>
            <w:r w:rsidRPr="00B11B97">
              <w:rPr>
                <w:sz w:val="16"/>
                <w:szCs w:val="16"/>
              </w:rPr>
              <w:lastRenderedPageBreak/>
              <w:t>29.12.2004 г. № 190-ФЗ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8F4173">
        <w:trPr>
          <w:trHeight w:val="5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lastRenderedPageBreak/>
              <w:t>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af1"/>
              <w:widowControl w:val="0"/>
              <w:rPr>
                <w:sz w:val="16"/>
                <w:szCs w:val="16"/>
              </w:rPr>
            </w:pPr>
            <w:r w:rsidRPr="00B11B97">
              <w:rPr>
                <w:bCs/>
                <w:spacing w:val="-1"/>
                <w:sz w:val="16"/>
                <w:szCs w:val="16"/>
              </w:rPr>
              <w:t>Получение (продление срока действия) разрешений на строительство, реконструкцию</w:t>
            </w:r>
            <w:r w:rsidRPr="00B11B97">
              <w:rPr>
                <w:bCs/>
                <w:sz w:val="16"/>
                <w:szCs w:val="16"/>
              </w:rPr>
              <w:t xml:space="preserve"> объекта капитального строительства и внесению в них изменений  на территории Островского муниципального района Костромской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Градостроительный Кодекс Российской Федерации от 29.12.2004 г. № 190 - ФЗ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 проектная документация объекта капитального строительства</w:t>
            </w:r>
            <w:r w:rsidR="008F4173" w:rsidRPr="008F4173">
              <w:rPr>
                <w:sz w:val="16"/>
                <w:szCs w:val="16"/>
              </w:rPr>
              <w:t xml:space="preserve"> </w:t>
            </w:r>
            <w:r w:rsidRPr="00B11B97">
              <w:rPr>
                <w:sz w:val="16"/>
                <w:szCs w:val="16"/>
              </w:rPr>
              <w:t>- экспертиза проектной документации объекта капитального строительства;</w:t>
            </w:r>
          </w:p>
          <w:p w:rsidR="00B11B97" w:rsidRPr="00B11B97" w:rsidRDefault="00B11B97" w:rsidP="008F4173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 -государственная экологическая экспертиза проектной документации.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8F4173">
            <w:pPr>
              <w:rPr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Выдача разрешения на    ввод объекта в  эксплуатации на территории Островского муниципального района  Костромской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Градостроительный Кодекс Российской Федерации от 29.12.2004 г. № 190- ФЗ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ind w:left="108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 акта приемки объекта капитального строительства (в случае осуществления строительства, реконструкции на основании договора);</w:t>
            </w:r>
          </w:p>
          <w:p w:rsidR="00B11B97" w:rsidRPr="00B11B97" w:rsidRDefault="00B11B97" w:rsidP="00EC11B7">
            <w:pPr>
              <w:ind w:left="108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подписанного лицом, осуществляющим строительство;</w:t>
            </w:r>
          </w:p>
          <w:p w:rsidR="00B11B97" w:rsidRPr="00B11B97" w:rsidRDefault="00B11B97" w:rsidP="00EC11B7">
            <w:pPr>
              <w:ind w:left="108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ресурсов;</w:t>
            </w:r>
          </w:p>
          <w:p w:rsidR="00B11B97" w:rsidRPr="00B11B97" w:rsidRDefault="00B11B97" w:rsidP="00EC11B7">
            <w:pPr>
              <w:ind w:left="108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 документ, подтверждающий соответствие построенного, реконструированного объекта капитального строительства техническим условиям и подписанной представителем организации, осуществляющей эксплуатацию сетей инженерно-технического обеспечения;</w:t>
            </w:r>
          </w:p>
          <w:p w:rsidR="00B11B97" w:rsidRPr="00B11B97" w:rsidRDefault="00B11B97" w:rsidP="00EC11B7">
            <w:pPr>
              <w:ind w:left="108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-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</w:t>
            </w:r>
            <w:proofErr w:type="gramStart"/>
            <w:r w:rsidRPr="00B11B97">
              <w:rPr>
                <w:sz w:val="16"/>
                <w:szCs w:val="16"/>
              </w:rPr>
              <w:t>подписанной</w:t>
            </w:r>
            <w:proofErr w:type="gramEnd"/>
            <w:r w:rsidRPr="00B11B97">
              <w:rPr>
                <w:sz w:val="16"/>
                <w:szCs w:val="16"/>
              </w:rPr>
              <w:t xml:space="preserve"> лицом, осуществляющим строительство;</w:t>
            </w:r>
          </w:p>
          <w:p w:rsidR="00B11B97" w:rsidRPr="00B11B97" w:rsidRDefault="00B11B97" w:rsidP="008F4173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- технического плана.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color w:val="000000"/>
                <w:sz w:val="16"/>
                <w:szCs w:val="16"/>
              </w:rPr>
              <w:t>Выдача разрешения на установку и эксплуатацию рекламных конструкций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Федеральный закон от 13.03.2006 г. № 38 ФЗ «О рекламе»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Textbodyindent"/>
              <w:widowControl w:val="0"/>
              <w:ind w:left="0" w:firstLine="0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11B97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-ситуационный план (М 1:500) с точной привязкой рекламного места к существующей застройке или элементам благоустройства;</w:t>
            </w:r>
          </w:p>
          <w:p w:rsidR="00B11B97" w:rsidRPr="00B11B97" w:rsidRDefault="00B11B97" w:rsidP="00EC11B7">
            <w:pPr>
              <w:pStyle w:val="Textbodyindent"/>
              <w:widowControl w:val="0"/>
              <w:ind w:left="0" w:firstLine="0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11B97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-эскизный проект рекламного средства, определяющего тип конструкции, фотомонтаж;</w:t>
            </w:r>
          </w:p>
          <w:p w:rsidR="00B11B97" w:rsidRPr="00B11B97" w:rsidRDefault="00B11B97" w:rsidP="008F4173">
            <w:pPr>
              <w:pStyle w:val="Textbodyindent"/>
              <w:widowControl w:val="0"/>
              <w:ind w:left="0" w:firstLine="0"/>
              <w:jc w:val="left"/>
              <w:rPr>
                <w:sz w:val="16"/>
                <w:szCs w:val="16"/>
              </w:rPr>
            </w:pPr>
            <w:r w:rsidRPr="00B11B97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 расчет  устойчивости рекламной конструкции.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Предоставление информации и выписки из реестра муниципального имущества Островского муниципального района и имущества казны Островского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8F4173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Федеральный Закон от 06.10.2003 г. № 131-ФЗ  «Об общих принципах организации местного самоуправления</w:t>
            </w:r>
            <w:r w:rsidR="008F4173" w:rsidRPr="008F4173">
              <w:rPr>
                <w:sz w:val="16"/>
                <w:szCs w:val="16"/>
              </w:rPr>
              <w:t xml:space="preserve"> </w:t>
            </w:r>
            <w:r w:rsidRPr="00B11B97">
              <w:rPr>
                <w:sz w:val="16"/>
                <w:szCs w:val="16"/>
              </w:rPr>
              <w:t>Федеральный Закон от 09.02.2009 г. № 8-ФЗ «Об обеспечении доступа к информации о деятельности государственных органов и организации местного самоуправления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Информационное обеспечение органов государственной власти, органов местного самоуправления муниципальных образований области, организаций, граждан на основе документов архивных фондов, находящихся на хранении в отделе по делам архивов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Федеральный закон от 22.10.2004 г. № 125 -ФЗ «Об архивном деле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Выдача (продление срока действия) разрешения на строительство, реконструкцию объектов дорожного сервиса, размещаемых в границах полосы отвода автомобильной дороги местного значения и в границах придорожных полос автомобильной </w:t>
            </w:r>
            <w:r w:rsidRPr="00B11B97">
              <w:rPr>
                <w:sz w:val="16"/>
                <w:szCs w:val="16"/>
              </w:rPr>
              <w:lastRenderedPageBreak/>
              <w:t>дороги местного значения на территории  Островского муниципального района  Костромской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>Федеральный Закон  от 29.12.2004 г. № 190-ФЗ «Градостроительный Кодекс РФ»</w:t>
            </w:r>
          </w:p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Федеральный Закон от 08.11.2007 г. № 257 -ФЗ «Об автомобильных </w:t>
            </w:r>
            <w:r w:rsidRPr="00B11B97">
              <w:rPr>
                <w:sz w:val="16"/>
                <w:szCs w:val="16"/>
              </w:rPr>
              <w:lastRenderedPageBreak/>
              <w:t>дорогах и о дорожной деятельности в Российской Федерации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Textbodyindent"/>
              <w:widowControl w:val="0"/>
              <w:ind w:left="0"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11B9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 проектная документация объектов дорожного сервиса</w:t>
            </w:r>
          </w:p>
          <w:p w:rsidR="00B11B97" w:rsidRPr="00B11B97" w:rsidRDefault="00B11B97" w:rsidP="008F4173">
            <w:pPr>
              <w:pStyle w:val="Textbodyindent"/>
              <w:widowControl w:val="0"/>
              <w:ind w:left="0" w:firstLine="0"/>
              <w:jc w:val="left"/>
              <w:rPr>
                <w:sz w:val="16"/>
                <w:szCs w:val="16"/>
              </w:rPr>
            </w:pPr>
            <w:r w:rsidRPr="00B11B97">
              <w:rPr>
                <w:rFonts w:ascii="Times New Roman" w:hAnsi="Times New Roman" w:cs="Times New Roman"/>
                <w:sz w:val="16"/>
                <w:szCs w:val="16"/>
              </w:rPr>
              <w:t>- заключение государственной экспертизы проектной документации.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lastRenderedPageBreak/>
              <w:t>10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Предоставление информации о деятельности органов местного самоуправления по запросу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Федеральный Закон от 09.02. 2009 г.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11B97">
              <w:rPr>
                <w:rFonts w:ascii="Times New Roman" w:hAnsi="Times New Roman" w:cs="Times New Roman"/>
                <w:sz w:val="16"/>
                <w:szCs w:val="16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 же дополнительного образования в муниципальных общеобразовательных учреждениях Островского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11B97">
              <w:rPr>
                <w:rFonts w:ascii="Times New Roman" w:hAnsi="Times New Roman" w:cs="Times New Roman"/>
                <w:sz w:val="16"/>
                <w:szCs w:val="16"/>
              </w:rPr>
              <w:t>Федеральный закон от 29.12.2012года № 273-ФЗ «Об образовании в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B9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Предоставление информации об объектах недвижимого имущества находящихся в муниципальной собственности предназначенных для сдачи в аренду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Гражданский Кодекс Российской Федерации (часть первая)</w:t>
            </w:r>
          </w:p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Федеральный Закон от 06.10.2003 г. № 131-ФЗ «Об общих принципах организации местного самоуправления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  <w:lang w:val="en-US"/>
              </w:rPr>
            </w:pPr>
            <w:r w:rsidRPr="00B11B97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Выдача разрешений на право организации розничного рынка, а так же продление срока действия и переоформление разрешения на право организации розничного рынка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Федеральный закон от 30.12.2006 г. № 271- ФЗ «О розничных рынках и о внесении изменений в Трудовой Кодекс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Копии учредительных документов (оригиналы учредительных документов в случае, если верность не удостоверяется нотариально)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8F4173">
            <w:pPr>
              <w:rPr>
                <w:iCs/>
                <w:sz w:val="16"/>
                <w:szCs w:val="16"/>
              </w:rPr>
            </w:pPr>
            <w:r w:rsidRPr="00B11B97">
              <w:rPr>
                <w:iCs/>
                <w:sz w:val="16"/>
                <w:szCs w:val="16"/>
              </w:rPr>
              <w:t>П</w:t>
            </w:r>
            <w:r w:rsidRPr="00B11B97">
              <w:rPr>
                <w:sz w:val="16"/>
                <w:szCs w:val="16"/>
              </w:rPr>
              <w:t>рекращение права постоянного (бессрочного) пользования или пожизненного</w:t>
            </w:r>
            <w:r w:rsidR="008F4173" w:rsidRPr="008F4173">
              <w:rPr>
                <w:sz w:val="16"/>
                <w:szCs w:val="16"/>
              </w:rPr>
              <w:t xml:space="preserve"> </w:t>
            </w:r>
            <w:r w:rsidRPr="00B11B97">
              <w:rPr>
                <w:sz w:val="16"/>
                <w:szCs w:val="16"/>
              </w:rPr>
              <w:t>наследуемого владения земельными участками, находящимися в муниципальной собственности</w:t>
            </w:r>
            <w:r w:rsidR="008F4173" w:rsidRPr="008F4173">
              <w:rPr>
                <w:sz w:val="16"/>
                <w:szCs w:val="16"/>
              </w:rPr>
              <w:t xml:space="preserve"> </w:t>
            </w:r>
            <w:r w:rsidRPr="00B11B97">
              <w:rPr>
                <w:sz w:val="16"/>
                <w:szCs w:val="16"/>
              </w:rPr>
              <w:t>Островского муниципального района, и земельными участками,</w:t>
            </w:r>
            <w:r w:rsidR="008F4173" w:rsidRPr="008F4173">
              <w:rPr>
                <w:sz w:val="16"/>
                <w:szCs w:val="16"/>
              </w:rPr>
              <w:t xml:space="preserve"> </w:t>
            </w:r>
            <w:r w:rsidRPr="00B11B97">
              <w:rPr>
                <w:sz w:val="16"/>
                <w:szCs w:val="16"/>
              </w:rPr>
              <w:t>государственная собственность на которые не разграничена</w:t>
            </w:r>
            <w:r w:rsidR="008F4173" w:rsidRPr="008F4173">
              <w:rPr>
                <w:sz w:val="16"/>
                <w:szCs w:val="16"/>
              </w:rPr>
              <w:t xml:space="preserve"> </w:t>
            </w:r>
            <w:r w:rsidRPr="00B11B97">
              <w:rPr>
                <w:sz w:val="16"/>
                <w:szCs w:val="16"/>
              </w:rPr>
              <w:t xml:space="preserve">на территории </w:t>
            </w:r>
            <w:r w:rsidRPr="00B11B97">
              <w:rPr>
                <w:iCs/>
                <w:sz w:val="16"/>
                <w:szCs w:val="16"/>
              </w:rPr>
              <w:t xml:space="preserve"> </w:t>
            </w:r>
            <w:r w:rsidRPr="00B11B97">
              <w:rPr>
                <w:sz w:val="16"/>
                <w:szCs w:val="16"/>
              </w:rPr>
              <w:t>Островского муниципального района Костромской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Земельный </w:t>
            </w:r>
            <w:hyperlink r:id="rId16" w:history="1">
              <w:r w:rsidRPr="00B11B97">
                <w:rPr>
                  <w:sz w:val="16"/>
                  <w:szCs w:val="16"/>
                </w:rPr>
                <w:t>кодекс</w:t>
              </w:r>
            </w:hyperlink>
            <w:r w:rsidRPr="00B11B97">
              <w:rPr>
                <w:sz w:val="16"/>
                <w:szCs w:val="16"/>
              </w:rPr>
              <w:t xml:space="preserve"> Российской Федерации ("Собрание законодательства Российской Федерации", 29.10.2001, N 44, ст. 4147)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 предусмотрены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bCs/>
                <w:sz w:val="16"/>
                <w:szCs w:val="16"/>
              </w:rPr>
              <w:t>Предоставление</w:t>
            </w:r>
            <w:r w:rsidRPr="00B11B97">
              <w:rPr>
                <w:iCs/>
                <w:sz w:val="16"/>
                <w:szCs w:val="16"/>
              </w:rPr>
              <w:t xml:space="preserve"> </w:t>
            </w:r>
            <w:r w:rsidRPr="00B11B97">
              <w:rPr>
                <w:bCs/>
                <w:sz w:val="16"/>
                <w:szCs w:val="16"/>
              </w:rPr>
              <w:t>земельных участков, находящихся в муниципальной</w:t>
            </w:r>
            <w:r w:rsidRPr="00B11B97">
              <w:rPr>
                <w:iCs/>
                <w:sz w:val="16"/>
                <w:szCs w:val="16"/>
              </w:rPr>
              <w:t xml:space="preserve"> </w:t>
            </w:r>
            <w:r w:rsidRPr="00B11B97">
              <w:rPr>
                <w:bCs/>
                <w:sz w:val="16"/>
                <w:szCs w:val="16"/>
              </w:rPr>
              <w:t>собственности Островского муниципального района Костромской области, и земельных участков, государственная собственность на которые не разграничена в постоянное</w:t>
            </w:r>
            <w:r w:rsidRPr="00B11B97">
              <w:rPr>
                <w:iCs/>
                <w:sz w:val="16"/>
                <w:szCs w:val="16"/>
              </w:rPr>
              <w:t xml:space="preserve"> </w:t>
            </w:r>
            <w:r w:rsidRPr="00B11B97">
              <w:rPr>
                <w:bCs/>
                <w:sz w:val="16"/>
                <w:szCs w:val="16"/>
              </w:rPr>
              <w:t>(бессрочное) пользование.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Земельный </w:t>
            </w:r>
            <w:hyperlink r:id="rId17" w:history="1">
              <w:r w:rsidRPr="00B11B97">
                <w:rPr>
                  <w:sz w:val="16"/>
                  <w:szCs w:val="16"/>
                </w:rPr>
                <w:t>кодекс</w:t>
              </w:r>
            </w:hyperlink>
            <w:r w:rsidRPr="00B11B97">
              <w:rPr>
                <w:sz w:val="16"/>
                <w:szCs w:val="16"/>
              </w:rPr>
              <w:t xml:space="preserve"> Российской Федерации ("Собрание законодательства Российской Федерации", 29.10.2001, N 44, ст. 4147)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 предусмотрены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8F4173">
            <w:pPr>
              <w:pStyle w:val="35"/>
              <w:widowControl w:val="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11B97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земельных участков гражданам для индивидуального жилищного строительства, ведения личного подсобного хозяйства</w:t>
            </w:r>
            <w:r w:rsidRPr="00B11B9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границах населенного пункта</w:t>
            </w:r>
            <w:r w:rsidRPr="00B11B97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, садоводства, 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Земельный </w:t>
            </w:r>
            <w:hyperlink r:id="rId18" w:history="1">
              <w:r w:rsidRPr="00B11B97">
                <w:rPr>
                  <w:sz w:val="16"/>
                  <w:szCs w:val="16"/>
                </w:rPr>
                <w:t>кодекс</w:t>
              </w:r>
            </w:hyperlink>
            <w:r w:rsidRPr="00B11B97">
              <w:rPr>
                <w:sz w:val="16"/>
                <w:szCs w:val="16"/>
              </w:rPr>
              <w:t xml:space="preserve"> Российской Федерации ("Собрание законодательства Российской Федерации", 29.10.2001, N 44, ст. 4147)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 предусмотрены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iCs/>
                <w:sz w:val="16"/>
                <w:szCs w:val="16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Земельный </w:t>
            </w:r>
            <w:hyperlink r:id="rId19" w:history="1">
              <w:r w:rsidRPr="00B11B97">
                <w:rPr>
                  <w:sz w:val="16"/>
                  <w:szCs w:val="16"/>
                </w:rPr>
                <w:t>кодекс</w:t>
              </w:r>
            </w:hyperlink>
            <w:r w:rsidRPr="00B11B97">
              <w:rPr>
                <w:sz w:val="16"/>
                <w:szCs w:val="16"/>
              </w:rPr>
              <w:t xml:space="preserve"> Российской Федерации ("Собрание законодательства Российской Федерации", 29.10.2001, N 44, ст. 4147)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 предусмотрены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both"/>
              <w:rPr>
                <w:sz w:val="16"/>
                <w:szCs w:val="16"/>
              </w:rPr>
            </w:pPr>
            <w:r w:rsidRPr="00B11B97">
              <w:rPr>
                <w:bCs/>
                <w:sz w:val="16"/>
                <w:szCs w:val="16"/>
              </w:rPr>
              <w:t>предоставлению права размещения нестационарного торгового объекта на территории Островского муниципального района Костромской области в соответствии с утвержденной схемой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Земельный </w:t>
            </w:r>
            <w:hyperlink r:id="rId20" w:history="1">
              <w:r w:rsidRPr="00B11B97">
                <w:rPr>
                  <w:sz w:val="16"/>
                  <w:szCs w:val="16"/>
                </w:rPr>
                <w:t>кодекс</w:t>
              </w:r>
            </w:hyperlink>
            <w:r w:rsidRPr="00B11B97">
              <w:rPr>
                <w:sz w:val="16"/>
                <w:szCs w:val="16"/>
              </w:rPr>
              <w:t xml:space="preserve"> Российской Федерации ("Собрание законодательства Российской Федерации", 29.10.2001, N 44, ст. 4147)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Документ, подтверждающий внесение задатка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19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8F4173">
            <w:pPr>
              <w:jc w:val="both"/>
              <w:rPr>
                <w:bCs/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утверждению  и выдаче схемы расположения</w:t>
            </w:r>
            <w:r w:rsidR="008F4173" w:rsidRPr="008F4173">
              <w:rPr>
                <w:sz w:val="16"/>
                <w:szCs w:val="16"/>
              </w:rPr>
              <w:t xml:space="preserve"> </w:t>
            </w:r>
            <w:r w:rsidRPr="00B11B97">
              <w:rPr>
                <w:sz w:val="16"/>
                <w:szCs w:val="16"/>
              </w:rPr>
              <w:t xml:space="preserve">земельного участка на кадастровом плане территории Островского муниципального района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 xml:space="preserve">Земельный </w:t>
            </w:r>
            <w:hyperlink r:id="rId21" w:history="1">
              <w:r w:rsidRPr="00B11B97">
                <w:rPr>
                  <w:sz w:val="16"/>
                  <w:szCs w:val="16"/>
                </w:rPr>
                <w:t>кодекс</w:t>
              </w:r>
            </w:hyperlink>
            <w:r w:rsidRPr="00B11B97">
              <w:rPr>
                <w:sz w:val="16"/>
                <w:szCs w:val="16"/>
              </w:rPr>
              <w:t xml:space="preserve"> Российской Федерации ("Собрание законодательства Российской Федерации", 29.10.2001, N 44, ст. 4147)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 предусмотрены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В</w:t>
            </w:r>
            <w:r w:rsidRPr="00B11B97">
              <w:rPr>
                <w:bCs/>
                <w:spacing w:val="1"/>
                <w:sz w:val="16"/>
                <w:szCs w:val="16"/>
              </w:rPr>
              <w:t>ыдача, продление, переоформление и закрытие разрешений, предоставляющих право производства на территории Островского муниципального района Костромской области земляных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proofErr w:type="gramStart"/>
            <w:r w:rsidRPr="00B11B97">
              <w:rPr>
                <w:sz w:val="16"/>
                <w:szCs w:val="16"/>
              </w:rPr>
              <w:t>Федеральный</w:t>
            </w:r>
            <w:proofErr w:type="gramEnd"/>
            <w:r w:rsidRPr="00B11B97">
              <w:rPr>
                <w:sz w:val="16"/>
                <w:szCs w:val="16"/>
              </w:rPr>
              <w:t xml:space="preserve"> законом от 06.10.2003 N 131-ФЗ "Об общих принципах организации местного самоуправления в Российской Федерации"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8F4173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проект прокладки новых инженерных коммуникаций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Предоставления разрешения на отклонения от предельных параметров разрешённого строительства, реконструкции объектов капитального строительства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Градостроительный Кодекс Российской Федерации от 29.12.2004 г. № 190-ФЗ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22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Предоставление сведений информационной системы обеспечения градостроительной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8F4173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Градостроительный Кодекс Российской Федерации от 29.12.2004 г. № 190-ФЗ Федеральный Закон от 09.02. 2009 г.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</w:p>
        </w:tc>
      </w:tr>
      <w:tr w:rsidR="00B11B97" w:rsidRPr="00B11B97" w:rsidTr="008F41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lastRenderedPageBreak/>
              <w:t>23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Предоставления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Градостроительный Кодекс Российской Федерации от 29.12.2004 г. № 190- ФЗ</w:t>
            </w:r>
          </w:p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Земельный кодекс Российской Федерации от 25.01.2001 г. № 136-ФЗ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jc w:val="center"/>
              <w:rPr>
                <w:sz w:val="16"/>
                <w:szCs w:val="16"/>
              </w:rPr>
            </w:pPr>
            <w:r w:rsidRPr="00B11B9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B97" w:rsidRPr="00B11B97" w:rsidRDefault="00B11B97" w:rsidP="00EC11B7">
            <w:pPr>
              <w:rPr>
                <w:sz w:val="16"/>
                <w:szCs w:val="16"/>
              </w:rPr>
            </w:pPr>
          </w:p>
        </w:tc>
      </w:tr>
    </w:tbl>
    <w:p w:rsidR="00B11B97" w:rsidRPr="00B11B97" w:rsidRDefault="00B11B97" w:rsidP="00EC11B7">
      <w:pPr>
        <w:pStyle w:val="18"/>
        <w:widowControl w:val="0"/>
        <w:rPr>
          <w:b/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B11B97" w:rsidRPr="00B11B97" w:rsidRDefault="00B11B97" w:rsidP="00EC11B7">
      <w:pPr>
        <w:shd w:val="clear" w:color="auto" w:fill="FFFFFF"/>
        <w:jc w:val="center"/>
        <w:rPr>
          <w:color w:val="333333"/>
          <w:sz w:val="16"/>
          <w:szCs w:val="16"/>
        </w:rPr>
      </w:pP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 xml:space="preserve"> СОБРАНИЕ ДЕПУТАТОВ     </w:t>
      </w: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 xml:space="preserve">  ОСТРОВСКОГО МУНИЦИПАЛЬНОГО РАЙОНА</w:t>
      </w: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>КОСТРОМСКОЙ ОБЛАСТИ</w:t>
      </w:r>
    </w:p>
    <w:p w:rsidR="00B11B97" w:rsidRPr="005050ED" w:rsidRDefault="00B11B97" w:rsidP="005050ED">
      <w:pPr>
        <w:jc w:val="center"/>
        <w:rPr>
          <w:spacing w:val="60"/>
          <w:sz w:val="16"/>
          <w:szCs w:val="16"/>
          <w:lang w:val="en-US"/>
        </w:rPr>
      </w:pPr>
      <w:r w:rsidRPr="00B11B97">
        <w:rPr>
          <w:spacing w:val="60"/>
          <w:sz w:val="16"/>
          <w:szCs w:val="16"/>
        </w:rPr>
        <w:t>ПЯТОГО СОЗЫВА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proofErr w:type="gramStart"/>
      <w:r w:rsidRPr="00B11B97">
        <w:rPr>
          <w:sz w:val="16"/>
          <w:szCs w:val="16"/>
        </w:rPr>
        <w:t>Р</w:t>
      </w:r>
      <w:proofErr w:type="gramEnd"/>
      <w:r w:rsidRPr="00B11B97">
        <w:rPr>
          <w:sz w:val="16"/>
          <w:szCs w:val="16"/>
        </w:rPr>
        <w:t xml:space="preserve"> Е Ш Е Н И Е</w:t>
      </w:r>
    </w:p>
    <w:p w:rsidR="00B11B97" w:rsidRPr="00695CCC" w:rsidRDefault="00B11B97" w:rsidP="00EC11B7">
      <w:pPr>
        <w:rPr>
          <w:sz w:val="16"/>
          <w:szCs w:val="16"/>
        </w:rPr>
      </w:pPr>
    </w:p>
    <w:p w:rsidR="00B11B97" w:rsidRPr="008F4173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от 07 .04.2017 года  №  146                                                              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Об итогах социально-экономического развития</w:t>
      </w:r>
      <w:r w:rsidR="008F4173" w:rsidRPr="008F4173">
        <w:rPr>
          <w:sz w:val="16"/>
          <w:szCs w:val="16"/>
        </w:rPr>
        <w:t xml:space="preserve"> </w:t>
      </w:r>
      <w:proofErr w:type="spellStart"/>
      <w:r w:rsidRPr="00B11B97">
        <w:rPr>
          <w:sz w:val="16"/>
          <w:szCs w:val="16"/>
        </w:rPr>
        <w:t>Клеванцовского</w:t>
      </w:r>
      <w:proofErr w:type="spellEnd"/>
      <w:r w:rsidRPr="00B11B97">
        <w:rPr>
          <w:sz w:val="16"/>
          <w:szCs w:val="16"/>
        </w:rPr>
        <w:t xml:space="preserve">  сельского поселения за   2016 г и перспективах развития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     Заслушав и обсудив представленную информацию Главы Островского  сельского поселения  Сапогова В.И об итогах социально-экономического развития </w:t>
      </w:r>
      <w:proofErr w:type="spellStart"/>
      <w:r w:rsidRPr="00B11B97">
        <w:rPr>
          <w:sz w:val="16"/>
          <w:szCs w:val="16"/>
        </w:rPr>
        <w:t>Клеванцовского</w:t>
      </w:r>
      <w:proofErr w:type="spellEnd"/>
      <w:r w:rsidRPr="00B11B97">
        <w:rPr>
          <w:sz w:val="16"/>
          <w:szCs w:val="16"/>
        </w:rPr>
        <w:t xml:space="preserve">  сельского поселения за   2016 г    и перспективах развития</w:t>
      </w:r>
      <w:proofErr w:type="gramStart"/>
      <w:r w:rsidRPr="00B11B97">
        <w:rPr>
          <w:sz w:val="16"/>
          <w:szCs w:val="16"/>
        </w:rPr>
        <w:t xml:space="preserve"> ,</w:t>
      </w:r>
      <w:proofErr w:type="gramEnd"/>
      <w:r w:rsidRPr="00B11B97">
        <w:rPr>
          <w:sz w:val="16"/>
          <w:szCs w:val="16"/>
        </w:rPr>
        <w:t xml:space="preserve"> на основании ст. 25 Устава муниципального образования Островский  муниципальный район, Собрание депутатов Островского муниципального района РЕШИЛО:</w:t>
      </w:r>
    </w:p>
    <w:p w:rsidR="00B11B97" w:rsidRPr="00B11B97" w:rsidRDefault="00B11B97" w:rsidP="008F4173">
      <w:pPr>
        <w:ind w:left="26" w:hanging="26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 1. Информацию об итогах социально-экономического развития </w:t>
      </w:r>
      <w:proofErr w:type="spellStart"/>
      <w:r w:rsidRPr="00B11B97">
        <w:rPr>
          <w:sz w:val="16"/>
          <w:szCs w:val="16"/>
        </w:rPr>
        <w:t>Клеванцовского</w:t>
      </w:r>
      <w:proofErr w:type="spellEnd"/>
      <w:r w:rsidRPr="00B11B97">
        <w:rPr>
          <w:sz w:val="16"/>
          <w:szCs w:val="16"/>
        </w:rPr>
        <w:t xml:space="preserve">  сельского поселения за   2016 г    и перспективах развития  принять к сведению.</w:t>
      </w:r>
    </w:p>
    <w:p w:rsidR="00B11B97" w:rsidRPr="00B11B97" w:rsidRDefault="00B11B97" w:rsidP="00EC11B7">
      <w:pPr>
        <w:ind w:left="300" w:hanging="36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2.  Настоящее решение вступает в силу со дня подписания.</w:t>
      </w:r>
    </w:p>
    <w:p w:rsidR="00B11B97" w:rsidRPr="00B11B97" w:rsidRDefault="00B11B97" w:rsidP="00EC11B7">
      <w:pPr>
        <w:rPr>
          <w:sz w:val="16"/>
          <w:szCs w:val="16"/>
        </w:rPr>
      </w:pPr>
    </w:p>
    <w:p w:rsidR="00B11B97" w:rsidRPr="00B11B97" w:rsidRDefault="00B11B97" w:rsidP="00EC11B7">
      <w:pPr>
        <w:rPr>
          <w:sz w:val="16"/>
          <w:szCs w:val="16"/>
        </w:rPr>
      </w:pPr>
      <w:r w:rsidRPr="00B11B97">
        <w:rPr>
          <w:sz w:val="16"/>
          <w:szCs w:val="16"/>
        </w:rPr>
        <w:t xml:space="preserve">    Председатель Собрания депутатов</w:t>
      </w:r>
      <w:r w:rsidR="008F4173" w:rsidRPr="008F4173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Островского муниципального района:                                       А.А.Смирнов</w:t>
      </w:r>
    </w:p>
    <w:p w:rsidR="00B11B97" w:rsidRPr="00B11B97" w:rsidRDefault="00B11B97" w:rsidP="00EC11B7">
      <w:pPr>
        <w:pStyle w:val="18"/>
        <w:widowControl w:val="0"/>
        <w:rPr>
          <w:b/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B11B97" w:rsidRPr="00B11B97" w:rsidRDefault="00B11B97" w:rsidP="00EC11B7">
      <w:pPr>
        <w:pStyle w:val="af4"/>
        <w:jc w:val="center"/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СОБРАНИЕ ДЕПУТАТОВ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ОСТРОВСКОГО МУНИЦИПАЛЬНОГО РАЙОНА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КОСТРОМСКОЙ ОБЛАСТИ</w:t>
      </w:r>
    </w:p>
    <w:p w:rsidR="00B11B97" w:rsidRPr="008F4173" w:rsidRDefault="00B11B97" w:rsidP="008F4173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ПЯТОГО СОЗЫВА</w:t>
      </w:r>
    </w:p>
    <w:p w:rsidR="00B11B97" w:rsidRPr="008F4173" w:rsidRDefault="00B11B97" w:rsidP="008F4173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РЕШЕНИЕ</w:t>
      </w:r>
    </w:p>
    <w:p w:rsidR="008F4173" w:rsidRPr="008F4173" w:rsidRDefault="008F4173" w:rsidP="008F4173">
      <w:pPr>
        <w:jc w:val="center"/>
        <w:rPr>
          <w:spacing w:val="50"/>
          <w:sz w:val="16"/>
          <w:szCs w:val="16"/>
        </w:rPr>
      </w:pPr>
    </w:p>
    <w:p w:rsidR="00B11B97" w:rsidRPr="008F4173" w:rsidRDefault="00B11B97" w:rsidP="008F4173">
      <w:pPr>
        <w:ind w:firstLine="284"/>
        <w:rPr>
          <w:sz w:val="16"/>
          <w:szCs w:val="16"/>
        </w:rPr>
      </w:pPr>
      <w:r w:rsidRPr="00B11B97">
        <w:rPr>
          <w:sz w:val="16"/>
          <w:szCs w:val="16"/>
        </w:rPr>
        <w:t xml:space="preserve">От   07.04.2017 года     № 147                                                            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О ходе исполнения  муниципальной программы</w:t>
      </w:r>
      <w:r w:rsidR="008F4173" w:rsidRPr="008F4173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«Повышение безопасности дорожного движения на</w:t>
      </w:r>
      <w:r w:rsidR="008F4173" w:rsidRPr="008F4173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территории Островского муниципального района  на 2015-2017 годы»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Заслушав и обсудив информацию о ходе исполнения муниципальной программы «Повышение безопасности дорожного движения на территории  Островского муниципального района на 2015-2017 годы», на основании ст.25 Устава Островского муниципального района, Собрание депутатов Островского муниципального района решило</w:t>
      </w:r>
      <w:proofErr w:type="gramStart"/>
      <w:r w:rsidRPr="00B11B97">
        <w:rPr>
          <w:sz w:val="16"/>
          <w:szCs w:val="16"/>
        </w:rPr>
        <w:t>:.</w:t>
      </w:r>
      <w:proofErr w:type="gramEnd"/>
    </w:p>
    <w:p w:rsidR="00B11B97" w:rsidRPr="00B11B97" w:rsidRDefault="00B11B97" w:rsidP="00EC11B7">
      <w:pPr>
        <w:tabs>
          <w:tab w:val="left" w:pos="509"/>
          <w:tab w:val="left" w:pos="1083"/>
        </w:tabs>
        <w:jc w:val="both"/>
        <w:rPr>
          <w:sz w:val="16"/>
          <w:szCs w:val="16"/>
        </w:rPr>
      </w:pPr>
      <w:r w:rsidRPr="00B11B97">
        <w:rPr>
          <w:sz w:val="16"/>
          <w:szCs w:val="16"/>
        </w:rPr>
        <w:t>1. Информацию о ходе исполнения муниципальной программы «Повышение безопасности дорожного движения на территории  Островского муниципального района на 2015-2017 годы» принять к сведению.</w:t>
      </w:r>
    </w:p>
    <w:p w:rsidR="00B11B97" w:rsidRPr="00B11B97" w:rsidRDefault="00B11B97" w:rsidP="00EC11B7">
      <w:pPr>
        <w:tabs>
          <w:tab w:val="left" w:pos="0"/>
        </w:tabs>
        <w:jc w:val="both"/>
        <w:rPr>
          <w:sz w:val="16"/>
          <w:szCs w:val="16"/>
        </w:rPr>
      </w:pPr>
      <w:r w:rsidRPr="00B11B97">
        <w:rPr>
          <w:sz w:val="16"/>
          <w:szCs w:val="16"/>
        </w:rPr>
        <w:t>2.Настоящее решение вступает в силу со дня его принятия.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Председатель Собрания депутатов</w:t>
      </w:r>
      <w:r w:rsidR="008F4173" w:rsidRPr="008F4173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Островского муниципального района:                                                                  А.А.Смирнов</w:t>
      </w:r>
    </w:p>
    <w:p w:rsidR="00B11B97" w:rsidRPr="00B11B97" w:rsidRDefault="00B11B97" w:rsidP="00EC11B7">
      <w:pPr>
        <w:pStyle w:val="18"/>
        <w:widowControl w:val="0"/>
        <w:rPr>
          <w:b/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B11B97" w:rsidRPr="00B11B97" w:rsidRDefault="00B11B97" w:rsidP="00EC11B7">
      <w:pPr>
        <w:pStyle w:val="af4"/>
        <w:jc w:val="center"/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СОБРАНИЕ ДЕПУТАТОВ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ОСТРОВСКОГО МУНИЦИПАЛЬНОГО РАЙОНА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КОСТРОМСКОЙ ОБЛАСТИ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ПЯТОГО СОЗЫВА</w:t>
      </w:r>
    </w:p>
    <w:p w:rsidR="00B11B97" w:rsidRPr="00B11B97" w:rsidRDefault="00B11B97" w:rsidP="00EC11B7">
      <w:pPr>
        <w:jc w:val="center"/>
        <w:rPr>
          <w:spacing w:val="50"/>
          <w:sz w:val="16"/>
          <w:szCs w:val="16"/>
        </w:rPr>
      </w:pPr>
      <w:r w:rsidRPr="00B11B97">
        <w:rPr>
          <w:spacing w:val="50"/>
          <w:sz w:val="16"/>
          <w:szCs w:val="16"/>
        </w:rPr>
        <w:t>РЕШЕНИЕ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</w:p>
    <w:p w:rsidR="00B11B97" w:rsidRPr="00B11B97" w:rsidRDefault="00B11B97" w:rsidP="00EC11B7">
      <w:pPr>
        <w:ind w:firstLine="284"/>
        <w:rPr>
          <w:sz w:val="16"/>
          <w:szCs w:val="16"/>
        </w:rPr>
      </w:pPr>
      <w:r w:rsidRPr="00B11B97">
        <w:rPr>
          <w:sz w:val="16"/>
          <w:szCs w:val="16"/>
        </w:rPr>
        <w:t xml:space="preserve">От     07.04. 2017 года     №148                                                            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О плане по подготовке и проведению  противопожарных</w:t>
      </w:r>
      <w:r w:rsidR="008F4173" w:rsidRPr="008F4173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мероприятий, находящихся в рамках полномочий  Островского муниципального района  и поселений, входящих в состав Островского муниципального района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 xml:space="preserve">Заслушав и обсудив информацию о  плане по подготовке и проведению </w:t>
      </w:r>
      <w:proofErr w:type="gramStart"/>
      <w:r w:rsidRPr="00B11B97">
        <w:rPr>
          <w:sz w:val="16"/>
          <w:szCs w:val="16"/>
        </w:rPr>
        <w:t>противопожарных</w:t>
      </w:r>
      <w:proofErr w:type="gramEnd"/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мероприятий, находящихся в рамках полномочий Островского муниципального района  и поселений, входящих в состав Островского муниципального района, на основании ст.25 Устава Островского муниципального района, Собрание депутатов Островского муниципального района решило:</w:t>
      </w:r>
    </w:p>
    <w:p w:rsidR="00B11B97" w:rsidRPr="00B11B97" w:rsidRDefault="00B11B97" w:rsidP="00EC11B7">
      <w:pPr>
        <w:numPr>
          <w:ilvl w:val="0"/>
          <w:numId w:val="32"/>
        </w:numPr>
        <w:suppressAutoHyphens/>
        <w:autoSpaceDE/>
        <w:autoSpaceDN/>
        <w:adjustRightInd/>
        <w:ind w:left="0" w:firstLine="0"/>
        <w:rPr>
          <w:sz w:val="16"/>
          <w:szCs w:val="16"/>
        </w:rPr>
      </w:pPr>
      <w:r w:rsidRPr="00B11B97">
        <w:rPr>
          <w:sz w:val="16"/>
          <w:szCs w:val="16"/>
        </w:rPr>
        <w:t>Информацию о плане по подготовке и проведению противопожарных мероприятий, находящихся в рамках полномочий Островского муниципального района  и поселений, входящих в состав Островского муниципального района принять к сведению.</w:t>
      </w:r>
    </w:p>
    <w:p w:rsidR="00B11B97" w:rsidRPr="00B11B97" w:rsidRDefault="00B11B97" w:rsidP="00EC11B7">
      <w:pPr>
        <w:numPr>
          <w:ilvl w:val="0"/>
          <w:numId w:val="32"/>
        </w:numPr>
        <w:suppressAutoHyphens/>
        <w:autoSpaceDE/>
        <w:autoSpaceDN/>
        <w:adjustRightInd/>
        <w:ind w:left="0" w:firstLine="0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Председателю Собрания к следующему заседанию Собранию депутатов подготовить обращение  в адрес  начальника ГУ МЧС России по Костромской области Косова С.</w:t>
      </w:r>
      <w:proofErr w:type="gramStart"/>
      <w:r w:rsidRPr="00B11B97">
        <w:rPr>
          <w:sz w:val="16"/>
          <w:szCs w:val="16"/>
        </w:rPr>
        <w:t>В</w:t>
      </w:r>
      <w:proofErr w:type="gramEnd"/>
      <w:r w:rsidRPr="00B11B97">
        <w:rPr>
          <w:sz w:val="16"/>
          <w:szCs w:val="16"/>
        </w:rPr>
        <w:t xml:space="preserve"> </w:t>
      </w:r>
      <w:proofErr w:type="gramStart"/>
      <w:r w:rsidRPr="00B11B97">
        <w:rPr>
          <w:sz w:val="16"/>
          <w:szCs w:val="16"/>
        </w:rPr>
        <w:t>с</w:t>
      </w:r>
      <w:proofErr w:type="gramEnd"/>
      <w:r w:rsidRPr="00B11B97">
        <w:rPr>
          <w:sz w:val="16"/>
          <w:szCs w:val="16"/>
        </w:rPr>
        <w:t xml:space="preserve"> предложением рассмотреть вопросы: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- увеличение штатной численности пожарных машин ПСЧ -9;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- обновление парка пожарных машин ПСЧ -9. </w:t>
      </w:r>
    </w:p>
    <w:p w:rsidR="00B11B97" w:rsidRPr="00B11B97" w:rsidRDefault="00B11B97" w:rsidP="00EC11B7">
      <w:pPr>
        <w:tabs>
          <w:tab w:val="left" w:pos="0"/>
        </w:tabs>
        <w:jc w:val="both"/>
        <w:rPr>
          <w:sz w:val="16"/>
          <w:szCs w:val="16"/>
        </w:rPr>
      </w:pPr>
      <w:r w:rsidRPr="00B11B97">
        <w:rPr>
          <w:sz w:val="16"/>
          <w:szCs w:val="16"/>
        </w:rPr>
        <w:t>3.Настоящее решение вступает в силу со дня его принятия.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Председатель Собрания депутатов</w:t>
      </w:r>
      <w:r w:rsidR="008F4173" w:rsidRPr="008F4173">
        <w:rPr>
          <w:sz w:val="16"/>
          <w:szCs w:val="16"/>
        </w:rPr>
        <w:t xml:space="preserve"> </w:t>
      </w:r>
      <w:r w:rsidRPr="00B11B97">
        <w:rPr>
          <w:sz w:val="16"/>
          <w:szCs w:val="16"/>
        </w:rPr>
        <w:t>Островского муниципального района:                                                                  А.А.Смирнов</w:t>
      </w:r>
    </w:p>
    <w:p w:rsidR="00B11B97" w:rsidRPr="00B11B97" w:rsidRDefault="00B11B97" w:rsidP="00EC11B7">
      <w:pPr>
        <w:pStyle w:val="18"/>
        <w:widowControl w:val="0"/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>СОБРАНИЕ ДЕПУТАТОВ</w:t>
      </w: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>ОСТРОВСКОГО МУНИЦИПАЛЬНОГО РАЙОНА</w:t>
      </w: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>КОСТРОМСКОЙОБЛАСТИ</w:t>
      </w:r>
    </w:p>
    <w:p w:rsidR="00B11B97" w:rsidRPr="00B11B97" w:rsidRDefault="00B11B97" w:rsidP="00EC11B7">
      <w:pPr>
        <w:jc w:val="center"/>
        <w:rPr>
          <w:spacing w:val="60"/>
          <w:sz w:val="16"/>
          <w:szCs w:val="16"/>
        </w:rPr>
      </w:pPr>
      <w:r w:rsidRPr="00B11B97">
        <w:rPr>
          <w:spacing w:val="60"/>
          <w:sz w:val="16"/>
          <w:szCs w:val="16"/>
        </w:rPr>
        <w:t>ПЯТОГО СОЗЫВА</w:t>
      </w:r>
    </w:p>
    <w:p w:rsidR="00B11B97" w:rsidRPr="00B11B97" w:rsidRDefault="00B11B97" w:rsidP="00EC11B7">
      <w:pPr>
        <w:jc w:val="center"/>
        <w:rPr>
          <w:b/>
          <w:sz w:val="16"/>
          <w:szCs w:val="16"/>
        </w:rPr>
      </w:pPr>
      <w:proofErr w:type="gramStart"/>
      <w:r w:rsidRPr="00B11B97">
        <w:rPr>
          <w:b/>
          <w:sz w:val="16"/>
          <w:szCs w:val="16"/>
        </w:rPr>
        <w:t>Р</w:t>
      </w:r>
      <w:proofErr w:type="gramEnd"/>
      <w:r w:rsidRPr="00B11B97">
        <w:rPr>
          <w:b/>
          <w:sz w:val="16"/>
          <w:szCs w:val="16"/>
        </w:rPr>
        <w:t xml:space="preserve"> Е Ш Е Н И Е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 xml:space="preserve">От     07 .04. 2017  года  № 149                                                          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</w:p>
    <w:p w:rsidR="00B11B97" w:rsidRPr="00B11B97" w:rsidRDefault="00B11B97" w:rsidP="00EC11B7">
      <w:pPr>
        <w:pStyle w:val="1"/>
        <w:keepNext w:val="0"/>
        <w:rPr>
          <w:b/>
          <w:sz w:val="16"/>
          <w:szCs w:val="16"/>
        </w:rPr>
      </w:pPr>
      <w:r w:rsidRPr="00B11B97">
        <w:rPr>
          <w:b/>
          <w:sz w:val="16"/>
          <w:szCs w:val="16"/>
        </w:rPr>
        <w:lastRenderedPageBreak/>
        <w:t>О проекте решения «О  внесении изменений  в Устав муниципального образования Островский муниципальный район Костромской области»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В целях приведения Устава муниципального образования Островский муниципальный район Костромской области в соответствии с Федеральным законом  от 06.10.2003 N 131-ФЗ "Об общих принципах организации местного самоуправления в Российской Федерации", на основании статьи  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bookmarkStart w:id="4" w:name="sub_13"/>
      <w:r w:rsidRPr="00B11B97">
        <w:rPr>
          <w:sz w:val="16"/>
          <w:szCs w:val="16"/>
        </w:rPr>
        <w:t>1. Принять проект решения «О внесении изменений в Устав муниципального образования Островский муниципальный район Костромской области» (Приложение №1).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bookmarkStart w:id="5" w:name="sub_4"/>
      <w:bookmarkStart w:id="6" w:name="sub_2"/>
      <w:bookmarkEnd w:id="4"/>
      <w:r w:rsidRPr="00B11B97">
        <w:rPr>
          <w:sz w:val="16"/>
          <w:szCs w:val="16"/>
        </w:rPr>
        <w:t>2. Провести публичные слушания по проекту внесения изменений в Устав муниципального образования Островский муниципальный район Костромской области 24.04.2017 г. в 10.00 часов по адресу п</w:t>
      </w:r>
      <w:proofErr w:type="gramStart"/>
      <w:r w:rsidRPr="00B11B97">
        <w:rPr>
          <w:sz w:val="16"/>
          <w:szCs w:val="16"/>
        </w:rPr>
        <w:t>.О</w:t>
      </w:r>
      <w:proofErr w:type="gramEnd"/>
      <w:r w:rsidRPr="00B11B97">
        <w:rPr>
          <w:sz w:val="16"/>
          <w:szCs w:val="16"/>
        </w:rPr>
        <w:t xml:space="preserve">стровское, ул.Советская, д.56, актовый зал администрации Островского района. Предложения и рекомендации по данному проекту направлять по адресу: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  <w:r w:rsidRPr="00B11B97">
        <w:rPr>
          <w:sz w:val="16"/>
          <w:szCs w:val="16"/>
        </w:rPr>
        <w:t>, ул. Советская, д.56 по телефону 27-5-35.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3. Назначить </w:t>
      </w:r>
      <w:proofErr w:type="gramStart"/>
      <w:r w:rsidRPr="00B11B97">
        <w:rPr>
          <w:sz w:val="16"/>
          <w:szCs w:val="16"/>
        </w:rPr>
        <w:t>ответственным</w:t>
      </w:r>
      <w:proofErr w:type="gramEnd"/>
      <w:r w:rsidRPr="00B11B97">
        <w:rPr>
          <w:sz w:val="16"/>
          <w:szCs w:val="16"/>
        </w:rPr>
        <w:t xml:space="preserve"> за подготовку и проведение публичных слушаний по проекту внесения изменений и дополнений в Устав муниципального образования Островский муниципальный район Костромской области комиссию по законодательству </w:t>
      </w:r>
    </w:p>
    <w:bookmarkEnd w:id="5"/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4.</w:t>
      </w:r>
      <w:bookmarkStart w:id="7" w:name="sub_3"/>
      <w:bookmarkEnd w:id="6"/>
      <w:r w:rsidRPr="00B11B97">
        <w:rPr>
          <w:sz w:val="16"/>
          <w:szCs w:val="16"/>
        </w:rPr>
        <w:t xml:space="preserve"> Настоящее решение опубликовать в информационном бюллетене «Районные новости».</w:t>
      </w:r>
    </w:p>
    <w:bookmarkEnd w:id="7"/>
    <w:p w:rsidR="00B11B97" w:rsidRPr="00B11B97" w:rsidRDefault="00B11B97" w:rsidP="00EC11B7">
      <w:pPr>
        <w:jc w:val="both"/>
        <w:rPr>
          <w:sz w:val="16"/>
          <w:szCs w:val="16"/>
        </w:rPr>
      </w:pP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Глава Островского муниципального района:                                               Г.А.Полякова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</w:p>
    <w:p w:rsidR="00B11B97" w:rsidRPr="00B11B97" w:rsidRDefault="00B11B97" w:rsidP="00EC11B7">
      <w:pPr>
        <w:jc w:val="both"/>
        <w:rPr>
          <w:rStyle w:val="afa"/>
          <w:b w:val="0"/>
          <w:color w:val="000000"/>
          <w:sz w:val="16"/>
          <w:szCs w:val="16"/>
        </w:rPr>
      </w:pPr>
      <w:r w:rsidRPr="00B11B97">
        <w:rPr>
          <w:sz w:val="16"/>
          <w:szCs w:val="16"/>
        </w:rPr>
        <w:t xml:space="preserve">Председатель Собрания депутатов </w:t>
      </w:r>
      <w:bookmarkStart w:id="8" w:name="sub_1000"/>
      <w:r w:rsidRPr="00B11B97">
        <w:rPr>
          <w:rStyle w:val="afa"/>
          <w:b w:val="0"/>
          <w:color w:val="000000"/>
          <w:sz w:val="16"/>
          <w:szCs w:val="16"/>
        </w:rPr>
        <w:t xml:space="preserve">Островского муниципального района Костромской области   </w:t>
      </w:r>
      <w:r w:rsidR="008F4173" w:rsidRPr="008F4173">
        <w:rPr>
          <w:rStyle w:val="afa"/>
          <w:b w:val="0"/>
          <w:color w:val="000000"/>
          <w:sz w:val="16"/>
          <w:szCs w:val="16"/>
        </w:rPr>
        <w:tab/>
      </w:r>
      <w:r w:rsidR="008F4173" w:rsidRPr="008F4173">
        <w:rPr>
          <w:rStyle w:val="afa"/>
          <w:b w:val="0"/>
          <w:color w:val="000000"/>
          <w:sz w:val="16"/>
          <w:szCs w:val="16"/>
        </w:rPr>
        <w:tab/>
      </w:r>
      <w:r w:rsidRPr="00B11B97">
        <w:rPr>
          <w:rStyle w:val="afa"/>
          <w:b w:val="0"/>
          <w:color w:val="000000"/>
          <w:sz w:val="16"/>
          <w:szCs w:val="16"/>
        </w:rPr>
        <w:t xml:space="preserve"> А.А.Смирнов</w:t>
      </w:r>
    </w:p>
    <w:p w:rsidR="00B11B97" w:rsidRPr="00B11B97" w:rsidRDefault="00B11B97" w:rsidP="00EC11B7">
      <w:pPr>
        <w:jc w:val="right"/>
        <w:rPr>
          <w:rStyle w:val="afa"/>
          <w:b w:val="0"/>
          <w:sz w:val="16"/>
          <w:szCs w:val="16"/>
        </w:rPr>
      </w:pPr>
      <w:r w:rsidRPr="00B11B97">
        <w:rPr>
          <w:rStyle w:val="afa"/>
          <w:b w:val="0"/>
          <w:sz w:val="16"/>
          <w:szCs w:val="16"/>
        </w:rPr>
        <w:t xml:space="preserve">                                                                                          Приложение №1</w:t>
      </w:r>
    </w:p>
    <w:p w:rsidR="00B11B97" w:rsidRPr="00B11B97" w:rsidRDefault="00B11B97" w:rsidP="00EC11B7">
      <w:pPr>
        <w:jc w:val="right"/>
        <w:rPr>
          <w:rStyle w:val="afa"/>
          <w:b w:val="0"/>
          <w:sz w:val="16"/>
          <w:szCs w:val="16"/>
        </w:rPr>
      </w:pPr>
      <w:r w:rsidRPr="00B11B97">
        <w:rPr>
          <w:rStyle w:val="afa"/>
          <w:b w:val="0"/>
          <w:sz w:val="16"/>
          <w:szCs w:val="16"/>
        </w:rPr>
        <w:t>к решению Собрания депутатов</w:t>
      </w:r>
    </w:p>
    <w:p w:rsidR="00B11B97" w:rsidRPr="00B11B97" w:rsidRDefault="00B11B97" w:rsidP="00EC11B7">
      <w:pPr>
        <w:jc w:val="right"/>
        <w:rPr>
          <w:rStyle w:val="afa"/>
          <w:b w:val="0"/>
          <w:sz w:val="16"/>
          <w:szCs w:val="16"/>
        </w:rPr>
      </w:pPr>
      <w:r w:rsidRPr="00B11B97">
        <w:rPr>
          <w:rStyle w:val="afa"/>
          <w:b w:val="0"/>
          <w:sz w:val="16"/>
          <w:szCs w:val="16"/>
        </w:rPr>
        <w:t>Островского муниципального района</w:t>
      </w:r>
    </w:p>
    <w:p w:rsidR="00B11B97" w:rsidRPr="00B11B97" w:rsidRDefault="00B11B97" w:rsidP="00EC11B7">
      <w:pPr>
        <w:jc w:val="right"/>
        <w:rPr>
          <w:rStyle w:val="afa"/>
          <w:b w:val="0"/>
          <w:sz w:val="16"/>
          <w:szCs w:val="16"/>
        </w:rPr>
      </w:pPr>
      <w:r w:rsidRPr="00B11B97">
        <w:rPr>
          <w:rStyle w:val="afa"/>
          <w:b w:val="0"/>
          <w:sz w:val="16"/>
          <w:szCs w:val="16"/>
        </w:rPr>
        <w:t xml:space="preserve">От  07.04.2017 года № 149                  </w:t>
      </w: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 xml:space="preserve">     ПРОЕКТ</w:t>
      </w:r>
    </w:p>
    <w:p w:rsidR="00B11B97" w:rsidRPr="00B11B97" w:rsidRDefault="00B11B97" w:rsidP="008F4173">
      <w:pPr>
        <w:jc w:val="center"/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color w:val="FF0000"/>
          <w:sz w:val="16"/>
          <w:szCs w:val="16"/>
        </w:rPr>
        <w:t xml:space="preserve">         </w:t>
      </w:r>
      <w:r w:rsidRPr="00B11B97">
        <w:rPr>
          <w:sz w:val="16"/>
          <w:szCs w:val="16"/>
        </w:rPr>
        <w:t>СОБРАНИЕ ДЕПУТАТОВ</w:t>
      </w:r>
      <w:r w:rsidRPr="00B11B97">
        <w:rPr>
          <w:sz w:val="16"/>
          <w:szCs w:val="16"/>
        </w:rPr>
        <w:br/>
        <w:t xml:space="preserve">        ОСТРОВСКОГО МУНИЦИПАЛЬНОГО РАЙОНА</w:t>
      </w:r>
    </w:p>
    <w:p w:rsidR="00B11B97" w:rsidRPr="00B11B97" w:rsidRDefault="00B11B97" w:rsidP="00EC11B7">
      <w:pPr>
        <w:ind w:firstLine="709"/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КОСТРОМСКОЙ ОБЛАСТИ</w:t>
      </w:r>
    </w:p>
    <w:p w:rsidR="00B11B97" w:rsidRPr="00B11B97" w:rsidRDefault="00B11B97" w:rsidP="00EC11B7">
      <w:pPr>
        <w:ind w:firstLine="709"/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ПЯТОГО СОЗЫВА</w:t>
      </w:r>
    </w:p>
    <w:p w:rsidR="00B11B97" w:rsidRPr="00B11B97" w:rsidRDefault="00B11B97" w:rsidP="00EC11B7">
      <w:pPr>
        <w:ind w:firstLine="709"/>
        <w:jc w:val="center"/>
        <w:rPr>
          <w:sz w:val="16"/>
          <w:szCs w:val="16"/>
        </w:rPr>
      </w:pPr>
      <w:r w:rsidRPr="00B11B97">
        <w:rPr>
          <w:sz w:val="16"/>
          <w:szCs w:val="16"/>
        </w:rPr>
        <w:t xml:space="preserve">РЕШЕНИЕ </w:t>
      </w:r>
    </w:p>
    <w:p w:rsidR="00B11B97" w:rsidRPr="00B11B97" w:rsidRDefault="00B11B97" w:rsidP="00EC11B7">
      <w:pPr>
        <w:ind w:firstLine="709"/>
        <w:jc w:val="center"/>
        <w:rPr>
          <w:sz w:val="16"/>
          <w:szCs w:val="16"/>
        </w:rPr>
      </w:pPr>
    </w:p>
    <w:p w:rsidR="00B11B97" w:rsidRPr="00B11B97" w:rsidRDefault="00B11B97" w:rsidP="00EC11B7">
      <w:pPr>
        <w:ind w:left="-360" w:firstLine="709"/>
        <w:rPr>
          <w:sz w:val="16"/>
          <w:szCs w:val="16"/>
        </w:rPr>
      </w:pPr>
      <w:r w:rsidRPr="00B11B97">
        <w:rPr>
          <w:sz w:val="16"/>
          <w:szCs w:val="16"/>
        </w:rPr>
        <w:t xml:space="preserve">От            2017 года  №                                                                             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  <w:r w:rsidRPr="00B11B97">
        <w:rPr>
          <w:sz w:val="16"/>
          <w:szCs w:val="16"/>
        </w:rPr>
        <w:t xml:space="preserve"> </w:t>
      </w:r>
    </w:p>
    <w:p w:rsidR="00B11B97" w:rsidRPr="00B11B97" w:rsidRDefault="008F4173" w:rsidP="00EC11B7">
      <w:pPr>
        <w:ind w:firstLine="709"/>
        <w:jc w:val="center"/>
        <w:rPr>
          <w:sz w:val="16"/>
          <w:szCs w:val="16"/>
        </w:rPr>
      </w:pPr>
      <w:r w:rsidRPr="00B11B97">
        <w:rPr>
          <w:sz w:val="16"/>
          <w:szCs w:val="16"/>
        </w:rPr>
        <w:t xml:space="preserve"> </w:t>
      </w:r>
      <w:r w:rsidR="00B11B97" w:rsidRPr="00B11B97">
        <w:rPr>
          <w:sz w:val="16"/>
          <w:szCs w:val="16"/>
        </w:rPr>
        <w:t>«О внесении изменений  в Устав муниципального образования</w:t>
      </w:r>
      <w:r w:rsidRPr="008F4173">
        <w:rPr>
          <w:sz w:val="16"/>
          <w:szCs w:val="16"/>
        </w:rPr>
        <w:t xml:space="preserve"> </w:t>
      </w:r>
      <w:r w:rsidR="00B11B97" w:rsidRPr="00B11B97">
        <w:rPr>
          <w:sz w:val="16"/>
          <w:szCs w:val="16"/>
        </w:rPr>
        <w:t xml:space="preserve">Островский муниципальный район Костромской области» </w:t>
      </w:r>
    </w:p>
    <w:p w:rsidR="00B11B97" w:rsidRPr="00B11B97" w:rsidRDefault="00B11B97" w:rsidP="00EC11B7">
      <w:pPr>
        <w:ind w:firstLine="709"/>
        <w:jc w:val="both"/>
        <w:rPr>
          <w:sz w:val="16"/>
          <w:szCs w:val="16"/>
        </w:rPr>
      </w:pPr>
      <w:r w:rsidRPr="00B11B97">
        <w:rPr>
          <w:sz w:val="16"/>
          <w:szCs w:val="16"/>
        </w:rPr>
        <w:t>В целях приведения Устава муниципального образования Островский муниципальный район Костромской области в соответствие с Федеральным законом от 06.10.2003 N 131-ФЗ "Об общих принципах организации местного самоуправления в Российской Федерации", учитывая результаты публичных слушаний, на основании ст. 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bookmarkEnd w:id="8"/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1. </w:t>
      </w:r>
      <w:proofErr w:type="gramStart"/>
      <w:r w:rsidRPr="00B11B97">
        <w:rPr>
          <w:sz w:val="16"/>
          <w:szCs w:val="16"/>
        </w:rPr>
        <w:t xml:space="preserve">Внести в Устав муниципального образования Островский муниципальный район Костромской области, в редакции решений Собрания депутатов Островского муниципального района Костромской области </w:t>
      </w:r>
      <w:hyperlink r:id="rId22" w:anchor="_blank" w:history="1">
        <w:r w:rsidRPr="00B11B97">
          <w:rPr>
            <w:sz w:val="16"/>
            <w:szCs w:val="16"/>
          </w:rPr>
          <w:t>от 08.09.2006г. № 106</w:t>
        </w:r>
      </w:hyperlink>
      <w:r w:rsidRPr="00B11B97">
        <w:rPr>
          <w:sz w:val="16"/>
          <w:szCs w:val="16"/>
        </w:rPr>
        <w:t xml:space="preserve">, </w:t>
      </w:r>
      <w:hyperlink r:id="rId23" w:anchor="_blank" w:history="1">
        <w:r w:rsidRPr="00B11B97">
          <w:rPr>
            <w:sz w:val="16"/>
            <w:szCs w:val="16"/>
          </w:rPr>
          <w:t>от 06.02.2007г. № 146</w:t>
        </w:r>
      </w:hyperlink>
      <w:r w:rsidRPr="00B11B97">
        <w:rPr>
          <w:sz w:val="16"/>
          <w:szCs w:val="16"/>
        </w:rPr>
        <w:t xml:space="preserve">, </w:t>
      </w:r>
      <w:hyperlink r:id="rId24" w:anchor="_blank" w:history="1">
        <w:r w:rsidRPr="00B11B97">
          <w:rPr>
            <w:sz w:val="16"/>
            <w:szCs w:val="16"/>
          </w:rPr>
          <w:t>от 23.10.2007г. № 235</w:t>
        </w:r>
      </w:hyperlink>
      <w:r w:rsidRPr="00B11B97">
        <w:rPr>
          <w:sz w:val="16"/>
          <w:szCs w:val="16"/>
        </w:rPr>
        <w:t xml:space="preserve">, </w:t>
      </w:r>
      <w:hyperlink r:id="rId25" w:anchor="_blank" w:history="1">
        <w:r w:rsidRPr="00B11B97">
          <w:rPr>
            <w:sz w:val="16"/>
            <w:szCs w:val="16"/>
          </w:rPr>
          <w:t>от 21.05.2008г. № 311</w:t>
        </w:r>
      </w:hyperlink>
      <w:r w:rsidRPr="00B11B97">
        <w:rPr>
          <w:sz w:val="16"/>
          <w:szCs w:val="16"/>
        </w:rPr>
        <w:t xml:space="preserve">, </w:t>
      </w:r>
      <w:hyperlink r:id="rId26" w:anchor="_blank" w:history="1">
        <w:r w:rsidRPr="00B11B97">
          <w:rPr>
            <w:sz w:val="16"/>
            <w:szCs w:val="16"/>
          </w:rPr>
          <w:t>от 29.04.2009г. № 446</w:t>
        </w:r>
      </w:hyperlink>
      <w:r w:rsidRPr="00B11B97">
        <w:rPr>
          <w:sz w:val="16"/>
          <w:szCs w:val="16"/>
        </w:rPr>
        <w:t xml:space="preserve">, </w:t>
      </w:r>
      <w:hyperlink r:id="rId27" w:anchor="_blank" w:history="1">
        <w:r w:rsidRPr="00B11B97">
          <w:rPr>
            <w:sz w:val="16"/>
            <w:szCs w:val="16"/>
          </w:rPr>
          <w:t>от 08.09.2009г. № 481</w:t>
        </w:r>
      </w:hyperlink>
      <w:r w:rsidRPr="00B11B97">
        <w:rPr>
          <w:sz w:val="16"/>
          <w:szCs w:val="16"/>
        </w:rPr>
        <w:t xml:space="preserve">, </w:t>
      </w:r>
      <w:hyperlink r:id="rId28" w:anchor="_blank" w:history="1">
        <w:r w:rsidRPr="00B11B97">
          <w:rPr>
            <w:sz w:val="16"/>
            <w:szCs w:val="16"/>
          </w:rPr>
          <w:t>от 28.12.2009г. № 527</w:t>
        </w:r>
      </w:hyperlink>
      <w:r w:rsidRPr="00B11B97">
        <w:rPr>
          <w:sz w:val="16"/>
          <w:szCs w:val="16"/>
        </w:rPr>
        <w:t xml:space="preserve">, </w:t>
      </w:r>
      <w:hyperlink r:id="rId29" w:anchor="_blank" w:history="1">
        <w:r w:rsidRPr="00B11B97">
          <w:rPr>
            <w:sz w:val="16"/>
            <w:szCs w:val="16"/>
          </w:rPr>
          <w:t>от 27.05.2010г. № 592</w:t>
        </w:r>
      </w:hyperlink>
      <w:r w:rsidRPr="00B11B97">
        <w:rPr>
          <w:sz w:val="16"/>
          <w:szCs w:val="16"/>
        </w:rPr>
        <w:t xml:space="preserve">, </w:t>
      </w:r>
      <w:hyperlink r:id="rId30" w:anchor="_blank" w:history="1">
        <w:r w:rsidRPr="00B11B97">
          <w:rPr>
            <w:sz w:val="16"/>
            <w:szCs w:val="16"/>
          </w:rPr>
          <w:t>от 24.12.2010г. № 36</w:t>
        </w:r>
      </w:hyperlink>
      <w:r w:rsidRPr="00B11B97">
        <w:rPr>
          <w:sz w:val="16"/>
          <w:szCs w:val="16"/>
        </w:rPr>
        <w:t>, от 24.02.2012 г №185</w:t>
      </w:r>
      <w:proofErr w:type="gramEnd"/>
      <w:r w:rsidRPr="00B11B97">
        <w:rPr>
          <w:sz w:val="16"/>
          <w:szCs w:val="16"/>
        </w:rPr>
        <w:t>, от 30.11.2012 г № 284, от 30.08.2013 № 342, от 27.02.2014 г № 387, от 29.12.2014 г № 441,от 29.05.2015 г № 481, 30.10.2015 г №16 , от 30.09.2016 г № 97</w:t>
      </w:r>
      <w:proofErr w:type="gramStart"/>
      <w:r w:rsidRPr="00B11B97">
        <w:rPr>
          <w:sz w:val="16"/>
          <w:szCs w:val="16"/>
        </w:rPr>
        <w:t xml:space="preserve"> )</w:t>
      </w:r>
      <w:proofErr w:type="gramEnd"/>
      <w:r w:rsidRPr="00B11B97">
        <w:rPr>
          <w:sz w:val="16"/>
          <w:szCs w:val="16"/>
        </w:rPr>
        <w:t xml:space="preserve"> следующие изменения и дополнения: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1.1.В статье 7: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а) пункт 11 части 1 статьи 7 изложить в следующей редакции:</w:t>
      </w:r>
    </w:p>
    <w:p w:rsidR="00B11B97" w:rsidRPr="00B11B97" w:rsidRDefault="00B11B97" w:rsidP="00EC11B7">
      <w:pPr>
        <w:jc w:val="both"/>
        <w:rPr>
          <w:rStyle w:val="afa"/>
          <w:b w:val="0"/>
          <w:bCs w:val="0"/>
          <w:color w:val="000000"/>
          <w:sz w:val="16"/>
          <w:szCs w:val="16"/>
        </w:rPr>
      </w:pPr>
      <w:proofErr w:type="gramStart"/>
      <w:r w:rsidRPr="00B11B97">
        <w:rPr>
          <w:sz w:val="16"/>
          <w:szCs w:val="16"/>
        </w:rPr>
        <w:t>«11)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</w:r>
      <w:proofErr w:type="gramEnd"/>
      <w:r w:rsidRPr="00B11B97">
        <w:rPr>
          <w:sz w:val="16"/>
          <w:szCs w:val="16"/>
        </w:rPr>
        <w:t xml:space="preserve">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</w:t>
      </w:r>
      <w:r w:rsidRPr="00B11B97">
        <w:rPr>
          <w:color w:val="000000"/>
          <w:sz w:val="16"/>
          <w:szCs w:val="16"/>
        </w:rPr>
        <w:t>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</w:r>
      <w:proofErr w:type="gramStart"/>
      <w:r w:rsidRPr="00B11B97">
        <w:rPr>
          <w:color w:val="000000"/>
          <w:sz w:val="16"/>
          <w:szCs w:val="16"/>
        </w:rPr>
        <w:t>;»</w:t>
      </w:r>
      <w:proofErr w:type="gramEnd"/>
      <w:r w:rsidRPr="00B11B97">
        <w:rPr>
          <w:color w:val="000000"/>
          <w:sz w:val="16"/>
          <w:szCs w:val="16"/>
        </w:rPr>
        <w:t>.</w:t>
      </w:r>
    </w:p>
    <w:p w:rsidR="00B11B97" w:rsidRPr="00B11B97" w:rsidRDefault="00B11B97" w:rsidP="00EC11B7">
      <w:pPr>
        <w:jc w:val="both"/>
        <w:rPr>
          <w:rStyle w:val="afa"/>
          <w:b w:val="0"/>
          <w:color w:val="000000"/>
          <w:sz w:val="16"/>
          <w:szCs w:val="16"/>
        </w:rPr>
      </w:pPr>
      <w:r w:rsidRPr="00B11B97">
        <w:rPr>
          <w:rStyle w:val="afa"/>
          <w:b w:val="0"/>
          <w:color w:val="000000"/>
          <w:sz w:val="16"/>
          <w:szCs w:val="16"/>
        </w:rPr>
        <w:t>б) пункт 14 части 1  изложить в новой редакции:</w:t>
      </w:r>
    </w:p>
    <w:p w:rsidR="00B11B97" w:rsidRPr="00B11B97" w:rsidRDefault="00B11B97" w:rsidP="00EC11B7">
      <w:pPr>
        <w:jc w:val="both"/>
        <w:rPr>
          <w:rStyle w:val="afa"/>
          <w:b w:val="0"/>
          <w:color w:val="000000"/>
          <w:sz w:val="16"/>
          <w:szCs w:val="16"/>
        </w:rPr>
      </w:pPr>
      <w:r w:rsidRPr="00B11B97">
        <w:rPr>
          <w:rStyle w:val="afa"/>
          <w:b w:val="0"/>
          <w:color w:val="000000"/>
          <w:sz w:val="16"/>
          <w:szCs w:val="16"/>
        </w:rPr>
        <w:t>«14) Участие в организации деятельности по сбору (в том числе раздельному сбору)</w:t>
      </w:r>
      <w:proofErr w:type="gramStart"/>
      <w:r w:rsidRPr="00B11B97">
        <w:rPr>
          <w:rStyle w:val="afa"/>
          <w:b w:val="0"/>
          <w:color w:val="000000"/>
          <w:sz w:val="16"/>
          <w:szCs w:val="16"/>
        </w:rPr>
        <w:t>,т</w:t>
      </w:r>
      <w:proofErr w:type="gramEnd"/>
      <w:r w:rsidRPr="00B11B97">
        <w:rPr>
          <w:rStyle w:val="afa"/>
          <w:b w:val="0"/>
          <w:color w:val="000000"/>
          <w:sz w:val="16"/>
          <w:szCs w:val="16"/>
        </w:rPr>
        <w:t>ранспортированию, обработке, утилизации, обезвреживанию, захоронению твердых коммунальных отходов  на территории муниципального района»;</w:t>
      </w:r>
    </w:p>
    <w:p w:rsidR="00B11B97" w:rsidRPr="00B11B97" w:rsidRDefault="00B11B97" w:rsidP="00EC11B7">
      <w:pPr>
        <w:jc w:val="both"/>
        <w:rPr>
          <w:rStyle w:val="afa"/>
          <w:b w:val="0"/>
          <w:color w:val="000000"/>
          <w:sz w:val="16"/>
          <w:szCs w:val="16"/>
        </w:rPr>
      </w:pPr>
      <w:r w:rsidRPr="00B11B97">
        <w:rPr>
          <w:rStyle w:val="afa"/>
          <w:b w:val="0"/>
          <w:color w:val="000000"/>
          <w:sz w:val="16"/>
          <w:szCs w:val="16"/>
        </w:rPr>
        <w:t>в) часть 1 дополнить пунктом 37 следующего содержания:</w:t>
      </w:r>
    </w:p>
    <w:p w:rsidR="00B11B97" w:rsidRPr="00B11B97" w:rsidRDefault="00B11B97" w:rsidP="00EC11B7">
      <w:pPr>
        <w:jc w:val="both"/>
        <w:rPr>
          <w:rStyle w:val="afa"/>
          <w:b w:val="0"/>
          <w:color w:val="000000"/>
          <w:sz w:val="16"/>
          <w:szCs w:val="16"/>
        </w:rPr>
      </w:pPr>
      <w:proofErr w:type="gramStart"/>
      <w:r w:rsidRPr="00B11B97">
        <w:rPr>
          <w:rStyle w:val="afa"/>
          <w:b w:val="0"/>
          <w:color w:val="000000"/>
          <w:sz w:val="16"/>
          <w:szCs w:val="16"/>
        </w:rPr>
        <w:t>«37)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 на территории поселения, утверждение местных нормативов градостроительного проектирования  поселений, резервирование земель</w:t>
      </w:r>
      <w:proofErr w:type="gramEnd"/>
      <w:r w:rsidRPr="00B11B97">
        <w:rPr>
          <w:rStyle w:val="afa"/>
          <w:b w:val="0"/>
          <w:color w:val="000000"/>
          <w:sz w:val="16"/>
          <w:szCs w:val="16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 об устранении выявленных в ходе таких осмотров нарушений». 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1.2. Пункт 1 части 2 статьи 15 изложить в следующей редакции: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«1) проект Устава муниципального района, а также проект муниципального нормативного правового акта о внесении изменений и дополнений в  Устав муниципального района</w:t>
      </w:r>
      <w:proofErr w:type="gramStart"/>
      <w:r w:rsidRPr="00B11B97">
        <w:rPr>
          <w:sz w:val="16"/>
          <w:szCs w:val="16"/>
        </w:rPr>
        <w:t xml:space="preserve"> ,</w:t>
      </w:r>
      <w:proofErr w:type="gramEnd"/>
      <w:r w:rsidRPr="00B11B97">
        <w:rPr>
          <w:sz w:val="16"/>
          <w:szCs w:val="16"/>
        </w:rPr>
        <w:t xml:space="preserve"> </w:t>
      </w:r>
      <w:r w:rsidRPr="00B11B97">
        <w:rPr>
          <w:color w:val="000000"/>
          <w:sz w:val="16"/>
          <w:szCs w:val="16"/>
        </w:rPr>
        <w:t>кроме случаев, когда в Устав  вносятся изменения в форме точного воспроизведения</w:t>
      </w:r>
      <w:r w:rsidRPr="00B11B97">
        <w:rPr>
          <w:sz w:val="16"/>
          <w:szCs w:val="16"/>
        </w:rPr>
        <w:t xml:space="preserve"> положений Конституции Российской Федерации, федеральных законов,  Устава Костромской области или законов Костромской области  в целях приведения данного Устава в соответствие с этими нормативными правовыми актами;»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sz w:val="16"/>
          <w:szCs w:val="16"/>
        </w:rPr>
        <w:t>1</w:t>
      </w:r>
      <w:r w:rsidRPr="00B11B97">
        <w:rPr>
          <w:color w:val="FF0000"/>
          <w:sz w:val="16"/>
          <w:szCs w:val="16"/>
        </w:rPr>
        <w:t>.</w:t>
      </w:r>
      <w:r w:rsidRPr="00B11B97">
        <w:rPr>
          <w:color w:val="000000"/>
          <w:sz w:val="16"/>
          <w:szCs w:val="16"/>
        </w:rPr>
        <w:t>3. Статью 21 дополнить пунктом14 следующего содержания: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«14) осуществляет полномочия в сфере </w:t>
      </w:r>
      <w:proofErr w:type="spellStart"/>
      <w:r w:rsidRPr="00B11B97">
        <w:rPr>
          <w:color w:val="000000"/>
          <w:sz w:val="16"/>
          <w:szCs w:val="16"/>
        </w:rPr>
        <w:t>муниципально-частного</w:t>
      </w:r>
      <w:proofErr w:type="spellEnd"/>
      <w:r w:rsidRPr="00B11B97">
        <w:rPr>
          <w:color w:val="000000"/>
          <w:sz w:val="16"/>
          <w:szCs w:val="16"/>
        </w:rPr>
        <w:t xml:space="preserve"> партнерства в соответствии со ст.18 ФЗ №224-ФЗ</w:t>
      </w:r>
      <w:proofErr w:type="gramStart"/>
      <w:r w:rsidRPr="00B11B97">
        <w:rPr>
          <w:color w:val="000000"/>
          <w:sz w:val="16"/>
          <w:szCs w:val="16"/>
        </w:rPr>
        <w:t>;»</w:t>
      </w:r>
      <w:proofErr w:type="gramEnd"/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1.4. Часть 2 статьи 23 изложить в следующей редакции:</w:t>
      </w:r>
    </w:p>
    <w:p w:rsidR="00B11B97" w:rsidRPr="00B11B97" w:rsidRDefault="00B11B97" w:rsidP="00EC11B7">
      <w:pPr>
        <w:ind w:firstLine="555"/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«2. </w:t>
      </w:r>
      <w:proofErr w:type="gramStart"/>
      <w:r w:rsidRPr="00B11B97">
        <w:rPr>
          <w:sz w:val="16"/>
          <w:szCs w:val="16"/>
        </w:rPr>
        <w:t xml:space="preserve">В случае </w:t>
      </w:r>
      <w:r w:rsidRPr="00B11B97">
        <w:rPr>
          <w:rStyle w:val="apple-converted-space"/>
          <w:color w:val="000000"/>
          <w:sz w:val="16"/>
          <w:szCs w:val="16"/>
          <w:shd w:val="clear" w:color="auto" w:fill="FFFFFF"/>
        </w:rPr>
        <w:t> </w:t>
      </w:r>
      <w:r w:rsidRPr="00B11B97">
        <w:rPr>
          <w:color w:val="000000"/>
          <w:sz w:val="16"/>
          <w:szCs w:val="16"/>
          <w:shd w:val="clear" w:color="auto" w:fill="FFFFFF"/>
        </w:rPr>
        <w:t xml:space="preserve">досрочного прекращения полномочий главы муниципального </w:t>
      </w:r>
      <w:r w:rsidRPr="00B11B97">
        <w:rPr>
          <w:sz w:val="16"/>
          <w:szCs w:val="16"/>
          <w:shd w:val="clear" w:color="auto" w:fill="FFFFFF"/>
        </w:rPr>
        <w:t>района</w:t>
      </w:r>
      <w:r w:rsidRPr="00B11B97">
        <w:rPr>
          <w:color w:val="000000"/>
          <w:sz w:val="16"/>
          <w:szCs w:val="16"/>
          <w:shd w:val="clear" w:color="auto" w:fill="FFFFFF"/>
        </w:rPr>
        <w:t xml:space="preserve">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период до вступления в должность вновь избранного главы муниципального района временно  исполняет один из</w:t>
      </w:r>
      <w:r w:rsidRPr="00B11B97">
        <w:rPr>
          <w:sz w:val="16"/>
          <w:szCs w:val="16"/>
        </w:rPr>
        <w:t xml:space="preserve"> заместителей главы администрации муниципального района </w:t>
      </w:r>
      <w:r w:rsidRPr="00B11B97">
        <w:rPr>
          <w:color w:val="000000"/>
          <w:sz w:val="16"/>
          <w:szCs w:val="16"/>
        </w:rPr>
        <w:t>или депутат Собрания депутатов Островского муниципального района, определяемые в соответствии</w:t>
      </w:r>
      <w:proofErr w:type="gramEnd"/>
      <w:r w:rsidRPr="00B11B97">
        <w:rPr>
          <w:color w:val="000000"/>
          <w:sz w:val="16"/>
          <w:szCs w:val="16"/>
        </w:rPr>
        <w:t xml:space="preserve"> с Уставом муниципального образования Островский муниципальный район</w:t>
      </w:r>
      <w:r w:rsidRPr="00B11B97">
        <w:rPr>
          <w:sz w:val="16"/>
          <w:szCs w:val="16"/>
        </w:rPr>
        <w:t>».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1.5. Статью 29 дополнить частью 4 следующего содержания:</w:t>
      </w:r>
    </w:p>
    <w:p w:rsidR="00B11B97" w:rsidRPr="00B11B97" w:rsidRDefault="00B11B97" w:rsidP="00EC11B7">
      <w:pPr>
        <w:ind w:firstLine="555"/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 xml:space="preserve">«4.  </w:t>
      </w:r>
      <w:proofErr w:type="gramStart"/>
      <w:r w:rsidRPr="00B11B97">
        <w:rPr>
          <w:color w:val="000000"/>
          <w:sz w:val="16"/>
          <w:szCs w:val="16"/>
        </w:rPr>
        <w:t xml:space="preserve">В случае </w:t>
      </w:r>
      <w:r w:rsidRPr="00B11B97">
        <w:rPr>
          <w:rStyle w:val="apple-converted-space"/>
          <w:color w:val="000000"/>
          <w:sz w:val="16"/>
          <w:szCs w:val="16"/>
          <w:shd w:val="clear" w:color="auto" w:fill="FFFFFF"/>
        </w:rPr>
        <w:t> </w:t>
      </w:r>
      <w:r w:rsidRPr="00B11B97">
        <w:rPr>
          <w:color w:val="000000"/>
          <w:sz w:val="16"/>
          <w:szCs w:val="16"/>
          <w:shd w:val="clear" w:color="auto" w:fill="FFFFFF"/>
        </w:rPr>
        <w:t>досрочного прекращения полномочий главы администрации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период до вступления в должность вновь избранного главы муниципального района временно  исполняет один из</w:t>
      </w:r>
      <w:r w:rsidRPr="00B11B97">
        <w:rPr>
          <w:color w:val="000000"/>
          <w:sz w:val="16"/>
          <w:szCs w:val="16"/>
        </w:rPr>
        <w:t xml:space="preserve"> заместителей главы администрации муниципального </w:t>
      </w:r>
      <w:r w:rsidRPr="00B11B97">
        <w:rPr>
          <w:color w:val="000000"/>
          <w:sz w:val="16"/>
          <w:szCs w:val="16"/>
        </w:rPr>
        <w:lastRenderedPageBreak/>
        <w:t>района, определенный в соответствии с Уставом муниципального образования Островский муниципальный район».</w:t>
      </w:r>
      <w:proofErr w:type="gramEnd"/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1.6.  Статью 52 дополнить частью 6 следующего содержания: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color w:val="000000"/>
          <w:sz w:val="16"/>
          <w:szCs w:val="16"/>
        </w:rPr>
        <w:t>«6. Положения настоящей статьи  не применяются в случаях, если федеральными законами установлен иной порядок организации и проведения контроля (надзора) за деятельностью органов местного самоуправления и должностных лиц органов местного самоуправления, а также к мероприятиям по контролю (надзору), проводимым должностными лицами органов федеральной службы безопасности</w:t>
      </w:r>
      <w:proofErr w:type="gramStart"/>
      <w:r w:rsidRPr="00B11B97">
        <w:rPr>
          <w:color w:val="000000"/>
          <w:sz w:val="16"/>
          <w:szCs w:val="16"/>
        </w:rPr>
        <w:t>.».</w:t>
      </w:r>
      <w:proofErr w:type="gramEnd"/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1.7. Часть 1 статьи 53 изложить в новой  редакции:</w:t>
      </w:r>
    </w:p>
    <w:p w:rsidR="00B11B97" w:rsidRPr="00B11B97" w:rsidRDefault="00B11B97" w:rsidP="00EC11B7">
      <w:pPr>
        <w:jc w:val="both"/>
        <w:rPr>
          <w:color w:val="000000"/>
          <w:sz w:val="16"/>
          <w:szCs w:val="16"/>
        </w:rPr>
      </w:pPr>
      <w:r w:rsidRPr="00B11B97">
        <w:rPr>
          <w:sz w:val="16"/>
          <w:szCs w:val="16"/>
        </w:rPr>
        <w:t xml:space="preserve">« 1. Проект Устава муниципального района, проект муниципального правового акта о внесении изменений и дополнений в Устав муниципального района не </w:t>
      </w:r>
      <w:proofErr w:type="gramStart"/>
      <w:r w:rsidRPr="00B11B97">
        <w:rPr>
          <w:sz w:val="16"/>
          <w:szCs w:val="16"/>
        </w:rPr>
        <w:t>позднее</w:t>
      </w:r>
      <w:proofErr w:type="gramEnd"/>
      <w:r w:rsidRPr="00B11B97">
        <w:rPr>
          <w:sz w:val="16"/>
          <w:szCs w:val="16"/>
        </w:rPr>
        <w:t xml:space="preserve"> чем за 30 дней до дня рассмотрения вопроса о принятии Устава муниципального района, внесении изменений и дополнений в Устав муниципального района подлежат официальному опубликованию (обнародованию) с одновременным опубликованием (обнародованием) установленного Собранием депутатов муниципального района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 </w:t>
      </w:r>
      <w:proofErr w:type="gramStart"/>
      <w:r w:rsidRPr="00B11B97">
        <w:rPr>
          <w:sz w:val="16"/>
          <w:szCs w:val="16"/>
        </w:rPr>
        <w:t xml:space="preserve">Не требуется официальное опубликование (обнародование) порядка учета предложений по  проекту муниципального правового акта о внесении изменений и дополнений в Устав муниципального района, а также порядка участия граждан в его обсуждении в случае, </w:t>
      </w:r>
      <w:r w:rsidRPr="00B11B97">
        <w:rPr>
          <w:color w:val="000000"/>
          <w:sz w:val="16"/>
          <w:szCs w:val="16"/>
        </w:rPr>
        <w:t>когда в Устав муниципального района вносятся изменения в форме точного воспроизведения положений Конституции Российской Федерации, федеральных законов, Устава Костромской области или законов Костромской области в целях приведения данного</w:t>
      </w:r>
      <w:proofErr w:type="gramEnd"/>
      <w:r w:rsidRPr="00B11B97">
        <w:rPr>
          <w:color w:val="000000"/>
          <w:sz w:val="16"/>
          <w:szCs w:val="16"/>
        </w:rPr>
        <w:t xml:space="preserve"> Устава в соответствие с этими нормативными правовыми актами</w:t>
      </w:r>
      <w:proofErr w:type="gramStart"/>
      <w:r w:rsidRPr="00B11B97">
        <w:rPr>
          <w:color w:val="000000"/>
          <w:sz w:val="16"/>
          <w:szCs w:val="16"/>
        </w:rPr>
        <w:t>.».</w:t>
      </w:r>
      <w:proofErr w:type="gramEnd"/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2. Направить настоящее решение на государственную регистрацию в Управление Министерства юстиции Российской Федерации России по Костромской области.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3. Настоящее решение вступает в силу со дня опубликования после государственной регистрации.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Глава Островского муниципального района:                                               Г.А.Полякова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</w:p>
    <w:p w:rsidR="00B11B97" w:rsidRPr="00B11B97" w:rsidRDefault="00B11B97" w:rsidP="00EC11B7">
      <w:pPr>
        <w:jc w:val="both"/>
        <w:rPr>
          <w:rStyle w:val="afa"/>
          <w:b w:val="0"/>
          <w:color w:val="000000"/>
          <w:sz w:val="16"/>
          <w:szCs w:val="16"/>
        </w:rPr>
      </w:pPr>
      <w:r w:rsidRPr="00B11B97">
        <w:rPr>
          <w:sz w:val="16"/>
          <w:szCs w:val="16"/>
        </w:rPr>
        <w:t xml:space="preserve">Председатель Собрания депутатов </w:t>
      </w:r>
      <w:r w:rsidRPr="00B11B97">
        <w:rPr>
          <w:rStyle w:val="afa"/>
          <w:b w:val="0"/>
          <w:color w:val="000000"/>
          <w:sz w:val="16"/>
          <w:szCs w:val="16"/>
        </w:rPr>
        <w:t xml:space="preserve">Островского муниципального района Костромской области  </w:t>
      </w:r>
      <w:r w:rsidR="008F4173" w:rsidRPr="008F4173">
        <w:rPr>
          <w:rStyle w:val="afa"/>
          <w:b w:val="0"/>
          <w:color w:val="000000"/>
          <w:sz w:val="16"/>
          <w:szCs w:val="16"/>
        </w:rPr>
        <w:tab/>
      </w:r>
      <w:r w:rsidR="008F4173" w:rsidRPr="008F4173">
        <w:rPr>
          <w:rStyle w:val="afa"/>
          <w:b w:val="0"/>
          <w:color w:val="000000"/>
          <w:sz w:val="16"/>
          <w:szCs w:val="16"/>
        </w:rPr>
        <w:tab/>
      </w:r>
      <w:r w:rsidRPr="00B11B97">
        <w:rPr>
          <w:rStyle w:val="afa"/>
          <w:b w:val="0"/>
          <w:color w:val="000000"/>
          <w:sz w:val="16"/>
          <w:szCs w:val="16"/>
        </w:rPr>
        <w:t xml:space="preserve"> А.А.Смирнов</w:t>
      </w:r>
    </w:p>
    <w:p w:rsidR="00B11B97" w:rsidRPr="00B11B97" w:rsidRDefault="00B11B97" w:rsidP="00EC11B7">
      <w:pPr>
        <w:rPr>
          <w:sz w:val="16"/>
          <w:szCs w:val="16"/>
        </w:rPr>
      </w:pPr>
    </w:p>
    <w:p w:rsidR="00B11B97" w:rsidRPr="00B11B97" w:rsidRDefault="00B11B97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B11B97" w:rsidRPr="00B11B97" w:rsidRDefault="00B11B97" w:rsidP="00EC11B7">
      <w:pPr>
        <w:jc w:val="center"/>
        <w:rPr>
          <w:noProof/>
          <w:sz w:val="16"/>
          <w:szCs w:val="16"/>
        </w:rPr>
      </w:pPr>
    </w:p>
    <w:p w:rsidR="00B11B97" w:rsidRPr="00B11B97" w:rsidRDefault="00B11B97" w:rsidP="00EC11B7">
      <w:pPr>
        <w:jc w:val="center"/>
        <w:rPr>
          <w:rFonts w:eastAsia="Arial Unicode MS"/>
          <w:sz w:val="16"/>
          <w:szCs w:val="16"/>
        </w:rPr>
      </w:pPr>
      <w:r w:rsidRPr="00B11B97">
        <w:rPr>
          <w:rFonts w:eastAsia="Arial Unicode MS"/>
          <w:sz w:val="16"/>
          <w:szCs w:val="16"/>
        </w:rPr>
        <w:t>СОБРАНИЕ ДЕПУТАТОВ</w:t>
      </w:r>
    </w:p>
    <w:p w:rsidR="00B11B97" w:rsidRPr="00B11B97" w:rsidRDefault="00B11B97" w:rsidP="00EC11B7">
      <w:pPr>
        <w:jc w:val="center"/>
        <w:rPr>
          <w:rFonts w:eastAsia="Arial Unicode MS"/>
          <w:sz w:val="16"/>
          <w:szCs w:val="16"/>
        </w:rPr>
      </w:pPr>
      <w:r w:rsidRPr="00B11B97">
        <w:rPr>
          <w:rFonts w:eastAsia="Arial Unicode MS"/>
          <w:sz w:val="16"/>
          <w:szCs w:val="16"/>
        </w:rPr>
        <w:t>ОСТРОВСКОГО МУНИЦИПАЛЬНОГО РАЙОНА</w:t>
      </w:r>
    </w:p>
    <w:p w:rsidR="00B11B97" w:rsidRPr="00B11B97" w:rsidRDefault="00B11B97" w:rsidP="00EC11B7">
      <w:pPr>
        <w:jc w:val="center"/>
        <w:rPr>
          <w:rFonts w:eastAsia="Arial Unicode MS"/>
          <w:sz w:val="16"/>
          <w:szCs w:val="16"/>
        </w:rPr>
      </w:pPr>
      <w:r w:rsidRPr="00B11B97">
        <w:rPr>
          <w:rFonts w:eastAsia="Arial Unicode MS"/>
          <w:sz w:val="16"/>
          <w:szCs w:val="16"/>
        </w:rPr>
        <w:t>КОСТРОМСКОЙ ОБЛАСТИ</w:t>
      </w:r>
    </w:p>
    <w:p w:rsidR="00B11B97" w:rsidRPr="00B11B97" w:rsidRDefault="00B11B97" w:rsidP="00EC11B7">
      <w:pPr>
        <w:jc w:val="center"/>
        <w:rPr>
          <w:rFonts w:eastAsia="Arial Unicode MS"/>
          <w:sz w:val="16"/>
          <w:szCs w:val="16"/>
        </w:rPr>
      </w:pPr>
      <w:r w:rsidRPr="00B11B97">
        <w:rPr>
          <w:rFonts w:eastAsia="Arial Unicode MS"/>
          <w:sz w:val="16"/>
          <w:szCs w:val="16"/>
        </w:rPr>
        <w:t>ПЯТОГО СОЗЫВА</w:t>
      </w:r>
    </w:p>
    <w:p w:rsidR="00B11B97" w:rsidRPr="00B11B97" w:rsidRDefault="00B11B97" w:rsidP="00EC11B7">
      <w:pPr>
        <w:jc w:val="center"/>
        <w:rPr>
          <w:rFonts w:eastAsia="Arial Unicode MS"/>
          <w:sz w:val="16"/>
          <w:szCs w:val="16"/>
        </w:rPr>
      </w:pPr>
      <w:r w:rsidRPr="00B11B97">
        <w:rPr>
          <w:rFonts w:eastAsia="Arial Unicode MS"/>
          <w:sz w:val="16"/>
          <w:szCs w:val="16"/>
        </w:rPr>
        <w:t>РЕШЕНИЕ</w:t>
      </w:r>
    </w:p>
    <w:p w:rsidR="00B11B97" w:rsidRPr="00B11B97" w:rsidRDefault="00B11B97" w:rsidP="00EC11B7">
      <w:pPr>
        <w:jc w:val="both"/>
        <w:rPr>
          <w:b/>
          <w:sz w:val="16"/>
          <w:szCs w:val="16"/>
        </w:rPr>
      </w:pP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b/>
          <w:sz w:val="16"/>
          <w:szCs w:val="16"/>
        </w:rPr>
        <w:t xml:space="preserve"> </w:t>
      </w:r>
      <w:r w:rsidRPr="00B11B97">
        <w:rPr>
          <w:sz w:val="16"/>
          <w:szCs w:val="16"/>
        </w:rPr>
        <w:t xml:space="preserve">от  07.04. 2017 года № 150              п. </w:t>
      </w:r>
      <w:proofErr w:type="gramStart"/>
      <w:r w:rsidRPr="00B11B97">
        <w:rPr>
          <w:sz w:val="16"/>
          <w:szCs w:val="16"/>
        </w:rPr>
        <w:t>Островское</w:t>
      </w:r>
      <w:proofErr w:type="gramEnd"/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О внесении изменений в решение Собрания депутатов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Островского муниципального района от 30.11.2016 года № 115 «О принятии полномочий по решению отдельных вопросов местного значения с уровня сельских поселений на уровень муниципального района на 2017 год»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 xml:space="preserve"> В целях приведения нормативного правового акта в соответствие с действующим законодательством, на основании статьи 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1. Внести следующие изменения в Решение Собрания депутатов от 30.11.2016 года № 115 «О принятии полномочий по решению отдельных вопросов местного значения с уровня сельских поселений на уровень муниципального района на 2017 год</w:t>
      </w:r>
      <w:proofErr w:type="gramStart"/>
      <w:r w:rsidRPr="00B11B97">
        <w:rPr>
          <w:sz w:val="16"/>
          <w:szCs w:val="16"/>
        </w:rPr>
        <w:t>»(</w:t>
      </w:r>
      <w:proofErr w:type="gramEnd"/>
      <w:r w:rsidRPr="00B11B97">
        <w:rPr>
          <w:sz w:val="16"/>
          <w:szCs w:val="16"/>
        </w:rPr>
        <w:t xml:space="preserve"> далее – Решение):</w:t>
      </w:r>
    </w:p>
    <w:p w:rsidR="00B11B97" w:rsidRPr="00B11B97" w:rsidRDefault="00B11B97" w:rsidP="00EC11B7">
      <w:pPr>
        <w:jc w:val="both"/>
        <w:rPr>
          <w:sz w:val="16"/>
          <w:szCs w:val="16"/>
        </w:rPr>
      </w:pPr>
      <w:r w:rsidRPr="00B11B97">
        <w:rPr>
          <w:sz w:val="16"/>
          <w:szCs w:val="16"/>
        </w:rPr>
        <w:t>1.1 Подпункт 1.5 пункта 1 Решения исключить.</w:t>
      </w:r>
    </w:p>
    <w:p w:rsidR="00B11B97" w:rsidRPr="00B11B97" w:rsidRDefault="00B11B97" w:rsidP="00EC11B7">
      <w:pPr>
        <w:pStyle w:val="ConsPlusNormal"/>
        <w:jc w:val="both"/>
        <w:rPr>
          <w:rFonts w:ascii="Times New Roman" w:hAnsi="Times New Roman" w:cs="Times New Roman"/>
          <w:color w:val="000000"/>
          <w:spacing w:val="7"/>
          <w:sz w:val="16"/>
          <w:szCs w:val="16"/>
        </w:rPr>
      </w:pPr>
      <w:r w:rsidRPr="00B11B97">
        <w:rPr>
          <w:rFonts w:ascii="Times New Roman" w:hAnsi="Times New Roman" w:cs="Times New Roman"/>
          <w:sz w:val="16"/>
          <w:szCs w:val="16"/>
        </w:rPr>
        <w:t xml:space="preserve">2 Главам сельских поселений Островского муниципального района Костромской области расторгнуть соглашения </w:t>
      </w:r>
      <w:r w:rsidRPr="00B11B97">
        <w:rPr>
          <w:rFonts w:ascii="Times New Roman" w:hAnsi="Times New Roman" w:cs="Times New Roman"/>
          <w:color w:val="000000"/>
          <w:spacing w:val="7"/>
          <w:sz w:val="16"/>
          <w:szCs w:val="16"/>
        </w:rPr>
        <w:t xml:space="preserve">о передаче части полномочий в области создания условий для реализации мер, направленных на укрепление межнационального и межконфессионального согласия, сохранения и развития языков и культуры народов Российской Федерации, проживающих на территории поселения, социальную культурную адаптацию мигрантов, профилактику межнациональных (межэтнических) конфликтов. </w:t>
      </w:r>
    </w:p>
    <w:p w:rsidR="00B11B97" w:rsidRPr="00B11B97" w:rsidRDefault="00B11B97" w:rsidP="00EC11B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B11B97">
        <w:rPr>
          <w:rFonts w:ascii="Times New Roman" w:hAnsi="Times New Roman" w:cs="Times New Roman"/>
          <w:sz w:val="16"/>
          <w:szCs w:val="16"/>
        </w:rPr>
        <w:t>3.Настоящее решение опубликовать в информационном бюллетене «Районные новости»</w:t>
      </w:r>
    </w:p>
    <w:p w:rsidR="00B11B97" w:rsidRPr="00B11B97" w:rsidRDefault="00B11B97" w:rsidP="00EC11B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B11B97">
        <w:rPr>
          <w:rFonts w:ascii="Times New Roman" w:hAnsi="Times New Roman" w:cs="Times New Roman"/>
          <w:sz w:val="16"/>
          <w:szCs w:val="16"/>
        </w:rPr>
        <w:t>4. Настоящее решение вступает в силу с момента опубликования.</w:t>
      </w:r>
    </w:p>
    <w:p w:rsidR="00B11B97" w:rsidRPr="00B11B97" w:rsidRDefault="00B11B97" w:rsidP="00EC11B7">
      <w:pPr>
        <w:shd w:val="clear" w:color="auto" w:fill="FFFFFF"/>
        <w:jc w:val="both"/>
        <w:rPr>
          <w:sz w:val="16"/>
          <w:szCs w:val="16"/>
        </w:rPr>
      </w:pPr>
    </w:p>
    <w:p w:rsidR="00B11B97" w:rsidRPr="00B11B97" w:rsidRDefault="00B11B97" w:rsidP="00EC11B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B11B97">
        <w:rPr>
          <w:rFonts w:ascii="Times New Roman" w:hAnsi="Times New Roman" w:cs="Times New Roman"/>
          <w:sz w:val="16"/>
          <w:szCs w:val="16"/>
        </w:rPr>
        <w:t>Глава Островского муниципального района:                                 Г.А. Полякова</w:t>
      </w:r>
    </w:p>
    <w:p w:rsidR="00B11B97" w:rsidRPr="00B11B97" w:rsidRDefault="00B11B97" w:rsidP="00EC11B7">
      <w:pPr>
        <w:pStyle w:val="ConsPlusTitle"/>
        <w:tabs>
          <w:tab w:val="left" w:pos="7380"/>
        </w:tabs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B11B97" w:rsidRPr="00B11B97" w:rsidRDefault="00B11B97" w:rsidP="008F4173">
      <w:pPr>
        <w:pStyle w:val="ConsPlusNormal"/>
        <w:jc w:val="both"/>
        <w:rPr>
          <w:sz w:val="16"/>
          <w:szCs w:val="16"/>
        </w:rPr>
      </w:pPr>
      <w:r w:rsidRPr="00B11B97">
        <w:rPr>
          <w:rFonts w:ascii="Times New Roman" w:hAnsi="Times New Roman" w:cs="Times New Roman"/>
          <w:sz w:val="16"/>
          <w:szCs w:val="16"/>
        </w:rPr>
        <w:t xml:space="preserve">Председатель Собрания депутатов Островского муниципального района </w:t>
      </w:r>
      <w:r w:rsidRPr="00B11B97">
        <w:rPr>
          <w:sz w:val="16"/>
          <w:szCs w:val="16"/>
        </w:rPr>
        <w:t xml:space="preserve">Костромской области:                                                                       А.А. Смирнов </w:t>
      </w:r>
    </w:p>
    <w:p w:rsidR="00B11B97" w:rsidRPr="008F4173" w:rsidRDefault="00B11B97" w:rsidP="00EC11B7">
      <w:pPr>
        <w:jc w:val="center"/>
        <w:rPr>
          <w:sz w:val="16"/>
          <w:szCs w:val="16"/>
        </w:rPr>
      </w:pPr>
    </w:p>
    <w:p w:rsidR="00BF7F4F" w:rsidRPr="00B11B97" w:rsidRDefault="00BF7F4F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002859" w:rsidRPr="00B11B97" w:rsidRDefault="00C00CE3" w:rsidP="00EC11B7">
      <w:pPr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pict>
          <v:group id="_x0000_s1034" style="position:absolute;margin-left:4.05pt;margin-top:215.1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B11B97" w:rsidSect="001E5808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173" w:rsidRDefault="008F4173" w:rsidP="00544642">
      <w:r>
        <w:separator/>
      </w:r>
    </w:p>
  </w:endnote>
  <w:endnote w:type="continuationSeparator" w:id="1">
    <w:p w:rsidR="008F4173" w:rsidRDefault="008F4173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charset w:val="00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173" w:rsidRDefault="008F4173" w:rsidP="00544642">
      <w:r>
        <w:separator/>
      </w:r>
    </w:p>
  </w:footnote>
  <w:footnote w:type="continuationSeparator" w:id="1">
    <w:p w:rsidR="008F4173" w:rsidRDefault="008F4173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4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D74780"/>
    <w:multiLevelType w:val="multilevel"/>
    <w:tmpl w:val="951CCBA2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5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8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27"/>
  </w:num>
  <w:num w:numId="5">
    <w:abstractNumId w:val="9"/>
  </w:num>
  <w:num w:numId="6">
    <w:abstractNumId w:val="1"/>
  </w:num>
  <w:num w:numId="7">
    <w:abstractNumId w:val="4"/>
  </w:num>
  <w:num w:numId="8">
    <w:abstractNumId w:val="23"/>
  </w:num>
  <w:num w:numId="9">
    <w:abstractNumId w:val="12"/>
  </w:num>
  <w:num w:numId="10">
    <w:abstractNumId w:val="28"/>
  </w:num>
  <w:num w:numId="11">
    <w:abstractNumId w:val="26"/>
  </w:num>
  <w:num w:numId="12">
    <w:abstractNumId w:val="21"/>
  </w:num>
  <w:num w:numId="13">
    <w:abstractNumId w:val="16"/>
  </w:num>
  <w:num w:numId="14">
    <w:abstractNumId w:val="15"/>
  </w:num>
  <w:num w:numId="15">
    <w:abstractNumId w:val="14"/>
  </w:num>
  <w:num w:numId="16">
    <w:abstractNumId w:val="13"/>
  </w:num>
  <w:num w:numId="17">
    <w:abstractNumId w:val="24"/>
  </w:num>
  <w:num w:numId="18">
    <w:abstractNumId w:val="10"/>
  </w:num>
  <w:num w:numId="19">
    <w:abstractNumId w:val="19"/>
  </w:num>
  <w:num w:numId="20">
    <w:abstractNumId w:val="8"/>
  </w:num>
  <w:num w:numId="21">
    <w:abstractNumId w:val="22"/>
  </w:num>
  <w:num w:numId="22">
    <w:abstractNumId w:val="29"/>
  </w:num>
  <w:num w:numId="23">
    <w:abstractNumId w:val="11"/>
  </w:num>
  <w:num w:numId="24">
    <w:abstractNumId w:val="5"/>
  </w:num>
  <w:num w:numId="25">
    <w:abstractNumId w:val="20"/>
  </w:num>
  <w:num w:numId="26">
    <w:abstractNumId w:val="25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7"/>
  </w:num>
  <w:num w:numId="30">
    <w:abstractNumId w:val="18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18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5808"/>
    <w:rsid w:val="001E75CD"/>
    <w:rsid w:val="0020102E"/>
    <w:rsid w:val="00211819"/>
    <w:rsid w:val="00240115"/>
    <w:rsid w:val="00255A2E"/>
    <w:rsid w:val="00262E87"/>
    <w:rsid w:val="00275B30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A7DA6"/>
    <w:rsid w:val="003B6578"/>
    <w:rsid w:val="00414855"/>
    <w:rsid w:val="00433F10"/>
    <w:rsid w:val="00463042"/>
    <w:rsid w:val="004760B5"/>
    <w:rsid w:val="00477D77"/>
    <w:rsid w:val="00494E49"/>
    <w:rsid w:val="0049702F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951D1"/>
    <w:rsid w:val="00695CCC"/>
    <w:rsid w:val="00696D63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C13FD"/>
    <w:rsid w:val="008C3E01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B4BEA"/>
    <w:rsid w:val="00BE5EF6"/>
    <w:rsid w:val="00BF7F4F"/>
    <w:rsid w:val="00C00CE3"/>
    <w:rsid w:val="00C63A7E"/>
    <w:rsid w:val="00C7241A"/>
    <w:rsid w:val="00C751C5"/>
    <w:rsid w:val="00C85F2A"/>
    <w:rsid w:val="00CC01F1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71FC4"/>
    <w:rsid w:val="00EC11B7"/>
    <w:rsid w:val="00EC2D28"/>
    <w:rsid w:val="00ED0BF7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1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363494A0E0E00B52710BFB7A994B7251DC08E06DFCDEF3B2B40D974CBA0967Eh8HFJ" TargetMode="External"/><Relationship Id="rId18" Type="http://schemas.openxmlformats.org/officeDocument/2006/relationships/hyperlink" Target="consultantplus://offline/ref=E729E5B8983EE7B9EBF1AF463C634454291D7473DE8513065AC699D9F757ABE167D5C02475A8K7H" TargetMode="External"/><Relationship Id="rId26" Type="http://schemas.openxmlformats.org/officeDocument/2006/relationships/hyperlink" Target="../../../../Documents%20and%20Settings/&#1052;&#1072;&#1088;&#1080;&#1096;&#1072;/&#1056;&#1072;&#1073;&#1086;&#1095;&#1080;&#1081;%20&#1089;&#1090;&#1086;&#1083;/&#1087;&#1086;%20&#1091;&#1089;&#1090;&#1072;&#1074;&#1091;//C:/content/ngr/RUMO440200900097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729E5B8983EE7B9EBF1AF463C634454291D7473DE8513065AC699D9F757ABE167D5C02475A8K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63494A0E0E00B52710A1BABFF8E92C15C8D80DDECCE16E7E1F82299ChAH9J" TargetMode="External"/><Relationship Id="rId17" Type="http://schemas.openxmlformats.org/officeDocument/2006/relationships/hyperlink" Target="consultantplus://offline/ref=E729E5B8983EE7B9EBF1AF463C634454291D7473DE8513065AC699D9F757ABE167D5C02475A8K7H" TargetMode="External"/><Relationship Id="rId25" Type="http://schemas.openxmlformats.org/officeDocument/2006/relationships/hyperlink" Target="../../../../Documents%20and%20Settings/&#1052;&#1072;&#1088;&#1080;&#1096;&#1072;/&#1056;&#1072;&#1073;&#1086;&#1095;&#1080;&#1081;%20&#1089;&#1090;&#1086;&#1083;/&#1087;&#1086;%20&#1091;&#1089;&#1090;&#1072;&#1074;&#1091;//C:/content/ngr/RUMO440200800163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729E5B8983EE7B9EBF1AF463C634454291D7473DE8513065AC699D9F757ABE167D5C02475A8K7H" TargetMode="External"/><Relationship Id="rId20" Type="http://schemas.openxmlformats.org/officeDocument/2006/relationships/hyperlink" Target="consultantplus://offline/ref=E729E5B8983EE7B9EBF1AF463C634454291D7473DE8513065AC699D9F757ABE167D5C02475A8K7H" TargetMode="External"/><Relationship Id="rId29" Type="http://schemas.openxmlformats.org/officeDocument/2006/relationships/hyperlink" Target="../../../../Documents%20and%20Settings/&#1052;&#1072;&#1088;&#1080;&#1096;&#1072;/&#1056;&#1072;&#1073;&#1086;&#1095;&#1080;&#1081;%20&#1089;&#1090;&#1086;&#1083;/&#1087;&#1086;%20&#1091;&#1089;&#1090;&#1072;&#1074;&#1091;//C:/content/act/c80dfa8e-a324-437b-ba09-273d30b46bdc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63494A0E0E00B52710A1BABFF8E92C15C8D70CDBC8E16E7E1F82299ChAH9J" TargetMode="External"/><Relationship Id="rId24" Type="http://schemas.openxmlformats.org/officeDocument/2006/relationships/hyperlink" Target="../../../../Documents%20and%20Settings/&#1052;&#1072;&#1088;&#1080;&#1096;&#1072;/&#1056;&#1072;&#1073;&#1086;&#1095;&#1080;&#1081;%20&#1089;&#1090;&#1086;&#1083;/&#1087;&#1086;%20&#1091;&#1089;&#1090;&#1072;&#1074;&#1091;//C:/content/ngr/RUMO440200700230.doc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muob.ru/aktualno/npa/resheniya/274943.html" TargetMode="External"/><Relationship Id="rId23" Type="http://schemas.openxmlformats.org/officeDocument/2006/relationships/hyperlink" Target="../../../../Documents%20and%20Settings/&#1052;&#1072;&#1088;&#1080;&#1096;&#1072;/&#1056;&#1072;&#1073;&#1086;&#1095;&#1080;&#1081;%20&#1089;&#1090;&#1086;&#1083;/&#1087;&#1086;%20&#1091;&#1089;&#1090;&#1072;&#1074;&#1091;//C:/content/ngr/RUMO440200700228.doc" TargetMode="External"/><Relationship Id="rId28" Type="http://schemas.openxmlformats.org/officeDocument/2006/relationships/hyperlink" Target="../../../../Documents%20and%20Settings/&#1052;&#1072;&#1088;&#1080;&#1096;&#1072;/&#1056;&#1072;&#1073;&#1086;&#1095;&#1080;&#1081;%20&#1089;&#1090;&#1086;&#1083;/&#1087;&#1086;%20&#1091;&#1089;&#1090;&#1072;&#1074;&#1091;//C:/content/act/53200203-ebf9-4b59-bf87-e5a23b391b7c.doc" TargetMode="External"/><Relationship Id="rId10" Type="http://schemas.openxmlformats.org/officeDocument/2006/relationships/hyperlink" Target="consultantplus://offline/ref=4363494A0E0E00B52710A1BABFF8E92C15C8D80DDECCE16E7E1F82299ChAH9J" TargetMode="External"/><Relationship Id="rId19" Type="http://schemas.openxmlformats.org/officeDocument/2006/relationships/hyperlink" Target="consultantplus://offline/ref=E729E5B8983EE7B9EBF1AF463C634454291D7473DE8513065AC699D9F757ABE167D5C02475A8K7H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63494A0E0E00B52710A1BABFF8E92C15C8D70CDBC8E16E7E1F82299ChAH9J" TargetMode="External"/><Relationship Id="rId14" Type="http://schemas.openxmlformats.org/officeDocument/2006/relationships/hyperlink" Target="consultantplus://offline/ref=4363494A0E0E00B52710A1BABFF8E92C15C8D70CDBC8E16E7E1F82299ChAH9J" TargetMode="External"/><Relationship Id="rId22" Type="http://schemas.openxmlformats.org/officeDocument/2006/relationships/hyperlink" Target="../../../../Documents%20and%20Settings/&#1052;&#1072;&#1088;&#1080;&#1096;&#1072;/&#1056;&#1072;&#1073;&#1086;&#1095;&#1080;&#1081;%20&#1089;&#1090;&#1086;&#1083;/&#1087;&#1086;%20&#1091;&#1089;&#1090;&#1072;&#1074;&#1091;//C:/content/ngr/RUMO440200600174.doc" TargetMode="External"/><Relationship Id="rId27" Type="http://schemas.openxmlformats.org/officeDocument/2006/relationships/hyperlink" Target="../../../../Documents%20and%20Settings/&#1052;&#1072;&#1088;&#1080;&#1096;&#1072;/&#1056;&#1072;&#1073;&#1086;&#1095;&#1080;&#1081;%20&#1089;&#1090;&#1086;&#1083;/&#1087;&#1086;%20&#1091;&#1089;&#1090;&#1072;&#1074;&#1091;//C:/content/ngr/RUMO440200900264.doc" TargetMode="External"/><Relationship Id="rId30" Type="http://schemas.openxmlformats.org/officeDocument/2006/relationships/hyperlink" Target="../../../../Documents%20and%20Settings/&#1052;&#1072;&#1088;&#1080;&#1096;&#1072;/&#1056;&#1072;&#1073;&#1086;&#1095;&#1080;&#1081;%20&#1089;&#1090;&#1086;&#1083;/&#1087;&#1086;%20&#1091;&#1089;&#1090;&#1072;&#1074;&#1091;//C:/content/act/35328d08-b64e-4ac2-a632-e5822dead49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31718</Words>
  <Characters>180797</Characters>
  <Application>Microsoft Office Word</Application>
  <DocSecurity>0</DocSecurity>
  <Lines>1506</Lines>
  <Paragraphs>424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2</cp:revision>
  <cp:lastPrinted>2017-03-07T07:33:00Z</cp:lastPrinted>
  <dcterms:created xsi:type="dcterms:W3CDTF">2017-04-18T08:01:00Z</dcterms:created>
  <dcterms:modified xsi:type="dcterms:W3CDTF">2017-04-18T08:01:00Z</dcterms:modified>
</cp:coreProperties>
</file>