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B11B97" w:rsidRDefault="006A30DC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Pr="00D53121">
                        <w:t>1</w:t>
                      </w:r>
                      <w:r w:rsidR="00E4297E" w:rsidRPr="00E4297E">
                        <w:t>7</w:t>
                      </w:r>
                      <w:r w:rsidRPr="00414855">
                        <w:t>(1</w:t>
                      </w:r>
                      <w:r w:rsidRPr="00B11B97">
                        <w:t>8</w:t>
                      </w:r>
                      <w:r w:rsidR="00E4297E" w:rsidRPr="00E4297E">
                        <w:t>2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E4297E" w:rsidP="008C3E01">
                      <w:pPr>
                        <w:jc w:val="center"/>
                      </w:pPr>
                      <w:r w:rsidRPr="00E4297E">
                        <w:t>25</w:t>
                      </w:r>
                      <w:r w:rsidR="008F4173" w:rsidRPr="005A2A1C">
                        <w:t xml:space="preserve"> </w:t>
                      </w:r>
                      <w:r w:rsidR="008F4173">
                        <w:t>апреля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8C3E01" w:rsidRPr="00B11B97" w:rsidRDefault="008C3E01" w:rsidP="00EC11B7">
      <w:pPr>
        <w:pStyle w:val="a3"/>
        <w:widowControl w:val="0"/>
        <w:spacing w:before="0" w:beforeAutospacing="0" w:after="0"/>
        <w:rPr>
          <w:sz w:val="16"/>
          <w:szCs w:val="16"/>
        </w:rPr>
      </w:pPr>
    </w:p>
    <w:p w:rsidR="00C7241A" w:rsidRPr="00B11B97" w:rsidRDefault="00C7241A" w:rsidP="00EC11B7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C7241A" w:rsidRPr="00B11B97" w:rsidRDefault="00C7241A" w:rsidP="00EC11B7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20102E" w:rsidRPr="00B11B97" w:rsidRDefault="0020102E" w:rsidP="00EC11B7">
      <w:pPr>
        <w:jc w:val="center"/>
        <w:rPr>
          <w:b/>
          <w:sz w:val="16"/>
          <w:szCs w:val="16"/>
          <w:lang w:val="en-US"/>
        </w:rPr>
      </w:pPr>
    </w:p>
    <w:p w:rsidR="0020102E" w:rsidRPr="00B11B97" w:rsidRDefault="0020102E" w:rsidP="00EC11B7">
      <w:pPr>
        <w:jc w:val="center"/>
        <w:rPr>
          <w:b/>
          <w:sz w:val="16"/>
          <w:szCs w:val="16"/>
          <w:lang w:val="en-US"/>
        </w:rPr>
      </w:pPr>
    </w:p>
    <w:p w:rsidR="00792566" w:rsidRPr="00B11B97" w:rsidRDefault="00792566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*      *      *      *      *      *      *</w:t>
      </w:r>
    </w:p>
    <w:p w:rsidR="00E05ECA" w:rsidRPr="00B11B97" w:rsidRDefault="00E05ECA" w:rsidP="00EC11B7">
      <w:pPr>
        <w:jc w:val="center"/>
        <w:rPr>
          <w:b/>
          <w:sz w:val="16"/>
          <w:szCs w:val="16"/>
        </w:rPr>
      </w:pPr>
    </w:p>
    <w:p w:rsidR="00E4297E" w:rsidRDefault="00E4297E" w:rsidP="00E4297E">
      <w:pPr>
        <w:jc w:val="center"/>
        <w:rPr>
          <w:b/>
          <w:sz w:val="24"/>
          <w:szCs w:val="24"/>
        </w:rPr>
      </w:pPr>
      <w:bookmarkStart w:id="0" w:name="_GoBack"/>
      <w:r w:rsidRPr="00FC6D49">
        <w:rPr>
          <w:b/>
          <w:sz w:val="24"/>
          <w:szCs w:val="24"/>
        </w:rPr>
        <w:t xml:space="preserve">ИЗВЕЩЕНИЕ О ВОЗМОЖНОСТИ ПРЕДОСТАВЛЕНИЯ </w:t>
      </w:r>
    </w:p>
    <w:p w:rsidR="00E4297E" w:rsidRPr="00FC6D49" w:rsidRDefault="00E4297E" w:rsidP="00E4297E">
      <w:pPr>
        <w:jc w:val="center"/>
        <w:rPr>
          <w:b/>
          <w:sz w:val="24"/>
          <w:szCs w:val="24"/>
        </w:rPr>
      </w:pPr>
      <w:r w:rsidRPr="00FC6D49">
        <w:rPr>
          <w:b/>
          <w:sz w:val="24"/>
          <w:szCs w:val="24"/>
        </w:rPr>
        <w:t>ЗЕМЕЛЬН</w:t>
      </w:r>
      <w:r>
        <w:rPr>
          <w:b/>
          <w:sz w:val="24"/>
          <w:szCs w:val="24"/>
        </w:rPr>
        <w:t>ЫХ УЧАСТКОВ</w:t>
      </w:r>
    </w:p>
    <w:bookmarkEnd w:id="0"/>
    <w:p w:rsidR="00E4297E" w:rsidRDefault="00E4297E" w:rsidP="00E4297E">
      <w:pPr>
        <w:jc w:val="both"/>
        <w:rPr>
          <w:sz w:val="24"/>
          <w:szCs w:val="24"/>
        </w:rPr>
      </w:pPr>
      <w:r w:rsidRPr="00FC6D49">
        <w:rPr>
          <w:sz w:val="24"/>
          <w:szCs w:val="24"/>
        </w:rPr>
        <w:t xml:space="preserve">Администрация Островского </w:t>
      </w:r>
      <w:r>
        <w:rPr>
          <w:sz w:val="24"/>
          <w:szCs w:val="24"/>
        </w:rPr>
        <w:t>муниципального района</w:t>
      </w:r>
      <w:r w:rsidRPr="00FC6D49">
        <w:rPr>
          <w:sz w:val="24"/>
          <w:szCs w:val="24"/>
        </w:rPr>
        <w:t xml:space="preserve"> извещает о возможности предоставления </w:t>
      </w:r>
      <w:r>
        <w:rPr>
          <w:sz w:val="24"/>
          <w:szCs w:val="24"/>
        </w:rPr>
        <w:t>следующих зе</w:t>
      </w:r>
      <w:r w:rsidRPr="008D5A25">
        <w:rPr>
          <w:sz w:val="24"/>
          <w:szCs w:val="24"/>
        </w:rPr>
        <w:t>мельн</w:t>
      </w:r>
      <w:r>
        <w:rPr>
          <w:sz w:val="24"/>
          <w:szCs w:val="24"/>
        </w:rPr>
        <w:t>ых</w:t>
      </w:r>
      <w:r w:rsidRPr="008D5A25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8D5A25">
        <w:rPr>
          <w:sz w:val="24"/>
          <w:szCs w:val="24"/>
        </w:rPr>
        <w:t xml:space="preserve"> из земель населенных пунктов</w:t>
      </w:r>
      <w:r>
        <w:rPr>
          <w:sz w:val="24"/>
          <w:szCs w:val="24"/>
        </w:rPr>
        <w:t>:</w:t>
      </w:r>
    </w:p>
    <w:p w:rsidR="00E4297E" w:rsidRPr="005155FE" w:rsidRDefault="00E4297E" w:rsidP="00E4297E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4"/>
          <w:szCs w:val="24"/>
        </w:rPr>
      </w:pPr>
      <w:r w:rsidRPr="005155FE">
        <w:rPr>
          <w:rFonts w:ascii="Times New Roman" w:hAnsi="Times New Roman" w:cs="Times New Roman"/>
          <w:sz w:val="24"/>
          <w:szCs w:val="24"/>
        </w:rPr>
        <w:t>Земельный участок с кадастровым номером 44:15:011401:182, общей площадью 1385 кв.м., расположенного по адресу Костромская область, Островский район, д. Лодыгино, разрешенное использование — для индивидуального жилищного строительства.</w:t>
      </w:r>
    </w:p>
    <w:p w:rsidR="00E4297E" w:rsidRPr="005155FE" w:rsidRDefault="00E4297E" w:rsidP="00E4297E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4"/>
          <w:szCs w:val="24"/>
        </w:rPr>
      </w:pPr>
      <w:r w:rsidRPr="005155FE">
        <w:rPr>
          <w:rFonts w:ascii="Times New Roman" w:hAnsi="Times New Roman" w:cs="Times New Roman"/>
          <w:sz w:val="24"/>
          <w:szCs w:val="24"/>
        </w:rPr>
        <w:t>Земельный участок с кадастровым номером 44:15:011401:183, общей площадью 1405 кв.м., расположенного по адресу Костромская область, Островский район, д. Лодыгино, разрешенное использование — для индивидуального жилищного строительства.</w:t>
      </w:r>
    </w:p>
    <w:p w:rsidR="00E4297E" w:rsidRPr="005155FE" w:rsidRDefault="00E4297E" w:rsidP="00E4297E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4"/>
          <w:szCs w:val="24"/>
        </w:rPr>
      </w:pPr>
      <w:r w:rsidRPr="005155FE">
        <w:rPr>
          <w:rFonts w:ascii="Times New Roman" w:hAnsi="Times New Roman" w:cs="Times New Roman"/>
          <w:sz w:val="24"/>
          <w:szCs w:val="24"/>
        </w:rPr>
        <w:t>Земельный участок с кадастровым номером 44:15:011401:184, общей площадью 1422 кв.м., расположенного по адресу Костромская область, Островский район, д. Лодыгино, разрешенное использование — для индивидуального жилищного строительства.</w:t>
      </w:r>
    </w:p>
    <w:p w:rsidR="00E4297E" w:rsidRDefault="00E4297E" w:rsidP="00E4297E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E4297E" w:rsidRPr="00FC6D49" w:rsidRDefault="00E4297E" w:rsidP="00E4297E">
      <w:pPr>
        <w:pStyle w:val="a3"/>
        <w:spacing w:before="0" w:beforeAutospacing="0" w:after="0"/>
        <w:jc w:val="both"/>
        <w:rPr>
          <w:color w:val="000000"/>
          <w:u w:val="single"/>
        </w:rPr>
      </w:pPr>
      <w:r w:rsidRPr="00FC6D49">
        <w:rPr>
          <w:color w:val="000000"/>
          <w:u w:val="single"/>
        </w:rPr>
        <w:t>Адрес и способ подачи заявлений:</w:t>
      </w:r>
    </w:p>
    <w:p w:rsidR="00E4297E" w:rsidRDefault="00E4297E" w:rsidP="00E4297E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>п. Островское, ул. Советская, д. 56, каб. 19 тел. (49438) 27252,</w:t>
      </w:r>
    </w:p>
    <w:p w:rsidR="00E4297E" w:rsidRDefault="00E4297E" w:rsidP="00E4297E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>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“Интернет”.</w:t>
      </w:r>
    </w:p>
    <w:p w:rsidR="00E4297E" w:rsidRDefault="00E4297E" w:rsidP="00E4297E">
      <w:pPr>
        <w:pStyle w:val="a3"/>
        <w:spacing w:before="0" w:beforeAutospacing="0" w:after="0"/>
        <w:jc w:val="both"/>
        <w:rPr>
          <w:color w:val="000000"/>
        </w:rPr>
      </w:pPr>
    </w:p>
    <w:p w:rsidR="00E4297E" w:rsidRDefault="00E4297E" w:rsidP="00E4297E">
      <w:pPr>
        <w:pStyle w:val="a3"/>
        <w:spacing w:before="0" w:beforeAutospacing="0" w:after="0"/>
        <w:jc w:val="both"/>
        <w:rPr>
          <w:color w:val="000000"/>
        </w:rPr>
      </w:pPr>
      <w:r>
        <w:rPr>
          <w:color w:val="000000"/>
        </w:rPr>
        <w:t>Заявления принимаются в течение 30 дней с 26.04.2017г. по 25.05.2017 года.</w:t>
      </w:r>
    </w:p>
    <w:p w:rsidR="00E4297E" w:rsidRDefault="00E4297E" w:rsidP="00E4297E">
      <w:pPr>
        <w:pStyle w:val="a3"/>
        <w:spacing w:before="0" w:beforeAutospacing="0" w:after="0"/>
        <w:jc w:val="both"/>
        <w:rPr>
          <w:color w:val="000000"/>
        </w:rPr>
      </w:pPr>
    </w:p>
    <w:p w:rsidR="00E4297E" w:rsidRPr="00FC6D49" w:rsidRDefault="00E4297E" w:rsidP="00E4297E">
      <w:pPr>
        <w:pStyle w:val="a3"/>
        <w:spacing w:before="0" w:beforeAutospacing="0" w:after="0"/>
        <w:rPr>
          <w:color w:val="000000"/>
          <w:u w:val="single"/>
        </w:rPr>
      </w:pPr>
      <w:r w:rsidRPr="00FC6D49">
        <w:rPr>
          <w:color w:val="000000"/>
          <w:u w:val="single"/>
        </w:rPr>
        <w:t>Адрес и время приема граждан для ознакомления со схемой расположения земельного участка:</w:t>
      </w:r>
    </w:p>
    <w:p w:rsidR="00E4297E" w:rsidRDefault="00E4297E" w:rsidP="00E4297E">
      <w:pPr>
        <w:pStyle w:val="a3"/>
        <w:spacing w:before="0" w:beforeAutospacing="0" w:after="0"/>
      </w:pPr>
      <w:r>
        <w:rPr>
          <w:color w:val="000000"/>
        </w:rPr>
        <w:t>п. Островское ул. Советская, д. 56, каб. 19 с 08-00 часов до 16-00 часов по рабочим дням</w:t>
      </w:r>
    </w:p>
    <w:p w:rsidR="00E4297E" w:rsidRDefault="00E4297E" w:rsidP="00E4297E">
      <w:pPr>
        <w:pStyle w:val="a3"/>
        <w:spacing w:before="0" w:beforeAutospacing="0" w:after="0"/>
        <w:jc w:val="both"/>
      </w:pPr>
    </w:p>
    <w:p w:rsidR="00E4297E" w:rsidRDefault="00E4297E" w:rsidP="00E4297E">
      <w:pPr>
        <w:jc w:val="both"/>
        <w:rPr>
          <w:sz w:val="24"/>
          <w:szCs w:val="24"/>
        </w:rPr>
      </w:pPr>
    </w:p>
    <w:p w:rsidR="00B11B97" w:rsidRPr="00B11B97" w:rsidRDefault="00B11B97" w:rsidP="00EC11B7">
      <w:pPr>
        <w:pStyle w:val="af4"/>
        <w:jc w:val="center"/>
        <w:rPr>
          <w:sz w:val="16"/>
          <w:szCs w:val="16"/>
        </w:rPr>
      </w:pPr>
    </w:p>
    <w:p w:rsidR="00B11B97" w:rsidRPr="00B11B97" w:rsidRDefault="00B11B97" w:rsidP="00EC11B7">
      <w:pPr>
        <w:pStyle w:val="af4"/>
        <w:jc w:val="right"/>
        <w:rPr>
          <w:sz w:val="16"/>
          <w:szCs w:val="16"/>
        </w:rPr>
      </w:pPr>
    </w:p>
    <w:p w:rsidR="00BF7F4F" w:rsidRPr="00B11B97" w:rsidRDefault="00BF7F4F" w:rsidP="00EC11B7">
      <w:pPr>
        <w:jc w:val="center"/>
        <w:rPr>
          <w:sz w:val="16"/>
          <w:szCs w:val="16"/>
        </w:rPr>
      </w:pPr>
      <w:r w:rsidRPr="00B11B97">
        <w:rPr>
          <w:sz w:val="16"/>
          <w:szCs w:val="16"/>
        </w:rPr>
        <w:t>*      *      *      *      *      *      *</w:t>
      </w:r>
    </w:p>
    <w:p w:rsidR="00002859" w:rsidRPr="00B11B97" w:rsidRDefault="006A30DC" w:rsidP="00EC11B7">
      <w:pPr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pict>
          <v:group id="_x0000_s1034" style="position:absolute;margin-left:11.8pt;margin-top:101.3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Адрес: п. Островское,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Ответственная за выпуск  Буднева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B11B97" w:rsidSect="001E5808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579" w:rsidRDefault="001E5579" w:rsidP="00544642">
      <w:r>
        <w:separator/>
      </w:r>
    </w:p>
  </w:endnote>
  <w:endnote w:type="continuationSeparator" w:id="1">
    <w:p w:rsidR="001E5579" w:rsidRDefault="001E5579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charset w:val="00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579" w:rsidRDefault="001E5579" w:rsidP="00544642">
      <w:r>
        <w:separator/>
      </w:r>
    </w:p>
  </w:footnote>
  <w:footnote w:type="continuationSeparator" w:id="1">
    <w:p w:rsidR="001E5579" w:rsidRDefault="001E5579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4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D74780"/>
    <w:multiLevelType w:val="multilevel"/>
    <w:tmpl w:val="951CCBA2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5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8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27"/>
  </w:num>
  <w:num w:numId="5">
    <w:abstractNumId w:val="9"/>
  </w:num>
  <w:num w:numId="6">
    <w:abstractNumId w:val="1"/>
  </w:num>
  <w:num w:numId="7">
    <w:abstractNumId w:val="4"/>
  </w:num>
  <w:num w:numId="8">
    <w:abstractNumId w:val="23"/>
  </w:num>
  <w:num w:numId="9">
    <w:abstractNumId w:val="12"/>
  </w:num>
  <w:num w:numId="10">
    <w:abstractNumId w:val="28"/>
  </w:num>
  <w:num w:numId="11">
    <w:abstractNumId w:val="26"/>
  </w:num>
  <w:num w:numId="12">
    <w:abstractNumId w:val="21"/>
  </w:num>
  <w:num w:numId="13">
    <w:abstractNumId w:val="16"/>
  </w:num>
  <w:num w:numId="14">
    <w:abstractNumId w:val="15"/>
  </w:num>
  <w:num w:numId="15">
    <w:abstractNumId w:val="14"/>
  </w:num>
  <w:num w:numId="16">
    <w:abstractNumId w:val="13"/>
  </w:num>
  <w:num w:numId="17">
    <w:abstractNumId w:val="24"/>
  </w:num>
  <w:num w:numId="18">
    <w:abstractNumId w:val="10"/>
  </w:num>
  <w:num w:numId="19">
    <w:abstractNumId w:val="19"/>
  </w:num>
  <w:num w:numId="20">
    <w:abstractNumId w:val="8"/>
  </w:num>
  <w:num w:numId="21">
    <w:abstractNumId w:val="22"/>
  </w:num>
  <w:num w:numId="22">
    <w:abstractNumId w:val="29"/>
  </w:num>
  <w:num w:numId="23">
    <w:abstractNumId w:val="11"/>
  </w:num>
  <w:num w:numId="24">
    <w:abstractNumId w:val="5"/>
  </w:num>
  <w:num w:numId="25">
    <w:abstractNumId w:val="20"/>
  </w:num>
  <w:num w:numId="26">
    <w:abstractNumId w:val="25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7"/>
  </w:num>
  <w:num w:numId="30">
    <w:abstractNumId w:val="18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18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0F1C8C"/>
    <w:rsid w:val="001932E3"/>
    <w:rsid w:val="001E2110"/>
    <w:rsid w:val="001E5579"/>
    <w:rsid w:val="001E5808"/>
    <w:rsid w:val="001E75CD"/>
    <w:rsid w:val="0020102E"/>
    <w:rsid w:val="00211819"/>
    <w:rsid w:val="00240115"/>
    <w:rsid w:val="00255A2E"/>
    <w:rsid w:val="00262E87"/>
    <w:rsid w:val="00275B30"/>
    <w:rsid w:val="002B3D15"/>
    <w:rsid w:val="002D68DB"/>
    <w:rsid w:val="002F1AF4"/>
    <w:rsid w:val="00301B37"/>
    <w:rsid w:val="003078B5"/>
    <w:rsid w:val="00312C95"/>
    <w:rsid w:val="003171DB"/>
    <w:rsid w:val="00327FB5"/>
    <w:rsid w:val="003747BF"/>
    <w:rsid w:val="003A7DA6"/>
    <w:rsid w:val="003B6578"/>
    <w:rsid w:val="00414855"/>
    <w:rsid w:val="00433F10"/>
    <w:rsid w:val="00463042"/>
    <w:rsid w:val="004760B5"/>
    <w:rsid w:val="00477D77"/>
    <w:rsid w:val="00494E49"/>
    <w:rsid w:val="0049702F"/>
    <w:rsid w:val="005050ED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77D5"/>
    <w:rsid w:val="007E1ABD"/>
    <w:rsid w:val="007E3A2D"/>
    <w:rsid w:val="00801774"/>
    <w:rsid w:val="008601A9"/>
    <w:rsid w:val="008645CA"/>
    <w:rsid w:val="008C13FD"/>
    <w:rsid w:val="008C3E01"/>
    <w:rsid w:val="008D6AFC"/>
    <w:rsid w:val="008E6AE4"/>
    <w:rsid w:val="008F4173"/>
    <w:rsid w:val="0097174D"/>
    <w:rsid w:val="00971A8A"/>
    <w:rsid w:val="00994D71"/>
    <w:rsid w:val="009B2FDF"/>
    <w:rsid w:val="009F3C60"/>
    <w:rsid w:val="00A45DFE"/>
    <w:rsid w:val="00A62A62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B4BEA"/>
    <w:rsid w:val="00BE5EF6"/>
    <w:rsid w:val="00BF7F4F"/>
    <w:rsid w:val="00C00CE3"/>
    <w:rsid w:val="00C63A7E"/>
    <w:rsid w:val="00C7241A"/>
    <w:rsid w:val="00C751C5"/>
    <w:rsid w:val="00C85F2A"/>
    <w:rsid w:val="00CC01F1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B2D71"/>
    <w:rsid w:val="00DF7408"/>
    <w:rsid w:val="00E05ECA"/>
    <w:rsid w:val="00E4297E"/>
    <w:rsid w:val="00E71FC4"/>
    <w:rsid w:val="00EC11B7"/>
    <w:rsid w:val="00EC2D28"/>
    <w:rsid w:val="00ED0BF7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1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2</cp:revision>
  <cp:lastPrinted>2017-03-07T07:33:00Z</cp:lastPrinted>
  <dcterms:created xsi:type="dcterms:W3CDTF">2017-04-25T13:22:00Z</dcterms:created>
  <dcterms:modified xsi:type="dcterms:W3CDTF">2017-04-25T13:22:00Z</dcterms:modified>
</cp:coreProperties>
</file>