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736216" w:rsidRDefault="00DF7408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  <w:r w:rsidRPr="00736216">
        <w:rPr>
          <w:noProof/>
          <w:sz w:val="20"/>
          <w:szCs w:val="20"/>
        </w:rPr>
        <w:pict>
          <v:group id="_x0000_s1026" style="position:absolute;margin-left:-28.4pt;margin-top:-41.15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F64BBD" w:rsidRDefault="00F64BBD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F64BBD" w:rsidRDefault="00F64BBD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F64BBD" w:rsidRDefault="00F64BBD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F64BBD" w:rsidRPr="00414855" w:rsidRDefault="00F64BBD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="005559E0" w:rsidRPr="005559E0">
                        <w:t>2</w:t>
                      </w:r>
                      <w:r w:rsidRPr="00414855">
                        <w:t>(1</w:t>
                      </w:r>
                      <w:r w:rsidRPr="00612B31">
                        <w:t>6</w:t>
                      </w:r>
                      <w:r w:rsidR="00736216" w:rsidRPr="00736216">
                        <w:t>7</w:t>
                      </w:r>
                      <w:r w:rsidRPr="00414855">
                        <w:t>)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F64BBD" w:rsidRPr="00C561DD" w:rsidRDefault="005559E0" w:rsidP="008C3E01">
                      <w:pPr>
                        <w:jc w:val="center"/>
                      </w:pPr>
                      <w:r w:rsidRPr="005559E0">
                        <w:t>2</w:t>
                      </w:r>
                      <w:r w:rsidR="00736216">
                        <w:t>3</w:t>
                      </w:r>
                      <w:r w:rsidR="00F64BBD" w:rsidRPr="00414855">
                        <w:t xml:space="preserve"> </w:t>
                      </w:r>
                      <w:r w:rsidR="00736216">
                        <w:t>января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201</w:t>
                      </w:r>
                      <w:r w:rsidR="00736216" w:rsidRPr="00736216">
                        <w:t>7</w:t>
                      </w:r>
                      <w:r>
                        <w:t xml:space="preserve"> года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F64BBD" w:rsidRDefault="00F64BBD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F64BBD" w:rsidRDefault="00F64BBD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736216" w:rsidRDefault="008C3E01" w:rsidP="00463042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736216" w:rsidRDefault="00C7241A" w:rsidP="004630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C7241A" w:rsidRPr="00736216" w:rsidRDefault="00C7241A" w:rsidP="004630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736216" w:rsidRPr="00736216" w:rsidRDefault="00736216" w:rsidP="00736216">
      <w:pPr>
        <w:jc w:val="center"/>
        <w:rPr>
          <w:b/>
        </w:rPr>
      </w:pPr>
      <w:r w:rsidRPr="00736216">
        <w:rPr>
          <w:b/>
        </w:rPr>
        <w:t xml:space="preserve">ИЗВЕЩЕНИЕ О ВОЗМОЖНОСТИ ПРЕДОСТАВЛЕНИЯ </w:t>
      </w:r>
    </w:p>
    <w:p w:rsidR="00736216" w:rsidRPr="00736216" w:rsidRDefault="00736216" w:rsidP="00736216">
      <w:pPr>
        <w:jc w:val="center"/>
        <w:rPr>
          <w:b/>
        </w:rPr>
      </w:pPr>
      <w:r w:rsidRPr="00736216">
        <w:rPr>
          <w:b/>
        </w:rPr>
        <w:t>ЗЕМЕЛЬНЫХ УЧАСТКОВ</w:t>
      </w:r>
    </w:p>
    <w:p w:rsidR="00736216" w:rsidRPr="00736216" w:rsidRDefault="00736216" w:rsidP="00736216">
      <w:pPr>
        <w:jc w:val="both"/>
      </w:pPr>
      <w:r w:rsidRPr="00736216">
        <w:t>Администрация Островского муниципального района извещает о возможности предоставления следующих земельных участков из земель населенных пунктов:</w:t>
      </w:r>
    </w:p>
    <w:p w:rsidR="00736216" w:rsidRPr="00736216" w:rsidRDefault="00736216" w:rsidP="00736216">
      <w:pPr>
        <w:pStyle w:val="aa"/>
        <w:numPr>
          <w:ilvl w:val="0"/>
          <w:numId w:val="7"/>
        </w:numPr>
        <w:spacing w:after="200"/>
        <w:rPr>
          <w:rFonts w:ascii="Times New Roman" w:hAnsi="Times New Roman" w:cs="Times New Roman"/>
          <w:sz w:val="20"/>
          <w:szCs w:val="20"/>
        </w:rPr>
      </w:pPr>
      <w:r w:rsidRPr="00736216">
        <w:rPr>
          <w:rFonts w:ascii="Times New Roman" w:hAnsi="Times New Roman" w:cs="Times New Roman"/>
          <w:sz w:val="20"/>
          <w:szCs w:val="20"/>
        </w:rPr>
        <w:t xml:space="preserve">Земельный участок, расположенный по адресу: Костромская область, Островский район, п. Островское, ул. </w:t>
      </w:r>
      <w:proofErr w:type="spellStart"/>
      <w:r w:rsidRPr="00736216">
        <w:rPr>
          <w:rFonts w:ascii="Times New Roman" w:hAnsi="Times New Roman" w:cs="Times New Roman"/>
          <w:sz w:val="20"/>
          <w:szCs w:val="20"/>
        </w:rPr>
        <w:t>Ольховая</w:t>
      </w:r>
      <w:proofErr w:type="gramStart"/>
      <w:r w:rsidRPr="00736216">
        <w:rPr>
          <w:rFonts w:ascii="Times New Roman" w:hAnsi="Times New Roman" w:cs="Times New Roman"/>
          <w:sz w:val="20"/>
          <w:szCs w:val="20"/>
        </w:rPr>
        <w:t>,с</w:t>
      </w:r>
      <w:proofErr w:type="spellEnd"/>
      <w:proofErr w:type="gramEnd"/>
      <w:r w:rsidRPr="00736216">
        <w:rPr>
          <w:rFonts w:ascii="Times New Roman" w:hAnsi="Times New Roman" w:cs="Times New Roman"/>
          <w:sz w:val="20"/>
          <w:szCs w:val="20"/>
        </w:rPr>
        <w:t xml:space="preserve"> кадастровым номером 44:15:120303:302, общей площадью 1575кв.м., разрешенное использование – индивидуальное жилищное строительство.</w:t>
      </w:r>
    </w:p>
    <w:p w:rsidR="00736216" w:rsidRPr="00736216" w:rsidRDefault="00736216" w:rsidP="00736216">
      <w:pPr>
        <w:pStyle w:val="aa"/>
        <w:numPr>
          <w:ilvl w:val="0"/>
          <w:numId w:val="7"/>
        </w:numPr>
        <w:spacing w:after="200"/>
        <w:rPr>
          <w:rFonts w:ascii="Times New Roman" w:hAnsi="Times New Roman" w:cs="Times New Roman"/>
          <w:sz w:val="20"/>
          <w:szCs w:val="20"/>
        </w:rPr>
      </w:pPr>
      <w:r w:rsidRPr="00736216">
        <w:rPr>
          <w:rFonts w:ascii="Times New Roman" w:hAnsi="Times New Roman" w:cs="Times New Roman"/>
          <w:sz w:val="20"/>
          <w:szCs w:val="20"/>
        </w:rPr>
        <w:t xml:space="preserve">Земельный участок, расположенный по адресу: Костромская область, Островский район, п. Островское, ул. Ольховая, с </w:t>
      </w:r>
      <w:proofErr w:type="gramStart"/>
      <w:r w:rsidRPr="00736216">
        <w:rPr>
          <w:rFonts w:ascii="Times New Roman" w:hAnsi="Times New Roman" w:cs="Times New Roman"/>
          <w:sz w:val="20"/>
          <w:szCs w:val="20"/>
        </w:rPr>
        <w:t>кадастровым</w:t>
      </w:r>
      <w:proofErr w:type="gramEnd"/>
      <w:r w:rsidRPr="00736216">
        <w:rPr>
          <w:rFonts w:ascii="Times New Roman" w:hAnsi="Times New Roman" w:cs="Times New Roman"/>
          <w:sz w:val="20"/>
          <w:szCs w:val="20"/>
        </w:rPr>
        <w:t xml:space="preserve"> номером44:15:120303:301, общей площадью 1509кв.м., разрешенное использование – индивидуальное жилищное строительство.</w:t>
      </w:r>
    </w:p>
    <w:p w:rsidR="00736216" w:rsidRPr="00736216" w:rsidRDefault="00736216" w:rsidP="00736216">
      <w:pPr>
        <w:pStyle w:val="aa"/>
        <w:numPr>
          <w:ilvl w:val="0"/>
          <w:numId w:val="7"/>
        </w:numPr>
        <w:spacing w:after="200"/>
        <w:rPr>
          <w:rFonts w:ascii="Times New Roman" w:hAnsi="Times New Roman" w:cs="Times New Roman"/>
          <w:sz w:val="20"/>
          <w:szCs w:val="20"/>
        </w:rPr>
      </w:pPr>
      <w:r w:rsidRPr="00736216">
        <w:rPr>
          <w:rFonts w:ascii="Times New Roman" w:hAnsi="Times New Roman" w:cs="Times New Roman"/>
          <w:sz w:val="20"/>
          <w:szCs w:val="20"/>
        </w:rPr>
        <w:t xml:space="preserve">Земельный участок, расположенный по адресу: Костромская область, Островский район, п. Островское, ул. Ольховая, с </w:t>
      </w:r>
      <w:proofErr w:type="gramStart"/>
      <w:r w:rsidRPr="00736216">
        <w:rPr>
          <w:rFonts w:ascii="Times New Roman" w:hAnsi="Times New Roman" w:cs="Times New Roman"/>
          <w:sz w:val="20"/>
          <w:szCs w:val="20"/>
        </w:rPr>
        <w:t>кадастровым</w:t>
      </w:r>
      <w:proofErr w:type="gramEnd"/>
      <w:r w:rsidRPr="00736216">
        <w:rPr>
          <w:rFonts w:ascii="Times New Roman" w:hAnsi="Times New Roman" w:cs="Times New Roman"/>
          <w:sz w:val="20"/>
          <w:szCs w:val="20"/>
        </w:rPr>
        <w:t xml:space="preserve"> номером44:15:120303:300, общей площадью 1405кв.м., разрешенное использование – индивидуальное жилищное строительство.</w:t>
      </w:r>
    </w:p>
    <w:p w:rsidR="00736216" w:rsidRPr="00736216" w:rsidRDefault="00736216" w:rsidP="00736216">
      <w:pPr>
        <w:pStyle w:val="aa"/>
        <w:numPr>
          <w:ilvl w:val="0"/>
          <w:numId w:val="7"/>
        </w:numPr>
        <w:spacing w:after="200"/>
        <w:rPr>
          <w:rFonts w:ascii="Times New Roman" w:hAnsi="Times New Roman" w:cs="Times New Roman"/>
          <w:sz w:val="20"/>
          <w:szCs w:val="20"/>
        </w:rPr>
      </w:pPr>
      <w:r w:rsidRPr="00736216">
        <w:rPr>
          <w:rFonts w:ascii="Times New Roman" w:hAnsi="Times New Roman" w:cs="Times New Roman"/>
          <w:sz w:val="20"/>
          <w:szCs w:val="20"/>
        </w:rPr>
        <w:t>Земельный участок, расположенный по адресу: Костромская область, Островский район, п. Островское, ул. Ольховая, с кадастровым номером 44:15:120303:299, общей площадью 1388кв.м., разрешенное использование – индивидуальное жилищное строительство.</w:t>
      </w:r>
    </w:p>
    <w:p w:rsidR="00736216" w:rsidRPr="00736216" w:rsidRDefault="00736216" w:rsidP="00736216">
      <w:pPr>
        <w:pStyle w:val="aa"/>
        <w:numPr>
          <w:ilvl w:val="0"/>
          <w:numId w:val="7"/>
        </w:numPr>
        <w:spacing w:after="200"/>
        <w:rPr>
          <w:rFonts w:ascii="Times New Roman" w:hAnsi="Times New Roman" w:cs="Times New Roman"/>
          <w:sz w:val="20"/>
          <w:szCs w:val="20"/>
        </w:rPr>
      </w:pPr>
      <w:r w:rsidRPr="00736216">
        <w:rPr>
          <w:rFonts w:ascii="Times New Roman" w:hAnsi="Times New Roman" w:cs="Times New Roman"/>
          <w:sz w:val="20"/>
          <w:szCs w:val="20"/>
        </w:rPr>
        <w:t>Земельный участок, расположенный по адресу: Костромская область, Островский район, п. Островское, ул. Ольховая, с кадастровым номером 44:15:120303:298, общей площадью 1441кв.м., разрешенное использование – индивидуальное жилищное строительство.</w:t>
      </w:r>
    </w:p>
    <w:p w:rsidR="00736216" w:rsidRPr="00736216" w:rsidRDefault="00736216" w:rsidP="00736216">
      <w:pPr>
        <w:pStyle w:val="aa"/>
        <w:rPr>
          <w:rFonts w:ascii="Times New Roman" w:hAnsi="Times New Roman" w:cs="Times New Roman"/>
          <w:sz w:val="20"/>
          <w:szCs w:val="20"/>
        </w:rPr>
      </w:pPr>
    </w:p>
    <w:p w:rsidR="00736216" w:rsidRPr="00736216" w:rsidRDefault="00736216" w:rsidP="00736216">
      <w:pPr>
        <w:pStyle w:val="a3"/>
        <w:spacing w:before="0" w:beforeAutospacing="0" w:after="0"/>
        <w:jc w:val="both"/>
        <w:rPr>
          <w:color w:val="000000"/>
          <w:sz w:val="20"/>
          <w:szCs w:val="20"/>
          <w:u w:val="single"/>
        </w:rPr>
      </w:pPr>
      <w:r w:rsidRPr="00736216">
        <w:rPr>
          <w:color w:val="000000"/>
          <w:sz w:val="20"/>
          <w:szCs w:val="20"/>
          <w:u w:val="single"/>
        </w:rPr>
        <w:t>Адрес и способ подачи заявлений:</w:t>
      </w:r>
    </w:p>
    <w:p w:rsidR="00736216" w:rsidRPr="00736216" w:rsidRDefault="00736216" w:rsidP="00736216">
      <w:pPr>
        <w:pStyle w:val="a3"/>
        <w:spacing w:before="0" w:beforeAutospacing="0" w:after="0"/>
        <w:jc w:val="both"/>
        <w:rPr>
          <w:color w:val="000000"/>
          <w:sz w:val="20"/>
          <w:szCs w:val="20"/>
        </w:rPr>
      </w:pPr>
      <w:r w:rsidRPr="00736216">
        <w:rPr>
          <w:color w:val="000000"/>
          <w:sz w:val="20"/>
          <w:szCs w:val="20"/>
        </w:rPr>
        <w:t xml:space="preserve">п. </w:t>
      </w:r>
      <w:proofErr w:type="gramStart"/>
      <w:r w:rsidRPr="00736216">
        <w:rPr>
          <w:color w:val="000000"/>
          <w:sz w:val="20"/>
          <w:szCs w:val="20"/>
        </w:rPr>
        <w:t>Островское</w:t>
      </w:r>
      <w:proofErr w:type="gramEnd"/>
      <w:r w:rsidRPr="00736216">
        <w:rPr>
          <w:color w:val="000000"/>
          <w:sz w:val="20"/>
          <w:szCs w:val="20"/>
        </w:rPr>
        <w:t xml:space="preserve">, ул. Советская, д. 56, </w:t>
      </w:r>
      <w:proofErr w:type="spellStart"/>
      <w:r w:rsidRPr="00736216">
        <w:rPr>
          <w:color w:val="000000"/>
          <w:sz w:val="20"/>
          <w:szCs w:val="20"/>
        </w:rPr>
        <w:t>каб</w:t>
      </w:r>
      <w:proofErr w:type="spellEnd"/>
      <w:r w:rsidRPr="00736216">
        <w:rPr>
          <w:color w:val="000000"/>
          <w:sz w:val="20"/>
          <w:szCs w:val="20"/>
        </w:rPr>
        <w:t>. 19 тел. (49438) 27252,</w:t>
      </w:r>
    </w:p>
    <w:p w:rsidR="00736216" w:rsidRPr="00736216" w:rsidRDefault="00736216" w:rsidP="00736216">
      <w:pPr>
        <w:pStyle w:val="a3"/>
        <w:spacing w:before="0" w:beforeAutospacing="0" w:after="0"/>
        <w:jc w:val="both"/>
        <w:rPr>
          <w:color w:val="000000"/>
          <w:sz w:val="20"/>
          <w:szCs w:val="20"/>
        </w:rPr>
      </w:pPr>
      <w:r w:rsidRPr="00736216">
        <w:rPr>
          <w:color w:val="000000"/>
          <w:sz w:val="20"/>
          <w:szCs w:val="20"/>
        </w:rPr>
        <w:t xml:space="preserve"> заявление о предоставлении участка подаются или направляются в уполномоченный орган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информационно-телекоммуникационной сети “Интернет”.</w:t>
      </w:r>
    </w:p>
    <w:p w:rsidR="00736216" w:rsidRPr="00736216" w:rsidRDefault="00736216" w:rsidP="00736216">
      <w:pPr>
        <w:pStyle w:val="a3"/>
        <w:spacing w:before="0" w:beforeAutospacing="0" w:after="0"/>
        <w:jc w:val="both"/>
        <w:rPr>
          <w:color w:val="000000"/>
          <w:sz w:val="20"/>
          <w:szCs w:val="20"/>
        </w:rPr>
      </w:pPr>
    </w:p>
    <w:p w:rsidR="00736216" w:rsidRPr="00736216" w:rsidRDefault="00736216" w:rsidP="00736216">
      <w:pPr>
        <w:pStyle w:val="a3"/>
        <w:spacing w:before="0" w:beforeAutospacing="0" w:after="0"/>
        <w:jc w:val="both"/>
        <w:rPr>
          <w:color w:val="000000"/>
          <w:sz w:val="20"/>
          <w:szCs w:val="20"/>
        </w:rPr>
      </w:pPr>
      <w:r w:rsidRPr="00736216">
        <w:rPr>
          <w:color w:val="000000"/>
          <w:sz w:val="20"/>
          <w:szCs w:val="20"/>
        </w:rPr>
        <w:t>Заявления принимаются в течение 30 дней с 24.01.2017г. по 23.02.2017</w:t>
      </w:r>
      <w:bookmarkStart w:id="0" w:name="_GoBack"/>
      <w:bookmarkEnd w:id="0"/>
      <w:r w:rsidRPr="00736216">
        <w:rPr>
          <w:color w:val="000000"/>
          <w:sz w:val="20"/>
          <w:szCs w:val="20"/>
        </w:rPr>
        <w:t xml:space="preserve"> года.</w:t>
      </w:r>
    </w:p>
    <w:p w:rsidR="00736216" w:rsidRPr="00736216" w:rsidRDefault="00736216" w:rsidP="00736216">
      <w:pPr>
        <w:pStyle w:val="a3"/>
        <w:spacing w:before="0" w:beforeAutospacing="0" w:after="0"/>
        <w:jc w:val="both"/>
        <w:rPr>
          <w:color w:val="000000"/>
          <w:sz w:val="20"/>
          <w:szCs w:val="20"/>
        </w:rPr>
      </w:pPr>
    </w:p>
    <w:p w:rsidR="00736216" w:rsidRPr="00736216" w:rsidRDefault="00736216" w:rsidP="00736216">
      <w:pPr>
        <w:pStyle w:val="a3"/>
        <w:spacing w:before="0" w:beforeAutospacing="0" w:after="0"/>
        <w:rPr>
          <w:color w:val="000000"/>
          <w:sz w:val="20"/>
          <w:szCs w:val="20"/>
          <w:u w:val="single"/>
        </w:rPr>
      </w:pPr>
      <w:r w:rsidRPr="00736216">
        <w:rPr>
          <w:color w:val="000000"/>
          <w:sz w:val="20"/>
          <w:szCs w:val="20"/>
          <w:u w:val="single"/>
        </w:rPr>
        <w:t>Адрес и время приема граждан для ознакомления со схемой расположения земельного участка:</w:t>
      </w:r>
    </w:p>
    <w:p w:rsidR="00736216" w:rsidRPr="00736216" w:rsidRDefault="00736216" w:rsidP="00736216">
      <w:pPr>
        <w:pStyle w:val="a3"/>
        <w:spacing w:before="0" w:beforeAutospacing="0" w:after="0"/>
        <w:rPr>
          <w:sz w:val="20"/>
          <w:szCs w:val="20"/>
        </w:rPr>
      </w:pPr>
      <w:r w:rsidRPr="00736216">
        <w:rPr>
          <w:color w:val="000000"/>
          <w:sz w:val="20"/>
          <w:szCs w:val="20"/>
        </w:rPr>
        <w:t xml:space="preserve">п. </w:t>
      </w:r>
      <w:proofErr w:type="gramStart"/>
      <w:r w:rsidRPr="00736216">
        <w:rPr>
          <w:color w:val="000000"/>
          <w:sz w:val="20"/>
          <w:szCs w:val="20"/>
        </w:rPr>
        <w:t>Островское</w:t>
      </w:r>
      <w:proofErr w:type="gramEnd"/>
      <w:r w:rsidRPr="00736216">
        <w:rPr>
          <w:color w:val="000000"/>
          <w:sz w:val="20"/>
          <w:szCs w:val="20"/>
        </w:rPr>
        <w:t xml:space="preserve"> ул. Советская, д. 56, </w:t>
      </w:r>
      <w:proofErr w:type="spellStart"/>
      <w:r w:rsidRPr="00736216">
        <w:rPr>
          <w:color w:val="000000"/>
          <w:sz w:val="20"/>
          <w:szCs w:val="20"/>
        </w:rPr>
        <w:t>каб</w:t>
      </w:r>
      <w:proofErr w:type="spellEnd"/>
      <w:r w:rsidRPr="00736216">
        <w:rPr>
          <w:color w:val="000000"/>
          <w:sz w:val="20"/>
          <w:szCs w:val="20"/>
        </w:rPr>
        <w:t>. 19 с 08-00 часов до 16-00 часов по рабочим дням</w:t>
      </w:r>
    </w:p>
    <w:p w:rsidR="00736216" w:rsidRPr="00736216" w:rsidRDefault="00736216" w:rsidP="00736216">
      <w:pPr>
        <w:pStyle w:val="a3"/>
        <w:spacing w:before="0" w:beforeAutospacing="0" w:after="0"/>
        <w:jc w:val="both"/>
        <w:rPr>
          <w:sz w:val="20"/>
          <w:szCs w:val="20"/>
        </w:rPr>
      </w:pPr>
    </w:p>
    <w:p w:rsidR="00736216" w:rsidRPr="00736216" w:rsidRDefault="00736216" w:rsidP="00736216">
      <w:pPr>
        <w:jc w:val="both"/>
      </w:pPr>
    </w:p>
    <w:p w:rsidR="00736216" w:rsidRPr="00736216" w:rsidRDefault="00736216" w:rsidP="00736216">
      <w:pPr>
        <w:jc w:val="both"/>
      </w:pPr>
    </w:p>
    <w:p w:rsidR="00736216" w:rsidRPr="00736216" w:rsidRDefault="00736216" w:rsidP="00736216">
      <w:pPr>
        <w:jc w:val="both"/>
      </w:pPr>
    </w:p>
    <w:p w:rsidR="00BF7F4F" w:rsidRPr="00736216" w:rsidRDefault="00BF7F4F" w:rsidP="00463042"/>
    <w:p w:rsidR="00BF7F4F" w:rsidRPr="00736216" w:rsidRDefault="00BF7F4F" w:rsidP="00463042">
      <w:pPr>
        <w:jc w:val="center"/>
      </w:pPr>
      <w:r w:rsidRPr="00736216">
        <w:t>*      *      *      *      *      *      *</w:t>
      </w:r>
    </w:p>
    <w:p w:rsidR="00002859" w:rsidRPr="00736216" w:rsidRDefault="00DF7408" w:rsidP="00463042">
      <w:pPr>
        <w:rPr>
          <w:lang w:val="en-US"/>
        </w:rPr>
      </w:pPr>
      <w:r w:rsidRPr="00736216">
        <w:rPr>
          <w:noProof/>
        </w:rPr>
        <w:pict>
          <v:group id="_x0000_s1034" style="position:absolute;margin-left:-38.45pt;margin-top:70.35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F64BBD" w:rsidRDefault="00F64BBD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736216" w:rsidSect="000F1730">
      <w:pgSz w:w="11905" w:h="16838" w:orient="landscape"/>
      <w:pgMar w:top="1134" w:right="850" w:bottom="1134" w:left="1701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BBD" w:rsidRDefault="00F64BBD" w:rsidP="00544642">
      <w:r>
        <w:separator/>
      </w:r>
    </w:p>
  </w:endnote>
  <w:endnote w:type="continuationSeparator" w:id="1">
    <w:p w:rsidR="00F64BBD" w:rsidRDefault="00F64BBD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BBD" w:rsidRDefault="00F64BBD" w:rsidP="00544642">
      <w:r>
        <w:separator/>
      </w:r>
    </w:p>
  </w:footnote>
  <w:footnote w:type="continuationSeparator" w:id="1">
    <w:p w:rsidR="00F64BBD" w:rsidRDefault="00F64BBD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F1730"/>
    <w:rsid w:val="001932E3"/>
    <w:rsid w:val="001E2110"/>
    <w:rsid w:val="00211819"/>
    <w:rsid w:val="00240115"/>
    <w:rsid w:val="00255A2E"/>
    <w:rsid w:val="00262E87"/>
    <w:rsid w:val="00275B30"/>
    <w:rsid w:val="002B3D15"/>
    <w:rsid w:val="002D68DB"/>
    <w:rsid w:val="00301B37"/>
    <w:rsid w:val="00312C95"/>
    <w:rsid w:val="003171DB"/>
    <w:rsid w:val="003A7DA6"/>
    <w:rsid w:val="003B6578"/>
    <w:rsid w:val="00414855"/>
    <w:rsid w:val="00433F10"/>
    <w:rsid w:val="00463042"/>
    <w:rsid w:val="004760B5"/>
    <w:rsid w:val="0049702F"/>
    <w:rsid w:val="00544642"/>
    <w:rsid w:val="005559E0"/>
    <w:rsid w:val="00575D4F"/>
    <w:rsid w:val="005926E0"/>
    <w:rsid w:val="00597D40"/>
    <w:rsid w:val="00605CEA"/>
    <w:rsid w:val="00612B31"/>
    <w:rsid w:val="0065127D"/>
    <w:rsid w:val="00696D63"/>
    <w:rsid w:val="00736216"/>
    <w:rsid w:val="007C77D5"/>
    <w:rsid w:val="008601A9"/>
    <w:rsid w:val="008C3E01"/>
    <w:rsid w:val="008D6AFC"/>
    <w:rsid w:val="008E6AE4"/>
    <w:rsid w:val="00971A8A"/>
    <w:rsid w:val="009B2FDF"/>
    <w:rsid w:val="00A45DFE"/>
    <w:rsid w:val="00A62A62"/>
    <w:rsid w:val="00AA0C89"/>
    <w:rsid w:val="00AB6B9D"/>
    <w:rsid w:val="00B15289"/>
    <w:rsid w:val="00B16025"/>
    <w:rsid w:val="00B46DF6"/>
    <w:rsid w:val="00B81A52"/>
    <w:rsid w:val="00BB4BEA"/>
    <w:rsid w:val="00BE5EF6"/>
    <w:rsid w:val="00BF7F4F"/>
    <w:rsid w:val="00C7241A"/>
    <w:rsid w:val="00C751C5"/>
    <w:rsid w:val="00C85F2A"/>
    <w:rsid w:val="00CD6734"/>
    <w:rsid w:val="00D10CF0"/>
    <w:rsid w:val="00D32357"/>
    <w:rsid w:val="00D56C1E"/>
    <w:rsid w:val="00D7615B"/>
    <w:rsid w:val="00DB2D71"/>
    <w:rsid w:val="00DF7408"/>
    <w:rsid w:val="00EC2D28"/>
    <w:rsid w:val="00F64BBD"/>
    <w:rsid w:val="00F9642C"/>
    <w:rsid w:val="00FB4B64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semiHidden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05A2272-53BA-468E-A052-17E093084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1</cp:lastModifiedBy>
  <cp:revision>2</cp:revision>
  <cp:lastPrinted>2016-10-06T04:42:00Z</cp:lastPrinted>
  <dcterms:created xsi:type="dcterms:W3CDTF">2017-01-24T05:11:00Z</dcterms:created>
  <dcterms:modified xsi:type="dcterms:W3CDTF">2017-01-24T05:11:00Z</dcterms:modified>
</cp:coreProperties>
</file>