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C106A9" w:rsidRDefault="002B208B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  <w:r w:rsidRPr="00C106A9">
        <w:rPr>
          <w:noProof/>
          <w:sz w:val="16"/>
          <w:szCs w:val="16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8F4173" w:rsidRPr="00414855" w:rsidRDefault="008F4173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C106A9">
                        <w:rPr>
                          <w:lang w:val="en-US"/>
                        </w:rPr>
                        <w:t>20</w:t>
                      </w:r>
                      <w:r w:rsidRPr="00414855">
                        <w:t>(1</w:t>
                      </w:r>
                      <w:r w:rsidRPr="00B11B97">
                        <w:t>8</w:t>
                      </w:r>
                      <w:r w:rsidR="00C106A9">
                        <w:rPr>
                          <w:lang w:val="en-US"/>
                        </w:rPr>
                        <w:t>5</w:t>
                      </w:r>
                      <w:r w:rsidRPr="00414855">
                        <w:t>)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Pr="00AD1713" w:rsidRDefault="00C106A9" w:rsidP="008C3E01">
                      <w:pPr>
                        <w:jc w:val="center"/>
                      </w:pPr>
                      <w:r>
                        <w:rPr>
                          <w:lang w:val="en-US"/>
                        </w:rPr>
                        <w:t>1</w:t>
                      </w:r>
                      <w:r w:rsidR="00E4297E" w:rsidRPr="00E4297E">
                        <w:t>5</w:t>
                      </w:r>
                      <w:r w:rsidR="008F4173" w:rsidRPr="005A2A1C">
                        <w:t xml:space="preserve"> </w:t>
                      </w:r>
                      <w:r>
                        <w:t>мая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C7241A" w:rsidRPr="00C106A9" w:rsidRDefault="00C7241A" w:rsidP="00C106A9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C7241A" w:rsidRPr="00C106A9" w:rsidRDefault="00C7241A" w:rsidP="00C106A9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20102E" w:rsidRPr="00C106A9" w:rsidRDefault="0020102E" w:rsidP="00C106A9">
      <w:pPr>
        <w:jc w:val="center"/>
        <w:rPr>
          <w:b/>
          <w:sz w:val="16"/>
          <w:szCs w:val="16"/>
          <w:lang w:val="en-US"/>
        </w:rPr>
      </w:pPr>
    </w:p>
    <w:p w:rsidR="0020102E" w:rsidRPr="00C106A9" w:rsidRDefault="0020102E" w:rsidP="00C106A9">
      <w:pPr>
        <w:jc w:val="center"/>
        <w:rPr>
          <w:b/>
          <w:sz w:val="16"/>
          <w:szCs w:val="16"/>
          <w:lang w:val="en-US"/>
        </w:rPr>
      </w:pPr>
    </w:p>
    <w:p w:rsidR="00792566" w:rsidRPr="00C106A9" w:rsidRDefault="00792566" w:rsidP="00C106A9">
      <w:pPr>
        <w:jc w:val="center"/>
        <w:rPr>
          <w:sz w:val="16"/>
          <w:szCs w:val="16"/>
        </w:rPr>
      </w:pPr>
      <w:r w:rsidRPr="00C106A9">
        <w:rPr>
          <w:sz w:val="16"/>
          <w:szCs w:val="16"/>
        </w:rPr>
        <w:t>*      *      *      *      *      *      *</w:t>
      </w:r>
    </w:p>
    <w:p w:rsidR="00E05ECA" w:rsidRPr="00C106A9" w:rsidRDefault="00E05ECA" w:rsidP="00C106A9">
      <w:pPr>
        <w:jc w:val="center"/>
        <w:rPr>
          <w:b/>
          <w:sz w:val="16"/>
          <w:szCs w:val="16"/>
        </w:rPr>
      </w:pPr>
    </w:p>
    <w:p w:rsidR="00C106A9" w:rsidRPr="00C106A9" w:rsidRDefault="00C106A9" w:rsidP="00C106A9">
      <w:pPr>
        <w:pStyle w:val="a3"/>
        <w:spacing w:before="0" w:beforeAutospacing="0" w:after="0"/>
        <w:ind w:firstLine="709"/>
        <w:jc w:val="center"/>
        <w:rPr>
          <w:b/>
          <w:spacing w:val="-4"/>
          <w:sz w:val="16"/>
          <w:szCs w:val="16"/>
        </w:rPr>
      </w:pPr>
      <w:r w:rsidRPr="00C106A9">
        <w:rPr>
          <w:b/>
          <w:spacing w:val="-4"/>
          <w:sz w:val="16"/>
          <w:szCs w:val="16"/>
        </w:rPr>
        <w:t xml:space="preserve">Администрация Островского муниципального района </w:t>
      </w:r>
    </w:p>
    <w:p w:rsidR="00C106A9" w:rsidRPr="00C106A9" w:rsidRDefault="00C106A9" w:rsidP="00C106A9">
      <w:pPr>
        <w:pStyle w:val="a3"/>
        <w:spacing w:before="0" w:beforeAutospacing="0" w:after="0"/>
        <w:ind w:firstLine="709"/>
        <w:jc w:val="center"/>
        <w:rPr>
          <w:b/>
          <w:spacing w:val="-4"/>
          <w:sz w:val="16"/>
          <w:szCs w:val="16"/>
        </w:rPr>
      </w:pPr>
      <w:r w:rsidRPr="00C106A9">
        <w:rPr>
          <w:b/>
          <w:spacing w:val="-4"/>
          <w:sz w:val="16"/>
          <w:szCs w:val="16"/>
        </w:rPr>
        <w:t>извещает о проведен</w:t>
      </w:r>
      <w:proofErr w:type="gramStart"/>
      <w:r w:rsidRPr="00C106A9">
        <w:rPr>
          <w:b/>
          <w:spacing w:val="-4"/>
          <w:sz w:val="16"/>
          <w:szCs w:val="16"/>
        </w:rPr>
        <w:t>ии ау</w:t>
      </w:r>
      <w:proofErr w:type="gramEnd"/>
      <w:r w:rsidRPr="00C106A9">
        <w:rPr>
          <w:b/>
          <w:spacing w:val="-4"/>
          <w:sz w:val="16"/>
          <w:szCs w:val="16"/>
        </w:rPr>
        <w:t xml:space="preserve">кциона на право заключения договора аренды </w:t>
      </w:r>
    </w:p>
    <w:p w:rsidR="00C106A9" w:rsidRPr="00C106A9" w:rsidRDefault="00C106A9" w:rsidP="00C106A9">
      <w:pPr>
        <w:pStyle w:val="a3"/>
        <w:spacing w:before="0" w:beforeAutospacing="0" w:after="0"/>
        <w:ind w:firstLine="709"/>
        <w:jc w:val="center"/>
        <w:rPr>
          <w:b/>
          <w:spacing w:val="-4"/>
          <w:sz w:val="16"/>
          <w:szCs w:val="16"/>
        </w:rPr>
      </w:pPr>
      <w:r w:rsidRPr="00C106A9">
        <w:rPr>
          <w:b/>
          <w:spacing w:val="-4"/>
          <w:sz w:val="16"/>
          <w:szCs w:val="16"/>
        </w:rPr>
        <w:t>земельных участков</w:t>
      </w:r>
    </w:p>
    <w:p w:rsidR="00C106A9" w:rsidRPr="00C106A9" w:rsidRDefault="00C106A9" w:rsidP="00C106A9">
      <w:pPr>
        <w:pStyle w:val="a3"/>
        <w:spacing w:before="0" w:beforeAutospacing="0" w:after="0"/>
        <w:ind w:firstLine="709"/>
        <w:jc w:val="center"/>
        <w:rPr>
          <w:b/>
          <w:spacing w:val="-4"/>
          <w:sz w:val="16"/>
          <w:szCs w:val="16"/>
        </w:rPr>
      </w:pPr>
    </w:p>
    <w:p w:rsidR="00C106A9" w:rsidRPr="00C106A9" w:rsidRDefault="00C106A9" w:rsidP="00C106A9">
      <w:pPr>
        <w:pStyle w:val="a3"/>
        <w:spacing w:before="0" w:beforeAutospacing="0" w:after="0"/>
        <w:ind w:firstLine="709"/>
        <w:jc w:val="center"/>
        <w:rPr>
          <w:sz w:val="16"/>
          <w:szCs w:val="16"/>
        </w:rPr>
      </w:pPr>
      <w:r w:rsidRPr="00C106A9">
        <w:rPr>
          <w:b/>
          <w:bCs/>
          <w:sz w:val="16"/>
          <w:szCs w:val="16"/>
        </w:rPr>
        <w:t xml:space="preserve">Организатор </w:t>
      </w:r>
      <w:proofErr w:type="spellStart"/>
      <w:r w:rsidRPr="00C106A9">
        <w:rPr>
          <w:b/>
          <w:bCs/>
          <w:sz w:val="16"/>
          <w:szCs w:val="16"/>
        </w:rPr>
        <w:t>аукциона</w:t>
      </w:r>
      <w:proofErr w:type="gramStart"/>
      <w:r w:rsidRPr="00C106A9">
        <w:rPr>
          <w:b/>
          <w:bCs/>
          <w:sz w:val="16"/>
          <w:szCs w:val="16"/>
        </w:rPr>
        <w:t>:</w:t>
      </w:r>
      <w:r w:rsidRPr="00C106A9">
        <w:rPr>
          <w:sz w:val="16"/>
          <w:szCs w:val="16"/>
        </w:rPr>
        <w:t>А</w:t>
      </w:r>
      <w:proofErr w:type="gramEnd"/>
      <w:r w:rsidRPr="00C106A9">
        <w:rPr>
          <w:sz w:val="16"/>
          <w:szCs w:val="16"/>
        </w:rPr>
        <w:t>дминистрация</w:t>
      </w:r>
      <w:proofErr w:type="spellEnd"/>
      <w:r w:rsidRPr="00C106A9">
        <w:rPr>
          <w:sz w:val="16"/>
          <w:szCs w:val="16"/>
        </w:rPr>
        <w:t xml:space="preserve"> Островского муниципального района Костромской области.</w:t>
      </w:r>
    </w:p>
    <w:p w:rsidR="00C106A9" w:rsidRPr="00C106A9" w:rsidRDefault="00C106A9" w:rsidP="00C106A9">
      <w:pPr>
        <w:ind w:firstLine="709"/>
        <w:jc w:val="both"/>
        <w:rPr>
          <w:sz w:val="16"/>
          <w:szCs w:val="16"/>
        </w:rPr>
      </w:pPr>
      <w:r w:rsidRPr="00C106A9">
        <w:rPr>
          <w:b/>
          <w:sz w:val="16"/>
          <w:szCs w:val="16"/>
        </w:rPr>
        <w:t xml:space="preserve">Адрес организатора </w:t>
      </w:r>
      <w:r w:rsidRPr="00C106A9">
        <w:rPr>
          <w:rStyle w:val="af8"/>
          <w:rFonts w:eastAsia="Andale Sans UI"/>
          <w:sz w:val="16"/>
          <w:szCs w:val="16"/>
        </w:rPr>
        <w:t>аукциона</w:t>
      </w:r>
      <w:r w:rsidRPr="00C106A9">
        <w:rPr>
          <w:b/>
          <w:sz w:val="16"/>
          <w:szCs w:val="16"/>
        </w:rPr>
        <w:t xml:space="preserve">: Костромская область, Островский район, п. </w:t>
      </w:r>
      <w:proofErr w:type="gramStart"/>
      <w:r w:rsidRPr="00C106A9">
        <w:rPr>
          <w:b/>
          <w:sz w:val="16"/>
          <w:szCs w:val="16"/>
        </w:rPr>
        <w:t>Островское</w:t>
      </w:r>
      <w:proofErr w:type="gramEnd"/>
      <w:r w:rsidRPr="00C106A9">
        <w:rPr>
          <w:b/>
          <w:sz w:val="16"/>
          <w:szCs w:val="16"/>
        </w:rPr>
        <w:t xml:space="preserve">, ул. Советская, д. 56, тел. (49438) 27-2-36, (49438) 27-2-52, </w:t>
      </w:r>
      <w:r w:rsidRPr="00C106A9">
        <w:rPr>
          <w:sz w:val="16"/>
          <w:szCs w:val="16"/>
        </w:rPr>
        <w:t xml:space="preserve">электронный адрес официального сайта администрации Островского муниципального района Костромской области </w:t>
      </w:r>
      <w:r w:rsidRPr="00C106A9">
        <w:rPr>
          <w:b/>
          <w:sz w:val="16"/>
          <w:szCs w:val="16"/>
          <w:u w:val="single"/>
          <w:lang w:val="en-US"/>
        </w:rPr>
        <w:t>www</w:t>
      </w:r>
      <w:r w:rsidRPr="00C106A9">
        <w:rPr>
          <w:b/>
          <w:sz w:val="16"/>
          <w:szCs w:val="16"/>
          <w:u w:val="single"/>
        </w:rPr>
        <w:t>.</w:t>
      </w:r>
      <w:proofErr w:type="spellStart"/>
      <w:r w:rsidRPr="00C106A9">
        <w:rPr>
          <w:sz w:val="16"/>
          <w:szCs w:val="16"/>
        </w:rPr>
        <w:fldChar w:fldCharType="begin"/>
      </w:r>
      <w:r w:rsidRPr="00C106A9">
        <w:rPr>
          <w:sz w:val="16"/>
          <w:szCs w:val="16"/>
        </w:rPr>
        <w:instrText>HYPERLINK "mailto:ostrovskoe@kostroma.ru"</w:instrText>
      </w:r>
      <w:r w:rsidRPr="00C106A9">
        <w:rPr>
          <w:sz w:val="16"/>
          <w:szCs w:val="16"/>
        </w:rPr>
        <w:fldChar w:fldCharType="separate"/>
      </w:r>
      <w:r w:rsidRPr="00C106A9">
        <w:rPr>
          <w:rStyle w:val="af3"/>
          <w:rFonts w:eastAsiaTheme="majorEastAsia"/>
          <w:sz w:val="16"/>
          <w:szCs w:val="16"/>
        </w:rPr>
        <w:t>ostrovskoe.ru</w:t>
      </w:r>
      <w:proofErr w:type="spellEnd"/>
      <w:r w:rsidRPr="00C106A9">
        <w:rPr>
          <w:sz w:val="16"/>
          <w:szCs w:val="16"/>
        </w:rPr>
        <w:fldChar w:fldCharType="end"/>
      </w:r>
      <w:r w:rsidRPr="00C106A9">
        <w:rPr>
          <w:sz w:val="16"/>
          <w:szCs w:val="16"/>
        </w:rPr>
        <w:t>.</w:t>
      </w:r>
    </w:p>
    <w:p w:rsidR="00C106A9" w:rsidRPr="00C106A9" w:rsidRDefault="00C106A9" w:rsidP="00C106A9">
      <w:pPr>
        <w:ind w:firstLine="709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Аукцион проводится в соответствии со статьями39.11, 39.12 Земельного кодекса Российской Федерации.</w:t>
      </w:r>
    </w:p>
    <w:p w:rsidR="00C106A9" w:rsidRPr="00C106A9" w:rsidRDefault="00C106A9" w:rsidP="00C106A9">
      <w:pPr>
        <w:widowControl/>
        <w:ind w:firstLine="540"/>
        <w:jc w:val="both"/>
        <w:rPr>
          <w:sz w:val="16"/>
          <w:szCs w:val="16"/>
        </w:rPr>
      </w:pPr>
      <w:proofErr w:type="spellStart"/>
      <w:r w:rsidRPr="00C106A9">
        <w:rPr>
          <w:sz w:val="16"/>
          <w:szCs w:val="16"/>
        </w:rPr>
        <w:t>Аукцион</w:t>
      </w:r>
      <w:r w:rsidRPr="00C106A9">
        <w:rPr>
          <w:rStyle w:val="af8"/>
          <w:rFonts w:eastAsia="Andale Sans UI"/>
          <w:sz w:val="16"/>
          <w:szCs w:val="16"/>
        </w:rPr>
        <w:t>на</w:t>
      </w:r>
      <w:proofErr w:type="spellEnd"/>
      <w:r w:rsidRPr="00C106A9">
        <w:rPr>
          <w:rStyle w:val="af8"/>
          <w:rFonts w:eastAsia="Andale Sans UI"/>
          <w:sz w:val="16"/>
          <w:szCs w:val="16"/>
        </w:rPr>
        <w:t xml:space="preserve"> право заключения договоров аренды земельных участков (2</w:t>
      </w:r>
      <w:r w:rsidRPr="00C106A9">
        <w:rPr>
          <w:sz w:val="16"/>
          <w:szCs w:val="16"/>
        </w:rPr>
        <w:t>лота</w:t>
      </w:r>
      <w:proofErr w:type="gramStart"/>
      <w:r w:rsidRPr="00C106A9">
        <w:rPr>
          <w:sz w:val="16"/>
          <w:szCs w:val="16"/>
        </w:rPr>
        <w:t>)я</w:t>
      </w:r>
      <w:proofErr w:type="gramEnd"/>
      <w:r w:rsidRPr="00C106A9">
        <w:rPr>
          <w:sz w:val="16"/>
          <w:szCs w:val="16"/>
        </w:rPr>
        <w:t xml:space="preserve">вляется открытым по составу участников и по </w:t>
      </w:r>
      <w:r w:rsidRPr="00C106A9">
        <w:rPr>
          <w:rFonts w:eastAsiaTheme="minorHAnsi"/>
          <w:sz w:val="16"/>
          <w:szCs w:val="16"/>
          <w:lang w:eastAsia="en-US"/>
        </w:rPr>
        <w:t>форме подачи предложений о цене</w:t>
      </w:r>
      <w:r w:rsidRPr="00C106A9">
        <w:rPr>
          <w:sz w:val="16"/>
          <w:szCs w:val="16"/>
        </w:rPr>
        <w:t xml:space="preserve">. </w:t>
      </w:r>
    </w:p>
    <w:p w:rsidR="00C106A9" w:rsidRPr="00C106A9" w:rsidRDefault="00C106A9" w:rsidP="00C106A9">
      <w:pPr>
        <w:tabs>
          <w:tab w:val="left" w:pos="720"/>
        </w:tabs>
        <w:ind w:firstLine="709"/>
        <w:jc w:val="both"/>
        <w:rPr>
          <w:sz w:val="16"/>
          <w:szCs w:val="16"/>
        </w:rPr>
      </w:pPr>
      <w:r w:rsidRPr="00C106A9">
        <w:rPr>
          <w:rStyle w:val="af8"/>
          <w:rFonts w:eastAsia="Andale Sans UI"/>
          <w:sz w:val="16"/>
          <w:szCs w:val="16"/>
        </w:rPr>
        <w:t>Наименование органа местного самоуправления, принявшего решение о проведен</w:t>
      </w:r>
      <w:proofErr w:type="gramStart"/>
      <w:r w:rsidRPr="00C106A9">
        <w:rPr>
          <w:rStyle w:val="af8"/>
          <w:rFonts w:eastAsia="Andale Sans UI"/>
          <w:sz w:val="16"/>
          <w:szCs w:val="16"/>
        </w:rPr>
        <w:t>ии ау</w:t>
      </w:r>
      <w:proofErr w:type="gramEnd"/>
      <w:r w:rsidRPr="00C106A9">
        <w:rPr>
          <w:rStyle w:val="af8"/>
          <w:rFonts w:eastAsia="Andale Sans UI"/>
          <w:sz w:val="16"/>
          <w:szCs w:val="16"/>
        </w:rPr>
        <w:t xml:space="preserve">кциона: </w:t>
      </w:r>
      <w:r w:rsidRPr="00C106A9">
        <w:rPr>
          <w:sz w:val="16"/>
          <w:szCs w:val="16"/>
        </w:rPr>
        <w:t>администрации Островского муниципального района Костромской области;</w:t>
      </w:r>
    </w:p>
    <w:p w:rsidR="00C106A9" w:rsidRPr="00C106A9" w:rsidRDefault="00C106A9" w:rsidP="00C106A9">
      <w:pPr>
        <w:tabs>
          <w:tab w:val="left" w:pos="720"/>
        </w:tabs>
        <w:ind w:firstLine="709"/>
        <w:jc w:val="both"/>
        <w:rPr>
          <w:sz w:val="16"/>
          <w:szCs w:val="16"/>
        </w:rPr>
      </w:pPr>
      <w:r w:rsidRPr="00C106A9">
        <w:rPr>
          <w:rStyle w:val="af8"/>
          <w:rFonts w:eastAsia="Andale Sans UI"/>
          <w:sz w:val="16"/>
          <w:szCs w:val="16"/>
        </w:rPr>
        <w:t>Реквизиты указанного решения:</w:t>
      </w:r>
      <w:r w:rsidRPr="00C106A9">
        <w:rPr>
          <w:sz w:val="16"/>
          <w:szCs w:val="16"/>
        </w:rPr>
        <w:t xml:space="preserve"> постановление администрации Островского муниципального района Костромской области </w:t>
      </w:r>
      <w:r w:rsidRPr="00C106A9">
        <w:rPr>
          <w:b/>
          <w:bCs/>
          <w:sz w:val="16"/>
          <w:szCs w:val="16"/>
        </w:rPr>
        <w:t>от 21.04.2017 года № 149</w:t>
      </w:r>
      <w:r w:rsidRPr="00C106A9">
        <w:rPr>
          <w:sz w:val="16"/>
          <w:szCs w:val="16"/>
        </w:rPr>
        <w:t xml:space="preserve"> «Об организации проведения аукциона </w:t>
      </w:r>
      <w:r w:rsidRPr="00C106A9">
        <w:rPr>
          <w:rStyle w:val="af8"/>
          <w:rFonts w:eastAsia="Andale Sans UI"/>
          <w:sz w:val="16"/>
          <w:szCs w:val="16"/>
        </w:rPr>
        <w:t>на право заключения договоров аренды земельных участков</w:t>
      </w:r>
      <w:r w:rsidRPr="00C106A9">
        <w:rPr>
          <w:sz w:val="16"/>
          <w:szCs w:val="16"/>
        </w:rPr>
        <w:t xml:space="preserve">». </w:t>
      </w:r>
    </w:p>
    <w:p w:rsidR="00C106A9" w:rsidRPr="00C106A9" w:rsidRDefault="00C106A9" w:rsidP="00C106A9">
      <w:pPr>
        <w:tabs>
          <w:tab w:val="left" w:pos="720"/>
        </w:tabs>
        <w:ind w:firstLine="540"/>
        <w:jc w:val="center"/>
        <w:rPr>
          <w:b/>
          <w:sz w:val="16"/>
          <w:szCs w:val="16"/>
        </w:rPr>
      </w:pPr>
      <w:r w:rsidRPr="00C106A9">
        <w:rPr>
          <w:b/>
          <w:sz w:val="16"/>
          <w:szCs w:val="16"/>
        </w:rPr>
        <w:t>ЛОТ 1</w:t>
      </w:r>
    </w:p>
    <w:p w:rsidR="00C106A9" w:rsidRPr="00C106A9" w:rsidRDefault="00C106A9" w:rsidP="00C106A9">
      <w:pPr>
        <w:pStyle w:val="Standard"/>
        <w:tabs>
          <w:tab w:val="left" w:pos="900"/>
        </w:tabs>
        <w:jc w:val="both"/>
        <w:rPr>
          <w:sz w:val="16"/>
          <w:szCs w:val="16"/>
        </w:rPr>
      </w:pPr>
      <w:r w:rsidRPr="00C106A9">
        <w:rPr>
          <w:b/>
          <w:sz w:val="16"/>
          <w:szCs w:val="16"/>
        </w:rPr>
        <w:tab/>
      </w:r>
      <w:proofErr w:type="spellStart"/>
      <w:r w:rsidRPr="00C106A9">
        <w:rPr>
          <w:b/>
          <w:sz w:val="16"/>
          <w:szCs w:val="16"/>
        </w:rPr>
        <w:t>Предмет</w:t>
      </w:r>
      <w:r w:rsidRPr="00C106A9">
        <w:rPr>
          <w:rStyle w:val="af8"/>
          <w:sz w:val="16"/>
          <w:szCs w:val="16"/>
        </w:rPr>
        <w:t>аукциона</w:t>
      </w:r>
      <w:proofErr w:type="spellEnd"/>
      <w:r w:rsidRPr="00C106A9">
        <w:rPr>
          <w:b/>
          <w:sz w:val="16"/>
          <w:szCs w:val="16"/>
        </w:rPr>
        <w:t xml:space="preserve">: право на заключение договора аренды земельного участка </w:t>
      </w:r>
      <w:r w:rsidRPr="00C106A9">
        <w:rPr>
          <w:sz w:val="16"/>
          <w:szCs w:val="16"/>
        </w:rPr>
        <w:t xml:space="preserve">с </w:t>
      </w:r>
      <w:proofErr w:type="spellStart"/>
      <w:r w:rsidRPr="00C106A9">
        <w:rPr>
          <w:sz w:val="16"/>
          <w:szCs w:val="16"/>
        </w:rPr>
        <w:t>кадастровымномером</w:t>
      </w:r>
      <w:proofErr w:type="spellEnd"/>
      <w:r w:rsidRPr="00C106A9">
        <w:rPr>
          <w:sz w:val="16"/>
          <w:szCs w:val="16"/>
        </w:rPr>
        <w:t xml:space="preserve"> 44:15:092703:1, </w:t>
      </w:r>
      <w:proofErr w:type="spellStart"/>
      <w:r w:rsidRPr="00C106A9">
        <w:rPr>
          <w:sz w:val="16"/>
          <w:szCs w:val="16"/>
        </w:rPr>
        <w:t>общейплощадью</w:t>
      </w:r>
      <w:proofErr w:type="spellEnd"/>
      <w:r w:rsidRPr="00C106A9">
        <w:rPr>
          <w:sz w:val="16"/>
          <w:szCs w:val="16"/>
        </w:rPr>
        <w:t xml:space="preserve"> 19882кв.м., </w:t>
      </w:r>
      <w:proofErr w:type="spellStart"/>
      <w:r w:rsidRPr="00C106A9">
        <w:rPr>
          <w:sz w:val="16"/>
          <w:szCs w:val="16"/>
        </w:rPr>
        <w:t>расположенныйпоадресуКостромскаяобласть</w:t>
      </w:r>
      <w:proofErr w:type="spellEnd"/>
      <w:r w:rsidRPr="00C106A9">
        <w:rPr>
          <w:sz w:val="16"/>
          <w:szCs w:val="16"/>
        </w:rPr>
        <w:t xml:space="preserve">, </w:t>
      </w:r>
      <w:proofErr w:type="spellStart"/>
      <w:r w:rsidRPr="00C106A9">
        <w:rPr>
          <w:sz w:val="16"/>
          <w:szCs w:val="16"/>
        </w:rPr>
        <w:t>Островскийрайон</w:t>
      </w:r>
      <w:proofErr w:type="spellEnd"/>
      <w:r w:rsidRPr="00C106A9">
        <w:rPr>
          <w:sz w:val="16"/>
          <w:szCs w:val="16"/>
        </w:rPr>
        <w:t xml:space="preserve">, </w:t>
      </w:r>
      <w:proofErr w:type="spellStart"/>
      <w:r w:rsidRPr="00C106A9">
        <w:rPr>
          <w:sz w:val="16"/>
          <w:szCs w:val="16"/>
        </w:rPr>
        <w:t>Островскоесельскоепоселение</w:t>
      </w:r>
      <w:proofErr w:type="spellEnd"/>
      <w:r w:rsidRPr="00C106A9">
        <w:rPr>
          <w:sz w:val="16"/>
          <w:szCs w:val="16"/>
        </w:rPr>
        <w:t xml:space="preserve">, </w:t>
      </w:r>
      <w:proofErr w:type="spellStart"/>
      <w:r w:rsidRPr="00C106A9">
        <w:rPr>
          <w:sz w:val="16"/>
          <w:szCs w:val="16"/>
        </w:rPr>
        <w:t>участокнаходитсяпримерно</w:t>
      </w:r>
      <w:proofErr w:type="spellEnd"/>
      <w:r w:rsidRPr="00C106A9">
        <w:rPr>
          <w:sz w:val="16"/>
          <w:szCs w:val="16"/>
        </w:rPr>
        <w:t xml:space="preserve"> в 3000 м </w:t>
      </w:r>
      <w:proofErr w:type="spellStart"/>
      <w:r w:rsidRPr="00C106A9">
        <w:rPr>
          <w:sz w:val="16"/>
          <w:szCs w:val="16"/>
        </w:rPr>
        <w:t>оториентира</w:t>
      </w:r>
      <w:proofErr w:type="spellEnd"/>
      <w:r w:rsidRPr="00C106A9">
        <w:rPr>
          <w:sz w:val="16"/>
          <w:szCs w:val="16"/>
        </w:rPr>
        <w:t xml:space="preserve"> п. </w:t>
      </w:r>
      <w:proofErr w:type="spellStart"/>
      <w:r w:rsidRPr="00C106A9">
        <w:rPr>
          <w:sz w:val="16"/>
          <w:szCs w:val="16"/>
        </w:rPr>
        <w:t>Островскоепонаправлениюнавосток</w:t>
      </w:r>
      <w:proofErr w:type="spellEnd"/>
      <w:r w:rsidRPr="00C106A9">
        <w:rPr>
          <w:sz w:val="16"/>
          <w:szCs w:val="16"/>
        </w:rPr>
        <w:t>.</w:t>
      </w:r>
    </w:p>
    <w:p w:rsidR="00C106A9" w:rsidRPr="00C106A9" w:rsidRDefault="00C106A9" w:rsidP="00C106A9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C106A9">
        <w:rPr>
          <w:rFonts w:ascii="Times New Roman" w:hAnsi="Times New Roman" w:cs="Times New Roman"/>
          <w:sz w:val="16"/>
          <w:szCs w:val="16"/>
        </w:rPr>
        <w:t>Земельный участок относится к землям, государственная собственность на которые не разграничена.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Сведения об </w:t>
      </w:r>
      <w:proofErr w:type="spellStart"/>
      <w:r w:rsidRPr="00C106A9">
        <w:rPr>
          <w:sz w:val="16"/>
          <w:szCs w:val="16"/>
        </w:rPr>
        <w:t>ограничениях</w:t>
      </w:r>
      <w:proofErr w:type="gramStart"/>
      <w:r w:rsidRPr="00C106A9">
        <w:rPr>
          <w:sz w:val="16"/>
          <w:szCs w:val="16"/>
        </w:rPr>
        <w:t>:о</w:t>
      </w:r>
      <w:proofErr w:type="gramEnd"/>
      <w:r w:rsidRPr="00C106A9">
        <w:rPr>
          <w:sz w:val="16"/>
          <w:szCs w:val="16"/>
        </w:rPr>
        <w:t>граничений</w:t>
      </w:r>
      <w:proofErr w:type="spellEnd"/>
      <w:r w:rsidRPr="00C106A9">
        <w:rPr>
          <w:sz w:val="16"/>
          <w:szCs w:val="16"/>
        </w:rPr>
        <w:t xml:space="preserve"> не зарегистрировано</w:t>
      </w:r>
    </w:p>
    <w:p w:rsidR="00C106A9" w:rsidRPr="00C106A9" w:rsidRDefault="00C106A9" w:rsidP="00C106A9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C106A9">
        <w:rPr>
          <w:rFonts w:ascii="Times New Roman" w:hAnsi="Times New Roman" w:cs="Times New Roman"/>
          <w:sz w:val="16"/>
          <w:szCs w:val="16"/>
        </w:rPr>
        <w:t xml:space="preserve">Категория земель: земли </w:t>
      </w:r>
      <w:r w:rsidRPr="00C106A9">
        <w:rPr>
          <w:rFonts w:ascii="Times New Roman" w:hAnsi="Times New Roman" w:cs="Times New Roman"/>
          <w:color w:val="000000"/>
          <w:sz w:val="16"/>
          <w:szCs w:val="16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C106A9">
        <w:rPr>
          <w:rFonts w:ascii="Times New Roman" w:hAnsi="Times New Roman" w:cs="Times New Roman"/>
          <w:sz w:val="16"/>
          <w:szCs w:val="16"/>
        </w:rPr>
        <w:t>.</w:t>
      </w:r>
      <w:proofErr w:type="gramEnd"/>
    </w:p>
    <w:p w:rsidR="00C106A9" w:rsidRPr="00C106A9" w:rsidRDefault="00C106A9" w:rsidP="00C106A9">
      <w:pPr>
        <w:pStyle w:val="Standard"/>
        <w:tabs>
          <w:tab w:val="left" w:pos="900"/>
        </w:tabs>
        <w:jc w:val="both"/>
        <w:rPr>
          <w:sz w:val="16"/>
          <w:szCs w:val="16"/>
        </w:rPr>
      </w:pPr>
      <w:proofErr w:type="spellStart"/>
      <w:r w:rsidRPr="00C106A9">
        <w:rPr>
          <w:sz w:val="16"/>
          <w:szCs w:val="16"/>
        </w:rPr>
        <w:t>Разрешенноеиспользование</w:t>
      </w:r>
      <w:proofErr w:type="spellEnd"/>
      <w:r w:rsidRPr="00C106A9">
        <w:rPr>
          <w:sz w:val="16"/>
          <w:szCs w:val="16"/>
        </w:rPr>
        <w:t xml:space="preserve"> — </w:t>
      </w:r>
      <w:proofErr w:type="spellStart"/>
      <w:r w:rsidRPr="00C106A9">
        <w:rPr>
          <w:sz w:val="16"/>
          <w:szCs w:val="16"/>
        </w:rPr>
        <w:t>длястроительстваполигонатвердыхбытовыхотходов</w:t>
      </w:r>
      <w:proofErr w:type="spellEnd"/>
      <w:r w:rsidRPr="00C106A9">
        <w:rPr>
          <w:sz w:val="16"/>
          <w:szCs w:val="16"/>
        </w:rPr>
        <w:t xml:space="preserve">. </w:t>
      </w:r>
    </w:p>
    <w:p w:rsidR="00C106A9" w:rsidRPr="00C106A9" w:rsidRDefault="00C106A9" w:rsidP="00C106A9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C106A9">
        <w:rPr>
          <w:rFonts w:ascii="Times New Roman" w:hAnsi="Times New Roman" w:cs="Times New Roman"/>
          <w:sz w:val="16"/>
          <w:szCs w:val="16"/>
        </w:rPr>
        <w:t xml:space="preserve">Максимально и минимально допустимые параметры разрешенного строительства объекта капитального строительства установлены правилами землепользования и застройки Островского сельского поселения Островского муниципального района Костромской области, утвержденными Решением Совета депутатов Островского сельского поселения Островского муниципального района Костромской </w:t>
      </w:r>
      <w:proofErr w:type="spellStart"/>
      <w:r w:rsidRPr="00C106A9">
        <w:rPr>
          <w:rFonts w:ascii="Times New Roman" w:hAnsi="Times New Roman" w:cs="Times New Roman"/>
          <w:sz w:val="16"/>
          <w:szCs w:val="16"/>
        </w:rPr>
        <w:t>областиот</w:t>
      </w:r>
      <w:proofErr w:type="spellEnd"/>
      <w:r w:rsidRPr="00C106A9">
        <w:rPr>
          <w:rFonts w:ascii="Times New Roman" w:hAnsi="Times New Roman" w:cs="Times New Roman"/>
          <w:sz w:val="16"/>
          <w:szCs w:val="16"/>
        </w:rPr>
        <w:t xml:space="preserve"> 27.12.2012г. №128.</w:t>
      </w:r>
    </w:p>
    <w:p w:rsidR="00C106A9" w:rsidRPr="00C106A9" w:rsidRDefault="00C106A9" w:rsidP="00C106A9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C106A9">
        <w:rPr>
          <w:rFonts w:ascii="Times New Roman" w:hAnsi="Times New Roman" w:cs="Times New Roman"/>
          <w:sz w:val="16"/>
          <w:szCs w:val="16"/>
        </w:rPr>
        <w:t>Техническиеусловия</w:t>
      </w:r>
      <w:proofErr w:type="spellEnd"/>
      <w:r w:rsidRPr="00C106A9">
        <w:rPr>
          <w:rFonts w:ascii="Times New Roman" w:hAnsi="Times New Roman" w:cs="Times New Roman"/>
          <w:sz w:val="16"/>
          <w:szCs w:val="16"/>
        </w:rPr>
        <w:t xml:space="preserve"> подключения (технологического присоединения) объекта капитального строительства к сетям инженерно-технического обеспечения определены в соответствии с письмом Филиала ПАО «МРСК Центра</w:t>
      </w:r>
      <w:proofErr w:type="gramStart"/>
      <w:r w:rsidRPr="00C106A9">
        <w:rPr>
          <w:rFonts w:ascii="Times New Roman" w:hAnsi="Times New Roman" w:cs="Times New Roman"/>
          <w:sz w:val="16"/>
          <w:szCs w:val="16"/>
        </w:rPr>
        <w:t>»-</w:t>
      </w:r>
      <w:proofErr w:type="gramEnd"/>
      <w:r w:rsidRPr="00C106A9">
        <w:rPr>
          <w:rFonts w:ascii="Times New Roman" w:hAnsi="Times New Roman" w:cs="Times New Roman"/>
          <w:sz w:val="16"/>
          <w:szCs w:val="16"/>
        </w:rPr>
        <w:t>«</w:t>
      </w:r>
      <w:proofErr w:type="spellStart"/>
      <w:r w:rsidRPr="00C106A9">
        <w:rPr>
          <w:rFonts w:ascii="Times New Roman" w:hAnsi="Times New Roman" w:cs="Times New Roman"/>
          <w:sz w:val="16"/>
          <w:szCs w:val="16"/>
        </w:rPr>
        <w:t>Костромаэнерго</w:t>
      </w:r>
      <w:proofErr w:type="spellEnd"/>
      <w:r w:rsidRPr="00C106A9">
        <w:rPr>
          <w:rFonts w:ascii="Times New Roman" w:hAnsi="Times New Roman" w:cs="Times New Roman"/>
          <w:sz w:val="16"/>
          <w:szCs w:val="16"/>
        </w:rPr>
        <w:t>» Островский РЭС от 03.05.2017г. №МР1-КМ/7/996/2502.</w:t>
      </w:r>
    </w:p>
    <w:p w:rsidR="00C106A9" w:rsidRPr="00C106A9" w:rsidRDefault="00C106A9" w:rsidP="00C106A9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proofErr w:type="gramStart"/>
      <w:r w:rsidRPr="00C106A9">
        <w:rPr>
          <w:rFonts w:ascii="Times New Roman" w:hAnsi="Times New Roman" w:cs="Times New Roman"/>
          <w:sz w:val="16"/>
          <w:szCs w:val="16"/>
        </w:rPr>
        <w:t>Платаза</w:t>
      </w:r>
      <w:proofErr w:type="spellEnd"/>
      <w:r w:rsidRPr="00C106A9">
        <w:rPr>
          <w:rFonts w:ascii="Times New Roman" w:hAnsi="Times New Roman" w:cs="Times New Roman"/>
          <w:sz w:val="16"/>
          <w:szCs w:val="16"/>
        </w:rPr>
        <w:t xml:space="preserve"> подключение (технологическое присоединение) на дату опубликования указанного извещения определяется в соответствии с Постановлением Правительства РФ от 29.12.2011 N 1178 (ред. от 20.01.2017) "О ценообразовании в области регулируемых цен (тарифов) в электроэнергетике" (вместе с "Основами ценообразования в области регулируемых цен (тарифов) в электроэнергетике", "Правилами государственного регулирования (пересмотра, применения) цен (тарифов) в электроэнергетике").</w:t>
      </w:r>
      <w:proofErr w:type="gramEnd"/>
    </w:p>
    <w:p w:rsidR="00C106A9" w:rsidRPr="00C106A9" w:rsidRDefault="00C106A9" w:rsidP="00C106A9">
      <w:pPr>
        <w:pStyle w:val="Standard"/>
        <w:tabs>
          <w:tab w:val="left" w:pos="90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Начальныйразмергодовойаренднойплатызаземельныйучасток111 (сто одиннадцать тысяч) рублей. </w:t>
      </w:r>
    </w:p>
    <w:p w:rsidR="00C106A9" w:rsidRPr="00C106A9" w:rsidRDefault="00C106A9" w:rsidP="00C106A9">
      <w:pPr>
        <w:pStyle w:val="Standard"/>
        <w:tabs>
          <w:tab w:val="left" w:pos="90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>Величинаповышенияначальногоразмерагодовойаренднойплатызаземельныйучасток (</w:t>
      </w:r>
      <w:proofErr w:type="spellStart"/>
      <w:r w:rsidRPr="00C106A9">
        <w:rPr>
          <w:sz w:val="16"/>
          <w:szCs w:val="16"/>
        </w:rPr>
        <w:t>шагаукциона</w:t>
      </w:r>
      <w:proofErr w:type="spellEnd"/>
      <w:r w:rsidRPr="00C106A9">
        <w:rPr>
          <w:sz w:val="16"/>
          <w:szCs w:val="16"/>
        </w:rPr>
        <w:t>) 3000 (три тысячи) рублей.</w:t>
      </w:r>
    </w:p>
    <w:p w:rsidR="00C106A9" w:rsidRPr="00C106A9" w:rsidRDefault="00C106A9" w:rsidP="00C106A9">
      <w:pPr>
        <w:pStyle w:val="Standard"/>
        <w:tabs>
          <w:tab w:val="left" w:pos="900"/>
        </w:tabs>
        <w:jc w:val="both"/>
        <w:rPr>
          <w:sz w:val="16"/>
          <w:szCs w:val="16"/>
        </w:rPr>
      </w:pPr>
      <w:proofErr w:type="spellStart"/>
      <w:r w:rsidRPr="00C106A9">
        <w:rPr>
          <w:sz w:val="16"/>
          <w:szCs w:val="16"/>
        </w:rPr>
        <w:t>Величиназадатка</w:t>
      </w:r>
      <w:proofErr w:type="spellEnd"/>
      <w:r w:rsidRPr="00C106A9">
        <w:rPr>
          <w:sz w:val="16"/>
          <w:szCs w:val="16"/>
        </w:rPr>
        <w:t xml:space="preserve"> – 27 750 (двадцать семь тысяч семьсот пятьдесят) рублей</w:t>
      </w:r>
    </w:p>
    <w:p w:rsidR="00C106A9" w:rsidRPr="00C106A9" w:rsidRDefault="00C106A9" w:rsidP="00C106A9">
      <w:pPr>
        <w:pStyle w:val="Standard"/>
        <w:tabs>
          <w:tab w:val="left" w:pos="90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>Срок аренды земельного участка – 1,5года (18 месяцев).</w:t>
      </w:r>
    </w:p>
    <w:p w:rsidR="00C106A9" w:rsidRPr="00C106A9" w:rsidRDefault="00C106A9" w:rsidP="00C106A9">
      <w:pPr>
        <w:tabs>
          <w:tab w:val="left" w:pos="72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>Подробно с выпиской из Единого государственного реестра недвижимости об основных характеристиках и зарегистрированных правах на объект недвижимости можно ознакомиться по месту приема заявок в течение срока приема заявок.</w:t>
      </w:r>
    </w:p>
    <w:p w:rsidR="00C106A9" w:rsidRPr="00C106A9" w:rsidRDefault="00C106A9" w:rsidP="00C106A9">
      <w:pPr>
        <w:tabs>
          <w:tab w:val="left" w:pos="720"/>
        </w:tabs>
        <w:ind w:firstLine="540"/>
        <w:jc w:val="center"/>
        <w:rPr>
          <w:b/>
          <w:sz w:val="16"/>
          <w:szCs w:val="16"/>
        </w:rPr>
      </w:pPr>
      <w:r w:rsidRPr="00C106A9">
        <w:rPr>
          <w:b/>
          <w:sz w:val="16"/>
          <w:szCs w:val="16"/>
        </w:rPr>
        <w:t>ЛОТ 2</w:t>
      </w:r>
    </w:p>
    <w:p w:rsidR="00C106A9" w:rsidRPr="00C106A9" w:rsidRDefault="00C106A9" w:rsidP="00C106A9">
      <w:pPr>
        <w:pStyle w:val="Standard"/>
        <w:tabs>
          <w:tab w:val="left" w:pos="900"/>
        </w:tabs>
        <w:jc w:val="both"/>
        <w:rPr>
          <w:sz w:val="16"/>
          <w:szCs w:val="16"/>
        </w:rPr>
      </w:pPr>
      <w:r w:rsidRPr="00C106A9">
        <w:rPr>
          <w:b/>
          <w:sz w:val="16"/>
          <w:szCs w:val="16"/>
        </w:rPr>
        <w:tab/>
      </w:r>
      <w:proofErr w:type="spellStart"/>
      <w:r w:rsidRPr="00C106A9">
        <w:rPr>
          <w:b/>
          <w:sz w:val="16"/>
          <w:szCs w:val="16"/>
        </w:rPr>
        <w:t>Предмет</w:t>
      </w:r>
      <w:r w:rsidRPr="00C106A9">
        <w:rPr>
          <w:rStyle w:val="af8"/>
          <w:sz w:val="16"/>
          <w:szCs w:val="16"/>
        </w:rPr>
        <w:t>аукциона</w:t>
      </w:r>
      <w:proofErr w:type="spellEnd"/>
      <w:r w:rsidRPr="00C106A9">
        <w:rPr>
          <w:b/>
          <w:sz w:val="16"/>
          <w:szCs w:val="16"/>
        </w:rPr>
        <w:t xml:space="preserve">: право на заключение договора аренды земельного участка </w:t>
      </w:r>
      <w:r w:rsidRPr="00C106A9">
        <w:rPr>
          <w:sz w:val="16"/>
          <w:szCs w:val="16"/>
        </w:rPr>
        <w:t xml:space="preserve">с </w:t>
      </w:r>
      <w:proofErr w:type="spellStart"/>
      <w:r w:rsidRPr="00C106A9">
        <w:rPr>
          <w:sz w:val="16"/>
          <w:szCs w:val="16"/>
        </w:rPr>
        <w:t>кадастровымномером</w:t>
      </w:r>
      <w:proofErr w:type="spellEnd"/>
      <w:r w:rsidRPr="00C106A9">
        <w:rPr>
          <w:sz w:val="16"/>
          <w:szCs w:val="16"/>
        </w:rPr>
        <w:t xml:space="preserve"> 44:15:092703:2, общейплощадью9990кв.м., </w:t>
      </w:r>
      <w:proofErr w:type="spellStart"/>
      <w:r w:rsidRPr="00C106A9">
        <w:rPr>
          <w:sz w:val="16"/>
          <w:szCs w:val="16"/>
        </w:rPr>
        <w:t>расположенныйпоадресуКостромскаяобласть</w:t>
      </w:r>
      <w:proofErr w:type="spellEnd"/>
      <w:r w:rsidRPr="00C106A9">
        <w:rPr>
          <w:sz w:val="16"/>
          <w:szCs w:val="16"/>
        </w:rPr>
        <w:t xml:space="preserve">, </w:t>
      </w:r>
      <w:proofErr w:type="spellStart"/>
      <w:r w:rsidRPr="00C106A9">
        <w:rPr>
          <w:sz w:val="16"/>
          <w:szCs w:val="16"/>
        </w:rPr>
        <w:t>Островскийрайон</w:t>
      </w:r>
      <w:proofErr w:type="spellEnd"/>
      <w:r w:rsidRPr="00C106A9">
        <w:rPr>
          <w:sz w:val="16"/>
          <w:szCs w:val="16"/>
        </w:rPr>
        <w:t xml:space="preserve">, </w:t>
      </w:r>
      <w:proofErr w:type="spellStart"/>
      <w:r w:rsidRPr="00C106A9">
        <w:rPr>
          <w:sz w:val="16"/>
          <w:szCs w:val="16"/>
        </w:rPr>
        <w:t>Островскоесельскоепоселение</w:t>
      </w:r>
      <w:proofErr w:type="spellEnd"/>
      <w:r w:rsidRPr="00C106A9">
        <w:rPr>
          <w:sz w:val="16"/>
          <w:szCs w:val="16"/>
        </w:rPr>
        <w:t xml:space="preserve">, </w:t>
      </w:r>
      <w:proofErr w:type="spellStart"/>
      <w:r w:rsidRPr="00C106A9">
        <w:rPr>
          <w:sz w:val="16"/>
          <w:szCs w:val="16"/>
        </w:rPr>
        <w:t>участокнаходитсяпримерно</w:t>
      </w:r>
      <w:proofErr w:type="spellEnd"/>
      <w:r w:rsidRPr="00C106A9">
        <w:rPr>
          <w:sz w:val="16"/>
          <w:szCs w:val="16"/>
        </w:rPr>
        <w:t xml:space="preserve"> в 3 км </w:t>
      </w:r>
      <w:proofErr w:type="spellStart"/>
      <w:r w:rsidRPr="00C106A9">
        <w:rPr>
          <w:sz w:val="16"/>
          <w:szCs w:val="16"/>
        </w:rPr>
        <w:t>оториентира</w:t>
      </w:r>
      <w:proofErr w:type="spellEnd"/>
      <w:r w:rsidRPr="00C106A9">
        <w:rPr>
          <w:sz w:val="16"/>
          <w:szCs w:val="16"/>
        </w:rPr>
        <w:t xml:space="preserve"> п. </w:t>
      </w:r>
      <w:proofErr w:type="spellStart"/>
      <w:r w:rsidRPr="00C106A9">
        <w:rPr>
          <w:sz w:val="16"/>
          <w:szCs w:val="16"/>
        </w:rPr>
        <w:t>Островскоепонаправлениюнавосток</w:t>
      </w:r>
      <w:proofErr w:type="spellEnd"/>
      <w:r w:rsidRPr="00C106A9">
        <w:rPr>
          <w:sz w:val="16"/>
          <w:szCs w:val="16"/>
        </w:rPr>
        <w:t>.</w:t>
      </w:r>
    </w:p>
    <w:p w:rsidR="00C106A9" w:rsidRPr="00C106A9" w:rsidRDefault="00C106A9" w:rsidP="00C106A9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C106A9">
        <w:rPr>
          <w:rFonts w:ascii="Times New Roman" w:hAnsi="Times New Roman" w:cs="Times New Roman"/>
          <w:sz w:val="16"/>
          <w:szCs w:val="16"/>
        </w:rPr>
        <w:t>Земельный участок относится к землям, государственная собственность на которые не разграничена.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Сведения об </w:t>
      </w:r>
      <w:proofErr w:type="spellStart"/>
      <w:r w:rsidRPr="00C106A9">
        <w:rPr>
          <w:sz w:val="16"/>
          <w:szCs w:val="16"/>
        </w:rPr>
        <w:t>ограничениях</w:t>
      </w:r>
      <w:proofErr w:type="gramStart"/>
      <w:r w:rsidRPr="00C106A9">
        <w:rPr>
          <w:sz w:val="16"/>
          <w:szCs w:val="16"/>
        </w:rPr>
        <w:t>:о</w:t>
      </w:r>
      <w:proofErr w:type="gramEnd"/>
      <w:r w:rsidRPr="00C106A9">
        <w:rPr>
          <w:sz w:val="16"/>
          <w:szCs w:val="16"/>
        </w:rPr>
        <w:t>граничений</w:t>
      </w:r>
      <w:proofErr w:type="spellEnd"/>
      <w:r w:rsidRPr="00C106A9">
        <w:rPr>
          <w:sz w:val="16"/>
          <w:szCs w:val="16"/>
        </w:rPr>
        <w:t xml:space="preserve"> не зарегистрировано</w:t>
      </w:r>
    </w:p>
    <w:p w:rsidR="00C106A9" w:rsidRPr="00C106A9" w:rsidRDefault="00C106A9" w:rsidP="00C106A9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C106A9">
        <w:rPr>
          <w:rFonts w:ascii="Times New Roman" w:hAnsi="Times New Roman" w:cs="Times New Roman"/>
          <w:sz w:val="16"/>
          <w:szCs w:val="16"/>
        </w:rPr>
        <w:t xml:space="preserve">Категория земель: земли </w:t>
      </w:r>
      <w:r w:rsidRPr="00C106A9">
        <w:rPr>
          <w:rFonts w:ascii="Times New Roman" w:hAnsi="Times New Roman" w:cs="Times New Roman"/>
          <w:color w:val="000000"/>
          <w:sz w:val="16"/>
          <w:szCs w:val="16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C106A9">
        <w:rPr>
          <w:rFonts w:ascii="Times New Roman" w:hAnsi="Times New Roman" w:cs="Times New Roman"/>
          <w:sz w:val="16"/>
          <w:szCs w:val="16"/>
        </w:rPr>
        <w:t>.</w:t>
      </w:r>
      <w:proofErr w:type="gramEnd"/>
    </w:p>
    <w:p w:rsidR="00C106A9" w:rsidRPr="00C106A9" w:rsidRDefault="00C106A9" w:rsidP="00C106A9">
      <w:pPr>
        <w:pStyle w:val="Standard"/>
        <w:tabs>
          <w:tab w:val="left" w:pos="900"/>
        </w:tabs>
        <w:jc w:val="both"/>
        <w:rPr>
          <w:sz w:val="16"/>
          <w:szCs w:val="16"/>
        </w:rPr>
      </w:pPr>
      <w:proofErr w:type="spellStart"/>
      <w:r w:rsidRPr="00C106A9">
        <w:rPr>
          <w:sz w:val="16"/>
          <w:szCs w:val="16"/>
        </w:rPr>
        <w:t>Разрешенноеиспользование</w:t>
      </w:r>
      <w:proofErr w:type="spellEnd"/>
      <w:r w:rsidRPr="00C106A9">
        <w:rPr>
          <w:sz w:val="16"/>
          <w:szCs w:val="16"/>
        </w:rPr>
        <w:t xml:space="preserve"> — </w:t>
      </w:r>
      <w:proofErr w:type="spellStart"/>
      <w:r w:rsidRPr="00C106A9">
        <w:rPr>
          <w:sz w:val="16"/>
          <w:szCs w:val="16"/>
        </w:rPr>
        <w:t>длястроительстваполигонатвердыхбытовыхотходов</w:t>
      </w:r>
      <w:proofErr w:type="spellEnd"/>
      <w:r w:rsidRPr="00C106A9">
        <w:rPr>
          <w:sz w:val="16"/>
          <w:szCs w:val="16"/>
        </w:rPr>
        <w:t xml:space="preserve">. </w:t>
      </w:r>
    </w:p>
    <w:p w:rsidR="00C106A9" w:rsidRPr="00C106A9" w:rsidRDefault="00C106A9" w:rsidP="00C106A9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C106A9">
        <w:rPr>
          <w:rFonts w:ascii="Times New Roman" w:hAnsi="Times New Roman" w:cs="Times New Roman"/>
          <w:sz w:val="16"/>
          <w:szCs w:val="16"/>
        </w:rPr>
        <w:t xml:space="preserve">Максимально и минимально допустимые параметры разрешенного строительства объекта капитального строительства установлены правилами землепользования и застройки Островского сельского поселения Островского муниципального района Костромской области, утвержденными Решением Совета депутатов Островского сельского поселения Островского муниципального района Костромской </w:t>
      </w:r>
      <w:proofErr w:type="spellStart"/>
      <w:r w:rsidRPr="00C106A9">
        <w:rPr>
          <w:rFonts w:ascii="Times New Roman" w:hAnsi="Times New Roman" w:cs="Times New Roman"/>
          <w:sz w:val="16"/>
          <w:szCs w:val="16"/>
        </w:rPr>
        <w:t>областиот</w:t>
      </w:r>
      <w:proofErr w:type="spellEnd"/>
      <w:r w:rsidRPr="00C106A9">
        <w:rPr>
          <w:rFonts w:ascii="Times New Roman" w:hAnsi="Times New Roman" w:cs="Times New Roman"/>
          <w:sz w:val="16"/>
          <w:szCs w:val="16"/>
        </w:rPr>
        <w:t xml:space="preserve"> 27.12.2012г. №128.</w:t>
      </w:r>
    </w:p>
    <w:p w:rsidR="00C106A9" w:rsidRPr="00C106A9" w:rsidRDefault="00C106A9" w:rsidP="00C106A9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C106A9">
        <w:rPr>
          <w:rFonts w:ascii="Times New Roman" w:hAnsi="Times New Roman" w:cs="Times New Roman"/>
          <w:sz w:val="16"/>
          <w:szCs w:val="16"/>
        </w:rPr>
        <w:t xml:space="preserve">Технические условия подключения (технологического присоединения) объекта капитального строительства к сетям инженерно-технического </w:t>
      </w:r>
      <w:r w:rsidRPr="00C106A9">
        <w:rPr>
          <w:rFonts w:ascii="Times New Roman" w:hAnsi="Times New Roman" w:cs="Times New Roman"/>
          <w:sz w:val="16"/>
          <w:szCs w:val="16"/>
        </w:rPr>
        <w:lastRenderedPageBreak/>
        <w:t>обеспечения определены в соответствии с письмом Филиала ПАО «МРСК Центра</w:t>
      </w:r>
      <w:proofErr w:type="gramStart"/>
      <w:r w:rsidRPr="00C106A9">
        <w:rPr>
          <w:rFonts w:ascii="Times New Roman" w:hAnsi="Times New Roman" w:cs="Times New Roman"/>
          <w:sz w:val="16"/>
          <w:szCs w:val="16"/>
        </w:rPr>
        <w:t>»-</w:t>
      </w:r>
      <w:proofErr w:type="gramEnd"/>
      <w:r w:rsidRPr="00C106A9">
        <w:rPr>
          <w:rFonts w:ascii="Times New Roman" w:hAnsi="Times New Roman" w:cs="Times New Roman"/>
          <w:sz w:val="16"/>
          <w:szCs w:val="16"/>
        </w:rPr>
        <w:t>«</w:t>
      </w:r>
      <w:proofErr w:type="spellStart"/>
      <w:r w:rsidRPr="00C106A9">
        <w:rPr>
          <w:rFonts w:ascii="Times New Roman" w:hAnsi="Times New Roman" w:cs="Times New Roman"/>
          <w:sz w:val="16"/>
          <w:szCs w:val="16"/>
        </w:rPr>
        <w:t>Костромаэнерго</w:t>
      </w:r>
      <w:proofErr w:type="spellEnd"/>
      <w:r w:rsidRPr="00C106A9">
        <w:rPr>
          <w:rFonts w:ascii="Times New Roman" w:hAnsi="Times New Roman" w:cs="Times New Roman"/>
          <w:sz w:val="16"/>
          <w:szCs w:val="16"/>
        </w:rPr>
        <w:t>» Островский РЭС от 03.05.2017г. №МР1-КМ/7/996/2502.</w:t>
      </w:r>
    </w:p>
    <w:p w:rsidR="00C106A9" w:rsidRPr="00C106A9" w:rsidRDefault="00C106A9" w:rsidP="00C106A9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C106A9">
        <w:rPr>
          <w:rFonts w:ascii="Times New Roman" w:hAnsi="Times New Roman" w:cs="Times New Roman"/>
          <w:sz w:val="16"/>
          <w:szCs w:val="16"/>
        </w:rPr>
        <w:t>Плата за подключение (технологическое присоединение) на дату опубликования указанного извещения определяется в соответствии с Постановлением Правительства РФ от 29.12.2011 N 1178 (ред. от 20.01.2017) "О ценообразовании в области регулируемых цен (тарифов) в электроэнергетике" (вместе с "Основами ценообразования в области регулируемых цен (тарифов) в электроэнергетике", "Правилами государственного регулирования (пересмотра, применения) цен (тарифов) в электроэнергетике").</w:t>
      </w:r>
      <w:proofErr w:type="gramEnd"/>
    </w:p>
    <w:p w:rsidR="00C106A9" w:rsidRPr="00C106A9" w:rsidRDefault="00C106A9" w:rsidP="00C106A9">
      <w:pPr>
        <w:pStyle w:val="Standard"/>
        <w:tabs>
          <w:tab w:val="left" w:pos="90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Начальныйразмергодовойаренднойплатызаземельныйучасток56 000 (пятьдесят шесть тысяч) рублей. </w:t>
      </w:r>
    </w:p>
    <w:p w:rsidR="00C106A9" w:rsidRPr="00C106A9" w:rsidRDefault="00C106A9" w:rsidP="00C106A9">
      <w:pPr>
        <w:pStyle w:val="Standard"/>
        <w:tabs>
          <w:tab w:val="left" w:pos="90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>Величинаповышенияначальногоразмерагодовойаренднойплатызаземельныйучасток (</w:t>
      </w:r>
      <w:proofErr w:type="spellStart"/>
      <w:r w:rsidRPr="00C106A9">
        <w:rPr>
          <w:sz w:val="16"/>
          <w:szCs w:val="16"/>
        </w:rPr>
        <w:t>шагаукциона</w:t>
      </w:r>
      <w:proofErr w:type="spellEnd"/>
      <w:r w:rsidRPr="00C106A9">
        <w:rPr>
          <w:sz w:val="16"/>
          <w:szCs w:val="16"/>
        </w:rPr>
        <w:t>) 1600 (одна тысяча шестьсот) рублей.</w:t>
      </w:r>
    </w:p>
    <w:p w:rsidR="00C106A9" w:rsidRPr="00C106A9" w:rsidRDefault="00C106A9" w:rsidP="00C106A9">
      <w:pPr>
        <w:pStyle w:val="Standard"/>
        <w:tabs>
          <w:tab w:val="left" w:pos="900"/>
        </w:tabs>
        <w:jc w:val="both"/>
        <w:rPr>
          <w:sz w:val="16"/>
          <w:szCs w:val="16"/>
        </w:rPr>
      </w:pPr>
      <w:proofErr w:type="spellStart"/>
      <w:r w:rsidRPr="00C106A9">
        <w:rPr>
          <w:sz w:val="16"/>
          <w:szCs w:val="16"/>
        </w:rPr>
        <w:t>Величиназадатка</w:t>
      </w:r>
      <w:proofErr w:type="spellEnd"/>
      <w:r w:rsidRPr="00C106A9">
        <w:rPr>
          <w:sz w:val="16"/>
          <w:szCs w:val="16"/>
        </w:rPr>
        <w:t xml:space="preserve"> – 14000 (</w:t>
      </w:r>
      <w:proofErr w:type="spellStart"/>
      <w:r w:rsidRPr="00C106A9">
        <w:rPr>
          <w:sz w:val="16"/>
          <w:szCs w:val="16"/>
        </w:rPr>
        <w:t>четырнадцатьтысяч</w:t>
      </w:r>
      <w:proofErr w:type="spellEnd"/>
      <w:r w:rsidRPr="00C106A9">
        <w:rPr>
          <w:sz w:val="16"/>
          <w:szCs w:val="16"/>
        </w:rPr>
        <w:t>) рублей</w:t>
      </w:r>
    </w:p>
    <w:p w:rsidR="00C106A9" w:rsidRPr="00C106A9" w:rsidRDefault="00C106A9" w:rsidP="00C106A9">
      <w:pPr>
        <w:pStyle w:val="Standard"/>
        <w:tabs>
          <w:tab w:val="left" w:pos="900"/>
        </w:tabs>
        <w:jc w:val="both"/>
        <w:rPr>
          <w:sz w:val="16"/>
          <w:szCs w:val="16"/>
        </w:rPr>
      </w:pPr>
      <w:proofErr w:type="spellStart"/>
      <w:r w:rsidRPr="00C106A9">
        <w:rPr>
          <w:sz w:val="16"/>
          <w:szCs w:val="16"/>
        </w:rPr>
        <w:t>Срокаренды</w:t>
      </w:r>
      <w:proofErr w:type="spellEnd"/>
      <w:r w:rsidRPr="00C106A9">
        <w:rPr>
          <w:sz w:val="16"/>
          <w:szCs w:val="16"/>
        </w:rPr>
        <w:t xml:space="preserve"> – 1,5 года (18 месяцев).</w:t>
      </w:r>
    </w:p>
    <w:p w:rsidR="00C106A9" w:rsidRPr="00C106A9" w:rsidRDefault="00C106A9" w:rsidP="00C106A9">
      <w:pPr>
        <w:tabs>
          <w:tab w:val="left" w:pos="72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>Подробно с выпиской из Единого государственного реестра недвижимости об основных характеристиках и зарегистрированных правах на объект недвижимости можно ознакомиться по месту приема заявок в течение срока приема заявок.</w:t>
      </w:r>
    </w:p>
    <w:p w:rsidR="00C106A9" w:rsidRPr="00C106A9" w:rsidRDefault="00C106A9" w:rsidP="00C106A9">
      <w:pPr>
        <w:shd w:val="clear" w:color="auto" w:fill="FFFFFF"/>
        <w:tabs>
          <w:tab w:val="left" w:pos="540"/>
        </w:tabs>
        <w:ind w:firstLine="709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Осмотр земельных участков осуществляется претендентами в течение срока приема заявок по их желанию с представителем «Организатора аукциона», для чего необходимо предварительно обратиться к «Организатору аукциона» </w:t>
      </w:r>
      <w:proofErr w:type="gramStart"/>
      <w:r w:rsidRPr="00C106A9">
        <w:rPr>
          <w:sz w:val="16"/>
          <w:szCs w:val="16"/>
        </w:rPr>
        <w:t>по</w:t>
      </w:r>
      <w:proofErr w:type="gramEnd"/>
      <w:r w:rsidRPr="00C106A9">
        <w:rPr>
          <w:sz w:val="16"/>
          <w:szCs w:val="16"/>
        </w:rPr>
        <w:t xml:space="preserve"> </w:t>
      </w:r>
      <w:proofErr w:type="gramStart"/>
      <w:r w:rsidRPr="00C106A9">
        <w:rPr>
          <w:sz w:val="16"/>
          <w:szCs w:val="16"/>
        </w:rPr>
        <w:t>тел</w:t>
      </w:r>
      <w:proofErr w:type="gramEnd"/>
      <w:r w:rsidRPr="00C106A9">
        <w:rPr>
          <w:sz w:val="16"/>
          <w:szCs w:val="16"/>
        </w:rPr>
        <w:t xml:space="preserve">. (49438) 27-2-52, либо самостоятельно </w:t>
      </w:r>
      <w:bookmarkStart w:id="0" w:name="_GoBack"/>
      <w:r w:rsidRPr="00C106A9">
        <w:rPr>
          <w:sz w:val="16"/>
          <w:szCs w:val="16"/>
        </w:rPr>
        <w:t>по месту нахождения участка</w:t>
      </w:r>
      <w:bookmarkEnd w:id="0"/>
      <w:r w:rsidRPr="00C106A9">
        <w:rPr>
          <w:sz w:val="16"/>
          <w:szCs w:val="16"/>
        </w:rPr>
        <w:t>.</w:t>
      </w:r>
    </w:p>
    <w:p w:rsidR="00C106A9" w:rsidRPr="00C106A9" w:rsidRDefault="00C106A9" w:rsidP="00C106A9">
      <w:pPr>
        <w:tabs>
          <w:tab w:val="left" w:pos="720"/>
        </w:tabs>
        <w:ind w:firstLine="709"/>
        <w:jc w:val="both"/>
        <w:rPr>
          <w:sz w:val="16"/>
          <w:szCs w:val="16"/>
        </w:rPr>
      </w:pPr>
      <w:r w:rsidRPr="00C106A9">
        <w:rPr>
          <w:b/>
          <w:sz w:val="16"/>
          <w:szCs w:val="16"/>
        </w:rPr>
        <w:t xml:space="preserve">Срок приема заявок на участие в </w:t>
      </w:r>
      <w:r w:rsidRPr="00C106A9">
        <w:rPr>
          <w:rStyle w:val="af8"/>
          <w:rFonts w:eastAsia="Andale Sans UI"/>
          <w:sz w:val="16"/>
          <w:szCs w:val="16"/>
        </w:rPr>
        <w:t>аукционе</w:t>
      </w:r>
      <w:r w:rsidRPr="00C106A9">
        <w:rPr>
          <w:b/>
          <w:sz w:val="16"/>
          <w:szCs w:val="16"/>
        </w:rPr>
        <w:t xml:space="preserve">: </w:t>
      </w:r>
      <w:r w:rsidRPr="00C106A9">
        <w:rPr>
          <w:sz w:val="16"/>
          <w:szCs w:val="16"/>
        </w:rPr>
        <w:t>со16мая  2017 года по 16июня 2017 года.</w:t>
      </w:r>
    </w:p>
    <w:p w:rsidR="00C106A9" w:rsidRPr="00C106A9" w:rsidRDefault="00C106A9" w:rsidP="00C106A9">
      <w:pPr>
        <w:tabs>
          <w:tab w:val="left" w:pos="720"/>
        </w:tabs>
        <w:ind w:firstLine="709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Заявки с прилагаемыми к ним документами принимаются по адресу «Организатора </w:t>
      </w:r>
      <w:r w:rsidRPr="00C106A9">
        <w:rPr>
          <w:rStyle w:val="af8"/>
          <w:rFonts w:eastAsia="Andale Sans UI"/>
          <w:sz w:val="16"/>
          <w:szCs w:val="16"/>
        </w:rPr>
        <w:t>аукциона</w:t>
      </w:r>
      <w:r w:rsidRPr="00C106A9">
        <w:rPr>
          <w:sz w:val="16"/>
          <w:szCs w:val="16"/>
        </w:rPr>
        <w:t xml:space="preserve">»: Костромская область, п. </w:t>
      </w:r>
      <w:proofErr w:type="gramStart"/>
      <w:r w:rsidRPr="00C106A9">
        <w:rPr>
          <w:sz w:val="16"/>
          <w:szCs w:val="16"/>
        </w:rPr>
        <w:t>Островское</w:t>
      </w:r>
      <w:proofErr w:type="gramEnd"/>
      <w:r w:rsidRPr="00C106A9">
        <w:rPr>
          <w:sz w:val="16"/>
          <w:szCs w:val="16"/>
        </w:rPr>
        <w:t>, ул. Советская, д. 56,каб. 19, по рабочим дням с 8 до 16 часов по местному времени.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Для участия в аукционе претендент вносит установленную сумму задатка после заключения с «Организатором аукциона» договора о задатке. 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Задаток вносится на расчетный счет «Организатора аукциона»: </w:t>
      </w:r>
    </w:p>
    <w:p w:rsidR="00C106A9" w:rsidRPr="00C106A9" w:rsidRDefault="00C106A9" w:rsidP="00C106A9">
      <w:pPr>
        <w:pStyle w:val="Standard"/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Расчетный счет: 40302810234693000125 БИК 043469001, Банк: Отделение Кострома </w:t>
      </w:r>
      <w:proofErr w:type="gramStart"/>
      <w:r w:rsidRPr="00C106A9">
        <w:rPr>
          <w:sz w:val="16"/>
          <w:szCs w:val="16"/>
        </w:rPr>
        <w:t>г</w:t>
      </w:r>
      <w:proofErr w:type="gramEnd"/>
      <w:r w:rsidRPr="00C106A9">
        <w:rPr>
          <w:sz w:val="16"/>
          <w:szCs w:val="16"/>
        </w:rPr>
        <w:t xml:space="preserve">. Кострома. Получатель: УФК по Костромской области (Администрация Островского муниципального района </w:t>
      </w:r>
      <w:proofErr w:type="gramStart"/>
      <w:r w:rsidRPr="00C106A9">
        <w:rPr>
          <w:sz w:val="16"/>
          <w:szCs w:val="16"/>
        </w:rPr>
        <w:t>л</w:t>
      </w:r>
      <w:proofErr w:type="gramEnd"/>
      <w:r w:rsidRPr="00C106A9">
        <w:rPr>
          <w:sz w:val="16"/>
          <w:szCs w:val="16"/>
        </w:rPr>
        <w:t>/с 05413008700) ИНН 4421001896 КПП 442101001 ОКТМО 34630000 Средства во временное распоряжение учреждения.</w:t>
      </w:r>
    </w:p>
    <w:p w:rsidR="00C106A9" w:rsidRPr="00C106A9" w:rsidRDefault="00C106A9" w:rsidP="00C106A9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C106A9">
        <w:rPr>
          <w:rFonts w:ascii="Times New Roman" w:hAnsi="Times New Roman" w:cs="Times New Roman"/>
          <w:sz w:val="16"/>
          <w:szCs w:val="16"/>
        </w:rPr>
        <w:t>Уполномоченный орган принимает решение об отказе в проведен</w:t>
      </w:r>
      <w:proofErr w:type="gramStart"/>
      <w:r w:rsidRPr="00C106A9">
        <w:rPr>
          <w:rFonts w:ascii="Times New Roman" w:hAnsi="Times New Roman" w:cs="Times New Roman"/>
          <w:sz w:val="16"/>
          <w:szCs w:val="16"/>
        </w:rPr>
        <w:t>ии ау</w:t>
      </w:r>
      <w:proofErr w:type="gramEnd"/>
      <w:r w:rsidRPr="00C106A9">
        <w:rPr>
          <w:rFonts w:ascii="Times New Roman" w:hAnsi="Times New Roman" w:cs="Times New Roman"/>
          <w:sz w:val="16"/>
          <w:szCs w:val="16"/>
        </w:rPr>
        <w:t xml:space="preserve">кциона в случае выявления обстоятельств, предусмотренных </w:t>
      </w:r>
      <w:hyperlink r:id="rId9" w:history="1">
        <w:r w:rsidRPr="00C106A9">
          <w:rPr>
            <w:rFonts w:ascii="Times New Roman" w:hAnsi="Times New Roman" w:cs="Times New Roman"/>
            <w:color w:val="0000FF"/>
            <w:sz w:val="16"/>
            <w:szCs w:val="16"/>
          </w:rPr>
          <w:t>пунктом 8</w:t>
        </w:r>
      </w:hyperlink>
      <w:r w:rsidRPr="00C106A9">
        <w:rPr>
          <w:rFonts w:ascii="Times New Roman" w:hAnsi="Times New Roman" w:cs="Times New Roman"/>
          <w:sz w:val="16"/>
          <w:szCs w:val="16"/>
        </w:rPr>
        <w:t xml:space="preserve"> статьи 39.11 Земельного кодекса Российской Федерации. Извещение об отказе в проведен</w:t>
      </w:r>
      <w:proofErr w:type="gramStart"/>
      <w:r w:rsidRPr="00C106A9">
        <w:rPr>
          <w:rFonts w:ascii="Times New Roman" w:hAnsi="Times New Roman" w:cs="Times New Roman"/>
          <w:sz w:val="16"/>
          <w:szCs w:val="16"/>
        </w:rPr>
        <w:t>ии ау</w:t>
      </w:r>
      <w:proofErr w:type="gramEnd"/>
      <w:r w:rsidRPr="00C106A9">
        <w:rPr>
          <w:rFonts w:ascii="Times New Roman" w:hAnsi="Times New Roman" w:cs="Times New Roman"/>
          <w:sz w:val="16"/>
          <w:szCs w:val="16"/>
        </w:rPr>
        <w:t>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</w:t>
      </w:r>
      <w:proofErr w:type="gramStart"/>
      <w:r w:rsidRPr="00C106A9">
        <w:rPr>
          <w:rFonts w:ascii="Times New Roman" w:hAnsi="Times New Roman" w:cs="Times New Roman"/>
          <w:sz w:val="16"/>
          <w:szCs w:val="16"/>
        </w:rPr>
        <w:t>ии ау</w:t>
      </w:r>
      <w:proofErr w:type="gramEnd"/>
      <w:r w:rsidRPr="00C106A9">
        <w:rPr>
          <w:rFonts w:ascii="Times New Roman" w:hAnsi="Times New Roman" w:cs="Times New Roman"/>
          <w:sz w:val="16"/>
          <w:szCs w:val="16"/>
        </w:rPr>
        <w:t>кциона обязан известить участников аукциона об отказе в проведении аукциона и возвратить его участникам внесенные задатки.</w:t>
      </w:r>
    </w:p>
    <w:p w:rsidR="00C106A9" w:rsidRPr="00C106A9" w:rsidRDefault="00C106A9" w:rsidP="00C106A9">
      <w:pPr>
        <w:ind w:firstLine="709"/>
        <w:jc w:val="both"/>
        <w:rPr>
          <w:b/>
          <w:sz w:val="16"/>
          <w:szCs w:val="16"/>
          <w:u w:val="single"/>
        </w:rPr>
      </w:pPr>
      <w:r w:rsidRPr="00C106A9">
        <w:rPr>
          <w:b/>
          <w:sz w:val="16"/>
          <w:szCs w:val="16"/>
          <w:u w:val="single"/>
        </w:rPr>
        <w:t xml:space="preserve">Порядок приема заявок на участие в </w:t>
      </w:r>
      <w:r w:rsidRPr="00C106A9">
        <w:rPr>
          <w:rStyle w:val="af8"/>
          <w:rFonts w:eastAsia="Andale Sans UI"/>
          <w:sz w:val="16"/>
          <w:szCs w:val="16"/>
          <w:u w:val="single"/>
        </w:rPr>
        <w:t>аукционе</w:t>
      </w:r>
      <w:r w:rsidRPr="00C106A9">
        <w:rPr>
          <w:b/>
          <w:sz w:val="16"/>
          <w:szCs w:val="16"/>
          <w:u w:val="single"/>
        </w:rPr>
        <w:t>:</w:t>
      </w:r>
    </w:p>
    <w:p w:rsidR="00C106A9" w:rsidRPr="00C106A9" w:rsidRDefault="00C106A9" w:rsidP="00C106A9">
      <w:pPr>
        <w:ind w:firstLine="709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Для участия в аукционе претендент представляет «Организатору аукциона» (лично или через своего представителя) в установленный срок заявку с прилагаемыми к ней документами. Заявка и опись представленных документов составляются в 2 экземплярах, один из которых остается у «Организатора аукциона», другой - у претендента.</w:t>
      </w:r>
    </w:p>
    <w:p w:rsidR="00C106A9" w:rsidRPr="00C106A9" w:rsidRDefault="00C106A9" w:rsidP="00C106A9">
      <w:pPr>
        <w:ind w:firstLine="709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Для участия в аукционе заявители представляют в установленный в извещении срок следующие документы:</w:t>
      </w:r>
    </w:p>
    <w:p w:rsidR="00C106A9" w:rsidRPr="00C106A9" w:rsidRDefault="00C106A9" w:rsidP="00C106A9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C106A9">
        <w:rPr>
          <w:rFonts w:ascii="Times New Roman" w:hAnsi="Times New Roman" w:cs="Times New Roman"/>
          <w:sz w:val="16"/>
          <w:szCs w:val="16"/>
        </w:rPr>
        <w:t>1) заявка на участие в аукционе по установленной в извещении о проведен</w:t>
      </w:r>
      <w:proofErr w:type="gramStart"/>
      <w:r w:rsidRPr="00C106A9">
        <w:rPr>
          <w:rFonts w:ascii="Times New Roman" w:hAnsi="Times New Roman" w:cs="Times New Roman"/>
          <w:sz w:val="16"/>
          <w:szCs w:val="16"/>
        </w:rPr>
        <w:t>ии ау</w:t>
      </w:r>
      <w:proofErr w:type="gramEnd"/>
      <w:r w:rsidRPr="00C106A9">
        <w:rPr>
          <w:rFonts w:ascii="Times New Roman" w:hAnsi="Times New Roman" w:cs="Times New Roman"/>
          <w:sz w:val="16"/>
          <w:szCs w:val="16"/>
        </w:rPr>
        <w:t>кциона форме.</w:t>
      </w:r>
    </w:p>
    <w:p w:rsidR="00C106A9" w:rsidRPr="00C106A9" w:rsidRDefault="00C106A9" w:rsidP="00C106A9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C106A9">
        <w:rPr>
          <w:rFonts w:ascii="Times New Roman" w:hAnsi="Times New Roman" w:cs="Times New Roman"/>
          <w:sz w:val="16"/>
          <w:szCs w:val="16"/>
        </w:rPr>
        <w:t>2) копии документов, удостоверяющих личность заявителя (для граждан);</w:t>
      </w:r>
    </w:p>
    <w:p w:rsidR="00C106A9" w:rsidRPr="00C106A9" w:rsidRDefault="00C106A9" w:rsidP="00C106A9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C106A9">
        <w:rPr>
          <w:rFonts w:ascii="Times New Roman" w:hAnsi="Times New Roman" w:cs="Times New Roman"/>
          <w:sz w:val="16"/>
          <w:szCs w:val="16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C106A9" w:rsidRPr="00C106A9" w:rsidRDefault="00C106A9" w:rsidP="00C106A9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C106A9">
        <w:rPr>
          <w:rFonts w:ascii="Times New Roman" w:hAnsi="Times New Roman" w:cs="Times New Roman"/>
          <w:sz w:val="16"/>
          <w:szCs w:val="16"/>
        </w:rPr>
        <w:t>4) документы, подтверждающие внесение задатка.</w:t>
      </w:r>
    </w:p>
    <w:p w:rsidR="00C106A9" w:rsidRPr="00C106A9" w:rsidRDefault="00C106A9" w:rsidP="00C106A9">
      <w:pPr>
        <w:ind w:firstLine="709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Форма заявки, форма описи и проект договора </w:t>
      </w:r>
      <w:proofErr w:type="spellStart"/>
      <w:r w:rsidRPr="00C106A9">
        <w:rPr>
          <w:sz w:val="16"/>
          <w:szCs w:val="16"/>
        </w:rPr>
        <w:t>арендыявляются</w:t>
      </w:r>
      <w:proofErr w:type="spellEnd"/>
      <w:r w:rsidRPr="00C106A9">
        <w:rPr>
          <w:sz w:val="16"/>
          <w:szCs w:val="16"/>
        </w:rPr>
        <w:t xml:space="preserve"> приложениями к данному извещению. </w:t>
      </w:r>
    </w:p>
    <w:p w:rsidR="00C106A9" w:rsidRPr="00C106A9" w:rsidRDefault="00C106A9" w:rsidP="00C106A9">
      <w:pPr>
        <w:shd w:val="clear" w:color="auto" w:fill="FFFFFF"/>
        <w:tabs>
          <w:tab w:val="left" w:pos="540"/>
        </w:tabs>
        <w:ind w:firstLine="709"/>
        <w:jc w:val="both"/>
        <w:rPr>
          <w:sz w:val="16"/>
          <w:szCs w:val="16"/>
        </w:rPr>
      </w:pPr>
      <w:r w:rsidRPr="00C106A9">
        <w:rPr>
          <w:b/>
          <w:sz w:val="16"/>
          <w:szCs w:val="16"/>
        </w:rPr>
        <w:t xml:space="preserve">Дата и время определения участников </w:t>
      </w:r>
      <w:r w:rsidRPr="00C106A9">
        <w:rPr>
          <w:rStyle w:val="af8"/>
          <w:rFonts w:eastAsia="Andale Sans UI"/>
          <w:sz w:val="16"/>
          <w:szCs w:val="16"/>
        </w:rPr>
        <w:t>аукциона</w:t>
      </w:r>
      <w:r w:rsidRPr="00C106A9">
        <w:rPr>
          <w:b/>
          <w:sz w:val="16"/>
          <w:szCs w:val="16"/>
        </w:rPr>
        <w:t xml:space="preserve"> – 19июня</w:t>
      </w:r>
      <w:r w:rsidRPr="00C106A9">
        <w:rPr>
          <w:b/>
          <w:bCs/>
          <w:sz w:val="16"/>
          <w:szCs w:val="16"/>
        </w:rPr>
        <w:t xml:space="preserve"> 2017 года в 14.00 часов</w:t>
      </w:r>
      <w:r w:rsidRPr="00C106A9">
        <w:rPr>
          <w:sz w:val="16"/>
          <w:szCs w:val="16"/>
        </w:rPr>
        <w:t xml:space="preserve"> по местному времени.</w:t>
      </w:r>
    </w:p>
    <w:p w:rsidR="00C106A9" w:rsidRPr="00C106A9" w:rsidRDefault="00C106A9" w:rsidP="00C106A9">
      <w:pPr>
        <w:shd w:val="clear" w:color="auto" w:fill="FFFFFF"/>
        <w:tabs>
          <w:tab w:val="left" w:pos="540"/>
        </w:tabs>
        <w:ind w:firstLine="709"/>
        <w:jc w:val="both"/>
        <w:rPr>
          <w:sz w:val="16"/>
          <w:szCs w:val="16"/>
        </w:rPr>
      </w:pPr>
      <w:r w:rsidRPr="00C106A9">
        <w:rPr>
          <w:b/>
          <w:sz w:val="16"/>
          <w:szCs w:val="16"/>
        </w:rPr>
        <w:t xml:space="preserve">Место определения участников </w:t>
      </w:r>
      <w:r w:rsidRPr="00C106A9">
        <w:rPr>
          <w:rStyle w:val="af8"/>
          <w:rFonts w:eastAsia="Andale Sans UI"/>
          <w:sz w:val="16"/>
          <w:szCs w:val="16"/>
        </w:rPr>
        <w:t>аукциона</w:t>
      </w:r>
      <w:r w:rsidRPr="00C106A9">
        <w:rPr>
          <w:b/>
          <w:sz w:val="16"/>
          <w:szCs w:val="16"/>
        </w:rPr>
        <w:t xml:space="preserve">: </w:t>
      </w:r>
      <w:r w:rsidRPr="00C106A9">
        <w:rPr>
          <w:sz w:val="16"/>
          <w:szCs w:val="16"/>
        </w:rPr>
        <w:t xml:space="preserve">Администрация Островского муниципального района, Костромская область, Островский район, п. </w:t>
      </w:r>
      <w:proofErr w:type="gramStart"/>
      <w:r w:rsidRPr="00C106A9">
        <w:rPr>
          <w:sz w:val="16"/>
          <w:szCs w:val="16"/>
        </w:rPr>
        <w:t>Островское</w:t>
      </w:r>
      <w:proofErr w:type="gramEnd"/>
      <w:r w:rsidRPr="00C106A9">
        <w:rPr>
          <w:sz w:val="16"/>
          <w:szCs w:val="16"/>
        </w:rPr>
        <w:t xml:space="preserve">, ул. Советская, д. 56, </w:t>
      </w:r>
      <w:proofErr w:type="spellStart"/>
      <w:r w:rsidRPr="00C106A9">
        <w:rPr>
          <w:sz w:val="16"/>
          <w:szCs w:val="16"/>
        </w:rPr>
        <w:t>каб</w:t>
      </w:r>
      <w:proofErr w:type="spellEnd"/>
      <w:r w:rsidRPr="00C106A9">
        <w:rPr>
          <w:sz w:val="16"/>
          <w:szCs w:val="16"/>
        </w:rPr>
        <w:t>. 15.</w:t>
      </w:r>
    </w:p>
    <w:p w:rsidR="00C106A9" w:rsidRPr="00C106A9" w:rsidRDefault="00C106A9" w:rsidP="00C106A9">
      <w:pPr>
        <w:shd w:val="clear" w:color="auto" w:fill="FFFFFF"/>
        <w:tabs>
          <w:tab w:val="left" w:pos="540"/>
        </w:tabs>
        <w:ind w:firstLine="709"/>
        <w:jc w:val="both"/>
        <w:rPr>
          <w:sz w:val="16"/>
          <w:szCs w:val="16"/>
        </w:rPr>
      </w:pPr>
      <w:r w:rsidRPr="00C106A9">
        <w:rPr>
          <w:b/>
          <w:sz w:val="16"/>
          <w:szCs w:val="16"/>
        </w:rPr>
        <w:t xml:space="preserve">Дата и время проведения </w:t>
      </w:r>
      <w:r w:rsidRPr="00C106A9">
        <w:rPr>
          <w:rStyle w:val="af8"/>
          <w:rFonts w:eastAsia="Andale Sans UI"/>
          <w:sz w:val="16"/>
          <w:szCs w:val="16"/>
        </w:rPr>
        <w:t>аукциона</w:t>
      </w:r>
      <w:r w:rsidRPr="00C106A9">
        <w:rPr>
          <w:b/>
          <w:sz w:val="16"/>
          <w:szCs w:val="16"/>
        </w:rPr>
        <w:t xml:space="preserve"> (срок подведения итогов </w:t>
      </w:r>
      <w:r w:rsidRPr="00C106A9">
        <w:rPr>
          <w:rStyle w:val="af8"/>
          <w:rFonts w:eastAsia="Andale Sans UI"/>
          <w:sz w:val="16"/>
          <w:szCs w:val="16"/>
        </w:rPr>
        <w:t>аукциона</w:t>
      </w:r>
      <w:r w:rsidRPr="00C106A9">
        <w:rPr>
          <w:b/>
          <w:sz w:val="16"/>
          <w:szCs w:val="16"/>
        </w:rPr>
        <w:t>):  21</w:t>
      </w:r>
      <w:r w:rsidRPr="00C106A9">
        <w:rPr>
          <w:b/>
          <w:bCs/>
          <w:sz w:val="16"/>
          <w:szCs w:val="16"/>
        </w:rPr>
        <w:t>июня 2017 года в 14.00 часов</w:t>
      </w:r>
      <w:r w:rsidRPr="00C106A9">
        <w:rPr>
          <w:sz w:val="16"/>
          <w:szCs w:val="16"/>
        </w:rPr>
        <w:t xml:space="preserve"> по местному времени.</w:t>
      </w:r>
    </w:p>
    <w:p w:rsidR="00C106A9" w:rsidRPr="00C106A9" w:rsidRDefault="00C106A9" w:rsidP="00C106A9">
      <w:pPr>
        <w:shd w:val="clear" w:color="auto" w:fill="FFFFFF"/>
        <w:tabs>
          <w:tab w:val="left" w:pos="540"/>
        </w:tabs>
        <w:ind w:firstLine="709"/>
        <w:jc w:val="both"/>
        <w:rPr>
          <w:sz w:val="16"/>
          <w:szCs w:val="16"/>
        </w:rPr>
      </w:pPr>
      <w:r w:rsidRPr="00C106A9">
        <w:rPr>
          <w:b/>
          <w:sz w:val="16"/>
          <w:szCs w:val="16"/>
        </w:rPr>
        <w:t xml:space="preserve">Место проведения </w:t>
      </w:r>
      <w:r w:rsidRPr="00C106A9">
        <w:rPr>
          <w:rStyle w:val="af8"/>
          <w:rFonts w:eastAsia="Andale Sans UI"/>
          <w:sz w:val="16"/>
          <w:szCs w:val="16"/>
        </w:rPr>
        <w:t>аукциона</w:t>
      </w:r>
      <w:r w:rsidRPr="00C106A9">
        <w:rPr>
          <w:b/>
          <w:sz w:val="16"/>
          <w:szCs w:val="16"/>
        </w:rPr>
        <w:t xml:space="preserve"> (место подведения итогов </w:t>
      </w:r>
      <w:r w:rsidRPr="00C106A9">
        <w:rPr>
          <w:rStyle w:val="af8"/>
          <w:rFonts w:eastAsia="Andale Sans UI"/>
          <w:sz w:val="16"/>
          <w:szCs w:val="16"/>
        </w:rPr>
        <w:t>аукциона</w:t>
      </w:r>
      <w:r w:rsidRPr="00C106A9">
        <w:rPr>
          <w:b/>
          <w:sz w:val="16"/>
          <w:szCs w:val="16"/>
        </w:rPr>
        <w:t>)</w:t>
      </w:r>
      <w:proofErr w:type="gramStart"/>
      <w:r w:rsidRPr="00C106A9">
        <w:rPr>
          <w:b/>
          <w:sz w:val="16"/>
          <w:szCs w:val="16"/>
        </w:rPr>
        <w:t>:</w:t>
      </w:r>
      <w:r w:rsidRPr="00C106A9">
        <w:rPr>
          <w:sz w:val="16"/>
          <w:szCs w:val="16"/>
        </w:rPr>
        <w:t>К</w:t>
      </w:r>
      <w:proofErr w:type="gramEnd"/>
      <w:r w:rsidRPr="00C106A9">
        <w:rPr>
          <w:sz w:val="16"/>
          <w:szCs w:val="16"/>
        </w:rPr>
        <w:t xml:space="preserve">остромская область, Островский район, п. Островское, ул. Советская, д. 56, </w:t>
      </w:r>
      <w:proofErr w:type="spellStart"/>
      <w:r w:rsidRPr="00C106A9">
        <w:rPr>
          <w:sz w:val="16"/>
          <w:szCs w:val="16"/>
        </w:rPr>
        <w:t>каб</w:t>
      </w:r>
      <w:proofErr w:type="spellEnd"/>
      <w:r w:rsidRPr="00C106A9">
        <w:rPr>
          <w:sz w:val="16"/>
          <w:szCs w:val="16"/>
        </w:rPr>
        <w:t>. 15.</w:t>
      </w:r>
    </w:p>
    <w:p w:rsidR="00C106A9" w:rsidRPr="00C106A9" w:rsidRDefault="00C106A9" w:rsidP="00C106A9">
      <w:pPr>
        <w:shd w:val="clear" w:color="auto" w:fill="FFFFFF"/>
        <w:tabs>
          <w:tab w:val="left" w:pos="540"/>
        </w:tabs>
        <w:ind w:firstLine="709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Формы необходимых для представления описи документов, договора о задатке, а также более подробную информацию о порядке проведения аукциона также можно получить у «Организатора аукциона», в течение срока приема заявок, по адресу: Костромская область, Островский район, п. </w:t>
      </w:r>
      <w:proofErr w:type="gramStart"/>
      <w:r w:rsidRPr="00C106A9">
        <w:rPr>
          <w:sz w:val="16"/>
          <w:szCs w:val="16"/>
        </w:rPr>
        <w:t>Островское</w:t>
      </w:r>
      <w:proofErr w:type="gramEnd"/>
      <w:r w:rsidRPr="00C106A9">
        <w:rPr>
          <w:sz w:val="16"/>
          <w:szCs w:val="16"/>
        </w:rPr>
        <w:t xml:space="preserve">, ул. Советская, д. 56, </w:t>
      </w:r>
      <w:proofErr w:type="spellStart"/>
      <w:r w:rsidRPr="00C106A9">
        <w:rPr>
          <w:sz w:val="16"/>
          <w:szCs w:val="16"/>
        </w:rPr>
        <w:t>каб</w:t>
      </w:r>
      <w:proofErr w:type="spellEnd"/>
      <w:r w:rsidRPr="00C106A9">
        <w:rPr>
          <w:sz w:val="16"/>
          <w:szCs w:val="16"/>
        </w:rPr>
        <w:t>. 19.</w:t>
      </w:r>
    </w:p>
    <w:p w:rsidR="00C106A9" w:rsidRPr="00C106A9" w:rsidRDefault="00C106A9" w:rsidP="00C106A9">
      <w:pPr>
        <w:shd w:val="clear" w:color="auto" w:fill="FFFFFF"/>
        <w:tabs>
          <w:tab w:val="left" w:pos="540"/>
        </w:tabs>
        <w:ind w:firstLine="709"/>
        <w:jc w:val="both"/>
        <w:rPr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C106A9">
        <w:rPr>
          <w:rFonts w:ascii="Times New Roman" w:hAnsi="Times New Roman" w:cs="Times New Roman"/>
          <w:sz w:val="16"/>
          <w:szCs w:val="16"/>
        </w:rPr>
        <w:t>Глава Островского муниципального района              Г.А. Полякова</w:t>
      </w: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656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328"/>
        <w:gridCol w:w="5328"/>
      </w:tblGrid>
      <w:tr w:rsidR="00C106A9" w:rsidRPr="00C106A9" w:rsidTr="008F366E">
        <w:tc>
          <w:tcPr>
            <w:tcW w:w="106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06A9" w:rsidRPr="00C106A9" w:rsidRDefault="00C106A9" w:rsidP="00C106A9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b/>
                <w:color w:val="000000"/>
                <w:spacing w:val="-1"/>
                <w:sz w:val="16"/>
                <w:szCs w:val="16"/>
              </w:rPr>
            </w:pPr>
          </w:p>
        </w:tc>
      </w:tr>
      <w:tr w:rsidR="00C106A9" w:rsidRPr="00C106A9" w:rsidTr="008F366E">
        <w:tc>
          <w:tcPr>
            <w:tcW w:w="5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06A9" w:rsidRPr="00C106A9" w:rsidRDefault="00C106A9" w:rsidP="00C106A9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color w:val="000000"/>
                <w:spacing w:val="-1"/>
                <w:sz w:val="16"/>
                <w:szCs w:val="16"/>
              </w:rPr>
            </w:pPr>
          </w:p>
          <w:p w:rsidR="00C106A9" w:rsidRPr="00C106A9" w:rsidRDefault="00C106A9" w:rsidP="00C106A9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color w:val="000000"/>
                <w:spacing w:val="-1"/>
                <w:sz w:val="16"/>
                <w:szCs w:val="16"/>
              </w:rPr>
            </w:pPr>
          </w:p>
          <w:p w:rsidR="00C106A9" w:rsidRPr="00C106A9" w:rsidRDefault="00C106A9" w:rsidP="00C106A9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color w:val="000000"/>
                <w:spacing w:val="-1"/>
                <w:sz w:val="16"/>
                <w:szCs w:val="16"/>
              </w:rPr>
            </w:pPr>
          </w:p>
        </w:tc>
        <w:tc>
          <w:tcPr>
            <w:tcW w:w="5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06A9" w:rsidRPr="00C106A9" w:rsidRDefault="00C106A9" w:rsidP="00C106A9">
            <w:pPr>
              <w:pStyle w:val="Standard"/>
              <w:tabs>
                <w:tab w:val="left" w:pos="540"/>
              </w:tabs>
              <w:jc w:val="center"/>
              <w:rPr>
                <w:color w:val="000000"/>
                <w:spacing w:val="-1"/>
                <w:sz w:val="16"/>
                <w:szCs w:val="16"/>
              </w:rPr>
            </w:pPr>
            <w:r w:rsidRPr="00C106A9">
              <w:rPr>
                <w:color w:val="000000"/>
                <w:spacing w:val="-1"/>
                <w:sz w:val="16"/>
                <w:szCs w:val="16"/>
              </w:rPr>
              <w:t>В Администрацию</w:t>
            </w:r>
          </w:p>
          <w:p w:rsidR="00C106A9" w:rsidRPr="00C106A9" w:rsidRDefault="00C106A9" w:rsidP="00C106A9">
            <w:pPr>
              <w:pStyle w:val="Standard"/>
              <w:tabs>
                <w:tab w:val="left" w:pos="540"/>
              </w:tabs>
              <w:jc w:val="center"/>
              <w:rPr>
                <w:color w:val="000000"/>
                <w:spacing w:val="-1"/>
                <w:sz w:val="16"/>
                <w:szCs w:val="16"/>
              </w:rPr>
            </w:pPr>
            <w:proofErr w:type="spellStart"/>
            <w:r w:rsidRPr="00C106A9">
              <w:rPr>
                <w:color w:val="000000"/>
                <w:spacing w:val="-1"/>
                <w:sz w:val="16"/>
                <w:szCs w:val="16"/>
              </w:rPr>
              <w:t>Островскогомуниципальногорайона</w:t>
            </w:r>
            <w:proofErr w:type="spellEnd"/>
          </w:p>
          <w:p w:rsidR="00C106A9" w:rsidRPr="00C106A9" w:rsidRDefault="00C106A9" w:rsidP="00C106A9">
            <w:pPr>
              <w:pStyle w:val="Standard"/>
              <w:tabs>
                <w:tab w:val="left" w:pos="540"/>
              </w:tabs>
              <w:jc w:val="center"/>
              <w:rPr>
                <w:color w:val="000000"/>
                <w:spacing w:val="-1"/>
                <w:sz w:val="16"/>
                <w:szCs w:val="16"/>
              </w:rPr>
            </w:pPr>
            <w:r w:rsidRPr="00C106A9">
              <w:rPr>
                <w:color w:val="000000"/>
                <w:spacing w:val="-1"/>
                <w:sz w:val="16"/>
                <w:szCs w:val="16"/>
              </w:rPr>
              <w:t>Костромской области</w:t>
            </w:r>
          </w:p>
          <w:p w:rsidR="00C106A9" w:rsidRPr="00C106A9" w:rsidRDefault="00C106A9" w:rsidP="00C106A9">
            <w:pPr>
              <w:shd w:val="clear" w:color="auto" w:fill="FFFFFF"/>
              <w:tabs>
                <w:tab w:val="left" w:pos="540"/>
              </w:tabs>
              <w:ind w:firstLine="709"/>
              <w:jc w:val="center"/>
              <w:rPr>
                <w:sz w:val="16"/>
                <w:szCs w:val="16"/>
              </w:rPr>
            </w:pPr>
            <w:r w:rsidRPr="00C106A9">
              <w:rPr>
                <w:sz w:val="16"/>
                <w:szCs w:val="16"/>
              </w:rPr>
              <w:t xml:space="preserve">Костромская область, Островский район, п. </w:t>
            </w:r>
            <w:proofErr w:type="gramStart"/>
            <w:r w:rsidRPr="00C106A9">
              <w:rPr>
                <w:sz w:val="16"/>
                <w:szCs w:val="16"/>
              </w:rPr>
              <w:t>Островское</w:t>
            </w:r>
            <w:proofErr w:type="gramEnd"/>
            <w:r w:rsidRPr="00C106A9">
              <w:rPr>
                <w:sz w:val="16"/>
                <w:szCs w:val="16"/>
              </w:rPr>
              <w:t>, ул. Советская, д. 56.</w:t>
            </w:r>
          </w:p>
          <w:p w:rsidR="00C106A9" w:rsidRPr="00C106A9" w:rsidRDefault="00C106A9" w:rsidP="00C106A9">
            <w:pPr>
              <w:pStyle w:val="Standard"/>
              <w:tabs>
                <w:tab w:val="left" w:pos="540"/>
              </w:tabs>
              <w:jc w:val="center"/>
              <w:rPr>
                <w:color w:val="000000"/>
                <w:spacing w:val="-1"/>
                <w:sz w:val="16"/>
                <w:szCs w:val="16"/>
              </w:rPr>
            </w:pPr>
          </w:p>
        </w:tc>
      </w:tr>
    </w:tbl>
    <w:p w:rsidR="00C106A9" w:rsidRPr="00C106A9" w:rsidRDefault="00C106A9" w:rsidP="00C106A9">
      <w:pPr>
        <w:pStyle w:val="Standard"/>
        <w:jc w:val="center"/>
        <w:rPr>
          <w:b/>
          <w:color w:val="000000"/>
          <w:spacing w:val="-1"/>
          <w:sz w:val="16"/>
          <w:szCs w:val="16"/>
        </w:rPr>
      </w:pPr>
      <w:r w:rsidRPr="00C106A9">
        <w:rPr>
          <w:b/>
          <w:color w:val="000000"/>
          <w:spacing w:val="-1"/>
          <w:sz w:val="16"/>
          <w:szCs w:val="16"/>
        </w:rPr>
        <w:t xml:space="preserve">ЗАЯВКА </w:t>
      </w:r>
    </w:p>
    <w:p w:rsidR="00C106A9" w:rsidRPr="00C106A9" w:rsidRDefault="00C106A9" w:rsidP="00C106A9">
      <w:pPr>
        <w:pStyle w:val="Standard"/>
        <w:jc w:val="both"/>
        <w:rPr>
          <w:sz w:val="16"/>
          <w:szCs w:val="16"/>
        </w:rPr>
      </w:pPr>
      <w:r w:rsidRPr="00C106A9">
        <w:rPr>
          <w:color w:val="000000"/>
          <w:spacing w:val="-1"/>
          <w:sz w:val="16"/>
          <w:szCs w:val="16"/>
        </w:rPr>
        <w:t>п. Островское                                                                            «____» ________________ 2017года</w:t>
      </w:r>
    </w:p>
    <w:p w:rsidR="00C106A9" w:rsidRPr="00C106A9" w:rsidRDefault="00C106A9" w:rsidP="00C106A9">
      <w:pPr>
        <w:pStyle w:val="Standard"/>
        <w:jc w:val="both"/>
        <w:rPr>
          <w:b/>
          <w:color w:val="000000"/>
          <w:spacing w:val="-1"/>
          <w:sz w:val="16"/>
          <w:szCs w:val="16"/>
        </w:rPr>
      </w:pPr>
    </w:p>
    <w:p w:rsidR="00C106A9" w:rsidRPr="00C106A9" w:rsidRDefault="00C106A9" w:rsidP="00C106A9">
      <w:pPr>
        <w:rPr>
          <w:sz w:val="16"/>
          <w:szCs w:val="16"/>
        </w:rPr>
      </w:pPr>
      <w:r w:rsidRPr="00C106A9">
        <w:rPr>
          <w:b/>
          <w:sz w:val="16"/>
          <w:szCs w:val="16"/>
        </w:rPr>
        <w:t>Заявитель__</w:t>
      </w:r>
      <w:r w:rsidRPr="00C106A9">
        <w:rPr>
          <w:sz w:val="16"/>
          <w:szCs w:val="16"/>
        </w:rPr>
        <w:t>______________________________________________________________________________________________________________________________________________________________</w:t>
      </w:r>
    </w:p>
    <w:p w:rsidR="00C106A9" w:rsidRPr="00C106A9" w:rsidRDefault="00C106A9" w:rsidP="00C106A9">
      <w:pPr>
        <w:rPr>
          <w:sz w:val="16"/>
          <w:szCs w:val="16"/>
        </w:rPr>
      </w:pPr>
      <w:r w:rsidRPr="00C106A9">
        <w:rPr>
          <w:sz w:val="16"/>
          <w:szCs w:val="16"/>
        </w:rPr>
        <w:t>_________________________________________________________________________________________________________________________________________________________________________,</w:t>
      </w:r>
    </w:p>
    <w:p w:rsidR="00C106A9" w:rsidRPr="00C106A9" w:rsidRDefault="00C106A9" w:rsidP="00C106A9">
      <w:pPr>
        <w:pStyle w:val="Standard"/>
        <w:tabs>
          <w:tab w:val="left" w:pos="900"/>
        </w:tabs>
        <w:jc w:val="both"/>
        <w:rPr>
          <w:sz w:val="16"/>
          <w:szCs w:val="16"/>
        </w:rPr>
      </w:pPr>
      <w:proofErr w:type="spellStart"/>
      <w:r w:rsidRPr="00C106A9">
        <w:rPr>
          <w:sz w:val="16"/>
          <w:szCs w:val="16"/>
        </w:rPr>
        <w:t>именуемыйдалее</w:t>
      </w:r>
      <w:proofErr w:type="spellEnd"/>
      <w:r w:rsidRPr="00C106A9">
        <w:rPr>
          <w:sz w:val="16"/>
          <w:szCs w:val="16"/>
        </w:rPr>
        <w:t xml:space="preserve"> – Претендент, </w:t>
      </w:r>
      <w:proofErr w:type="spellStart"/>
      <w:r w:rsidRPr="00C106A9">
        <w:rPr>
          <w:sz w:val="16"/>
          <w:szCs w:val="16"/>
        </w:rPr>
        <w:t>претендуетнаучастие</w:t>
      </w:r>
      <w:proofErr w:type="spellEnd"/>
      <w:r w:rsidRPr="00C106A9">
        <w:rPr>
          <w:sz w:val="16"/>
          <w:szCs w:val="16"/>
        </w:rPr>
        <w:t xml:space="preserve"> в аукционе</w:t>
      </w:r>
      <w:r w:rsidRPr="00C106A9">
        <w:rPr>
          <w:spacing w:val="-4"/>
          <w:sz w:val="16"/>
          <w:szCs w:val="16"/>
        </w:rPr>
        <w:t>направозаключениядоговораарендыземельногоучастка</w:t>
      </w:r>
      <w:r w:rsidRPr="00C106A9">
        <w:rPr>
          <w:sz w:val="16"/>
          <w:szCs w:val="16"/>
        </w:rPr>
        <w:t xml:space="preserve">изземельнаселенныхпунктов с </w:t>
      </w:r>
      <w:proofErr w:type="spellStart"/>
      <w:r w:rsidRPr="00C106A9">
        <w:rPr>
          <w:sz w:val="16"/>
          <w:szCs w:val="16"/>
        </w:rPr>
        <w:t>кадастровымномером</w:t>
      </w:r>
      <w:proofErr w:type="spellEnd"/>
      <w:r w:rsidRPr="00C106A9">
        <w:rPr>
          <w:sz w:val="16"/>
          <w:szCs w:val="16"/>
        </w:rPr>
        <w:t xml:space="preserve"> 44:15:____________, </w:t>
      </w:r>
      <w:proofErr w:type="spellStart"/>
      <w:r w:rsidRPr="00C106A9">
        <w:rPr>
          <w:sz w:val="16"/>
          <w:szCs w:val="16"/>
        </w:rPr>
        <w:t>общейплощадью_______кв.м</w:t>
      </w:r>
      <w:proofErr w:type="spellEnd"/>
      <w:r w:rsidRPr="00C106A9">
        <w:rPr>
          <w:sz w:val="16"/>
          <w:szCs w:val="16"/>
        </w:rPr>
        <w:t xml:space="preserve">., </w:t>
      </w:r>
      <w:proofErr w:type="spellStart"/>
      <w:r w:rsidRPr="00C106A9">
        <w:rPr>
          <w:sz w:val="16"/>
          <w:szCs w:val="16"/>
        </w:rPr>
        <w:t>расположенныйпоадресуКостромскаяобласть</w:t>
      </w:r>
      <w:proofErr w:type="spellEnd"/>
      <w:r w:rsidRPr="00C106A9">
        <w:rPr>
          <w:sz w:val="16"/>
          <w:szCs w:val="16"/>
        </w:rPr>
        <w:t xml:space="preserve">, </w:t>
      </w:r>
      <w:proofErr w:type="spellStart"/>
      <w:r w:rsidRPr="00C106A9">
        <w:rPr>
          <w:sz w:val="16"/>
          <w:szCs w:val="16"/>
        </w:rPr>
        <w:t>Островскийрайон</w:t>
      </w:r>
      <w:proofErr w:type="spellEnd"/>
      <w:r w:rsidRPr="00C106A9">
        <w:rPr>
          <w:sz w:val="16"/>
          <w:szCs w:val="16"/>
        </w:rPr>
        <w:t xml:space="preserve">, _______________, </w:t>
      </w:r>
      <w:proofErr w:type="spellStart"/>
      <w:r w:rsidRPr="00C106A9">
        <w:rPr>
          <w:sz w:val="16"/>
          <w:szCs w:val="16"/>
        </w:rPr>
        <w:t>разрешенноеиспользование</w:t>
      </w:r>
      <w:proofErr w:type="spellEnd"/>
      <w:r w:rsidRPr="00C106A9">
        <w:rPr>
          <w:sz w:val="16"/>
          <w:szCs w:val="16"/>
        </w:rPr>
        <w:t xml:space="preserve"> — _________________ __________________________________. </w:t>
      </w:r>
    </w:p>
    <w:p w:rsidR="00C106A9" w:rsidRPr="00C106A9" w:rsidRDefault="00C106A9" w:rsidP="00C106A9">
      <w:pPr>
        <w:pStyle w:val="Standard"/>
        <w:tabs>
          <w:tab w:val="left" w:pos="900"/>
        </w:tabs>
        <w:jc w:val="both"/>
        <w:rPr>
          <w:sz w:val="16"/>
          <w:szCs w:val="16"/>
        </w:rPr>
      </w:pPr>
      <w:proofErr w:type="spellStart"/>
      <w:r w:rsidRPr="00C106A9">
        <w:rPr>
          <w:sz w:val="16"/>
          <w:szCs w:val="16"/>
        </w:rPr>
        <w:t>Начальныйразмергодовойаренднойплатызаземельныйучасток</w:t>
      </w:r>
      <w:proofErr w:type="spellEnd"/>
      <w:proofErr w:type="gramStart"/>
      <w:r w:rsidRPr="00C106A9">
        <w:rPr>
          <w:sz w:val="16"/>
          <w:szCs w:val="16"/>
        </w:rPr>
        <w:t xml:space="preserve">______ (_____________________) </w:t>
      </w:r>
      <w:proofErr w:type="gramEnd"/>
      <w:r w:rsidRPr="00C106A9">
        <w:rPr>
          <w:sz w:val="16"/>
          <w:szCs w:val="16"/>
        </w:rPr>
        <w:t xml:space="preserve">рублей. </w:t>
      </w:r>
    </w:p>
    <w:p w:rsidR="00C106A9" w:rsidRPr="00C106A9" w:rsidRDefault="00C106A9" w:rsidP="00C106A9">
      <w:pPr>
        <w:pStyle w:val="Standard"/>
        <w:tabs>
          <w:tab w:val="left" w:pos="90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ab/>
        <w:t>Величинаповышенияначальногоразмерагодовойаренднойплатызаземельныйучасток (</w:t>
      </w:r>
      <w:proofErr w:type="spellStart"/>
      <w:r w:rsidRPr="00C106A9">
        <w:rPr>
          <w:sz w:val="16"/>
          <w:szCs w:val="16"/>
        </w:rPr>
        <w:t>шагаукциона</w:t>
      </w:r>
      <w:proofErr w:type="spellEnd"/>
      <w:proofErr w:type="gramStart"/>
      <w:r w:rsidRPr="00C106A9">
        <w:rPr>
          <w:sz w:val="16"/>
          <w:szCs w:val="16"/>
        </w:rPr>
        <w:t xml:space="preserve">) ____________________ (_______________) </w:t>
      </w:r>
      <w:proofErr w:type="gramEnd"/>
      <w:r w:rsidRPr="00C106A9">
        <w:rPr>
          <w:sz w:val="16"/>
          <w:szCs w:val="16"/>
        </w:rPr>
        <w:t>рублей.</w:t>
      </w:r>
    </w:p>
    <w:p w:rsidR="00C106A9" w:rsidRPr="00C106A9" w:rsidRDefault="00C106A9" w:rsidP="00C106A9">
      <w:pPr>
        <w:pStyle w:val="a3"/>
        <w:spacing w:before="0" w:beforeAutospacing="0" w:after="0"/>
        <w:ind w:firstLine="709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Как Претендент, обязуюсь:</w:t>
      </w:r>
    </w:p>
    <w:p w:rsidR="00C106A9" w:rsidRPr="00C106A9" w:rsidRDefault="00C106A9" w:rsidP="00C106A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106A9">
        <w:rPr>
          <w:rFonts w:ascii="Times New Roman" w:hAnsi="Times New Roman" w:cs="Times New Roman"/>
          <w:sz w:val="16"/>
          <w:szCs w:val="16"/>
        </w:rPr>
        <w:t xml:space="preserve">1) соблюдать условия аукциона, содержащиеся в информационном сообщении, опубликованном на сайте </w:t>
      </w:r>
      <w:r w:rsidRPr="00C106A9">
        <w:rPr>
          <w:rFonts w:ascii="Times New Roman" w:hAnsi="Times New Roman" w:cs="Times New Roman"/>
          <w:spacing w:val="-4"/>
          <w:sz w:val="16"/>
          <w:szCs w:val="16"/>
        </w:rPr>
        <w:t xml:space="preserve">Островского муниципального района по адресу: </w:t>
      </w:r>
      <w:hyperlink r:id="rId10" w:history="1">
        <w:r w:rsidRPr="00C106A9">
          <w:rPr>
            <w:rStyle w:val="Internetlink"/>
            <w:rFonts w:ascii="Times New Roman" w:hAnsi="Times New Roman" w:cs="Times New Roman"/>
            <w:sz w:val="16"/>
            <w:szCs w:val="16"/>
          </w:rPr>
          <w:t>http://www.ostrovskoe.ru</w:t>
        </w:r>
      </w:hyperlink>
      <w:r w:rsidRPr="00C106A9">
        <w:rPr>
          <w:rFonts w:ascii="Times New Roman" w:hAnsi="Times New Roman" w:cs="Times New Roman"/>
          <w:sz w:val="16"/>
          <w:szCs w:val="16"/>
        </w:rPr>
        <w:t xml:space="preserve"> и на официальном сайте торгов в сети «Интернет» по адресу: </w:t>
      </w:r>
      <w:hyperlink r:id="rId11" w:history="1">
        <w:r w:rsidRPr="00C106A9">
          <w:rPr>
            <w:rStyle w:val="Internetlink"/>
            <w:rFonts w:ascii="Times New Roman" w:hAnsi="Times New Roman" w:cs="Times New Roman"/>
            <w:sz w:val="16"/>
            <w:szCs w:val="16"/>
          </w:rPr>
          <w:t>http://www.torgi.gov.ru</w:t>
        </w:r>
      </w:hyperlink>
    </w:p>
    <w:p w:rsidR="00C106A9" w:rsidRPr="00C106A9" w:rsidRDefault="00C106A9" w:rsidP="00C106A9">
      <w:pPr>
        <w:pStyle w:val="Standard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2) в </w:t>
      </w:r>
      <w:proofErr w:type="spellStart"/>
      <w:r w:rsidRPr="00C106A9">
        <w:rPr>
          <w:sz w:val="16"/>
          <w:szCs w:val="16"/>
        </w:rPr>
        <w:t>случаепобеды</w:t>
      </w:r>
      <w:proofErr w:type="spellEnd"/>
      <w:r w:rsidRPr="00C106A9">
        <w:rPr>
          <w:sz w:val="16"/>
          <w:szCs w:val="16"/>
        </w:rPr>
        <w:t xml:space="preserve"> в </w:t>
      </w:r>
      <w:proofErr w:type="spellStart"/>
      <w:r w:rsidRPr="00C106A9">
        <w:rPr>
          <w:sz w:val="16"/>
          <w:szCs w:val="16"/>
        </w:rPr>
        <w:t>аукционе</w:t>
      </w:r>
      <w:proofErr w:type="gramStart"/>
      <w:r w:rsidRPr="00C106A9">
        <w:rPr>
          <w:sz w:val="16"/>
          <w:szCs w:val="16"/>
        </w:rPr>
        <w:t>,з</w:t>
      </w:r>
      <w:proofErr w:type="gramEnd"/>
      <w:r w:rsidRPr="00C106A9">
        <w:rPr>
          <w:sz w:val="16"/>
          <w:szCs w:val="16"/>
        </w:rPr>
        <w:t>аключить</w:t>
      </w:r>
      <w:proofErr w:type="spellEnd"/>
      <w:r w:rsidRPr="00C106A9">
        <w:rPr>
          <w:sz w:val="16"/>
          <w:szCs w:val="16"/>
        </w:rPr>
        <w:t xml:space="preserve"> с Организатором </w:t>
      </w:r>
      <w:proofErr w:type="spellStart"/>
      <w:r w:rsidRPr="00C106A9">
        <w:rPr>
          <w:sz w:val="16"/>
          <w:szCs w:val="16"/>
        </w:rPr>
        <w:t>аукционадоговораренды</w:t>
      </w:r>
      <w:proofErr w:type="spellEnd"/>
      <w:r w:rsidRPr="00C106A9">
        <w:rPr>
          <w:sz w:val="16"/>
          <w:szCs w:val="16"/>
        </w:rPr>
        <w:t xml:space="preserve"> </w:t>
      </w:r>
      <w:proofErr w:type="spellStart"/>
      <w:r w:rsidRPr="00C106A9">
        <w:rPr>
          <w:spacing w:val="-4"/>
          <w:sz w:val="16"/>
          <w:szCs w:val="16"/>
        </w:rPr>
        <w:t>земельногоучастка</w:t>
      </w:r>
      <w:proofErr w:type="spellEnd"/>
      <w:r w:rsidRPr="00C106A9">
        <w:rPr>
          <w:sz w:val="16"/>
          <w:szCs w:val="16"/>
        </w:rPr>
        <w:t xml:space="preserve"> и </w:t>
      </w:r>
      <w:proofErr w:type="spellStart"/>
      <w:r w:rsidRPr="00C106A9">
        <w:rPr>
          <w:sz w:val="16"/>
          <w:szCs w:val="16"/>
        </w:rPr>
        <w:t>уплатитьОрганизатору</w:t>
      </w:r>
      <w:proofErr w:type="spellEnd"/>
      <w:r w:rsidRPr="00C106A9">
        <w:rPr>
          <w:sz w:val="16"/>
          <w:szCs w:val="16"/>
        </w:rPr>
        <w:t xml:space="preserve"> аукциона ежегодную арендную плату за использование земельного участка, установленную по итогам аукциона, в сроки, указанные в извещении и договоре аренды;</w:t>
      </w:r>
    </w:p>
    <w:p w:rsidR="00C106A9" w:rsidRPr="00C106A9" w:rsidRDefault="00C106A9" w:rsidP="00C106A9">
      <w:pPr>
        <w:pStyle w:val="Standard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3) </w:t>
      </w:r>
      <w:proofErr w:type="spellStart"/>
      <w:r w:rsidRPr="00C106A9">
        <w:rPr>
          <w:sz w:val="16"/>
          <w:szCs w:val="16"/>
        </w:rPr>
        <w:t>представитьОрганизатору</w:t>
      </w:r>
      <w:proofErr w:type="spellEnd"/>
      <w:r w:rsidRPr="00C106A9">
        <w:rPr>
          <w:sz w:val="16"/>
          <w:szCs w:val="16"/>
        </w:rPr>
        <w:t xml:space="preserve"> </w:t>
      </w:r>
      <w:proofErr w:type="spellStart"/>
      <w:r w:rsidRPr="00C106A9">
        <w:rPr>
          <w:sz w:val="16"/>
          <w:szCs w:val="16"/>
        </w:rPr>
        <w:t>аукционаполныйпереченьнеобходимыхдокументовдляучастия</w:t>
      </w:r>
      <w:proofErr w:type="spellEnd"/>
      <w:r w:rsidRPr="00C106A9">
        <w:rPr>
          <w:sz w:val="16"/>
          <w:szCs w:val="16"/>
        </w:rPr>
        <w:t xml:space="preserve"> в аукционе в соответствии с извещением о проведен</w:t>
      </w:r>
      <w:proofErr w:type="gramStart"/>
      <w:r w:rsidRPr="00C106A9">
        <w:rPr>
          <w:sz w:val="16"/>
          <w:szCs w:val="16"/>
        </w:rPr>
        <w:t>ии ау</w:t>
      </w:r>
      <w:proofErr w:type="gramEnd"/>
      <w:r w:rsidRPr="00C106A9">
        <w:rPr>
          <w:sz w:val="16"/>
          <w:szCs w:val="16"/>
        </w:rPr>
        <w:t>кциона;</w:t>
      </w:r>
    </w:p>
    <w:p w:rsidR="00C106A9" w:rsidRPr="00C106A9" w:rsidRDefault="00C106A9" w:rsidP="00C106A9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  <w:jc w:val="both"/>
        <w:rPr>
          <w:sz w:val="16"/>
          <w:szCs w:val="16"/>
        </w:rPr>
      </w:pPr>
    </w:p>
    <w:p w:rsidR="00C106A9" w:rsidRPr="00C106A9" w:rsidRDefault="00C106A9" w:rsidP="00C106A9">
      <w:pPr>
        <w:pStyle w:val="Standard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1. </w:t>
      </w:r>
      <w:proofErr w:type="spellStart"/>
      <w:r w:rsidRPr="00C106A9">
        <w:rPr>
          <w:sz w:val="16"/>
          <w:szCs w:val="16"/>
        </w:rPr>
        <w:t>Копияпаспорта</w:t>
      </w:r>
      <w:proofErr w:type="spellEnd"/>
      <w:r w:rsidRPr="00C106A9">
        <w:rPr>
          <w:sz w:val="16"/>
          <w:szCs w:val="16"/>
        </w:rPr>
        <w:t xml:space="preserve"> (</w:t>
      </w:r>
      <w:proofErr w:type="spellStart"/>
      <w:r w:rsidRPr="00C106A9">
        <w:rPr>
          <w:sz w:val="16"/>
          <w:szCs w:val="16"/>
        </w:rPr>
        <w:t>дляфизическихлиц</w:t>
      </w:r>
      <w:proofErr w:type="spellEnd"/>
      <w:r w:rsidRPr="00C106A9">
        <w:rPr>
          <w:sz w:val="16"/>
          <w:szCs w:val="16"/>
        </w:rPr>
        <w:t>).</w:t>
      </w:r>
    </w:p>
    <w:p w:rsidR="00C106A9" w:rsidRPr="00C106A9" w:rsidRDefault="00C106A9" w:rsidP="00C106A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C106A9">
        <w:rPr>
          <w:rFonts w:ascii="Times New Roman" w:hAnsi="Times New Roman" w:cs="Times New Roman"/>
          <w:sz w:val="16"/>
          <w:szCs w:val="16"/>
        </w:rPr>
        <w:t xml:space="preserve">2. Надлежащим образом заверенный перевод </w:t>
      </w:r>
      <w:proofErr w:type="gramStart"/>
      <w:r w:rsidRPr="00C106A9">
        <w:rPr>
          <w:rFonts w:ascii="Times New Roman" w:hAnsi="Times New Roman" w:cs="Times New Roman"/>
          <w:sz w:val="16"/>
          <w:szCs w:val="16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C106A9">
        <w:rPr>
          <w:rFonts w:ascii="Times New Roman" w:hAnsi="Times New Roman" w:cs="Times New Roman"/>
          <w:sz w:val="16"/>
          <w:szCs w:val="16"/>
        </w:rPr>
        <w:t>, если заявителем является иностранное юридическое лицо.</w:t>
      </w:r>
    </w:p>
    <w:p w:rsidR="00C106A9" w:rsidRPr="00C106A9" w:rsidRDefault="00C106A9" w:rsidP="00C106A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C106A9">
        <w:rPr>
          <w:rFonts w:ascii="Times New Roman" w:hAnsi="Times New Roman" w:cs="Times New Roman"/>
          <w:sz w:val="16"/>
          <w:szCs w:val="16"/>
        </w:rPr>
        <w:t>3. Документы, подтверждающие внесение задатка.</w:t>
      </w:r>
    </w:p>
    <w:p w:rsidR="00C106A9" w:rsidRPr="00C106A9" w:rsidRDefault="00C106A9" w:rsidP="00C106A9">
      <w:pPr>
        <w:pStyle w:val="Standard"/>
        <w:rPr>
          <w:sz w:val="16"/>
          <w:szCs w:val="16"/>
        </w:rPr>
      </w:pPr>
    </w:p>
    <w:p w:rsidR="00C106A9" w:rsidRPr="00C106A9" w:rsidRDefault="00C106A9" w:rsidP="00C106A9">
      <w:pPr>
        <w:pStyle w:val="Standard"/>
        <w:rPr>
          <w:sz w:val="16"/>
          <w:szCs w:val="16"/>
        </w:rPr>
      </w:pPr>
      <w:proofErr w:type="spellStart"/>
      <w:r w:rsidRPr="00C106A9">
        <w:rPr>
          <w:sz w:val="16"/>
          <w:szCs w:val="16"/>
        </w:rPr>
        <w:t>ПодписьПретендента</w:t>
      </w:r>
      <w:proofErr w:type="spellEnd"/>
      <w:r w:rsidRPr="00C106A9">
        <w:rPr>
          <w:sz w:val="16"/>
          <w:szCs w:val="16"/>
        </w:rPr>
        <w:t xml:space="preserve"> (</w:t>
      </w:r>
      <w:proofErr w:type="spellStart"/>
      <w:r w:rsidRPr="00C106A9">
        <w:rPr>
          <w:sz w:val="16"/>
          <w:szCs w:val="16"/>
        </w:rPr>
        <w:t>егополномочногопредставителя</w:t>
      </w:r>
      <w:proofErr w:type="spellEnd"/>
      <w:r w:rsidRPr="00C106A9">
        <w:rPr>
          <w:sz w:val="16"/>
          <w:szCs w:val="16"/>
        </w:rPr>
        <w:t>)</w:t>
      </w:r>
    </w:p>
    <w:p w:rsidR="00C106A9" w:rsidRPr="00C106A9" w:rsidRDefault="00C106A9" w:rsidP="00C106A9">
      <w:pPr>
        <w:pStyle w:val="Standard"/>
        <w:tabs>
          <w:tab w:val="left" w:pos="597"/>
          <w:tab w:val="center" w:pos="5556"/>
        </w:tabs>
        <w:rPr>
          <w:sz w:val="16"/>
          <w:szCs w:val="16"/>
        </w:rPr>
      </w:pPr>
      <w:r w:rsidRPr="00C106A9">
        <w:rPr>
          <w:sz w:val="16"/>
          <w:szCs w:val="16"/>
        </w:rPr>
        <w:t xml:space="preserve"> ___________________________                               </w:t>
      </w:r>
      <w:r w:rsidRPr="00C106A9">
        <w:rPr>
          <w:sz w:val="16"/>
          <w:szCs w:val="16"/>
        </w:rPr>
        <w:tab/>
        <w:t xml:space="preserve">    «_____» _____________ __________ </w:t>
      </w:r>
      <w:proofErr w:type="gramStart"/>
      <w:r w:rsidRPr="00C106A9">
        <w:rPr>
          <w:sz w:val="16"/>
          <w:szCs w:val="16"/>
        </w:rPr>
        <w:t>г</w:t>
      </w:r>
      <w:proofErr w:type="gramEnd"/>
      <w:r w:rsidRPr="00C106A9">
        <w:rPr>
          <w:sz w:val="16"/>
          <w:szCs w:val="16"/>
        </w:rPr>
        <w:t>.</w:t>
      </w:r>
    </w:p>
    <w:p w:rsidR="00C106A9" w:rsidRPr="00C106A9" w:rsidRDefault="00C106A9" w:rsidP="00C106A9">
      <w:pPr>
        <w:pStyle w:val="Standard"/>
        <w:tabs>
          <w:tab w:val="left" w:pos="2181"/>
        </w:tabs>
        <w:rPr>
          <w:sz w:val="16"/>
          <w:szCs w:val="16"/>
        </w:rPr>
      </w:pPr>
    </w:p>
    <w:p w:rsidR="00C106A9" w:rsidRPr="00C106A9" w:rsidRDefault="00C106A9" w:rsidP="00C106A9">
      <w:pPr>
        <w:pStyle w:val="Standard"/>
        <w:tabs>
          <w:tab w:val="left" w:pos="2181"/>
        </w:tabs>
        <w:rPr>
          <w:sz w:val="16"/>
          <w:szCs w:val="16"/>
        </w:rPr>
      </w:pPr>
      <w:proofErr w:type="spellStart"/>
      <w:r w:rsidRPr="00C106A9">
        <w:rPr>
          <w:sz w:val="16"/>
          <w:szCs w:val="16"/>
        </w:rPr>
        <w:t>ЗаявкапринятаОрганизатором</w:t>
      </w:r>
      <w:proofErr w:type="spellEnd"/>
      <w:r w:rsidRPr="00C106A9">
        <w:rPr>
          <w:sz w:val="16"/>
          <w:szCs w:val="16"/>
        </w:rPr>
        <w:t xml:space="preserve"> аукциона:</w:t>
      </w:r>
    </w:p>
    <w:p w:rsidR="00C106A9" w:rsidRPr="00C106A9" w:rsidRDefault="00C106A9" w:rsidP="00C106A9">
      <w:pPr>
        <w:pStyle w:val="Standard"/>
        <w:tabs>
          <w:tab w:val="left" w:pos="2181"/>
        </w:tabs>
        <w:jc w:val="center"/>
        <w:rPr>
          <w:sz w:val="16"/>
          <w:szCs w:val="16"/>
        </w:rPr>
      </w:pPr>
    </w:p>
    <w:p w:rsidR="00C106A9" w:rsidRPr="00C106A9" w:rsidRDefault="00C106A9" w:rsidP="00C106A9">
      <w:pPr>
        <w:pStyle w:val="Standard"/>
        <w:tabs>
          <w:tab w:val="left" w:pos="2181"/>
        </w:tabs>
        <w:jc w:val="center"/>
        <w:rPr>
          <w:sz w:val="16"/>
          <w:szCs w:val="16"/>
        </w:rPr>
      </w:pPr>
      <w:r w:rsidRPr="00C106A9">
        <w:rPr>
          <w:sz w:val="16"/>
          <w:szCs w:val="16"/>
        </w:rPr>
        <w:t>час</w:t>
      </w:r>
      <w:proofErr w:type="gramStart"/>
      <w:r w:rsidRPr="00C106A9">
        <w:rPr>
          <w:sz w:val="16"/>
          <w:szCs w:val="16"/>
        </w:rPr>
        <w:t>.</w:t>
      </w:r>
      <w:proofErr w:type="gramEnd"/>
      <w:r w:rsidRPr="00C106A9">
        <w:rPr>
          <w:sz w:val="16"/>
          <w:szCs w:val="16"/>
        </w:rPr>
        <w:t xml:space="preserve">__________ </w:t>
      </w:r>
      <w:proofErr w:type="gramStart"/>
      <w:r w:rsidRPr="00C106A9">
        <w:rPr>
          <w:sz w:val="16"/>
          <w:szCs w:val="16"/>
        </w:rPr>
        <w:t>м</w:t>
      </w:r>
      <w:proofErr w:type="gramEnd"/>
      <w:r w:rsidRPr="00C106A9">
        <w:rPr>
          <w:sz w:val="16"/>
          <w:szCs w:val="16"/>
        </w:rPr>
        <w:t xml:space="preserve">ин.__________ «______»______________ </w:t>
      </w:r>
      <w:proofErr w:type="spellStart"/>
      <w:r w:rsidRPr="00C106A9">
        <w:rPr>
          <w:sz w:val="16"/>
          <w:szCs w:val="16"/>
        </w:rPr>
        <w:t>_______г</w:t>
      </w:r>
      <w:proofErr w:type="spellEnd"/>
      <w:r w:rsidRPr="00C106A9">
        <w:rPr>
          <w:sz w:val="16"/>
          <w:szCs w:val="16"/>
        </w:rPr>
        <w:t xml:space="preserve"> за №_______</w:t>
      </w:r>
    </w:p>
    <w:p w:rsidR="00C106A9" w:rsidRPr="00C106A9" w:rsidRDefault="00C106A9" w:rsidP="00C106A9">
      <w:pPr>
        <w:pStyle w:val="Standard"/>
        <w:tabs>
          <w:tab w:val="left" w:pos="2181"/>
        </w:tabs>
        <w:jc w:val="center"/>
        <w:rPr>
          <w:sz w:val="16"/>
          <w:szCs w:val="16"/>
        </w:rPr>
      </w:pPr>
    </w:p>
    <w:p w:rsidR="00C106A9" w:rsidRPr="00C106A9" w:rsidRDefault="00C106A9" w:rsidP="00C106A9">
      <w:pPr>
        <w:pStyle w:val="Standard"/>
        <w:tabs>
          <w:tab w:val="left" w:pos="2181"/>
        </w:tabs>
        <w:jc w:val="center"/>
        <w:rPr>
          <w:sz w:val="16"/>
          <w:szCs w:val="16"/>
        </w:rPr>
      </w:pPr>
    </w:p>
    <w:p w:rsidR="00C106A9" w:rsidRPr="00C106A9" w:rsidRDefault="00C106A9" w:rsidP="00C106A9">
      <w:pPr>
        <w:pStyle w:val="Standard"/>
        <w:tabs>
          <w:tab w:val="left" w:pos="2181"/>
        </w:tabs>
        <w:jc w:val="center"/>
        <w:rPr>
          <w:sz w:val="16"/>
          <w:szCs w:val="16"/>
        </w:rPr>
      </w:pPr>
    </w:p>
    <w:p w:rsidR="00C106A9" w:rsidRPr="00C106A9" w:rsidRDefault="00C106A9" w:rsidP="00C106A9">
      <w:pPr>
        <w:pStyle w:val="Standard"/>
        <w:tabs>
          <w:tab w:val="left" w:pos="2181"/>
        </w:tabs>
        <w:jc w:val="center"/>
        <w:rPr>
          <w:sz w:val="16"/>
          <w:szCs w:val="16"/>
        </w:rPr>
      </w:pPr>
    </w:p>
    <w:p w:rsidR="00C106A9" w:rsidRPr="00C106A9" w:rsidRDefault="00C106A9" w:rsidP="00C106A9">
      <w:pPr>
        <w:pStyle w:val="Standard"/>
        <w:tabs>
          <w:tab w:val="left" w:pos="2181"/>
        </w:tabs>
        <w:jc w:val="center"/>
        <w:rPr>
          <w:sz w:val="16"/>
          <w:szCs w:val="16"/>
        </w:rPr>
      </w:pPr>
    </w:p>
    <w:p w:rsidR="00C106A9" w:rsidRPr="00C106A9" w:rsidRDefault="00C106A9" w:rsidP="00C106A9">
      <w:pPr>
        <w:pStyle w:val="Standard"/>
        <w:tabs>
          <w:tab w:val="left" w:pos="2181"/>
        </w:tabs>
        <w:jc w:val="center"/>
        <w:rPr>
          <w:sz w:val="16"/>
          <w:szCs w:val="16"/>
        </w:rPr>
      </w:pPr>
    </w:p>
    <w:p w:rsidR="00C106A9" w:rsidRPr="00C106A9" w:rsidRDefault="00C106A9" w:rsidP="00C106A9">
      <w:pPr>
        <w:pStyle w:val="Standard"/>
        <w:tabs>
          <w:tab w:val="left" w:pos="2181"/>
        </w:tabs>
        <w:jc w:val="center"/>
        <w:rPr>
          <w:sz w:val="16"/>
          <w:szCs w:val="16"/>
        </w:rPr>
      </w:pPr>
      <w:proofErr w:type="spellStart"/>
      <w:r w:rsidRPr="00C106A9">
        <w:rPr>
          <w:sz w:val="16"/>
          <w:szCs w:val="16"/>
        </w:rPr>
        <w:t>ПодписьуполномоченноголицаОрганизатора</w:t>
      </w:r>
      <w:proofErr w:type="spellEnd"/>
      <w:r w:rsidRPr="00C106A9">
        <w:rPr>
          <w:sz w:val="16"/>
          <w:szCs w:val="16"/>
        </w:rPr>
        <w:t xml:space="preserve"> аукциона</w:t>
      </w:r>
    </w:p>
    <w:p w:rsidR="00C106A9" w:rsidRPr="00C106A9" w:rsidRDefault="00C106A9" w:rsidP="00C106A9">
      <w:pPr>
        <w:pStyle w:val="Standard"/>
        <w:pBdr>
          <w:bottom w:val="single" w:sz="12" w:space="1" w:color="auto"/>
        </w:pBdr>
        <w:tabs>
          <w:tab w:val="left" w:pos="2181"/>
        </w:tabs>
        <w:jc w:val="center"/>
        <w:rPr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106A9" w:rsidRPr="00C106A9" w:rsidRDefault="00C106A9" w:rsidP="00C106A9">
      <w:pPr>
        <w:pStyle w:val="af6"/>
        <w:spacing w:after="0"/>
        <w:rPr>
          <w:rFonts w:ascii="Times New Roman" w:hAnsi="Times New Roman" w:cs="Times New Roman"/>
          <w:sz w:val="16"/>
          <w:szCs w:val="16"/>
        </w:rPr>
      </w:pPr>
      <w:r w:rsidRPr="00C106A9">
        <w:rPr>
          <w:rFonts w:ascii="Times New Roman" w:hAnsi="Times New Roman" w:cs="Times New Roman"/>
          <w:sz w:val="16"/>
          <w:szCs w:val="16"/>
        </w:rPr>
        <w:t>ОПИСЬ</w:t>
      </w:r>
    </w:p>
    <w:p w:rsidR="00C106A9" w:rsidRPr="00C106A9" w:rsidRDefault="00C106A9" w:rsidP="00C106A9">
      <w:pPr>
        <w:jc w:val="center"/>
        <w:rPr>
          <w:sz w:val="16"/>
          <w:szCs w:val="16"/>
        </w:rPr>
      </w:pPr>
    </w:p>
    <w:p w:rsidR="00C106A9" w:rsidRPr="00C106A9" w:rsidRDefault="00C106A9" w:rsidP="00C106A9">
      <w:pPr>
        <w:jc w:val="center"/>
        <w:rPr>
          <w:b/>
          <w:sz w:val="16"/>
          <w:szCs w:val="16"/>
        </w:rPr>
      </w:pPr>
      <w:r w:rsidRPr="00C106A9">
        <w:rPr>
          <w:b/>
          <w:sz w:val="16"/>
          <w:szCs w:val="16"/>
        </w:rPr>
        <w:t xml:space="preserve">документов, представленных заявителем для участия в аукционе </w:t>
      </w:r>
    </w:p>
    <w:p w:rsidR="00C106A9" w:rsidRPr="00C106A9" w:rsidRDefault="00C106A9" w:rsidP="00C106A9">
      <w:pPr>
        <w:pStyle w:val="a3"/>
        <w:spacing w:before="0" w:beforeAutospacing="0" w:after="0"/>
        <w:ind w:firstLine="709"/>
        <w:jc w:val="center"/>
        <w:rPr>
          <w:b/>
          <w:spacing w:val="-4"/>
          <w:sz w:val="16"/>
          <w:szCs w:val="16"/>
        </w:rPr>
      </w:pPr>
      <w:r w:rsidRPr="00C106A9">
        <w:rPr>
          <w:b/>
          <w:sz w:val="16"/>
          <w:szCs w:val="16"/>
        </w:rPr>
        <w:t xml:space="preserve">по продаже </w:t>
      </w:r>
      <w:r w:rsidRPr="00C106A9">
        <w:rPr>
          <w:b/>
          <w:spacing w:val="-4"/>
          <w:sz w:val="16"/>
          <w:szCs w:val="16"/>
        </w:rPr>
        <w:t>земельного участка</w:t>
      </w:r>
    </w:p>
    <w:p w:rsidR="00C106A9" w:rsidRPr="00C106A9" w:rsidRDefault="00C106A9" w:rsidP="00C106A9">
      <w:pPr>
        <w:jc w:val="center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63"/>
        <w:gridCol w:w="2373"/>
      </w:tblGrid>
      <w:tr w:rsidR="00C106A9" w:rsidRPr="00C106A9" w:rsidTr="008F366E">
        <w:tc>
          <w:tcPr>
            <w:tcW w:w="7763" w:type="dxa"/>
          </w:tcPr>
          <w:p w:rsidR="00C106A9" w:rsidRPr="00C106A9" w:rsidRDefault="00C106A9" w:rsidP="00C106A9">
            <w:pPr>
              <w:jc w:val="center"/>
              <w:rPr>
                <w:b/>
                <w:sz w:val="16"/>
                <w:szCs w:val="16"/>
              </w:rPr>
            </w:pPr>
            <w:r w:rsidRPr="00C106A9">
              <w:rPr>
                <w:b/>
                <w:sz w:val="16"/>
                <w:szCs w:val="16"/>
              </w:rPr>
              <w:t>Наименование</w:t>
            </w:r>
          </w:p>
          <w:p w:rsidR="00C106A9" w:rsidRPr="00C106A9" w:rsidRDefault="00C106A9" w:rsidP="00C106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73" w:type="dxa"/>
          </w:tcPr>
          <w:p w:rsidR="00C106A9" w:rsidRPr="00C106A9" w:rsidRDefault="00C106A9" w:rsidP="00C106A9">
            <w:pPr>
              <w:jc w:val="center"/>
              <w:rPr>
                <w:b/>
                <w:sz w:val="16"/>
                <w:szCs w:val="16"/>
              </w:rPr>
            </w:pPr>
            <w:r w:rsidRPr="00C106A9">
              <w:rPr>
                <w:b/>
                <w:sz w:val="16"/>
                <w:szCs w:val="16"/>
              </w:rPr>
              <w:t>Кол-во листов</w:t>
            </w:r>
          </w:p>
        </w:tc>
      </w:tr>
      <w:tr w:rsidR="00C106A9" w:rsidRPr="00C106A9" w:rsidTr="008F366E">
        <w:tc>
          <w:tcPr>
            <w:tcW w:w="7763" w:type="dxa"/>
          </w:tcPr>
          <w:p w:rsidR="00C106A9" w:rsidRPr="00C106A9" w:rsidRDefault="00C106A9" w:rsidP="00C106A9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sz w:val="16"/>
                <w:szCs w:val="16"/>
              </w:rPr>
            </w:pPr>
            <w:r w:rsidRPr="00C106A9">
              <w:rPr>
                <w:sz w:val="16"/>
                <w:szCs w:val="16"/>
              </w:rPr>
              <w:t>Заявка на участие.</w:t>
            </w:r>
          </w:p>
        </w:tc>
        <w:tc>
          <w:tcPr>
            <w:tcW w:w="2373" w:type="dxa"/>
          </w:tcPr>
          <w:p w:rsidR="00C106A9" w:rsidRPr="00C106A9" w:rsidRDefault="00C106A9" w:rsidP="00C106A9">
            <w:pPr>
              <w:rPr>
                <w:b/>
                <w:sz w:val="16"/>
                <w:szCs w:val="16"/>
              </w:rPr>
            </w:pPr>
          </w:p>
        </w:tc>
      </w:tr>
      <w:tr w:rsidR="00C106A9" w:rsidRPr="00C106A9" w:rsidTr="008F366E">
        <w:tc>
          <w:tcPr>
            <w:tcW w:w="7763" w:type="dxa"/>
          </w:tcPr>
          <w:p w:rsidR="00C106A9" w:rsidRPr="00C106A9" w:rsidRDefault="00C106A9" w:rsidP="00C106A9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sz w:val="16"/>
                <w:szCs w:val="16"/>
              </w:rPr>
            </w:pPr>
            <w:r w:rsidRPr="00C106A9">
              <w:rPr>
                <w:sz w:val="16"/>
                <w:szCs w:val="16"/>
              </w:rPr>
              <w:t>Копии  документов,  удостоверяющих личность – для физического лица.</w:t>
            </w:r>
          </w:p>
        </w:tc>
        <w:tc>
          <w:tcPr>
            <w:tcW w:w="2373" w:type="dxa"/>
          </w:tcPr>
          <w:p w:rsidR="00C106A9" w:rsidRPr="00C106A9" w:rsidRDefault="00C106A9" w:rsidP="00C106A9">
            <w:pPr>
              <w:rPr>
                <w:b/>
                <w:sz w:val="16"/>
                <w:szCs w:val="16"/>
              </w:rPr>
            </w:pPr>
          </w:p>
        </w:tc>
      </w:tr>
      <w:tr w:rsidR="00C106A9" w:rsidRPr="00C106A9" w:rsidTr="008F366E">
        <w:tc>
          <w:tcPr>
            <w:tcW w:w="7763" w:type="dxa"/>
          </w:tcPr>
          <w:p w:rsidR="00C106A9" w:rsidRPr="00C106A9" w:rsidRDefault="00C106A9" w:rsidP="00C106A9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sz w:val="16"/>
                <w:szCs w:val="16"/>
              </w:rPr>
            </w:pPr>
            <w:r w:rsidRPr="00C106A9">
              <w:rPr>
                <w:sz w:val="16"/>
                <w:szCs w:val="16"/>
              </w:rPr>
              <w:t>Надлежащим образом оформленная доверенность на лицо, имеющее право действовать от имени Претендента.</w:t>
            </w:r>
          </w:p>
        </w:tc>
        <w:tc>
          <w:tcPr>
            <w:tcW w:w="2373" w:type="dxa"/>
          </w:tcPr>
          <w:p w:rsidR="00C106A9" w:rsidRPr="00C106A9" w:rsidRDefault="00C106A9" w:rsidP="00C106A9">
            <w:pPr>
              <w:rPr>
                <w:b/>
                <w:sz w:val="16"/>
                <w:szCs w:val="16"/>
              </w:rPr>
            </w:pPr>
          </w:p>
        </w:tc>
      </w:tr>
      <w:tr w:rsidR="00C106A9" w:rsidRPr="00C106A9" w:rsidTr="008F366E">
        <w:tc>
          <w:tcPr>
            <w:tcW w:w="7763" w:type="dxa"/>
          </w:tcPr>
          <w:p w:rsidR="00C106A9" w:rsidRPr="00C106A9" w:rsidRDefault="00C106A9" w:rsidP="00C106A9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sz w:val="16"/>
                <w:szCs w:val="16"/>
              </w:rPr>
            </w:pPr>
            <w:r w:rsidRPr="00C106A9">
              <w:rPr>
                <w:sz w:val="16"/>
                <w:szCs w:val="16"/>
              </w:rPr>
              <w:t xml:space="preserve">Надлежащим образом заверенный перевод </w:t>
            </w:r>
            <w:proofErr w:type="gramStart"/>
            <w:r w:rsidRPr="00C106A9">
              <w:rPr>
                <w:sz w:val="16"/>
                <w:szCs w:val="16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C106A9">
              <w:rPr>
                <w:sz w:val="16"/>
                <w:szCs w:val="16"/>
              </w:rPr>
              <w:t>, если заявителем является иностранное юридическое лицо.</w:t>
            </w:r>
          </w:p>
        </w:tc>
        <w:tc>
          <w:tcPr>
            <w:tcW w:w="2373" w:type="dxa"/>
          </w:tcPr>
          <w:p w:rsidR="00C106A9" w:rsidRPr="00C106A9" w:rsidRDefault="00C106A9" w:rsidP="00C106A9">
            <w:pPr>
              <w:rPr>
                <w:b/>
                <w:sz w:val="16"/>
                <w:szCs w:val="16"/>
              </w:rPr>
            </w:pPr>
          </w:p>
        </w:tc>
      </w:tr>
      <w:tr w:rsidR="00C106A9" w:rsidRPr="00C106A9" w:rsidTr="008F366E">
        <w:tc>
          <w:tcPr>
            <w:tcW w:w="7763" w:type="dxa"/>
          </w:tcPr>
          <w:p w:rsidR="00C106A9" w:rsidRPr="00C106A9" w:rsidRDefault="00C106A9" w:rsidP="00C106A9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sz w:val="16"/>
                <w:szCs w:val="16"/>
              </w:rPr>
            </w:pPr>
            <w:r w:rsidRPr="00C106A9">
              <w:rPr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2373" w:type="dxa"/>
          </w:tcPr>
          <w:p w:rsidR="00C106A9" w:rsidRPr="00C106A9" w:rsidRDefault="00C106A9" w:rsidP="00C106A9">
            <w:pPr>
              <w:rPr>
                <w:b/>
                <w:sz w:val="16"/>
                <w:szCs w:val="16"/>
              </w:rPr>
            </w:pPr>
          </w:p>
        </w:tc>
      </w:tr>
    </w:tbl>
    <w:p w:rsidR="00C106A9" w:rsidRPr="00C106A9" w:rsidRDefault="00C106A9" w:rsidP="00C106A9">
      <w:pPr>
        <w:jc w:val="both"/>
        <w:rPr>
          <w:b/>
          <w:sz w:val="16"/>
          <w:szCs w:val="16"/>
        </w:rPr>
      </w:pPr>
      <w:r w:rsidRPr="00C106A9">
        <w:rPr>
          <w:b/>
          <w:sz w:val="16"/>
          <w:szCs w:val="16"/>
        </w:rPr>
        <w:t>_____________________________________________</w:t>
      </w:r>
    </w:p>
    <w:p w:rsidR="00C106A9" w:rsidRPr="00C106A9" w:rsidRDefault="00C106A9" w:rsidP="00C106A9">
      <w:pPr>
        <w:jc w:val="right"/>
        <w:rPr>
          <w:b/>
          <w:sz w:val="16"/>
          <w:szCs w:val="16"/>
        </w:rPr>
      </w:pPr>
      <w:r w:rsidRPr="00C106A9">
        <w:rPr>
          <w:b/>
          <w:sz w:val="16"/>
          <w:szCs w:val="16"/>
        </w:rPr>
        <w:t>_________________________________</w:t>
      </w:r>
    </w:p>
    <w:p w:rsidR="00C106A9" w:rsidRPr="00C106A9" w:rsidRDefault="00C106A9" w:rsidP="00C106A9">
      <w:pPr>
        <w:jc w:val="both"/>
        <w:rPr>
          <w:b/>
          <w:sz w:val="16"/>
          <w:szCs w:val="16"/>
        </w:rPr>
      </w:pPr>
      <w:r w:rsidRPr="00C106A9">
        <w:rPr>
          <w:b/>
          <w:sz w:val="16"/>
          <w:szCs w:val="16"/>
        </w:rPr>
        <w:t xml:space="preserve">_____________________________________________                          </w:t>
      </w:r>
      <w:r w:rsidRPr="00C106A9">
        <w:rPr>
          <w:sz w:val="16"/>
          <w:szCs w:val="16"/>
        </w:rPr>
        <w:t>(подпись заявителя</w:t>
      </w:r>
      <w:r w:rsidRPr="00C106A9">
        <w:rPr>
          <w:b/>
          <w:sz w:val="16"/>
          <w:szCs w:val="16"/>
        </w:rPr>
        <w:t>)</w:t>
      </w:r>
    </w:p>
    <w:p w:rsidR="00C106A9" w:rsidRPr="00C106A9" w:rsidRDefault="00C106A9" w:rsidP="00C106A9">
      <w:pPr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                                (Ф.И.О. заявителя)</w:t>
      </w:r>
    </w:p>
    <w:p w:rsidR="00C106A9" w:rsidRPr="00C106A9" w:rsidRDefault="00C106A9" w:rsidP="00C106A9">
      <w:pPr>
        <w:jc w:val="both"/>
        <w:rPr>
          <w:b/>
          <w:sz w:val="16"/>
          <w:szCs w:val="16"/>
        </w:rPr>
      </w:pPr>
    </w:p>
    <w:p w:rsidR="00C106A9" w:rsidRPr="00C106A9" w:rsidRDefault="00C106A9" w:rsidP="00C106A9">
      <w:pPr>
        <w:jc w:val="both"/>
        <w:rPr>
          <w:sz w:val="16"/>
          <w:szCs w:val="16"/>
        </w:rPr>
      </w:pPr>
      <w:r w:rsidRPr="00C106A9">
        <w:rPr>
          <w:sz w:val="16"/>
          <w:szCs w:val="16"/>
        </w:rPr>
        <w:t>«______»_____________________ 2017 года.</w:t>
      </w:r>
    </w:p>
    <w:p w:rsidR="00C106A9" w:rsidRPr="00C106A9" w:rsidRDefault="00C106A9" w:rsidP="00C106A9">
      <w:pPr>
        <w:jc w:val="both"/>
        <w:rPr>
          <w:sz w:val="16"/>
          <w:szCs w:val="16"/>
        </w:rPr>
      </w:pPr>
    </w:p>
    <w:p w:rsidR="00C106A9" w:rsidRPr="00C106A9" w:rsidRDefault="00C106A9" w:rsidP="00C106A9">
      <w:pPr>
        <w:jc w:val="both"/>
        <w:rPr>
          <w:sz w:val="16"/>
          <w:szCs w:val="16"/>
        </w:rPr>
      </w:pPr>
    </w:p>
    <w:p w:rsidR="00C106A9" w:rsidRPr="00C106A9" w:rsidRDefault="00C106A9" w:rsidP="00C106A9">
      <w:pPr>
        <w:jc w:val="both"/>
        <w:rPr>
          <w:sz w:val="16"/>
          <w:szCs w:val="16"/>
        </w:rPr>
      </w:pPr>
      <w:r w:rsidRPr="00C106A9">
        <w:rPr>
          <w:sz w:val="16"/>
          <w:szCs w:val="16"/>
        </w:rPr>
        <w:t>Заявка принята Организатором аукциона:</w:t>
      </w:r>
    </w:p>
    <w:p w:rsidR="00C106A9" w:rsidRPr="00C106A9" w:rsidRDefault="00C106A9" w:rsidP="00C106A9">
      <w:pPr>
        <w:jc w:val="both"/>
        <w:rPr>
          <w:sz w:val="16"/>
          <w:szCs w:val="16"/>
        </w:rPr>
      </w:pPr>
    </w:p>
    <w:p w:rsidR="00C106A9" w:rsidRPr="00C106A9" w:rsidRDefault="00C106A9" w:rsidP="00C106A9">
      <w:pPr>
        <w:jc w:val="both"/>
        <w:rPr>
          <w:sz w:val="16"/>
          <w:szCs w:val="16"/>
        </w:rPr>
      </w:pPr>
      <w:r w:rsidRPr="00C106A9">
        <w:rPr>
          <w:sz w:val="16"/>
          <w:szCs w:val="16"/>
        </w:rPr>
        <w:t>час</w:t>
      </w:r>
      <w:proofErr w:type="gramStart"/>
      <w:r w:rsidRPr="00C106A9">
        <w:rPr>
          <w:sz w:val="16"/>
          <w:szCs w:val="16"/>
        </w:rPr>
        <w:t>.</w:t>
      </w:r>
      <w:proofErr w:type="gramEnd"/>
      <w:r w:rsidRPr="00C106A9">
        <w:rPr>
          <w:sz w:val="16"/>
          <w:szCs w:val="16"/>
        </w:rPr>
        <w:t xml:space="preserve"> _______ </w:t>
      </w:r>
      <w:proofErr w:type="gramStart"/>
      <w:r w:rsidRPr="00C106A9">
        <w:rPr>
          <w:sz w:val="16"/>
          <w:szCs w:val="16"/>
        </w:rPr>
        <w:t>м</w:t>
      </w:r>
      <w:proofErr w:type="gramEnd"/>
      <w:r w:rsidRPr="00C106A9">
        <w:rPr>
          <w:sz w:val="16"/>
          <w:szCs w:val="16"/>
        </w:rPr>
        <w:t xml:space="preserve">ин. _______ «_______» ________________ 2017 г. за </w:t>
      </w:r>
      <w:r w:rsidRPr="00C106A9">
        <w:rPr>
          <w:sz w:val="16"/>
          <w:szCs w:val="16"/>
          <w:lang w:val="en-US"/>
        </w:rPr>
        <w:t>N</w:t>
      </w:r>
      <w:r w:rsidRPr="00C106A9">
        <w:rPr>
          <w:sz w:val="16"/>
          <w:szCs w:val="16"/>
        </w:rPr>
        <w:t xml:space="preserve"> _________.</w:t>
      </w:r>
    </w:p>
    <w:p w:rsidR="00C106A9" w:rsidRPr="00C106A9" w:rsidRDefault="00C106A9" w:rsidP="00C106A9">
      <w:pPr>
        <w:pStyle w:val="1"/>
        <w:rPr>
          <w:b/>
          <w:sz w:val="16"/>
          <w:szCs w:val="16"/>
        </w:rPr>
      </w:pPr>
      <w:r w:rsidRPr="00C106A9">
        <w:rPr>
          <w:sz w:val="16"/>
          <w:szCs w:val="16"/>
        </w:rPr>
        <w:t>Подпись уполномоченного лица Организатора аукциона</w:t>
      </w:r>
    </w:p>
    <w:p w:rsidR="00C106A9" w:rsidRPr="00C106A9" w:rsidRDefault="00C106A9" w:rsidP="00C106A9">
      <w:pPr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___________________________________________ </w:t>
      </w:r>
    </w:p>
    <w:p w:rsidR="00C106A9" w:rsidRDefault="00C106A9" w:rsidP="00C106A9">
      <w:pPr>
        <w:jc w:val="right"/>
        <w:rPr>
          <w:b/>
          <w:sz w:val="16"/>
          <w:szCs w:val="16"/>
        </w:rPr>
      </w:pPr>
    </w:p>
    <w:p w:rsidR="00C106A9" w:rsidRDefault="00C106A9" w:rsidP="00C106A9">
      <w:pPr>
        <w:jc w:val="right"/>
        <w:rPr>
          <w:b/>
          <w:sz w:val="16"/>
          <w:szCs w:val="16"/>
        </w:rPr>
      </w:pPr>
    </w:p>
    <w:p w:rsidR="00C106A9" w:rsidRDefault="00C106A9" w:rsidP="00C106A9">
      <w:pPr>
        <w:jc w:val="right"/>
        <w:rPr>
          <w:b/>
          <w:sz w:val="16"/>
          <w:szCs w:val="16"/>
        </w:rPr>
      </w:pPr>
    </w:p>
    <w:p w:rsidR="00C106A9" w:rsidRPr="00C106A9" w:rsidRDefault="00C106A9" w:rsidP="00C106A9">
      <w:pPr>
        <w:jc w:val="right"/>
        <w:rPr>
          <w:b/>
          <w:sz w:val="16"/>
          <w:szCs w:val="16"/>
        </w:rPr>
      </w:pPr>
      <w:r w:rsidRPr="00C106A9">
        <w:rPr>
          <w:b/>
          <w:sz w:val="16"/>
          <w:szCs w:val="16"/>
        </w:rPr>
        <w:t>ПРОЕКТ</w:t>
      </w:r>
    </w:p>
    <w:p w:rsidR="00C106A9" w:rsidRPr="00C106A9" w:rsidRDefault="00C106A9" w:rsidP="00C106A9">
      <w:pPr>
        <w:jc w:val="center"/>
        <w:rPr>
          <w:b/>
          <w:bCs/>
          <w:sz w:val="16"/>
          <w:szCs w:val="16"/>
        </w:rPr>
      </w:pPr>
      <w:r w:rsidRPr="00C106A9">
        <w:rPr>
          <w:b/>
          <w:bCs/>
          <w:sz w:val="16"/>
          <w:szCs w:val="16"/>
        </w:rPr>
        <w:t>ДОГОВОР АРЕНДЫ ЗЕМЕЛЬНОГО УЧАСТКА N ________</w:t>
      </w:r>
    </w:p>
    <w:p w:rsidR="00C106A9" w:rsidRPr="00C106A9" w:rsidRDefault="00C106A9" w:rsidP="00C106A9">
      <w:pPr>
        <w:jc w:val="both"/>
        <w:rPr>
          <w:sz w:val="16"/>
          <w:szCs w:val="16"/>
        </w:rPr>
      </w:pPr>
      <w:proofErr w:type="spellStart"/>
      <w:r w:rsidRPr="00C106A9">
        <w:rPr>
          <w:bCs/>
          <w:sz w:val="16"/>
          <w:szCs w:val="16"/>
        </w:rPr>
        <w:t>п</w:t>
      </w:r>
      <w:proofErr w:type="gramStart"/>
      <w:r w:rsidRPr="00C106A9">
        <w:rPr>
          <w:bCs/>
          <w:sz w:val="16"/>
          <w:szCs w:val="16"/>
        </w:rPr>
        <w:t>.О</w:t>
      </w:r>
      <w:proofErr w:type="gramEnd"/>
      <w:r w:rsidRPr="00C106A9">
        <w:rPr>
          <w:bCs/>
          <w:sz w:val="16"/>
          <w:szCs w:val="16"/>
        </w:rPr>
        <w:t>стровское</w:t>
      </w:r>
      <w:r w:rsidRPr="00C106A9">
        <w:rPr>
          <w:sz w:val="16"/>
          <w:szCs w:val="16"/>
        </w:rPr>
        <w:t>_________________</w:t>
      </w:r>
      <w:proofErr w:type="spellEnd"/>
      <w:r w:rsidRPr="00C106A9">
        <w:rPr>
          <w:bCs/>
          <w:sz w:val="16"/>
          <w:szCs w:val="16"/>
        </w:rPr>
        <w:t>.</w:t>
      </w:r>
      <w:r w:rsidRPr="00C106A9">
        <w:rPr>
          <w:sz w:val="16"/>
          <w:szCs w:val="16"/>
        </w:rPr>
        <w:br/>
      </w:r>
      <w:r w:rsidRPr="00C106A9">
        <w:rPr>
          <w:sz w:val="16"/>
          <w:szCs w:val="16"/>
        </w:rPr>
        <w:br/>
        <w:t xml:space="preserve">Администрация Островского муниципального района в лице заведующего отделом по экономике, </w:t>
      </w:r>
      <w:proofErr w:type="spellStart"/>
      <w:r w:rsidRPr="00C106A9">
        <w:rPr>
          <w:sz w:val="16"/>
          <w:szCs w:val="16"/>
        </w:rPr>
        <w:t>имущественно-земельным</w:t>
      </w:r>
      <w:proofErr w:type="spellEnd"/>
      <w:r w:rsidRPr="00C106A9">
        <w:rPr>
          <w:sz w:val="16"/>
          <w:szCs w:val="16"/>
        </w:rPr>
        <w:t xml:space="preserve"> отношениям и сельскому хозяйству </w:t>
      </w:r>
      <w:r w:rsidRPr="00C106A9">
        <w:rPr>
          <w:bCs/>
          <w:sz w:val="16"/>
          <w:szCs w:val="16"/>
        </w:rPr>
        <w:t>Масловой Светланы Витальевны</w:t>
      </w:r>
      <w:r w:rsidRPr="00C106A9">
        <w:rPr>
          <w:b/>
          <w:bCs/>
          <w:sz w:val="16"/>
          <w:szCs w:val="16"/>
        </w:rPr>
        <w:t xml:space="preserve">, </w:t>
      </w:r>
      <w:r w:rsidRPr="00C106A9">
        <w:rPr>
          <w:sz w:val="16"/>
          <w:szCs w:val="16"/>
        </w:rPr>
        <w:t>действующей на основании доверенности от 09.03.2017г. № 436, удостоверенной Алиевой Г.К., нотариусом Островского нотариального округа Костромской области, именуемая в дальнейшем  «Арендодатель»</w:t>
      </w:r>
      <w:r w:rsidRPr="00C106A9">
        <w:rPr>
          <w:bCs/>
          <w:sz w:val="16"/>
          <w:szCs w:val="16"/>
        </w:rPr>
        <w:t xml:space="preserve">и </w:t>
      </w:r>
      <w:r w:rsidRPr="00C106A9">
        <w:rPr>
          <w:sz w:val="16"/>
          <w:szCs w:val="16"/>
        </w:rPr>
        <w:t xml:space="preserve">_______________________________________________________________, зарегистрированный по адресу </w:t>
      </w:r>
      <w:proofErr w:type="spellStart"/>
      <w:r w:rsidRPr="00C106A9">
        <w:rPr>
          <w:sz w:val="16"/>
          <w:szCs w:val="16"/>
        </w:rPr>
        <w:t>г______________________________________</w:t>
      </w:r>
      <w:proofErr w:type="spellEnd"/>
      <w:r w:rsidRPr="00C106A9">
        <w:rPr>
          <w:sz w:val="16"/>
          <w:szCs w:val="16"/>
        </w:rPr>
        <w:t xml:space="preserve">, именуемый в дальнейшем «Арендатор» и именуемые в дальнейшем «Стороны»,  заключили настоящий договор о </w:t>
      </w:r>
      <w:proofErr w:type="gramStart"/>
      <w:r w:rsidRPr="00C106A9">
        <w:rPr>
          <w:sz w:val="16"/>
          <w:szCs w:val="16"/>
        </w:rPr>
        <w:t>нижеследующем</w:t>
      </w:r>
      <w:proofErr w:type="gramEnd"/>
      <w:r w:rsidRPr="00C106A9">
        <w:rPr>
          <w:sz w:val="16"/>
          <w:szCs w:val="16"/>
        </w:rPr>
        <w:t xml:space="preserve">: </w:t>
      </w:r>
    </w:p>
    <w:p w:rsidR="00C106A9" w:rsidRPr="00C106A9" w:rsidRDefault="00C106A9" w:rsidP="00C106A9">
      <w:pPr>
        <w:jc w:val="center"/>
        <w:rPr>
          <w:b/>
          <w:bCs/>
          <w:sz w:val="16"/>
          <w:szCs w:val="16"/>
        </w:rPr>
      </w:pPr>
      <w:r w:rsidRPr="00C106A9">
        <w:rPr>
          <w:b/>
          <w:bCs/>
          <w:sz w:val="16"/>
          <w:szCs w:val="16"/>
        </w:rPr>
        <w:t>1. Предмет Договора</w:t>
      </w:r>
    </w:p>
    <w:p w:rsidR="00C106A9" w:rsidRPr="00C106A9" w:rsidRDefault="00C106A9" w:rsidP="00C106A9">
      <w:pPr>
        <w:pStyle w:val="Standard"/>
        <w:tabs>
          <w:tab w:val="left" w:pos="90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1.1. На основании протокола о результатах аукциона </w:t>
      </w:r>
      <w:r w:rsidRPr="00C106A9">
        <w:rPr>
          <w:spacing w:val="-4"/>
          <w:sz w:val="16"/>
          <w:szCs w:val="16"/>
        </w:rPr>
        <w:t>на право заключения договора аренды земельного участка</w:t>
      </w:r>
      <w:r w:rsidRPr="00C106A9">
        <w:rPr>
          <w:sz w:val="16"/>
          <w:szCs w:val="16"/>
        </w:rPr>
        <w:t xml:space="preserve"> от __________. № ____, </w:t>
      </w:r>
      <w:proofErr w:type="spellStart"/>
      <w:r w:rsidRPr="00C106A9">
        <w:rPr>
          <w:sz w:val="16"/>
          <w:szCs w:val="16"/>
        </w:rPr>
        <w:t>Арендодательпредоставляет</w:t>
      </w:r>
      <w:proofErr w:type="spellEnd"/>
      <w:r w:rsidRPr="00C106A9">
        <w:rPr>
          <w:sz w:val="16"/>
          <w:szCs w:val="16"/>
        </w:rPr>
        <w:t xml:space="preserve">, а </w:t>
      </w:r>
      <w:proofErr w:type="spellStart"/>
      <w:r w:rsidRPr="00C106A9">
        <w:rPr>
          <w:sz w:val="16"/>
          <w:szCs w:val="16"/>
        </w:rPr>
        <w:t>Арендаторпринимает</w:t>
      </w:r>
      <w:proofErr w:type="spellEnd"/>
      <w:r w:rsidRPr="00C106A9">
        <w:rPr>
          <w:sz w:val="16"/>
          <w:szCs w:val="16"/>
        </w:rPr>
        <w:t xml:space="preserve"> в </w:t>
      </w:r>
      <w:proofErr w:type="spellStart"/>
      <w:r w:rsidRPr="00C106A9">
        <w:rPr>
          <w:sz w:val="16"/>
          <w:szCs w:val="16"/>
        </w:rPr>
        <w:t>арендуземельныйучастокизземельнаселенныхпунктов</w:t>
      </w:r>
      <w:proofErr w:type="spellEnd"/>
      <w:r w:rsidRPr="00C106A9">
        <w:rPr>
          <w:sz w:val="16"/>
          <w:szCs w:val="16"/>
        </w:rPr>
        <w:t xml:space="preserve"> с </w:t>
      </w:r>
      <w:proofErr w:type="spellStart"/>
      <w:r w:rsidRPr="00C106A9">
        <w:rPr>
          <w:sz w:val="16"/>
          <w:szCs w:val="16"/>
        </w:rPr>
        <w:t>кадастровымномером</w:t>
      </w:r>
      <w:proofErr w:type="spellEnd"/>
      <w:r w:rsidRPr="00C106A9">
        <w:rPr>
          <w:sz w:val="16"/>
          <w:szCs w:val="16"/>
        </w:rPr>
        <w:t xml:space="preserve"> 44:15:____________, </w:t>
      </w:r>
      <w:proofErr w:type="spellStart"/>
      <w:r w:rsidRPr="00C106A9">
        <w:rPr>
          <w:sz w:val="16"/>
          <w:szCs w:val="16"/>
        </w:rPr>
        <w:t>общейплощадью_______кв.м</w:t>
      </w:r>
      <w:proofErr w:type="spellEnd"/>
      <w:r w:rsidRPr="00C106A9">
        <w:rPr>
          <w:sz w:val="16"/>
          <w:szCs w:val="16"/>
        </w:rPr>
        <w:t xml:space="preserve">., </w:t>
      </w:r>
      <w:proofErr w:type="spellStart"/>
      <w:r w:rsidRPr="00C106A9">
        <w:rPr>
          <w:sz w:val="16"/>
          <w:szCs w:val="16"/>
        </w:rPr>
        <w:t>расположенныйпоадресуКостромскаяобласть</w:t>
      </w:r>
      <w:proofErr w:type="spellEnd"/>
      <w:r w:rsidRPr="00C106A9">
        <w:rPr>
          <w:sz w:val="16"/>
          <w:szCs w:val="16"/>
        </w:rPr>
        <w:t xml:space="preserve">, </w:t>
      </w:r>
      <w:proofErr w:type="spellStart"/>
      <w:r w:rsidRPr="00C106A9">
        <w:rPr>
          <w:sz w:val="16"/>
          <w:szCs w:val="16"/>
        </w:rPr>
        <w:t>Островскийрайон</w:t>
      </w:r>
      <w:proofErr w:type="spellEnd"/>
      <w:r w:rsidRPr="00C106A9">
        <w:rPr>
          <w:sz w:val="16"/>
          <w:szCs w:val="16"/>
        </w:rPr>
        <w:t xml:space="preserve">, __________________________, </w:t>
      </w:r>
      <w:proofErr w:type="spellStart"/>
      <w:r w:rsidRPr="00C106A9">
        <w:rPr>
          <w:sz w:val="16"/>
          <w:szCs w:val="16"/>
        </w:rPr>
        <w:t>разрешенноеиспользование</w:t>
      </w:r>
      <w:proofErr w:type="spellEnd"/>
      <w:r w:rsidRPr="00C106A9">
        <w:rPr>
          <w:sz w:val="16"/>
          <w:szCs w:val="16"/>
        </w:rPr>
        <w:t xml:space="preserve"> — _____________________________________________________. </w:t>
      </w:r>
    </w:p>
    <w:p w:rsidR="00C106A9" w:rsidRPr="00C106A9" w:rsidRDefault="00C106A9" w:rsidP="00C106A9">
      <w:pPr>
        <w:ind w:firstLine="709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1.2. На Участке не имеется объектов недвижимого имущества.</w:t>
      </w:r>
    </w:p>
    <w:p w:rsidR="00C106A9" w:rsidRPr="00C106A9" w:rsidRDefault="00C106A9" w:rsidP="00C106A9">
      <w:pPr>
        <w:jc w:val="center"/>
        <w:rPr>
          <w:b/>
          <w:bCs/>
          <w:sz w:val="16"/>
          <w:szCs w:val="16"/>
        </w:rPr>
      </w:pPr>
      <w:r w:rsidRPr="00C106A9">
        <w:rPr>
          <w:b/>
          <w:bCs/>
          <w:sz w:val="16"/>
          <w:szCs w:val="16"/>
        </w:rPr>
        <w:t>2. Срок Договора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2.1. Срок аренды Участка 1 год 6 месяцев: с ___.___.2017г. по ___.___.2019г. 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2.2. Участок считается переданным Арендодателем в аренду Арендатору </w:t>
      </w:r>
      <w:proofErr w:type="gramStart"/>
      <w:r w:rsidRPr="00C106A9">
        <w:rPr>
          <w:sz w:val="16"/>
          <w:szCs w:val="16"/>
        </w:rPr>
        <w:t>с даты подписания</w:t>
      </w:r>
      <w:proofErr w:type="gramEnd"/>
      <w:r w:rsidRPr="00C106A9">
        <w:rPr>
          <w:sz w:val="16"/>
          <w:szCs w:val="16"/>
        </w:rPr>
        <w:t xml:space="preserve"> акта приема-передачи земельного участка.</w:t>
      </w:r>
    </w:p>
    <w:p w:rsidR="00C106A9" w:rsidRPr="00C106A9" w:rsidRDefault="00C106A9" w:rsidP="00C106A9">
      <w:pPr>
        <w:pStyle w:val="Standard"/>
        <w:autoSpaceDE w:val="0"/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2.3. </w:t>
      </w:r>
      <w:proofErr w:type="spellStart"/>
      <w:r w:rsidRPr="00C106A9">
        <w:rPr>
          <w:sz w:val="16"/>
          <w:szCs w:val="16"/>
        </w:rPr>
        <w:t>Договорподлежитгосударственнойрегистрации</w:t>
      </w:r>
      <w:proofErr w:type="spellEnd"/>
      <w:r w:rsidRPr="00C106A9">
        <w:rPr>
          <w:sz w:val="16"/>
          <w:szCs w:val="16"/>
        </w:rPr>
        <w:t xml:space="preserve"> в органе, осуществляющемгосударственнуюрегистрациюправнанедвижимоеимущество и сделок с ним</w:t>
      </w:r>
      <w:proofErr w:type="gramStart"/>
      <w:r w:rsidRPr="00C106A9">
        <w:rPr>
          <w:sz w:val="16"/>
          <w:szCs w:val="16"/>
        </w:rPr>
        <w:t xml:space="preserve"> .</w:t>
      </w:r>
      <w:proofErr w:type="gramEnd"/>
    </w:p>
    <w:p w:rsidR="00C106A9" w:rsidRPr="00C106A9" w:rsidRDefault="00C106A9" w:rsidP="00C106A9">
      <w:pPr>
        <w:jc w:val="center"/>
        <w:rPr>
          <w:b/>
          <w:bCs/>
          <w:sz w:val="16"/>
          <w:szCs w:val="16"/>
        </w:rPr>
      </w:pPr>
      <w:r w:rsidRPr="00C106A9">
        <w:rPr>
          <w:b/>
          <w:bCs/>
          <w:sz w:val="16"/>
          <w:szCs w:val="16"/>
        </w:rPr>
        <w:t>3. Размер и условия внесения арендной платы</w:t>
      </w:r>
    </w:p>
    <w:p w:rsidR="00C106A9" w:rsidRPr="00C106A9" w:rsidRDefault="00C106A9" w:rsidP="00C106A9">
      <w:pPr>
        <w:jc w:val="both"/>
        <w:rPr>
          <w:sz w:val="16"/>
          <w:szCs w:val="16"/>
        </w:rPr>
      </w:pPr>
      <w:r w:rsidRPr="00C106A9">
        <w:rPr>
          <w:sz w:val="16"/>
          <w:szCs w:val="16"/>
        </w:rPr>
        <w:t>3.1. Размер арендной платы за использование земельного участка определяется на основании протокола ___________________ от __________________. и составляет</w:t>
      </w:r>
      <w:proofErr w:type="gramStart"/>
      <w:r w:rsidRPr="00C106A9">
        <w:rPr>
          <w:sz w:val="16"/>
          <w:szCs w:val="16"/>
        </w:rPr>
        <w:t xml:space="preserve">___________ (____________________) </w:t>
      </w:r>
      <w:proofErr w:type="gramEnd"/>
      <w:r w:rsidRPr="00C106A9">
        <w:rPr>
          <w:sz w:val="16"/>
          <w:szCs w:val="16"/>
        </w:rPr>
        <w:t>рублей в год. Задаток в сумме</w:t>
      </w:r>
      <w:proofErr w:type="gramStart"/>
      <w:r w:rsidRPr="00C106A9">
        <w:rPr>
          <w:sz w:val="16"/>
          <w:szCs w:val="16"/>
        </w:rPr>
        <w:t xml:space="preserve">_____________ (______________-) </w:t>
      </w:r>
      <w:proofErr w:type="gramEnd"/>
      <w:r w:rsidRPr="00C106A9">
        <w:rPr>
          <w:sz w:val="16"/>
          <w:szCs w:val="16"/>
        </w:rPr>
        <w:t>рублей, внесенный Арендатором на счет Организатора аукциона в соответствии с Договором о задатке от ______________ года, засчитывается в счет арендной платы за земельный участок за первый год аренды.  Остальную сумму арендной платы  за земельный участок за первый год аренды за вычетом задатка,  в размере ________________ рублей</w:t>
      </w:r>
      <w:proofErr w:type="gramStart"/>
      <w:r w:rsidRPr="00C106A9">
        <w:rPr>
          <w:sz w:val="16"/>
          <w:szCs w:val="16"/>
        </w:rPr>
        <w:t xml:space="preserve"> (___________________) </w:t>
      </w:r>
      <w:proofErr w:type="gramEnd"/>
      <w:r w:rsidRPr="00C106A9">
        <w:rPr>
          <w:sz w:val="16"/>
          <w:szCs w:val="16"/>
        </w:rPr>
        <w:t>рублей Арендатор оплачивает в течение 10 дней с момента подписания настоящего договора, путем перечисления на расчетный счет:</w:t>
      </w:r>
    </w:p>
    <w:p w:rsidR="00C106A9" w:rsidRPr="00C106A9" w:rsidRDefault="00C106A9" w:rsidP="00C106A9">
      <w:pPr>
        <w:tabs>
          <w:tab w:val="left" w:pos="162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Наименование получателя платежа:  </w:t>
      </w:r>
    </w:p>
    <w:p w:rsidR="00C106A9" w:rsidRPr="00C106A9" w:rsidRDefault="00C106A9" w:rsidP="00C106A9">
      <w:pPr>
        <w:tabs>
          <w:tab w:val="left" w:pos="162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>УФК по Костромской области (Администрация Островского муниципального района)</w:t>
      </w:r>
    </w:p>
    <w:p w:rsidR="00C106A9" w:rsidRPr="00C106A9" w:rsidRDefault="00C106A9" w:rsidP="00C106A9">
      <w:pPr>
        <w:tabs>
          <w:tab w:val="left" w:pos="162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>КПП: 442101001</w:t>
      </w:r>
    </w:p>
    <w:p w:rsidR="00C106A9" w:rsidRPr="00C106A9" w:rsidRDefault="00C106A9" w:rsidP="00C106A9">
      <w:pPr>
        <w:tabs>
          <w:tab w:val="left" w:pos="162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>ИНН: 4421001896</w:t>
      </w:r>
    </w:p>
    <w:p w:rsidR="00C106A9" w:rsidRPr="00C106A9" w:rsidRDefault="00C106A9" w:rsidP="00C106A9">
      <w:pPr>
        <w:tabs>
          <w:tab w:val="left" w:pos="162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>ОКТМО: 34630438</w:t>
      </w:r>
    </w:p>
    <w:p w:rsidR="00C106A9" w:rsidRPr="00C106A9" w:rsidRDefault="00C106A9" w:rsidP="00C106A9">
      <w:pPr>
        <w:tabs>
          <w:tab w:val="left" w:pos="162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>Номер счета получателя платежа:40101810700000010006</w:t>
      </w:r>
    </w:p>
    <w:p w:rsidR="00C106A9" w:rsidRPr="00C106A9" w:rsidRDefault="00C106A9" w:rsidP="00C106A9">
      <w:pPr>
        <w:tabs>
          <w:tab w:val="left" w:pos="162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Наименование банка: Отделение Кострома </w:t>
      </w:r>
      <w:proofErr w:type="gramStart"/>
      <w:r w:rsidRPr="00C106A9">
        <w:rPr>
          <w:sz w:val="16"/>
          <w:szCs w:val="16"/>
        </w:rPr>
        <w:t>г</w:t>
      </w:r>
      <w:proofErr w:type="gramEnd"/>
      <w:r w:rsidRPr="00C106A9">
        <w:rPr>
          <w:sz w:val="16"/>
          <w:szCs w:val="16"/>
        </w:rPr>
        <w:t>. Кострома</w:t>
      </w:r>
    </w:p>
    <w:p w:rsidR="00C106A9" w:rsidRPr="00C106A9" w:rsidRDefault="00C106A9" w:rsidP="00C106A9">
      <w:pPr>
        <w:tabs>
          <w:tab w:val="left" w:pos="162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>БИК: 043469001</w:t>
      </w:r>
    </w:p>
    <w:p w:rsidR="00C106A9" w:rsidRPr="00C106A9" w:rsidRDefault="00C106A9" w:rsidP="00C106A9">
      <w:pPr>
        <w:tabs>
          <w:tab w:val="left" w:pos="162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>КБК: 901 111 05013 10 0000 120</w:t>
      </w:r>
    </w:p>
    <w:p w:rsidR="00C106A9" w:rsidRPr="00C106A9" w:rsidRDefault="00C106A9" w:rsidP="00C106A9">
      <w:pPr>
        <w:tabs>
          <w:tab w:val="left" w:pos="162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3.2. Арендная плата по Договору за последующие года аренды земельного участка вносится Арендатором ежегодно в срок </w:t>
      </w:r>
      <w:proofErr w:type="spellStart"/>
      <w:proofErr w:type="gramStart"/>
      <w:r w:rsidRPr="00C106A9">
        <w:rPr>
          <w:sz w:val="16"/>
          <w:szCs w:val="16"/>
        </w:rPr>
        <w:t>до</w:t>
      </w:r>
      <w:proofErr w:type="gramEnd"/>
      <w:r w:rsidRPr="00C106A9">
        <w:rPr>
          <w:sz w:val="16"/>
          <w:szCs w:val="16"/>
        </w:rPr>
        <w:t>_______________________</w:t>
      </w:r>
      <w:proofErr w:type="gramStart"/>
      <w:r w:rsidRPr="00C106A9">
        <w:rPr>
          <w:sz w:val="16"/>
          <w:szCs w:val="16"/>
        </w:rPr>
        <w:t>путем</w:t>
      </w:r>
      <w:proofErr w:type="spellEnd"/>
      <w:proofErr w:type="gramEnd"/>
      <w:r w:rsidRPr="00C106A9">
        <w:rPr>
          <w:sz w:val="16"/>
          <w:szCs w:val="16"/>
        </w:rPr>
        <w:t xml:space="preserve"> перечисления на расчетный счет </w:t>
      </w:r>
    </w:p>
    <w:p w:rsidR="00C106A9" w:rsidRPr="00C106A9" w:rsidRDefault="00C106A9" w:rsidP="00C106A9">
      <w:pPr>
        <w:tabs>
          <w:tab w:val="left" w:pos="162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Наименование получателя платежа:  </w:t>
      </w:r>
    </w:p>
    <w:p w:rsidR="00C106A9" w:rsidRPr="00C106A9" w:rsidRDefault="00C106A9" w:rsidP="00C106A9">
      <w:pPr>
        <w:tabs>
          <w:tab w:val="left" w:pos="162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>УФК по Костромской области (Администрация Островского муниципального района)</w:t>
      </w:r>
    </w:p>
    <w:p w:rsidR="00C106A9" w:rsidRPr="00C106A9" w:rsidRDefault="00C106A9" w:rsidP="00C106A9">
      <w:pPr>
        <w:tabs>
          <w:tab w:val="left" w:pos="162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>КПП: 442101001</w:t>
      </w:r>
    </w:p>
    <w:p w:rsidR="00C106A9" w:rsidRPr="00C106A9" w:rsidRDefault="00C106A9" w:rsidP="00C106A9">
      <w:pPr>
        <w:tabs>
          <w:tab w:val="left" w:pos="162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>ИНН: 4421001896</w:t>
      </w:r>
    </w:p>
    <w:p w:rsidR="00C106A9" w:rsidRPr="00C106A9" w:rsidRDefault="00C106A9" w:rsidP="00C106A9">
      <w:pPr>
        <w:tabs>
          <w:tab w:val="left" w:pos="162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>ОКТМО: 34630438</w:t>
      </w:r>
    </w:p>
    <w:p w:rsidR="00C106A9" w:rsidRPr="00C106A9" w:rsidRDefault="00C106A9" w:rsidP="00C106A9">
      <w:pPr>
        <w:tabs>
          <w:tab w:val="left" w:pos="162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>Номер счета получателя платежа:40101810700000010006</w:t>
      </w:r>
    </w:p>
    <w:p w:rsidR="00C106A9" w:rsidRPr="00C106A9" w:rsidRDefault="00C106A9" w:rsidP="00C106A9">
      <w:pPr>
        <w:tabs>
          <w:tab w:val="left" w:pos="162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Наименование банка: Отделение Кострома </w:t>
      </w:r>
      <w:proofErr w:type="gramStart"/>
      <w:r w:rsidRPr="00C106A9">
        <w:rPr>
          <w:sz w:val="16"/>
          <w:szCs w:val="16"/>
        </w:rPr>
        <w:t>г</w:t>
      </w:r>
      <w:proofErr w:type="gramEnd"/>
      <w:r w:rsidRPr="00C106A9">
        <w:rPr>
          <w:sz w:val="16"/>
          <w:szCs w:val="16"/>
        </w:rPr>
        <w:t>. Кострома</w:t>
      </w:r>
    </w:p>
    <w:p w:rsidR="00C106A9" w:rsidRPr="00C106A9" w:rsidRDefault="00C106A9" w:rsidP="00C106A9">
      <w:pPr>
        <w:tabs>
          <w:tab w:val="left" w:pos="162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>БИК: 043469001</w:t>
      </w:r>
    </w:p>
    <w:p w:rsidR="00C106A9" w:rsidRPr="00C106A9" w:rsidRDefault="00C106A9" w:rsidP="00C106A9">
      <w:pPr>
        <w:tabs>
          <w:tab w:val="left" w:pos="1620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>КБК: 901 111 05013 10 0000 120</w:t>
      </w:r>
    </w:p>
    <w:p w:rsidR="00C106A9" w:rsidRPr="00C106A9" w:rsidRDefault="00C106A9" w:rsidP="00C106A9">
      <w:pPr>
        <w:tabs>
          <w:tab w:val="left" w:pos="1620"/>
        </w:tabs>
        <w:jc w:val="both"/>
        <w:rPr>
          <w:bCs/>
          <w:sz w:val="16"/>
          <w:szCs w:val="16"/>
        </w:rPr>
      </w:pPr>
      <w:r w:rsidRPr="00C106A9">
        <w:rPr>
          <w:sz w:val="16"/>
          <w:szCs w:val="16"/>
        </w:rPr>
        <w:t xml:space="preserve">"За аренду земельного участка, </w:t>
      </w:r>
      <w:r w:rsidRPr="00C106A9">
        <w:rPr>
          <w:bCs/>
          <w:sz w:val="16"/>
          <w:szCs w:val="16"/>
        </w:rPr>
        <w:t>договор от ________ года, N ______.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3.3. Размер арендной платы устанавливается на основании действующих нормативных актов Костромской области и может изменяться Арендодателем в одностороннем порядке в связи с изменением законодательства Российской Федерации, Костромской области, нормативных правовых актов Костромской области; заключения дополнительного соглашения к Договору не требуется. Уведомление об изменении размера арендной платы вместе с расчетом направляется Арендатору Арендодателем заказным письмом с уведомлением. Уведомление об изменении размера арендной платы считается полученным в день его получения Арендатором либо в день извещения организацией почтовой связи об отсутствии Арендатора по всем адресам, указанным в Договоре.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3.4. По требованию Арендатора Арендодатель обязан в течение 1 (одного) месяца предоставить письменный расчет арендной платы. В случае если Арендатор не обратился с требованием о предоставлении письменного расчета, считается, что Арендатор извещен о размере арендной платы и реквизитах, на которые необходимо перечислять арендную плату.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3.5. В случае если на день поступления платежа отсутствует задолженность, как по арендной плате, так и по пени, поступивший платеж считается авансовым. При наличии задолженности по арендной плате поступившие от Арендатора платежи зачисляются в счет погашения имеющейся на день поступления платежа задолженности по арендной плате, а при отсутствии такой задолженности - в счет погашения задолженности по пени.</w:t>
      </w:r>
    </w:p>
    <w:p w:rsidR="00C106A9" w:rsidRPr="00C106A9" w:rsidRDefault="00C106A9" w:rsidP="00C106A9">
      <w:pPr>
        <w:jc w:val="center"/>
        <w:rPr>
          <w:b/>
          <w:bCs/>
          <w:sz w:val="16"/>
          <w:szCs w:val="16"/>
        </w:rPr>
      </w:pPr>
      <w:r w:rsidRPr="00C106A9">
        <w:rPr>
          <w:b/>
          <w:bCs/>
          <w:sz w:val="16"/>
          <w:szCs w:val="16"/>
        </w:rPr>
        <w:t>4. Права и обязанности Сторон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4.1. Арендодатель имеет право: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4.1.1. Досрочно расторгать Договор в случаях, установленных пунктом 6.2.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4.1.2. На беспрепятственный доступ на территорию арендуемого Участка с целью его осмотра на предмет соблюдения условий Договора.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4.1.3.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4.1.4. На односторонний отказ от исполнения Договора в любое время в случае возобновления действия Договора на тех же условиях на неопределенный срок и в иных случаях, установленных законом или Договором.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4.2. Арендодатель обязан: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4.2.1. Выполнять в полном объеме все условия Договора.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4.2.2. Передать Арендатору Участок по акту приема - передачи.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4.2.3. Своевременно уведомить Арендатора об изменении номеров счетов для перечисления арендной платы, указанных в пункте 3.2 Договора.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lastRenderedPageBreak/>
        <w:t>4.2.4. Своевременно производить перерасчет арендной платы и своевременно информировать об этом Арендатора.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4.2.5. Письменно уведомить Арендатора не позднее, чем за 1 (один) месяц о необходимости освобождения Участка в связи с окончанием срока действия Договора, при досрочном расторжении Договора или одностороннем отказе от исполнения Договора.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4.3. Арендатор имеет право: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4.3.1. Использовать Участок на условиях, установленных Договором.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4.3.2. Передавать Участок в субаренду с согласия Арендодателя. При этом на Субарендатора распространяются все права и обязанности Арендатора.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4.3.3. Передавать свои права и обязанности по Договору с согласия Арендодателя и при условии его уведомления, если иное не установлено федеральными законами. В указанном случае ответственным по Договору перед Арендодателем становится новый Арендатор, за исключением передачи прав в залог. При этом заключение нового Договора не требуется.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4.3.4. Переход прав и обязанностей по Договору совершается в письменной форме и подлежит государственной регистрации в случаях, установленных законом.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4.3.5. На односторонний отказ от исполнения Договора в любое время в случае возобновления действия Договора на тех же условиях на неопределенный срок и в иных случаях, установленных законом или Договором.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4.4. Арендатор обязан: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4.4.1. Выполнять в полном объеме все условия Договора.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4.4.2. Использовать Участок в соответствии с целевым назначением и разрешенным использованием.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4.4.3. Своевременно в соответствии с условиями Договора вносить арендную плату.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4.4.4. Обеспечить Арендодателю (его законному представителю), представителям органов государственного и муниципального земельного контроля доступ на Участок по их требованию и выполнять все предписания указанных должностных лиц.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4.4.5. После подписания Договора, заключенного на 1 (один) год и более, и (или) изменений к нему, в случаях, предусмотренных законом, в месячный срок и за свой счет произвести его государственную регистрацию в Управлении Федеральной регистрационной службы по Костромской области и предоставить зарегистрированный Договор Арендодателю в 2-дневный срок после регистрации.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4.4.6. </w:t>
      </w:r>
      <w:proofErr w:type="gramStart"/>
      <w:r w:rsidRPr="00C106A9">
        <w:rPr>
          <w:sz w:val="16"/>
          <w:szCs w:val="16"/>
        </w:rPr>
        <w:t>Письменно уведомить Арендодателя не позднее, чем за 3 (три) месяца о предстоящем освобождении Участка, в связи с окончанием срока действия Договора при досрочном расторжении Договора или одностороннем отказе от исполнения Договора, а также о намерении возобновить действие Договора на неопределенный срок на тех же условиях или заключить Договор на новый срок.</w:t>
      </w:r>
      <w:proofErr w:type="gramEnd"/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4.4.7. Освободить и возвратить Арендодателю Участок в надлежащем состоянии в день, следующий за днем окончания срока, указанного в пунктах 4.2.5 и 4.4.6. Договора при истечении срока действия Договора, досрочном прекращении Договора или одностороннем отказе от исполнения Договора. Возврат Участка оформляется актом приема-передачи.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4.4.8. В 10-дневный срок направить Арендодателю письменное уведомление об изменении названия, юридического адреса (места жительства), расчетного счета или прекращения деятельности предприятия, учреждения или организации. В случае реорганизации, ликвидации предприятия Арендатора, его смерти либо отчуждения им в целом или частично объекта недвижимости, принадлежащего ему на правах собственности, правопреемник (наследник имущественных прав) должен направить Арендодателю письменное уведомление о вступлении в права владения и переоформить на себя право аренды Участка.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4.4.9. Соблюдать санитарные, противопожарные нормы и требования, а также действующие правила благоустройства и санитарного содержания, установленные действующим законодательством.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4.4.10. При расторжении и прекращении Договора Арендатор обязан погасить имеющуюся задолженность по арендной плате и пени за просрочку платежа.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4.4.11. Выполнить условия по освоению земельного участка.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4.5. Арендодатель и Арендатор имеют иные права и </w:t>
      </w:r>
      <w:proofErr w:type="gramStart"/>
      <w:r w:rsidRPr="00C106A9">
        <w:rPr>
          <w:sz w:val="16"/>
          <w:szCs w:val="16"/>
        </w:rPr>
        <w:t>несут иные обязанности</w:t>
      </w:r>
      <w:proofErr w:type="gramEnd"/>
      <w:r w:rsidRPr="00C106A9">
        <w:rPr>
          <w:sz w:val="16"/>
          <w:szCs w:val="16"/>
        </w:rPr>
        <w:t>, установленные законодательством Российской Федерации.</w:t>
      </w:r>
    </w:p>
    <w:p w:rsidR="00C106A9" w:rsidRPr="00C106A9" w:rsidRDefault="00C106A9" w:rsidP="00C106A9">
      <w:pPr>
        <w:jc w:val="center"/>
        <w:rPr>
          <w:b/>
          <w:bCs/>
          <w:sz w:val="16"/>
          <w:szCs w:val="16"/>
        </w:rPr>
      </w:pPr>
      <w:r w:rsidRPr="00C106A9">
        <w:rPr>
          <w:b/>
          <w:bCs/>
          <w:sz w:val="16"/>
          <w:szCs w:val="16"/>
        </w:rPr>
        <w:t>5. Ответственность Сторон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5.1. Ответственность за состояние Участка наступает у Арендатора с момента подписания Сторонами акта приема-передачи (приложение к Договору - не приводится) и прекращается с момента подписания акта о его передаче Арендодателю.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5.2. За нарушение условий Договора Стороны несут ответственность, предусмотренную законодательством Российской Федерации.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5.3. За нарушение срока внесения арендной платы по Договору Арендатор выплачивает Арендодателю пени из расчета 1% от размера невнесенной арендной платы за каждый календарный день просрочки. Пени начисляются со дня образования задолженности по арендной плате и перечисляются в порядке, предусмотренном пунктом 3.2 Договора.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5.4. В случае если Арендатор в срок, установленный в пункте 4.4.7 Договора, не возвратил </w:t>
      </w:r>
      <w:proofErr w:type="gramStart"/>
      <w:r w:rsidRPr="00C106A9">
        <w:rPr>
          <w:sz w:val="16"/>
          <w:szCs w:val="16"/>
        </w:rPr>
        <w:t>Участок</w:t>
      </w:r>
      <w:proofErr w:type="gramEnd"/>
      <w:r w:rsidRPr="00C106A9">
        <w:rPr>
          <w:sz w:val="16"/>
          <w:szCs w:val="16"/>
        </w:rPr>
        <w:t xml:space="preserve"> либо возвратил его несвоевременно, арендная плата за все время просрочки уплачивается в двукратном размере, при этом действие Договора не считается возобновленным на тех же условиях на неопределенный срок. В указанном в настоящем пункте случае Арендатор обязан уплатить пени в размере 1% за каждый день просрочки от суммы арендной платы, причитающейся к оплате со дня образования задолженности по арендной плате в порядке, установленном пунктом 3.2 Договора.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5.5. </w:t>
      </w:r>
      <w:proofErr w:type="gramStart"/>
      <w:r w:rsidRPr="00C106A9">
        <w:rPr>
          <w:sz w:val="16"/>
          <w:szCs w:val="16"/>
        </w:rPr>
        <w:t>За передачу полученного по Договору в пользование Участка в субаренду без согласия</w:t>
      </w:r>
      <w:proofErr w:type="gramEnd"/>
      <w:r w:rsidRPr="00C106A9">
        <w:rPr>
          <w:sz w:val="16"/>
          <w:szCs w:val="16"/>
        </w:rPr>
        <w:t xml:space="preserve"> Арендодателя Арендатор уплачивает штраф в размере трехмесячного арендного платежа. За передачу прав и обязанностей по Договору без согласия Арендодателя, если такое согласие требуется в соответствии с Земельным кодексом Российской Федерации, Арендатор уплачивает штраф в размере трехмесячного арендного платежа.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5.6. В случае невыполнения действий, указанных в пункте 4.4.5 Договора, с Арендатора в пользу Арендодателя взимается неустойка в размере десяти тысяч рублей в отношении физических лиц, в размере ста тысяч рублей - в отношении юридических лиц. В случае невыполнения указанных действий Арендатор также может быть привлечен к административной ответственности с применением штрафных санкций по статье 7.1 Кодекса Российской Федерации об административных правонарушениях - самовольное занятие земельного участка.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5.7. В случае невыполнения действий, указанных в пунктах 4.4.8, 4.4.9, 4.4.11. Договора, Арендатор может быть привлечен к административной ответственности с применением штрафных санкций в соответствии с Кодексом Российской Федерации об административных правонарушениях.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5.8.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C106A9" w:rsidRPr="00C106A9" w:rsidRDefault="00C106A9" w:rsidP="00C106A9">
      <w:pPr>
        <w:jc w:val="center"/>
        <w:rPr>
          <w:b/>
          <w:bCs/>
          <w:sz w:val="16"/>
          <w:szCs w:val="16"/>
        </w:rPr>
      </w:pPr>
      <w:r w:rsidRPr="00C106A9">
        <w:rPr>
          <w:b/>
          <w:bCs/>
          <w:sz w:val="16"/>
          <w:szCs w:val="16"/>
        </w:rPr>
        <w:t>6. Изменение, расторжение и прекращение Договора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6.1. Все изменения и (или) дополнения к Договору оформляются Сторонами в письменной форме.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6.2. Досрочное расторжение Договора по инициативе Арендодателя возможно в судебном порядке: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6.2.1. При задержке внесения арендной платы в течение 5 банковских дней либо повторной задержке внесения арендной платы вне зависимости от срока задержки и ее последующего внесения;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6.2.2. При использовании Участка с существенным нарушением условий Договора;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6.2.3. При использовании Участка не в соответствии с его целевым назначением и принадлежностью к категории земель, предусмотренном в пункте 1.1 Договора;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6.2.4. При использовании Участка, которое приводит к существенному снижению плодородия земель сельскохозяйственного использования или значительному ухудшению экологической обстановки;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6.2.5. При не устранении совершенного умышленно земельного правонарушения, выражающегося в отравлении, загрязнении, порче или уничтожении плодородного слоя почвы вследствие нарушения правил обращения с удобрениями, стимуляторами роста растений, ядохимикатами и иными опасными химическими или биологическими веществами при их хранении, использовании и транспортировке, повлекших за собой причинение вреда здоровью человека или окружающей среде;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6.2.6. При умышленном или неосторожном ухудшении состояния Участка;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lastRenderedPageBreak/>
        <w:t xml:space="preserve">6.2.7. </w:t>
      </w:r>
      <w:proofErr w:type="gramStart"/>
      <w:r w:rsidRPr="00C106A9">
        <w:rPr>
          <w:sz w:val="16"/>
          <w:szCs w:val="16"/>
        </w:rPr>
        <w:t>При неиспользовании Участка, предназначенного для сельскохозяйственного производства либо жилищного или иного строительства, в указанных целях в течение трех лет, если более длительный срок не установлен федеральным законом, за исключением времени, необходимого для освоения Участка, а также времени, в течение которого Участок не мог быть использован по назначению из-за стихийных бедствий или ввиду иных обстоятельств, исключающих такое использование;</w:t>
      </w:r>
      <w:proofErr w:type="gramEnd"/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6.2.8. При изъятии Участка для государственных или муниципальных нужд либо реквизиции в соответствии с правилами, установленными действующим законодательством Российской Федерации;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6.2.9. При передаче Арендатором полученного по Договору в пользование Участка в субаренду, а также за передачу прав и обязанностей по Договору третьим лицам без согласия Арендодателя;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6.2.10. </w:t>
      </w:r>
      <w:proofErr w:type="gramStart"/>
      <w:r w:rsidRPr="00C106A9">
        <w:rPr>
          <w:sz w:val="16"/>
          <w:szCs w:val="16"/>
        </w:rPr>
        <w:t>При отказе Арендатора от подписания дополнительного соглашения к Договору при изменении размера арендной платы в соответствии</w:t>
      </w:r>
      <w:proofErr w:type="gramEnd"/>
      <w:r w:rsidRPr="00C106A9">
        <w:rPr>
          <w:sz w:val="16"/>
          <w:szCs w:val="16"/>
        </w:rPr>
        <w:t xml:space="preserve"> с пунктом 3.3 Договора;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6.2.11. В иных случаях, предусмотренных действующим законодательством Российской Федерации.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6.3. В случае одностороннего отказа от исполнения Договора в порядке, установленном пунктами 4.1.4 и 4.3.5 Договора, Договор считается расторгнутым по истечении срока, указанного в пунктах 4.2.5 и 4.4.6 Договора, со дня получения уведомления об одностороннем отказе от исполнения Договора. Уведомление направляется заказным письмом с уведомлением и считается полученным в день его получения Стороной Договора либо в день извещения организацией почтовой связи об отсутствии Стороны Договора по всем адресам, указанным в договоре. В этом случае заключение дополнительного соглашения о расторжении Договора по соглашению Сторон не требуется.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6.4. В случае смерти (ликвидации) Арендатора и отсутствии его наследников (правопреемников) права и обязанности Сторон по настоящему Договору прекращаются.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6.5. Смена собственника Участка не является основанием для расторжения Договора.</w:t>
      </w:r>
    </w:p>
    <w:p w:rsidR="00C106A9" w:rsidRPr="00C106A9" w:rsidRDefault="00C106A9" w:rsidP="00C106A9">
      <w:pPr>
        <w:pStyle w:val="Standard"/>
        <w:autoSpaceDE w:val="0"/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6.6. По окончании срока аренды договор считается продленным на тех же условиях и на тот же срок, если до окончания срока аренды </w:t>
      </w:r>
      <w:proofErr w:type="spellStart"/>
      <w:r w:rsidRPr="00C106A9">
        <w:rPr>
          <w:sz w:val="16"/>
          <w:szCs w:val="16"/>
        </w:rPr>
        <w:t>ниодна</w:t>
      </w:r>
      <w:proofErr w:type="spellEnd"/>
      <w:r w:rsidRPr="00C106A9">
        <w:rPr>
          <w:sz w:val="16"/>
          <w:szCs w:val="16"/>
        </w:rPr>
        <w:t xml:space="preserve"> из сторон не заявит о своем отказе от продления договора в срок, указанный в п. 4.4.6. настоящего договора.</w:t>
      </w:r>
    </w:p>
    <w:p w:rsidR="00C106A9" w:rsidRPr="00C106A9" w:rsidRDefault="00C106A9" w:rsidP="00C106A9">
      <w:pPr>
        <w:jc w:val="center"/>
        <w:rPr>
          <w:b/>
          <w:bCs/>
          <w:sz w:val="16"/>
          <w:szCs w:val="16"/>
        </w:rPr>
      </w:pPr>
      <w:r w:rsidRPr="00C106A9">
        <w:rPr>
          <w:b/>
          <w:bCs/>
          <w:sz w:val="16"/>
          <w:szCs w:val="16"/>
        </w:rPr>
        <w:t>7. Рассмотрение и урегулирование споров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7.1. Все споры между Сторонами, возникающие по Договору, разрешаются в соответствии с законодательством Российской Федерации: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- в случае если Арендатором выступает физическое лицо - Островским районным судом;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- в случае если Арендатором выступает юридическое лицо индивидуальный предприниматель - Арбитражным судом Костромской области.</w:t>
      </w:r>
    </w:p>
    <w:p w:rsidR="00C106A9" w:rsidRPr="00C106A9" w:rsidRDefault="00C106A9" w:rsidP="00C106A9">
      <w:pPr>
        <w:jc w:val="center"/>
        <w:rPr>
          <w:b/>
          <w:bCs/>
          <w:sz w:val="16"/>
          <w:szCs w:val="16"/>
        </w:rPr>
      </w:pPr>
      <w:r w:rsidRPr="00C106A9">
        <w:rPr>
          <w:b/>
          <w:bCs/>
          <w:sz w:val="16"/>
          <w:szCs w:val="16"/>
        </w:rPr>
        <w:t>8. Особые условия Договора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8.1. Договор субаренды Участка, а также договор передачи Арендатором своих прав и обязанностей по оговору, заключенные на 1 (один) год и более, подлежат государственной регистрации в Управлении Федеральной регистрационной службы по Костромской области и направляются Арендодателю для последующего учета.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8.2. Срок действия договора субаренды не может превышать срок действия Договора.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8.3. Договор субаренды Участка прекращает свое действие при прекращении Договора в связи с истечением срока его действия, досрочным расторжением Договора или односторонним отказом от исполнения Договора.</w:t>
      </w:r>
    </w:p>
    <w:p w:rsidR="00C106A9" w:rsidRPr="00C106A9" w:rsidRDefault="00C106A9" w:rsidP="00C106A9">
      <w:pPr>
        <w:pStyle w:val="Standard"/>
        <w:autoSpaceDE w:val="0"/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8.4. Договор составлен в 3 (трех) экземплярах, имеющих одинаковую юридическую силу, из которых по 1 (одному) экземпляру хранится у Сторон, 1 (</w:t>
      </w:r>
      <w:proofErr w:type="gramStart"/>
      <w:r w:rsidRPr="00C106A9">
        <w:rPr>
          <w:sz w:val="16"/>
          <w:szCs w:val="16"/>
        </w:rPr>
        <w:t xml:space="preserve">один) </w:t>
      </w:r>
      <w:proofErr w:type="gramEnd"/>
      <w:r w:rsidRPr="00C106A9">
        <w:rPr>
          <w:sz w:val="16"/>
          <w:szCs w:val="16"/>
        </w:rPr>
        <w:t>экземпляр передается в Управление Федеральной службы государственной регистрации, кадастра и картографии по Костромской области.</w:t>
      </w:r>
    </w:p>
    <w:p w:rsidR="00C106A9" w:rsidRPr="00C106A9" w:rsidRDefault="00C106A9" w:rsidP="00C106A9">
      <w:pPr>
        <w:pStyle w:val="Standard"/>
        <w:numPr>
          <w:ilvl w:val="1"/>
          <w:numId w:val="31"/>
        </w:numPr>
        <w:autoSpaceDE w:val="0"/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Расходы по государственной регистрации Договора, а также изменений и дополнений к нему несет Арендатор.</w:t>
      </w:r>
    </w:p>
    <w:p w:rsidR="00C106A9" w:rsidRPr="00C106A9" w:rsidRDefault="00C106A9" w:rsidP="00C106A9">
      <w:pPr>
        <w:pStyle w:val="aa"/>
        <w:widowControl w:val="0"/>
        <w:numPr>
          <w:ilvl w:val="0"/>
          <w:numId w:val="31"/>
        </w:numPr>
        <w:suppressAutoHyphens/>
        <w:autoSpaceDE w:val="0"/>
        <w:ind w:firstLine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C106A9">
        <w:rPr>
          <w:rFonts w:ascii="Times New Roman" w:hAnsi="Times New Roman" w:cs="Times New Roman"/>
          <w:b/>
          <w:bCs/>
          <w:sz w:val="16"/>
          <w:szCs w:val="16"/>
        </w:rPr>
        <w:t>Реквизиты Сторон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Арендодатель: 157900, Администрация Островского муниципального района  Костромской области 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Костромская область, Островский район, п</w:t>
      </w:r>
      <w:proofErr w:type="gramStart"/>
      <w:r w:rsidRPr="00C106A9">
        <w:rPr>
          <w:sz w:val="16"/>
          <w:szCs w:val="16"/>
        </w:rPr>
        <w:t>.О</w:t>
      </w:r>
      <w:proofErr w:type="gramEnd"/>
      <w:r w:rsidRPr="00C106A9">
        <w:rPr>
          <w:sz w:val="16"/>
          <w:szCs w:val="16"/>
        </w:rPr>
        <w:t>стровское, ул.Советская. д.56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Арендатор: ___________________________________________________________</w:t>
      </w:r>
    </w:p>
    <w:p w:rsidR="00C106A9" w:rsidRPr="00C106A9" w:rsidRDefault="00C106A9" w:rsidP="00C106A9">
      <w:pPr>
        <w:jc w:val="center"/>
        <w:rPr>
          <w:b/>
          <w:bCs/>
          <w:sz w:val="16"/>
          <w:szCs w:val="16"/>
        </w:rPr>
      </w:pPr>
      <w:r w:rsidRPr="00C106A9">
        <w:rPr>
          <w:b/>
          <w:bCs/>
          <w:sz w:val="16"/>
          <w:szCs w:val="16"/>
        </w:rPr>
        <w:t>10. Подписи Сторон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Арендодатель: ______________________   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</w:p>
    <w:p w:rsidR="00C106A9" w:rsidRPr="00C106A9" w:rsidRDefault="00C106A9" w:rsidP="00C106A9">
      <w:pPr>
        <w:ind w:firstLine="540"/>
        <w:jc w:val="both"/>
        <w:rPr>
          <w:b/>
          <w:bCs/>
          <w:sz w:val="16"/>
          <w:szCs w:val="16"/>
        </w:rPr>
      </w:pPr>
      <w:r w:rsidRPr="00C106A9">
        <w:rPr>
          <w:sz w:val="16"/>
          <w:szCs w:val="16"/>
        </w:rPr>
        <w:t xml:space="preserve">Арендатор:       ______________________   </w:t>
      </w:r>
    </w:p>
    <w:p w:rsidR="00C106A9" w:rsidRPr="00C106A9" w:rsidRDefault="00C106A9" w:rsidP="00C106A9">
      <w:pPr>
        <w:jc w:val="right"/>
        <w:rPr>
          <w:sz w:val="16"/>
          <w:szCs w:val="16"/>
        </w:rPr>
      </w:pPr>
    </w:p>
    <w:p w:rsidR="00C106A9" w:rsidRPr="00C106A9" w:rsidRDefault="00C106A9" w:rsidP="00C106A9">
      <w:pPr>
        <w:jc w:val="right"/>
        <w:rPr>
          <w:sz w:val="16"/>
          <w:szCs w:val="16"/>
        </w:rPr>
      </w:pPr>
    </w:p>
    <w:p w:rsidR="00C106A9" w:rsidRPr="00C106A9" w:rsidRDefault="00C106A9" w:rsidP="00C106A9">
      <w:pPr>
        <w:tabs>
          <w:tab w:val="left" w:pos="15"/>
          <w:tab w:val="right" w:pos="9355"/>
          <w:tab w:val="left" w:pos="9600"/>
        </w:tabs>
        <w:jc w:val="center"/>
        <w:rPr>
          <w:b/>
          <w:bCs/>
          <w:sz w:val="16"/>
          <w:szCs w:val="16"/>
        </w:rPr>
      </w:pPr>
      <w:r w:rsidRPr="00C106A9">
        <w:rPr>
          <w:b/>
          <w:bCs/>
          <w:sz w:val="16"/>
          <w:szCs w:val="16"/>
        </w:rPr>
        <w:t>А К Т</w:t>
      </w:r>
    </w:p>
    <w:p w:rsidR="00C106A9" w:rsidRPr="00C106A9" w:rsidRDefault="00C106A9" w:rsidP="00C106A9">
      <w:pPr>
        <w:tabs>
          <w:tab w:val="left" w:pos="15"/>
          <w:tab w:val="right" w:pos="9355"/>
          <w:tab w:val="left" w:pos="9600"/>
        </w:tabs>
        <w:jc w:val="center"/>
        <w:rPr>
          <w:b/>
          <w:bCs/>
          <w:sz w:val="16"/>
          <w:szCs w:val="16"/>
        </w:rPr>
      </w:pPr>
      <w:r w:rsidRPr="00C106A9">
        <w:rPr>
          <w:b/>
          <w:bCs/>
          <w:sz w:val="16"/>
          <w:szCs w:val="16"/>
        </w:rPr>
        <w:t xml:space="preserve"> передачи земельного участка в аренду      </w:t>
      </w:r>
    </w:p>
    <w:p w:rsidR="00C106A9" w:rsidRPr="00C106A9" w:rsidRDefault="00C106A9" w:rsidP="00C106A9">
      <w:pPr>
        <w:tabs>
          <w:tab w:val="left" w:pos="15"/>
          <w:tab w:val="right" w:pos="9355"/>
          <w:tab w:val="left" w:pos="9600"/>
        </w:tabs>
        <w:jc w:val="center"/>
        <w:rPr>
          <w:b/>
          <w:bCs/>
          <w:sz w:val="16"/>
          <w:szCs w:val="16"/>
        </w:rPr>
      </w:pPr>
      <w:r w:rsidRPr="00C106A9">
        <w:rPr>
          <w:b/>
          <w:bCs/>
          <w:sz w:val="16"/>
          <w:szCs w:val="16"/>
        </w:rPr>
        <w:t>к договору аренды № ________</w:t>
      </w:r>
    </w:p>
    <w:p w:rsidR="00C106A9" w:rsidRPr="00C106A9" w:rsidRDefault="00C106A9" w:rsidP="00C106A9">
      <w:pPr>
        <w:tabs>
          <w:tab w:val="left" w:pos="3195"/>
        </w:tabs>
        <w:jc w:val="center"/>
        <w:rPr>
          <w:sz w:val="16"/>
          <w:szCs w:val="16"/>
        </w:rPr>
      </w:pPr>
    </w:p>
    <w:p w:rsidR="00C106A9" w:rsidRPr="00C106A9" w:rsidRDefault="00C106A9" w:rsidP="00C106A9">
      <w:pPr>
        <w:tabs>
          <w:tab w:val="left" w:pos="3195"/>
        </w:tabs>
        <w:rPr>
          <w:sz w:val="16"/>
          <w:szCs w:val="16"/>
        </w:rPr>
      </w:pPr>
      <w:r w:rsidRPr="00C106A9">
        <w:rPr>
          <w:sz w:val="16"/>
          <w:szCs w:val="16"/>
        </w:rPr>
        <w:t xml:space="preserve">               п. </w:t>
      </w:r>
      <w:proofErr w:type="gramStart"/>
      <w:r w:rsidRPr="00C106A9">
        <w:rPr>
          <w:sz w:val="16"/>
          <w:szCs w:val="16"/>
        </w:rPr>
        <w:t>Островское</w:t>
      </w:r>
      <w:proofErr w:type="gramEnd"/>
      <w:r w:rsidRPr="00C106A9">
        <w:rPr>
          <w:sz w:val="16"/>
          <w:szCs w:val="16"/>
        </w:rPr>
        <w:tab/>
        <w:t>__________________ года</w:t>
      </w:r>
    </w:p>
    <w:p w:rsidR="00C106A9" w:rsidRPr="00C106A9" w:rsidRDefault="00C106A9" w:rsidP="00C106A9">
      <w:pPr>
        <w:tabs>
          <w:tab w:val="left" w:pos="915"/>
        </w:tabs>
        <w:jc w:val="both"/>
        <w:rPr>
          <w:sz w:val="16"/>
          <w:szCs w:val="16"/>
        </w:rPr>
      </w:pPr>
      <w:r w:rsidRPr="00C106A9">
        <w:rPr>
          <w:sz w:val="16"/>
          <w:szCs w:val="16"/>
        </w:rPr>
        <w:tab/>
      </w:r>
      <w:r w:rsidRPr="00C106A9">
        <w:rPr>
          <w:sz w:val="16"/>
          <w:szCs w:val="16"/>
        </w:rPr>
        <w:br/>
        <w:t xml:space="preserve">Администрация Островского муниципального района в лице заведующего отделом по экономике, </w:t>
      </w:r>
      <w:proofErr w:type="spellStart"/>
      <w:r w:rsidRPr="00C106A9">
        <w:rPr>
          <w:sz w:val="16"/>
          <w:szCs w:val="16"/>
        </w:rPr>
        <w:t>имущественно-земельным</w:t>
      </w:r>
      <w:proofErr w:type="spellEnd"/>
      <w:r w:rsidRPr="00C106A9">
        <w:rPr>
          <w:sz w:val="16"/>
          <w:szCs w:val="16"/>
        </w:rPr>
        <w:t xml:space="preserve"> отношениям и сельскому хозяйству </w:t>
      </w:r>
      <w:r w:rsidRPr="00C106A9">
        <w:rPr>
          <w:bCs/>
          <w:sz w:val="16"/>
          <w:szCs w:val="16"/>
        </w:rPr>
        <w:t>Масловой Светланы Витальевны</w:t>
      </w:r>
      <w:r w:rsidRPr="00C106A9">
        <w:rPr>
          <w:b/>
          <w:bCs/>
          <w:sz w:val="16"/>
          <w:szCs w:val="16"/>
        </w:rPr>
        <w:t xml:space="preserve">, </w:t>
      </w:r>
      <w:r w:rsidRPr="00C106A9">
        <w:rPr>
          <w:sz w:val="16"/>
          <w:szCs w:val="16"/>
        </w:rPr>
        <w:t>действующей на основании доверенности от 09.03.2017г. № 436, удостоверенной Алиевой Г.К., нотариусом Островского нотариального округа Костромской области, именуемая в дальнейшем  «Арендодатель</w:t>
      </w:r>
      <w:proofErr w:type="gramStart"/>
      <w:r w:rsidRPr="00C106A9">
        <w:rPr>
          <w:sz w:val="16"/>
          <w:szCs w:val="16"/>
        </w:rPr>
        <w:t>»</w:t>
      </w:r>
      <w:r w:rsidRPr="00C106A9">
        <w:rPr>
          <w:bCs/>
          <w:sz w:val="16"/>
          <w:szCs w:val="16"/>
        </w:rPr>
        <w:t>и</w:t>
      </w:r>
      <w:proofErr w:type="gramEnd"/>
      <w:r w:rsidRPr="00C106A9">
        <w:rPr>
          <w:bCs/>
          <w:sz w:val="16"/>
          <w:szCs w:val="16"/>
        </w:rPr>
        <w:t xml:space="preserve"> </w:t>
      </w:r>
      <w:r w:rsidRPr="00C106A9">
        <w:rPr>
          <w:sz w:val="16"/>
          <w:szCs w:val="16"/>
        </w:rPr>
        <w:t xml:space="preserve">_______________________________________________________________, зарегистрированный по адресу </w:t>
      </w:r>
      <w:proofErr w:type="spellStart"/>
      <w:r w:rsidRPr="00C106A9">
        <w:rPr>
          <w:sz w:val="16"/>
          <w:szCs w:val="16"/>
        </w:rPr>
        <w:t>г______________________________________</w:t>
      </w:r>
      <w:proofErr w:type="spellEnd"/>
      <w:r w:rsidRPr="00C106A9">
        <w:rPr>
          <w:sz w:val="16"/>
          <w:szCs w:val="16"/>
        </w:rPr>
        <w:t xml:space="preserve">, именуемый в дальнейшем «Арендатор» и именуемые в дальнейшем «Стороны»,составили настоящий акт о нижеследующем:  </w:t>
      </w:r>
    </w:p>
    <w:p w:rsidR="00C106A9" w:rsidRPr="00C106A9" w:rsidRDefault="00C106A9" w:rsidP="00C106A9">
      <w:pPr>
        <w:tabs>
          <w:tab w:val="left" w:pos="915"/>
        </w:tabs>
        <w:jc w:val="both"/>
        <w:rPr>
          <w:sz w:val="16"/>
          <w:szCs w:val="16"/>
        </w:rPr>
      </w:pPr>
    </w:p>
    <w:p w:rsidR="00C106A9" w:rsidRPr="00C106A9" w:rsidRDefault="00C106A9" w:rsidP="00C106A9">
      <w:pPr>
        <w:pStyle w:val="Standard"/>
        <w:numPr>
          <w:ilvl w:val="0"/>
          <w:numId w:val="29"/>
        </w:numPr>
        <w:tabs>
          <w:tab w:val="left" w:pos="900"/>
        </w:tabs>
        <w:jc w:val="both"/>
        <w:rPr>
          <w:sz w:val="16"/>
          <w:szCs w:val="16"/>
        </w:rPr>
      </w:pPr>
      <w:proofErr w:type="spellStart"/>
      <w:r w:rsidRPr="00C106A9">
        <w:rPr>
          <w:sz w:val="16"/>
          <w:szCs w:val="16"/>
        </w:rPr>
        <w:t>Арендодательпредоставляет</w:t>
      </w:r>
      <w:proofErr w:type="spellEnd"/>
      <w:r w:rsidRPr="00C106A9">
        <w:rPr>
          <w:sz w:val="16"/>
          <w:szCs w:val="16"/>
        </w:rPr>
        <w:t xml:space="preserve">, а </w:t>
      </w:r>
      <w:proofErr w:type="spellStart"/>
      <w:r w:rsidRPr="00C106A9">
        <w:rPr>
          <w:sz w:val="16"/>
          <w:szCs w:val="16"/>
        </w:rPr>
        <w:t>Арендаторпринимает</w:t>
      </w:r>
      <w:proofErr w:type="spellEnd"/>
      <w:r w:rsidRPr="00C106A9">
        <w:rPr>
          <w:sz w:val="16"/>
          <w:szCs w:val="16"/>
        </w:rPr>
        <w:t xml:space="preserve"> в </w:t>
      </w:r>
      <w:proofErr w:type="spellStart"/>
      <w:r w:rsidRPr="00C106A9">
        <w:rPr>
          <w:sz w:val="16"/>
          <w:szCs w:val="16"/>
        </w:rPr>
        <w:t>арендуземельныйучастокизземельнаселенныхпунктов</w:t>
      </w:r>
      <w:proofErr w:type="spellEnd"/>
      <w:r w:rsidRPr="00C106A9">
        <w:rPr>
          <w:sz w:val="16"/>
          <w:szCs w:val="16"/>
        </w:rPr>
        <w:t xml:space="preserve"> с </w:t>
      </w:r>
      <w:proofErr w:type="spellStart"/>
      <w:r w:rsidRPr="00C106A9">
        <w:rPr>
          <w:sz w:val="16"/>
          <w:szCs w:val="16"/>
        </w:rPr>
        <w:t>кадастровымномером</w:t>
      </w:r>
      <w:proofErr w:type="spellEnd"/>
      <w:r w:rsidRPr="00C106A9">
        <w:rPr>
          <w:sz w:val="16"/>
          <w:szCs w:val="16"/>
        </w:rPr>
        <w:t xml:space="preserve"> 44:15:_________, </w:t>
      </w:r>
      <w:proofErr w:type="spellStart"/>
      <w:r w:rsidRPr="00C106A9">
        <w:rPr>
          <w:sz w:val="16"/>
          <w:szCs w:val="16"/>
        </w:rPr>
        <w:t>общейплощадью__________кв.м</w:t>
      </w:r>
      <w:proofErr w:type="spellEnd"/>
      <w:r w:rsidRPr="00C106A9">
        <w:rPr>
          <w:sz w:val="16"/>
          <w:szCs w:val="16"/>
        </w:rPr>
        <w:t xml:space="preserve">., </w:t>
      </w:r>
      <w:proofErr w:type="spellStart"/>
      <w:r w:rsidRPr="00C106A9">
        <w:rPr>
          <w:sz w:val="16"/>
          <w:szCs w:val="16"/>
        </w:rPr>
        <w:t>расположенныйпоадресуКостромскаяобласть</w:t>
      </w:r>
      <w:proofErr w:type="spellEnd"/>
      <w:r w:rsidRPr="00C106A9">
        <w:rPr>
          <w:sz w:val="16"/>
          <w:szCs w:val="16"/>
        </w:rPr>
        <w:t xml:space="preserve">, </w:t>
      </w:r>
      <w:proofErr w:type="spellStart"/>
      <w:r w:rsidRPr="00C106A9">
        <w:rPr>
          <w:sz w:val="16"/>
          <w:szCs w:val="16"/>
        </w:rPr>
        <w:t>Островскийрайон</w:t>
      </w:r>
      <w:proofErr w:type="spellEnd"/>
      <w:r w:rsidRPr="00C106A9">
        <w:rPr>
          <w:sz w:val="16"/>
          <w:szCs w:val="16"/>
        </w:rPr>
        <w:t xml:space="preserve">, ______________________________________, </w:t>
      </w:r>
      <w:proofErr w:type="spellStart"/>
      <w:r w:rsidRPr="00C106A9">
        <w:rPr>
          <w:sz w:val="16"/>
          <w:szCs w:val="16"/>
        </w:rPr>
        <w:t>разрешенноеиспользование</w:t>
      </w:r>
      <w:proofErr w:type="spellEnd"/>
      <w:r w:rsidRPr="00C106A9">
        <w:rPr>
          <w:sz w:val="16"/>
          <w:szCs w:val="16"/>
        </w:rPr>
        <w:t xml:space="preserve"> — ________________________________________________. </w:t>
      </w:r>
    </w:p>
    <w:p w:rsidR="00C106A9" w:rsidRPr="00C106A9" w:rsidRDefault="00C106A9" w:rsidP="00C106A9">
      <w:pPr>
        <w:pStyle w:val="Standard"/>
        <w:widowControl/>
        <w:numPr>
          <w:ilvl w:val="0"/>
          <w:numId w:val="29"/>
        </w:numPr>
        <w:tabs>
          <w:tab w:val="left" w:pos="900"/>
        </w:tabs>
        <w:autoSpaceDE w:val="0"/>
        <w:jc w:val="both"/>
        <w:rPr>
          <w:sz w:val="16"/>
          <w:szCs w:val="16"/>
        </w:rPr>
      </w:pPr>
      <w:proofErr w:type="spellStart"/>
      <w:r w:rsidRPr="00C106A9">
        <w:rPr>
          <w:sz w:val="16"/>
          <w:szCs w:val="16"/>
        </w:rPr>
        <w:t>Условияпользованияземельнымучастком</w:t>
      </w:r>
      <w:proofErr w:type="spellEnd"/>
      <w:r w:rsidRPr="00C106A9">
        <w:rPr>
          <w:sz w:val="16"/>
          <w:szCs w:val="16"/>
        </w:rPr>
        <w:t xml:space="preserve"> отражены в договоре аренды.</w:t>
      </w:r>
    </w:p>
    <w:p w:rsidR="00C106A9" w:rsidRPr="00C106A9" w:rsidRDefault="00C106A9" w:rsidP="00C106A9">
      <w:pPr>
        <w:tabs>
          <w:tab w:val="left" w:pos="4220"/>
        </w:tabs>
        <w:ind w:firstLine="450"/>
        <w:jc w:val="both"/>
        <w:rPr>
          <w:sz w:val="16"/>
          <w:szCs w:val="16"/>
        </w:rPr>
      </w:pPr>
    </w:p>
    <w:p w:rsidR="00C106A9" w:rsidRPr="00C106A9" w:rsidRDefault="00C106A9" w:rsidP="00C106A9">
      <w:pPr>
        <w:pStyle w:val="aa"/>
        <w:numPr>
          <w:ilvl w:val="0"/>
          <w:numId w:val="29"/>
        </w:numPr>
        <w:tabs>
          <w:tab w:val="left" w:pos="4220"/>
        </w:tabs>
        <w:suppressAutoHyphens/>
        <w:rPr>
          <w:rFonts w:ascii="Times New Roman" w:hAnsi="Times New Roman" w:cs="Times New Roman"/>
          <w:sz w:val="16"/>
          <w:szCs w:val="16"/>
        </w:rPr>
      </w:pPr>
      <w:r w:rsidRPr="00C106A9">
        <w:rPr>
          <w:rFonts w:ascii="Times New Roman" w:hAnsi="Times New Roman" w:cs="Times New Roman"/>
          <w:sz w:val="16"/>
          <w:szCs w:val="16"/>
        </w:rPr>
        <w:t xml:space="preserve">Земельный участок по окончании срока действия договора аренды подлежит возврату Арендодателю или перезаключению Договора аренды на новый срок. Перезаключение договора аренды начинается  до окончания срока аренды за 60 календарных дней. </w:t>
      </w:r>
    </w:p>
    <w:p w:rsidR="00C106A9" w:rsidRPr="00C106A9" w:rsidRDefault="00C106A9" w:rsidP="00C106A9">
      <w:pPr>
        <w:tabs>
          <w:tab w:val="left" w:pos="4220"/>
        </w:tabs>
        <w:ind w:firstLine="645"/>
        <w:jc w:val="both"/>
        <w:rPr>
          <w:sz w:val="16"/>
          <w:szCs w:val="16"/>
        </w:rPr>
      </w:pPr>
    </w:p>
    <w:p w:rsidR="00C106A9" w:rsidRPr="00C106A9" w:rsidRDefault="00C106A9" w:rsidP="00C106A9">
      <w:pPr>
        <w:pStyle w:val="aa"/>
        <w:numPr>
          <w:ilvl w:val="0"/>
          <w:numId w:val="29"/>
        </w:numPr>
        <w:tabs>
          <w:tab w:val="left" w:pos="4220"/>
        </w:tabs>
        <w:suppressAutoHyphens/>
        <w:rPr>
          <w:rFonts w:ascii="Times New Roman" w:hAnsi="Times New Roman" w:cs="Times New Roman"/>
          <w:sz w:val="16"/>
          <w:szCs w:val="16"/>
        </w:rPr>
      </w:pPr>
      <w:r w:rsidRPr="00C106A9">
        <w:rPr>
          <w:rFonts w:ascii="Times New Roman" w:hAnsi="Times New Roman" w:cs="Times New Roman"/>
          <w:sz w:val="16"/>
          <w:szCs w:val="16"/>
        </w:rPr>
        <w:t>Акт составлен в 3-х экземплярах: 1-й экз. – Арендодателю; 2-й экз. – Арендатору, 3-й — в Управление Федеральной службы государственной регистрации, кадастра и картографии по Костромской области.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</w:p>
    <w:p w:rsidR="00C106A9" w:rsidRPr="00C106A9" w:rsidRDefault="00C106A9" w:rsidP="00C106A9">
      <w:pPr>
        <w:pStyle w:val="aa"/>
        <w:autoSpaceDE w:val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C106A9">
        <w:rPr>
          <w:rFonts w:ascii="Times New Roman" w:hAnsi="Times New Roman" w:cs="Times New Roman"/>
          <w:b/>
          <w:bCs/>
          <w:sz w:val="16"/>
          <w:szCs w:val="16"/>
        </w:rPr>
        <w:t>Реквизиты Сторон</w:t>
      </w:r>
    </w:p>
    <w:p w:rsidR="00C106A9" w:rsidRPr="00C106A9" w:rsidRDefault="00C106A9" w:rsidP="00C106A9">
      <w:pPr>
        <w:pStyle w:val="aa"/>
        <w:autoSpaceDE w:val="0"/>
        <w:rPr>
          <w:rFonts w:ascii="Times New Roman" w:hAnsi="Times New Roman" w:cs="Times New Roman"/>
          <w:b/>
          <w:bCs/>
          <w:sz w:val="16"/>
          <w:szCs w:val="16"/>
        </w:rPr>
      </w:pP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Арендодатель: 157900, Администрация Островского муниципального района  Костромской области 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Костромская область, Островский район, п</w:t>
      </w:r>
      <w:proofErr w:type="gramStart"/>
      <w:r w:rsidRPr="00C106A9">
        <w:rPr>
          <w:sz w:val="16"/>
          <w:szCs w:val="16"/>
        </w:rPr>
        <w:t>.О</w:t>
      </w:r>
      <w:proofErr w:type="gramEnd"/>
      <w:r w:rsidRPr="00C106A9">
        <w:rPr>
          <w:sz w:val="16"/>
          <w:szCs w:val="16"/>
        </w:rPr>
        <w:t>стровское, ул.Советская, д.56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Арендатор: ________________________________________________________________________</w:t>
      </w:r>
    </w:p>
    <w:p w:rsidR="00C106A9" w:rsidRPr="00C106A9" w:rsidRDefault="00C106A9" w:rsidP="00C106A9">
      <w:pPr>
        <w:jc w:val="center"/>
        <w:rPr>
          <w:b/>
          <w:bCs/>
          <w:sz w:val="16"/>
          <w:szCs w:val="16"/>
        </w:rPr>
      </w:pPr>
    </w:p>
    <w:p w:rsidR="00C106A9" w:rsidRPr="00C106A9" w:rsidRDefault="00C106A9" w:rsidP="00C106A9">
      <w:pPr>
        <w:jc w:val="center"/>
        <w:rPr>
          <w:b/>
          <w:bCs/>
          <w:sz w:val="16"/>
          <w:szCs w:val="16"/>
        </w:rPr>
      </w:pPr>
      <w:r w:rsidRPr="00C106A9">
        <w:rPr>
          <w:b/>
          <w:bCs/>
          <w:sz w:val="16"/>
          <w:szCs w:val="16"/>
        </w:rPr>
        <w:lastRenderedPageBreak/>
        <w:t>Подписи Сторон</w:t>
      </w:r>
    </w:p>
    <w:p w:rsidR="00C106A9" w:rsidRPr="00C106A9" w:rsidRDefault="00C106A9" w:rsidP="00C106A9">
      <w:pPr>
        <w:jc w:val="center"/>
        <w:rPr>
          <w:sz w:val="16"/>
          <w:szCs w:val="16"/>
        </w:rPr>
      </w:pP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Арендодатель: ______________________   </w:t>
      </w:r>
    </w:p>
    <w:p w:rsidR="00C106A9" w:rsidRPr="00C106A9" w:rsidRDefault="00C106A9" w:rsidP="00C106A9">
      <w:pPr>
        <w:ind w:firstLine="540"/>
        <w:jc w:val="both"/>
        <w:rPr>
          <w:sz w:val="16"/>
          <w:szCs w:val="16"/>
        </w:rPr>
      </w:pPr>
    </w:p>
    <w:p w:rsidR="00C106A9" w:rsidRPr="00C106A9" w:rsidRDefault="00C106A9" w:rsidP="00C106A9">
      <w:pPr>
        <w:ind w:firstLine="540"/>
        <w:jc w:val="both"/>
        <w:rPr>
          <w:b/>
          <w:bCs/>
          <w:sz w:val="16"/>
          <w:szCs w:val="16"/>
        </w:rPr>
      </w:pPr>
      <w:r w:rsidRPr="00C106A9">
        <w:rPr>
          <w:sz w:val="16"/>
          <w:szCs w:val="16"/>
        </w:rPr>
        <w:t xml:space="preserve">Арендатор:       ______________________   </w:t>
      </w:r>
    </w:p>
    <w:p w:rsidR="00C106A9" w:rsidRPr="00C106A9" w:rsidRDefault="00C106A9" w:rsidP="00C106A9">
      <w:pPr>
        <w:pStyle w:val="1"/>
        <w:ind w:left="432"/>
        <w:jc w:val="center"/>
        <w:rPr>
          <w:sz w:val="16"/>
          <w:szCs w:val="16"/>
        </w:rPr>
      </w:pPr>
      <w:r w:rsidRPr="00C106A9">
        <w:rPr>
          <w:sz w:val="16"/>
          <w:szCs w:val="16"/>
        </w:rPr>
        <w:t>ДОГОВОР О ЗАДАТКЕ</w:t>
      </w:r>
    </w:p>
    <w:p w:rsidR="00C106A9" w:rsidRPr="00C106A9" w:rsidRDefault="00C106A9" w:rsidP="00C106A9">
      <w:pPr>
        <w:pStyle w:val="ae"/>
        <w:spacing w:after="0"/>
        <w:rPr>
          <w:b/>
          <w:sz w:val="16"/>
          <w:szCs w:val="16"/>
        </w:rPr>
      </w:pPr>
    </w:p>
    <w:p w:rsidR="00C106A9" w:rsidRPr="00C106A9" w:rsidRDefault="00C106A9" w:rsidP="00C106A9">
      <w:pPr>
        <w:pStyle w:val="ae"/>
        <w:spacing w:after="0"/>
        <w:rPr>
          <w:b/>
          <w:sz w:val="16"/>
          <w:szCs w:val="16"/>
        </w:rPr>
      </w:pPr>
      <w:r w:rsidRPr="00C106A9">
        <w:rPr>
          <w:b/>
          <w:sz w:val="16"/>
          <w:szCs w:val="16"/>
        </w:rPr>
        <w:t xml:space="preserve">от « __ »  ____________ 2017 года                                                                           п. </w:t>
      </w:r>
      <w:proofErr w:type="gramStart"/>
      <w:r w:rsidRPr="00C106A9">
        <w:rPr>
          <w:b/>
          <w:sz w:val="16"/>
          <w:szCs w:val="16"/>
        </w:rPr>
        <w:t>Островское</w:t>
      </w:r>
      <w:proofErr w:type="gramEnd"/>
    </w:p>
    <w:p w:rsidR="00C106A9" w:rsidRPr="00C106A9" w:rsidRDefault="00C106A9" w:rsidP="00C106A9">
      <w:pPr>
        <w:jc w:val="both"/>
        <w:rPr>
          <w:b/>
          <w:sz w:val="16"/>
          <w:szCs w:val="16"/>
        </w:rPr>
      </w:pPr>
    </w:p>
    <w:p w:rsidR="00C106A9" w:rsidRPr="00C106A9" w:rsidRDefault="00C106A9" w:rsidP="00C106A9">
      <w:pPr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Администрация Островского муниципального района, именуемая в дальнейшем Администрация, в лице главы Островского муниципального района Поляковой Галины Анатольевны, действующей на основании Устава, зарегистрированного управлением юстиции Костромской областной администрации,  </w:t>
      </w:r>
      <w:proofErr w:type="gramStart"/>
      <w:r w:rsidRPr="00C106A9">
        <w:rPr>
          <w:sz w:val="16"/>
          <w:szCs w:val="16"/>
        </w:rPr>
        <w:t>регистрационный</w:t>
      </w:r>
      <w:proofErr w:type="gramEnd"/>
      <w:r w:rsidRPr="00C106A9">
        <w:rPr>
          <w:sz w:val="16"/>
          <w:szCs w:val="16"/>
        </w:rPr>
        <w:t xml:space="preserve"> № 20  от 25.06.1997 года, с одной стороны, и </w:t>
      </w:r>
    </w:p>
    <w:p w:rsidR="00C106A9" w:rsidRPr="00C106A9" w:rsidRDefault="00C106A9" w:rsidP="00C106A9">
      <w:pPr>
        <w:jc w:val="both"/>
        <w:rPr>
          <w:sz w:val="16"/>
          <w:szCs w:val="16"/>
        </w:rPr>
      </w:pPr>
      <w:r w:rsidRPr="00C106A9">
        <w:rPr>
          <w:b/>
          <w:sz w:val="16"/>
          <w:szCs w:val="16"/>
        </w:rPr>
        <w:t>__</w:t>
      </w:r>
      <w:r w:rsidRPr="00C106A9">
        <w:rPr>
          <w:sz w:val="16"/>
          <w:szCs w:val="16"/>
        </w:rPr>
        <w:t>______________________________________________________________________________________________________________________________</w:t>
      </w:r>
    </w:p>
    <w:p w:rsidR="00C106A9" w:rsidRPr="00C106A9" w:rsidRDefault="00C106A9" w:rsidP="00C106A9">
      <w:pPr>
        <w:jc w:val="center"/>
        <w:rPr>
          <w:i/>
          <w:sz w:val="16"/>
          <w:szCs w:val="16"/>
        </w:rPr>
      </w:pPr>
      <w:r w:rsidRPr="00C106A9">
        <w:rPr>
          <w:i/>
          <w:sz w:val="16"/>
          <w:szCs w:val="16"/>
        </w:rPr>
        <w:t>(полное наименование юридического лица или фамилия, имя, отчество и паспортные данные физического лица, подающего заявку)</w:t>
      </w:r>
    </w:p>
    <w:p w:rsidR="00C106A9" w:rsidRPr="00C106A9" w:rsidRDefault="00C106A9" w:rsidP="00C106A9">
      <w:pPr>
        <w:jc w:val="both"/>
        <w:rPr>
          <w:sz w:val="16"/>
          <w:szCs w:val="16"/>
        </w:rPr>
      </w:pPr>
      <w:r w:rsidRPr="00C106A9">
        <w:rPr>
          <w:sz w:val="16"/>
          <w:szCs w:val="16"/>
        </w:rPr>
        <w:t>именуемый далее – Претендент, в лице___________________________________________________</w:t>
      </w:r>
    </w:p>
    <w:p w:rsidR="00C106A9" w:rsidRPr="00C106A9" w:rsidRDefault="00C106A9" w:rsidP="00C106A9">
      <w:pPr>
        <w:jc w:val="center"/>
        <w:rPr>
          <w:i/>
          <w:sz w:val="16"/>
          <w:szCs w:val="16"/>
        </w:rPr>
      </w:pPr>
      <w:r w:rsidRPr="00C106A9">
        <w:rPr>
          <w:i/>
          <w:sz w:val="16"/>
          <w:szCs w:val="16"/>
        </w:rPr>
        <w:t>(фамилия, имя, отчество, должность)</w:t>
      </w:r>
    </w:p>
    <w:p w:rsidR="00C106A9" w:rsidRPr="00C106A9" w:rsidRDefault="00C106A9" w:rsidP="00C106A9">
      <w:pPr>
        <w:rPr>
          <w:sz w:val="16"/>
          <w:szCs w:val="16"/>
        </w:rPr>
      </w:pPr>
      <w:r w:rsidRPr="00C106A9">
        <w:rPr>
          <w:sz w:val="16"/>
          <w:szCs w:val="16"/>
        </w:rPr>
        <w:t>_________________________________________________________________________________________________________________________________</w:t>
      </w:r>
    </w:p>
    <w:p w:rsidR="00C106A9" w:rsidRPr="00C106A9" w:rsidRDefault="00C106A9" w:rsidP="00C106A9">
      <w:pPr>
        <w:rPr>
          <w:sz w:val="16"/>
          <w:szCs w:val="16"/>
        </w:rPr>
      </w:pPr>
      <w:proofErr w:type="spellStart"/>
      <w:r w:rsidRPr="00C106A9">
        <w:rPr>
          <w:sz w:val="16"/>
          <w:szCs w:val="16"/>
        </w:rPr>
        <w:t>действую</w:t>
      </w:r>
      <w:proofErr w:type="gramStart"/>
      <w:r w:rsidRPr="00C106A9">
        <w:rPr>
          <w:sz w:val="16"/>
          <w:szCs w:val="16"/>
        </w:rPr>
        <w:t>щ</w:t>
      </w:r>
      <w:proofErr w:type="spellEnd"/>
      <w:r w:rsidRPr="00C106A9">
        <w:rPr>
          <w:sz w:val="16"/>
          <w:szCs w:val="16"/>
        </w:rPr>
        <w:t>(</w:t>
      </w:r>
      <w:proofErr w:type="gramEnd"/>
      <w:r w:rsidRPr="00C106A9">
        <w:rPr>
          <w:sz w:val="16"/>
          <w:szCs w:val="16"/>
        </w:rPr>
        <w:t>___) на основании__________________________________________________________,</w:t>
      </w:r>
    </w:p>
    <w:p w:rsidR="00C106A9" w:rsidRPr="00C106A9" w:rsidRDefault="00C106A9" w:rsidP="00C106A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C106A9">
        <w:rPr>
          <w:rFonts w:ascii="Times New Roman" w:hAnsi="Times New Roman" w:cs="Times New Roman"/>
          <w:sz w:val="16"/>
          <w:szCs w:val="16"/>
        </w:rPr>
        <w:t>(</w:t>
      </w:r>
      <w:r w:rsidRPr="00C106A9">
        <w:rPr>
          <w:rFonts w:ascii="Times New Roman" w:hAnsi="Times New Roman" w:cs="Times New Roman"/>
          <w:i/>
          <w:sz w:val="16"/>
          <w:szCs w:val="16"/>
        </w:rPr>
        <w:t>наименование, дата и номер уполномочивающего  документа)</w:t>
      </w:r>
    </w:p>
    <w:p w:rsidR="00C106A9" w:rsidRPr="00C106A9" w:rsidRDefault="00C106A9" w:rsidP="00C106A9">
      <w:pPr>
        <w:pStyle w:val="afb"/>
        <w:spacing w:after="0"/>
        <w:jc w:val="both"/>
        <w:rPr>
          <w:rFonts w:cs="Times New Roman"/>
          <w:sz w:val="16"/>
          <w:szCs w:val="16"/>
        </w:rPr>
      </w:pPr>
      <w:r w:rsidRPr="00C106A9">
        <w:rPr>
          <w:rFonts w:cs="Times New Roman"/>
          <w:sz w:val="16"/>
          <w:szCs w:val="16"/>
        </w:rPr>
        <w:t>с другой стороны, руководствуясь ст. 38.1 Земельного кодекса Российской Федерации, заключили настоящий Договор о нижеследующем:</w:t>
      </w:r>
    </w:p>
    <w:p w:rsidR="00C106A9" w:rsidRPr="00C106A9" w:rsidRDefault="00C106A9" w:rsidP="00C106A9">
      <w:pPr>
        <w:ind w:firstLine="720"/>
        <w:jc w:val="center"/>
        <w:rPr>
          <w:sz w:val="16"/>
          <w:szCs w:val="16"/>
        </w:rPr>
      </w:pPr>
      <w:r w:rsidRPr="00C106A9">
        <w:rPr>
          <w:b/>
          <w:sz w:val="16"/>
          <w:szCs w:val="16"/>
        </w:rPr>
        <w:t xml:space="preserve"> 1. Предмет Договора</w:t>
      </w:r>
      <w:r w:rsidRPr="00C106A9">
        <w:rPr>
          <w:sz w:val="16"/>
          <w:szCs w:val="16"/>
        </w:rPr>
        <w:t>.</w:t>
      </w:r>
    </w:p>
    <w:p w:rsidR="00C106A9" w:rsidRPr="00C106A9" w:rsidRDefault="00C106A9" w:rsidP="00C106A9">
      <w:pPr>
        <w:pStyle w:val="Standard"/>
        <w:ind w:firstLine="540"/>
        <w:jc w:val="both"/>
        <w:rPr>
          <w:sz w:val="16"/>
          <w:szCs w:val="16"/>
        </w:rPr>
      </w:pPr>
      <w:proofErr w:type="spellStart"/>
      <w:r w:rsidRPr="00C106A9">
        <w:rPr>
          <w:sz w:val="16"/>
          <w:szCs w:val="16"/>
        </w:rPr>
        <w:t>Претендентдляучастия</w:t>
      </w:r>
      <w:proofErr w:type="spellEnd"/>
      <w:r w:rsidRPr="00C106A9">
        <w:rPr>
          <w:sz w:val="16"/>
          <w:szCs w:val="16"/>
        </w:rPr>
        <w:t xml:space="preserve"> в </w:t>
      </w:r>
      <w:proofErr w:type="spellStart"/>
      <w:r w:rsidRPr="00C106A9">
        <w:rPr>
          <w:sz w:val="16"/>
          <w:szCs w:val="16"/>
        </w:rPr>
        <w:t>аукционенаправоарендыземельногоучасткаизземельнаселенныхпунктов</w:t>
      </w:r>
      <w:proofErr w:type="spellEnd"/>
      <w:r w:rsidRPr="00C106A9">
        <w:rPr>
          <w:sz w:val="16"/>
          <w:szCs w:val="16"/>
        </w:rPr>
        <w:t xml:space="preserve">, с </w:t>
      </w:r>
      <w:proofErr w:type="spellStart"/>
      <w:r w:rsidRPr="00C106A9">
        <w:rPr>
          <w:sz w:val="16"/>
          <w:szCs w:val="16"/>
        </w:rPr>
        <w:t>кадастровымномером</w:t>
      </w:r>
      <w:proofErr w:type="spellEnd"/>
      <w:r w:rsidRPr="00C106A9">
        <w:rPr>
          <w:sz w:val="16"/>
          <w:szCs w:val="16"/>
        </w:rPr>
        <w:t xml:space="preserve"> _____________________, </w:t>
      </w:r>
      <w:proofErr w:type="spellStart"/>
      <w:r w:rsidRPr="00C106A9">
        <w:rPr>
          <w:sz w:val="16"/>
          <w:szCs w:val="16"/>
        </w:rPr>
        <w:t>общейплощадью</w:t>
      </w:r>
      <w:proofErr w:type="spellEnd"/>
      <w:r w:rsidRPr="00C106A9">
        <w:rPr>
          <w:sz w:val="16"/>
          <w:szCs w:val="16"/>
        </w:rPr>
        <w:t xml:space="preserve"> _______________ кв.м., </w:t>
      </w:r>
      <w:proofErr w:type="spellStart"/>
      <w:r w:rsidRPr="00C106A9">
        <w:rPr>
          <w:sz w:val="16"/>
          <w:szCs w:val="16"/>
        </w:rPr>
        <w:t>расположенногопоадресуКостромскаяобласть</w:t>
      </w:r>
      <w:proofErr w:type="spellEnd"/>
      <w:r w:rsidRPr="00C106A9">
        <w:rPr>
          <w:sz w:val="16"/>
          <w:szCs w:val="16"/>
        </w:rPr>
        <w:t xml:space="preserve">, </w:t>
      </w:r>
      <w:proofErr w:type="spellStart"/>
      <w:r w:rsidRPr="00C106A9">
        <w:rPr>
          <w:sz w:val="16"/>
          <w:szCs w:val="16"/>
        </w:rPr>
        <w:t>Островскийрайон,_________________________________</w:t>
      </w:r>
      <w:proofErr w:type="spellEnd"/>
      <w:r w:rsidRPr="00C106A9">
        <w:rPr>
          <w:sz w:val="16"/>
          <w:szCs w:val="16"/>
        </w:rPr>
        <w:t xml:space="preserve">, </w:t>
      </w:r>
      <w:proofErr w:type="spellStart"/>
      <w:r w:rsidRPr="00C106A9">
        <w:rPr>
          <w:sz w:val="16"/>
          <w:szCs w:val="16"/>
        </w:rPr>
        <w:t>разрешенноеиспользование</w:t>
      </w:r>
      <w:proofErr w:type="spellEnd"/>
      <w:r w:rsidRPr="00C106A9">
        <w:rPr>
          <w:sz w:val="16"/>
          <w:szCs w:val="16"/>
        </w:rPr>
        <w:t xml:space="preserve"> — __________________________________, (далее – </w:t>
      </w:r>
      <w:proofErr w:type="spellStart"/>
      <w:r w:rsidRPr="00C106A9">
        <w:rPr>
          <w:sz w:val="16"/>
          <w:szCs w:val="16"/>
        </w:rPr>
        <w:t>земельныйучасток</w:t>
      </w:r>
      <w:proofErr w:type="spellEnd"/>
      <w:r w:rsidRPr="00C106A9">
        <w:rPr>
          <w:sz w:val="16"/>
          <w:szCs w:val="16"/>
        </w:rPr>
        <w:t xml:space="preserve">), </w:t>
      </w:r>
      <w:proofErr w:type="spellStart"/>
      <w:r w:rsidRPr="00C106A9">
        <w:rPr>
          <w:sz w:val="16"/>
          <w:szCs w:val="16"/>
        </w:rPr>
        <w:t>поначальнойцене</w:t>
      </w:r>
      <w:proofErr w:type="spellEnd"/>
      <w:proofErr w:type="gramStart"/>
      <w:r w:rsidRPr="00C106A9">
        <w:rPr>
          <w:sz w:val="16"/>
          <w:szCs w:val="16"/>
        </w:rPr>
        <w:t xml:space="preserve"> - ___________ (________________________________________) </w:t>
      </w:r>
      <w:proofErr w:type="gramEnd"/>
      <w:r w:rsidRPr="00C106A9">
        <w:rPr>
          <w:sz w:val="16"/>
          <w:szCs w:val="16"/>
        </w:rPr>
        <w:t xml:space="preserve">рублей, (далее – Аукцион), в </w:t>
      </w:r>
      <w:proofErr w:type="spellStart"/>
      <w:r w:rsidRPr="00C106A9">
        <w:rPr>
          <w:sz w:val="16"/>
          <w:szCs w:val="16"/>
        </w:rPr>
        <w:t>безналичномпорядкеперечисляетнаРасчетный</w:t>
      </w:r>
      <w:proofErr w:type="spellEnd"/>
      <w:r w:rsidRPr="00C106A9">
        <w:rPr>
          <w:sz w:val="16"/>
          <w:szCs w:val="16"/>
        </w:rPr>
        <w:t xml:space="preserve"> счет: 40302810234693000125 БИК 043469001, Банк: Отделение Кострома </w:t>
      </w:r>
      <w:proofErr w:type="gramStart"/>
      <w:r w:rsidRPr="00C106A9">
        <w:rPr>
          <w:sz w:val="16"/>
          <w:szCs w:val="16"/>
        </w:rPr>
        <w:t>г</w:t>
      </w:r>
      <w:proofErr w:type="gramEnd"/>
      <w:r w:rsidRPr="00C106A9">
        <w:rPr>
          <w:sz w:val="16"/>
          <w:szCs w:val="16"/>
        </w:rPr>
        <w:t xml:space="preserve">. Кострома. Получатель: УФК по Костромской области (Администрация Островского муниципального района </w:t>
      </w:r>
      <w:proofErr w:type="gramStart"/>
      <w:r w:rsidRPr="00C106A9">
        <w:rPr>
          <w:sz w:val="16"/>
          <w:szCs w:val="16"/>
        </w:rPr>
        <w:t>л</w:t>
      </w:r>
      <w:proofErr w:type="gramEnd"/>
      <w:r w:rsidRPr="00C106A9">
        <w:rPr>
          <w:sz w:val="16"/>
          <w:szCs w:val="16"/>
        </w:rPr>
        <w:t xml:space="preserve">/с 05413008700) ИНН 4421001896 КПП 442101001 ОКТМО 34630000 Средства во временное распоряжение учреждения, задаток в размере__________ (_______________________________) рублей (далее – </w:t>
      </w:r>
      <w:proofErr w:type="spellStart"/>
      <w:r w:rsidRPr="00C106A9">
        <w:rPr>
          <w:sz w:val="16"/>
          <w:szCs w:val="16"/>
        </w:rPr>
        <w:t>денежныесредства</w:t>
      </w:r>
      <w:proofErr w:type="spellEnd"/>
      <w:r w:rsidRPr="00C106A9">
        <w:rPr>
          <w:sz w:val="16"/>
          <w:szCs w:val="16"/>
        </w:rPr>
        <w:t xml:space="preserve">, задаток). </w:t>
      </w:r>
      <w:proofErr w:type="spellStart"/>
      <w:r w:rsidRPr="00C106A9">
        <w:rPr>
          <w:sz w:val="16"/>
          <w:szCs w:val="16"/>
        </w:rPr>
        <w:t>УказанныйзадатоквноситсяПретендентом</w:t>
      </w:r>
      <w:proofErr w:type="spellEnd"/>
      <w:r w:rsidRPr="00C106A9">
        <w:rPr>
          <w:sz w:val="16"/>
          <w:szCs w:val="16"/>
        </w:rPr>
        <w:t xml:space="preserve"> в качествеобеспеченияобязательствпооплатеземельногоучасткадляучастия в аукционе.</w:t>
      </w:r>
    </w:p>
    <w:p w:rsidR="00C106A9" w:rsidRPr="00C106A9" w:rsidRDefault="00C106A9" w:rsidP="00C106A9">
      <w:pPr>
        <w:pStyle w:val="ae"/>
        <w:spacing w:after="0"/>
        <w:jc w:val="center"/>
        <w:rPr>
          <w:b/>
          <w:sz w:val="16"/>
          <w:szCs w:val="16"/>
        </w:rPr>
      </w:pPr>
      <w:r w:rsidRPr="00C106A9">
        <w:rPr>
          <w:b/>
          <w:sz w:val="16"/>
          <w:szCs w:val="16"/>
        </w:rPr>
        <w:t>2. Передача денежных средств.</w:t>
      </w:r>
    </w:p>
    <w:p w:rsidR="00C106A9" w:rsidRPr="00C106A9" w:rsidRDefault="00C106A9" w:rsidP="00C106A9">
      <w:pPr>
        <w:pStyle w:val="ae"/>
        <w:spacing w:after="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2.1. Денежные средства, указанные в п. 1.1  настоящего Договора, должны быть внесены Претендентом на счет, указанный в настоящем Договоре, не позднее даты окончания приема заявок на участие в Аукционе, а именно –  ___________2017 года, и считаются внесенными с момента их зачисления на счет.</w:t>
      </w:r>
    </w:p>
    <w:p w:rsidR="00C106A9" w:rsidRPr="00C106A9" w:rsidRDefault="00C106A9" w:rsidP="00C106A9">
      <w:pPr>
        <w:pStyle w:val="ae"/>
        <w:spacing w:after="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 xml:space="preserve">Документом, подтверждающим внесение задатка, является платежное поручение (квитанция об оплате), которое представляет в Комиссию по проведению  Аукциона до момента признания Претендента участником Аукциона с одновременным направлением Претенденту соответствующего уведомления. В случае </w:t>
      </w:r>
      <w:proofErr w:type="spellStart"/>
      <w:r w:rsidRPr="00C106A9">
        <w:rPr>
          <w:sz w:val="16"/>
          <w:szCs w:val="16"/>
        </w:rPr>
        <w:t>непоступления</w:t>
      </w:r>
      <w:proofErr w:type="spellEnd"/>
      <w:r w:rsidRPr="00C106A9">
        <w:rPr>
          <w:sz w:val="16"/>
          <w:szCs w:val="16"/>
        </w:rPr>
        <w:t xml:space="preserve"> в указанный срок суммы задатка, обязательства Претендента по внесению задатка считаются неисполненными.</w:t>
      </w:r>
    </w:p>
    <w:p w:rsidR="00C106A9" w:rsidRPr="00C106A9" w:rsidRDefault="00C106A9" w:rsidP="00C106A9">
      <w:pPr>
        <w:pStyle w:val="ae"/>
        <w:spacing w:after="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2.2. Претендент не вправе распоряжаться денежными средствами, поступившими на счет  в качестве задатка.</w:t>
      </w:r>
    </w:p>
    <w:p w:rsidR="00C106A9" w:rsidRPr="00C106A9" w:rsidRDefault="00C106A9" w:rsidP="00C106A9">
      <w:pPr>
        <w:pStyle w:val="ae"/>
        <w:spacing w:after="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2.3. На денежные средства, перечисленные в соответствии с настоящим Договором, проценты не начисляются.</w:t>
      </w:r>
    </w:p>
    <w:p w:rsidR="00C106A9" w:rsidRPr="00C106A9" w:rsidRDefault="00C106A9" w:rsidP="00C106A9">
      <w:pPr>
        <w:pStyle w:val="ae"/>
        <w:spacing w:after="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2.4. Задаток, внесенный Претендентом, в случае признания Претендента Победителем Аукциона и заключения им с администрацией Договора купли-продажи имущества, засчитывается в счет оплаты за земельный участок.</w:t>
      </w:r>
    </w:p>
    <w:p w:rsidR="00C106A9" w:rsidRPr="00C106A9" w:rsidRDefault="00C106A9" w:rsidP="00C106A9">
      <w:pPr>
        <w:pStyle w:val="ae"/>
        <w:spacing w:after="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2.5. Администрация обязуется возвратить Претенденту сумму задатка в порядке и случаях, установленных статьей 3 настоящего Договора.</w:t>
      </w:r>
    </w:p>
    <w:p w:rsidR="00C106A9" w:rsidRPr="00C106A9" w:rsidRDefault="00C106A9" w:rsidP="00C106A9">
      <w:pPr>
        <w:pStyle w:val="ae"/>
        <w:spacing w:after="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2.6 Возврат денежных средств в соответствии со статьей 3 настоящего Договора осуществляется на счет Претендента № _____________________________________________ в __________________________________________________, ИНН _______________________ БИК______________________________, к/</w:t>
      </w:r>
      <w:proofErr w:type="spellStart"/>
      <w:r w:rsidRPr="00C106A9">
        <w:rPr>
          <w:sz w:val="16"/>
          <w:szCs w:val="16"/>
        </w:rPr>
        <w:t>сч</w:t>
      </w:r>
      <w:proofErr w:type="spellEnd"/>
      <w:r w:rsidRPr="00C106A9">
        <w:rPr>
          <w:sz w:val="16"/>
          <w:szCs w:val="16"/>
        </w:rPr>
        <w:t xml:space="preserve">.________________________________________ </w:t>
      </w:r>
      <w:proofErr w:type="gramStart"/>
      <w:r w:rsidRPr="00C106A9">
        <w:rPr>
          <w:sz w:val="16"/>
          <w:szCs w:val="16"/>
        </w:rPr>
        <w:t>в</w:t>
      </w:r>
      <w:proofErr w:type="gramEnd"/>
      <w:r w:rsidRPr="00C106A9">
        <w:rPr>
          <w:sz w:val="16"/>
          <w:szCs w:val="16"/>
        </w:rPr>
        <w:t xml:space="preserve"> ________________________________</w:t>
      </w:r>
      <w:r>
        <w:rPr>
          <w:sz w:val="16"/>
          <w:szCs w:val="16"/>
        </w:rPr>
        <w:t>________</w:t>
      </w:r>
    </w:p>
    <w:p w:rsidR="00C106A9" w:rsidRPr="00C106A9" w:rsidRDefault="00C106A9" w:rsidP="00C106A9">
      <w:pPr>
        <w:pStyle w:val="ae"/>
        <w:spacing w:after="0"/>
        <w:jc w:val="center"/>
        <w:rPr>
          <w:b/>
          <w:sz w:val="16"/>
          <w:szCs w:val="16"/>
        </w:rPr>
      </w:pPr>
      <w:r w:rsidRPr="00C106A9">
        <w:rPr>
          <w:b/>
          <w:sz w:val="16"/>
          <w:szCs w:val="16"/>
        </w:rPr>
        <w:t xml:space="preserve"> 3. Возврат денежных средств.</w:t>
      </w:r>
    </w:p>
    <w:p w:rsidR="00C106A9" w:rsidRPr="00C106A9" w:rsidRDefault="00C106A9" w:rsidP="00C106A9">
      <w:pPr>
        <w:pStyle w:val="ae"/>
        <w:widowControl w:val="0"/>
        <w:numPr>
          <w:ilvl w:val="1"/>
          <w:numId w:val="33"/>
        </w:numPr>
        <w:tabs>
          <w:tab w:val="left" w:pos="390"/>
        </w:tabs>
        <w:suppressAutoHyphens/>
        <w:spacing w:after="0"/>
        <w:ind w:left="108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В случае</w:t>
      </w:r>
      <w:proofErr w:type="gramStart"/>
      <w:r w:rsidRPr="00C106A9">
        <w:rPr>
          <w:sz w:val="16"/>
          <w:szCs w:val="16"/>
        </w:rPr>
        <w:t>,</w:t>
      </w:r>
      <w:proofErr w:type="gramEnd"/>
      <w:r w:rsidRPr="00C106A9">
        <w:rPr>
          <w:sz w:val="16"/>
          <w:szCs w:val="16"/>
        </w:rPr>
        <w:t xml:space="preserve"> если Заявитель отзовет принятую организатором аукциона заявку до  дня окончания срока приема заявок, уведомив об этом  в письменной форме организатора аукциона, администрация обязуется перечислить поступившую на его счет сумму задатка на указанный Претендентом  в п.2.6 настоящего Договора счет в течение  3  (трех) дней  со дня регистрации  отзыва заявки.</w:t>
      </w:r>
    </w:p>
    <w:p w:rsidR="00C106A9" w:rsidRPr="00C106A9" w:rsidRDefault="00C106A9" w:rsidP="00C106A9">
      <w:pPr>
        <w:pStyle w:val="ae"/>
        <w:widowControl w:val="0"/>
        <w:numPr>
          <w:ilvl w:val="1"/>
          <w:numId w:val="33"/>
        </w:numPr>
        <w:tabs>
          <w:tab w:val="left" w:pos="405"/>
        </w:tabs>
        <w:suppressAutoHyphens/>
        <w:spacing w:after="0"/>
        <w:ind w:left="108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В случае</w:t>
      </w:r>
      <w:proofErr w:type="gramStart"/>
      <w:r w:rsidRPr="00C106A9">
        <w:rPr>
          <w:sz w:val="16"/>
          <w:szCs w:val="16"/>
        </w:rPr>
        <w:t>,</w:t>
      </w:r>
      <w:proofErr w:type="gramEnd"/>
      <w:r w:rsidRPr="00C106A9">
        <w:rPr>
          <w:sz w:val="16"/>
          <w:szCs w:val="16"/>
        </w:rPr>
        <w:t xml:space="preserve"> если Претендент не допущен к участию в Аукционе, администрация обязуется перечислить сумму задатка на указанный Претендентом в п.2.6 настоящего Договора счет в течение  3 (трех) дней с даты оформления протокола приема заявок.</w:t>
      </w:r>
    </w:p>
    <w:p w:rsidR="00C106A9" w:rsidRPr="00C106A9" w:rsidRDefault="00C106A9" w:rsidP="00C106A9">
      <w:pPr>
        <w:pStyle w:val="ae"/>
        <w:widowControl w:val="0"/>
        <w:numPr>
          <w:ilvl w:val="1"/>
          <w:numId w:val="33"/>
        </w:numPr>
        <w:tabs>
          <w:tab w:val="left" w:pos="405"/>
        </w:tabs>
        <w:suppressAutoHyphens/>
        <w:spacing w:after="0"/>
        <w:ind w:left="108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В случае</w:t>
      </w:r>
      <w:proofErr w:type="gramStart"/>
      <w:r w:rsidRPr="00C106A9">
        <w:rPr>
          <w:sz w:val="16"/>
          <w:szCs w:val="16"/>
        </w:rPr>
        <w:t>,</w:t>
      </w:r>
      <w:proofErr w:type="gramEnd"/>
      <w:r w:rsidRPr="00C106A9">
        <w:rPr>
          <w:sz w:val="16"/>
          <w:szCs w:val="16"/>
        </w:rPr>
        <w:t xml:space="preserve"> если Претендент не признан Победителем Аукциона, администрация обязуется перечислить сумму задатка на указанный Претендентом в п.2.6 настоящего Договора счет в течение  3 (трех) дней со дня подписания  протокола о результатах </w:t>
      </w:r>
      <w:r w:rsidRPr="00C106A9">
        <w:rPr>
          <w:sz w:val="16"/>
          <w:szCs w:val="16"/>
        </w:rPr>
        <w:lastRenderedPageBreak/>
        <w:t>аукциона.</w:t>
      </w:r>
    </w:p>
    <w:p w:rsidR="00C106A9" w:rsidRPr="00C106A9" w:rsidRDefault="00C106A9" w:rsidP="00C106A9">
      <w:pPr>
        <w:pStyle w:val="ae"/>
        <w:widowControl w:val="0"/>
        <w:numPr>
          <w:ilvl w:val="1"/>
          <w:numId w:val="33"/>
        </w:numPr>
        <w:tabs>
          <w:tab w:val="left" w:pos="405"/>
        </w:tabs>
        <w:suppressAutoHyphens/>
        <w:spacing w:after="0"/>
        <w:ind w:left="108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Исчисление сроков, указанных в настоящей статье, исчисляется периодом времени, указанном в днях. Течение срока начинается на следующий день после наступления события, которым определено его начало. В указанный срок не включаются выходные, праздничные дни, которые в установленном порядке публично объявлены нерабочими днями.</w:t>
      </w:r>
    </w:p>
    <w:p w:rsidR="00C106A9" w:rsidRPr="00C106A9" w:rsidRDefault="00C106A9" w:rsidP="00C106A9">
      <w:pPr>
        <w:pStyle w:val="ae"/>
        <w:spacing w:after="0"/>
        <w:ind w:firstLine="567"/>
        <w:jc w:val="center"/>
        <w:rPr>
          <w:b/>
          <w:sz w:val="16"/>
          <w:szCs w:val="16"/>
        </w:rPr>
      </w:pPr>
      <w:r w:rsidRPr="00C106A9">
        <w:rPr>
          <w:b/>
          <w:sz w:val="16"/>
          <w:szCs w:val="16"/>
        </w:rPr>
        <w:t xml:space="preserve"> 4. Срок действия договора.</w:t>
      </w:r>
    </w:p>
    <w:p w:rsidR="00C106A9" w:rsidRPr="00C106A9" w:rsidRDefault="00C106A9" w:rsidP="00C106A9">
      <w:pPr>
        <w:pStyle w:val="ae"/>
        <w:spacing w:after="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4.1. Настоящий Договор вступает в силу с момента его подписания сторонами и прекращает действие надлежащим своим исполнением.</w:t>
      </w:r>
    </w:p>
    <w:p w:rsidR="00C106A9" w:rsidRPr="00C106A9" w:rsidRDefault="00C106A9" w:rsidP="00C106A9">
      <w:pPr>
        <w:pStyle w:val="ae"/>
        <w:tabs>
          <w:tab w:val="left" w:pos="465"/>
        </w:tabs>
        <w:spacing w:after="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4.2.  Настоящий Договор регулируется действующим законодательством Российской Федерации.</w:t>
      </w:r>
    </w:p>
    <w:p w:rsidR="00C106A9" w:rsidRPr="00C106A9" w:rsidRDefault="00C106A9" w:rsidP="00C106A9">
      <w:pPr>
        <w:pStyle w:val="ae"/>
        <w:tabs>
          <w:tab w:val="left" w:pos="465"/>
        </w:tabs>
        <w:spacing w:after="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4.3. 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 они будут переданы на разрешение арбитражного суда Костромской области или суда общей юрисдикции в соответствии с действующим законодательством Российской Федерации.</w:t>
      </w:r>
    </w:p>
    <w:p w:rsidR="00C106A9" w:rsidRPr="00C106A9" w:rsidRDefault="00C106A9" w:rsidP="00C106A9">
      <w:pPr>
        <w:pStyle w:val="ae"/>
        <w:widowControl w:val="0"/>
        <w:numPr>
          <w:ilvl w:val="1"/>
          <w:numId w:val="34"/>
        </w:numPr>
        <w:suppressAutoHyphens/>
        <w:spacing w:after="0"/>
        <w:jc w:val="both"/>
        <w:rPr>
          <w:sz w:val="16"/>
          <w:szCs w:val="16"/>
        </w:rPr>
      </w:pPr>
      <w:r w:rsidRPr="00C106A9">
        <w:rPr>
          <w:sz w:val="16"/>
          <w:szCs w:val="16"/>
        </w:rPr>
        <w:t>Настоящий Договор составлен в двух имеющих одинаковую юридическую силу экземплярах по    одному для каждой из сторон.</w:t>
      </w:r>
    </w:p>
    <w:p w:rsidR="00C106A9" w:rsidRPr="00C106A9" w:rsidRDefault="00C106A9" w:rsidP="00C106A9">
      <w:pPr>
        <w:pStyle w:val="ae"/>
        <w:spacing w:after="0"/>
        <w:jc w:val="center"/>
        <w:rPr>
          <w:b/>
          <w:sz w:val="16"/>
          <w:szCs w:val="16"/>
        </w:rPr>
      </w:pPr>
      <w:r w:rsidRPr="00C106A9">
        <w:rPr>
          <w:b/>
          <w:sz w:val="16"/>
          <w:szCs w:val="16"/>
        </w:rPr>
        <w:t>5. Реквизиты сторон.</w:t>
      </w:r>
    </w:p>
    <w:tbl>
      <w:tblPr>
        <w:tblW w:w="0" w:type="auto"/>
        <w:tblInd w:w="144" w:type="dxa"/>
        <w:tblLayout w:type="fixed"/>
        <w:tblLook w:val="04A0"/>
      </w:tblPr>
      <w:tblGrid>
        <w:gridCol w:w="5205"/>
        <w:gridCol w:w="4350"/>
      </w:tblGrid>
      <w:tr w:rsidR="00C106A9" w:rsidRPr="00C106A9" w:rsidTr="008F366E">
        <w:tc>
          <w:tcPr>
            <w:tcW w:w="5205" w:type="dxa"/>
            <w:hideMark/>
          </w:tcPr>
          <w:p w:rsidR="00C106A9" w:rsidRPr="00C106A9" w:rsidRDefault="00C106A9" w:rsidP="00C106A9">
            <w:pPr>
              <w:pStyle w:val="ae"/>
              <w:snapToGrid w:val="0"/>
              <w:spacing w:after="0"/>
              <w:rPr>
                <w:b/>
                <w:sz w:val="16"/>
                <w:szCs w:val="16"/>
              </w:rPr>
            </w:pPr>
            <w:r w:rsidRPr="00C106A9">
              <w:rPr>
                <w:b/>
                <w:sz w:val="16"/>
                <w:szCs w:val="16"/>
              </w:rPr>
              <w:t>Администрация Островского муниципального района</w:t>
            </w:r>
          </w:p>
        </w:tc>
        <w:tc>
          <w:tcPr>
            <w:tcW w:w="4350" w:type="dxa"/>
            <w:hideMark/>
          </w:tcPr>
          <w:p w:rsidR="00C106A9" w:rsidRPr="00C106A9" w:rsidRDefault="00C106A9" w:rsidP="00C106A9">
            <w:pPr>
              <w:pStyle w:val="ae"/>
              <w:snapToGrid w:val="0"/>
              <w:spacing w:after="0"/>
              <w:rPr>
                <w:b/>
                <w:sz w:val="16"/>
                <w:szCs w:val="16"/>
              </w:rPr>
            </w:pPr>
            <w:r w:rsidRPr="00C106A9">
              <w:rPr>
                <w:b/>
                <w:sz w:val="16"/>
                <w:szCs w:val="16"/>
              </w:rPr>
              <w:t>Претендент:</w:t>
            </w:r>
          </w:p>
        </w:tc>
      </w:tr>
      <w:tr w:rsidR="00C106A9" w:rsidRPr="00C106A9" w:rsidTr="008F366E">
        <w:trPr>
          <w:trHeight w:val="1023"/>
        </w:trPr>
        <w:tc>
          <w:tcPr>
            <w:tcW w:w="5205" w:type="dxa"/>
            <w:hideMark/>
          </w:tcPr>
          <w:p w:rsidR="00C106A9" w:rsidRPr="00C106A9" w:rsidRDefault="00C106A9" w:rsidP="00C106A9">
            <w:pPr>
              <w:pStyle w:val="ae"/>
              <w:snapToGrid w:val="0"/>
              <w:spacing w:after="0"/>
              <w:rPr>
                <w:kern w:val="2"/>
                <w:sz w:val="16"/>
                <w:szCs w:val="16"/>
              </w:rPr>
            </w:pPr>
            <w:r w:rsidRPr="00C106A9">
              <w:rPr>
                <w:sz w:val="16"/>
                <w:szCs w:val="16"/>
              </w:rPr>
              <w:t>Костромская область,</w:t>
            </w:r>
          </w:p>
          <w:p w:rsidR="00C106A9" w:rsidRPr="00C106A9" w:rsidRDefault="00C106A9" w:rsidP="00C106A9">
            <w:pPr>
              <w:pStyle w:val="ae"/>
              <w:snapToGrid w:val="0"/>
              <w:spacing w:after="0"/>
              <w:rPr>
                <w:sz w:val="16"/>
                <w:szCs w:val="16"/>
              </w:rPr>
            </w:pPr>
            <w:r w:rsidRPr="00C106A9">
              <w:rPr>
                <w:sz w:val="16"/>
                <w:szCs w:val="16"/>
              </w:rPr>
              <w:t>п</w:t>
            </w:r>
            <w:proofErr w:type="gramStart"/>
            <w:r w:rsidRPr="00C106A9">
              <w:rPr>
                <w:sz w:val="16"/>
                <w:szCs w:val="16"/>
              </w:rPr>
              <w:t>.О</w:t>
            </w:r>
            <w:proofErr w:type="gramEnd"/>
            <w:r w:rsidRPr="00C106A9">
              <w:rPr>
                <w:sz w:val="16"/>
                <w:szCs w:val="16"/>
              </w:rPr>
              <w:t xml:space="preserve">стровское, </w:t>
            </w:r>
          </w:p>
          <w:p w:rsidR="00C106A9" w:rsidRPr="00C106A9" w:rsidRDefault="00C106A9" w:rsidP="00C106A9">
            <w:pPr>
              <w:pStyle w:val="ae"/>
              <w:snapToGrid w:val="0"/>
              <w:spacing w:after="0"/>
              <w:rPr>
                <w:sz w:val="16"/>
                <w:szCs w:val="16"/>
              </w:rPr>
            </w:pPr>
            <w:r w:rsidRPr="00C106A9">
              <w:rPr>
                <w:sz w:val="16"/>
                <w:szCs w:val="16"/>
              </w:rPr>
              <w:t>ул</w:t>
            </w:r>
            <w:proofErr w:type="gramStart"/>
            <w:r w:rsidRPr="00C106A9">
              <w:rPr>
                <w:sz w:val="16"/>
                <w:szCs w:val="16"/>
              </w:rPr>
              <w:t>.С</w:t>
            </w:r>
            <w:proofErr w:type="gramEnd"/>
            <w:r w:rsidRPr="00C106A9">
              <w:rPr>
                <w:sz w:val="16"/>
                <w:szCs w:val="16"/>
              </w:rPr>
              <w:t>оветская, 56</w:t>
            </w:r>
          </w:p>
        </w:tc>
        <w:tc>
          <w:tcPr>
            <w:tcW w:w="4350" w:type="dxa"/>
            <w:hideMark/>
          </w:tcPr>
          <w:p w:rsidR="00C106A9" w:rsidRPr="00C106A9" w:rsidRDefault="00C106A9" w:rsidP="00C106A9">
            <w:pPr>
              <w:pStyle w:val="afb"/>
              <w:snapToGrid w:val="0"/>
              <w:spacing w:after="0"/>
              <w:jc w:val="both"/>
              <w:rPr>
                <w:rFonts w:cs="Times New Roman"/>
                <w:sz w:val="16"/>
                <w:szCs w:val="16"/>
              </w:rPr>
            </w:pPr>
            <w:r w:rsidRPr="00C106A9">
              <w:rPr>
                <w:rFonts w:cs="Times New Roman"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</w:t>
            </w:r>
          </w:p>
        </w:tc>
      </w:tr>
    </w:tbl>
    <w:p w:rsidR="00C106A9" w:rsidRPr="00C106A9" w:rsidRDefault="00C106A9" w:rsidP="00C106A9">
      <w:pPr>
        <w:pStyle w:val="ae"/>
        <w:spacing w:after="0"/>
        <w:jc w:val="center"/>
        <w:rPr>
          <w:b/>
          <w:kern w:val="2"/>
          <w:sz w:val="16"/>
          <w:szCs w:val="16"/>
        </w:rPr>
      </w:pPr>
      <w:r w:rsidRPr="00C106A9">
        <w:rPr>
          <w:b/>
          <w:sz w:val="16"/>
          <w:szCs w:val="16"/>
        </w:rPr>
        <w:t>6. Подписи сторон.</w:t>
      </w:r>
    </w:p>
    <w:tbl>
      <w:tblPr>
        <w:tblW w:w="0" w:type="auto"/>
        <w:tblInd w:w="129" w:type="dxa"/>
        <w:tblLayout w:type="fixed"/>
        <w:tblLook w:val="04A0"/>
      </w:tblPr>
      <w:tblGrid>
        <w:gridCol w:w="4785"/>
        <w:gridCol w:w="4800"/>
      </w:tblGrid>
      <w:tr w:rsidR="00C106A9" w:rsidRPr="00C106A9" w:rsidTr="008F366E">
        <w:trPr>
          <w:trHeight w:val="297"/>
        </w:trPr>
        <w:tc>
          <w:tcPr>
            <w:tcW w:w="4785" w:type="dxa"/>
            <w:hideMark/>
          </w:tcPr>
          <w:p w:rsidR="00C106A9" w:rsidRPr="00C106A9" w:rsidRDefault="00C106A9" w:rsidP="00C106A9">
            <w:pPr>
              <w:pStyle w:val="ae"/>
              <w:snapToGrid w:val="0"/>
              <w:spacing w:after="0"/>
              <w:rPr>
                <w:b/>
                <w:sz w:val="16"/>
                <w:szCs w:val="16"/>
              </w:rPr>
            </w:pPr>
            <w:r w:rsidRPr="00C106A9">
              <w:rPr>
                <w:b/>
                <w:sz w:val="16"/>
                <w:szCs w:val="16"/>
              </w:rPr>
              <w:t>От администрации</w:t>
            </w:r>
          </w:p>
        </w:tc>
        <w:tc>
          <w:tcPr>
            <w:tcW w:w="4800" w:type="dxa"/>
            <w:hideMark/>
          </w:tcPr>
          <w:p w:rsidR="00C106A9" w:rsidRPr="00C106A9" w:rsidRDefault="00C106A9" w:rsidP="00C106A9">
            <w:pPr>
              <w:pStyle w:val="ae"/>
              <w:snapToGrid w:val="0"/>
              <w:spacing w:after="0"/>
              <w:rPr>
                <w:b/>
                <w:sz w:val="16"/>
                <w:szCs w:val="16"/>
              </w:rPr>
            </w:pPr>
            <w:r w:rsidRPr="00C106A9">
              <w:rPr>
                <w:b/>
                <w:sz w:val="16"/>
                <w:szCs w:val="16"/>
              </w:rPr>
              <w:t>От Претендента</w:t>
            </w:r>
          </w:p>
        </w:tc>
      </w:tr>
      <w:tr w:rsidR="00C106A9" w:rsidRPr="00C106A9" w:rsidTr="008F366E">
        <w:tc>
          <w:tcPr>
            <w:tcW w:w="4785" w:type="dxa"/>
          </w:tcPr>
          <w:p w:rsidR="00C106A9" w:rsidRPr="00C106A9" w:rsidRDefault="00C106A9" w:rsidP="00C106A9">
            <w:pPr>
              <w:pStyle w:val="ae"/>
              <w:snapToGrid w:val="0"/>
              <w:spacing w:after="0"/>
              <w:rPr>
                <w:kern w:val="2"/>
                <w:sz w:val="16"/>
                <w:szCs w:val="16"/>
              </w:rPr>
            </w:pPr>
            <w:r w:rsidRPr="00C106A9">
              <w:rPr>
                <w:sz w:val="16"/>
                <w:szCs w:val="16"/>
              </w:rPr>
              <w:t>Глава  Островского муниципального района</w:t>
            </w:r>
          </w:p>
          <w:p w:rsidR="00C106A9" w:rsidRPr="00C106A9" w:rsidRDefault="00C106A9" w:rsidP="00C106A9">
            <w:pPr>
              <w:pStyle w:val="ae"/>
              <w:spacing w:after="0"/>
              <w:rPr>
                <w:sz w:val="16"/>
                <w:szCs w:val="16"/>
              </w:rPr>
            </w:pPr>
          </w:p>
          <w:p w:rsidR="00C106A9" w:rsidRPr="00C106A9" w:rsidRDefault="00C106A9" w:rsidP="00C106A9">
            <w:pPr>
              <w:pStyle w:val="ae"/>
              <w:spacing w:after="0"/>
              <w:rPr>
                <w:sz w:val="16"/>
                <w:szCs w:val="16"/>
              </w:rPr>
            </w:pPr>
            <w:r w:rsidRPr="00C106A9">
              <w:rPr>
                <w:sz w:val="16"/>
                <w:szCs w:val="16"/>
              </w:rPr>
              <w:t>________________________   Полякова Г.А.</w:t>
            </w:r>
          </w:p>
        </w:tc>
        <w:tc>
          <w:tcPr>
            <w:tcW w:w="4800" w:type="dxa"/>
          </w:tcPr>
          <w:p w:rsidR="00C106A9" w:rsidRPr="00C106A9" w:rsidRDefault="00C106A9" w:rsidP="00C106A9">
            <w:pPr>
              <w:pStyle w:val="afb"/>
              <w:snapToGrid w:val="0"/>
              <w:spacing w:after="0"/>
              <w:jc w:val="both"/>
              <w:rPr>
                <w:rFonts w:cs="Times New Roman"/>
                <w:kern w:val="2"/>
                <w:sz w:val="16"/>
                <w:szCs w:val="16"/>
              </w:rPr>
            </w:pPr>
          </w:p>
          <w:p w:rsidR="00C106A9" w:rsidRPr="00C106A9" w:rsidRDefault="00C106A9" w:rsidP="00C106A9">
            <w:pPr>
              <w:pStyle w:val="afb"/>
              <w:snapToGrid w:val="0"/>
              <w:spacing w:after="0"/>
              <w:jc w:val="both"/>
              <w:rPr>
                <w:rFonts w:cs="Times New Roman"/>
                <w:sz w:val="16"/>
                <w:szCs w:val="16"/>
              </w:rPr>
            </w:pPr>
          </w:p>
          <w:p w:rsidR="00C106A9" w:rsidRPr="00C106A9" w:rsidRDefault="00C106A9" w:rsidP="00C106A9">
            <w:pPr>
              <w:pStyle w:val="afb"/>
              <w:snapToGrid w:val="0"/>
              <w:spacing w:after="0"/>
              <w:jc w:val="both"/>
              <w:rPr>
                <w:rFonts w:cs="Times New Roman"/>
                <w:sz w:val="16"/>
                <w:szCs w:val="16"/>
              </w:rPr>
            </w:pPr>
          </w:p>
          <w:p w:rsidR="00C106A9" w:rsidRPr="00C106A9" w:rsidRDefault="00C106A9" w:rsidP="00C106A9">
            <w:pPr>
              <w:pStyle w:val="afb"/>
              <w:snapToGrid w:val="0"/>
              <w:spacing w:after="0"/>
              <w:jc w:val="both"/>
              <w:rPr>
                <w:rFonts w:cs="Times New Roman"/>
                <w:sz w:val="16"/>
                <w:szCs w:val="16"/>
              </w:rPr>
            </w:pPr>
            <w:r w:rsidRPr="00C106A9">
              <w:rPr>
                <w:rFonts w:cs="Times New Roman"/>
                <w:sz w:val="16"/>
                <w:szCs w:val="16"/>
              </w:rPr>
              <w:t>________________________________</w:t>
            </w:r>
          </w:p>
        </w:tc>
      </w:tr>
    </w:tbl>
    <w:p w:rsidR="00B11B97" w:rsidRPr="00C106A9" w:rsidRDefault="00B11B97" w:rsidP="00C106A9">
      <w:pPr>
        <w:pStyle w:val="af4"/>
        <w:jc w:val="right"/>
        <w:rPr>
          <w:sz w:val="16"/>
          <w:szCs w:val="16"/>
        </w:rPr>
      </w:pPr>
    </w:p>
    <w:p w:rsidR="00BF7F4F" w:rsidRPr="00C106A9" w:rsidRDefault="00BF7F4F" w:rsidP="00C106A9">
      <w:pPr>
        <w:jc w:val="center"/>
        <w:rPr>
          <w:sz w:val="16"/>
          <w:szCs w:val="16"/>
        </w:rPr>
      </w:pPr>
      <w:r w:rsidRPr="00C106A9">
        <w:rPr>
          <w:sz w:val="16"/>
          <w:szCs w:val="16"/>
        </w:rPr>
        <w:t>*      *      *      *      *      *      *</w:t>
      </w:r>
    </w:p>
    <w:p w:rsidR="00002859" w:rsidRPr="00C106A9" w:rsidRDefault="002B208B" w:rsidP="00C106A9">
      <w:pPr>
        <w:rPr>
          <w:sz w:val="16"/>
          <w:szCs w:val="16"/>
          <w:lang w:val="en-US"/>
        </w:rPr>
      </w:pPr>
      <w:r w:rsidRPr="00C106A9">
        <w:rPr>
          <w:noProof/>
          <w:sz w:val="16"/>
          <w:szCs w:val="16"/>
        </w:rPr>
        <w:pict>
          <v:group id="_x0000_s1034" style="position:absolute;margin-left:11.8pt;margin-top:21.55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C106A9" w:rsidSect="001E5808">
      <w:pgSz w:w="11907" w:h="16840" w:code="9"/>
      <w:pgMar w:top="1134" w:right="851" w:bottom="1134" w:left="709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579" w:rsidRDefault="001E5579" w:rsidP="00544642">
      <w:r>
        <w:separator/>
      </w:r>
    </w:p>
  </w:endnote>
  <w:endnote w:type="continuationSeparator" w:id="1">
    <w:p w:rsidR="001E5579" w:rsidRDefault="001E5579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charset w:val="00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579" w:rsidRDefault="001E5579" w:rsidP="00544642">
      <w:r>
        <w:separator/>
      </w:r>
    </w:p>
  </w:footnote>
  <w:footnote w:type="continuationSeparator" w:id="1">
    <w:p w:rsidR="001E5579" w:rsidRDefault="001E5579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29211E"/>
    <w:multiLevelType w:val="hybridMultilevel"/>
    <w:tmpl w:val="6936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5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0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4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6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9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28"/>
  </w:num>
  <w:num w:numId="5">
    <w:abstractNumId w:val="10"/>
  </w:num>
  <w:num w:numId="6">
    <w:abstractNumId w:val="1"/>
  </w:num>
  <w:num w:numId="7">
    <w:abstractNumId w:val="5"/>
  </w:num>
  <w:num w:numId="8">
    <w:abstractNumId w:val="24"/>
  </w:num>
  <w:num w:numId="9">
    <w:abstractNumId w:val="13"/>
  </w:num>
  <w:num w:numId="10">
    <w:abstractNumId w:val="29"/>
  </w:num>
  <w:num w:numId="11">
    <w:abstractNumId w:val="27"/>
  </w:num>
  <w:num w:numId="12">
    <w:abstractNumId w:val="22"/>
  </w:num>
  <w:num w:numId="13">
    <w:abstractNumId w:val="17"/>
  </w:num>
  <w:num w:numId="14">
    <w:abstractNumId w:val="16"/>
  </w:num>
  <w:num w:numId="15">
    <w:abstractNumId w:val="15"/>
  </w:num>
  <w:num w:numId="16">
    <w:abstractNumId w:val="14"/>
  </w:num>
  <w:num w:numId="17">
    <w:abstractNumId w:val="25"/>
  </w:num>
  <w:num w:numId="18">
    <w:abstractNumId w:val="11"/>
  </w:num>
  <w:num w:numId="19">
    <w:abstractNumId w:val="20"/>
  </w:num>
  <w:num w:numId="20">
    <w:abstractNumId w:val="9"/>
  </w:num>
  <w:num w:numId="21">
    <w:abstractNumId w:val="23"/>
  </w:num>
  <w:num w:numId="22">
    <w:abstractNumId w:val="30"/>
  </w:num>
  <w:num w:numId="23">
    <w:abstractNumId w:val="12"/>
  </w:num>
  <w:num w:numId="24">
    <w:abstractNumId w:val="6"/>
  </w:num>
  <w:num w:numId="25">
    <w:abstractNumId w:val="21"/>
  </w:num>
  <w:num w:numId="26">
    <w:abstractNumId w:val="26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8"/>
  </w:num>
  <w:num w:numId="30">
    <w:abstractNumId w:val="19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1">
    <w:abstractNumId w:val="19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2">
    <w:abstractNumId w:val="7"/>
  </w:num>
  <w:num w:numId="33">
    <w:abstractNumId w:val="2"/>
    <w:lvlOverride w:ilvl="0">
      <w:startOverride w:val="3"/>
    </w:lvlOverride>
  </w:num>
  <w:num w:numId="34">
    <w:abstractNumId w:val="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F1730"/>
    <w:rsid w:val="000F1C8C"/>
    <w:rsid w:val="001932E3"/>
    <w:rsid w:val="001E2110"/>
    <w:rsid w:val="001E5579"/>
    <w:rsid w:val="001E5808"/>
    <w:rsid w:val="001E75CD"/>
    <w:rsid w:val="0020102E"/>
    <w:rsid w:val="00211819"/>
    <w:rsid w:val="00240115"/>
    <w:rsid w:val="00255A2E"/>
    <w:rsid w:val="00262E87"/>
    <w:rsid w:val="00275B30"/>
    <w:rsid w:val="002B208B"/>
    <w:rsid w:val="002B3D15"/>
    <w:rsid w:val="002D68DB"/>
    <w:rsid w:val="002F1AF4"/>
    <w:rsid w:val="00301B37"/>
    <w:rsid w:val="003078B5"/>
    <w:rsid w:val="00312C95"/>
    <w:rsid w:val="003171DB"/>
    <w:rsid w:val="00327FB5"/>
    <w:rsid w:val="003747BF"/>
    <w:rsid w:val="003A7DA6"/>
    <w:rsid w:val="003B6578"/>
    <w:rsid w:val="00414855"/>
    <w:rsid w:val="00433F10"/>
    <w:rsid w:val="00463042"/>
    <w:rsid w:val="004760B5"/>
    <w:rsid w:val="00477D77"/>
    <w:rsid w:val="00494E49"/>
    <w:rsid w:val="0049702F"/>
    <w:rsid w:val="005050ED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5127D"/>
    <w:rsid w:val="006951D1"/>
    <w:rsid w:val="00695CCC"/>
    <w:rsid w:val="00696D63"/>
    <w:rsid w:val="006A30DC"/>
    <w:rsid w:val="00736216"/>
    <w:rsid w:val="00750932"/>
    <w:rsid w:val="007574EB"/>
    <w:rsid w:val="00792566"/>
    <w:rsid w:val="007B39C1"/>
    <w:rsid w:val="007C77D5"/>
    <w:rsid w:val="007E1ABD"/>
    <w:rsid w:val="007E3A2D"/>
    <w:rsid w:val="00801774"/>
    <w:rsid w:val="008601A9"/>
    <w:rsid w:val="008645CA"/>
    <w:rsid w:val="008C13FD"/>
    <w:rsid w:val="008C3E01"/>
    <w:rsid w:val="008D6AFC"/>
    <w:rsid w:val="008E6AE4"/>
    <w:rsid w:val="008F4173"/>
    <w:rsid w:val="0097174D"/>
    <w:rsid w:val="00971A8A"/>
    <w:rsid w:val="00994D71"/>
    <w:rsid w:val="009B2FDF"/>
    <w:rsid w:val="009F3C60"/>
    <w:rsid w:val="00A45DFE"/>
    <w:rsid w:val="00A62A62"/>
    <w:rsid w:val="00AA0C89"/>
    <w:rsid w:val="00AB6B9D"/>
    <w:rsid w:val="00AD1713"/>
    <w:rsid w:val="00AF3EBC"/>
    <w:rsid w:val="00B11B97"/>
    <w:rsid w:val="00B15289"/>
    <w:rsid w:val="00B16025"/>
    <w:rsid w:val="00B23EEC"/>
    <w:rsid w:val="00B46DF6"/>
    <w:rsid w:val="00B81A52"/>
    <w:rsid w:val="00BB4BEA"/>
    <w:rsid w:val="00BE5EF6"/>
    <w:rsid w:val="00BF7F4F"/>
    <w:rsid w:val="00C00CE3"/>
    <w:rsid w:val="00C106A9"/>
    <w:rsid w:val="00C63A7E"/>
    <w:rsid w:val="00C7241A"/>
    <w:rsid w:val="00C751C5"/>
    <w:rsid w:val="00C85F2A"/>
    <w:rsid w:val="00CC01F1"/>
    <w:rsid w:val="00CD42E6"/>
    <w:rsid w:val="00CD6734"/>
    <w:rsid w:val="00CF34C5"/>
    <w:rsid w:val="00D106C0"/>
    <w:rsid w:val="00D10CF0"/>
    <w:rsid w:val="00D32357"/>
    <w:rsid w:val="00D53121"/>
    <w:rsid w:val="00D56C1E"/>
    <w:rsid w:val="00D7615B"/>
    <w:rsid w:val="00DB2D71"/>
    <w:rsid w:val="00DF7408"/>
    <w:rsid w:val="00E05ECA"/>
    <w:rsid w:val="00E4297E"/>
    <w:rsid w:val="00E71FC4"/>
    <w:rsid w:val="00EC11B7"/>
    <w:rsid w:val="00EC2D28"/>
    <w:rsid w:val="00ED0BF7"/>
    <w:rsid w:val="00F64BBD"/>
    <w:rsid w:val="00F9642C"/>
    <w:rsid w:val="00FB4B64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1"/>
      </w:numPr>
    </w:pPr>
  </w:style>
  <w:style w:type="paragraph" w:customStyle="1" w:styleId="consplusnormal0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8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iPriority w:val="99"/>
    <w:semiHidden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strovskoe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E77B5F50A3EF88C1C8DB3D121ABA334F8F0F2C1C058AAF0BE090DDCDD960C2A929590270v5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05A2272-53BA-468E-A052-17E093084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5888</Words>
  <Characters>33568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39378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1</cp:lastModifiedBy>
  <cp:revision>2</cp:revision>
  <cp:lastPrinted>2017-03-07T07:33:00Z</cp:lastPrinted>
  <dcterms:created xsi:type="dcterms:W3CDTF">2017-05-15T11:37:00Z</dcterms:created>
  <dcterms:modified xsi:type="dcterms:W3CDTF">2017-05-15T11:37:00Z</dcterms:modified>
</cp:coreProperties>
</file>