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BA0352" w:rsidRDefault="00470E09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  <w:r w:rsidRPr="00BA0352"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C106A9" w:rsidRPr="00BA0352">
                        <w:t>2</w:t>
                      </w:r>
                      <w:r w:rsidR="00BA0352">
                        <w:t>2</w:t>
                      </w:r>
                      <w:r w:rsidRPr="00414855">
                        <w:t>(1</w:t>
                      </w:r>
                      <w:r w:rsidRPr="00B11B97">
                        <w:t>8</w:t>
                      </w:r>
                      <w:r w:rsidR="00BA0352">
                        <w:t>7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BA0352" w:rsidP="008C3E01">
                      <w:pPr>
                        <w:jc w:val="center"/>
                      </w:pPr>
                      <w:r>
                        <w:t>23</w:t>
                      </w:r>
                      <w:r w:rsidR="008F4173" w:rsidRPr="005A2A1C">
                        <w:t xml:space="preserve"> </w:t>
                      </w:r>
                      <w:r w:rsidR="00C106A9">
                        <w:t>мая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A0352" w:rsidRDefault="008C3E01" w:rsidP="00BA0352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BA0352" w:rsidRDefault="00C7241A" w:rsidP="00BA0352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C7241A" w:rsidRPr="00BA0352" w:rsidRDefault="00C7241A" w:rsidP="00BA0352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20102E" w:rsidRPr="00BA0352" w:rsidRDefault="0020102E" w:rsidP="00BA0352">
      <w:pPr>
        <w:jc w:val="center"/>
        <w:rPr>
          <w:b/>
          <w:sz w:val="16"/>
          <w:szCs w:val="16"/>
          <w:lang w:val="en-US"/>
        </w:rPr>
      </w:pPr>
    </w:p>
    <w:p w:rsidR="0020102E" w:rsidRPr="00BA0352" w:rsidRDefault="0020102E" w:rsidP="00BA0352">
      <w:pPr>
        <w:jc w:val="center"/>
        <w:rPr>
          <w:b/>
          <w:sz w:val="16"/>
          <w:szCs w:val="16"/>
          <w:lang w:val="en-US"/>
        </w:rPr>
      </w:pPr>
    </w:p>
    <w:p w:rsidR="00792566" w:rsidRPr="00BA0352" w:rsidRDefault="00792566" w:rsidP="00BA0352">
      <w:pPr>
        <w:jc w:val="center"/>
        <w:rPr>
          <w:sz w:val="16"/>
          <w:szCs w:val="16"/>
        </w:rPr>
      </w:pPr>
      <w:r w:rsidRPr="00BA0352">
        <w:rPr>
          <w:sz w:val="16"/>
          <w:szCs w:val="16"/>
        </w:rPr>
        <w:t>*      *      *      *      *      *      *</w:t>
      </w:r>
    </w:p>
    <w:p w:rsidR="00E05ECA" w:rsidRPr="00BA0352" w:rsidRDefault="00E05ECA" w:rsidP="00BA0352">
      <w:pPr>
        <w:jc w:val="center"/>
        <w:rPr>
          <w:b/>
          <w:sz w:val="16"/>
          <w:szCs w:val="16"/>
        </w:rPr>
      </w:pPr>
    </w:p>
    <w:p w:rsidR="00BA0352" w:rsidRPr="00BA0352" w:rsidRDefault="00BA0352" w:rsidP="00BA0352">
      <w:pPr>
        <w:jc w:val="center"/>
        <w:rPr>
          <w:sz w:val="16"/>
          <w:szCs w:val="16"/>
        </w:rPr>
      </w:pPr>
      <w:r w:rsidRPr="00BA0352">
        <w:rPr>
          <w:noProof/>
          <w:sz w:val="16"/>
          <w:szCs w:val="16"/>
        </w:rPr>
        <w:drawing>
          <wp:inline distT="0" distB="0" distL="0" distR="0">
            <wp:extent cx="412392" cy="512204"/>
            <wp:effectExtent l="19050" t="0" r="670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85" cy="51207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352" w:rsidRPr="00BA0352" w:rsidRDefault="00BA0352" w:rsidP="00BA0352">
      <w:pPr>
        <w:jc w:val="center"/>
        <w:rPr>
          <w:sz w:val="16"/>
          <w:szCs w:val="16"/>
        </w:rPr>
      </w:pPr>
      <w:r w:rsidRPr="00BA0352">
        <w:rPr>
          <w:sz w:val="16"/>
          <w:szCs w:val="16"/>
        </w:rPr>
        <w:t>СОБРАНИЕ  ДЕПУТАТОВ  ОСТРОВСКОГО</w:t>
      </w:r>
    </w:p>
    <w:p w:rsidR="00BA0352" w:rsidRPr="00BA0352" w:rsidRDefault="00BA0352" w:rsidP="00BA0352">
      <w:pPr>
        <w:jc w:val="center"/>
        <w:rPr>
          <w:sz w:val="16"/>
          <w:szCs w:val="16"/>
        </w:rPr>
      </w:pPr>
      <w:r w:rsidRPr="00BA0352">
        <w:rPr>
          <w:sz w:val="16"/>
          <w:szCs w:val="16"/>
        </w:rPr>
        <w:t>МУНИЦИПАЛЬНОГО  РАЙОНА  КОСТРОМСКОЙ  ОБЛАСТИ</w:t>
      </w:r>
    </w:p>
    <w:p w:rsidR="00BA0352" w:rsidRPr="00BA0352" w:rsidRDefault="00BA0352" w:rsidP="00BA0352">
      <w:pPr>
        <w:jc w:val="center"/>
        <w:rPr>
          <w:sz w:val="16"/>
          <w:szCs w:val="16"/>
        </w:rPr>
      </w:pPr>
      <w:r w:rsidRPr="00BA0352">
        <w:rPr>
          <w:sz w:val="16"/>
          <w:szCs w:val="16"/>
        </w:rPr>
        <w:t>ПЯТОГО  СОЗЫВА</w:t>
      </w:r>
    </w:p>
    <w:p w:rsidR="00BA0352" w:rsidRPr="00BA0352" w:rsidRDefault="00BA0352" w:rsidP="00BA0352">
      <w:pPr>
        <w:jc w:val="center"/>
        <w:rPr>
          <w:sz w:val="16"/>
          <w:szCs w:val="16"/>
        </w:rPr>
      </w:pPr>
    </w:p>
    <w:p w:rsidR="00BA0352" w:rsidRPr="00BA0352" w:rsidRDefault="00BA0352" w:rsidP="00BA0352">
      <w:pPr>
        <w:jc w:val="center"/>
        <w:rPr>
          <w:sz w:val="16"/>
          <w:szCs w:val="16"/>
        </w:rPr>
      </w:pPr>
      <w:r w:rsidRPr="00BA0352">
        <w:rPr>
          <w:sz w:val="16"/>
          <w:szCs w:val="16"/>
        </w:rPr>
        <w:t>РЕШЕНИЕ</w:t>
      </w:r>
    </w:p>
    <w:p w:rsidR="00BA0352" w:rsidRPr="00BA0352" w:rsidRDefault="00BA0352" w:rsidP="00BA0352">
      <w:pPr>
        <w:jc w:val="center"/>
        <w:rPr>
          <w:sz w:val="16"/>
          <w:szCs w:val="16"/>
        </w:rPr>
      </w:pPr>
    </w:p>
    <w:p w:rsidR="00BA0352" w:rsidRPr="00BA0352" w:rsidRDefault="00BA0352" w:rsidP="00BA0352">
      <w:pPr>
        <w:rPr>
          <w:sz w:val="16"/>
          <w:szCs w:val="16"/>
        </w:rPr>
      </w:pPr>
      <w:r w:rsidRPr="00BA0352">
        <w:rPr>
          <w:sz w:val="16"/>
          <w:szCs w:val="16"/>
        </w:rPr>
        <w:t xml:space="preserve">           от      22 мая 2017 г  №  154                                                                                            п. </w:t>
      </w:r>
      <w:proofErr w:type="gramStart"/>
      <w:r w:rsidRPr="00BA0352">
        <w:rPr>
          <w:sz w:val="16"/>
          <w:szCs w:val="16"/>
        </w:rPr>
        <w:t>Островское</w:t>
      </w:r>
      <w:proofErr w:type="gramEnd"/>
    </w:p>
    <w:p w:rsidR="00BA0352" w:rsidRPr="00BA0352" w:rsidRDefault="00BA0352" w:rsidP="00BA0352">
      <w:pPr>
        <w:rPr>
          <w:sz w:val="16"/>
          <w:szCs w:val="16"/>
        </w:rPr>
      </w:pPr>
    </w:p>
    <w:p w:rsidR="00BA0352" w:rsidRPr="00BA0352" w:rsidRDefault="00BA0352" w:rsidP="00BA0352">
      <w:pPr>
        <w:jc w:val="center"/>
        <w:rPr>
          <w:sz w:val="16"/>
          <w:szCs w:val="16"/>
        </w:rPr>
      </w:pPr>
      <w:r w:rsidRPr="00BA0352">
        <w:rPr>
          <w:sz w:val="16"/>
          <w:szCs w:val="16"/>
        </w:rPr>
        <w:t>О внесении изменений в Решение Собрания депутатов</w:t>
      </w:r>
      <w:r>
        <w:rPr>
          <w:sz w:val="16"/>
          <w:szCs w:val="16"/>
        </w:rPr>
        <w:t xml:space="preserve"> </w:t>
      </w:r>
      <w:r w:rsidRPr="00BA0352">
        <w:rPr>
          <w:sz w:val="16"/>
          <w:szCs w:val="16"/>
        </w:rPr>
        <w:t>Островского муниципального района   от 16.12.2016 г. №  121</w:t>
      </w:r>
    </w:p>
    <w:p w:rsidR="00BA0352" w:rsidRPr="00BA0352" w:rsidRDefault="00BA0352" w:rsidP="00BA0352">
      <w:pPr>
        <w:jc w:val="center"/>
        <w:rPr>
          <w:sz w:val="16"/>
          <w:szCs w:val="16"/>
        </w:rPr>
      </w:pPr>
    </w:p>
    <w:p w:rsidR="00BA0352" w:rsidRPr="00BA0352" w:rsidRDefault="00BA0352" w:rsidP="00BA0352">
      <w:pPr>
        <w:ind w:firstLine="349"/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В соответствии с Законом Костромской области от 24.04.2017г. №231-6-ЗКО « О внесении изменений в Закон Костромской области «Об областном бюджете на 2017 год и на плановый период 2018 и 2019 годов», руководствуясь статьями 25 и 41 Устава муниципального образования Островский муниципальный район,</w:t>
      </w:r>
    </w:p>
    <w:p w:rsidR="00BA0352" w:rsidRPr="00BA0352" w:rsidRDefault="00BA0352" w:rsidP="00BA0352">
      <w:pPr>
        <w:ind w:firstLine="349"/>
        <w:jc w:val="center"/>
        <w:rPr>
          <w:sz w:val="16"/>
          <w:szCs w:val="16"/>
        </w:rPr>
      </w:pPr>
      <w:r w:rsidRPr="00BA0352">
        <w:rPr>
          <w:sz w:val="16"/>
          <w:szCs w:val="16"/>
        </w:rPr>
        <w:t>Собрание депутатов Островского муниципального района</w:t>
      </w:r>
      <w:proofErr w:type="gramStart"/>
      <w:r w:rsidRPr="00BA0352">
        <w:rPr>
          <w:sz w:val="16"/>
          <w:szCs w:val="16"/>
        </w:rPr>
        <w:t xml:space="preserve"> Р</w:t>
      </w:r>
      <w:proofErr w:type="gramEnd"/>
      <w:r w:rsidRPr="00BA0352">
        <w:rPr>
          <w:sz w:val="16"/>
          <w:szCs w:val="16"/>
        </w:rPr>
        <w:t>ешило:</w:t>
      </w:r>
    </w:p>
    <w:p w:rsidR="00BA0352" w:rsidRPr="00BA0352" w:rsidRDefault="00BA0352" w:rsidP="00BA0352">
      <w:pPr>
        <w:ind w:firstLine="426"/>
        <w:jc w:val="both"/>
        <w:rPr>
          <w:sz w:val="16"/>
          <w:szCs w:val="16"/>
        </w:rPr>
      </w:pPr>
      <w:proofErr w:type="gramStart"/>
      <w:r w:rsidRPr="00BA0352">
        <w:rPr>
          <w:sz w:val="16"/>
          <w:szCs w:val="16"/>
        </w:rPr>
        <w:t>1.Внести  в  Решение  Собрания  депутатов  Островского  муниципального  района  от 16 декабря 2016 года № 121  «О бюджете  Островского муниципального района на  2017  год»   (с изменениями, внесёнными Решением Собрания депутатов Островского муниципального района от 30.12.2016г.№127, от 03.03.2017г. №128, от 07.04.2017г. №143, от 25.04.2017г. №151) (далее - Решение) следующие изменения:</w:t>
      </w:r>
      <w:proofErr w:type="gramEnd"/>
    </w:p>
    <w:p w:rsidR="00BA0352" w:rsidRPr="00BA0352" w:rsidRDefault="00BA0352" w:rsidP="00BA0352">
      <w:pPr>
        <w:ind w:left="426" w:hanging="426"/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 1.1 Приложение № 4 «Объем поступлений доходов в бюджет Островского муниципального района на 2017 год» изложить в редакции согласно приложению № 1 к настоящему решению.</w:t>
      </w:r>
    </w:p>
    <w:p w:rsidR="00BA0352" w:rsidRPr="00BA0352" w:rsidRDefault="00BA0352" w:rsidP="00BA0352">
      <w:pPr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1.2.В приложении  № 5 «Распределение бюджетных ассигнований бюджета Островского муниципального района на 2017 год по разделам, подразделам, целевым статьям, группам и подгруппам </w:t>
      </w:r>
      <w:proofErr w:type="gramStart"/>
      <w:r w:rsidRPr="00BA0352">
        <w:rPr>
          <w:sz w:val="16"/>
          <w:szCs w:val="16"/>
        </w:rPr>
        <w:t>видов расходов классификации расходов бюджетов</w:t>
      </w:r>
      <w:proofErr w:type="gramEnd"/>
      <w:r w:rsidRPr="00BA0352">
        <w:rPr>
          <w:sz w:val="16"/>
          <w:szCs w:val="16"/>
        </w:rPr>
        <w:t xml:space="preserve">» </w:t>
      </w:r>
    </w:p>
    <w:p w:rsidR="00BA0352" w:rsidRPr="00BA0352" w:rsidRDefault="00BA0352" w:rsidP="00BA0352">
      <w:pPr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1.2.1 строки:</w:t>
      </w:r>
    </w:p>
    <w:tbl>
      <w:tblPr>
        <w:tblW w:w="10632" w:type="dxa"/>
        <w:tblInd w:w="-34" w:type="dxa"/>
        <w:tblLayout w:type="fixed"/>
        <w:tblLook w:val="0000"/>
      </w:tblPr>
      <w:tblGrid>
        <w:gridCol w:w="6805"/>
        <w:gridCol w:w="992"/>
        <w:gridCol w:w="1276"/>
        <w:gridCol w:w="567"/>
        <w:gridCol w:w="992"/>
      </w:tblGrid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</w:t>
            </w:r>
            <w:r w:rsidRPr="00BA0352">
              <w:rPr>
                <w:sz w:val="16"/>
                <w:szCs w:val="16"/>
              </w:rPr>
              <w:t>т</w:t>
            </w:r>
            <w:r w:rsidRPr="00BA0352">
              <w:rPr>
                <w:sz w:val="16"/>
                <w:szCs w:val="16"/>
              </w:rPr>
              <w:t>раций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11 781,72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</w:t>
            </w:r>
            <w:r w:rsidRPr="00BA0352">
              <w:rPr>
                <w:color w:val="000000"/>
                <w:sz w:val="16"/>
                <w:szCs w:val="16"/>
              </w:rPr>
              <w:t>а</w:t>
            </w:r>
            <w:r w:rsidRPr="00BA0352">
              <w:rPr>
                <w:color w:val="000000"/>
                <w:sz w:val="16"/>
                <w:szCs w:val="16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00</w:t>
            </w:r>
            <w:r w:rsidRPr="00BA0352">
              <w:rPr>
                <w:sz w:val="16"/>
                <w:szCs w:val="16"/>
                <w:lang w:val="en-US"/>
              </w:rPr>
              <w:t>6</w:t>
            </w:r>
            <w:r w:rsidRPr="00BA0352">
              <w:rPr>
                <w:sz w:val="16"/>
                <w:szCs w:val="16"/>
              </w:rPr>
              <w:t>00</w:t>
            </w:r>
            <w:r w:rsidRPr="00BA0352">
              <w:rPr>
                <w:sz w:val="16"/>
                <w:szCs w:val="16"/>
                <w:lang w:val="en-US"/>
              </w:rPr>
              <w:t xml:space="preserve"> </w:t>
            </w:r>
            <w:r w:rsidRPr="00BA0352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11781,72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00</w:t>
            </w:r>
            <w:r w:rsidRPr="00BA0352">
              <w:rPr>
                <w:sz w:val="16"/>
                <w:szCs w:val="16"/>
                <w:lang w:val="en-US"/>
              </w:rPr>
              <w:t>6</w:t>
            </w:r>
            <w:r w:rsidRPr="00BA0352">
              <w:rPr>
                <w:sz w:val="16"/>
                <w:szCs w:val="16"/>
              </w:rPr>
              <w:t>00</w:t>
            </w:r>
            <w:r w:rsidRPr="00BA0352">
              <w:rPr>
                <w:sz w:val="16"/>
                <w:szCs w:val="16"/>
                <w:lang w:val="en-US"/>
              </w:rPr>
              <w:t xml:space="preserve"> 0011</w:t>
            </w:r>
            <w:r w:rsidRPr="00BA0352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8 248,19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A0352">
              <w:rPr>
                <w:color w:val="000000"/>
                <w:sz w:val="16"/>
                <w:szCs w:val="16"/>
              </w:rPr>
              <w:t>н</w:t>
            </w:r>
            <w:r w:rsidRPr="00BA0352">
              <w:rPr>
                <w:color w:val="000000"/>
                <w:sz w:val="16"/>
                <w:szCs w:val="16"/>
              </w:rPr>
              <w:t>ными учреждениями, органами управления государственными внебюдже</w:t>
            </w:r>
            <w:r w:rsidRPr="00BA0352">
              <w:rPr>
                <w:color w:val="000000"/>
                <w:sz w:val="16"/>
                <w:szCs w:val="16"/>
              </w:rPr>
              <w:t>т</w:t>
            </w:r>
            <w:r w:rsidRPr="00BA0352">
              <w:rPr>
                <w:color w:val="000000"/>
                <w:sz w:val="16"/>
                <w:szCs w:val="16"/>
              </w:rPr>
              <w:t>ными фондами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  <w:lang w:val="en-US"/>
              </w:rPr>
              <w:t>1</w:t>
            </w:r>
            <w:r w:rsidRPr="00BA0352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8 248,19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8 248,19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Государственная поддержка сельского хозяйства за счет средств      федерального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26000</w:t>
            </w:r>
            <w:r w:rsidRPr="00BA035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A0352">
              <w:rPr>
                <w:color w:val="000000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1 454,0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 xml:space="preserve">Повышение продуктивности в молочном скотоводстве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26000 </w:t>
            </w:r>
            <w:r w:rsidRPr="00BA0352">
              <w:rPr>
                <w:color w:val="000000"/>
                <w:sz w:val="16"/>
                <w:szCs w:val="16"/>
                <w:lang w:val="en-US"/>
              </w:rPr>
              <w:t>R</w:t>
            </w:r>
            <w:r w:rsidRPr="00BA0352">
              <w:rPr>
                <w:color w:val="000000"/>
                <w:sz w:val="16"/>
                <w:szCs w:val="16"/>
              </w:rPr>
              <w:t>5420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1 254,0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A0352">
              <w:rPr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1 254,0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</w:t>
            </w:r>
            <w:r w:rsidRPr="00BA0352">
              <w:rPr>
                <w:color w:val="000000"/>
                <w:sz w:val="16"/>
                <w:szCs w:val="16"/>
              </w:rPr>
              <w:t>а</w:t>
            </w:r>
            <w:r w:rsidRPr="00BA0352">
              <w:rPr>
                <w:color w:val="000000"/>
                <w:sz w:val="16"/>
                <w:szCs w:val="16"/>
              </w:rPr>
              <w:t>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1 254,0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4B7796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Государственная поддержка сельского хозяйства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27000</w:t>
            </w:r>
            <w:r w:rsidRPr="00BA035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A0352">
              <w:rPr>
                <w:color w:val="000000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10,5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proofErr w:type="spellStart"/>
            <w:r w:rsidRPr="00BA0352">
              <w:rPr>
                <w:sz w:val="16"/>
                <w:szCs w:val="16"/>
              </w:rPr>
              <w:t>Софинансирование</w:t>
            </w:r>
            <w:proofErr w:type="spellEnd"/>
            <w:r w:rsidRPr="00BA0352">
              <w:rPr>
                <w:sz w:val="16"/>
                <w:szCs w:val="16"/>
              </w:rPr>
              <w:t xml:space="preserve"> мероприятий государственной программы Российской Федерации «Доступная среда» (мероприятия по обеспеч</w:t>
            </w:r>
            <w:r w:rsidRPr="00BA0352">
              <w:rPr>
                <w:sz w:val="16"/>
                <w:szCs w:val="16"/>
              </w:rPr>
              <w:t>е</w:t>
            </w:r>
            <w:r w:rsidRPr="00BA0352">
              <w:rPr>
                <w:sz w:val="16"/>
                <w:szCs w:val="16"/>
              </w:rPr>
              <w:t xml:space="preserve">нию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BA0352">
              <w:rPr>
                <w:sz w:val="16"/>
                <w:szCs w:val="16"/>
              </w:rPr>
              <w:t>маломобильных</w:t>
            </w:r>
            <w:proofErr w:type="spellEnd"/>
            <w:r w:rsidRPr="00BA0352">
              <w:rPr>
                <w:sz w:val="16"/>
                <w:szCs w:val="16"/>
              </w:rPr>
              <w:t xml:space="preserve"> групп населения)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A0352">
              <w:rPr>
                <w:sz w:val="16"/>
                <w:szCs w:val="16"/>
              </w:rPr>
              <w:t>4000</w:t>
            </w:r>
            <w:r w:rsidRPr="00BA0352">
              <w:rPr>
                <w:sz w:val="16"/>
                <w:szCs w:val="16"/>
                <w:lang w:val="en-US"/>
              </w:rPr>
              <w:t>0</w:t>
            </w:r>
            <w:r w:rsidRPr="00BA0352">
              <w:rPr>
                <w:sz w:val="16"/>
                <w:szCs w:val="16"/>
              </w:rPr>
              <w:t xml:space="preserve"> </w:t>
            </w:r>
            <w:r w:rsidRPr="00BA0352">
              <w:rPr>
                <w:sz w:val="16"/>
                <w:szCs w:val="16"/>
                <w:lang w:val="en-US"/>
              </w:rPr>
              <w:t>L0274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175,0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</w:t>
            </w:r>
            <w:r w:rsidRPr="00BA0352">
              <w:rPr>
                <w:color w:val="000000"/>
                <w:sz w:val="16"/>
                <w:szCs w:val="16"/>
              </w:rPr>
              <w:t>ь</w:t>
            </w:r>
            <w:r w:rsidRPr="00BA0352">
              <w:rPr>
                <w:color w:val="000000"/>
                <w:sz w:val="16"/>
                <w:szCs w:val="16"/>
              </w:rPr>
              <w:t>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175,0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Иные закупки товаров, работ и услуг для обеспечения государс</w:t>
            </w:r>
            <w:r w:rsidRPr="00BA0352">
              <w:rPr>
                <w:sz w:val="16"/>
                <w:szCs w:val="16"/>
              </w:rPr>
              <w:t>т</w:t>
            </w:r>
            <w:r w:rsidRPr="00BA0352">
              <w:rPr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175,0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552,0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4B7796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Обслуживание государственного  внутреннего и</w:t>
            </w:r>
            <w:r w:rsidR="004B7796">
              <w:rPr>
                <w:sz w:val="16"/>
                <w:szCs w:val="16"/>
              </w:rPr>
              <w:t xml:space="preserve"> </w:t>
            </w:r>
            <w:r w:rsidRPr="00BA0352">
              <w:rPr>
                <w:sz w:val="16"/>
                <w:szCs w:val="16"/>
              </w:rPr>
              <w:t>муниципального долга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552,0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Процентные платежи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06500 00000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552,0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06500 20300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552,0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552,0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730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552,0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Национальная безопасность и правоохранительная деятел</w:t>
            </w:r>
            <w:r w:rsidRPr="00BA0352">
              <w:rPr>
                <w:b/>
                <w:sz w:val="16"/>
                <w:szCs w:val="16"/>
              </w:rPr>
              <w:t>ь</w:t>
            </w:r>
            <w:r w:rsidRPr="00BA0352">
              <w:rPr>
                <w:b/>
                <w:sz w:val="16"/>
                <w:szCs w:val="16"/>
              </w:rPr>
              <w:t>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920,0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 xml:space="preserve">Защита населения и территории от ЧС природного и техногенного </w:t>
            </w:r>
          </w:p>
          <w:p w:rsidR="00BA0352" w:rsidRPr="00BA0352" w:rsidRDefault="00BA0352" w:rsidP="00BA0352">
            <w:pPr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920,0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Реализация муниципальных функций, связанных с обеспечением н</w:t>
            </w:r>
            <w:r w:rsidRPr="00BA0352">
              <w:rPr>
                <w:sz w:val="16"/>
                <w:szCs w:val="16"/>
              </w:rPr>
              <w:t>а</w:t>
            </w:r>
            <w:r w:rsidRPr="00BA0352">
              <w:rPr>
                <w:sz w:val="16"/>
                <w:szCs w:val="16"/>
              </w:rPr>
              <w:t>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09400 00000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400,0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Предупреждение и ликвидация последствий ЧС и стихийных бедс</w:t>
            </w:r>
            <w:r w:rsidRPr="00BA0352">
              <w:rPr>
                <w:sz w:val="16"/>
                <w:szCs w:val="16"/>
              </w:rPr>
              <w:t>т</w:t>
            </w:r>
            <w:r w:rsidRPr="00BA0352">
              <w:rPr>
                <w:sz w:val="16"/>
                <w:szCs w:val="16"/>
              </w:rPr>
              <w:t>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  <w:lang w:val="en-US"/>
              </w:rPr>
              <w:t>094</w:t>
            </w:r>
            <w:r w:rsidRPr="00BA0352">
              <w:rPr>
                <w:sz w:val="16"/>
                <w:szCs w:val="16"/>
              </w:rPr>
              <w:t>00</w:t>
            </w:r>
            <w:r w:rsidRPr="00BA0352">
              <w:rPr>
                <w:sz w:val="16"/>
                <w:szCs w:val="16"/>
                <w:lang w:val="en-US"/>
              </w:rPr>
              <w:t xml:space="preserve"> 2012</w:t>
            </w:r>
            <w:r w:rsidRPr="00BA0352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400,0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</w:t>
            </w:r>
            <w:r w:rsidRPr="00BA0352">
              <w:rPr>
                <w:color w:val="000000"/>
                <w:sz w:val="16"/>
                <w:szCs w:val="16"/>
              </w:rPr>
              <w:t>ь</w:t>
            </w:r>
            <w:r w:rsidRPr="00BA0352">
              <w:rPr>
                <w:color w:val="000000"/>
                <w:sz w:val="16"/>
                <w:szCs w:val="16"/>
              </w:rPr>
              <w:t>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  <w:lang w:val="en-US"/>
              </w:rPr>
              <w:t>2</w:t>
            </w:r>
            <w:r w:rsidRPr="00BA0352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400,0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Иные закупки товаров, работ и услуг для обеспечения государс</w:t>
            </w:r>
            <w:r w:rsidRPr="00BA0352">
              <w:rPr>
                <w:sz w:val="16"/>
                <w:szCs w:val="16"/>
              </w:rPr>
              <w:t>т</w:t>
            </w:r>
            <w:r w:rsidRPr="00BA0352">
              <w:rPr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400,0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Межбюджетные трансферты  общего характера бюджетам суб</w:t>
            </w:r>
            <w:r w:rsidRPr="00BA0352">
              <w:rPr>
                <w:b/>
                <w:sz w:val="16"/>
                <w:szCs w:val="16"/>
              </w:rPr>
              <w:t>ъ</w:t>
            </w:r>
            <w:r w:rsidRPr="00BA0352">
              <w:rPr>
                <w:b/>
                <w:sz w:val="16"/>
                <w:szCs w:val="16"/>
              </w:rPr>
              <w:t xml:space="preserve">ектов РФ и муниципальных образований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1400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 w:rsidRPr="00BA0352">
              <w:rPr>
                <w:b/>
                <w:sz w:val="16"/>
                <w:szCs w:val="16"/>
              </w:rPr>
              <w:t>2</w:t>
            </w:r>
            <w:r w:rsidRPr="00BA0352">
              <w:rPr>
                <w:b/>
                <w:sz w:val="16"/>
                <w:szCs w:val="16"/>
                <w:lang w:val="en-US"/>
              </w:rPr>
              <w:t>3 052.922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15 318,922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Межбюджетные трансферты  бюджетам муниципальных о</w:t>
            </w:r>
            <w:r w:rsidRPr="00BA0352">
              <w:rPr>
                <w:sz w:val="16"/>
                <w:szCs w:val="16"/>
              </w:rPr>
              <w:t>б</w:t>
            </w:r>
            <w:r w:rsidRPr="00BA0352">
              <w:rPr>
                <w:sz w:val="16"/>
                <w:szCs w:val="16"/>
              </w:rPr>
              <w:t xml:space="preserve">разований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15 318,922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с/</w:t>
            </w:r>
            <w:proofErr w:type="spellStart"/>
            <w:proofErr w:type="gramStart"/>
            <w:r w:rsidRPr="00BA035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52100</w:t>
            </w:r>
            <w:r w:rsidRPr="00BA035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A0352">
              <w:rPr>
                <w:color w:val="000000"/>
                <w:sz w:val="16"/>
                <w:szCs w:val="16"/>
              </w:rPr>
              <w:t>93100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834,673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834,673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834,673</w:t>
            </w:r>
          </w:p>
        </w:tc>
      </w:tr>
    </w:tbl>
    <w:p w:rsidR="00BA0352" w:rsidRPr="00BA0352" w:rsidRDefault="00BA0352" w:rsidP="00BA0352">
      <w:pPr>
        <w:jc w:val="both"/>
        <w:rPr>
          <w:sz w:val="16"/>
          <w:szCs w:val="16"/>
        </w:rPr>
      </w:pPr>
      <w:proofErr w:type="gramStart"/>
      <w:r w:rsidRPr="00BA0352">
        <w:rPr>
          <w:sz w:val="16"/>
          <w:szCs w:val="16"/>
        </w:rPr>
        <w:t>заменить на</w:t>
      </w:r>
      <w:proofErr w:type="gramEnd"/>
      <w:r w:rsidRPr="00BA0352">
        <w:rPr>
          <w:sz w:val="16"/>
          <w:szCs w:val="16"/>
        </w:rPr>
        <w:t xml:space="preserve"> следующие строки:</w:t>
      </w:r>
    </w:p>
    <w:tbl>
      <w:tblPr>
        <w:tblW w:w="10632" w:type="dxa"/>
        <w:tblInd w:w="-34" w:type="dxa"/>
        <w:tblLayout w:type="fixed"/>
        <w:tblLook w:val="0000"/>
      </w:tblPr>
      <w:tblGrid>
        <w:gridCol w:w="6805"/>
        <w:gridCol w:w="992"/>
        <w:gridCol w:w="1276"/>
        <w:gridCol w:w="567"/>
        <w:gridCol w:w="992"/>
      </w:tblGrid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</w:t>
            </w:r>
            <w:r w:rsidRPr="00BA0352">
              <w:rPr>
                <w:sz w:val="16"/>
                <w:szCs w:val="16"/>
              </w:rPr>
              <w:t>т</w:t>
            </w:r>
            <w:r w:rsidRPr="00BA0352">
              <w:rPr>
                <w:sz w:val="16"/>
                <w:szCs w:val="16"/>
              </w:rPr>
              <w:t>раций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11 333,72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</w:t>
            </w:r>
            <w:r w:rsidRPr="00BA0352">
              <w:rPr>
                <w:color w:val="000000"/>
                <w:sz w:val="16"/>
                <w:szCs w:val="16"/>
              </w:rPr>
              <w:t>а</w:t>
            </w:r>
            <w:r w:rsidRPr="00BA0352">
              <w:rPr>
                <w:color w:val="000000"/>
                <w:sz w:val="16"/>
                <w:szCs w:val="16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00</w:t>
            </w:r>
            <w:r w:rsidRPr="00BA0352">
              <w:rPr>
                <w:sz w:val="16"/>
                <w:szCs w:val="16"/>
                <w:lang w:val="en-US"/>
              </w:rPr>
              <w:t>6</w:t>
            </w:r>
            <w:r w:rsidRPr="00BA0352">
              <w:rPr>
                <w:sz w:val="16"/>
                <w:szCs w:val="16"/>
              </w:rPr>
              <w:t>00</w:t>
            </w:r>
            <w:r w:rsidRPr="00BA0352">
              <w:rPr>
                <w:sz w:val="16"/>
                <w:szCs w:val="16"/>
                <w:lang w:val="en-US"/>
              </w:rPr>
              <w:t xml:space="preserve"> </w:t>
            </w:r>
            <w:r w:rsidRPr="00BA0352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11333,72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00</w:t>
            </w:r>
            <w:r w:rsidRPr="00BA0352">
              <w:rPr>
                <w:sz w:val="16"/>
                <w:szCs w:val="16"/>
                <w:lang w:val="en-US"/>
              </w:rPr>
              <w:t>6</w:t>
            </w:r>
            <w:r w:rsidRPr="00BA0352">
              <w:rPr>
                <w:sz w:val="16"/>
                <w:szCs w:val="16"/>
              </w:rPr>
              <w:t>00</w:t>
            </w:r>
            <w:r w:rsidRPr="00BA0352">
              <w:rPr>
                <w:sz w:val="16"/>
                <w:szCs w:val="16"/>
                <w:lang w:val="en-US"/>
              </w:rPr>
              <w:t xml:space="preserve"> 0011</w:t>
            </w:r>
            <w:r w:rsidRPr="00BA0352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7 800,19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A0352">
              <w:rPr>
                <w:color w:val="000000"/>
                <w:sz w:val="16"/>
                <w:szCs w:val="16"/>
              </w:rPr>
              <w:t>н</w:t>
            </w:r>
            <w:r w:rsidRPr="00BA0352">
              <w:rPr>
                <w:color w:val="000000"/>
                <w:sz w:val="16"/>
                <w:szCs w:val="16"/>
              </w:rPr>
              <w:t>ными учреждениями, органами управления государственными внебюдже</w:t>
            </w:r>
            <w:r w:rsidRPr="00BA0352">
              <w:rPr>
                <w:color w:val="000000"/>
                <w:sz w:val="16"/>
                <w:szCs w:val="16"/>
              </w:rPr>
              <w:t>т</w:t>
            </w:r>
            <w:r w:rsidRPr="00BA0352">
              <w:rPr>
                <w:color w:val="000000"/>
                <w:sz w:val="16"/>
                <w:szCs w:val="16"/>
              </w:rPr>
              <w:t>ными фондами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  <w:lang w:val="en-US"/>
              </w:rPr>
              <w:t>1</w:t>
            </w:r>
            <w:r w:rsidRPr="00BA0352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7 800,19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7 800,19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Государственная поддержка сельского хозяйства за счет средств      федерального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26000</w:t>
            </w:r>
            <w:r w:rsidRPr="00BA035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A0352">
              <w:rPr>
                <w:color w:val="000000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1 391,0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 xml:space="preserve">Повышение продуктивности в молочном скотоводстве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26000 </w:t>
            </w:r>
            <w:r w:rsidRPr="00BA0352">
              <w:rPr>
                <w:color w:val="000000"/>
                <w:sz w:val="16"/>
                <w:szCs w:val="16"/>
                <w:lang w:val="en-US"/>
              </w:rPr>
              <w:t>R</w:t>
            </w:r>
            <w:r w:rsidRPr="00BA0352">
              <w:rPr>
                <w:color w:val="000000"/>
                <w:sz w:val="16"/>
                <w:szCs w:val="16"/>
              </w:rPr>
              <w:t>5420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1 191,0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A0352">
              <w:rPr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1 191,0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</w:t>
            </w:r>
            <w:r w:rsidRPr="00BA0352">
              <w:rPr>
                <w:color w:val="000000"/>
                <w:sz w:val="16"/>
                <w:szCs w:val="16"/>
              </w:rPr>
              <w:t>а</w:t>
            </w:r>
            <w:r w:rsidRPr="00BA0352">
              <w:rPr>
                <w:color w:val="000000"/>
                <w:sz w:val="16"/>
                <w:szCs w:val="16"/>
              </w:rPr>
              <w:t>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1 191,0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Государственная поддержка сельского хозяйства за счет средств      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27000</w:t>
            </w:r>
            <w:r w:rsidRPr="00BA035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A0352">
              <w:rPr>
                <w:color w:val="000000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73,5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proofErr w:type="spellStart"/>
            <w:r w:rsidRPr="00BA0352">
              <w:rPr>
                <w:sz w:val="16"/>
                <w:szCs w:val="16"/>
              </w:rPr>
              <w:t>Софинансирование</w:t>
            </w:r>
            <w:proofErr w:type="spellEnd"/>
            <w:r w:rsidRPr="00BA0352">
              <w:rPr>
                <w:sz w:val="16"/>
                <w:szCs w:val="16"/>
              </w:rPr>
              <w:t xml:space="preserve"> мероприятий государственной программы Российской Федерации «Доступная среда» (мероприятия по обеспеч</w:t>
            </w:r>
            <w:r w:rsidRPr="00BA0352">
              <w:rPr>
                <w:sz w:val="16"/>
                <w:szCs w:val="16"/>
              </w:rPr>
              <w:t>е</w:t>
            </w:r>
            <w:r w:rsidRPr="00BA0352">
              <w:rPr>
                <w:sz w:val="16"/>
                <w:szCs w:val="16"/>
              </w:rPr>
              <w:t xml:space="preserve">нию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BA0352">
              <w:rPr>
                <w:sz w:val="16"/>
                <w:szCs w:val="16"/>
              </w:rPr>
              <w:t>маломобильных</w:t>
            </w:r>
            <w:proofErr w:type="spellEnd"/>
            <w:r w:rsidRPr="00BA0352">
              <w:rPr>
                <w:sz w:val="16"/>
                <w:szCs w:val="16"/>
              </w:rPr>
              <w:t xml:space="preserve"> групп населения)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4000</w:t>
            </w:r>
            <w:r w:rsidRPr="00BA0352">
              <w:rPr>
                <w:sz w:val="16"/>
                <w:szCs w:val="16"/>
                <w:lang w:val="en-US"/>
              </w:rPr>
              <w:t>0</w:t>
            </w:r>
            <w:r w:rsidRPr="00BA0352">
              <w:rPr>
                <w:sz w:val="16"/>
                <w:szCs w:val="16"/>
              </w:rPr>
              <w:t xml:space="preserve"> </w:t>
            </w:r>
            <w:r w:rsidRPr="00BA0352">
              <w:rPr>
                <w:sz w:val="16"/>
                <w:szCs w:val="16"/>
                <w:lang w:val="en-US"/>
              </w:rPr>
              <w:t>L027</w:t>
            </w:r>
            <w:r w:rsidRPr="00BA0352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175,0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</w:t>
            </w:r>
            <w:r w:rsidRPr="00BA0352">
              <w:rPr>
                <w:color w:val="000000"/>
                <w:sz w:val="16"/>
                <w:szCs w:val="16"/>
              </w:rPr>
              <w:t>ь</w:t>
            </w:r>
            <w:r w:rsidRPr="00BA0352">
              <w:rPr>
                <w:color w:val="000000"/>
                <w:sz w:val="16"/>
                <w:szCs w:val="16"/>
              </w:rPr>
              <w:t>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175,0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Иные закупки товаров, работ и услуг для обеспечения государс</w:t>
            </w:r>
            <w:r w:rsidRPr="00BA0352">
              <w:rPr>
                <w:sz w:val="16"/>
                <w:szCs w:val="16"/>
              </w:rPr>
              <w:t>т</w:t>
            </w:r>
            <w:r w:rsidRPr="00BA0352">
              <w:rPr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175,0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1 000,0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4B7796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Обслуживание государственного  внутреннего и</w:t>
            </w:r>
            <w:r w:rsidR="004B7796">
              <w:rPr>
                <w:sz w:val="16"/>
                <w:szCs w:val="16"/>
              </w:rPr>
              <w:t xml:space="preserve"> </w:t>
            </w:r>
            <w:r w:rsidRPr="00BA0352">
              <w:rPr>
                <w:sz w:val="16"/>
                <w:szCs w:val="16"/>
              </w:rPr>
              <w:t>муниципального долга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1 000,0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Процентные платежи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06500 00000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1 000,0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06500 20300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1 000,0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1 000,0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730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1 000,0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Национальная безопасность и правоохранительная деятел</w:t>
            </w:r>
            <w:r w:rsidRPr="00BA0352">
              <w:rPr>
                <w:b/>
                <w:sz w:val="16"/>
                <w:szCs w:val="16"/>
              </w:rPr>
              <w:t>ь</w:t>
            </w:r>
            <w:r w:rsidRPr="00BA0352">
              <w:rPr>
                <w:b/>
                <w:sz w:val="16"/>
                <w:szCs w:val="16"/>
              </w:rPr>
              <w:t>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830,0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4B7796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Защита населения и территории от ЧС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830,0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Реализация муниципальных функций, связанных с обеспечением н</w:t>
            </w:r>
            <w:r w:rsidRPr="00BA0352">
              <w:rPr>
                <w:sz w:val="16"/>
                <w:szCs w:val="16"/>
              </w:rPr>
              <w:t>а</w:t>
            </w:r>
            <w:r w:rsidRPr="00BA0352">
              <w:rPr>
                <w:sz w:val="16"/>
                <w:szCs w:val="16"/>
              </w:rPr>
              <w:t>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09400 00000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310,0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Предупреждение и ликвидация последствий ЧС и стихийных бедс</w:t>
            </w:r>
            <w:r w:rsidRPr="00BA0352">
              <w:rPr>
                <w:sz w:val="16"/>
                <w:szCs w:val="16"/>
              </w:rPr>
              <w:t>т</w:t>
            </w:r>
            <w:r w:rsidRPr="00BA0352">
              <w:rPr>
                <w:sz w:val="16"/>
                <w:szCs w:val="16"/>
              </w:rPr>
              <w:t>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  <w:lang w:val="en-US"/>
              </w:rPr>
              <w:t>094</w:t>
            </w:r>
            <w:r w:rsidRPr="00BA0352">
              <w:rPr>
                <w:sz w:val="16"/>
                <w:szCs w:val="16"/>
              </w:rPr>
              <w:t>00</w:t>
            </w:r>
            <w:r w:rsidRPr="00BA0352">
              <w:rPr>
                <w:sz w:val="16"/>
                <w:szCs w:val="16"/>
                <w:lang w:val="en-US"/>
              </w:rPr>
              <w:t xml:space="preserve"> 2012</w:t>
            </w:r>
            <w:r w:rsidRPr="00BA0352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310,0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</w:t>
            </w:r>
            <w:r w:rsidRPr="00BA0352">
              <w:rPr>
                <w:color w:val="000000"/>
                <w:sz w:val="16"/>
                <w:szCs w:val="16"/>
              </w:rPr>
              <w:t>ь</w:t>
            </w:r>
            <w:r w:rsidRPr="00BA0352">
              <w:rPr>
                <w:color w:val="000000"/>
                <w:sz w:val="16"/>
                <w:szCs w:val="16"/>
              </w:rPr>
              <w:t>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  <w:lang w:val="en-US"/>
              </w:rPr>
              <w:t>2</w:t>
            </w:r>
            <w:r w:rsidRPr="00BA0352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310,0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Иные закупки товаров, работ и услуг для обеспечения государс</w:t>
            </w:r>
            <w:r w:rsidRPr="00BA0352">
              <w:rPr>
                <w:sz w:val="16"/>
                <w:szCs w:val="16"/>
              </w:rPr>
              <w:t>т</w:t>
            </w:r>
            <w:r w:rsidRPr="00BA0352">
              <w:rPr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310,0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Межбюджетные трансферты  общего характера бюджетам суб</w:t>
            </w:r>
            <w:r w:rsidRPr="00BA0352">
              <w:rPr>
                <w:b/>
                <w:sz w:val="16"/>
                <w:szCs w:val="16"/>
              </w:rPr>
              <w:t>ъ</w:t>
            </w:r>
            <w:r w:rsidRPr="00BA0352">
              <w:rPr>
                <w:b/>
                <w:sz w:val="16"/>
                <w:szCs w:val="16"/>
              </w:rPr>
              <w:t xml:space="preserve">ектов РФ и муниципальных образований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1400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 w:rsidRPr="00BA0352">
              <w:rPr>
                <w:b/>
                <w:sz w:val="16"/>
                <w:szCs w:val="16"/>
              </w:rPr>
              <w:t>2</w:t>
            </w:r>
            <w:r w:rsidRPr="00BA0352">
              <w:rPr>
                <w:b/>
                <w:sz w:val="16"/>
                <w:szCs w:val="16"/>
                <w:lang w:val="en-US"/>
              </w:rPr>
              <w:t>3 </w:t>
            </w:r>
            <w:r w:rsidRPr="00BA0352">
              <w:rPr>
                <w:b/>
                <w:sz w:val="16"/>
                <w:szCs w:val="16"/>
              </w:rPr>
              <w:t>14</w:t>
            </w:r>
            <w:r w:rsidRPr="00BA0352">
              <w:rPr>
                <w:b/>
                <w:sz w:val="16"/>
                <w:szCs w:val="16"/>
                <w:lang w:val="en-US"/>
              </w:rPr>
              <w:t>2.922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15 408,922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Межбюджетные трансферты  бюджетам муниципальных о</w:t>
            </w:r>
            <w:r w:rsidRPr="00BA0352">
              <w:rPr>
                <w:sz w:val="16"/>
                <w:szCs w:val="16"/>
              </w:rPr>
              <w:t>б</w:t>
            </w:r>
            <w:r w:rsidRPr="00BA0352">
              <w:rPr>
                <w:sz w:val="16"/>
                <w:szCs w:val="16"/>
              </w:rPr>
              <w:t xml:space="preserve">разований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15 408,922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с/</w:t>
            </w:r>
            <w:proofErr w:type="spellStart"/>
            <w:proofErr w:type="gramStart"/>
            <w:r w:rsidRPr="00BA035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52100</w:t>
            </w:r>
            <w:r w:rsidRPr="00BA035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A0352">
              <w:rPr>
                <w:color w:val="000000"/>
                <w:sz w:val="16"/>
                <w:szCs w:val="16"/>
              </w:rPr>
              <w:t>93100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924,673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924,673</w:t>
            </w:r>
          </w:p>
        </w:tc>
      </w:tr>
      <w:tr w:rsidR="00BA0352" w:rsidRPr="00BA0352" w:rsidTr="004B7796"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924,673</w:t>
            </w:r>
          </w:p>
        </w:tc>
      </w:tr>
    </w:tbl>
    <w:p w:rsidR="00BA0352" w:rsidRPr="00BA0352" w:rsidRDefault="00BA0352" w:rsidP="00BA0352">
      <w:pPr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 1.2.2.дополнить строки:</w:t>
      </w:r>
    </w:p>
    <w:tbl>
      <w:tblPr>
        <w:tblW w:w="10916" w:type="dxa"/>
        <w:tblInd w:w="-34" w:type="dxa"/>
        <w:tblLayout w:type="fixed"/>
        <w:tblLook w:val="0000"/>
      </w:tblPr>
      <w:tblGrid>
        <w:gridCol w:w="7939"/>
        <w:gridCol w:w="284"/>
        <w:gridCol w:w="1276"/>
        <w:gridCol w:w="567"/>
        <w:gridCol w:w="850"/>
      </w:tblGrid>
      <w:tr w:rsidR="00BA0352" w:rsidRPr="00BA0352" w:rsidTr="004B7796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Повышение продуктивности в молочном скотоводстве  за счет средств областного бюджета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27100 </w:t>
            </w:r>
            <w:r w:rsidRPr="00BA0352">
              <w:rPr>
                <w:color w:val="000000"/>
                <w:sz w:val="16"/>
                <w:szCs w:val="16"/>
                <w:lang w:val="en-US"/>
              </w:rPr>
              <w:t>R</w:t>
            </w:r>
            <w:r w:rsidRPr="00BA0352">
              <w:rPr>
                <w:color w:val="000000"/>
                <w:sz w:val="16"/>
                <w:szCs w:val="16"/>
              </w:rPr>
              <w:t>5420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63,0</w:t>
            </w:r>
          </w:p>
        </w:tc>
      </w:tr>
      <w:tr w:rsidR="00BA0352" w:rsidRPr="00BA0352" w:rsidTr="004B7796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A0352">
              <w:rPr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63,0</w:t>
            </w:r>
          </w:p>
        </w:tc>
      </w:tr>
      <w:tr w:rsidR="00BA0352" w:rsidRPr="00BA0352" w:rsidTr="004B7796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</w:t>
            </w:r>
            <w:r w:rsidRPr="00BA0352">
              <w:rPr>
                <w:color w:val="000000"/>
                <w:sz w:val="16"/>
                <w:szCs w:val="16"/>
              </w:rPr>
              <w:t>а</w:t>
            </w:r>
            <w:r w:rsidRPr="00BA0352">
              <w:rPr>
                <w:color w:val="000000"/>
                <w:sz w:val="16"/>
                <w:szCs w:val="16"/>
              </w:rPr>
              <w:t xml:space="preserve">ций), </w:t>
            </w:r>
            <w:r w:rsidRPr="00BA0352">
              <w:rPr>
                <w:color w:val="000000"/>
                <w:sz w:val="16"/>
                <w:szCs w:val="16"/>
              </w:rPr>
              <w:lastRenderedPageBreak/>
              <w:t>индивидуальным предпринимателям, физическим лицам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63,0</w:t>
            </w:r>
          </w:p>
        </w:tc>
      </w:tr>
      <w:tr w:rsidR="00BA0352" w:rsidRPr="00BA0352" w:rsidTr="004B7796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lastRenderedPageBreak/>
              <w:t>Реализация мероприятий государственной программы Российской Федерации «Доступная среда» (мероприятия по обеспечению до</w:t>
            </w:r>
            <w:r w:rsidRPr="00BA0352">
              <w:rPr>
                <w:sz w:val="16"/>
                <w:szCs w:val="16"/>
              </w:rPr>
              <w:t>с</w:t>
            </w:r>
            <w:r w:rsidRPr="00BA0352">
              <w:rPr>
                <w:sz w:val="16"/>
                <w:szCs w:val="16"/>
              </w:rPr>
              <w:t xml:space="preserve">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BA0352">
              <w:rPr>
                <w:sz w:val="16"/>
                <w:szCs w:val="16"/>
              </w:rPr>
              <w:t>маломобильных</w:t>
            </w:r>
            <w:proofErr w:type="spellEnd"/>
            <w:r w:rsidRPr="00BA0352">
              <w:rPr>
                <w:sz w:val="16"/>
                <w:szCs w:val="16"/>
              </w:rPr>
              <w:t xml:space="preserve"> групп насел</w:t>
            </w:r>
            <w:r w:rsidRPr="00BA0352">
              <w:rPr>
                <w:sz w:val="16"/>
                <w:szCs w:val="16"/>
              </w:rPr>
              <w:t>е</w:t>
            </w:r>
            <w:r w:rsidRPr="00BA0352">
              <w:rPr>
                <w:sz w:val="16"/>
                <w:szCs w:val="16"/>
              </w:rPr>
              <w:t>ния) за счет средств областного бюджета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 xml:space="preserve">40001 </w:t>
            </w:r>
            <w:r w:rsidRPr="00BA0352">
              <w:rPr>
                <w:sz w:val="16"/>
                <w:szCs w:val="16"/>
                <w:lang w:val="en-US"/>
              </w:rPr>
              <w:t>L027</w:t>
            </w:r>
            <w:r w:rsidRPr="00BA0352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28,2</w:t>
            </w:r>
          </w:p>
        </w:tc>
      </w:tr>
      <w:tr w:rsidR="00BA0352" w:rsidRPr="00BA0352" w:rsidTr="004B7796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</w:t>
            </w:r>
            <w:r w:rsidRPr="00BA0352">
              <w:rPr>
                <w:color w:val="000000"/>
                <w:sz w:val="16"/>
                <w:szCs w:val="16"/>
              </w:rPr>
              <w:t>ь</w:t>
            </w:r>
            <w:r w:rsidRPr="00BA0352">
              <w:rPr>
                <w:color w:val="000000"/>
                <w:sz w:val="16"/>
                <w:szCs w:val="16"/>
              </w:rPr>
              <w:t>ных) нужд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28,2</w:t>
            </w:r>
          </w:p>
        </w:tc>
      </w:tr>
      <w:tr w:rsidR="00BA0352" w:rsidRPr="00BA0352" w:rsidTr="004B7796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Иные закупки товаров, работ и услуг для обеспечения государс</w:t>
            </w:r>
            <w:r w:rsidRPr="00BA0352">
              <w:rPr>
                <w:sz w:val="16"/>
                <w:szCs w:val="16"/>
              </w:rPr>
              <w:t>т</w:t>
            </w:r>
            <w:r w:rsidRPr="00BA0352">
              <w:rPr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28,2</w:t>
            </w:r>
          </w:p>
        </w:tc>
      </w:tr>
      <w:tr w:rsidR="00BA0352" w:rsidRPr="00BA0352" w:rsidTr="004B7796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Реализация мероприятий государственной программы Российской Федерации «Доступная среда» (мероприятия по обеспечению до</w:t>
            </w:r>
            <w:r w:rsidRPr="00BA0352">
              <w:rPr>
                <w:sz w:val="16"/>
                <w:szCs w:val="16"/>
              </w:rPr>
              <w:t>с</w:t>
            </w:r>
            <w:r w:rsidRPr="00BA0352">
              <w:rPr>
                <w:sz w:val="16"/>
                <w:szCs w:val="16"/>
              </w:rPr>
              <w:t xml:space="preserve">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BA0352">
              <w:rPr>
                <w:sz w:val="16"/>
                <w:szCs w:val="16"/>
              </w:rPr>
              <w:t>маломобильных</w:t>
            </w:r>
            <w:proofErr w:type="spellEnd"/>
            <w:r w:rsidRPr="00BA0352">
              <w:rPr>
                <w:sz w:val="16"/>
                <w:szCs w:val="16"/>
              </w:rPr>
              <w:t xml:space="preserve"> групп насел</w:t>
            </w:r>
            <w:r w:rsidRPr="00BA0352">
              <w:rPr>
                <w:sz w:val="16"/>
                <w:szCs w:val="16"/>
              </w:rPr>
              <w:t>е</w:t>
            </w:r>
            <w:r w:rsidRPr="00BA0352">
              <w:rPr>
                <w:sz w:val="16"/>
                <w:szCs w:val="16"/>
              </w:rPr>
              <w:t>ния) за счет средств федерального бюджета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4000</w:t>
            </w:r>
            <w:r w:rsidRPr="00BA0352">
              <w:rPr>
                <w:sz w:val="16"/>
                <w:szCs w:val="16"/>
                <w:lang w:val="en-US"/>
              </w:rPr>
              <w:t>2</w:t>
            </w:r>
            <w:r w:rsidRPr="00BA0352">
              <w:rPr>
                <w:sz w:val="16"/>
                <w:szCs w:val="16"/>
              </w:rPr>
              <w:t xml:space="preserve"> </w:t>
            </w:r>
            <w:r w:rsidRPr="00BA0352">
              <w:rPr>
                <w:sz w:val="16"/>
                <w:szCs w:val="16"/>
                <w:lang w:val="en-US"/>
              </w:rPr>
              <w:t>L027</w:t>
            </w:r>
            <w:r w:rsidRPr="00BA0352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441,8</w:t>
            </w:r>
          </w:p>
        </w:tc>
      </w:tr>
      <w:tr w:rsidR="00BA0352" w:rsidRPr="00BA0352" w:rsidTr="004B7796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</w:t>
            </w:r>
            <w:r w:rsidRPr="00BA0352">
              <w:rPr>
                <w:color w:val="000000"/>
                <w:sz w:val="16"/>
                <w:szCs w:val="16"/>
              </w:rPr>
              <w:t>ь</w:t>
            </w:r>
            <w:r w:rsidRPr="00BA0352">
              <w:rPr>
                <w:color w:val="000000"/>
                <w:sz w:val="16"/>
                <w:szCs w:val="16"/>
              </w:rPr>
              <w:t>ных) нужд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441,8</w:t>
            </w:r>
          </w:p>
        </w:tc>
      </w:tr>
      <w:tr w:rsidR="00BA0352" w:rsidRPr="00BA0352" w:rsidTr="004B7796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Иные закупки товаров, работ и услуг для обеспечения государс</w:t>
            </w:r>
            <w:r w:rsidRPr="00BA0352">
              <w:rPr>
                <w:sz w:val="16"/>
                <w:szCs w:val="16"/>
              </w:rPr>
              <w:t>т</w:t>
            </w:r>
            <w:r w:rsidRPr="00BA0352">
              <w:rPr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441,8</w:t>
            </w:r>
          </w:p>
        </w:tc>
      </w:tr>
    </w:tbl>
    <w:p w:rsidR="00BA0352" w:rsidRPr="00BA0352" w:rsidRDefault="00BA0352" w:rsidP="00BA0352">
      <w:pPr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  1.2.3.удалить строки:</w:t>
      </w:r>
    </w:p>
    <w:tbl>
      <w:tblPr>
        <w:tblW w:w="10915" w:type="dxa"/>
        <w:tblInd w:w="-34" w:type="dxa"/>
        <w:tblLayout w:type="fixed"/>
        <w:tblLook w:val="0000"/>
      </w:tblPr>
      <w:tblGrid>
        <w:gridCol w:w="8222"/>
        <w:gridCol w:w="284"/>
        <w:gridCol w:w="1134"/>
        <w:gridCol w:w="567"/>
        <w:gridCol w:w="708"/>
      </w:tblGrid>
      <w:tr w:rsidR="00BA0352" w:rsidRPr="00BA0352" w:rsidTr="004B7796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Реализация мероприятий государственной программы Российской Федерации «Доступная среда» (мероприятия по обеспечению до</w:t>
            </w:r>
            <w:r w:rsidRPr="00BA0352">
              <w:rPr>
                <w:sz w:val="16"/>
                <w:szCs w:val="16"/>
              </w:rPr>
              <w:t>с</w:t>
            </w:r>
            <w:r w:rsidRPr="00BA0352">
              <w:rPr>
                <w:sz w:val="16"/>
                <w:szCs w:val="16"/>
              </w:rPr>
              <w:t xml:space="preserve">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BA0352">
              <w:rPr>
                <w:sz w:val="16"/>
                <w:szCs w:val="16"/>
              </w:rPr>
              <w:t>маломобильных</w:t>
            </w:r>
            <w:proofErr w:type="spellEnd"/>
            <w:r w:rsidRPr="00BA0352">
              <w:rPr>
                <w:sz w:val="16"/>
                <w:szCs w:val="16"/>
              </w:rPr>
              <w:t xml:space="preserve"> групп насел</w:t>
            </w:r>
            <w:r w:rsidRPr="00BA0352">
              <w:rPr>
                <w:sz w:val="16"/>
                <w:szCs w:val="16"/>
              </w:rPr>
              <w:t>е</w:t>
            </w:r>
            <w:r w:rsidRPr="00BA0352">
              <w:rPr>
                <w:sz w:val="16"/>
                <w:szCs w:val="16"/>
              </w:rPr>
              <w:t>ния) за счет средств федерального бюджета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4000</w:t>
            </w:r>
            <w:r w:rsidRPr="00BA0352">
              <w:rPr>
                <w:sz w:val="16"/>
                <w:szCs w:val="16"/>
                <w:lang w:val="en-US"/>
              </w:rPr>
              <w:t>2</w:t>
            </w:r>
            <w:r w:rsidRPr="00BA0352">
              <w:rPr>
                <w:sz w:val="16"/>
                <w:szCs w:val="16"/>
              </w:rPr>
              <w:t xml:space="preserve"> </w:t>
            </w:r>
            <w:r w:rsidRPr="00BA0352">
              <w:rPr>
                <w:sz w:val="16"/>
                <w:szCs w:val="16"/>
                <w:lang w:val="en-US"/>
              </w:rPr>
              <w:t>L0274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470,0</w:t>
            </w:r>
          </w:p>
        </w:tc>
      </w:tr>
      <w:tr w:rsidR="00BA0352" w:rsidRPr="00BA0352" w:rsidTr="004B7796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</w:t>
            </w:r>
            <w:r w:rsidRPr="00BA0352">
              <w:rPr>
                <w:color w:val="000000"/>
                <w:sz w:val="16"/>
                <w:szCs w:val="16"/>
              </w:rPr>
              <w:t>ь</w:t>
            </w:r>
            <w:r w:rsidRPr="00BA0352">
              <w:rPr>
                <w:color w:val="000000"/>
                <w:sz w:val="16"/>
                <w:szCs w:val="16"/>
              </w:rPr>
              <w:t>ных) нужд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470,0</w:t>
            </w:r>
          </w:p>
        </w:tc>
      </w:tr>
      <w:tr w:rsidR="00BA0352" w:rsidRPr="00BA0352" w:rsidTr="004B7796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both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Иные закупки товаров, работ и услуг для обеспечения государс</w:t>
            </w:r>
            <w:r w:rsidRPr="00BA0352">
              <w:rPr>
                <w:sz w:val="16"/>
                <w:szCs w:val="16"/>
              </w:rPr>
              <w:t>т</w:t>
            </w:r>
            <w:r w:rsidRPr="00BA0352">
              <w:rPr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470,0</w:t>
            </w:r>
          </w:p>
        </w:tc>
      </w:tr>
    </w:tbl>
    <w:p w:rsidR="00BA0352" w:rsidRPr="00BA0352" w:rsidRDefault="00BA0352" w:rsidP="00BA0352">
      <w:pPr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 1.3. Приложение № 9 «Распределение межбюджетных трансфертов, предоставляемых бюджетам сельских поселений на 2017 год» изложить в редакции  согласно приложению  № 2   к настоящему Решению.</w:t>
      </w:r>
    </w:p>
    <w:p w:rsidR="00BA0352" w:rsidRPr="00BA0352" w:rsidRDefault="00BA0352" w:rsidP="00BA0352">
      <w:pPr>
        <w:tabs>
          <w:tab w:val="left" w:pos="567"/>
        </w:tabs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 1.4 В пункте 19 слова «в размере 552 тыс</w:t>
      </w:r>
      <w:proofErr w:type="gramStart"/>
      <w:r w:rsidRPr="00BA0352">
        <w:rPr>
          <w:sz w:val="16"/>
          <w:szCs w:val="16"/>
        </w:rPr>
        <w:t>.р</w:t>
      </w:r>
      <w:proofErr w:type="gramEnd"/>
      <w:r w:rsidRPr="00BA0352">
        <w:rPr>
          <w:sz w:val="16"/>
          <w:szCs w:val="16"/>
        </w:rPr>
        <w:t>ублей»следует читать «в размере 552 тыс.рублей».</w:t>
      </w:r>
    </w:p>
    <w:p w:rsidR="00BA0352" w:rsidRPr="00BA0352" w:rsidRDefault="00BA0352" w:rsidP="00BA0352">
      <w:pPr>
        <w:rPr>
          <w:sz w:val="16"/>
          <w:szCs w:val="16"/>
        </w:rPr>
      </w:pPr>
      <w:r w:rsidRPr="00BA0352">
        <w:rPr>
          <w:sz w:val="16"/>
          <w:szCs w:val="16"/>
        </w:rPr>
        <w:t xml:space="preserve">        2.Настоящее решение опубликовать в информационном бюллетене «Районные новости».        </w:t>
      </w:r>
    </w:p>
    <w:p w:rsidR="00BA0352" w:rsidRPr="00BA0352" w:rsidRDefault="00BA0352" w:rsidP="00BA0352">
      <w:pPr>
        <w:rPr>
          <w:sz w:val="16"/>
          <w:szCs w:val="16"/>
        </w:rPr>
      </w:pPr>
      <w:r w:rsidRPr="00BA0352">
        <w:rPr>
          <w:sz w:val="16"/>
          <w:szCs w:val="16"/>
        </w:rPr>
        <w:t xml:space="preserve">        3.Настоящее решение вступает в силу с момента  опубликования. </w:t>
      </w:r>
    </w:p>
    <w:p w:rsidR="004B7796" w:rsidRDefault="004B7796" w:rsidP="00BA0352">
      <w:pPr>
        <w:rPr>
          <w:sz w:val="16"/>
          <w:szCs w:val="16"/>
        </w:rPr>
      </w:pPr>
    </w:p>
    <w:p w:rsidR="00BA0352" w:rsidRPr="00BA0352" w:rsidRDefault="00BA0352" w:rsidP="00BA0352">
      <w:pPr>
        <w:rPr>
          <w:sz w:val="16"/>
          <w:szCs w:val="16"/>
        </w:rPr>
      </w:pPr>
      <w:r w:rsidRPr="00BA0352">
        <w:rPr>
          <w:sz w:val="16"/>
          <w:szCs w:val="16"/>
        </w:rPr>
        <w:t xml:space="preserve">                   Заместитель главы администрации</w:t>
      </w:r>
      <w:r w:rsidR="004B7796">
        <w:rPr>
          <w:sz w:val="16"/>
          <w:szCs w:val="16"/>
        </w:rPr>
        <w:t xml:space="preserve"> </w:t>
      </w:r>
      <w:r w:rsidRPr="00BA0352">
        <w:rPr>
          <w:sz w:val="16"/>
          <w:szCs w:val="16"/>
        </w:rPr>
        <w:t>Островского муниципального района                                                       Л.Н.Смирнова</w:t>
      </w:r>
    </w:p>
    <w:p w:rsidR="00BA0352" w:rsidRPr="00BA0352" w:rsidRDefault="00BA0352" w:rsidP="004B7796">
      <w:pPr>
        <w:rPr>
          <w:sz w:val="16"/>
          <w:szCs w:val="16"/>
        </w:rPr>
      </w:pPr>
    </w:p>
    <w:p w:rsidR="00BA0352" w:rsidRPr="00BA0352" w:rsidRDefault="00BA0352" w:rsidP="004B7796">
      <w:pPr>
        <w:rPr>
          <w:sz w:val="16"/>
          <w:szCs w:val="16"/>
        </w:rPr>
      </w:pPr>
      <w:r w:rsidRPr="00BA0352">
        <w:rPr>
          <w:sz w:val="16"/>
          <w:szCs w:val="16"/>
        </w:rPr>
        <w:t xml:space="preserve">                   Председатель Собрания</w:t>
      </w:r>
      <w:r w:rsidR="004B7796">
        <w:rPr>
          <w:sz w:val="16"/>
          <w:szCs w:val="16"/>
        </w:rPr>
        <w:t xml:space="preserve"> </w:t>
      </w:r>
      <w:r w:rsidRPr="00BA0352">
        <w:rPr>
          <w:sz w:val="16"/>
          <w:szCs w:val="16"/>
        </w:rPr>
        <w:t>депутатов Островского муниципального</w:t>
      </w:r>
      <w:r w:rsidR="004B7796">
        <w:rPr>
          <w:sz w:val="16"/>
          <w:szCs w:val="16"/>
        </w:rPr>
        <w:t xml:space="preserve"> </w:t>
      </w:r>
      <w:r w:rsidRPr="00BA0352">
        <w:rPr>
          <w:sz w:val="16"/>
          <w:szCs w:val="16"/>
        </w:rPr>
        <w:t xml:space="preserve">района Костромской области        А.А.Смирнов                                    </w:t>
      </w:r>
    </w:p>
    <w:tbl>
      <w:tblPr>
        <w:tblW w:w="10412" w:type="dxa"/>
        <w:tblInd w:w="89" w:type="dxa"/>
        <w:tblLayout w:type="fixed"/>
        <w:tblLook w:val="04A0"/>
      </w:tblPr>
      <w:tblGrid>
        <w:gridCol w:w="2146"/>
        <w:gridCol w:w="7229"/>
        <w:gridCol w:w="1037"/>
      </w:tblGrid>
      <w:tr w:rsidR="00BA0352" w:rsidRPr="00BA0352" w:rsidTr="00240022">
        <w:trPr>
          <w:trHeight w:val="315"/>
        </w:trPr>
        <w:tc>
          <w:tcPr>
            <w:tcW w:w="10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A0352" w:rsidRPr="00BA0352" w:rsidRDefault="00BA0352" w:rsidP="004B7796">
            <w:pPr>
              <w:jc w:val="right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                                                                         Приложение № 1</w:t>
            </w:r>
          </w:p>
        </w:tc>
      </w:tr>
      <w:tr w:rsidR="00BA0352" w:rsidRPr="00BA0352" w:rsidTr="00240022">
        <w:trPr>
          <w:trHeight w:val="61"/>
        </w:trPr>
        <w:tc>
          <w:tcPr>
            <w:tcW w:w="10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A0352" w:rsidRPr="00BA0352" w:rsidRDefault="00BA0352" w:rsidP="004B7796">
            <w:pPr>
              <w:jc w:val="right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к решению  Собрания депутатов</w:t>
            </w:r>
          </w:p>
        </w:tc>
      </w:tr>
      <w:tr w:rsidR="00BA0352" w:rsidRPr="00BA0352" w:rsidTr="00240022">
        <w:trPr>
          <w:trHeight w:val="61"/>
        </w:trPr>
        <w:tc>
          <w:tcPr>
            <w:tcW w:w="10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A0352" w:rsidRPr="00BA0352" w:rsidRDefault="00BA0352" w:rsidP="004B7796">
            <w:pPr>
              <w:jc w:val="right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От 22.05.2017г. №154</w:t>
            </w:r>
          </w:p>
        </w:tc>
      </w:tr>
      <w:tr w:rsidR="00BA0352" w:rsidRPr="00BA0352" w:rsidTr="00240022">
        <w:trPr>
          <w:trHeight w:val="61"/>
        </w:trPr>
        <w:tc>
          <w:tcPr>
            <w:tcW w:w="10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A0352" w:rsidRPr="00BA0352" w:rsidRDefault="00BA0352" w:rsidP="004B77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 xml:space="preserve">       ОБЪЁМ ПОСТУПЛЕНИЙ ДОХОДОВ В БЮДЖЕТ ОСТРОВСКОГО МУНИЦИПАЛЬНОГО РАЙОНА НА 2017г.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>Наименование кодов экономической классификации доходов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>Сумма (</w:t>
            </w:r>
            <w:proofErr w:type="spellStart"/>
            <w:r w:rsidRPr="00BA0352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BA0352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BA0352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BA0352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>1  00  00000  00  0000  000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>38471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1  01  00000  00  0000  000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14115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1  01  02000  01  0000  110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14115</w:t>
            </w:r>
          </w:p>
        </w:tc>
      </w:tr>
      <w:tr w:rsidR="00BA0352" w:rsidRPr="00BA0352" w:rsidTr="00240022">
        <w:trPr>
          <w:trHeight w:val="28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1  01  02010  01  0000 110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14065</w:t>
            </w:r>
          </w:p>
        </w:tc>
      </w:tr>
      <w:tr w:rsidR="00BA0352" w:rsidRPr="00BA0352" w:rsidTr="00240022">
        <w:trPr>
          <w:trHeight w:val="66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lastRenderedPageBreak/>
              <w:t>1  01  02020  01 0000  110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30</w:t>
            </w:r>
          </w:p>
        </w:tc>
      </w:tr>
      <w:tr w:rsidR="00BA0352" w:rsidRPr="00BA0352" w:rsidTr="00240022">
        <w:trPr>
          <w:trHeight w:val="354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1  01  02040  01  0000  110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1  03  00000  00  0000  000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2508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1  03  02000  01  0000  110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2508</w:t>
            </w:r>
          </w:p>
        </w:tc>
      </w:tr>
      <w:tr w:rsidR="00BA0352" w:rsidRPr="00BA0352" w:rsidTr="00240022">
        <w:trPr>
          <w:trHeight w:val="378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1  03  02230  01  0000  110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856,5</w:t>
            </w:r>
          </w:p>
        </w:tc>
      </w:tr>
      <w:tr w:rsidR="00BA0352" w:rsidRPr="00BA0352" w:rsidTr="00240022">
        <w:trPr>
          <w:trHeight w:val="443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1  03  02240  01  0000  110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A0352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BA0352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8,5</w:t>
            </w:r>
          </w:p>
        </w:tc>
      </w:tr>
      <w:tr w:rsidR="00BA0352" w:rsidRPr="00BA0352" w:rsidTr="00240022">
        <w:trPr>
          <w:trHeight w:val="41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1  03  02250  01  0000  110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1814,3</w:t>
            </w:r>
          </w:p>
        </w:tc>
      </w:tr>
      <w:tr w:rsidR="00BA0352" w:rsidRPr="00BA0352" w:rsidTr="00240022">
        <w:trPr>
          <w:trHeight w:val="547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1  03  02260  01  0000  110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-171,3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1  05  00000  00  0000  000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9971</w:t>
            </w:r>
          </w:p>
        </w:tc>
      </w:tr>
      <w:tr w:rsidR="00BA0352" w:rsidRPr="00BA0352" w:rsidTr="00240022">
        <w:trPr>
          <w:trHeight w:val="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1  05  01000  00  0000  110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3640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1  05  01010  01  0000  110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Налог,  взимаемый с налогоплательщиков, выбравших в качестве объекта налогообложения доходы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2150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1  05  01011  01 0000 110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2150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1  05  01020  01  0000  110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Налог,  взимаемый с налогоплательщиков, выбравших в качестве объекта налогообложения доходы, уменьшенные на величину  расходов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1480</w:t>
            </w:r>
          </w:p>
        </w:tc>
      </w:tr>
      <w:tr w:rsidR="00BA0352" w:rsidRPr="00BA0352" w:rsidTr="00240022">
        <w:trPr>
          <w:trHeight w:val="259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lastRenderedPageBreak/>
              <w:t>1  05  01021  01  0000 110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1480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1  05  01050  01  0000 110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1  05  02000  02  0000  110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6130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1  05  02010  02  0000  110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6130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1  05  03000  01  0000  110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201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1  05  03010  01  0000  110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201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1  08  00000  00  0000  000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935</w:t>
            </w:r>
          </w:p>
        </w:tc>
      </w:tr>
      <w:tr w:rsidR="00BA0352" w:rsidRPr="00BA0352" w:rsidTr="00240022">
        <w:trPr>
          <w:trHeight w:val="273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1  08  03000  01  0000  110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935</w:t>
            </w:r>
          </w:p>
        </w:tc>
      </w:tr>
      <w:tr w:rsidR="00BA0352" w:rsidRPr="00BA0352" w:rsidTr="00240022">
        <w:trPr>
          <w:trHeight w:val="235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1  08  03010  01 0000 110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Федерации.)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935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1  11  00000  00  0000  000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1490</w:t>
            </w:r>
          </w:p>
        </w:tc>
      </w:tr>
      <w:tr w:rsidR="00BA0352" w:rsidRPr="00BA0352" w:rsidTr="00240022">
        <w:trPr>
          <w:trHeight w:val="415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1  11  05000  00  0000  120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Доходы, получаемые в виде арендной  либо иной платы за 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1340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1  11  05010  00  0000  120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1100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1  11  05013  10  0000  120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1100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1  11  05030  00  0000  120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1  11  05035  05  0000  120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1  11  05070  00  0000  120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160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lastRenderedPageBreak/>
              <w:t>1  11  05075  05  0000  120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160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1  11  09000  00  0000  120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150</w:t>
            </w:r>
          </w:p>
        </w:tc>
      </w:tr>
      <w:tr w:rsidR="00BA0352" w:rsidRPr="00BA0352" w:rsidTr="00240022">
        <w:trPr>
          <w:trHeight w:val="4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1  11  09040  00  0000  120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150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1  11  09045  05  0000  120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150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1  12  00000  00  0000  000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44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1  12  01000  01  0000  000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44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1  12  01010  01  0000  120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1  12  01020  01  0000  120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Плата за выбросы загрязняющих веществ в атмосферный воздух передвижными объектами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1  12  01030  01  0000  120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Плата за выбросы загрязняющих веществ в водные объекты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1  12  01040  01  0000  120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1  13  00000  00  0000  000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7158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1  13  01000  00  0000  130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5218</w:t>
            </w:r>
          </w:p>
        </w:tc>
      </w:tr>
      <w:tr w:rsidR="00BA0352" w:rsidRPr="00BA0352" w:rsidTr="00240022">
        <w:trPr>
          <w:trHeight w:val="192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1  13  01990  00  0000  130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5218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1  13  01995  05  0000  130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5218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1  13  02000  00  0000  130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1940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1  13  02060  00  0000  130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1940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1  13  02065  05  0000  130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1940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1  14  00000  00  0000  000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1100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1  14  02000  00  0000  000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500</w:t>
            </w:r>
          </w:p>
        </w:tc>
      </w:tr>
      <w:tr w:rsidR="00BA0352" w:rsidRPr="00BA0352" w:rsidTr="00240022">
        <w:trPr>
          <w:trHeight w:val="218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lastRenderedPageBreak/>
              <w:t>1  14  02050  05  0000  410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реализации имущества, находящегося в 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proofErr w:type="gramStart"/>
            <w:r w:rsidRPr="00BA0352">
              <w:rPr>
                <w:color w:val="000000"/>
                <w:sz w:val="16"/>
                <w:szCs w:val="16"/>
              </w:rPr>
              <w:t>,в</w:t>
            </w:r>
            <w:proofErr w:type="gramEnd"/>
            <w:r w:rsidRPr="00BA0352">
              <w:rPr>
                <w:color w:val="000000"/>
                <w:sz w:val="16"/>
                <w:szCs w:val="16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500</w:t>
            </w:r>
          </w:p>
        </w:tc>
      </w:tr>
      <w:tr w:rsidR="00BA0352" w:rsidRPr="00BA0352" w:rsidTr="00240022">
        <w:trPr>
          <w:trHeight w:val="455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1  14  02053  05  0000  410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 автономных учреждений, а также  имущества муниципальных унитарных предприятий, в том числе казенных), в части реализации основных средств  по указанному имуществу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500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1  14  06000  00  0000  430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600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1  14  06010  00  0000  430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продажи земельных участков,  государственная собственность на которые не разграничена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600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1  14  06013  10  0000  430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600</w:t>
            </w:r>
          </w:p>
        </w:tc>
      </w:tr>
      <w:tr w:rsidR="00BA0352" w:rsidRPr="00BA0352" w:rsidTr="00240022">
        <w:trPr>
          <w:trHeight w:val="145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1  16  00000  00  0000  000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1150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1  16  03000  00  0000  140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Денежные взыскания (штрафы) за  нарушение законодательства о налогах и сборах. 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BA0352" w:rsidRPr="00BA0352" w:rsidTr="00240022">
        <w:trPr>
          <w:trHeight w:val="74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1  16  03010  01  0000  140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 w:rsidRPr="00BA0352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BA0352">
              <w:rPr>
                <w:color w:val="000000"/>
                <w:sz w:val="16"/>
                <w:szCs w:val="16"/>
              </w:rPr>
              <w:t>, 119</w:t>
            </w:r>
            <w:r w:rsidRPr="00BA0352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BA0352">
              <w:rPr>
                <w:color w:val="000000"/>
                <w:sz w:val="16"/>
                <w:szCs w:val="16"/>
              </w:rPr>
              <w:t>, пунктами 1 и 2 статьи 120, статьями 125, 126, 126</w:t>
            </w:r>
            <w:r w:rsidRPr="00BA0352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BA0352">
              <w:rPr>
                <w:color w:val="000000"/>
                <w:sz w:val="16"/>
                <w:szCs w:val="16"/>
              </w:rPr>
              <w:t>, 128, 129, 129</w:t>
            </w:r>
            <w:r w:rsidRPr="00BA0352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BA0352">
              <w:rPr>
                <w:color w:val="000000"/>
                <w:sz w:val="16"/>
                <w:szCs w:val="16"/>
              </w:rPr>
              <w:t>, 129</w:t>
            </w:r>
            <w:r w:rsidRPr="00BA0352">
              <w:rPr>
                <w:color w:val="000000"/>
                <w:sz w:val="16"/>
                <w:szCs w:val="16"/>
                <w:vertAlign w:val="superscript"/>
              </w:rPr>
              <w:t>4</w:t>
            </w:r>
            <w:r w:rsidRPr="00BA0352">
              <w:rPr>
                <w:color w:val="000000"/>
                <w:sz w:val="16"/>
                <w:szCs w:val="16"/>
              </w:rPr>
              <w:t>, 132, 133, 134, 135, 135</w:t>
            </w:r>
            <w:r w:rsidRPr="00BA0352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BA0352">
              <w:rPr>
                <w:color w:val="000000"/>
                <w:sz w:val="16"/>
                <w:szCs w:val="16"/>
              </w:rPr>
              <w:t>, 135</w:t>
            </w:r>
            <w:r w:rsidRPr="00BA0352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BA0352">
              <w:rPr>
                <w:color w:val="000000"/>
                <w:sz w:val="16"/>
                <w:szCs w:val="16"/>
              </w:rPr>
              <w:t xml:space="preserve"> Налогового кодекса Российской Федерации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BA0352" w:rsidRPr="00BA0352" w:rsidTr="00240022">
        <w:trPr>
          <w:trHeight w:val="366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  16  25000  00  0000  140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150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1  16  25050  01  0000  140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130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1  16  25060  01 0000  140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Денежные  взыскания (штрафы)  за нарушение земельного законодательства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1  16  28000  01  0000  140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обеспечения  санитарно- 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600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1  16  90000  00  0000  140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380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1  16  90050  05  0000  140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380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lastRenderedPageBreak/>
              <w:t>2  00  00000  00  0000  000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>160963,896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148523,896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2  02  10000  00  0000  151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34289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2  02  15001  00  0000  151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33735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2  02  15001  05  0000  151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33735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2  02  15002  00  0000  151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554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2  02  15002  05  0000  151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554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2  02  20000  00  0000  151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20495,106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2  02  20051  05  0000  151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федеральных целевых программ, в т.ч.: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2074,156</w:t>
            </w:r>
          </w:p>
        </w:tc>
      </w:tr>
      <w:tr w:rsidR="00BA0352" w:rsidRPr="00BA0352" w:rsidTr="00240022">
        <w:trPr>
          <w:trHeight w:val="254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муниципальных районов в 2017 году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792,5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Субсидии бюджетам муниципальных районов в 2017 году мероприятия подпрограммы "Обеспечение жильем молодых семей" федеральной целевой программы "Жилище" на 2015-2020 годы"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1281,656</w:t>
            </w:r>
          </w:p>
        </w:tc>
      </w:tr>
      <w:tr w:rsidR="00BA0352" w:rsidRPr="00BA0352" w:rsidTr="00240022">
        <w:trPr>
          <w:trHeight w:val="309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2  02  20216  05  0000  151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2700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2  02  25027  00  0000  151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470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2  02  25027  05  0000  151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470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2  02  25097  00  0000  151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794,6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2  02  25097  05  0000  151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794,6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2  02  25555  00  0000  151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480,56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lastRenderedPageBreak/>
              <w:t>2  02  25555  05  0000  151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480,56</w:t>
            </w:r>
          </w:p>
        </w:tc>
      </w:tr>
      <w:tr w:rsidR="00BA0352" w:rsidRPr="00BA0352" w:rsidTr="00240022">
        <w:trPr>
          <w:trHeight w:val="26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2  02  25558  00  0000  151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888,89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2  02  25558  05  0000  151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888,89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2  02  29999  05  0000  151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субсидии бюджетам муниципальных районов, в том числе: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13086,9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615,3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BA0352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A0352">
              <w:rPr>
                <w:color w:val="000000"/>
                <w:sz w:val="16"/>
                <w:szCs w:val="16"/>
              </w:rPr>
              <w:t xml:space="preserve">  муниципальных программ в области энергосбережения и повышения энергетической эффективности на объектах теплоэнергетики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12156,3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Субсидии на организацию отдыха детей в каникулярное время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315,3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2  02  30000  00  0000  151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СУБВЕНЦИИ  БЮДЖЕТАМ БЮДЖЕТНОЙ СИСТЕМЫ РОССИЙСКОЙ ФЕДЕРАЦИИ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93179,19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2  02  30024  05  0000  151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91714,69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1262,6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          в т.ч. - на осуществление полномочий в сфере АПК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1262,6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Субвенции бюджетам муниципальных образований на реализацию основных общеобразовательных программ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78220,6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Субвенции бюджетам муниципальных образований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11065,5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Субвенции  бюджетам муниципальных районов на осуществление органами местного самоуправления муниципальных районов государственных полномочий  в области архивного дела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622,6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по решению вопросов в сфере трудовых отношений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218,8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Субвенция бюджетам муниципальных образований на осуществление органами местного самоуправления  муниципальных районов государственных полномочий по  организации деятельности административных комиссий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29,9</w:t>
            </w:r>
          </w:p>
        </w:tc>
      </w:tr>
      <w:tr w:rsidR="00BA0352" w:rsidRPr="00BA0352" w:rsidTr="00240022">
        <w:trPr>
          <w:trHeight w:val="197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Субвенции бюджетам муниципальных образований на осуществление органами местного самоуправления муниципальных районов государственных полномочий по образованию и организации деятельности комиссий по делам несовершеннолетних и их прав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215,1</w:t>
            </w:r>
          </w:p>
        </w:tc>
      </w:tr>
      <w:tr w:rsidR="00BA0352" w:rsidRPr="00BA0352" w:rsidTr="00240022">
        <w:trPr>
          <w:trHeight w:val="698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BA0352">
              <w:rPr>
                <w:color w:val="000000"/>
                <w:sz w:val="16"/>
                <w:szCs w:val="16"/>
              </w:rPr>
              <w:t>Субвенции, передаваемые бюджетам муниципальных районов и городских округов в 2017 году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  <w:proofErr w:type="gramEnd"/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24,39</w:t>
            </w:r>
          </w:p>
        </w:tc>
      </w:tr>
      <w:tr w:rsidR="00BA0352" w:rsidRPr="00BA0352" w:rsidTr="00240022">
        <w:trPr>
          <w:trHeight w:val="585"/>
        </w:trPr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Субвенции бюджетам муниципальных районов и сельских поселений на 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55,2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2  02  35542  05  0000  151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1254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2  02  35543  05  0000  151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210,5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2  02  40000  00  0000  151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ИНЫЕ  МЕЖБЮДЖЕТНЫЕ  ТРАНСФЕРТЫ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560,6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2  02  40014  05  0000  151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560,6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2  07  00000  00  0000  000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 БЕЗВОЗМЕЗДНЫЕ  ПОСТУПЛЕНИЯ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12440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2  07  05000  05  0000  180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12440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2  07  05030  05  0000  180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jc w:val="both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12440</w:t>
            </w:r>
          </w:p>
        </w:tc>
      </w:tr>
      <w:tr w:rsidR="00BA0352" w:rsidRPr="00BA0352" w:rsidTr="00240022">
        <w:trPr>
          <w:trHeight w:val="51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4B779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4B77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352">
              <w:rPr>
                <w:b/>
                <w:bCs/>
                <w:color w:val="000000"/>
                <w:sz w:val="16"/>
                <w:szCs w:val="16"/>
              </w:rPr>
              <w:t>199434,896</w:t>
            </w:r>
          </w:p>
        </w:tc>
      </w:tr>
    </w:tbl>
    <w:p w:rsidR="00BA0352" w:rsidRPr="00BA0352" w:rsidRDefault="00BA0352" w:rsidP="00BA0352">
      <w:pPr>
        <w:rPr>
          <w:sz w:val="16"/>
          <w:szCs w:val="16"/>
        </w:rPr>
      </w:pPr>
    </w:p>
    <w:p w:rsidR="00BA0352" w:rsidRPr="00BA0352" w:rsidRDefault="00BA0352" w:rsidP="00BA0352">
      <w:pPr>
        <w:pStyle w:val="af4"/>
        <w:rPr>
          <w:sz w:val="16"/>
          <w:szCs w:val="16"/>
        </w:rPr>
      </w:pPr>
    </w:p>
    <w:p w:rsidR="00BA0352" w:rsidRPr="00BA0352" w:rsidRDefault="00BA0352" w:rsidP="00BA0352">
      <w:pPr>
        <w:pStyle w:val="af4"/>
        <w:rPr>
          <w:sz w:val="16"/>
          <w:szCs w:val="16"/>
        </w:rPr>
        <w:sectPr w:rsidR="00BA0352" w:rsidRPr="00BA0352" w:rsidSect="001E5808">
          <w:pgSz w:w="11907" w:h="16840" w:code="9"/>
          <w:pgMar w:top="1134" w:right="851" w:bottom="1134" w:left="709" w:header="0" w:footer="0" w:gutter="0"/>
          <w:cols w:space="720"/>
          <w:docGrid w:linePitch="272"/>
        </w:sectPr>
      </w:pPr>
    </w:p>
    <w:tbl>
      <w:tblPr>
        <w:tblW w:w="19673" w:type="dxa"/>
        <w:tblInd w:w="-601" w:type="dxa"/>
        <w:tblLayout w:type="fixed"/>
        <w:tblLook w:val="0000"/>
      </w:tblPr>
      <w:tblGrid>
        <w:gridCol w:w="2127"/>
        <w:gridCol w:w="567"/>
        <w:gridCol w:w="283"/>
        <w:gridCol w:w="504"/>
        <w:gridCol w:w="866"/>
        <w:gridCol w:w="422"/>
        <w:gridCol w:w="712"/>
        <w:gridCol w:w="217"/>
        <w:gridCol w:w="1201"/>
        <w:gridCol w:w="420"/>
        <w:gridCol w:w="762"/>
        <w:gridCol w:w="228"/>
        <w:gridCol w:w="858"/>
        <w:gridCol w:w="1559"/>
        <w:gridCol w:w="1560"/>
        <w:gridCol w:w="1417"/>
        <w:gridCol w:w="1318"/>
        <w:gridCol w:w="8"/>
        <w:gridCol w:w="179"/>
        <w:gridCol w:w="1094"/>
        <w:gridCol w:w="2216"/>
        <w:gridCol w:w="1138"/>
        <w:gridCol w:w="17"/>
      </w:tblGrid>
      <w:tr w:rsidR="00BA0352" w:rsidRPr="00BA0352" w:rsidTr="00240022">
        <w:trPr>
          <w:gridAfter w:val="1"/>
          <w:wAfter w:w="17" w:type="dxa"/>
          <w:trHeight w:val="300"/>
        </w:trPr>
        <w:tc>
          <w:tcPr>
            <w:tcW w:w="2694" w:type="dxa"/>
            <w:gridSpan w:val="2"/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621" w:type="dxa"/>
            <w:gridSpan w:val="2"/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99" w:type="dxa"/>
            <w:gridSpan w:val="7"/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310" w:type="dxa"/>
            <w:gridSpan w:val="2"/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</w:tr>
      <w:tr w:rsidR="00BA0352" w:rsidRPr="00BA0352" w:rsidTr="00240022">
        <w:trPr>
          <w:trHeight w:val="300"/>
        </w:trPr>
        <w:tc>
          <w:tcPr>
            <w:tcW w:w="2694" w:type="dxa"/>
            <w:gridSpan w:val="2"/>
            <w:shd w:val="clear" w:color="auto" w:fill="auto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87" w:type="dxa"/>
            <w:gridSpan w:val="5"/>
            <w:shd w:val="clear" w:color="auto" w:fill="auto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92" w:type="dxa"/>
            <w:gridSpan w:val="16"/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 xml:space="preserve">                                         Приложение № 2</w:t>
            </w:r>
          </w:p>
        </w:tc>
      </w:tr>
      <w:tr w:rsidR="00BA0352" w:rsidRPr="00BA0352" w:rsidTr="00240022">
        <w:trPr>
          <w:trHeight w:val="300"/>
        </w:trPr>
        <w:tc>
          <w:tcPr>
            <w:tcW w:w="2694" w:type="dxa"/>
            <w:gridSpan w:val="2"/>
            <w:shd w:val="clear" w:color="auto" w:fill="auto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87" w:type="dxa"/>
            <w:gridSpan w:val="5"/>
            <w:shd w:val="clear" w:color="auto" w:fill="auto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92" w:type="dxa"/>
            <w:gridSpan w:val="16"/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 xml:space="preserve">                                            к решению Собрания депутатов</w:t>
            </w:r>
          </w:p>
        </w:tc>
      </w:tr>
      <w:tr w:rsidR="00BA0352" w:rsidRPr="00BA0352" w:rsidTr="00240022">
        <w:trPr>
          <w:trHeight w:val="300"/>
        </w:trPr>
        <w:tc>
          <w:tcPr>
            <w:tcW w:w="2694" w:type="dxa"/>
            <w:gridSpan w:val="2"/>
            <w:shd w:val="clear" w:color="auto" w:fill="auto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87" w:type="dxa"/>
            <w:gridSpan w:val="5"/>
            <w:shd w:val="clear" w:color="auto" w:fill="auto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92" w:type="dxa"/>
            <w:gridSpan w:val="16"/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 xml:space="preserve">                                                 От 22.05. 2017г. № 154</w:t>
            </w:r>
          </w:p>
        </w:tc>
      </w:tr>
      <w:tr w:rsidR="00BA0352" w:rsidRPr="00BA0352" w:rsidTr="00240022">
        <w:trPr>
          <w:gridAfter w:val="1"/>
          <w:wAfter w:w="17" w:type="dxa"/>
          <w:trHeight w:val="705"/>
        </w:trPr>
        <w:tc>
          <w:tcPr>
            <w:tcW w:w="19656" w:type="dxa"/>
            <w:gridSpan w:val="22"/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 xml:space="preserve">Распределение межбюджетных трансфертов, предоставляемых бюджетам сельских поселений на 2017 год                                </w:t>
            </w:r>
          </w:p>
        </w:tc>
      </w:tr>
      <w:tr w:rsidR="00BA0352" w:rsidRPr="00BA0352" w:rsidTr="00240022">
        <w:trPr>
          <w:gridAfter w:val="3"/>
          <w:wAfter w:w="3371" w:type="dxa"/>
          <w:trHeight w:val="70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Наименование сельских  поселений</w:t>
            </w: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 xml:space="preserve"> Дотация бюджетам  поселений на выравнивание бюджетной обеспеченности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Субвенции бюджетам  поселений 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Прочие межбюджетные трансферты, передаваемые бюджетам сельских поселений 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b/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Межбюджетные трансферты, передаваемые бюджетам сельских п</w:t>
            </w:r>
            <w:r w:rsidRPr="00BA0352">
              <w:rPr>
                <w:sz w:val="16"/>
                <w:szCs w:val="16"/>
              </w:rPr>
              <w:t>о</w:t>
            </w:r>
            <w:r w:rsidRPr="00BA0352">
              <w:rPr>
                <w:sz w:val="16"/>
                <w:szCs w:val="16"/>
              </w:rPr>
              <w:t>селений на строительство (реконструкцию), капитальный ремонт, ремонт и содержание автомобильных дорог общего пользования м</w:t>
            </w:r>
            <w:r w:rsidRPr="00BA0352">
              <w:rPr>
                <w:sz w:val="16"/>
                <w:szCs w:val="16"/>
              </w:rPr>
              <w:t>е</w:t>
            </w:r>
            <w:r w:rsidRPr="00BA0352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Межбюджетные 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трансферты,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передаваемые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бюджетам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сельских пос. на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proofErr w:type="spellStart"/>
            <w:r w:rsidRPr="00BA0352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A0352">
              <w:rPr>
                <w:color w:val="000000"/>
                <w:sz w:val="16"/>
                <w:szCs w:val="16"/>
              </w:rPr>
              <w:t xml:space="preserve">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муниципальных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программ </w:t>
            </w:r>
            <w:proofErr w:type="gramStart"/>
            <w:r w:rsidRPr="00BA0352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BA0352">
              <w:rPr>
                <w:color w:val="000000"/>
                <w:sz w:val="16"/>
                <w:szCs w:val="16"/>
              </w:rPr>
              <w:t xml:space="preserve">     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области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энергосбережения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и повышения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энергетической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эффекти</w:t>
            </w:r>
            <w:r w:rsidRPr="00BA0352">
              <w:rPr>
                <w:color w:val="000000"/>
                <w:sz w:val="16"/>
                <w:szCs w:val="16"/>
              </w:rPr>
              <w:t>в</w:t>
            </w:r>
            <w:r w:rsidRPr="00BA0352">
              <w:rPr>
                <w:color w:val="000000"/>
                <w:sz w:val="16"/>
                <w:szCs w:val="16"/>
              </w:rPr>
              <w:t xml:space="preserve">ности </w:t>
            </w:r>
            <w:proofErr w:type="gramStart"/>
            <w:r w:rsidRPr="00BA0352">
              <w:rPr>
                <w:color w:val="000000"/>
                <w:sz w:val="16"/>
                <w:szCs w:val="16"/>
              </w:rPr>
              <w:t>на</w:t>
            </w:r>
            <w:proofErr w:type="gramEnd"/>
            <w:r w:rsidRPr="00BA0352">
              <w:rPr>
                <w:color w:val="000000"/>
                <w:sz w:val="16"/>
                <w:szCs w:val="16"/>
              </w:rPr>
              <w:t xml:space="preserve">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proofErr w:type="gramStart"/>
            <w:r w:rsidRPr="00BA0352">
              <w:rPr>
                <w:color w:val="000000"/>
                <w:sz w:val="16"/>
                <w:szCs w:val="16"/>
              </w:rPr>
              <w:t>объектах</w:t>
            </w:r>
            <w:proofErr w:type="gramEnd"/>
            <w:r w:rsidRPr="00BA0352">
              <w:rPr>
                <w:color w:val="000000"/>
                <w:sz w:val="16"/>
                <w:szCs w:val="16"/>
              </w:rPr>
              <w:t xml:space="preserve">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теплоэнергетики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за счет средств </w:t>
            </w:r>
          </w:p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областного </w:t>
            </w:r>
          </w:p>
          <w:p w:rsidR="00BA0352" w:rsidRPr="00BA0352" w:rsidRDefault="00BA0352" w:rsidP="00BA0352">
            <w:pPr>
              <w:snapToGrid w:val="0"/>
              <w:rPr>
                <w:b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>бю</w:t>
            </w:r>
            <w:r w:rsidRPr="00BA0352">
              <w:rPr>
                <w:color w:val="000000"/>
                <w:sz w:val="16"/>
                <w:szCs w:val="16"/>
              </w:rPr>
              <w:t>д</w:t>
            </w:r>
            <w:r w:rsidRPr="00BA0352">
              <w:rPr>
                <w:color w:val="000000"/>
                <w:sz w:val="16"/>
                <w:szCs w:val="16"/>
              </w:rPr>
              <w:t>жета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color w:val="000000"/>
                <w:sz w:val="16"/>
                <w:szCs w:val="16"/>
              </w:rPr>
              <w:t xml:space="preserve">Межбюджетные  трансферты, передаваемые бюджетам сельских пос. на </w:t>
            </w:r>
            <w:proofErr w:type="spellStart"/>
            <w:r w:rsidRPr="00BA0352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A0352">
              <w:rPr>
                <w:color w:val="000000"/>
                <w:sz w:val="16"/>
                <w:szCs w:val="16"/>
              </w:rPr>
              <w:t xml:space="preserve"> муниципальных программ в      области эне</w:t>
            </w:r>
            <w:r w:rsidRPr="00BA0352">
              <w:rPr>
                <w:color w:val="000000"/>
                <w:sz w:val="16"/>
                <w:szCs w:val="16"/>
              </w:rPr>
              <w:t>р</w:t>
            </w:r>
            <w:r w:rsidRPr="00BA0352">
              <w:rPr>
                <w:color w:val="000000"/>
                <w:sz w:val="16"/>
                <w:szCs w:val="16"/>
              </w:rPr>
              <w:t>госбережения и повышения энергетической эффективности на объектах теплоэнергетики за счет средств местного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Межбюджетные трансферты, передаваемые бюджетам сельских посел</w:t>
            </w:r>
            <w:r w:rsidRPr="00BA0352">
              <w:rPr>
                <w:sz w:val="16"/>
                <w:szCs w:val="16"/>
              </w:rPr>
              <w:t>е</w:t>
            </w:r>
            <w:r w:rsidRPr="00BA0352">
              <w:rPr>
                <w:sz w:val="16"/>
                <w:szCs w:val="16"/>
              </w:rPr>
              <w:t>ний на поддержку государственных программ субъекта Российской Федерации и муниц</w:t>
            </w:r>
            <w:r w:rsidRPr="00BA0352">
              <w:rPr>
                <w:sz w:val="16"/>
                <w:szCs w:val="16"/>
              </w:rPr>
              <w:t>и</w:t>
            </w:r>
            <w:r w:rsidRPr="00BA0352">
              <w:rPr>
                <w:sz w:val="16"/>
                <w:szCs w:val="16"/>
              </w:rPr>
              <w:t>пальных программ формирования современной городской среды (мероприятия по благоу</w:t>
            </w:r>
            <w:r w:rsidRPr="00BA0352">
              <w:rPr>
                <w:sz w:val="16"/>
                <w:szCs w:val="16"/>
              </w:rPr>
              <w:t>с</w:t>
            </w:r>
            <w:r w:rsidRPr="00BA0352">
              <w:rPr>
                <w:sz w:val="16"/>
                <w:szCs w:val="16"/>
              </w:rPr>
              <w:t>тройству дворовых территорий муниципальных образований</w:t>
            </w:r>
            <w:proofErr w:type="gramStart"/>
            <w:r w:rsidRPr="00BA0352">
              <w:rPr>
                <w:sz w:val="16"/>
                <w:szCs w:val="16"/>
              </w:rPr>
              <w:t>)з</w:t>
            </w:r>
            <w:proofErr w:type="gramEnd"/>
            <w:r w:rsidRPr="00BA0352">
              <w:rPr>
                <w:sz w:val="16"/>
                <w:szCs w:val="16"/>
              </w:rPr>
              <w:t>а счет средств федерал</w:t>
            </w:r>
            <w:r w:rsidRPr="00BA0352">
              <w:rPr>
                <w:sz w:val="16"/>
                <w:szCs w:val="16"/>
              </w:rPr>
              <w:t>ь</w:t>
            </w:r>
            <w:r w:rsidRPr="00BA0352">
              <w:rPr>
                <w:sz w:val="16"/>
                <w:szCs w:val="16"/>
              </w:rPr>
              <w:t>ного бюджета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color w:val="000000"/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Межбюджетные трансферты, передаваемые бюджетам сельских посел</w:t>
            </w:r>
            <w:r w:rsidRPr="00BA0352">
              <w:rPr>
                <w:sz w:val="16"/>
                <w:szCs w:val="16"/>
              </w:rPr>
              <w:t>е</w:t>
            </w:r>
            <w:r w:rsidRPr="00BA0352">
              <w:rPr>
                <w:sz w:val="16"/>
                <w:szCs w:val="16"/>
              </w:rPr>
              <w:t>ний на поддержку государственных программ субъекта Российской Федерации и муниц</w:t>
            </w:r>
            <w:r w:rsidRPr="00BA0352">
              <w:rPr>
                <w:sz w:val="16"/>
                <w:szCs w:val="16"/>
              </w:rPr>
              <w:t>и</w:t>
            </w:r>
            <w:r w:rsidRPr="00BA0352">
              <w:rPr>
                <w:sz w:val="16"/>
                <w:szCs w:val="16"/>
              </w:rPr>
              <w:t>пальных программ формирования современной городской среды (мероприятия по благоустро</w:t>
            </w:r>
            <w:r w:rsidRPr="00BA0352">
              <w:rPr>
                <w:sz w:val="16"/>
                <w:szCs w:val="16"/>
              </w:rPr>
              <w:t>й</w:t>
            </w:r>
            <w:r w:rsidRPr="00BA0352">
              <w:rPr>
                <w:sz w:val="16"/>
                <w:szCs w:val="16"/>
              </w:rPr>
              <w:t>ству дворовых территорий муниципальных образований</w:t>
            </w:r>
            <w:proofErr w:type="gramStart"/>
            <w:r w:rsidRPr="00BA0352">
              <w:rPr>
                <w:sz w:val="16"/>
                <w:szCs w:val="16"/>
              </w:rPr>
              <w:t>)з</w:t>
            </w:r>
            <w:proofErr w:type="gramEnd"/>
            <w:r w:rsidRPr="00BA0352">
              <w:rPr>
                <w:sz w:val="16"/>
                <w:szCs w:val="16"/>
              </w:rPr>
              <w:t>а счет средств областного бю</w:t>
            </w:r>
            <w:r w:rsidRPr="00BA0352">
              <w:rPr>
                <w:sz w:val="16"/>
                <w:szCs w:val="16"/>
              </w:rPr>
              <w:t>д</w:t>
            </w:r>
            <w:r w:rsidRPr="00BA0352">
              <w:rPr>
                <w:sz w:val="16"/>
                <w:szCs w:val="16"/>
              </w:rPr>
              <w:t>жета</w:t>
            </w:r>
          </w:p>
        </w:tc>
        <w:tc>
          <w:tcPr>
            <w:tcW w:w="1281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ind w:left="253" w:hanging="253"/>
              <w:jc w:val="center"/>
              <w:rPr>
                <w:b/>
                <w:sz w:val="16"/>
                <w:szCs w:val="16"/>
              </w:rPr>
            </w:pPr>
            <w:r w:rsidRPr="00BA0352">
              <w:rPr>
                <w:b/>
                <w:sz w:val="16"/>
                <w:szCs w:val="16"/>
              </w:rPr>
              <w:t>ИТОГО</w:t>
            </w:r>
          </w:p>
        </w:tc>
      </w:tr>
      <w:tr w:rsidR="00BA0352" w:rsidRPr="00BA0352" w:rsidTr="00240022">
        <w:trPr>
          <w:gridAfter w:val="3"/>
          <w:wAfter w:w="3371" w:type="dxa"/>
          <w:trHeight w:val="70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3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в том числе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</w:tr>
      <w:tr w:rsidR="00BA0352" w:rsidRPr="00BA0352" w:rsidTr="00240022">
        <w:trPr>
          <w:gridAfter w:val="3"/>
          <w:wAfter w:w="3371" w:type="dxa"/>
          <w:trHeight w:val="3394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за счет налоговых и неналоговых доходов местного бюджета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</w:tr>
      <w:tr w:rsidR="00BA0352" w:rsidRPr="00BA0352" w:rsidTr="00240022">
        <w:trPr>
          <w:gridAfter w:val="3"/>
          <w:wAfter w:w="3371" w:type="dxa"/>
          <w:trHeight w:val="66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proofErr w:type="spellStart"/>
            <w:r w:rsidRPr="00BA0352">
              <w:rPr>
                <w:sz w:val="16"/>
                <w:szCs w:val="16"/>
              </w:rPr>
              <w:t>Адищевское</w:t>
            </w:r>
            <w:proofErr w:type="spellEnd"/>
            <w:r w:rsidRPr="00BA0352">
              <w:rPr>
                <w:sz w:val="16"/>
                <w:szCs w:val="16"/>
              </w:rPr>
              <w:t xml:space="preserve"> с/</w:t>
            </w:r>
            <w:proofErr w:type="spellStart"/>
            <w:proofErr w:type="gramStart"/>
            <w:r w:rsidRPr="00BA0352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1920,0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1920,0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3,8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7,2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0352" w:rsidRPr="00BA0352" w:rsidRDefault="00BA0352" w:rsidP="00BA0352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A0352">
              <w:rPr>
                <w:bCs/>
                <w:sz w:val="16"/>
                <w:szCs w:val="16"/>
              </w:rPr>
              <w:t>279,154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2210,154</w:t>
            </w:r>
          </w:p>
        </w:tc>
      </w:tr>
      <w:tr w:rsidR="00BA0352" w:rsidRPr="00BA0352" w:rsidTr="00240022">
        <w:trPr>
          <w:gridAfter w:val="3"/>
          <w:wAfter w:w="3371" w:type="dxa"/>
          <w:trHeight w:val="66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proofErr w:type="spellStart"/>
            <w:r w:rsidRPr="00BA0352">
              <w:rPr>
                <w:sz w:val="16"/>
                <w:szCs w:val="16"/>
              </w:rPr>
              <w:t>Александровск</w:t>
            </w:r>
            <w:proofErr w:type="gramStart"/>
            <w:r w:rsidRPr="00BA0352">
              <w:rPr>
                <w:sz w:val="16"/>
                <w:szCs w:val="16"/>
              </w:rPr>
              <w:t>.с</w:t>
            </w:r>
            <w:proofErr w:type="spellEnd"/>
            <w:proofErr w:type="gramEnd"/>
            <w:r w:rsidRPr="00BA0352">
              <w:rPr>
                <w:sz w:val="16"/>
                <w:szCs w:val="16"/>
              </w:rPr>
              <w:t>/</w:t>
            </w:r>
            <w:proofErr w:type="spellStart"/>
            <w:r w:rsidRPr="00BA0352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1217,0</w:t>
            </w:r>
          </w:p>
        </w:tc>
        <w:tc>
          <w:tcPr>
            <w:tcW w:w="13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1217,0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1,8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3,4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A0352">
              <w:rPr>
                <w:bCs/>
                <w:sz w:val="16"/>
                <w:szCs w:val="16"/>
              </w:rPr>
              <w:t>19,526</w:t>
            </w:r>
          </w:p>
        </w:tc>
        <w:tc>
          <w:tcPr>
            <w:tcW w:w="10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1241,726</w:t>
            </w:r>
          </w:p>
        </w:tc>
      </w:tr>
      <w:tr w:rsidR="00BA0352" w:rsidRPr="00BA0352" w:rsidTr="00240022">
        <w:trPr>
          <w:gridAfter w:val="3"/>
          <w:wAfter w:w="3371" w:type="dxa"/>
          <w:trHeight w:val="66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proofErr w:type="spellStart"/>
            <w:r w:rsidRPr="00BA0352">
              <w:rPr>
                <w:sz w:val="16"/>
                <w:szCs w:val="16"/>
              </w:rPr>
              <w:t>Игодовское</w:t>
            </w:r>
            <w:proofErr w:type="spellEnd"/>
            <w:r w:rsidRPr="00BA0352">
              <w:rPr>
                <w:sz w:val="16"/>
                <w:szCs w:val="16"/>
              </w:rPr>
              <w:t xml:space="preserve"> с/</w:t>
            </w:r>
            <w:proofErr w:type="spellStart"/>
            <w:proofErr w:type="gramStart"/>
            <w:r w:rsidRPr="00BA0352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1337,0</w:t>
            </w:r>
          </w:p>
        </w:tc>
        <w:tc>
          <w:tcPr>
            <w:tcW w:w="13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1337,0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0,9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1,7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A0352">
              <w:rPr>
                <w:bCs/>
                <w:sz w:val="16"/>
                <w:szCs w:val="16"/>
              </w:rPr>
              <w:t>60,0</w:t>
            </w:r>
          </w:p>
        </w:tc>
        <w:tc>
          <w:tcPr>
            <w:tcW w:w="10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1399,6</w:t>
            </w:r>
          </w:p>
        </w:tc>
      </w:tr>
      <w:tr w:rsidR="00BA0352" w:rsidRPr="00BA0352" w:rsidTr="00240022">
        <w:trPr>
          <w:gridAfter w:val="3"/>
          <w:wAfter w:w="3371" w:type="dxa"/>
          <w:trHeight w:val="66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proofErr w:type="spellStart"/>
            <w:r w:rsidRPr="00BA0352">
              <w:rPr>
                <w:sz w:val="16"/>
                <w:szCs w:val="16"/>
              </w:rPr>
              <w:t>Клеванцовское</w:t>
            </w:r>
            <w:proofErr w:type="spellEnd"/>
            <w:r w:rsidRPr="00BA0352">
              <w:rPr>
                <w:sz w:val="16"/>
                <w:szCs w:val="16"/>
              </w:rPr>
              <w:t xml:space="preserve"> с/</w:t>
            </w:r>
            <w:proofErr w:type="spellStart"/>
            <w:proofErr w:type="gramStart"/>
            <w:r w:rsidRPr="00BA0352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2099,0</w:t>
            </w:r>
          </w:p>
        </w:tc>
        <w:tc>
          <w:tcPr>
            <w:tcW w:w="13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2099,0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3,8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7,1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A0352">
              <w:rPr>
                <w:bCs/>
                <w:sz w:val="16"/>
                <w:szCs w:val="16"/>
              </w:rPr>
              <w:t>267,963</w:t>
            </w:r>
          </w:p>
        </w:tc>
        <w:tc>
          <w:tcPr>
            <w:tcW w:w="10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2377,863</w:t>
            </w:r>
          </w:p>
        </w:tc>
      </w:tr>
      <w:tr w:rsidR="00BA0352" w:rsidRPr="00BA0352" w:rsidTr="00240022">
        <w:trPr>
          <w:gridAfter w:val="3"/>
          <w:wAfter w:w="3371" w:type="dxa"/>
          <w:trHeight w:val="66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Островское с/</w:t>
            </w:r>
            <w:proofErr w:type="spellStart"/>
            <w:proofErr w:type="gramStart"/>
            <w:r w:rsidRPr="00BA0352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1161,0</w:t>
            </w:r>
          </w:p>
        </w:tc>
        <w:tc>
          <w:tcPr>
            <w:tcW w:w="13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1161,0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5,7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10,7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A0352">
              <w:rPr>
                <w:bCs/>
                <w:sz w:val="16"/>
                <w:szCs w:val="16"/>
              </w:rPr>
              <w:t>240,556</w:t>
            </w:r>
          </w:p>
        </w:tc>
        <w:tc>
          <w:tcPr>
            <w:tcW w:w="10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1417,956</w:t>
            </w:r>
          </w:p>
        </w:tc>
      </w:tr>
      <w:tr w:rsidR="00BA0352" w:rsidRPr="00BA0352" w:rsidTr="00240022">
        <w:trPr>
          <w:gridAfter w:val="3"/>
          <w:wAfter w:w="3371" w:type="dxa"/>
          <w:trHeight w:val="66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Островское (центральное) с/</w:t>
            </w:r>
            <w:proofErr w:type="spellStart"/>
            <w:proofErr w:type="gramStart"/>
            <w:r w:rsidRPr="00BA0352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11,6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sz w:val="16"/>
                <w:szCs w:val="16"/>
              </w:rPr>
            </w:pPr>
            <w:r w:rsidRPr="00BA0352">
              <w:rPr>
                <w:sz w:val="16"/>
                <w:szCs w:val="16"/>
              </w:rPr>
              <w:t>22,0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A0352">
              <w:rPr>
                <w:bCs/>
                <w:sz w:val="16"/>
                <w:szCs w:val="16"/>
              </w:rPr>
              <w:t>57,474</w:t>
            </w:r>
          </w:p>
        </w:tc>
        <w:tc>
          <w:tcPr>
            <w:tcW w:w="10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Cs/>
                <w:sz w:val="16"/>
                <w:szCs w:val="16"/>
              </w:rPr>
            </w:pPr>
            <w:r w:rsidRPr="00BA0352">
              <w:rPr>
                <w:bCs/>
                <w:sz w:val="16"/>
                <w:szCs w:val="16"/>
              </w:rPr>
              <w:t xml:space="preserve">    30,8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Cs/>
                <w:sz w:val="16"/>
                <w:szCs w:val="16"/>
              </w:rPr>
            </w:pPr>
            <w:r w:rsidRPr="00BA0352">
              <w:rPr>
                <w:bCs/>
                <w:sz w:val="16"/>
                <w:szCs w:val="16"/>
              </w:rPr>
              <w:t xml:space="preserve">   12156,3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A0352">
              <w:rPr>
                <w:bCs/>
                <w:sz w:val="16"/>
                <w:szCs w:val="16"/>
              </w:rPr>
              <w:t>1795,289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A0352">
              <w:rPr>
                <w:bCs/>
                <w:sz w:val="16"/>
                <w:szCs w:val="16"/>
              </w:rPr>
              <w:t>451,7</w:t>
            </w:r>
          </w:p>
        </w:tc>
        <w:tc>
          <w:tcPr>
            <w:tcW w:w="1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A0352">
              <w:rPr>
                <w:bCs/>
                <w:sz w:val="16"/>
                <w:szCs w:val="16"/>
              </w:rPr>
              <w:t>28,86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14554,023</w:t>
            </w:r>
          </w:p>
        </w:tc>
      </w:tr>
      <w:tr w:rsidR="00BA0352" w:rsidRPr="00BA0352" w:rsidTr="00240022">
        <w:trPr>
          <w:gridAfter w:val="3"/>
          <w:wAfter w:w="3371" w:type="dxa"/>
          <w:trHeight w:val="66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7734,0</w:t>
            </w:r>
          </w:p>
        </w:tc>
        <w:tc>
          <w:tcPr>
            <w:tcW w:w="13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7734,0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27,6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52,1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924,673</w:t>
            </w:r>
          </w:p>
        </w:tc>
        <w:tc>
          <w:tcPr>
            <w:tcW w:w="10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ind w:hanging="803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 xml:space="preserve">         30,8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 xml:space="preserve">   12156,3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1795,289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451,7</w:t>
            </w:r>
          </w:p>
        </w:tc>
        <w:tc>
          <w:tcPr>
            <w:tcW w:w="1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28,86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352" w:rsidRPr="00BA0352" w:rsidRDefault="00BA0352" w:rsidP="00BA035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A0352">
              <w:rPr>
                <w:b/>
                <w:bCs/>
                <w:sz w:val="16"/>
                <w:szCs w:val="16"/>
              </w:rPr>
              <w:t>23201,322</w:t>
            </w:r>
          </w:p>
        </w:tc>
      </w:tr>
    </w:tbl>
    <w:p w:rsidR="00BA0352" w:rsidRPr="00BA0352" w:rsidRDefault="00BA0352" w:rsidP="00BA0352">
      <w:pPr>
        <w:rPr>
          <w:sz w:val="16"/>
          <w:szCs w:val="16"/>
        </w:rPr>
      </w:pPr>
    </w:p>
    <w:p w:rsidR="00BA0352" w:rsidRPr="00BA0352" w:rsidRDefault="00BA0352" w:rsidP="00BA0352">
      <w:pPr>
        <w:jc w:val="center"/>
        <w:rPr>
          <w:sz w:val="16"/>
          <w:szCs w:val="16"/>
        </w:rPr>
      </w:pPr>
      <w:r w:rsidRPr="00BA0352">
        <w:rPr>
          <w:sz w:val="16"/>
          <w:szCs w:val="16"/>
        </w:rPr>
        <w:lastRenderedPageBreak/>
        <w:t>*      *      *      *      *      *      *</w:t>
      </w:r>
    </w:p>
    <w:p w:rsidR="00BA0352" w:rsidRPr="00BA0352" w:rsidRDefault="00BA0352" w:rsidP="00BA0352">
      <w:pPr>
        <w:pStyle w:val="af4"/>
        <w:rPr>
          <w:sz w:val="16"/>
          <w:szCs w:val="16"/>
        </w:rPr>
        <w:sectPr w:rsidR="00BA0352" w:rsidRPr="00BA0352" w:rsidSect="00BA0352">
          <w:pgSz w:w="16840" w:h="11907" w:orient="landscape" w:code="9"/>
          <w:pgMar w:top="709" w:right="1134" w:bottom="851" w:left="1134" w:header="0" w:footer="0" w:gutter="0"/>
          <w:cols w:space="720"/>
          <w:docGrid w:linePitch="272"/>
        </w:sectPr>
      </w:pPr>
    </w:p>
    <w:p w:rsidR="00BA0352" w:rsidRPr="00BA0352" w:rsidRDefault="00BA0352" w:rsidP="00BA0352">
      <w:pPr>
        <w:tabs>
          <w:tab w:val="left" w:pos="720"/>
          <w:tab w:val="left" w:pos="900"/>
          <w:tab w:val="left" w:pos="5040"/>
        </w:tabs>
        <w:jc w:val="center"/>
        <w:rPr>
          <w:sz w:val="16"/>
          <w:szCs w:val="16"/>
        </w:rPr>
      </w:pPr>
      <w:r w:rsidRPr="00BA0352">
        <w:rPr>
          <w:noProof/>
          <w:sz w:val="16"/>
          <w:szCs w:val="16"/>
        </w:rPr>
        <w:lastRenderedPageBreak/>
        <w:drawing>
          <wp:inline distT="0" distB="0" distL="0" distR="0">
            <wp:extent cx="438150" cy="539262"/>
            <wp:effectExtent l="19050" t="0" r="0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9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352" w:rsidRPr="00BA0352" w:rsidRDefault="00BA0352" w:rsidP="00BA0352">
      <w:pPr>
        <w:tabs>
          <w:tab w:val="left" w:pos="5040"/>
        </w:tabs>
        <w:rPr>
          <w:sz w:val="16"/>
          <w:szCs w:val="16"/>
        </w:rPr>
      </w:pPr>
    </w:p>
    <w:p w:rsidR="00BA0352" w:rsidRPr="00BA0352" w:rsidRDefault="00BA0352" w:rsidP="00BA0352">
      <w:pPr>
        <w:jc w:val="center"/>
        <w:rPr>
          <w:b/>
          <w:sz w:val="16"/>
          <w:szCs w:val="16"/>
        </w:rPr>
      </w:pPr>
      <w:r w:rsidRPr="00BA0352">
        <w:rPr>
          <w:b/>
          <w:sz w:val="16"/>
          <w:szCs w:val="16"/>
        </w:rPr>
        <w:t>ПОСТАНОВЛЕНИЕ</w:t>
      </w:r>
    </w:p>
    <w:p w:rsidR="00BA0352" w:rsidRPr="00BA0352" w:rsidRDefault="00BA0352" w:rsidP="00BA0352">
      <w:pPr>
        <w:jc w:val="center"/>
        <w:rPr>
          <w:b/>
          <w:sz w:val="16"/>
          <w:szCs w:val="16"/>
        </w:rPr>
      </w:pPr>
    </w:p>
    <w:p w:rsidR="00BA0352" w:rsidRPr="00BA0352" w:rsidRDefault="00BA0352" w:rsidP="00BA0352">
      <w:pPr>
        <w:jc w:val="center"/>
        <w:rPr>
          <w:b/>
          <w:sz w:val="16"/>
          <w:szCs w:val="16"/>
        </w:rPr>
      </w:pPr>
      <w:r w:rsidRPr="00BA0352">
        <w:rPr>
          <w:b/>
          <w:sz w:val="16"/>
          <w:szCs w:val="16"/>
        </w:rPr>
        <w:t xml:space="preserve"> АДМИНИСТРАЦИЯ ОСТРОВСКОГО МУНИЦИПАЛЬНОГО РАЙОНА</w:t>
      </w:r>
    </w:p>
    <w:p w:rsidR="00BA0352" w:rsidRPr="00BA0352" w:rsidRDefault="00BA0352" w:rsidP="00BA0352">
      <w:pPr>
        <w:jc w:val="center"/>
        <w:rPr>
          <w:b/>
          <w:sz w:val="16"/>
          <w:szCs w:val="16"/>
        </w:rPr>
      </w:pPr>
      <w:r w:rsidRPr="00BA0352">
        <w:rPr>
          <w:b/>
          <w:sz w:val="16"/>
          <w:szCs w:val="16"/>
        </w:rPr>
        <w:t>КОСТРОМСКОЙ ОБЛАСТИ</w:t>
      </w:r>
    </w:p>
    <w:p w:rsidR="00BA0352" w:rsidRPr="00BA0352" w:rsidRDefault="00BA0352" w:rsidP="00BA0352">
      <w:pPr>
        <w:rPr>
          <w:b/>
          <w:sz w:val="16"/>
          <w:szCs w:val="16"/>
        </w:rPr>
      </w:pPr>
    </w:p>
    <w:p w:rsidR="00BA0352" w:rsidRPr="00BA0352" w:rsidRDefault="00BA0352" w:rsidP="00BA0352">
      <w:pPr>
        <w:rPr>
          <w:sz w:val="16"/>
          <w:szCs w:val="16"/>
          <w:u w:val="single"/>
        </w:rPr>
      </w:pPr>
      <w:r w:rsidRPr="00BA0352">
        <w:rPr>
          <w:sz w:val="16"/>
          <w:szCs w:val="16"/>
        </w:rPr>
        <w:t xml:space="preserve"> «23» 05  2017 г.      № 206                                                                           п. Островское                                       </w:t>
      </w:r>
      <w:r w:rsidRPr="00BA0352">
        <w:rPr>
          <w:sz w:val="16"/>
          <w:szCs w:val="16"/>
          <w:u w:val="single"/>
        </w:rPr>
        <w:t xml:space="preserve">        </w:t>
      </w:r>
    </w:p>
    <w:p w:rsidR="00BA0352" w:rsidRPr="00BA0352" w:rsidRDefault="00BA0352" w:rsidP="00BA0352">
      <w:pPr>
        <w:pStyle w:val="ConsPlusTitle"/>
        <w:rPr>
          <w:rFonts w:ascii="Times New Roman" w:hAnsi="Times New Roman" w:cs="Times New Roman"/>
          <w:b w:val="0"/>
          <w:sz w:val="16"/>
          <w:szCs w:val="16"/>
        </w:rPr>
      </w:pPr>
      <w:r w:rsidRPr="00BA0352">
        <w:rPr>
          <w:rFonts w:ascii="Times New Roman" w:hAnsi="Times New Roman" w:cs="Times New Roman"/>
          <w:b w:val="0"/>
          <w:sz w:val="16"/>
          <w:szCs w:val="16"/>
        </w:rPr>
        <w:t xml:space="preserve"> </w:t>
      </w:r>
    </w:p>
    <w:p w:rsidR="00BA0352" w:rsidRPr="00BA0352" w:rsidRDefault="00BA0352" w:rsidP="00BA0352">
      <w:pPr>
        <w:suppressAutoHyphens/>
        <w:snapToGrid w:val="0"/>
        <w:jc w:val="center"/>
        <w:rPr>
          <w:b/>
          <w:sz w:val="16"/>
          <w:szCs w:val="16"/>
          <w:lang w:eastAsia="ar-SA"/>
        </w:rPr>
      </w:pPr>
      <w:r w:rsidRPr="00BA0352">
        <w:rPr>
          <w:b/>
          <w:sz w:val="16"/>
          <w:szCs w:val="16"/>
          <w:lang w:eastAsia="ar-SA"/>
        </w:rPr>
        <w:t xml:space="preserve">Об изменении   муниципального маршрута  регулярных перевозок  пассажиров и багажа  № 106 «Островское </w:t>
      </w:r>
      <w:proofErr w:type="gramStart"/>
      <w:r w:rsidRPr="00BA0352">
        <w:rPr>
          <w:b/>
          <w:sz w:val="16"/>
          <w:szCs w:val="16"/>
          <w:lang w:eastAsia="ar-SA"/>
        </w:rPr>
        <w:t>–</w:t>
      </w:r>
      <w:proofErr w:type="spellStart"/>
      <w:r w:rsidRPr="00BA0352">
        <w:rPr>
          <w:b/>
          <w:sz w:val="16"/>
          <w:szCs w:val="16"/>
          <w:lang w:eastAsia="ar-SA"/>
        </w:rPr>
        <w:t>А</w:t>
      </w:r>
      <w:proofErr w:type="gramEnd"/>
      <w:r w:rsidRPr="00BA0352">
        <w:rPr>
          <w:b/>
          <w:sz w:val="16"/>
          <w:szCs w:val="16"/>
          <w:lang w:eastAsia="ar-SA"/>
        </w:rPr>
        <w:t>дищево</w:t>
      </w:r>
      <w:proofErr w:type="spellEnd"/>
      <w:r w:rsidRPr="00BA0352">
        <w:rPr>
          <w:b/>
          <w:sz w:val="16"/>
          <w:szCs w:val="16"/>
          <w:lang w:eastAsia="ar-SA"/>
        </w:rPr>
        <w:t>»</w:t>
      </w:r>
    </w:p>
    <w:p w:rsidR="00BA0352" w:rsidRPr="00BA0352" w:rsidRDefault="00BA0352" w:rsidP="00BA0352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BA0352" w:rsidRPr="00BA0352" w:rsidRDefault="00BA0352" w:rsidP="00BA0352">
      <w:pPr>
        <w:pStyle w:val="a3"/>
        <w:spacing w:before="0" w:beforeAutospacing="0" w:after="0"/>
        <w:jc w:val="both"/>
        <w:rPr>
          <w:sz w:val="16"/>
          <w:szCs w:val="16"/>
        </w:rPr>
      </w:pPr>
      <w:r w:rsidRPr="00BA0352">
        <w:rPr>
          <w:bCs/>
          <w:sz w:val="16"/>
          <w:szCs w:val="16"/>
        </w:rPr>
        <w:t xml:space="preserve">          </w:t>
      </w:r>
      <w:proofErr w:type="gramStart"/>
      <w:r w:rsidRPr="00BA0352">
        <w:rPr>
          <w:bCs/>
          <w:sz w:val="16"/>
          <w:szCs w:val="16"/>
        </w:rPr>
        <w:t xml:space="preserve">В соответствии с Федеральным законом от 13.07.2015 № 220-ФЗ «Об организации регулярных перевозок пассажиров и багажа автомобильным транспортом и  городским наземным электрическим транспортом в Российской Федерации и о внесении изменений в отдельные законодательные акты Российской Федерации,  </w:t>
      </w:r>
      <w:r w:rsidRPr="00BA0352">
        <w:rPr>
          <w:sz w:val="16"/>
          <w:szCs w:val="16"/>
        </w:rPr>
        <w:t>решением Собрания депутатов Островского муниципального района Костромской области пятого созыва от 06 мая 2016 года № 70 «Об утверждении Порядка организации транспортного обслуживания населения на муниципальных</w:t>
      </w:r>
      <w:proofErr w:type="gramEnd"/>
      <w:r w:rsidRPr="00BA0352">
        <w:rPr>
          <w:sz w:val="16"/>
          <w:szCs w:val="16"/>
        </w:rPr>
        <w:t xml:space="preserve"> </w:t>
      </w:r>
      <w:proofErr w:type="gramStart"/>
      <w:r w:rsidRPr="00BA0352">
        <w:rPr>
          <w:sz w:val="16"/>
          <w:szCs w:val="16"/>
        </w:rPr>
        <w:t>маршрутах</w:t>
      </w:r>
      <w:proofErr w:type="gramEnd"/>
      <w:r w:rsidRPr="00BA0352">
        <w:rPr>
          <w:sz w:val="16"/>
          <w:szCs w:val="16"/>
        </w:rPr>
        <w:t xml:space="preserve"> регулярных перевозок пассажиров и багажа автомобильным транспортом в границах Островского муниципального района», </w:t>
      </w:r>
      <w:r w:rsidRPr="00BA0352">
        <w:rPr>
          <w:bCs/>
          <w:sz w:val="16"/>
          <w:szCs w:val="16"/>
        </w:rPr>
        <w:t>н</w:t>
      </w:r>
      <w:r w:rsidRPr="00BA0352">
        <w:rPr>
          <w:rFonts w:eastAsia="Arial CYR"/>
          <w:sz w:val="16"/>
          <w:szCs w:val="16"/>
        </w:rPr>
        <w:t>а основании Устава муниципального образования Островский муниципальный район, администрация Островского муниципального района  ПОСТАНОВЛЯЕТ:</w:t>
      </w:r>
    </w:p>
    <w:p w:rsidR="00BA0352" w:rsidRPr="00BA0352" w:rsidRDefault="00BA0352" w:rsidP="00BA0352">
      <w:pPr>
        <w:pStyle w:val="31"/>
        <w:numPr>
          <w:ilvl w:val="0"/>
          <w:numId w:val="1"/>
        </w:numPr>
        <w:shd w:val="clear" w:color="auto" w:fill="auto"/>
        <w:tabs>
          <w:tab w:val="left" w:pos="1246"/>
        </w:tabs>
        <w:spacing w:line="240" w:lineRule="auto"/>
        <w:ind w:right="23" w:firstLine="760"/>
        <w:jc w:val="both"/>
        <w:rPr>
          <w:sz w:val="16"/>
          <w:szCs w:val="16"/>
        </w:rPr>
      </w:pPr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Внести следующие изменения в муниципальный маршрут регулярных перевозок  пассажиров и гаража  № 106 «Островское -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Адищево</w:t>
      </w:r>
      <w:proofErr w:type="spellEnd"/>
      <w:proofErr w:type="gramStart"/>
      <w:r w:rsidRPr="00BA0352">
        <w:rPr>
          <w:iCs/>
          <w:color w:val="000000"/>
          <w:sz w:val="16"/>
          <w:szCs w:val="16"/>
          <w:shd w:val="clear" w:color="auto" w:fill="FFFFFF"/>
        </w:rPr>
        <w:t>»(</w:t>
      </w:r>
      <w:proofErr w:type="gramEnd"/>
      <w:r w:rsidRPr="00BA0352">
        <w:rPr>
          <w:iCs/>
          <w:color w:val="000000"/>
          <w:sz w:val="16"/>
          <w:szCs w:val="16"/>
          <w:shd w:val="clear" w:color="auto" w:fill="FFFFFF"/>
        </w:rPr>
        <w:t>далее – маршрут):</w:t>
      </w:r>
    </w:p>
    <w:p w:rsidR="00BA0352" w:rsidRPr="00BA0352" w:rsidRDefault="00BA0352" w:rsidP="00BA0352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iCs/>
          <w:color w:val="000000"/>
          <w:sz w:val="16"/>
          <w:szCs w:val="16"/>
          <w:shd w:val="clear" w:color="auto" w:fill="FFFFFF"/>
        </w:rPr>
      </w:pPr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              1.1. Установить для маршрута промежуточные остановочные пункты: Островское, М.Березово,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Акулово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пов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. на Александровское,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пов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. </w:t>
      </w:r>
      <w:proofErr w:type="gramStart"/>
      <w:r w:rsidRPr="00BA0352">
        <w:rPr>
          <w:iCs/>
          <w:color w:val="000000"/>
          <w:sz w:val="16"/>
          <w:szCs w:val="16"/>
          <w:shd w:val="clear" w:color="auto" w:fill="FFFFFF"/>
        </w:rPr>
        <w:t>на</w:t>
      </w:r>
      <w:proofErr w:type="gram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Адищево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пов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. на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Ивашево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, 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Ивашево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Угольское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пов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. на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Щелыково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Щелыково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 w:rsidRPr="00BA0352">
        <w:rPr>
          <w:iCs/>
          <w:color w:val="000000"/>
          <w:sz w:val="16"/>
          <w:szCs w:val="16"/>
          <w:shd w:val="clear" w:color="auto" w:fill="FFFFFF"/>
        </w:rPr>
        <w:t>Адищево</w:t>
      </w:r>
      <w:proofErr w:type="spellEnd"/>
      <w:r w:rsidRPr="00BA0352">
        <w:rPr>
          <w:iCs/>
          <w:color w:val="000000"/>
          <w:sz w:val="16"/>
          <w:szCs w:val="16"/>
          <w:shd w:val="clear" w:color="auto" w:fill="FFFFFF"/>
        </w:rPr>
        <w:t>;</w:t>
      </w:r>
    </w:p>
    <w:p w:rsidR="00BA0352" w:rsidRPr="00BA0352" w:rsidRDefault="00BA0352" w:rsidP="00BA0352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    1.2. Установить для маршрута наименования улиц, автомобильных дорог, по которым предполагается движение по маршруту: п</w:t>
      </w:r>
      <w:proofErr w:type="gramStart"/>
      <w:r w:rsidRPr="00BA0352">
        <w:rPr>
          <w:sz w:val="16"/>
          <w:szCs w:val="16"/>
        </w:rPr>
        <w:t>.О</w:t>
      </w:r>
      <w:proofErr w:type="gramEnd"/>
      <w:r w:rsidRPr="00BA0352">
        <w:rPr>
          <w:sz w:val="16"/>
          <w:szCs w:val="16"/>
        </w:rPr>
        <w:t>стровское, ул.Свердлова, а/</w:t>
      </w:r>
      <w:proofErr w:type="spellStart"/>
      <w:r w:rsidRPr="00BA0352">
        <w:rPr>
          <w:sz w:val="16"/>
          <w:szCs w:val="16"/>
        </w:rPr>
        <w:t>д</w:t>
      </w:r>
      <w:proofErr w:type="spellEnd"/>
      <w:r w:rsidRPr="00BA0352">
        <w:rPr>
          <w:sz w:val="16"/>
          <w:szCs w:val="16"/>
        </w:rPr>
        <w:t xml:space="preserve"> </w:t>
      </w:r>
      <w:proofErr w:type="spellStart"/>
      <w:r w:rsidRPr="00BA0352">
        <w:rPr>
          <w:sz w:val="16"/>
          <w:szCs w:val="16"/>
        </w:rPr>
        <w:t>Кострома-В.Спасское</w:t>
      </w:r>
      <w:proofErr w:type="spellEnd"/>
      <w:r w:rsidRPr="00BA0352">
        <w:rPr>
          <w:sz w:val="16"/>
          <w:szCs w:val="16"/>
        </w:rPr>
        <w:t>, а/</w:t>
      </w:r>
      <w:proofErr w:type="spellStart"/>
      <w:r w:rsidRPr="00BA0352">
        <w:rPr>
          <w:sz w:val="16"/>
          <w:szCs w:val="16"/>
        </w:rPr>
        <w:t>д</w:t>
      </w:r>
      <w:proofErr w:type="spellEnd"/>
      <w:r w:rsidRPr="00BA0352">
        <w:rPr>
          <w:sz w:val="16"/>
          <w:szCs w:val="16"/>
        </w:rPr>
        <w:t xml:space="preserve"> Островское -Заволжск, </w:t>
      </w:r>
      <w:proofErr w:type="spellStart"/>
      <w:r w:rsidRPr="00BA0352">
        <w:rPr>
          <w:sz w:val="16"/>
          <w:szCs w:val="16"/>
        </w:rPr>
        <w:t>д.Ивашево</w:t>
      </w:r>
      <w:proofErr w:type="spellEnd"/>
      <w:r w:rsidRPr="00BA0352">
        <w:rPr>
          <w:sz w:val="16"/>
          <w:szCs w:val="16"/>
        </w:rPr>
        <w:t>, а/</w:t>
      </w:r>
      <w:proofErr w:type="spellStart"/>
      <w:r w:rsidRPr="00BA0352">
        <w:rPr>
          <w:sz w:val="16"/>
          <w:szCs w:val="16"/>
        </w:rPr>
        <w:t>д</w:t>
      </w:r>
      <w:proofErr w:type="spellEnd"/>
      <w:r w:rsidRPr="00BA0352">
        <w:rPr>
          <w:sz w:val="16"/>
          <w:szCs w:val="16"/>
        </w:rPr>
        <w:t xml:space="preserve"> Островское -Заволжск, а/</w:t>
      </w:r>
      <w:proofErr w:type="spellStart"/>
      <w:r w:rsidRPr="00BA0352">
        <w:rPr>
          <w:sz w:val="16"/>
          <w:szCs w:val="16"/>
        </w:rPr>
        <w:t>д</w:t>
      </w:r>
      <w:proofErr w:type="spellEnd"/>
      <w:r w:rsidRPr="00BA0352">
        <w:rPr>
          <w:sz w:val="16"/>
          <w:szCs w:val="16"/>
        </w:rPr>
        <w:t xml:space="preserve"> подъезд к </w:t>
      </w:r>
      <w:proofErr w:type="spellStart"/>
      <w:r w:rsidRPr="00BA0352">
        <w:rPr>
          <w:sz w:val="16"/>
          <w:szCs w:val="16"/>
        </w:rPr>
        <w:t>Марково</w:t>
      </w:r>
      <w:proofErr w:type="spellEnd"/>
      <w:r w:rsidRPr="00BA0352">
        <w:rPr>
          <w:sz w:val="16"/>
          <w:szCs w:val="16"/>
        </w:rPr>
        <w:t>, а/</w:t>
      </w:r>
      <w:proofErr w:type="spellStart"/>
      <w:r w:rsidRPr="00BA0352">
        <w:rPr>
          <w:sz w:val="16"/>
          <w:szCs w:val="16"/>
        </w:rPr>
        <w:t>д</w:t>
      </w:r>
      <w:proofErr w:type="spellEnd"/>
      <w:r w:rsidRPr="00BA0352">
        <w:rPr>
          <w:sz w:val="16"/>
          <w:szCs w:val="16"/>
        </w:rPr>
        <w:t xml:space="preserve"> Островское -Заволжск,  а/</w:t>
      </w:r>
      <w:proofErr w:type="spellStart"/>
      <w:r w:rsidRPr="00BA0352">
        <w:rPr>
          <w:sz w:val="16"/>
          <w:szCs w:val="16"/>
        </w:rPr>
        <w:t>д</w:t>
      </w:r>
      <w:proofErr w:type="spellEnd"/>
      <w:r w:rsidRPr="00BA0352">
        <w:rPr>
          <w:sz w:val="16"/>
          <w:szCs w:val="16"/>
        </w:rPr>
        <w:t xml:space="preserve"> подъезд к </w:t>
      </w:r>
      <w:proofErr w:type="spellStart"/>
      <w:r w:rsidRPr="00BA0352">
        <w:rPr>
          <w:sz w:val="16"/>
          <w:szCs w:val="16"/>
        </w:rPr>
        <w:t>Адищево</w:t>
      </w:r>
      <w:proofErr w:type="spellEnd"/>
      <w:r w:rsidRPr="00BA0352">
        <w:rPr>
          <w:sz w:val="16"/>
          <w:szCs w:val="16"/>
        </w:rPr>
        <w:t xml:space="preserve">, </w:t>
      </w:r>
      <w:proofErr w:type="spellStart"/>
      <w:r w:rsidRPr="00BA0352">
        <w:rPr>
          <w:sz w:val="16"/>
          <w:szCs w:val="16"/>
        </w:rPr>
        <w:t>с.Адищево</w:t>
      </w:r>
      <w:proofErr w:type="spellEnd"/>
      <w:r w:rsidRPr="00BA0352">
        <w:rPr>
          <w:sz w:val="16"/>
          <w:szCs w:val="16"/>
        </w:rPr>
        <w:t>, ул.Комарова.</w:t>
      </w:r>
    </w:p>
    <w:p w:rsidR="00BA0352" w:rsidRPr="00BA0352" w:rsidRDefault="00BA0352" w:rsidP="00BA0352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     1.3. Установить для маршрута  протяженность 53,9 км.</w:t>
      </w:r>
    </w:p>
    <w:p w:rsidR="00BA0352" w:rsidRPr="00BA0352" w:rsidRDefault="00BA0352" w:rsidP="00BA0352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     2. Отделу по экономике, </w:t>
      </w:r>
      <w:proofErr w:type="spellStart"/>
      <w:r w:rsidRPr="00BA0352">
        <w:rPr>
          <w:sz w:val="16"/>
          <w:szCs w:val="16"/>
        </w:rPr>
        <w:t>имущественно-земельным</w:t>
      </w:r>
      <w:proofErr w:type="spellEnd"/>
      <w:r w:rsidRPr="00BA0352">
        <w:rPr>
          <w:sz w:val="16"/>
          <w:szCs w:val="16"/>
        </w:rPr>
        <w:t xml:space="preserve"> отношениям и сельскому хозяйству:</w:t>
      </w:r>
    </w:p>
    <w:p w:rsidR="00BA0352" w:rsidRPr="00BA0352" w:rsidRDefault="00BA0352" w:rsidP="00BA0352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    2.1.  внести соответствующие изменения  в реестр муниципальных  маршрутов регулярных перевозок пассажиров и багажа в границах Островского муниципального района;</w:t>
      </w:r>
    </w:p>
    <w:p w:rsidR="00BA0352" w:rsidRPr="00BA0352" w:rsidRDefault="00BA0352" w:rsidP="00BA0352">
      <w:pPr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   2.2. довести информацию, указанную в пункте 1 настоящего постановления, до сведения перевозчика и населения.</w:t>
      </w:r>
    </w:p>
    <w:p w:rsidR="00BA0352" w:rsidRPr="00BA0352" w:rsidRDefault="00BA0352" w:rsidP="00BA0352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16"/>
          <w:szCs w:val="16"/>
        </w:rPr>
      </w:pPr>
    </w:p>
    <w:p w:rsidR="00BA0352" w:rsidRPr="00BA0352" w:rsidRDefault="00BA0352" w:rsidP="00BA0352">
      <w:pPr>
        <w:pStyle w:val="a3"/>
        <w:spacing w:before="0" w:beforeAutospacing="0" w:after="0"/>
        <w:jc w:val="both"/>
        <w:rPr>
          <w:sz w:val="16"/>
          <w:szCs w:val="16"/>
        </w:rPr>
      </w:pPr>
      <w:r w:rsidRPr="00BA0352">
        <w:rPr>
          <w:sz w:val="16"/>
          <w:szCs w:val="16"/>
        </w:rPr>
        <w:t xml:space="preserve">            3. </w:t>
      </w:r>
      <w:proofErr w:type="gramStart"/>
      <w:r w:rsidRPr="00BA0352">
        <w:rPr>
          <w:sz w:val="16"/>
          <w:szCs w:val="16"/>
        </w:rPr>
        <w:t>Контроль за</w:t>
      </w:r>
      <w:proofErr w:type="gramEnd"/>
      <w:r w:rsidRPr="00BA0352">
        <w:rPr>
          <w:color w:val="000000"/>
          <w:sz w:val="16"/>
          <w:szCs w:val="16"/>
        </w:rPr>
        <w:t xml:space="preserve"> исполнением настоящего постановления возложить на заместителя главы администрации Островского муниципального района Костромской области (Груздева Т.Н.).</w:t>
      </w:r>
    </w:p>
    <w:p w:rsidR="00BA0352" w:rsidRPr="00BA0352" w:rsidRDefault="00BA0352" w:rsidP="00BA0352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16"/>
          <w:szCs w:val="16"/>
        </w:rPr>
      </w:pPr>
    </w:p>
    <w:p w:rsidR="00BA0352" w:rsidRPr="00BA0352" w:rsidRDefault="00BA0352" w:rsidP="00BA0352">
      <w:pPr>
        <w:pStyle w:val="ConsPlusNormal"/>
        <w:ind w:firstLine="540"/>
        <w:jc w:val="both"/>
        <w:rPr>
          <w:rFonts w:ascii="Times New Roman" w:eastAsia="Arial CYR" w:hAnsi="Times New Roman" w:cs="Times New Roman"/>
          <w:sz w:val="16"/>
          <w:szCs w:val="16"/>
        </w:rPr>
      </w:pPr>
      <w:r w:rsidRPr="00BA0352">
        <w:rPr>
          <w:rFonts w:ascii="Times New Roman" w:hAnsi="Times New Roman" w:cs="Times New Roman"/>
          <w:sz w:val="16"/>
          <w:szCs w:val="16"/>
        </w:rPr>
        <w:t xml:space="preserve">    4. </w:t>
      </w:r>
      <w:r w:rsidRPr="00BA0352">
        <w:rPr>
          <w:rFonts w:ascii="Times New Roman" w:eastAsia="Arial CYR" w:hAnsi="Times New Roman" w:cs="Times New Roman"/>
          <w:sz w:val="16"/>
          <w:szCs w:val="16"/>
        </w:rPr>
        <w:t xml:space="preserve">Настоящее постановление вступает в силу со дня опубликования в информационном бюллетене «Районные новости».  </w:t>
      </w:r>
    </w:p>
    <w:p w:rsidR="00BA0352" w:rsidRPr="00BA0352" w:rsidRDefault="00BA0352" w:rsidP="00BA0352">
      <w:pPr>
        <w:pStyle w:val="ConsPlusNormal"/>
        <w:ind w:firstLine="540"/>
        <w:jc w:val="both"/>
        <w:rPr>
          <w:rFonts w:ascii="Times New Roman" w:eastAsia="Arial CYR" w:hAnsi="Times New Roman" w:cs="Times New Roman"/>
          <w:sz w:val="16"/>
          <w:szCs w:val="16"/>
        </w:rPr>
      </w:pPr>
    </w:p>
    <w:p w:rsidR="00BA0352" w:rsidRPr="00BA0352" w:rsidRDefault="00BA0352" w:rsidP="00BA0352">
      <w:pPr>
        <w:pStyle w:val="ConsPlusNormal"/>
        <w:ind w:firstLine="540"/>
        <w:jc w:val="both"/>
        <w:rPr>
          <w:rFonts w:ascii="Times New Roman" w:eastAsia="Arial CYR" w:hAnsi="Times New Roman" w:cs="Times New Roman"/>
          <w:sz w:val="16"/>
          <w:szCs w:val="16"/>
        </w:rPr>
      </w:pPr>
    </w:p>
    <w:p w:rsidR="00BA0352" w:rsidRPr="00BA0352" w:rsidRDefault="00BA0352" w:rsidP="00BA0352">
      <w:pPr>
        <w:pStyle w:val="ConsPlusNormal"/>
        <w:ind w:firstLine="540"/>
        <w:jc w:val="both"/>
        <w:rPr>
          <w:rFonts w:ascii="Times New Roman" w:eastAsia="Arial CYR" w:hAnsi="Times New Roman" w:cs="Times New Roman"/>
          <w:sz w:val="16"/>
          <w:szCs w:val="16"/>
        </w:rPr>
      </w:pPr>
    </w:p>
    <w:p w:rsidR="00BA0352" w:rsidRPr="00BA0352" w:rsidRDefault="00BA0352" w:rsidP="00BA0352">
      <w:pPr>
        <w:pStyle w:val="ConsPlusNormal"/>
        <w:ind w:firstLine="540"/>
        <w:jc w:val="both"/>
        <w:rPr>
          <w:rFonts w:ascii="Times New Roman" w:eastAsia="Arial CYR" w:hAnsi="Times New Roman" w:cs="Times New Roman"/>
          <w:sz w:val="16"/>
          <w:szCs w:val="16"/>
        </w:rPr>
      </w:pPr>
    </w:p>
    <w:p w:rsidR="00BA0352" w:rsidRPr="00BA0352" w:rsidRDefault="00BA0352" w:rsidP="00BA0352">
      <w:pPr>
        <w:pStyle w:val="ConsPlusNormal"/>
        <w:jc w:val="both"/>
        <w:rPr>
          <w:rFonts w:ascii="Times New Roman" w:eastAsia="Arial CYR" w:hAnsi="Times New Roman" w:cs="Times New Roman"/>
          <w:sz w:val="16"/>
          <w:szCs w:val="16"/>
        </w:rPr>
      </w:pPr>
      <w:r w:rsidRPr="00BA0352">
        <w:rPr>
          <w:rFonts w:ascii="Times New Roman" w:eastAsia="Arial CYR" w:hAnsi="Times New Roman" w:cs="Times New Roman"/>
          <w:sz w:val="16"/>
          <w:szCs w:val="16"/>
        </w:rPr>
        <w:t>Заместитель главы администрации</w:t>
      </w:r>
    </w:p>
    <w:p w:rsidR="00BA0352" w:rsidRPr="00BA0352" w:rsidRDefault="00BA0352" w:rsidP="00BA0352">
      <w:pPr>
        <w:pStyle w:val="ConsPlusNormal"/>
        <w:jc w:val="both"/>
        <w:rPr>
          <w:rFonts w:ascii="Times New Roman" w:eastAsia="Arial CYR" w:hAnsi="Times New Roman" w:cs="Times New Roman"/>
          <w:sz w:val="16"/>
          <w:szCs w:val="16"/>
        </w:rPr>
      </w:pPr>
      <w:r w:rsidRPr="00BA0352">
        <w:rPr>
          <w:rFonts w:ascii="Times New Roman" w:eastAsia="Arial CYR" w:hAnsi="Times New Roman" w:cs="Times New Roman"/>
          <w:sz w:val="16"/>
          <w:szCs w:val="16"/>
        </w:rPr>
        <w:t xml:space="preserve"> Островского муниципального района</w:t>
      </w:r>
    </w:p>
    <w:p w:rsidR="00BA0352" w:rsidRPr="00BA0352" w:rsidRDefault="00BA0352" w:rsidP="00BA0352">
      <w:pPr>
        <w:pStyle w:val="ConsPlusNormal"/>
        <w:jc w:val="both"/>
        <w:rPr>
          <w:rFonts w:ascii="Times New Roman" w:eastAsia="Arial CYR" w:hAnsi="Times New Roman" w:cs="Times New Roman"/>
          <w:sz w:val="16"/>
          <w:szCs w:val="16"/>
        </w:rPr>
      </w:pPr>
      <w:r w:rsidRPr="00BA0352">
        <w:rPr>
          <w:rFonts w:ascii="Times New Roman" w:eastAsia="Arial CYR" w:hAnsi="Times New Roman" w:cs="Times New Roman"/>
          <w:sz w:val="16"/>
          <w:szCs w:val="16"/>
        </w:rPr>
        <w:t xml:space="preserve">  Костромской области:                                                                            Л.Н.Смирнова</w:t>
      </w:r>
    </w:p>
    <w:p w:rsidR="00BA0352" w:rsidRPr="00BA0352" w:rsidRDefault="00BA0352" w:rsidP="00BA0352">
      <w:pPr>
        <w:pStyle w:val="af4"/>
        <w:rPr>
          <w:sz w:val="16"/>
          <w:szCs w:val="16"/>
        </w:rPr>
      </w:pPr>
    </w:p>
    <w:p w:rsidR="00BA0352" w:rsidRPr="00BA0352" w:rsidRDefault="00BA0352" w:rsidP="00BA0352">
      <w:pPr>
        <w:pStyle w:val="af4"/>
        <w:jc w:val="right"/>
        <w:rPr>
          <w:sz w:val="16"/>
          <w:szCs w:val="16"/>
        </w:rPr>
      </w:pPr>
    </w:p>
    <w:p w:rsidR="00BF7F4F" w:rsidRPr="00BA0352" w:rsidRDefault="00BF7F4F" w:rsidP="00BA0352">
      <w:pPr>
        <w:jc w:val="center"/>
        <w:rPr>
          <w:sz w:val="16"/>
          <w:szCs w:val="16"/>
        </w:rPr>
      </w:pPr>
      <w:r w:rsidRPr="00BA0352">
        <w:rPr>
          <w:sz w:val="16"/>
          <w:szCs w:val="16"/>
        </w:rPr>
        <w:t>*      *      *      *      *      *      *</w:t>
      </w:r>
    </w:p>
    <w:p w:rsidR="00002859" w:rsidRPr="00BA0352" w:rsidRDefault="00470E09" w:rsidP="00BA0352">
      <w:pPr>
        <w:rPr>
          <w:sz w:val="16"/>
          <w:szCs w:val="16"/>
          <w:lang w:val="en-US"/>
        </w:rPr>
      </w:pPr>
      <w:r w:rsidRPr="00BA0352">
        <w:rPr>
          <w:noProof/>
          <w:sz w:val="16"/>
          <w:szCs w:val="16"/>
        </w:rPr>
        <w:pict>
          <v:group id="_x0000_s1034" style="position:absolute;margin-left:16.75pt;margin-top:258.0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BA0352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579" w:rsidRDefault="001E5579" w:rsidP="00544642">
      <w:r>
        <w:separator/>
      </w:r>
    </w:p>
  </w:endnote>
  <w:endnote w:type="continuationSeparator" w:id="0">
    <w:p w:rsidR="001E5579" w:rsidRDefault="001E5579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579" w:rsidRDefault="001E5579" w:rsidP="00544642">
      <w:r>
        <w:separator/>
      </w:r>
    </w:p>
  </w:footnote>
  <w:footnote w:type="continuationSeparator" w:id="0">
    <w:p w:rsidR="001E5579" w:rsidRDefault="001E5579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5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6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9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28"/>
  </w:num>
  <w:num w:numId="5">
    <w:abstractNumId w:val="10"/>
  </w:num>
  <w:num w:numId="6">
    <w:abstractNumId w:val="1"/>
  </w:num>
  <w:num w:numId="7">
    <w:abstractNumId w:val="5"/>
  </w:num>
  <w:num w:numId="8">
    <w:abstractNumId w:val="24"/>
  </w:num>
  <w:num w:numId="9">
    <w:abstractNumId w:val="13"/>
  </w:num>
  <w:num w:numId="10">
    <w:abstractNumId w:val="29"/>
  </w:num>
  <w:num w:numId="11">
    <w:abstractNumId w:val="27"/>
  </w:num>
  <w:num w:numId="12">
    <w:abstractNumId w:val="22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25"/>
  </w:num>
  <w:num w:numId="18">
    <w:abstractNumId w:val="11"/>
  </w:num>
  <w:num w:numId="19">
    <w:abstractNumId w:val="20"/>
  </w:num>
  <w:num w:numId="20">
    <w:abstractNumId w:val="9"/>
  </w:num>
  <w:num w:numId="21">
    <w:abstractNumId w:val="23"/>
  </w:num>
  <w:num w:numId="22">
    <w:abstractNumId w:val="30"/>
  </w:num>
  <w:num w:numId="23">
    <w:abstractNumId w:val="12"/>
  </w:num>
  <w:num w:numId="24">
    <w:abstractNumId w:val="6"/>
  </w:num>
  <w:num w:numId="25">
    <w:abstractNumId w:val="21"/>
  </w:num>
  <w:num w:numId="26">
    <w:abstractNumId w:val="26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8"/>
  </w:num>
  <w:num w:numId="30">
    <w:abstractNumId w:val="19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19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856C5"/>
    <w:rsid w:val="003A7DA6"/>
    <w:rsid w:val="003B6578"/>
    <w:rsid w:val="00414855"/>
    <w:rsid w:val="00433F10"/>
    <w:rsid w:val="00463042"/>
    <w:rsid w:val="00470E09"/>
    <w:rsid w:val="004760B5"/>
    <w:rsid w:val="00477D77"/>
    <w:rsid w:val="00494E49"/>
    <w:rsid w:val="0049702F"/>
    <w:rsid w:val="004B7796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C13FD"/>
    <w:rsid w:val="008C3E01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C01F1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4297E"/>
    <w:rsid w:val="00E71FC4"/>
    <w:rsid w:val="00EC11B7"/>
    <w:rsid w:val="00EC2D28"/>
    <w:rsid w:val="00ED0BF7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CD413A2-00D7-4E23-9D19-6AF5F526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5221</Words>
  <Characters>29760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2</cp:revision>
  <cp:lastPrinted>2017-05-25T10:09:00Z</cp:lastPrinted>
  <dcterms:created xsi:type="dcterms:W3CDTF">2017-05-25T10:12:00Z</dcterms:created>
  <dcterms:modified xsi:type="dcterms:W3CDTF">2017-05-25T10:12:00Z</dcterms:modified>
</cp:coreProperties>
</file>