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4647D8" w:rsidRDefault="003F76F2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4647D8"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106A9" w:rsidRPr="00BA0352">
                        <w:t>2</w:t>
                      </w:r>
                      <w:r w:rsidR="004647D8">
                        <w:t>3</w:t>
                      </w:r>
                      <w:r w:rsidRPr="00414855">
                        <w:t>(1</w:t>
                      </w:r>
                      <w:r w:rsidRPr="00B11B97">
                        <w:t>8</w:t>
                      </w:r>
                      <w:r w:rsidR="004647D8">
                        <w:t>8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4647D8" w:rsidP="008C3E01">
                      <w:pPr>
                        <w:jc w:val="center"/>
                      </w:pPr>
                      <w:r>
                        <w:t>1 июня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4647D8" w:rsidRDefault="00C7241A" w:rsidP="004647D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4647D8" w:rsidRPr="004647D8" w:rsidRDefault="004647D8" w:rsidP="004647D8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4647D8" w:rsidRDefault="008B7112" w:rsidP="004647D8">
      <w:pPr>
        <w:pStyle w:val="1"/>
        <w:jc w:val="center"/>
        <w:rPr>
          <w:sz w:val="20"/>
          <w:szCs w:val="20"/>
        </w:rPr>
      </w:pPr>
      <w:r w:rsidRPr="008B7112">
        <w:rPr>
          <w:sz w:val="20"/>
          <w:szCs w:val="20"/>
        </w:rPr>
        <w:drawing>
          <wp:inline distT="0" distB="0" distL="0" distR="0">
            <wp:extent cx="412392" cy="512204"/>
            <wp:effectExtent l="19050" t="0" r="6708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85" cy="51207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7D8" w:rsidRPr="004647D8" w:rsidRDefault="004647D8" w:rsidP="004647D8">
      <w:pPr>
        <w:pStyle w:val="1"/>
        <w:jc w:val="center"/>
        <w:rPr>
          <w:sz w:val="20"/>
          <w:szCs w:val="20"/>
        </w:rPr>
      </w:pPr>
      <w:r w:rsidRPr="004647D8">
        <w:rPr>
          <w:sz w:val="20"/>
          <w:szCs w:val="20"/>
        </w:rPr>
        <w:t>ПОСТАНОВЛЕНИЕ</w:t>
      </w:r>
    </w:p>
    <w:p w:rsidR="004647D8" w:rsidRPr="004647D8" w:rsidRDefault="004647D8" w:rsidP="004647D8">
      <w:pPr>
        <w:pStyle w:val="a3"/>
        <w:spacing w:before="0" w:beforeAutospacing="0" w:after="0"/>
        <w:jc w:val="center"/>
        <w:rPr>
          <w:sz w:val="20"/>
          <w:szCs w:val="20"/>
        </w:rPr>
      </w:pPr>
      <w:r w:rsidRPr="004647D8">
        <w:rPr>
          <w:sz w:val="20"/>
          <w:szCs w:val="20"/>
        </w:rPr>
        <w:t>АДМИНИСТРАЦИЯ ОСТРОВСКОГО МУНИЦИПАЛЬНОГО РАЙОНА</w:t>
      </w:r>
    </w:p>
    <w:p w:rsidR="004647D8" w:rsidRPr="004647D8" w:rsidRDefault="004647D8" w:rsidP="004647D8">
      <w:pPr>
        <w:pStyle w:val="a3"/>
        <w:spacing w:before="0" w:beforeAutospacing="0" w:after="0"/>
        <w:jc w:val="center"/>
        <w:rPr>
          <w:sz w:val="20"/>
          <w:szCs w:val="20"/>
        </w:rPr>
      </w:pPr>
      <w:r w:rsidRPr="004647D8">
        <w:rPr>
          <w:sz w:val="20"/>
          <w:szCs w:val="20"/>
        </w:rPr>
        <w:t>КОСТРОМСКОЙ ОБЛАСТИ</w:t>
      </w:r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  <w:r w:rsidRPr="004647D8">
        <w:rPr>
          <w:sz w:val="20"/>
          <w:szCs w:val="20"/>
        </w:rPr>
        <w:t xml:space="preserve">от « 31 » мая 2017 г. № 215 п. </w:t>
      </w:r>
      <w:proofErr w:type="gramStart"/>
      <w:r w:rsidRPr="004647D8">
        <w:rPr>
          <w:sz w:val="20"/>
          <w:szCs w:val="20"/>
        </w:rPr>
        <w:t>Островское</w:t>
      </w:r>
      <w:proofErr w:type="gramEnd"/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  <w:r w:rsidRPr="004647D8">
        <w:rPr>
          <w:sz w:val="20"/>
          <w:szCs w:val="20"/>
        </w:rPr>
        <w:t>О внесении изменений в постановление администрации Островского муниципального района от 30.12.2015г. № 499</w:t>
      </w:r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  <w:r w:rsidRPr="004647D8">
        <w:rPr>
          <w:sz w:val="20"/>
          <w:szCs w:val="20"/>
        </w:rPr>
        <w:t xml:space="preserve">В соответствии с Бюджетным Кодексом Российской Федерации, руководствуясь Уставом муниципального образования Островский муниципальный район, администрация Островского муниципального района постановляет: </w:t>
      </w:r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</w:p>
    <w:p w:rsidR="004647D8" w:rsidRPr="004647D8" w:rsidRDefault="004647D8" w:rsidP="004647D8">
      <w:pPr>
        <w:pStyle w:val="a3"/>
        <w:numPr>
          <w:ilvl w:val="0"/>
          <w:numId w:val="36"/>
        </w:numPr>
        <w:spacing w:before="0" w:beforeAutospacing="0" w:after="0"/>
        <w:rPr>
          <w:sz w:val="20"/>
          <w:szCs w:val="20"/>
        </w:rPr>
      </w:pPr>
      <w:r w:rsidRPr="004647D8">
        <w:rPr>
          <w:sz w:val="20"/>
          <w:szCs w:val="20"/>
        </w:rPr>
        <w:t xml:space="preserve">Внести изменения в постановление администрации Островского муниципального </w:t>
      </w:r>
    </w:p>
    <w:p w:rsidR="004647D8" w:rsidRPr="004647D8" w:rsidRDefault="004647D8" w:rsidP="004647D8">
      <w:pPr>
        <w:pStyle w:val="a3"/>
        <w:spacing w:before="0" w:beforeAutospacing="0" w:after="0"/>
        <w:ind w:left="720"/>
        <w:rPr>
          <w:sz w:val="20"/>
          <w:szCs w:val="20"/>
        </w:rPr>
      </w:pPr>
      <w:r w:rsidRPr="004647D8">
        <w:rPr>
          <w:sz w:val="20"/>
          <w:szCs w:val="20"/>
        </w:rPr>
        <w:t>района от 30.12.2015г. № 499 «Об утверждении муниципальной программы «Развитие административных центров сельских поселений Островского муниципального района Костромской области на 2016 год»:</w:t>
      </w:r>
    </w:p>
    <w:p w:rsidR="004647D8" w:rsidRPr="004647D8" w:rsidRDefault="004647D8" w:rsidP="004647D8">
      <w:pPr>
        <w:pStyle w:val="a3"/>
        <w:spacing w:before="0" w:beforeAutospacing="0" w:after="0"/>
        <w:ind w:left="720"/>
        <w:rPr>
          <w:sz w:val="20"/>
          <w:szCs w:val="20"/>
        </w:rPr>
      </w:pPr>
      <w:r w:rsidRPr="004647D8">
        <w:rPr>
          <w:sz w:val="20"/>
          <w:szCs w:val="20"/>
        </w:rPr>
        <w:t>1.1. В наименовании постановления слова «2016 год» заменить словами «2016 — 2017 годы».</w:t>
      </w:r>
    </w:p>
    <w:p w:rsidR="004647D8" w:rsidRPr="004647D8" w:rsidRDefault="004647D8" w:rsidP="004647D8">
      <w:pPr>
        <w:pStyle w:val="a3"/>
        <w:spacing w:before="0" w:beforeAutospacing="0" w:after="0"/>
        <w:ind w:left="720"/>
        <w:rPr>
          <w:sz w:val="20"/>
          <w:szCs w:val="20"/>
        </w:rPr>
      </w:pPr>
      <w:r w:rsidRPr="004647D8">
        <w:rPr>
          <w:sz w:val="20"/>
          <w:szCs w:val="20"/>
        </w:rPr>
        <w:t>1.2. Прилагаемую к постановлению программу изложить в новой редакции.</w:t>
      </w:r>
    </w:p>
    <w:p w:rsidR="004647D8" w:rsidRPr="004647D8" w:rsidRDefault="004647D8" w:rsidP="004647D8">
      <w:pPr>
        <w:pStyle w:val="a3"/>
        <w:numPr>
          <w:ilvl w:val="0"/>
          <w:numId w:val="36"/>
        </w:numPr>
        <w:spacing w:before="0" w:beforeAutospacing="0" w:after="0"/>
        <w:rPr>
          <w:sz w:val="20"/>
          <w:szCs w:val="20"/>
        </w:rPr>
      </w:pPr>
      <w:proofErr w:type="gramStart"/>
      <w:r w:rsidRPr="004647D8">
        <w:rPr>
          <w:sz w:val="20"/>
          <w:szCs w:val="20"/>
        </w:rPr>
        <w:t>Контроль за</w:t>
      </w:r>
      <w:proofErr w:type="gramEnd"/>
      <w:r w:rsidRPr="004647D8">
        <w:rPr>
          <w:sz w:val="20"/>
          <w:szCs w:val="20"/>
        </w:rPr>
        <w:t xml:space="preserve"> исполнением настоящего постановления оставляю за собой.</w:t>
      </w:r>
    </w:p>
    <w:p w:rsidR="004647D8" w:rsidRPr="004647D8" w:rsidRDefault="004647D8" w:rsidP="004647D8">
      <w:pPr>
        <w:pStyle w:val="a3"/>
        <w:numPr>
          <w:ilvl w:val="0"/>
          <w:numId w:val="37"/>
        </w:numPr>
        <w:spacing w:before="0" w:beforeAutospacing="0" w:after="0"/>
        <w:rPr>
          <w:sz w:val="20"/>
          <w:szCs w:val="20"/>
        </w:rPr>
      </w:pPr>
      <w:r w:rsidRPr="004647D8">
        <w:rPr>
          <w:sz w:val="20"/>
          <w:szCs w:val="20"/>
        </w:rPr>
        <w:t>Настоящее постановление подлежит опубликованию в информационном бюллетене</w:t>
      </w:r>
    </w:p>
    <w:p w:rsidR="004647D8" w:rsidRPr="004647D8" w:rsidRDefault="004647D8" w:rsidP="004647D8">
      <w:pPr>
        <w:pStyle w:val="a3"/>
        <w:spacing w:before="0" w:beforeAutospacing="0" w:after="0"/>
        <w:ind w:left="720"/>
        <w:rPr>
          <w:sz w:val="20"/>
          <w:szCs w:val="20"/>
        </w:rPr>
      </w:pPr>
      <w:r w:rsidRPr="004647D8">
        <w:rPr>
          <w:sz w:val="20"/>
          <w:szCs w:val="20"/>
        </w:rPr>
        <w:t xml:space="preserve">«Районные новости» и вступает в силу с момента опубликования. </w:t>
      </w:r>
    </w:p>
    <w:p w:rsidR="004647D8" w:rsidRPr="004647D8" w:rsidRDefault="004647D8" w:rsidP="004647D8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4647D8" w:rsidRPr="004647D8" w:rsidRDefault="004647D8" w:rsidP="004647D8">
      <w:pPr>
        <w:pStyle w:val="a3"/>
        <w:spacing w:before="0" w:beforeAutospacing="0" w:after="0"/>
        <w:rPr>
          <w:sz w:val="20"/>
          <w:szCs w:val="20"/>
        </w:rPr>
      </w:pPr>
      <w:r w:rsidRPr="004647D8">
        <w:rPr>
          <w:sz w:val="20"/>
          <w:szCs w:val="20"/>
        </w:rPr>
        <w:t>Заместитель главы администрации</w:t>
      </w:r>
      <w:r w:rsidR="008B7112">
        <w:rPr>
          <w:sz w:val="20"/>
          <w:szCs w:val="20"/>
        </w:rPr>
        <w:t xml:space="preserve"> </w:t>
      </w:r>
      <w:r w:rsidRPr="004647D8">
        <w:rPr>
          <w:sz w:val="20"/>
          <w:szCs w:val="20"/>
        </w:rPr>
        <w:t>Островского муниципального района:</w:t>
      </w:r>
      <w:r w:rsidR="008B7112">
        <w:rPr>
          <w:sz w:val="20"/>
          <w:szCs w:val="20"/>
        </w:rPr>
        <w:tab/>
      </w:r>
      <w:r w:rsidR="008B7112">
        <w:rPr>
          <w:sz w:val="20"/>
          <w:szCs w:val="20"/>
        </w:rPr>
        <w:tab/>
      </w:r>
      <w:r w:rsidR="008B7112">
        <w:rPr>
          <w:sz w:val="20"/>
          <w:szCs w:val="20"/>
        </w:rPr>
        <w:tab/>
      </w:r>
      <w:r w:rsidRPr="004647D8">
        <w:rPr>
          <w:sz w:val="20"/>
          <w:szCs w:val="20"/>
        </w:rPr>
        <w:t xml:space="preserve"> Л.Н. Смирнова</w:t>
      </w:r>
    </w:p>
    <w:p w:rsidR="004647D8" w:rsidRPr="004647D8" w:rsidRDefault="004647D8" w:rsidP="004647D8">
      <w:pPr>
        <w:jc w:val="center"/>
      </w:pPr>
      <w:r w:rsidRPr="004647D8">
        <w:t xml:space="preserve">   </w:t>
      </w:r>
    </w:p>
    <w:p w:rsidR="004647D8" w:rsidRPr="004647D8" w:rsidRDefault="004647D8" w:rsidP="004647D8">
      <w:pPr>
        <w:jc w:val="center"/>
        <w:rPr>
          <w:b/>
          <w:bCs/>
        </w:rPr>
      </w:pPr>
      <w:r w:rsidRPr="004647D8">
        <w:t xml:space="preserve">    </w:t>
      </w:r>
      <w:r w:rsidRPr="004647D8">
        <w:rPr>
          <w:b/>
          <w:bCs/>
        </w:rPr>
        <w:t xml:space="preserve">  Островский муниципальный район</w:t>
      </w:r>
    </w:p>
    <w:p w:rsidR="004647D8" w:rsidRPr="004647D8" w:rsidRDefault="004647D8" w:rsidP="004647D8">
      <w:pPr>
        <w:jc w:val="center"/>
      </w:pPr>
      <w:r w:rsidRPr="004647D8">
        <w:rPr>
          <w:noProof/>
        </w:rPr>
        <w:drawing>
          <wp:inline distT="0" distB="0" distL="0" distR="0">
            <wp:extent cx="393074" cy="488210"/>
            <wp:effectExtent l="19050" t="0" r="6976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72" cy="48808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7D8" w:rsidRPr="004647D8" w:rsidRDefault="004647D8" w:rsidP="004647D8">
      <w:pPr>
        <w:jc w:val="center"/>
        <w:rPr>
          <w:b/>
          <w:bCs/>
        </w:rPr>
      </w:pPr>
      <w:r w:rsidRPr="004647D8">
        <w:rPr>
          <w:b/>
          <w:bCs/>
        </w:rPr>
        <w:t xml:space="preserve"> М У Н И </w:t>
      </w:r>
      <w:proofErr w:type="gramStart"/>
      <w:r w:rsidRPr="004647D8">
        <w:rPr>
          <w:b/>
          <w:bCs/>
        </w:rPr>
        <w:t>Ц</w:t>
      </w:r>
      <w:proofErr w:type="gramEnd"/>
      <w:r w:rsidRPr="004647D8">
        <w:rPr>
          <w:b/>
          <w:bCs/>
        </w:rPr>
        <w:t xml:space="preserve"> И П А Л Ь Н А Я   </w:t>
      </w:r>
    </w:p>
    <w:p w:rsidR="004647D8" w:rsidRPr="004647D8" w:rsidRDefault="004647D8" w:rsidP="004647D8">
      <w:pPr>
        <w:jc w:val="center"/>
        <w:rPr>
          <w:b/>
          <w:bCs/>
        </w:rPr>
      </w:pPr>
      <w:r w:rsidRPr="004647D8">
        <w:rPr>
          <w:b/>
          <w:bCs/>
        </w:rPr>
        <w:t xml:space="preserve">   ПРОГРАММА</w:t>
      </w:r>
    </w:p>
    <w:p w:rsidR="004647D8" w:rsidRPr="004647D8" w:rsidRDefault="004647D8" w:rsidP="004647D8">
      <w:pPr>
        <w:jc w:val="center"/>
        <w:rPr>
          <w:b/>
          <w:bCs/>
          <w:i/>
          <w:iCs/>
        </w:rPr>
      </w:pPr>
      <w:r w:rsidRPr="004647D8">
        <w:rPr>
          <w:b/>
          <w:bCs/>
          <w:i/>
          <w:iCs/>
        </w:rPr>
        <w:t xml:space="preserve">         </w:t>
      </w:r>
    </w:p>
    <w:p w:rsidR="004647D8" w:rsidRPr="004647D8" w:rsidRDefault="004647D8" w:rsidP="004647D8">
      <w:pPr>
        <w:jc w:val="center"/>
        <w:rPr>
          <w:b/>
          <w:bCs/>
          <w:i/>
          <w:iCs/>
        </w:rPr>
      </w:pPr>
      <w:r w:rsidRPr="004647D8">
        <w:rPr>
          <w:b/>
          <w:bCs/>
          <w:i/>
          <w:iCs/>
        </w:rPr>
        <w:t xml:space="preserve">     « Развитие административных центров</w:t>
      </w:r>
    </w:p>
    <w:p w:rsidR="004647D8" w:rsidRPr="004647D8" w:rsidRDefault="004647D8" w:rsidP="004647D8">
      <w:pPr>
        <w:jc w:val="center"/>
        <w:rPr>
          <w:b/>
          <w:bCs/>
          <w:i/>
          <w:iCs/>
        </w:rPr>
      </w:pPr>
      <w:r w:rsidRPr="004647D8">
        <w:rPr>
          <w:b/>
          <w:bCs/>
          <w:i/>
          <w:iCs/>
        </w:rPr>
        <w:t xml:space="preserve">сельских поселений </w:t>
      </w:r>
    </w:p>
    <w:p w:rsidR="004647D8" w:rsidRPr="004647D8" w:rsidRDefault="004647D8" w:rsidP="004647D8">
      <w:pPr>
        <w:jc w:val="center"/>
        <w:rPr>
          <w:b/>
          <w:bCs/>
          <w:i/>
          <w:iCs/>
        </w:rPr>
      </w:pPr>
      <w:r w:rsidRPr="004647D8">
        <w:rPr>
          <w:b/>
          <w:bCs/>
          <w:i/>
          <w:iCs/>
        </w:rPr>
        <w:t>Островского муниципального района</w:t>
      </w:r>
    </w:p>
    <w:p w:rsidR="004647D8" w:rsidRPr="004647D8" w:rsidRDefault="004647D8" w:rsidP="004647D8">
      <w:pPr>
        <w:jc w:val="center"/>
        <w:rPr>
          <w:b/>
          <w:bCs/>
          <w:i/>
          <w:iCs/>
        </w:rPr>
      </w:pPr>
      <w:r w:rsidRPr="004647D8">
        <w:rPr>
          <w:b/>
          <w:bCs/>
          <w:i/>
          <w:iCs/>
        </w:rPr>
        <w:t xml:space="preserve">Костромской области </w:t>
      </w:r>
    </w:p>
    <w:p w:rsidR="004647D8" w:rsidRPr="004647D8" w:rsidRDefault="004647D8" w:rsidP="004647D8">
      <w:pPr>
        <w:jc w:val="center"/>
        <w:rPr>
          <w:b/>
          <w:bCs/>
          <w:i/>
          <w:iCs/>
        </w:rPr>
      </w:pPr>
      <w:r w:rsidRPr="004647D8">
        <w:rPr>
          <w:b/>
          <w:bCs/>
          <w:i/>
          <w:iCs/>
        </w:rPr>
        <w:t>на 2016 – 2017 годы»</w:t>
      </w:r>
    </w:p>
    <w:p w:rsidR="004647D8" w:rsidRPr="004647D8" w:rsidRDefault="004647D8" w:rsidP="004647D8"/>
    <w:p w:rsidR="004647D8" w:rsidRPr="004647D8" w:rsidRDefault="004647D8" w:rsidP="004647D8">
      <w:pPr>
        <w:jc w:val="center"/>
        <w:rPr>
          <w:b/>
          <w:bCs/>
        </w:rPr>
      </w:pPr>
      <w:r w:rsidRPr="004647D8">
        <w:rPr>
          <w:b/>
          <w:bCs/>
        </w:rPr>
        <w:t xml:space="preserve">    п. Островское</w:t>
      </w:r>
    </w:p>
    <w:p w:rsidR="004647D8" w:rsidRDefault="004647D8" w:rsidP="004647D8">
      <w:pPr>
        <w:jc w:val="center"/>
      </w:pPr>
    </w:p>
    <w:p w:rsidR="008B7112" w:rsidRDefault="008B7112" w:rsidP="004647D8">
      <w:pPr>
        <w:jc w:val="center"/>
      </w:pPr>
    </w:p>
    <w:p w:rsidR="008B7112" w:rsidRDefault="008B7112" w:rsidP="004647D8">
      <w:pPr>
        <w:jc w:val="center"/>
      </w:pPr>
    </w:p>
    <w:p w:rsidR="008B7112" w:rsidRDefault="008B7112" w:rsidP="004647D8">
      <w:pPr>
        <w:jc w:val="center"/>
      </w:pPr>
    </w:p>
    <w:p w:rsidR="008B7112" w:rsidRPr="004647D8" w:rsidRDefault="008B7112" w:rsidP="004647D8">
      <w:pPr>
        <w:jc w:val="center"/>
      </w:pPr>
    </w:p>
    <w:p w:rsidR="004647D8" w:rsidRPr="004647D8" w:rsidRDefault="004647D8" w:rsidP="004647D8">
      <w:pPr>
        <w:jc w:val="center"/>
        <w:rPr>
          <w:b/>
        </w:rPr>
      </w:pPr>
      <w:r w:rsidRPr="004647D8">
        <w:rPr>
          <w:b/>
        </w:rPr>
        <w:lastRenderedPageBreak/>
        <w:t>ПАСПОРТ ПРОГРАММЫ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30"/>
        <w:gridCol w:w="8207"/>
      </w:tblGrid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Наименование</w:t>
            </w:r>
            <w:r w:rsidR="008B7112">
              <w:t xml:space="preserve"> </w:t>
            </w:r>
            <w:r w:rsidRPr="004647D8">
              <w:t>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>Муниципальная программа “Развитие административных центров сельских поселений Островского муниципального района Костромской области на 2016- 2017 годы” (далее – Программа)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Координатор</w:t>
            </w:r>
            <w:r w:rsidR="008B7112">
              <w:t xml:space="preserve"> </w:t>
            </w:r>
            <w:r w:rsidRPr="004647D8">
              <w:t>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>Администрация   Островского муниципального района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>Исполнитель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Администрации  сельских поселений, администрация Островского муниципального района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Основание для разработки</w:t>
            </w:r>
            <w:r w:rsidR="008B7112">
              <w:t xml:space="preserve"> </w:t>
            </w:r>
            <w:r w:rsidRPr="004647D8">
              <w:t>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 xml:space="preserve">Федеральный закон РФ № 131-ФЗ от 06.10.2003 г. «Об общих принципах организации местного самоуправления в Российской Федерации», </w:t>
            </w:r>
          </w:p>
          <w:p w:rsidR="004647D8" w:rsidRPr="004647D8" w:rsidRDefault="004647D8" w:rsidP="008B7112">
            <w:pPr>
              <w:snapToGrid w:val="0"/>
            </w:pPr>
            <w:r w:rsidRPr="004647D8">
              <w:t>Устав Островского муниципального района;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Разработчик 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 xml:space="preserve">Администрация Островского муниципального района совместно с администрациями сельских  поселений 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>Цель 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Основной целью является создание необходимых условий для эффективной реализации администрацией  муниципального района и органами местного самоуправления сельских поселений Островского района полномочий по решению вопросов местного значения и повышение качества предоставляемых услуг населению</w:t>
            </w:r>
            <w:proofErr w:type="gramStart"/>
            <w:r w:rsidRPr="004647D8">
              <w:t xml:space="preserve"> .</w:t>
            </w:r>
            <w:proofErr w:type="gramEnd"/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Основные исполнители 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>Определяются в соответствии с законодательством РФ,  и нормативными актами органов  местного самоуправления</w:t>
            </w:r>
          </w:p>
        </w:tc>
      </w:tr>
      <w:tr w:rsidR="004647D8" w:rsidRPr="004647D8" w:rsidTr="008B7112">
        <w:trPr>
          <w:trHeight w:val="130"/>
        </w:trPr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Сроки реализации 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 xml:space="preserve">     2016 - 2017 годы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>Ожидаемые социально-экономические результаты от реализации 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8B7112">
            <w:pPr>
              <w:widowControl/>
              <w:numPr>
                <w:ilvl w:val="0"/>
                <w:numId w:val="2"/>
              </w:numPr>
              <w:tabs>
                <w:tab w:val="clear" w:pos="0"/>
              </w:tabs>
              <w:suppressAutoHyphens/>
              <w:autoSpaceDE/>
              <w:autoSpaceDN/>
              <w:adjustRightInd/>
              <w:snapToGrid w:val="0"/>
              <w:ind w:left="127" w:firstLine="0"/>
            </w:pPr>
            <w:r w:rsidRPr="004647D8">
              <w:t>улучшение условий проживания жителей Островского района;</w:t>
            </w:r>
          </w:p>
          <w:p w:rsidR="004647D8" w:rsidRPr="004647D8" w:rsidRDefault="004647D8" w:rsidP="008B7112">
            <w:pPr>
              <w:widowControl/>
              <w:numPr>
                <w:ilvl w:val="0"/>
                <w:numId w:val="2"/>
              </w:numPr>
              <w:tabs>
                <w:tab w:val="clear" w:pos="0"/>
              </w:tabs>
              <w:suppressAutoHyphens/>
              <w:autoSpaceDE/>
              <w:autoSpaceDN/>
              <w:adjustRightInd/>
              <w:snapToGrid w:val="0"/>
              <w:ind w:left="127" w:firstLine="0"/>
            </w:pPr>
            <w:r w:rsidRPr="004647D8">
              <w:t>приведение в нормативное состояние объектов образования, культуры, органов местного самоуправления  административных центров  сельских поселений;</w:t>
            </w:r>
          </w:p>
          <w:p w:rsidR="004647D8" w:rsidRPr="004647D8" w:rsidRDefault="004647D8" w:rsidP="008B7112">
            <w:pPr>
              <w:widowControl/>
              <w:numPr>
                <w:ilvl w:val="0"/>
                <w:numId w:val="2"/>
              </w:numPr>
              <w:tabs>
                <w:tab w:val="clear" w:pos="0"/>
              </w:tabs>
              <w:suppressAutoHyphens/>
              <w:autoSpaceDE/>
              <w:autoSpaceDN/>
              <w:adjustRightInd/>
              <w:snapToGrid w:val="0"/>
              <w:ind w:left="127" w:firstLine="0"/>
            </w:pPr>
            <w:r w:rsidRPr="004647D8">
              <w:t>укрепление материально-технической базы жилищно-коммунального хозяйства и органов местного самоуправления</w:t>
            </w:r>
          </w:p>
          <w:p w:rsidR="004647D8" w:rsidRPr="004647D8" w:rsidRDefault="004647D8" w:rsidP="008B7112">
            <w:pPr>
              <w:widowControl/>
              <w:numPr>
                <w:ilvl w:val="0"/>
                <w:numId w:val="2"/>
              </w:numPr>
              <w:tabs>
                <w:tab w:val="clear" w:pos="0"/>
              </w:tabs>
              <w:suppressAutoHyphens/>
              <w:autoSpaceDE/>
              <w:autoSpaceDN/>
              <w:adjustRightInd/>
              <w:snapToGrid w:val="0"/>
              <w:ind w:left="127" w:firstLine="0"/>
            </w:pPr>
            <w:r w:rsidRPr="004647D8">
              <w:t xml:space="preserve"> повышение уровня благоустройства и озеленения территорий;</w:t>
            </w:r>
          </w:p>
          <w:p w:rsidR="004647D8" w:rsidRPr="004647D8" w:rsidRDefault="004647D8" w:rsidP="008B7112">
            <w:pPr>
              <w:widowControl/>
              <w:numPr>
                <w:ilvl w:val="0"/>
                <w:numId w:val="2"/>
              </w:numPr>
              <w:tabs>
                <w:tab w:val="clear" w:pos="0"/>
              </w:tabs>
              <w:suppressAutoHyphens/>
              <w:autoSpaceDE/>
              <w:autoSpaceDN/>
              <w:adjustRightInd/>
              <w:snapToGrid w:val="0"/>
              <w:ind w:left="127" w:firstLine="0"/>
            </w:pPr>
            <w:r w:rsidRPr="004647D8">
              <w:t>Улучшение состояния территорий муниципальных образований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r w:rsidRPr="004647D8">
              <w:t>Источники</w:t>
            </w:r>
            <w:r w:rsidR="008B7112">
              <w:t xml:space="preserve"> </w:t>
            </w:r>
            <w:r w:rsidRPr="004647D8">
              <w:t>финансирования</w:t>
            </w:r>
            <w:r w:rsidRPr="004647D8">
              <w:br/>
              <w:t>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 xml:space="preserve"> Бюджетные средства Островского муниципального района, сельских поселений и внебюджетные источники</w:t>
            </w:r>
          </w:p>
        </w:tc>
      </w:tr>
      <w:tr w:rsidR="004647D8" w:rsidRPr="004647D8" w:rsidTr="008B7112">
        <w:tc>
          <w:tcPr>
            <w:tcW w:w="2430" w:type="dxa"/>
            <w:shd w:val="clear" w:color="auto" w:fill="auto"/>
          </w:tcPr>
          <w:p w:rsidR="004647D8" w:rsidRPr="004647D8" w:rsidRDefault="004647D8" w:rsidP="008B7112">
            <w:pPr>
              <w:snapToGrid w:val="0"/>
            </w:pPr>
            <w:proofErr w:type="gramStart"/>
            <w:r w:rsidRPr="004647D8">
              <w:t>Контроль за</w:t>
            </w:r>
            <w:proofErr w:type="gramEnd"/>
            <w:r w:rsidR="008B7112">
              <w:t xml:space="preserve"> </w:t>
            </w:r>
            <w:r w:rsidRPr="004647D8">
              <w:t>реализацией</w:t>
            </w:r>
            <w:r w:rsidR="008B7112">
              <w:t xml:space="preserve"> </w:t>
            </w:r>
            <w:r w:rsidRPr="004647D8">
              <w:t>Программы</w:t>
            </w:r>
          </w:p>
        </w:tc>
        <w:tc>
          <w:tcPr>
            <w:tcW w:w="8207" w:type="dxa"/>
            <w:shd w:val="clear" w:color="auto" w:fill="auto"/>
          </w:tcPr>
          <w:p w:rsidR="004647D8" w:rsidRPr="004647D8" w:rsidRDefault="004647D8" w:rsidP="004647D8">
            <w:pPr>
              <w:snapToGrid w:val="0"/>
            </w:pPr>
            <w:r w:rsidRPr="004647D8">
              <w:t>Администрация Островского муниципального района</w:t>
            </w:r>
          </w:p>
        </w:tc>
      </w:tr>
    </w:tbl>
    <w:p w:rsidR="004647D8" w:rsidRPr="004647D8" w:rsidRDefault="004647D8" w:rsidP="004647D8">
      <w:pPr>
        <w:jc w:val="both"/>
        <w:rPr>
          <w:b/>
          <w:bCs/>
        </w:rPr>
      </w:pPr>
      <w:r w:rsidRPr="004647D8">
        <w:rPr>
          <w:b/>
          <w:bCs/>
        </w:rPr>
        <w:t>Общая часть</w:t>
      </w:r>
    </w:p>
    <w:p w:rsidR="004647D8" w:rsidRPr="004647D8" w:rsidRDefault="004647D8" w:rsidP="004647D8">
      <w:pPr>
        <w:jc w:val="both"/>
      </w:pPr>
      <w:r w:rsidRPr="004647D8">
        <w:t xml:space="preserve">     Программа развития административных центров сельских поселений</w:t>
      </w:r>
      <w:proofErr w:type="gramStart"/>
      <w:r w:rsidRPr="004647D8">
        <w:t xml:space="preserve"> ,</w:t>
      </w:r>
      <w:proofErr w:type="gramEnd"/>
      <w:r w:rsidRPr="004647D8">
        <w:t xml:space="preserve"> расположенных на территории Островского муниципального района, разработана в соответствии с Федеральным Законом от 06.04.2003года №131-ФЗ «Об общих принципах организации местного самоуправления»,</w:t>
      </w:r>
    </w:p>
    <w:p w:rsidR="004647D8" w:rsidRPr="004647D8" w:rsidRDefault="004647D8" w:rsidP="004647D8">
      <w:pPr>
        <w:jc w:val="both"/>
      </w:pPr>
      <w:r w:rsidRPr="004647D8">
        <w:t>Уставом Островского муниципального района</w:t>
      </w:r>
    </w:p>
    <w:p w:rsidR="004647D8" w:rsidRPr="004647D8" w:rsidRDefault="004647D8" w:rsidP="004647D8">
      <w:pPr>
        <w:jc w:val="both"/>
      </w:pPr>
      <w:r w:rsidRPr="004647D8">
        <w:t xml:space="preserve">«Правилами благоустройства, обеспечения  чистоты и порядка и санитарного содержания» </w:t>
      </w:r>
    </w:p>
    <w:p w:rsidR="004647D8" w:rsidRPr="004647D8" w:rsidRDefault="004647D8" w:rsidP="004647D8">
      <w:pPr>
        <w:jc w:val="both"/>
      </w:pPr>
      <w:r w:rsidRPr="004647D8">
        <w:t>сельских поселений».</w:t>
      </w:r>
    </w:p>
    <w:p w:rsidR="004647D8" w:rsidRPr="004647D8" w:rsidRDefault="004647D8" w:rsidP="004647D8">
      <w:pPr>
        <w:jc w:val="both"/>
      </w:pPr>
      <w:r w:rsidRPr="004647D8">
        <w:t>Островский муниципальный район включает в себя шесть административных центров сельских поселений:  п</w:t>
      </w:r>
      <w:proofErr w:type="gramStart"/>
      <w:r w:rsidRPr="004647D8">
        <w:t>.О</w:t>
      </w:r>
      <w:proofErr w:type="gramEnd"/>
      <w:r w:rsidRPr="004647D8">
        <w:t xml:space="preserve">стровское — районный центр, п.Александровское, </w:t>
      </w:r>
      <w:proofErr w:type="spellStart"/>
      <w:r w:rsidRPr="004647D8">
        <w:t>с.Адищево</w:t>
      </w:r>
      <w:proofErr w:type="spellEnd"/>
      <w:r w:rsidRPr="004647D8">
        <w:t xml:space="preserve">, </w:t>
      </w:r>
      <w:proofErr w:type="spellStart"/>
      <w:r w:rsidRPr="004647D8">
        <w:t>с.Игодово</w:t>
      </w:r>
      <w:proofErr w:type="spellEnd"/>
      <w:r w:rsidRPr="004647D8">
        <w:t xml:space="preserve">, </w:t>
      </w:r>
      <w:proofErr w:type="spellStart"/>
      <w:r w:rsidRPr="004647D8">
        <w:t>д.Гуляевка</w:t>
      </w:r>
      <w:proofErr w:type="spellEnd"/>
      <w:r w:rsidRPr="004647D8">
        <w:t xml:space="preserve">, </w:t>
      </w:r>
      <w:proofErr w:type="spellStart"/>
      <w:r w:rsidRPr="004647D8">
        <w:t>д.Клеванцово</w:t>
      </w:r>
      <w:proofErr w:type="spellEnd"/>
    </w:p>
    <w:p w:rsidR="004647D8" w:rsidRPr="004647D8" w:rsidRDefault="004647D8" w:rsidP="004647D8">
      <w:pPr>
        <w:jc w:val="both"/>
      </w:pPr>
      <w:r w:rsidRPr="004647D8">
        <w:t xml:space="preserve">     Программа является продолжением ранее утверждённой и реализованной муниципальной программы  “Развитие административных центров сельских поселений  на 2011-2015 годы”</w:t>
      </w:r>
    </w:p>
    <w:p w:rsidR="004647D8" w:rsidRPr="004647D8" w:rsidRDefault="004647D8" w:rsidP="004647D8">
      <w:pPr>
        <w:widowControl/>
        <w:numPr>
          <w:ilvl w:val="0"/>
          <w:numId w:val="38"/>
        </w:numPr>
        <w:suppressAutoHyphens/>
        <w:autoSpaceDE/>
        <w:autoSpaceDN/>
        <w:adjustRightInd/>
        <w:jc w:val="both"/>
        <w:rPr>
          <w:b/>
          <w:bCs/>
        </w:rPr>
      </w:pPr>
      <w:r w:rsidRPr="004647D8">
        <w:rPr>
          <w:b/>
          <w:bCs/>
        </w:rPr>
        <w:t>Содержание проблемы и обоснование необходимости ее решения</w:t>
      </w:r>
    </w:p>
    <w:p w:rsidR="004647D8" w:rsidRPr="004647D8" w:rsidRDefault="004647D8" w:rsidP="004647D8">
      <w:pPr>
        <w:jc w:val="both"/>
      </w:pPr>
      <w:r w:rsidRPr="004647D8">
        <w:rPr>
          <w:bCs/>
        </w:rPr>
        <w:t xml:space="preserve">     За годы реализации муниципальной программы </w:t>
      </w:r>
      <w:r w:rsidRPr="004647D8">
        <w:t>“Развитие административных центров сельских поселений  на 2011-2015 годы” в административных центрах сделано многое.</w:t>
      </w:r>
    </w:p>
    <w:p w:rsidR="004647D8" w:rsidRPr="004647D8" w:rsidRDefault="004647D8" w:rsidP="004647D8">
      <w:pPr>
        <w:jc w:val="both"/>
      </w:pPr>
      <w:r w:rsidRPr="004647D8">
        <w:t xml:space="preserve"> Появились и содержатся спортивные и детские площадки, контейнерные площадки для сбора мусора, устанавливаются элементы благоустройства, приводятся в нормативное состояние объекты  образования и культуры, идет ремонт муниципального жилищного фонда.</w:t>
      </w:r>
    </w:p>
    <w:p w:rsidR="004647D8" w:rsidRPr="004647D8" w:rsidRDefault="004647D8" w:rsidP="004647D8">
      <w:pPr>
        <w:jc w:val="both"/>
      </w:pPr>
      <w:r w:rsidRPr="004647D8">
        <w:t xml:space="preserve">С формированием дорожных фондов сельских поселений в лучшую сторону изменилось содержание улично-дорожной сети.  Ведется подсыпка дорог, </w:t>
      </w:r>
      <w:proofErr w:type="spellStart"/>
      <w:r w:rsidRPr="004647D8">
        <w:t>грейдирование</w:t>
      </w:r>
      <w:proofErr w:type="spellEnd"/>
      <w:r w:rsidRPr="004647D8">
        <w:t>, в зимний период - регулярная очистка от снега. Проводятся мероприятия по приведению в нормативное состояние инженерных сетей и объектов ЖКХ, обновляется материально-техническая база предприятий ЖКХ и самих органов самоуправления.</w:t>
      </w:r>
    </w:p>
    <w:p w:rsidR="004647D8" w:rsidRPr="004647D8" w:rsidRDefault="004647D8" w:rsidP="004647D8">
      <w:pPr>
        <w:jc w:val="both"/>
      </w:pPr>
      <w:r w:rsidRPr="004647D8">
        <w:t xml:space="preserve">Систематически осуществляется санитарная очистка населённых пунктов, уборка несанкционированных свалок, </w:t>
      </w:r>
      <w:proofErr w:type="spellStart"/>
      <w:r w:rsidRPr="004647D8">
        <w:t>окашивание</w:t>
      </w:r>
      <w:proofErr w:type="spellEnd"/>
      <w:r w:rsidRPr="004647D8">
        <w:t xml:space="preserve"> территорий, </w:t>
      </w:r>
      <w:proofErr w:type="spellStart"/>
      <w:r w:rsidRPr="004647D8">
        <w:t>акарицидная</w:t>
      </w:r>
      <w:proofErr w:type="spellEnd"/>
      <w:r w:rsidRPr="004647D8">
        <w:t xml:space="preserve"> обработка.</w:t>
      </w:r>
    </w:p>
    <w:p w:rsidR="004647D8" w:rsidRPr="004647D8" w:rsidRDefault="004647D8" w:rsidP="004647D8">
      <w:pPr>
        <w:jc w:val="both"/>
      </w:pPr>
      <w:r w:rsidRPr="004647D8">
        <w:t xml:space="preserve">     Анализ сложившейся ситуации показал, что,  не смотря на достигнутые результаты, проблема </w:t>
      </w:r>
    </w:p>
    <w:p w:rsidR="004647D8" w:rsidRPr="004647D8" w:rsidRDefault="004647D8" w:rsidP="004647D8">
      <w:pPr>
        <w:jc w:val="both"/>
      </w:pPr>
      <w:r w:rsidRPr="004647D8">
        <w:t xml:space="preserve">нормального функционирования  административных центров  сельских поселений ещё не решена и  мероприятия по инженерному благоустройству  территорий, ремонту и реконструкции объектов образования, культуры, ремонту автомобильных дорог внутри населённых пунктов, </w:t>
      </w:r>
      <w:proofErr w:type="spellStart"/>
      <w:r w:rsidRPr="004647D8">
        <w:t>реконструкци</w:t>
      </w:r>
      <w:proofErr w:type="spellEnd"/>
      <w:r w:rsidRPr="004647D8">
        <w:t xml:space="preserve"> и ремонту  систем водоснабжения</w:t>
      </w:r>
      <w:proofErr w:type="gramStart"/>
      <w:r w:rsidRPr="004647D8">
        <w:t xml:space="preserve"> ,</w:t>
      </w:r>
      <w:proofErr w:type="gramEnd"/>
      <w:r w:rsidRPr="004647D8">
        <w:t xml:space="preserve"> устройству  наружного освещения, озеленения,  обустройству детских и спортивных  площадок, площадок для мусорных контейнеров необходимо продолжать.</w:t>
      </w:r>
    </w:p>
    <w:p w:rsidR="004647D8" w:rsidRPr="004647D8" w:rsidRDefault="004647D8" w:rsidP="004647D8">
      <w:pPr>
        <w:jc w:val="both"/>
      </w:pPr>
      <w:r w:rsidRPr="004647D8">
        <w:t>Эти вопросы являются  насущными, требующими каждодневного внимания и эффективного решения.</w:t>
      </w:r>
    </w:p>
    <w:p w:rsidR="004647D8" w:rsidRPr="004647D8" w:rsidRDefault="004647D8" w:rsidP="004647D8">
      <w:pPr>
        <w:jc w:val="both"/>
      </w:pPr>
      <w:r w:rsidRPr="004647D8">
        <w:t xml:space="preserve">    Определение перспектив развития административных центров Островского муниципального района  позволит добиться сосредоточения средств на решение поставленных задач.</w:t>
      </w:r>
    </w:p>
    <w:p w:rsidR="004647D8" w:rsidRPr="004647D8" w:rsidRDefault="004647D8" w:rsidP="004647D8">
      <w:pPr>
        <w:jc w:val="both"/>
      </w:pPr>
      <w:r w:rsidRPr="004647D8">
        <w:lastRenderedPageBreak/>
        <w:t xml:space="preserve">Необходимость комплексного подхода к решению </w:t>
      </w:r>
      <w:proofErr w:type="gramStart"/>
      <w:r w:rsidRPr="004647D8">
        <w:t>задач улучшения состояния  территорий административных центров сельских поселений</w:t>
      </w:r>
      <w:proofErr w:type="gramEnd"/>
      <w:r w:rsidRPr="004647D8">
        <w:t xml:space="preserve"> на сегодняшний день сохраняется.</w:t>
      </w:r>
    </w:p>
    <w:p w:rsidR="004647D8" w:rsidRPr="004647D8" w:rsidRDefault="004647D8" w:rsidP="004647D8">
      <w:pPr>
        <w:widowControl/>
        <w:numPr>
          <w:ilvl w:val="0"/>
          <w:numId w:val="38"/>
        </w:numPr>
        <w:suppressAutoHyphens/>
        <w:autoSpaceDE/>
        <w:autoSpaceDN/>
        <w:adjustRightInd/>
        <w:jc w:val="both"/>
        <w:rPr>
          <w:b/>
          <w:bCs/>
        </w:rPr>
      </w:pPr>
      <w:r w:rsidRPr="004647D8">
        <w:rPr>
          <w:b/>
          <w:bCs/>
        </w:rPr>
        <w:t>Цель Программы</w:t>
      </w:r>
    </w:p>
    <w:p w:rsidR="004647D8" w:rsidRPr="004647D8" w:rsidRDefault="004647D8" w:rsidP="004647D8">
      <w:pPr>
        <w:jc w:val="both"/>
      </w:pPr>
      <w:r w:rsidRPr="004647D8">
        <w:t>Задачей    Программы   является   исполнение  в  2016 - 2017 годы   мероприятий по   дорожному хозяйству  и     повышению  уровня  внешнего  благоустройства  территорий населенных пунктов, их чистоты, решению  проблем по  приобретению коммунальной техники, ремонту административных зданий и объектов образования и культуры, ремонту и укреплению материально-технической базы органов местного самоуправления.</w:t>
      </w:r>
    </w:p>
    <w:p w:rsidR="004647D8" w:rsidRPr="004647D8" w:rsidRDefault="004647D8" w:rsidP="004647D8">
      <w:pPr>
        <w:jc w:val="both"/>
      </w:pPr>
      <w:r w:rsidRPr="004647D8">
        <w:t>Целями и задачами Программы являются</w:t>
      </w:r>
    </w:p>
    <w:p w:rsidR="004647D8" w:rsidRPr="004647D8" w:rsidRDefault="004647D8" w:rsidP="004647D8">
      <w:pPr>
        <w:jc w:val="both"/>
      </w:pPr>
      <w:r w:rsidRPr="004647D8">
        <w:t>- формирование среды, благоприятной для проживания населения;</w:t>
      </w:r>
    </w:p>
    <w:p w:rsidR="004647D8" w:rsidRPr="004647D8" w:rsidRDefault="004647D8" w:rsidP="004647D8">
      <w:pPr>
        <w:jc w:val="both"/>
      </w:pPr>
      <w:r w:rsidRPr="004647D8">
        <w:t>- восстановление и повышение транспортно-эксплуатационного состояния улично-дорожной сети до уровня, позволяющего обеспечить нормативные требования;</w:t>
      </w:r>
    </w:p>
    <w:p w:rsidR="004647D8" w:rsidRPr="004647D8" w:rsidRDefault="004647D8" w:rsidP="004647D8">
      <w:pPr>
        <w:jc w:val="both"/>
      </w:pPr>
      <w:r w:rsidRPr="004647D8">
        <w:t>- капитальный ремонт, реконструкция зданий и укрепление материально-технической базы учреждений образования, культуры и  органов местного самоуправления;</w:t>
      </w:r>
    </w:p>
    <w:p w:rsidR="004647D8" w:rsidRPr="004647D8" w:rsidRDefault="004647D8" w:rsidP="004647D8">
      <w:pPr>
        <w:jc w:val="both"/>
      </w:pPr>
      <w:r w:rsidRPr="004647D8">
        <w:t>- приобретение коммунальной техники;</w:t>
      </w:r>
    </w:p>
    <w:p w:rsidR="004647D8" w:rsidRPr="004647D8" w:rsidRDefault="004647D8" w:rsidP="004647D8">
      <w:pPr>
        <w:jc w:val="both"/>
      </w:pPr>
      <w:r w:rsidRPr="004647D8">
        <w:t>- содержание зелёных насаждений и санитарная очистка парков, скверов, зелёных зон;</w:t>
      </w:r>
    </w:p>
    <w:p w:rsidR="004647D8" w:rsidRPr="004647D8" w:rsidRDefault="004647D8" w:rsidP="004647D8">
      <w:pPr>
        <w:jc w:val="both"/>
      </w:pPr>
      <w:r w:rsidRPr="004647D8">
        <w:t>- приведение в нормативное состояние наружных  водопроводных сетей;</w:t>
      </w:r>
    </w:p>
    <w:p w:rsidR="004647D8" w:rsidRPr="004647D8" w:rsidRDefault="004647D8" w:rsidP="004647D8">
      <w:pPr>
        <w:jc w:val="both"/>
      </w:pPr>
      <w:r w:rsidRPr="004647D8">
        <w:t>- установка дополнительных светильников уличного освещения;</w:t>
      </w:r>
    </w:p>
    <w:p w:rsidR="004647D8" w:rsidRPr="004647D8" w:rsidRDefault="004647D8" w:rsidP="004647D8">
      <w:pPr>
        <w:jc w:val="both"/>
      </w:pPr>
      <w:r w:rsidRPr="004647D8">
        <w:t>-  создание новых и обустройство существующих  детских и спортивных площадок.</w:t>
      </w:r>
    </w:p>
    <w:p w:rsidR="004647D8" w:rsidRPr="004647D8" w:rsidRDefault="004647D8" w:rsidP="004647D8">
      <w:pPr>
        <w:widowControl/>
        <w:numPr>
          <w:ilvl w:val="0"/>
          <w:numId w:val="38"/>
        </w:numPr>
        <w:suppressAutoHyphens/>
        <w:autoSpaceDE/>
        <w:autoSpaceDN/>
        <w:adjustRightInd/>
        <w:rPr>
          <w:b/>
          <w:bCs/>
        </w:rPr>
      </w:pPr>
      <w:r w:rsidRPr="004647D8">
        <w:rPr>
          <w:b/>
          <w:bCs/>
        </w:rPr>
        <w:t>Ожидаемые  результаты  Программы</w:t>
      </w:r>
    </w:p>
    <w:p w:rsidR="004647D8" w:rsidRPr="004647D8" w:rsidRDefault="004647D8" w:rsidP="004647D8">
      <w:pPr>
        <w:jc w:val="both"/>
      </w:pPr>
      <w:r w:rsidRPr="004647D8">
        <w:t>Результатом реализации программы станет  повышение  уровня  обустройства населённых пунктов административных центров и как следствие улучшение условий для проживания в административных центрах сельских поселений.</w:t>
      </w:r>
    </w:p>
    <w:p w:rsidR="004647D8" w:rsidRPr="004647D8" w:rsidRDefault="004647D8" w:rsidP="004647D8">
      <w:pPr>
        <w:widowControl/>
        <w:numPr>
          <w:ilvl w:val="1"/>
          <w:numId w:val="38"/>
        </w:numPr>
        <w:suppressAutoHyphens/>
        <w:autoSpaceDE/>
        <w:autoSpaceDN/>
        <w:adjustRightInd/>
        <w:rPr>
          <w:b/>
          <w:bCs/>
        </w:rPr>
      </w:pPr>
      <w:r w:rsidRPr="004647D8">
        <w:rPr>
          <w:b/>
          <w:bCs/>
        </w:rPr>
        <w:t>Сроки  и этапы  реализации  программы</w:t>
      </w:r>
    </w:p>
    <w:p w:rsidR="004647D8" w:rsidRPr="004647D8" w:rsidRDefault="004647D8" w:rsidP="004647D8">
      <w:pPr>
        <w:jc w:val="both"/>
      </w:pPr>
      <w:r w:rsidRPr="004647D8">
        <w:t>Срок  выполнения  Программы  рассчитан  на два  года.</w:t>
      </w:r>
    </w:p>
    <w:p w:rsidR="004647D8" w:rsidRPr="004647D8" w:rsidRDefault="004647D8" w:rsidP="004647D8">
      <w:pPr>
        <w:widowControl/>
        <w:numPr>
          <w:ilvl w:val="1"/>
          <w:numId w:val="38"/>
        </w:numPr>
        <w:suppressAutoHyphens/>
        <w:autoSpaceDE/>
        <w:autoSpaceDN/>
        <w:adjustRightInd/>
        <w:jc w:val="both"/>
        <w:rPr>
          <w:b/>
          <w:bCs/>
        </w:rPr>
      </w:pPr>
      <w:r w:rsidRPr="004647D8">
        <w:rPr>
          <w:b/>
          <w:bCs/>
        </w:rPr>
        <w:t>Потребность  в  денежных  средствах</w:t>
      </w:r>
    </w:p>
    <w:p w:rsidR="004647D8" w:rsidRPr="004647D8" w:rsidRDefault="004647D8" w:rsidP="004647D8">
      <w:pPr>
        <w:jc w:val="both"/>
      </w:pPr>
      <w:r w:rsidRPr="004647D8">
        <w:t>Для реализации программы необходимо  </w:t>
      </w:r>
      <w:r w:rsidRPr="004647D8">
        <w:rPr>
          <w:b/>
          <w:bCs/>
        </w:rPr>
        <w:t>30895</w:t>
      </w:r>
      <w:r w:rsidRPr="004647D8">
        <w:t xml:space="preserve"> тыс. руб., Программа предлагает выделение необходимых средств из бюджетов Островского муниципального района и сельских поселений, а так же из бюджетов других уровней и внебюджетных источников.</w:t>
      </w:r>
    </w:p>
    <w:p w:rsidR="004647D8" w:rsidRPr="004647D8" w:rsidRDefault="004647D8" w:rsidP="004647D8">
      <w:pPr>
        <w:widowControl/>
        <w:numPr>
          <w:ilvl w:val="0"/>
          <w:numId w:val="38"/>
        </w:numPr>
        <w:suppressAutoHyphens/>
        <w:autoSpaceDE/>
        <w:autoSpaceDN/>
        <w:adjustRightInd/>
        <w:rPr>
          <w:b/>
          <w:bCs/>
        </w:rPr>
      </w:pPr>
      <w:r w:rsidRPr="004647D8">
        <w:rPr>
          <w:b/>
          <w:bCs/>
        </w:rPr>
        <w:t xml:space="preserve">Организация  управления  программой  и </w:t>
      </w:r>
      <w:proofErr w:type="gramStart"/>
      <w:r w:rsidRPr="004647D8">
        <w:rPr>
          <w:b/>
          <w:bCs/>
        </w:rPr>
        <w:t>контроль за</w:t>
      </w:r>
      <w:proofErr w:type="gramEnd"/>
      <w:r w:rsidRPr="004647D8">
        <w:rPr>
          <w:b/>
          <w:bCs/>
        </w:rPr>
        <w:t xml:space="preserve"> ходом ее реализации</w:t>
      </w:r>
    </w:p>
    <w:p w:rsidR="004647D8" w:rsidRPr="004647D8" w:rsidRDefault="004647D8" w:rsidP="004647D8">
      <w:pPr>
        <w:jc w:val="both"/>
      </w:pPr>
      <w:r w:rsidRPr="004647D8">
        <w:t xml:space="preserve">Система организации </w:t>
      </w:r>
      <w:proofErr w:type="gramStart"/>
      <w:r w:rsidRPr="004647D8">
        <w:t>контроля за</w:t>
      </w:r>
      <w:proofErr w:type="gramEnd"/>
      <w:r w:rsidRPr="004647D8">
        <w:t xml:space="preserve"> исполнением Программы:</w:t>
      </w:r>
    </w:p>
    <w:p w:rsidR="004647D8" w:rsidRPr="004647D8" w:rsidRDefault="004647D8" w:rsidP="004647D8">
      <w:pPr>
        <w:jc w:val="both"/>
      </w:pPr>
      <w:r w:rsidRPr="004647D8">
        <w:t xml:space="preserve">1. Администрация Островского муниципального района осуществляют распределение бюджетных ассигнований по видам работ и общий </w:t>
      </w:r>
      <w:proofErr w:type="gramStart"/>
      <w:r w:rsidRPr="004647D8">
        <w:t>контроль за</w:t>
      </w:r>
      <w:proofErr w:type="gramEnd"/>
      <w:r w:rsidRPr="004647D8">
        <w:t xml:space="preserve"> ходом реализации Программы и финансовым исполнением.</w:t>
      </w:r>
    </w:p>
    <w:p w:rsidR="004647D8" w:rsidRPr="004647D8" w:rsidRDefault="004647D8" w:rsidP="004647D8">
      <w:pPr>
        <w:jc w:val="both"/>
      </w:pPr>
      <w:r w:rsidRPr="004647D8">
        <w:t>2. Контроль за целевым использованием сре</w:t>
      </w:r>
      <w:proofErr w:type="gramStart"/>
      <w:r w:rsidRPr="004647D8">
        <w:t>дств Пр</w:t>
      </w:r>
      <w:proofErr w:type="gramEnd"/>
      <w:r w:rsidRPr="004647D8">
        <w:t>ограммы осуществляется в соответствии с действующим законодательством и носит постоянный характер.</w:t>
      </w:r>
    </w:p>
    <w:p w:rsidR="004647D8" w:rsidRPr="004647D8" w:rsidRDefault="004647D8" w:rsidP="004647D8">
      <w:pPr>
        <w:jc w:val="both"/>
      </w:pPr>
      <w:r w:rsidRPr="004647D8">
        <w:t>3.  Корректировка Программы, в том числе включение в нее новых мероприятий, а также продление срока ее реализации осуществляется в установленном порядке по предложению Исполнителя.</w:t>
      </w:r>
    </w:p>
    <w:p w:rsidR="004647D8" w:rsidRPr="004647D8" w:rsidRDefault="004647D8" w:rsidP="004647D8">
      <w:pPr>
        <w:jc w:val="both"/>
        <w:rPr>
          <w:b/>
          <w:bCs/>
        </w:rPr>
      </w:pPr>
      <w:r w:rsidRPr="004647D8">
        <w:rPr>
          <w:b/>
          <w:bCs/>
        </w:rPr>
        <w:t xml:space="preserve">     5.Оценка эффективности социально-экономических последствий от реализации      Программы</w:t>
      </w:r>
    </w:p>
    <w:p w:rsidR="004647D8" w:rsidRPr="004647D8" w:rsidRDefault="004647D8" w:rsidP="004647D8">
      <w:pPr>
        <w:jc w:val="both"/>
      </w:pPr>
      <w:r w:rsidRPr="004647D8">
        <w:t>Настоящая  Программа  позволит  повысить  уровень   комфорта проживания населения  в административных центрах сельских поселений  Островского муниципального района и утвердить его статус.</w:t>
      </w:r>
    </w:p>
    <w:p w:rsidR="004647D8" w:rsidRPr="004647D8" w:rsidRDefault="004647D8" w:rsidP="004647D8">
      <w:pPr>
        <w:jc w:val="center"/>
        <w:rPr>
          <w:b/>
          <w:bCs/>
        </w:rPr>
      </w:pPr>
      <w:r w:rsidRPr="004647D8">
        <w:rPr>
          <w:b/>
          <w:bCs/>
        </w:rPr>
        <w:t xml:space="preserve">Перечень </w:t>
      </w:r>
      <w:proofErr w:type="gramStart"/>
      <w:r w:rsidRPr="004647D8">
        <w:rPr>
          <w:b/>
          <w:bCs/>
        </w:rPr>
        <w:t>мероприятий программы развития административных центров Островского муниципального района</w:t>
      </w:r>
      <w:proofErr w:type="gramEnd"/>
      <w:r w:rsidRPr="004647D8">
        <w:rPr>
          <w:b/>
          <w:bCs/>
        </w:rPr>
        <w:t xml:space="preserve">           на 2016 - 2017годы</w:t>
      </w:r>
    </w:p>
    <w:tbl>
      <w:tblPr>
        <w:tblW w:w="11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"/>
        <w:gridCol w:w="2432"/>
        <w:gridCol w:w="1348"/>
        <w:gridCol w:w="945"/>
        <w:gridCol w:w="1630"/>
        <w:gridCol w:w="1198"/>
        <w:gridCol w:w="1418"/>
        <w:gridCol w:w="1566"/>
      </w:tblGrid>
      <w:tr w:rsidR="004647D8" w:rsidRPr="004647D8" w:rsidTr="008B7112">
        <w:tc>
          <w:tcPr>
            <w:tcW w:w="511" w:type="dxa"/>
            <w:vMerge w:val="restart"/>
          </w:tcPr>
          <w:p w:rsidR="004647D8" w:rsidRPr="004647D8" w:rsidRDefault="004647D8" w:rsidP="004647D8">
            <w:pPr>
              <w:jc w:val="center"/>
            </w:pPr>
            <w:r w:rsidRPr="004647D8">
              <w:t>№</w:t>
            </w:r>
          </w:p>
          <w:p w:rsidR="004647D8" w:rsidRPr="004647D8" w:rsidRDefault="004647D8" w:rsidP="004647D8">
            <w:pPr>
              <w:jc w:val="center"/>
            </w:pPr>
            <w:proofErr w:type="spellStart"/>
            <w:proofErr w:type="gramStart"/>
            <w:r w:rsidRPr="004647D8">
              <w:t>п</w:t>
            </w:r>
            <w:proofErr w:type="spellEnd"/>
            <w:proofErr w:type="gramEnd"/>
            <w:r w:rsidRPr="004647D8">
              <w:t>/</w:t>
            </w:r>
            <w:proofErr w:type="spellStart"/>
            <w:r w:rsidRPr="004647D8">
              <w:t>п</w:t>
            </w:r>
            <w:proofErr w:type="spellEnd"/>
          </w:p>
        </w:tc>
        <w:tc>
          <w:tcPr>
            <w:tcW w:w="2432" w:type="dxa"/>
            <w:vMerge w:val="restart"/>
          </w:tcPr>
          <w:p w:rsidR="004647D8" w:rsidRPr="004647D8" w:rsidRDefault="004647D8" w:rsidP="004647D8">
            <w:pPr>
              <w:jc w:val="center"/>
            </w:pPr>
            <w:r w:rsidRPr="004647D8">
              <w:t>Наименование мероприятий</w:t>
            </w:r>
          </w:p>
        </w:tc>
        <w:tc>
          <w:tcPr>
            <w:tcW w:w="1348" w:type="dxa"/>
            <w:vMerge w:val="restart"/>
          </w:tcPr>
          <w:p w:rsidR="004647D8" w:rsidRPr="004647D8" w:rsidRDefault="004647D8" w:rsidP="004647D8">
            <w:pPr>
              <w:jc w:val="center"/>
            </w:pPr>
            <w:r w:rsidRPr="004647D8">
              <w:t xml:space="preserve">Количество </w:t>
            </w:r>
            <w:proofErr w:type="spellStart"/>
            <w:r w:rsidRPr="004647D8">
              <w:t>мероприяий</w:t>
            </w:r>
            <w:proofErr w:type="spellEnd"/>
            <w:r w:rsidRPr="004647D8">
              <w:t>, ед.</w:t>
            </w:r>
          </w:p>
        </w:tc>
        <w:tc>
          <w:tcPr>
            <w:tcW w:w="6757" w:type="dxa"/>
            <w:gridSpan w:val="5"/>
          </w:tcPr>
          <w:p w:rsidR="004647D8" w:rsidRPr="004647D8" w:rsidRDefault="004647D8" w:rsidP="004647D8">
            <w:pPr>
              <w:jc w:val="center"/>
            </w:pPr>
            <w:r w:rsidRPr="004647D8">
              <w:t>Финансирование, тыс. руб.</w:t>
            </w:r>
          </w:p>
        </w:tc>
      </w:tr>
      <w:tr w:rsidR="004647D8" w:rsidRPr="004647D8" w:rsidTr="008B7112">
        <w:tc>
          <w:tcPr>
            <w:tcW w:w="511" w:type="dxa"/>
            <w:vMerge/>
          </w:tcPr>
          <w:p w:rsidR="004647D8" w:rsidRPr="004647D8" w:rsidRDefault="004647D8" w:rsidP="004647D8"/>
        </w:tc>
        <w:tc>
          <w:tcPr>
            <w:tcW w:w="2432" w:type="dxa"/>
            <w:vMerge/>
          </w:tcPr>
          <w:p w:rsidR="004647D8" w:rsidRPr="004647D8" w:rsidRDefault="004647D8" w:rsidP="004647D8"/>
        </w:tc>
        <w:tc>
          <w:tcPr>
            <w:tcW w:w="1348" w:type="dxa"/>
            <w:vMerge/>
          </w:tcPr>
          <w:p w:rsidR="004647D8" w:rsidRPr="004647D8" w:rsidRDefault="004647D8" w:rsidP="004647D8"/>
        </w:tc>
        <w:tc>
          <w:tcPr>
            <w:tcW w:w="945" w:type="dxa"/>
            <w:vMerge w:val="restart"/>
          </w:tcPr>
          <w:p w:rsidR="004647D8" w:rsidRPr="004647D8" w:rsidRDefault="004647D8" w:rsidP="004647D8">
            <w:pPr>
              <w:jc w:val="center"/>
            </w:pPr>
            <w:r w:rsidRPr="004647D8">
              <w:t>ВСЕГО</w:t>
            </w:r>
          </w:p>
        </w:tc>
        <w:tc>
          <w:tcPr>
            <w:tcW w:w="5812" w:type="dxa"/>
            <w:gridSpan w:val="4"/>
          </w:tcPr>
          <w:p w:rsidR="004647D8" w:rsidRPr="004647D8" w:rsidRDefault="004647D8" w:rsidP="004647D8">
            <w:pPr>
              <w:jc w:val="center"/>
            </w:pPr>
            <w:r w:rsidRPr="004647D8">
              <w:t>в том числе по источникам</w:t>
            </w:r>
          </w:p>
        </w:tc>
      </w:tr>
      <w:tr w:rsidR="004647D8" w:rsidRPr="004647D8" w:rsidTr="008B7112">
        <w:tc>
          <w:tcPr>
            <w:tcW w:w="511" w:type="dxa"/>
            <w:vMerge/>
          </w:tcPr>
          <w:p w:rsidR="004647D8" w:rsidRPr="004647D8" w:rsidRDefault="004647D8" w:rsidP="004647D8"/>
        </w:tc>
        <w:tc>
          <w:tcPr>
            <w:tcW w:w="2432" w:type="dxa"/>
            <w:vMerge/>
          </w:tcPr>
          <w:p w:rsidR="004647D8" w:rsidRPr="004647D8" w:rsidRDefault="004647D8" w:rsidP="004647D8"/>
        </w:tc>
        <w:tc>
          <w:tcPr>
            <w:tcW w:w="1348" w:type="dxa"/>
            <w:vMerge/>
          </w:tcPr>
          <w:p w:rsidR="004647D8" w:rsidRPr="004647D8" w:rsidRDefault="004647D8" w:rsidP="004647D8"/>
        </w:tc>
        <w:tc>
          <w:tcPr>
            <w:tcW w:w="945" w:type="dxa"/>
            <w:vMerge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муниципальный</w:t>
            </w:r>
          </w:p>
          <w:p w:rsidR="004647D8" w:rsidRPr="004647D8" w:rsidRDefault="004647D8" w:rsidP="004647D8">
            <w:pPr>
              <w:jc w:val="center"/>
            </w:pPr>
            <w:r w:rsidRPr="004647D8">
              <w:t>бюджет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Областной бюджет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  <w:r w:rsidRPr="004647D8">
              <w:t>Федеральный бюджет</w:t>
            </w: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  <w:r w:rsidRPr="004647D8">
              <w:t>Внебюджетные</w:t>
            </w:r>
          </w:p>
          <w:p w:rsidR="004647D8" w:rsidRPr="004647D8" w:rsidRDefault="004647D8" w:rsidP="004647D8">
            <w:pPr>
              <w:jc w:val="center"/>
            </w:pPr>
            <w:r w:rsidRPr="004647D8">
              <w:t>источники</w:t>
            </w: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pPr>
              <w:rPr>
                <w:b/>
              </w:rPr>
            </w:pPr>
            <w:r w:rsidRPr="004647D8">
              <w:rPr>
                <w:b/>
              </w:rPr>
              <w:t>Раздел 1. Ремонт автомобильных дорог внутри населенных пунктов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proofErr w:type="spellStart"/>
            <w:r w:rsidRPr="004647D8">
              <w:rPr>
                <w:b/>
                <w:i/>
              </w:rPr>
              <w:t>Адищевское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/>
        </w:tc>
        <w:tc>
          <w:tcPr>
            <w:tcW w:w="945" w:type="dxa"/>
          </w:tcPr>
          <w:p w:rsidR="004647D8" w:rsidRPr="004647D8" w:rsidRDefault="004647D8" w:rsidP="004647D8"/>
        </w:tc>
        <w:tc>
          <w:tcPr>
            <w:tcW w:w="1630" w:type="dxa"/>
          </w:tcPr>
          <w:p w:rsidR="004647D8" w:rsidRPr="004647D8" w:rsidRDefault="004647D8" w:rsidP="004647D8"/>
        </w:tc>
        <w:tc>
          <w:tcPr>
            <w:tcW w:w="1198" w:type="dxa"/>
          </w:tcPr>
          <w:p w:rsidR="004647D8" w:rsidRPr="004647D8" w:rsidRDefault="004647D8" w:rsidP="004647D8"/>
        </w:tc>
        <w:tc>
          <w:tcPr>
            <w:tcW w:w="1418" w:type="dxa"/>
          </w:tcPr>
          <w:p w:rsidR="004647D8" w:rsidRPr="004647D8" w:rsidRDefault="004647D8" w:rsidP="004647D8"/>
        </w:tc>
        <w:tc>
          <w:tcPr>
            <w:tcW w:w="1566" w:type="dxa"/>
          </w:tcPr>
          <w:p w:rsidR="004647D8" w:rsidRPr="004647D8" w:rsidRDefault="004647D8" w:rsidP="004647D8"/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</w:t>
            </w:r>
          </w:p>
        </w:tc>
        <w:tc>
          <w:tcPr>
            <w:tcW w:w="2432" w:type="dxa"/>
          </w:tcPr>
          <w:p w:rsidR="004647D8" w:rsidRPr="004647D8" w:rsidRDefault="004647D8" w:rsidP="008B7112">
            <w:pPr>
              <w:snapToGrid w:val="0"/>
              <w:jc w:val="both"/>
            </w:pPr>
            <w:r w:rsidRPr="004647D8">
              <w:t>Содержание дорог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 /11 улиц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640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640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Александровское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Содержание дорог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1/12 улиц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200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200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Игодовское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Содержание дорог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1/12 улиц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200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200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proofErr w:type="spellStart"/>
            <w:r w:rsidRPr="004647D8">
              <w:rPr>
                <w:b/>
                <w:i/>
              </w:rPr>
              <w:t>Клеванцовское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4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Содержание дорог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1/6 улиц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500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500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5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</w:pPr>
            <w:r w:rsidRPr="004647D8">
              <w:t>Ремонт асфальтового покрытия улиц п</w:t>
            </w:r>
            <w:proofErr w:type="gramStart"/>
            <w:r w:rsidRPr="004647D8">
              <w:t>.О</w:t>
            </w:r>
            <w:proofErr w:type="gramEnd"/>
            <w:r w:rsidRPr="004647D8">
              <w:t>стровское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2/4,2км</w:t>
            </w:r>
          </w:p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6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</w:pPr>
            <w:r w:rsidRPr="004647D8">
              <w:t xml:space="preserve">Содержание дорог </w:t>
            </w:r>
          </w:p>
        </w:tc>
        <w:tc>
          <w:tcPr>
            <w:tcW w:w="1348" w:type="dxa"/>
          </w:tcPr>
          <w:p w:rsidR="004647D8" w:rsidRPr="004647D8" w:rsidRDefault="004647D8" w:rsidP="008B7112">
            <w:pPr>
              <w:snapToGrid w:val="0"/>
              <w:jc w:val="center"/>
            </w:pPr>
            <w:r w:rsidRPr="004647D8">
              <w:t>1/64ул.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800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800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7</w:t>
            </w:r>
          </w:p>
        </w:tc>
        <w:tc>
          <w:tcPr>
            <w:tcW w:w="2432" w:type="dxa"/>
          </w:tcPr>
          <w:p w:rsidR="004647D8" w:rsidRPr="004647D8" w:rsidRDefault="004647D8" w:rsidP="004647D8">
            <w:r w:rsidRPr="004647D8">
              <w:t>Содержание дорог</w:t>
            </w:r>
          </w:p>
        </w:tc>
        <w:tc>
          <w:tcPr>
            <w:tcW w:w="1348" w:type="dxa"/>
          </w:tcPr>
          <w:p w:rsidR="004647D8" w:rsidRPr="004647D8" w:rsidRDefault="004647D8" w:rsidP="008B7112">
            <w:pPr>
              <w:snapToGrid w:val="0"/>
              <w:jc w:val="center"/>
            </w:pPr>
            <w:r w:rsidRPr="004647D8">
              <w:t>1/9 улиц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300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300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</w:rPr>
            </w:pPr>
            <w:r w:rsidRPr="004647D8">
              <w:rPr>
                <w:b/>
              </w:rPr>
              <w:t>ИТОГО по разделу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8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3640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3640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pPr>
              <w:snapToGrid w:val="0"/>
            </w:pPr>
            <w:r w:rsidRPr="004647D8">
              <w:rPr>
                <w:b/>
              </w:rPr>
              <w:lastRenderedPageBreak/>
              <w:t>Раздел 2. Приобретение спецтехники для предприятий ЖКХ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8</w:t>
            </w:r>
          </w:p>
        </w:tc>
        <w:tc>
          <w:tcPr>
            <w:tcW w:w="2432" w:type="dxa"/>
          </w:tcPr>
          <w:p w:rsidR="004647D8" w:rsidRPr="004647D8" w:rsidRDefault="004647D8" w:rsidP="008B7112">
            <w:pPr>
              <w:snapToGrid w:val="0"/>
              <w:jc w:val="both"/>
            </w:pPr>
            <w:r w:rsidRPr="004647D8">
              <w:t>Капитальный ремонт двигателя КАМАЗ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</w:rPr>
            </w:pPr>
            <w:r w:rsidRPr="004647D8">
              <w:rPr>
                <w:b/>
              </w:rPr>
              <w:t>ИТОГО по разделу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pPr>
              <w:snapToGrid w:val="0"/>
            </w:pPr>
            <w:r w:rsidRPr="004647D8">
              <w:rPr>
                <w:b/>
              </w:rPr>
              <w:t>Раздел 3 Реконструкция, ремонт и укрепление материально-технической базы органов местного самоуправления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9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</w:rPr>
            </w:pPr>
            <w:r w:rsidRPr="004647D8">
              <w:t>Приобретение автомобиля  в администрацию района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t>485,0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t>485,0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10</w:t>
            </w:r>
          </w:p>
        </w:tc>
        <w:tc>
          <w:tcPr>
            <w:tcW w:w="2432" w:type="dxa"/>
          </w:tcPr>
          <w:p w:rsidR="004647D8" w:rsidRPr="004647D8" w:rsidRDefault="004647D8" w:rsidP="004647D8">
            <w:r w:rsidRPr="004647D8">
              <w:t>Ремонт здания  администрации района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300,0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300,0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11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Приобретение автомобиля «Лада Гранта» для администрации Островского с/</w:t>
            </w:r>
            <w:proofErr w:type="spellStart"/>
            <w:proofErr w:type="gramStart"/>
            <w:r w:rsidRPr="004647D8"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370,0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370,0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ИТОГО по разделу 3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1155,0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785,0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370,0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r w:rsidRPr="004647D8">
              <w:rPr>
                <w:b/>
              </w:rPr>
              <w:t>Раздел 4.  Мероприятия по благоустройству территорий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proofErr w:type="spellStart"/>
            <w:r w:rsidRPr="004647D8">
              <w:rPr>
                <w:b/>
                <w:i/>
              </w:rPr>
              <w:t>Адищевское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12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proofErr w:type="spellStart"/>
            <w:r w:rsidRPr="004647D8">
              <w:t>Окашивание</w:t>
            </w:r>
            <w:proofErr w:type="spellEnd"/>
            <w:r w:rsidRPr="004647D8">
              <w:t xml:space="preserve"> территории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rPr>
                <w:b/>
                <w:i/>
              </w:rPr>
              <w:t>Александровское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13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Ремонт пешеходного моста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70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30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14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t>Окашивание</w:t>
            </w:r>
            <w:proofErr w:type="spellEnd"/>
            <w:r w:rsidRPr="004647D8">
              <w:t xml:space="preserve"> территории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rPr>
                <w:b/>
                <w:i/>
              </w:rPr>
              <w:t>Игодовское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15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t>Окашивание</w:t>
            </w:r>
            <w:proofErr w:type="spellEnd"/>
            <w:r w:rsidRPr="004647D8">
              <w:t xml:space="preserve"> территории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rPr>
                <w:b/>
                <w:i/>
              </w:rPr>
              <w:t>Клеванцовское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16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t>Окашивание</w:t>
            </w:r>
            <w:proofErr w:type="spellEnd"/>
            <w:r w:rsidRPr="004647D8">
              <w:t xml:space="preserve"> территории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rPr>
                <w:b/>
                <w:i/>
              </w:rPr>
              <w:t>Островское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17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t>Окашивание</w:t>
            </w:r>
            <w:proofErr w:type="spellEnd"/>
            <w:r w:rsidRPr="004647D8">
              <w:t xml:space="preserve"> территории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18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 xml:space="preserve">Устройство  сквера ул. </w:t>
            </w:r>
            <w:proofErr w:type="gramStart"/>
            <w:r w:rsidRPr="004647D8">
              <w:t>Советская</w:t>
            </w:r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800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800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ИТОГО по разделу 4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900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870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r w:rsidRPr="004647D8">
              <w:rPr>
                <w:b/>
              </w:rPr>
              <w:t>Раздел 5. Приведение в нормативное состояние фасадов зданий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rPr>
                <w:b/>
                <w:i/>
              </w:rPr>
              <w:t>Клеванцовское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19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 xml:space="preserve">Фасад СКД (обшивка стен </w:t>
            </w:r>
            <w:proofErr w:type="spellStart"/>
            <w:r w:rsidRPr="004647D8">
              <w:t>сайдингом</w:t>
            </w:r>
            <w:proofErr w:type="spellEnd"/>
            <w:r w:rsidRPr="004647D8">
              <w:t>)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ИТОГО по разделу 5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r w:rsidRPr="004647D8">
              <w:rPr>
                <w:b/>
              </w:rPr>
              <w:t>Раздел 6. Ремонт муниципального жилья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rPr>
                <w:b/>
                <w:i/>
              </w:rPr>
              <w:t>Островское 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20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r w:rsidRPr="004647D8">
              <w:t>Ремонт муниципальной квартиры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21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t>Приобретение жилого дома для врача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400,0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400,0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ИТОГО по разделу 6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2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500,0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500,0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r w:rsidRPr="004647D8">
              <w:rPr>
                <w:b/>
              </w:rPr>
              <w:t>Раздел 7. Содержание сетей уличного освещения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rPr>
                <w:b/>
                <w:i/>
              </w:rPr>
              <w:t>Островское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22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r w:rsidRPr="004647D8">
              <w:t xml:space="preserve">Устройство уличного освещения ул. </w:t>
            </w:r>
            <w:proofErr w:type="gramStart"/>
            <w:r w:rsidRPr="004647D8">
              <w:t>Луговая</w:t>
            </w:r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50,0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50,0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23</w:t>
            </w:r>
          </w:p>
        </w:tc>
        <w:tc>
          <w:tcPr>
            <w:tcW w:w="2432" w:type="dxa"/>
          </w:tcPr>
          <w:p w:rsidR="004647D8" w:rsidRPr="004647D8" w:rsidRDefault="004647D8" w:rsidP="008B7112">
            <w:pPr>
              <w:snapToGrid w:val="0"/>
              <w:jc w:val="both"/>
              <w:rPr>
                <w:b/>
                <w:i/>
              </w:rPr>
            </w:pPr>
            <w:r w:rsidRPr="004647D8">
              <w:t xml:space="preserve">Устройство уличного освещения ул. </w:t>
            </w:r>
            <w:proofErr w:type="gramStart"/>
            <w:r w:rsidRPr="004647D8">
              <w:t>Тихая</w:t>
            </w:r>
            <w:proofErr w:type="gramEnd"/>
            <w:r w:rsidRPr="004647D8">
              <w:t xml:space="preserve">, </w:t>
            </w:r>
            <w:r w:rsidRPr="004647D8">
              <w:lastRenderedPageBreak/>
              <w:t>Западная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lastRenderedPageBreak/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ИТОГО по разделу 7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2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150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150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r w:rsidRPr="004647D8">
              <w:rPr>
                <w:b/>
              </w:rPr>
              <w:t>Раздел 8. Приведение в нормативное состояние наружных инженерных сетей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proofErr w:type="spellStart"/>
            <w:r w:rsidRPr="004647D8">
              <w:rPr>
                <w:b/>
                <w:i/>
              </w:rPr>
              <w:t>Клеванцовское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24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r w:rsidRPr="004647D8">
              <w:t>Замена участка водопровода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200,0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200,0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8B7112">
            <w:pPr>
              <w:snapToGrid w:val="0"/>
              <w:jc w:val="both"/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25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Модернизация тепловых сетей ул. Больничная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9000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3000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3000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  <w:r w:rsidRPr="004647D8">
              <w:t>3000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26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Строительство БМК ул. Куликова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6000,0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700,0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1300,0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  <w:r w:rsidRPr="004647D8">
              <w:t>4000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27</w:t>
            </w:r>
          </w:p>
        </w:tc>
        <w:tc>
          <w:tcPr>
            <w:tcW w:w="2432" w:type="dxa"/>
          </w:tcPr>
          <w:p w:rsidR="004647D8" w:rsidRPr="004647D8" w:rsidRDefault="004647D8" w:rsidP="008B7112">
            <w:pPr>
              <w:snapToGrid w:val="0"/>
              <w:jc w:val="both"/>
            </w:pPr>
            <w:r w:rsidRPr="004647D8">
              <w:t>Модернизация тепловых сетей по ул. Куликова, Гагарина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5000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1300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3700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28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 xml:space="preserve">Строительство участка водопровода 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400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400,0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proofErr w:type="spellStart"/>
            <w:r w:rsidRPr="004647D8">
              <w:rPr>
                <w:b/>
                <w:i/>
              </w:rPr>
              <w:t>Адищевское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29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Прокладка сетей водопровода (кольцевание)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400,0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400,0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r w:rsidRPr="004647D8">
              <w:rPr>
                <w:b/>
                <w:i/>
              </w:rPr>
              <w:t>Игодовское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30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Прокладка канализационного коллектора от водоочистки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ИТОГО по разделу 8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21100,0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6100,0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8000,0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7000</w:t>
            </w: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r w:rsidRPr="004647D8">
              <w:rPr>
                <w:b/>
              </w:rPr>
              <w:t>Раздел 9. Строительство и реконструкция объектов социальной сферы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rPr>
                <w:b/>
                <w:i/>
              </w:rPr>
              <w:t>Александровское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31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Ремонт здания СДК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rPr>
                <w:b/>
                <w:i/>
              </w:rPr>
              <w:t>Адищевское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32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Ремонт здания СДК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100,0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proofErr w:type="spellStart"/>
            <w:r w:rsidRPr="004647D8">
              <w:rPr>
                <w:b/>
                <w:i/>
              </w:rPr>
              <w:t>Клеванцовское</w:t>
            </w:r>
            <w:proofErr w:type="spellEnd"/>
            <w:r w:rsidRPr="004647D8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4647D8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33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Ремонт спортзала школы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500,0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500,0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34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Электроосвещение РЦКД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350,0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  <w:r w:rsidRPr="004647D8">
              <w:t>350,0</w:t>
            </w: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35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 xml:space="preserve">Ремонт </w:t>
            </w:r>
            <w:proofErr w:type="spellStart"/>
            <w:r w:rsidRPr="004647D8">
              <w:t>Ломкинского</w:t>
            </w:r>
            <w:proofErr w:type="spellEnd"/>
            <w:r w:rsidRPr="004647D8">
              <w:t xml:space="preserve"> СК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500,0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500,0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  <w:i/>
              </w:rPr>
            </w:pPr>
            <w:r w:rsidRPr="004647D8">
              <w:rPr>
                <w:b/>
                <w:i/>
              </w:rPr>
              <w:t>Островское  (центральное</w:t>
            </w:r>
            <w:proofErr w:type="gramStart"/>
            <w:r w:rsidRPr="004647D8">
              <w:rPr>
                <w:b/>
                <w:i/>
              </w:rPr>
              <w:t>)с</w:t>
            </w:r>
            <w:proofErr w:type="gramEnd"/>
            <w:r w:rsidRPr="004647D8">
              <w:rPr>
                <w:b/>
                <w:i/>
              </w:rPr>
              <w:t>/</w:t>
            </w:r>
            <w:proofErr w:type="spellStart"/>
            <w:r w:rsidRPr="004647D8">
              <w:rPr>
                <w:b/>
                <w:i/>
              </w:rPr>
              <w:t>п</w:t>
            </w:r>
            <w:proofErr w:type="spellEnd"/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36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Ремонт спортивного зала РЦКД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1000,0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600,0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  <w:r w:rsidRPr="004647D8">
              <w:t>400,0</w:t>
            </w: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r w:rsidRPr="004647D8">
              <w:t>37</w:t>
            </w: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t>Ремонт зрительного зала РЦКД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snapToGrid w:val="0"/>
              <w:jc w:val="center"/>
            </w:pPr>
            <w:r w:rsidRPr="004647D8">
              <w:t>1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700,0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350,0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350,0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ИТОГО по разделу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3250,0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2150,0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350,0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750,0</w:t>
            </w: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</w:p>
        </w:tc>
      </w:tr>
      <w:tr w:rsidR="004647D8" w:rsidRPr="004647D8" w:rsidTr="008B7112">
        <w:tc>
          <w:tcPr>
            <w:tcW w:w="11048" w:type="dxa"/>
            <w:gridSpan w:val="8"/>
          </w:tcPr>
          <w:p w:rsidR="004647D8" w:rsidRPr="004647D8" w:rsidRDefault="004647D8" w:rsidP="004647D8">
            <w:r w:rsidRPr="004647D8">
              <w:rPr>
                <w:b/>
              </w:rPr>
              <w:t>Раздел 10. Прочие мероприятия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  <w:r w:rsidRPr="004647D8">
              <w:rPr>
                <w:b/>
              </w:rPr>
              <w:t>ИТОГО по разделу 10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  <w:r w:rsidRPr="004647D8">
              <w:t>0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</w:pPr>
            <w:r w:rsidRPr="004647D8">
              <w:t>0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  <w:r w:rsidRPr="004647D8">
              <w:t>0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  <w:r w:rsidRPr="004647D8">
              <w:t>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  <w:r w:rsidRPr="004647D8">
              <w:t>0</w:t>
            </w: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  <w:r w:rsidRPr="004647D8">
              <w:t>0</w:t>
            </w: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/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</w:pP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945" w:type="dxa"/>
          </w:tcPr>
          <w:p w:rsidR="004647D8" w:rsidRPr="004647D8" w:rsidRDefault="004647D8" w:rsidP="004647D8"/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</w:pP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</w:pPr>
          </w:p>
        </w:tc>
      </w:tr>
      <w:tr w:rsidR="004647D8" w:rsidRPr="004647D8" w:rsidTr="008B7112">
        <w:tc>
          <w:tcPr>
            <w:tcW w:w="511" w:type="dxa"/>
          </w:tcPr>
          <w:p w:rsidR="004647D8" w:rsidRPr="004647D8" w:rsidRDefault="004647D8" w:rsidP="004647D8">
            <w:pPr>
              <w:rPr>
                <w:b/>
              </w:rPr>
            </w:pPr>
          </w:p>
        </w:tc>
        <w:tc>
          <w:tcPr>
            <w:tcW w:w="2432" w:type="dxa"/>
          </w:tcPr>
          <w:p w:rsidR="004647D8" w:rsidRPr="004647D8" w:rsidRDefault="004647D8" w:rsidP="004647D8">
            <w:pPr>
              <w:snapToGrid w:val="0"/>
              <w:jc w:val="both"/>
              <w:rPr>
                <w:b/>
              </w:rPr>
            </w:pPr>
            <w:r w:rsidRPr="004647D8">
              <w:rPr>
                <w:b/>
              </w:rPr>
              <w:t>ВСЕГО ПО ПРОГРАММЕ</w:t>
            </w:r>
          </w:p>
        </w:tc>
        <w:tc>
          <w:tcPr>
            <w:tcW w:w="134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38</w:t>
            </w:r>
          </w:p>
        </w:tc>
        <w:tc>
          <w:tcPr>
            <w:tcW w:w="945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30895</w:t>
            </w:r>
          </w:p>
        </w:tc>
        <w:tc>
          <w:tcPr>
            <w:tcW w:w="1630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14395</w:t>
            </w:r>
          </w:p>
        </w:tc>
        <w:tc>
          <w:tcPr>
            <w:tcW w:w="119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8750</w:t>
            </w:r>
          </w:p>
        </w:tc>
        <w:tc>
          <w:tcPr>
            <w:tcW w:w="1418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750</w:t>
            </w:r>
          </w:p>
        </w:tc>
        <w:tc>
          <w:tcPr>
            <w:tcW w:w="1566" w:type="dxa"/>
          </w:tcPr>
          <w:p w:rsidR="004647D8" w:rsidRPr="004647D8" w:rsidRDefault="004647D8" w:rsidP="004647D8">
            <w:pPr>
              <w:jc w:val="center"/>
              <w:rPr>
                <w:b/>
              </w:rPr>
            </w:pPr>
            <w:r w:rsidRPr="004647D8">
              <w:rPr>
                <w:b/>
              </w:rPr>
              <w:t>7000</w:t>
            </w:r>
          </w:p>
        </w:tc>
      </w:tr>
    </w:tbl>
    <w:p w:rsidR="004647D8" w:rsidRPr="004647D8" w:rsidRDefault="004647D8" w:rsidP="004647D8"/>
    <w:p w:rsidR="004647D8" w:rsidRPr="004647D8" w:rsidRDefault="004647D8" w:rsidP="004647D8">
      <w:pPr>
        <w:pStyle w:val="af4"/>
        <w:jc w:val="right"/>
      </w:pPr>
    </w:p>
    <w:p w:rsidR="00BF7F4F" w:rsidRPr="004647D8" w:rsidRDefault="00BF7F4F" w:rsidP="004647D8">
      <w:pPr>
        <w:jc w:val="center"/>
      </w:pPr>
      <w:r w:rsidRPr="004647D8">
        <w:t>*      *      *      *      *      *      *</w:t>
      </w:r>
    </w:p>
    <w:p w:rsidR="00002859" w:rsidRPr="004647D8" w:rsidRDefault="003F76F2" w:rsidP="004647D8">
      <w:pPr>
        <w:rPr>
          <w:lang w:val="en-US"/>
        </w:rPr>
      </w:pPr>
      <w:r w:rsidRPr="004647D8">
        <w:rPr>
          <w:noProof/>
        </w:rPr>
        <w:pict>
          <v:group id="_x0000_s1034" style="position:absolute;margin-left:16.75pt;margin-top:101.7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4647D8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C6" w:rsidRDefault="003C6EC6" w:rsidP="00544642">
      <w:r>
        <w:separator/>
      </w:r>
    </w:p>
  </w:endnote>
  <w:endnote w:type="continuationSeparator" w:id="0">
    <w:p w:rsidR="003C6EC6" w:rsidRDefault="003C6EC6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C6" w:rsidRDefault="003C6EC6" w:rsidP="00544642">
      <w:r>
        <w:separator/>
      </w:r>
    </w:p>
  </w:footnote>
  <w:footnote w:type="continuationSeparator" w:id="0">
    <w:p w:rsidR="003C6EC6" w:rsidRDefault="003C6EC6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9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2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1"/>
  </w:num>
  <w:num w:numId="5">
    <w:abstractNumId w:val="11"/>
  </w:num>
  <w:num w:numId="6">
    <w:abstractNumId w:val="1"/>
  </w:num>
  <w:num w:numId="7">
    <w:abstractNumId w:val="5"/>
  </w:num>
  <w:num w:numId="8">
    <w:abstractNumId w:val="27"/>
  </w:num>
  <w:num w:numId="9">
    <w:abstractNumId w:val="14"/>
  </w:num>
  <w:num w:numId="10">
    <w:abstractNumId w:val="32"/>
  </w:num>
  <w:num w:numId="11">
    <w:abstractNumId w:val="30"/>
  </w:num>
  <w:num w:numId="12">
    <w:abstractNumId w:val="25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8"/>
  </w:num>
  <w:num w:numId="18">
    <w:abstractNumId w:val="12"/>
  </w:num>
  <w:num w:numId="19">
    <w:abstractNumId w:val="22"/>
  </w:num>
  <w:num w:numId="20">
    <w:abstractNumId w:val="9"/>
  </w:num>
  <w:num w:numId="21">
    <w:abstractNumId w:val="26"/>
  </w:num>
  <w:num w:numId="22">
    <w:abstractNumId w:val="33"/>
  </w:num>
  <w:num w:numId="23">
    <w:abstractNumId w:val="13"/>
  </w:num>
  <w:num w:numId="24">
    <w:abstractNumId w:val="6"/>
  </w:num>
  <w:num w:numId="25">
    <w:abstractNumId w:val="23"/>
  </w:num>
  <w:num w:numId="26">
    <w:abstractNumId w:val="29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C6EC6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B7112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C11B7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45ABD2-3B88-4EF1-9B0D-7B2E21B4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3</cp:revision>
  <cp:lastPrinted>2017-05-25T10:09:00Z</cp:lastPrinted>
  <dcterms:created xsi:type="dcterms:W3CDTF">2017-06-23T05:25:00Z</dcterms:created>
  <dcterms:modified xsi:type="dcterms:W3CDTF">2017-06-23T05:29:00Z</dcterms:modified>
</cp:coreProperties>
</file>