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D0925" w:rsidRDefault="00EA2714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 w:rsidRPr="00BA0352">
                        <w:t>2</w:t>
                      </w:r>
                      <w:r w:rsidR="00DB1B1E">
                        <w:rPr>
                          <w:lang w:val="en-US"/>
                        </w:rPr>
                        <w:t>8</w:t>
                      </w:r>
                      <w:r w:rsidRPr="00414855">
                        <w:t>(1</w:t>
                      </w:r>
                      <w:r w:rsidR="00C93352">
                        <w:t>9</w:t>
                      </w:r>
                      <w:r w:rsidR="00DB1B1E">
                        <w:rPr>
                          <w:lang w:val="en-US"/>
                        </w:rPr>
                        <w:t>3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17025C" w:rsidP="008C3E01">
                      <w:pPr>
                        <w:jc w:val="center"/>
                      </w:pPr>
                      <w:r w:rsidRPr="00DB1B1E">
                        <w:t>1</w:t>
                      </w:r>
                      <w:r w:rsidR="00CD0925">
                        <w:t>8</w:t>
                      </w:r>
                      <w:r w:rsidR="004647D8">
                        <w:t xml:space="preserve"> ию</w:t>
                      </w:r>
                      <w:r>
                        <w:t>л</w:t>
                      </w:r>
                      <w:r w:rsidR="004647D8">
                        <w:t>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D0925" w:rsidRDefault="00C7241A" w:rsidP="00C93352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CD0925" w:rsidRDefault="004647D8" w:rsidP="00C93352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C93352" w:rsidRPr="00CD0925" w:rsidRDefault="00C93352" w:rsidP="00C93352">
      <w:pPr>
        <w:jc w:val="right"/>
      </w:pPr>
      <w:bookmarkStart w:id="0" w:name="_GoBack"/>
      <w:bookmarkEnd w:id="0"/>
    </w:p>
    <w:p w:rsidR="0017025C" w:rsidRDefault="0017025C" w:rsidP="0017025C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 xml:space="preserve">ИЗВЕЩЕНИЕ О ВОЗМОЖНОСТИ ПРЕДОСТАВЛЕНИЯ </w:t>
      </w:r>
    </w:p>
    <w:p w:rsidR="0017025C" w:rsidRPr="00FC6D49" w:rsidRDefault="0017025C" w:rsidP="0017025C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ЫХ УЧАСТКОВ</w:t>
      </w:r>
    </w:p>
    <w:p w:rsidR="0017025C" w:rsidRDefault="0017025C" w:rsidP="0017025C">
      <w:pPr>
        <w:ind w:firstLine="540"/>
        <w:jc w:val="both"/>
        <w:rPr>
          <w:sz w:val="24"/>
          <w:szCs w:val="24"/>
        </w:rPr>
      </w:pPr>
      <w:r w:rsidRPr="00FC6D49">
        <w:rPr>
          <w:sz w:val="24"/>
          <w:szCs w:val="24"/>
        </w:rPr>
        <w:t xml:space="preserve">Администрация Островского </w:t>
      </w:r>
      <w:r>
        <w:rPr>
          <w:sz w:val="24"/>
          <w:szCs w:val="24"/>
        </w:rPr>
        <w:t>муниципального района</w:t>
      </w:r>
      <w:r w:rsidRPr="00FC6D49">
        <w:rPr>
          <w:sz w:val="24"/>
          <w:szCs w:val="24"/>
        </w:rPr>
        <w:t xml:space="preserve"> извещает о </w:t>
      </w:r>
      <w:r>
        <w:rPr>
          <w:sz w:val="24"/>
          <w:szCs w:val="24"/>
        </w:rPr>
        <w:t>праве граждан, заинтересованных в предоставлении следующих земельных участков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участка:</w:t>
      </w:r>
    </w:p>
    <w:p w:rsidR="0017025C" w:rsidRDefault="0017025C" w:rsidP="0017025C">
      <w:pPr>
        <w:ind w:firstLine="540"/>
        <w:jc w:val="both"/>
        <w:rPr>
          <w:sz w:val="24"/>
          <w:szCs w:val="24"/>
        </w:rPr>
      </w:pPr>
    </w:p>
    <w:p w:rsidR="0017025C" w:rsidRPr="00E24E0A" w:rsidRDefault="0017025C" w:rsidP="0017025C">
      <w:pPr>
        <w:jc w:val="both"/>
        <w:rPr>
          <w:sz w:val="24"/>
          <w:szCs w:val="24"/>
        </w:rPr>
      </w:pPr>
      <w:r w:rsidRPr="00E24E0A">
        <w:rPr>
          <w:sz w:val="24"/>
          <w:szCs w:val="24"/>
        </w:rPr>
        <w:t xml:space="preserve">Земельный участок из земель населенных пунктов, расположенный по адресу: Костромская область, Островский район, п. </w:t>
      </w:r>
      <w:r>
        <w:rPr>
          <w:sz w:val="24"/>
          <w:szCs w:val="24"/>
        </w:rPr>
        <w:t>Островское, ул</w:t>
      </w:r>
      <w:r w:rsidRPr="00E24E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E24E0A">
        <w:rPr>
          <w:sz w:val="24"/>
          <w:szCs w:val="24"/>
        </w:rPr>
        <w:t xml:space="preserve">Свердлова, в 8 м по направлению на северо-восток от </w:t>
      </w:r>
      <w:proofErr w:type="spellStart"/>
      <w:r w:rsidRPr="00E24E0A">
        <w:rPr>
          <w:sz w:val="24"/>
          <w:szCs w:val="24"/>
        </w:rPr>
        <w:t>д</w:t>
      </w:r>
      <w:proofErr w:type="spellEnd"/>
      <w:r w:rsidRPr="00E24E0A">
        <w:rPr>
          <w:sz w:val="24"/>
          <w:szCs w:val="24"/>
        </w:rPr>
        <w:t>, 24, с кадастровым номером 44:15:120206:253, общей площадью 315 кв.м., разрешенное использование – для ведения личного подсобного хозяйства.</w:t>
      </w:r>
    </w:p>
    <w:p w:rsidR="0017025C" w:rsidRPr="00FC6D49" w:rsidRDefault="0017025C" w:rsidP="0017025C">
      <w:pPr>
        <w:pStyle w:val="a3"/>
        <w:spacing w:before="0" w:beforeAutospacing="0" w:after="0"/>
        <w:jc w:val="both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способ подачи заявлений:</w:t>
      </w:r>
    </w:p>
    <w:p w:rsidR="0017025C" w:rsidRDefault="0017025C" w:rsidP="0017025C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 xml:space="preserve">п. Островское, ул. Советская, д. 56, </w:t>
      </w:r>
      <w:proofErr w:type="spellStart"/>
      <w:r>
        <w:rPr>
          <w:color w:val="000000"/>
        </w:rPr>
        <w:t>каб</w:t>
      </w:r>
      <w:proofErr w:type="spellEnd"/>
      <w:r>
        <w:rPr>
          <w:color w:val="000000"/>
        </w:rPr>
        <w:t>. 19 тел. (49438) 27252,</w:t>
      </w:r>
    </w:p>
    <w:p w:rsidR="0017025C" w:rsidRDefault="0017025C" w:rsidP="0017025C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17025C" w:rsidRDefault="0017025C" w:rsidP="0017025C">
      <w:pPr>
        <w:pStyle w:val="a3"/>
        <w:spacing w:before="0" w:beforeAutospacing="0" w:after="0"/>
        <w:jc w:val="both"/>
        <w:rPr>
          <w:color w:val="000000"/>
        </w:rPr>
      </w:pPr>
    </w:p>
    <w:p w:rsidR="0017025C" w:rsidRDefault="0017025C" w:rsidP="0017025C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Заявления принимаются в течение 30 дней с 19.07.2017г. по 18.08.2017 года.</w:t>
      </w:r>
    </w:p>
    <w:p w:rsidR="0017025C" w:rsidRDefault="0017025C" w:rsidP="0017025C">
      <w:pPr>
        <w:pStyle w:val="a3"/>
        <w:spacing w:before="0" w:beforeAutospacing="0" w:after="0"/>
        <w:jc w:val="both"/>
        <w:rPr>
          <w:color w:val="000000"/>
        </w:rPr>
      </w:pPr>
    </w:p>
    <w:p w:rsidR="0017025C" w:rsidRPr="00FC6D49" w:rsidRDefault="0017025C" w:rsidP="0017025C">
      <w:pPr>
        <w:pStyle w:val="a3"/>
        <w:spacing w:before="0" w:beforeAutospacing="0" w:after="0"/>
        <w:rPr>
          <w:color w:val="000000"/>
          <w:u w:val="single"/>
        </w:rPr>
      </w:pPr>
      <w:r w:rsidRPr="00FC6D49">
        <w:rPr>
          <w:color w:val="000000"/>
          <w:u w:val="single"/>
        </w:rPr>
        <w:t xml:space="preserve">Адрес и время приема граждан для ознакомления со схемой </w:t>
      </w:r>
      <w:r>
        <w:rPr>
          <w:color w:val="000000"/>
          <w:u w:val="single"/>
        </w:rPr>
        <w:t>и кадастровыми паспортами земельных участков</w:t>
      </w:r>
      <w:r w:rsidRPr="00FC6D49">
        <w:rPr>
          <w:color w:val="000000"/>
          <w:u w:val="single"/>
        </w:rPr>
        <w:t>:</w:t>
      </w:r>
    </w:p>
    <w:p w:rsidR="0017025C" w:rsidRDefault="0017025C" w:rsidP="0017025C">
      <w:pPr>
        <w:pStyle w:val="a3"/>
        <w:spacing w:before="0" w:beforeAutospacing="0" w:after="0"/>
      </w:pPr>
      <w:r>
        <w:rPr>
          <w:color w:val="000000"/>
        </w:rPr>
        <w:t xml:space="preserve">п. Островское ул. Советская, д. 56, </w:t>
      </w:r>
      <w:proofErr w:type="spellStart"/>
      <w:r>
        <w:rPr>
          <w:color w:val="000000"/>
        </w:rPr>
        <w:t>каб</w:t>
      </w:r>
      <w:proofErr w:type="spellEnd"/>
      <w:r>
        <w:rPr>
          <w:color w:val="000000"/>
        </w:rPr>
        <w:t>. 19 с 08-00 часов до 16-00 часов по рабочим дням в течение приема заявлений.</w:t>
      </w:r>
    </w:p>
    <w:p w:rsidR="0017025C" w:rsidRDefault="0017025C" w:rsidP="0017025C">
      <w:pPr>
        <w:pStyle w:val="a3"/>
        <w:spacing w:before="0" w:beforeAutospacing="0" w:after="0"/>
        <w:jc w:val="both"/>
      </w:pPr>
    </w:p>
    <w:p w:rsidR="0017025C" w:rsidRDefault="0017025C" w:rsidP="0017025C">
      <w:pPr>
        <w:jc w:val="both"/>
        <w:rPr>
          <w:sz w:val="24"/>
          <w:szCs w:val="24"/>
        </w:rPr>
      </w:pPr>
    </w:p>
    <w:p w:rsidR="0017025C" w:rsidRDefault="0017025C" w:rsidP="0017025C">
      <w:pPr>
        <w:jc w:val="both"/>
        <w:rPr>
          <w:sz w:val="24"/>
          <w:szCs w:val="24"/>
        </w:rPr>
      </w:pPr>
    </w:p>
    <w:p w:rsidR="0017025C" w:rsidRPr="00FC6D49" w:rsidRDefault="0017025C" w:rsidP="0017025C">
      <w:pPr>
        <w:jc w:val="both"/>
        <w:rPr>
          <w:sz w:val="24"/>
          <w:szCs w:val="24"/>
        </w:rPr>
      </w:pPr>
    </w:p>
    <w:p w:rsidR="00CD0925" w:rsidRPr="00CD0925" w:rsidRDefault="00CD0925" w:rsidP="00CD0925">
      <w:pPr>
        <w:jc w:val="both"/>
      </w:pPr>
    </w:p>
    <w:p w:rsidR="00C93352" w:rsidRPr="00CD0925" w:rsidRDefault="00C93352" w:rsidP="00C93352">
      <w:pPr>
        <w:jc w:val="center"/>
      </w:pPr>
    </w:p>
    <w:p w:rsidR="00BF7F4F" w:rsidRPr="00CD0925" w:rsidRDefault="00BF7F4F" w:rsidP="00C93352">
      <w:pPr>
        <w:jc w:val="center"/>
      </w:pPr>
      <w:r w:rsidRPr="00CD0925">
        <w:t>*      *      *      *      *      *      *</w:t>
      </w:r>
    </w:p>
    <w:p w:rsidR="00002859" w:rsidRPr="00CD0925" w:rsidRDefault="00EA2714" w:rsidP="00C93352">
      <w:pPr>
        <w:rPr>
          <w:lang w:val="en-US"/>
        </w:rPr>
      </w:pPr>
      <w:r>
        <w:rPr>
          <w:noProof/>
        </w:rPr>
        <w:pict>
          <v:group id="_x0000_s1034" style="position:absolute;margin-left:11.8pt;margin-top:39.2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Ответственная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D0925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637" w:rsidRDefault="00FC1637" w:rsidP="00544642">
      <w:r>
        <w:separator/>
      </w:r>
    </w:p>
  </w:endnote>
  <w:endnote w:type="continuationSeparator" w:id="0">
    <w:p w:rsidR="00FC1637" w:rsidRDefault="00FC1637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637" w:rsidRDefault="00FC1637" w:rsidP="00544642">
      <w:r>
        <w:separator/>
      </w:r>
    </w:p>
  </w:footnote>
  <w:footnote w:type="continuationSeparator" w:id="0">
    <w:p w:rsidR="00FC1637" w:rsidRDefault="00FC1637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2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3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4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5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7025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A6CFC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6021A"/>
    <w:rsid w:val="00D7615B"/>
    <w:rsid w:val="00DB1B1E"/>
    <w:rsid w:val="00DB2D71"/>
    <w:rsid w:val="00DF7408"/>
    <w:rsid w:val="00E05ECA"/>
    <w:rsid w:val="00E4297E"/>
    <w:rsid w:val="00E71FC4"/>
    <w:rsid w:val="00EA2714"/>
    <w:rsid w:val="00EA472A"/>
    <w:rsid w:val="00EC11B7"/>
    <w:rsid w:val="00EC2D28"/>
    <w:rsid w:val="00ED0BF7"/>
    <w:rsid w:val="00F64BBD"/>
    <w:rsid w:val="00F9642C"/>
    <w:rsid w:val="00FB4B64"/>
    <w:rsid w:val="00FC1637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542A290-D2B4-4434-9C3C-5F47DEFA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2</cp:revision>
  <cp:lastPrinted>2017-06-23T05:41:00Z</cp:lastPrinted>
  <dcterms:created xsi:type="dcterms:W3CDTF">2017-07-18T11:17:00Z</dcterms:created>
  <dcterms:modified xsi:type="dcterms:W3CDTF">2017-07-18T11:17:00Z</dcterms:modified>
</cp:coreProperties>
</file>