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CD0925" w:rsidRDefault="008D5E85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8F4173" w:rsidRPr="00414855" w:rsidRDefault="008F4173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C106A9" w:rsidRPr="00BA0352">
                        <w:t>2</w:t>
                      </w:r>
                      <w:r w:rsidR="00F77A3C">
                        <w:rPr>
                          <w:lang w:val="en-US"/>
                        </w:rPr>
                        <w:t>9</w:t>
                      </w:r>
                      <w:r w:rsidRPr="00414855">
                        <w:t>(1</w:t>
                      </w:r>
                      <w:r w:rsidR="00C93352">
                        <w:t>9</w:t>
                      </w:r>
                      <w:r w:rsidR="00F77A3C">
                        <w:rPr>
                          <w:lang w:val="en-US"/>
                        </w:rPr>
                        <w:t>4</w:t>
                      </w:r>
                      <w:r w:rsidRPr="00414855">
                        <w:t>)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Pr="00AD1713" w:rsidRDefault="00F77A3C" w:rsidP="008C3E01">
                      <w:pPr>
                        <w:jc w:val="center"/>
                      </w:pPr>
                      <w:r>
                        <w:rPr>
                          <w:lang w:val="en-US"/>
                        </w:rPr>
                        <w:t>20</w:t>
                      </w:r>
                      <w:r w:rsidR="004647D8">
                        <w:t xml:space="preserve"> ию</w:t>
                      </w:r>
                      <w:r w:rsidR="0017025C">
                        <w:t>л</w:t>
                      </w:r>
                      <w:r w:rsidR="004647D8">
                        <w:t>я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CD0925" w:rsidRDefault="00C7241A" w:rsidP="00C93352">
      <w:pPr>
        <w:pStyle w:val="ConsPlusNormal"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4647D8" w:rsidRPr="00CD0925" w:rsidRDefault="004647D8" w:rsidP="00C93352">
      <w:pPr>
        <w:pStyle w:val="a3"/>
        <w:spacing w:before="0" w:beforeAutospacing="0" w:after="0"/>
        <w:jc w:val="center"/>
        <w:rPr>
          <w:sz w:val="20"/>
          <w:szCs w:val="20"/>
        </w:rPr>
      </w:pPr>
    </w:p>
    <w:p w:rsidR="00C93352" w:rsidRPr="00CD0925" w:rsidRDefault="00C93352" w:rsidP="00C93352">
      <w:pPr>
        <w:jc w:val="right"/>
      </w:pPr>
      <w:bookmarkStart w:id="0" w:name="_GoBack"/>
      <w:bookmarkEnd w:id="0"/>
    </w:p>
    <w:p w:rsidR="00F77A3C" w:rsidRDefault="00F77A3C" w:rsidP="00F77A3C">
      <w:pPr>
        <w:jc w:val="center"/>
        <w:rPr>
          <w:b/>
        </w:rPr>
      </w:pPr>
      <w:r w:rsidRPr="007E05BC">
        <w:rPr>
          <w:b/>
        </w:rPr>
        <w:t xml:space="preserve">ИЗВЕЩЕНИЕ О ПРОВЕДЕНИИ СОГЛАСОВАНИЯ МЕСТОПОЛОЖЕНИЯ ГРАНИЦЫ </w:t>
      </w:r>
    </w:p>
    <w:p w:rsidR="00F77A3C" w:rsidRDefault="00F77A3C" w:rsidP="00F77A3C">
      <w:pPr>
        <w:jc w:val="center"/>
        <w:rPr>
          <w:b/>
        </w:rPr>
      </w:pPr>
      <w:r w:rsidRPr="007E05BC">
        <w:rPr>
          <w:b/>
        </w:rPr>
        <w:t>ЗЕМЕЛЬНОГО УЧАСТКА</w:t>
      </w:r>
    </w:p>
    <w:p w:rsidR="00F77A3C" w:rsidRDefault="00F77A3C" w:rsidP="00F77A3C">
      <w:pPr>
        <w:jc w:val="both"/>
      </w:pPr>
      <w:r w:rsidRPr="00E03056">
        <w:rPr>
          <w:b/>
        </w:rPr>
        <w:t xml:space="preserve">Кадастровым инженером </w:t>
      </w:r>
      <w:proofErr w:type="spellStart"/>
      <w:r w:rsidRPr="00E03056">
        <w:rPr>
          <w:b/>
        </w:rPr>
        <w:t>Мичкодан</w:t>
      </w:r>
      <w:proofErr w:type="spellEnd"/>
      <w:r>
        <w:rPr>
          <w:b/>
        </w:rPr>
        <w:t xml:space="preserve"> </w:t>
      </w:r>
      <w:r w:rsidRPr="00E03056">
        <w:rPr>
          <w:b/>
        </w:rPr>
        <w:t>Е.</w:t>
      </w:r>
      <w:r>
        <w:rPr>
          <w:b/>
        </w:rPr>
        <w:t xml:space="preserve"> </w:t>
      </w:r>
      <w:r w:rsidRPr="00E03056">
        <w:rPr>
          <w:b/>
        </w:rPr>
        <w:t>В., специалистом</w:t>
      </w:r>
      <w:r>
        <w:rPr>
          <w:b/>
        </w:rPr>
        <w:t xml:space="preserve"> </w:t>
      </w:r>
      <w:r w:rsidRPr="00E03056">
        <w:rPr>
          <w:b/>
        </w:rPr>
        <w:t xml:space="preserve">ООО «Костромское </w:t>
      </w:r>
      <w:proofErr w:type="spellStart"/>
      <w:r w:rsidRPr="00E03056">
        <w:rPr>
          <w:b/>
        </w:rPr>
        <w:t>землепредприятие</w:t>
      </w:r>
      <w:proofErr w:type="spellEnd"/>
      <w:r w:rsidRPr="00F77A3C">
        <w:rPr>
          <w:b/>
        </w:rPr>
        <w:t xml:space="preserve"> </w:t>
      </w:r>
      <w:r w:rsidRPr="00E03056">
        <w:rPr>
          <w:b/>
        </w:rPr>
        <w:t>№1», г.  Кострома, ул. Маршала Новикова, д.35 KLODSE@KMTN.RU, 8(4942) 55-73-31</w:t>
      </w:r>
      <w:r>
        <w:t>, адрес</w:t>
      </w:r>
      <w:r w:rsidRPr="00F77A3C">
        <w:t xml:space="preserve"> </w:t>
      </w:r>
      <w:r>
        <w:t xml:space="preserve">регистрации: Костромская область, Костромской район, п. </w:t>
      </w:r>
      <w:proofErr w:type="spellStart"/>
      <w:r>
        <w:t>Ильинское</w:t>
      </w:r>
      <w:proofErr w:type="spellEnd"/>
      <w:r>
        <w:t>, ул. Центральная, д.21,</w:t>
      </w:r>
      <w:r w:rsidRPr="00F77A3C">
        <w:t xml:space="preserve"> </w:t>
      </w:r>
      <w:r>
        <w:t>кв.10, тел: 8-950-240-47-16,№ регистрации в государственном реестре лиц осуществляющих</w:t>
      </w:r>
      <w:r w:rsidRPr="00F77A3C">
        <w:t xml:space="preserve"> </w:t>
      </w:r>
      <w:r>
        <w:t>кадастровую деятельность –36202 выполняются кадастровые работы по уточнению границ</w:t>
      </w:r>
      <w:r w:rsidRPr="00F77A3C">
        <w:t xml:space="preserve"> </w:t>
      </w:r>
      <w:r>
        <w:rPr>
          <w:b/>
        </w:rPr>
        <w:t xml:space="preserve">земельного участка </w:t>
      </w:r>
      <w:r w:rsidRPr="00E03056">
        <w:rPr>
          <w:b/>
        </w:rPr>
        <w:t>с кадастровым</w:t>
      </w:r>
      <w:r>
        <w:rPr>
          <w:b/>
        </w:rPr>
        <w:t xml:space="preserve"> номером 44:15:050601:11</w:t>
      </w:r>
      <w:r w:rsidRPr="00E03056">
        <w:rPr>
          <w:b/>
        </w:rPr>
        <w:t xml:space="preserve"> расположенного:</w:t>
      </w:r>
    </w:p>
    <w:p w:rsidR="00F77A3C" w:rsidRPr="00E03056" w:rsidRDefault="00F77A3C" w:rsidP="00F77A3C">
      <w:pPr>
        <w:jc w:val="both"/>
        <w:rPr>
          <w:b/>
        </w:rPr>
      </w:pPr>
      <w:r w:rsidRPr="00E03056">
        <w:rPr>
          <w:b/>
        </w:rPr>
        <w:t xml:space="preserve">Костромская область, Островский район, </w:t>
      </w:r>
      <w:r>
        <w:rPr>
          <w:b/>
        </w:rPr>
        <w:t xml:space="preserve">д. </w:t>
      </w:r>
      <w:proofErr w:type="spellStart"/>
      <w:r>
        <w:rPr>
          <w:b/>
        </w:rPr>
        <w:t>Угольское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Адищевское</w:t>
      </w:r>
      <w:proofErr w:type="spellEnd"/>
      <w:r>
        <w:rPr>
          <w:b/>
        </w:rPr>
        <w:t xml:space="preserve"> с/</w:t>
      </w:r>
      <w:proofErr w:type="spellStart"/>
      <w:r>
        <w:rPr>
          <w:b/>
        </w:rPr>
        <w:t>п</w:t>
      </w:r>
      <w:proofErr w:type="spellEnd"/>
      <w:r>
        <w:rPr>
          <w:b/>
        </w:rPr>
        <w:t>, дом 11.</w:t>
      </w:r>
    </w:p>
    <w:p w:rsidR="00F77A3C" w:rsidRPr="00E03056" w:rsidRDefault="00F77A3C" w:rsidP="00F77A3C">
      <w:pPr>
        <w:jc w:val="both"/>
        <w:rPr>
          <w:u w:val="single"/>
        </w:rPr>
      </w:pPr>
      <w:r>
        <w:t xml:space="preserve">Заказчиком кадастровых работ является Белов Сергей Николаевич </w:t>
      </w:r>
      <w:r>
        <w:rPr>
          <w:u w:val="single"/>
        </w:rPr>
        <w:t xml:space="preserve">проживающий: </w:t>
      </w:r>
    </w:p>
    <w:p w:rsidR="00F77A3C" w:rsidRPr="00E03056" w:rsidRDefault="00F77A3C" w:rsidP="00F77A3C">
      <w:pPr>
        <w:jc w:val="both"/>
        <w:rPr>
          <w:u w:val="single"/>
        </w:rPr>
      </w:pPr>
      <w:r>
        <w:rPr>
          <w:u w:val="single"/>
        </w:rPr>
        <w:t xml:space="preserve">Россия, г. Москва, </w:t>
      </w:r>
      <w:proofErr w:type="spellStart"/>
      <w:r>
        <w:rPr>
          <w:u w:val="single"/>
        </w:rPr>
        <w:t>Марьинский</w:t>
      </w:r>
      <w:proofErr w:type="spellEnd"/>
      <w:r>
        <w:rPr>
          <w:u w:val="single"/>
        </w:rPr>
        <w:t xml:space="preserve"> парк, д.9, корпус2, кв.194 </w:t>
      </w:r>
    </w:p>
    <w:p w:rsidR="00F77A3C" w:rsidRPr="00E03056" w:rsidRDefault="00F77A3C" w:rsidP="00F77A3C">
      <w:pPr>
        <w:jc w:val="both"/>
        <w:rPr>
          <w:u w:val="single"/>
        </w:rPr>
      </w:pPr>
      <w:r>
        <w:rPr>
          <w:u w:val="single"/>
        </w:rPr>
        <w:t>Тел. 8-916-977-58-19</w:t>
      </w:r>
    </w:p>
    <w:p w:rsidR="00F77A3C" w:rsidRDefault="00F77A3C" w:rsidP="00F77A3C">
      <w:pPr>
        <w:jc w:val="both"/>
      </w:pPr>
      <w:r>
        <w:t>Собрание  по поводу согласования местоположения границ состоится по адресу:</w:t>
      </w:r>
    </w:p>
    <w:p w:rsidR="00F77A3C" w:rsidRDefault="00F77A3C" w:rsidP="00F77A3C">
      <w:pPr>
        <w:jc w:val="both"/>
      </w:pPr>
      <w:r>
        <w:t>Костромская область, Островский район, пос. Островское, ул. Советская, дом 97</w:t>
      </w:r>
    </w:p>
    <w:p w:rsidR="00F77A3C" w:rsidRDefault="00F77A3C" w:rsidP="00F77A3C">
      <w:pPr>
        <w:jc w:val="both"/>
      </w:pPr>
      <w:r>
        <w:t>«25»августа 2017г. в 9 часов 00 минут.</w:t>
      </w:r>
    </w:p>
    <w:p w:rsidR="00F77A3C" w:rsidRDefault="00F77A3C" w:rsidP="00F77A3C">
      <w:pPr>
        <w:jc w:val="both"/>
      </w:pPr>
      <w:r>
        <w:t>С проектом межевого плана земельного участка можно ознакомиться по адресу:</w:t>
      </w:r>
    </w:p>
    <w:p w:rsidR="00F77A3C" w:rsidRDefault="00F77A3C" w:rsidP="00F77A3C">
      <w:pPr>
        <w:jc w:val="both"/>
      </w:pPr>
      <w:r>
        <w:t xml:space="preserve">г. Кострома, ул. Маршала Новикова, д. 35, </w:t>
      </w:r>
      <w:proofErr w:type="spellStart"/>
      <w:r>
        <w:t>каб</w:t>
      </w:r>
      <w:proofErr w:type="spellEnd"/>
      <w:r>
        <w:t>. 30</w:t>
      </w:r>
    </w:p>
    <w:p w:rsidR="00F77A3C" w:rsidRDefault="00F77A3C" w:rsidP="00F77A3C">
      <w:pPr>
        <w:jc w:val="both"/>
      </w:pPr>
      <w:r>
        <w:t>Требования о проведении согласования местоположения границ земельных участков</w:t>
      </w:r>
      <w:r w:rsidRPr="00F77A3C">
        <w:t xml:space="preserve"> </w:t>
      </w:r>
      <w:r>
        <w:t>принимаются «25»июля 2017г. по  «25» августа 2017г., обоснованные возражения о</w:t>
      </w:r>
      <w:r w:rsidRPr="00F77A3C">
        <w:t xml:space="preserve"> </w:t>
      </w:r>
      <w:r>
        <w:t>местоположении границ земельных участков после ознакомления с проектом межевого плана</w:t>
      </w:r>
      <w:r w:rsidRPr="00F77A3C">
        <w:t xml:space="preserve"> </w:t>
      </w:r>
      <w:r>
        <w:t>принимаются с «25»июля 2017г. по«25» августа 2017г. по адресу:</w:t>
      </w:r>
    </w:p>
    <w:p w:rsidR="00F77A3C" w:rsidRDefault="00F77A3C" w:rsidP="00F77A3C">
      <w:pPr>
        <w:jc w:val="both"/>
      </w:pPr>
      <w:r>
        <w:t xml:space="preserve">г Кострома, ул. Маршала Новикова, д.35, </w:t>
      </w:r>
      <w:proofErr w:type="spellStart"/>
      <w:r>
        <w:t>каб</w:t>
      </w:r>
      <w:proofErr w:type="spellEnd"/>
      <w:r>
        <w:t>. 30</w:t>
      </w:r>
    </w:p>
    <w:p w:rsidR="00F77A3C" w:rsidRPr="00EF5B25" w:rsidRDefault="00F77A3C" w:rsidP="00F77A3C">
      <w:pPr>
        <w:jc w:val="both"/>
        <w:rPr>
          <w:u w:val="single"/>
        </w:rPr>
      </w:pPr>
      <w:r w:rsidRPr="00EF5B25">
        <w:rPr>
          <w:u w:val="single"/>
        </w:rPr>
        <w:t>Смежные земельные участки, с правообладателями  которых требуется  согласовать</w:t>
      </w:r>
      <w:r w:rsidRPr="00F77A3C">
        <w:rPr>
          <w:u w:val="single"/>
        </w:rPr>
        <w:t xml:space="preserve"> </w:t>
      </w:r>
      <w:r w:rsidRPr="00EF5B25">
        <w:rPr>
          <w:u w:val="single"/>
        </w:rPr>
        <w:t>местоположение границы:  участки расположенные  в кадастровом квартале 44:15:050601</w:t>
      </w:r>
    </w:p>
    <w:p w:rsidR="00F77A3C" w:rsidRDefault="00F77A3C" w:rsidP="00F77A3C">
      <w:pPr>
        <w:jc w:val="both"/>
      </w:pPr>
      <w:r>
        <w:t>При проведении согласования местоположения границ при себе необходимо иметь документ,</w:t>
      </w:r>
      <w:r w:rsidRPr="00F77A3C">
        <w:t xml:space="preserve"> </w:t>
      </w:r>
      <w:r>
        <w:t>удостоверяющий личность, а также документы о правах на земельный участок (часть 12 ст.39,</w:t>
      </w:r>
      <w:r w:rsidRPr="00F77A3C">
        <w:t xml:space="preserve"> </w:t>
      </w:r>
      <w:r>
        <w:t>часть 2 ст.40 Федерального закона от 24 июля 2007г. №221-ФЗ «О кадастровой деятельности»).</w:t>
      </w:r>
    </w:p>
    <w:p w:rsidR="00F77A3C" w:rsidRDefault="00F77A3C" w:rsidP="00F77A3C">
      <w:pPr>
        <w:jc w:val="both"/>
        <w:rPr>
          <w:b/>
        </w:rPr>
      </w:pPr>
    </w:p>
    <w:p w:rsidR="00F77A3C" w:rsidRDefault="00F77A3C" w:rsidP="00F77A3C">
      <w:pPr>
        <w:jc w:val="center"/>
        <w:rPr>
          <w:b/>
        </w:rPr>
      </w:pPr>
      <w:r w:rsidRPr="007E05BC">
        <w:rPr>
          <w:b/>
        </w:rPr>
        <w:t>ИЗВЕЩЕНИЕ О ПРОВЕДЕНИИ СОГЛАСОВАНИЯ МЕСТОПОЛОЖЕНИЯ ГРАНИЦЫ</w:t>
      </w:r>
    </w:p>
    <w:p w:rsidR="00F77A3C" w:rsidRDefault="00F77A3C" w:rsidP="00F77A3C">
      <w:pPr>
        <w:jc w:val="center"/>
        <w:rPr>
          <w:b/>
        </w:rPr>
      </w:pPr>
      <w:r w:rsidRPr="007E05BC">
        <w:rPr>
          <w:b/>
        </w:rPr>
        <w:t xml:space="preserve"> ЗЕМЕЛЬНОГО УЧАСТКА</w:t>
      </w:r>
    </w:p>
    <w:p w:rsidR="00F77A3C" w:rsidRDefault="00F77A3C" w:rsidP="00F77A3C">
      <w:pPr>
        <w:jc w:val="both"/>
      </w:pPr>
      <w:r w:rsidRPr="00E03056">
        <w:rPr>
          <w:b/>
        </w:rPr>
        <w:t xml:space="preserve">Кадастровым инженером </w:t>
      </w:r>
      <w:proofErr w:type="spellStart"/>
      <w:r w:rsidRPr="00E03056">
        <w:rPr>
          <w:b/>
        </w:rPr>
        <w:t>Мичкодан</w:t>
      </w:r>
      <w:proofErr w:type="spellEnd"/>
      <w:r>
        <w:rPr>
          <w:b/>
        </w:rPr>
        <w:t xml:space="preserve"> </w:t>
      </w:r>
      <w:r w:rsidRPr="00E03056">
        <w:rPr>
          <w:b/>
        </w:rPr>
        <w:t>Е.</w:t>
      </w:r>
      <w:r>
        <w:rPr>
          <w:b/>
        </w:rPr>
        <w:t xml:space="preserve"> </w:t>
      </w:r>
      <w:r w:rsidRPr="00E03056">
        <w:rPr>
          <w:b/>
        </w:rPr>
        <w:t>В., специалистом</w:t>
      </w:r>
      <w:r>
        <w:rPr>
          <w:b/>
        </w:rPr>
        <w:t xml:space="preserve"> </w:t>
      </w:r>
      <w:r w:rsidRPr="00E03056">
        <w:rPr>
          <w:b/>
        </w:rPr>
        <w:t xml:space="preserve">ООО «Костромское </w:t>
      </w:r>
      <w:proofErr w:type="spellStart"/>
      <w:r w:rsidRPr="00E03056">
        <w:rPr>
          <w:b/>
        </w:rPr>
        <w:t>землепредприятие</w:t>
      </w:r>
      <w:proofErr w:type="spellEnd"/>
      <w:r w:rsidRPr="00F77A3C">
        <w:rPr>
          <w:b/>
        </w:rPr>
        <w:t xml:space="preserve"> </w:t>
      </w:r>
      <w:r w:rsidRPr="00E03056">
        <w:rPr>
          <w:b/>
        </w:rPr>
        <w:t>№1», г.  Кострома, ул. Маршала Новикова, д.35 KLODSE@KMTN.RU, 8(4942) 55-73-31</w:t>
      </w:r>
      <w:r>
        <w:t>, адрес</w:t>
      </w:r>
      <w:r w:rsidRPr="00F77A3C">
        <w:t xml:space="preserve"> </w:t>
      </w:r>
      <w:r>
        <w:t xml:space="preserve">регистрации: Костромская область, Костромской район, п. </w:t>
      </w:r>
      <w:proofErr w:type="spellStart"/>
      <w:r>
        <w:t>Ильинское</w:t>
      </w:r>
      <w:proofErr w:type="spellEnd"/>
      <w:r>
        <w:t>, ул. Центральная, д.21,</w:t>
      </w:r>
      <w:r w:rsidRPr="00F77A3C">
        <w:t xml:space="preserve"> </w:t>
      </w:r>
      <w:r>
        <w:t>кв.10, тел: 8-950-240-47-16,№ регистрации в государственном реестре лиц осуществляющих</w:t>
      </w:r>
      <w:r w:rsidRPr="00F77A3C">
        <w:t xml:space="preserve"> </w:t>
      </w:r>
      <w:r>
        <w:t>кадастровую деятельность –36202 выполняются кадастровые работы по уточнению границ</w:t>
      </w:r>
      <w:r w:rsidRPr="00F77A3C">
        <w:t xml:space="preserve"> </w:t>
      </w:r>
      <w:r>
        <w:rPr>
          <w:b/>
        </w:rPr>
        <w:t xml:space="preserve">земельного участка </w:t>
      </w:r>
      <w:r w:rsidRPr="00E03056">
        <w:rPr>
          <w:b/>
        </w:rPr>
        <w:t>с кадастровым</w:t>
      </w:r>
      <w:r>
        <w:rPr>
          <w:b/>
        </w:rPr>
        <w:t xml:space="preserve"> номером </w:t>
      </w:r>
      <w:r w:rsidRPr="00E03056">
        <w:rPr>
          <w:b/>
        </w:rPr>
        <w:t xml:space="preserve"> 44:15:</w:t>
      </w:r>
      <w:r>
        <w:rPr>
          <w:b/>
        </w:rPr>
        <w:t>050601</w:t>
      </w:r>
      <w:r w:rsidRPr="00E03056">
        <w:rPr>
          <w:b/>
        </w:rPr>
        <w:t>:</w:t>
      </w:r>
      <w:r>
        <w:rPr>
          <w:b/>
        </w:rPr>
        <w:t xml:space="preserve">1 </w:t>
      </w:r>
      <w:r w:rsidRPr="00E03056">
        <w:rPr>
          <w:b/>
        </w:rPr>
        <w:t>расположенного:</w:t>
      </w:r>
    </w:p>
    <w:p w:rsidR="00F77A3C" w:rsidRPr="00E03056" w:rsidRDefault="00F77A3C" w:rsidP="00F77A3C">
      <w:pPr>
        <w:jc w:val="both"/>
        <w:rPr>
          <w:b/>
        </w:rPr>
      </w:pPr>
      <w:r w:rsidRPr="00E03056">
        <w:rPr>
          <w:b/>
        </w:rPr>
        <w:t xml:space="preserve">Костромская область, Островский район, </w:t>
      </w:r>
      <w:r>
        <w:rPr>
          <w:b/>
        </w:rPr>
        <w:t xml:space="preserve">д. </w:t>
      </w:r>
      <w:proofErr w:type="spellStart"/>
      <w:r>
        <w:rPr>
          <w:b/>
        </w:rPr>
        <w:t>Угольское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Адищевское</w:t>
      </w:r>
      <w:proofErr w:type="spellEnd"/>
      <w:r>
        <w:rPr>
          <w:b/>
        </w:rPr>
        <w:t xml:space="preserve"> с/</w:t>
      </w:r>
      <w:proofErr w:type="spellStart"/>
      <w:r>
        <w:rPr>
          <w:b/>
        </w:rPr>
        <w:t>п</w:t>
      </w:r>
      <w:proofErr w:type="spellEnd"/>
      <w:r>
        <w:rPr>
          <w:b/>
        </w:rPr>
        <w:t>, дом 11.</w:t>
      </w:r>
    </w:p>
    <w:p w:rsidR="00F77A3C" w:rsidRPr="00E03056" w:rsidRDefault="00F77A3C" w:rsidP="00F77A3C">
      <w:pPr>
        <w:jc w:val="both"/>
        <w:rPr>
          <w:u w:val="single"/>
        </w:rPr>
      </w:pPr>
      <w:r>
        <w:t xml:space="preserve">Заказчиком кадастровых работ является Белов Сергей Николаевич </w:t>
      </w:r>
      <w:r>
        <w:rPr>
          <w:u w:val="single"/>
        </w:rPr>
        <w:t xml:space="preserve">проживающий: </w:t>
      </w:r>
    </w:p>
    <w:p w:rsidR="00F77A3C" w:rsidRPr="00E03056" w:rsidRDefault="00F77A3C" w:rsidP="00F77A3C">
      <w:pPr>
        <w:jc w:val="both"/>
        <w:rPr>
          <w:u w:val="single"/>
        </w:rPr>
      </w:pPr>
      <w:r>
        <w:rPr>
          <w:u w:val="single"/>
        </w:rPr>
        <w:t xml:space="preserve">Россия, г. Москва, </w:t>
      </w:r>
      <w:proofErr w:type="spellStart"/>
      <w:r>
        <w:rPr>
          <w:u w:val="single"/>
        </w:rPr>
        <w:t>Марьинский</w:t>
      </w:r>
      <w:proofErr w:type="spellEnd"/>
      <w:r>
        <w:rPr>
          <w:u w:val="single"/>
        </w:rPr>
        <w:t xml:space="preserve"> парк, д.9, корпус2, кв.194 </w:t>
      </w:r>
    </w:p>
    <w:p w:rsidR="00F77A3C" w:rsidRPr="00E03056" w:rsidRDefault="00F77A3C" w:rsidP="00F77A3C">
      <w:pPr>
        <w:jc w:val="both"/>
        <w:rPr>
          <w:u w:val="single"/>
        </w:rPr>
      </w:pPr>
      <w:r>
        <w:rPr>
          <w:u w:val="single"/>
        </w:rPr>
        <w:t>Тел. 8-916-977-58-19</w:t>
      </w:r>
    </w:p>
    <w:p w:rsidR="00F77A3C" w:rsidRDefault="00F77A3C" w:rsidP="00F77A3C">
      <w:pPr>
        <w:jc w:val="both"/>
      </w:pPr>
      <w:r>
        <w:t>Собрание  по поводу согласования местоположения границ состоится по адресу:</w:t>
      </w:r>
    </w:p>
    <w:p w:rsidR="00F77A3C" w:rsidRDefault="00F77A3C" w:rsidP="00F77A3C">
      <w:pPr>
        <w:jc w:val="both"/>
      </w:pPr>
      <w:r>
        <w:t>Костромская область, Островский район, пос. Островское, ул. Советская, дом 97</w:t>
      </w:r>
    </w:p>
    <w:p w:rsidR="00F77A3C" w:rsidRDefault="00F77A3C" w:rsidP="00F77A3C">
      <w:pPr>
        <w:jc w:val="both"/>
      </w:pPr>
      <w:r>
        <w:t>«25»августа 2017г. в 9 часов 00 минут.</w:t>
      </w:r>
    </w:p>
    <w:p w:rsidR="00F77A3C" w:rsidRDefault="00F77A3C" w:rsidP="00F77A3C">
      <w:pPr>
        <w:jc w:val="both"/>
      </w:pPr>
      <w:r>
        <w:t>С проектом межевого плана земельного участка можно ознакомиться по адресу:</w:t>
      </w:r>
    </w:p>
    <w:p w:rsidR="00F77A3C" w:rsidRDefault="00F77A3C" w:rsidP="00F77A3C">
      <w:pPr>
        <w:jc w:val="both"/>
      </w:pPr>
      <w:r>
        <w:t xml:space="preserve">г. Кострома, ул. Маршала Новикова, д. 35, </w:t>
      </w:r>
      <w:proofErr w:type="spellStart"/>
      <w:r>
        <w:t>каб</w:t>
      </w:r>
      <w:proofErr w:type="spellEnd"/>
      <w:r>
        <w:t>. 30</w:t>
      </w:r>
    </w:p>
    <w:p w:rsidR="00F77A3C" w:rsidRDefault="00F77A3C" w:rsidP="00F77A3C">
      <w:pPr>
        <w:jc w:val="both"/>
      </w:pPr>
      <w:r>
        <w:t>Требования о проведении согласования местоположения границ земельных участков</w:t>
      </w:r>
      <w:r w:rsidRPr="00F77A3C">
        <w:t xml:space="preserve"> </w:t>
      </w:r>
      <w:r>
        <w:t>принимаются «25»июля 2017г. по  «25» августа 2017г., обоснованные возражения о</w:t>
      </w:r>
      <w:r w:rsidRPr="00F77A3C">
        <w:t xml:space="preserve"> </w:t>
      </w:r>
      <w:r>
        <w:t xml:space="preserve">местоположении границ земельных участков после ознакомления с </w:t>
      </w:r>
      <w:r>
        <w:lastRenderedPageBreak/>
        <w:t>проектом межевого плана</w:t>
      </w:r>
      <w:r w:rsidRPr="00F77A3C">
        <w:t xml:space="preserve"> </w:t>
      </w:r>
      <w:r>
        <w:t>принимаются с «25»июля 2017г. по«25» августа 2017г. по адресу:</w:t>
      </w:r>
    </w:p>
    <w:p w:rsidR="00F77A3C" w:rsidRDefault="00F77A3C" w:rsidP="00F77A3C">
      <w:pPr>
        <w:jc w:val="both"/>
      </w:pPr>
      <w:r>
        <w:t xml:space="preserve">г Кострома, ул. Маршала Новикова, д.35, </w:t>
      </w:r>
      <w:proofErr w:type="spellStart"/>
      <w:r>
        <w:t>каб</w:t>
      </w:r>
      <w:proofErr w:type="spellEnd"/>
      <w:r>
        <w:t>. 30</w:t>
      </w:r>
    </w:p>
    <w:p w:rsidR="00F77A3C" w:rsidRPr="00EF5B25" w:rsidRDefault="00F77A3C" w:rsidP="00F77A3C">
      <w:pPr>
        <w:jc w:val="both"/>
        <w:rPr>
          <w:u w:val="single"/>
        </w:rPr>
      </w:pPr>
      <w:r w:rsidRPr="00EF5B25">
        <w:rPr>
          <w:u w:val="single"/>
        </w:rPr>
        <w:t>Смежные земельные участки, с правообладателями  которых требуется  согласовать</w:t>
      </w:r>
      <w:r w:rsidRPr="00F77A3C">
        <w:rPr>
          <w:u w:val="single"/>
        </w:rPr>
        <w:t xml:space="preserve"> </w:t>
      </w:r>
      <w:r w:rsidRPr="00EF5B25">
        <w:rPr>
          <w:u w:val="single"/>
        </w:rPr>
        <w:t>местоположение границы:  участки расположенные  в кадастровом квартале 44:15:050601</w:t>
      </w:r>
    </w:p>
    <w:p w:rsidR="00F77A3C" w:rsidRDefault="00F77A3C" w:rsidP="00F77A3C">
      <w:pPr>
        <w:jc w:val="both"/>
      </w:pPr>
      <w:r>
        <w:t>При проведении согласования местоположения границ при себе необходимо иметь документ,</w:t>
      </w:r>
      <w:r w:rsidRPr="00F77A3C">
        <w:t xml:space="preserve"> </w:t>
      </w:r>
      <w:r>
        <w:t>удостоверяющий личность, а также документы о правах на земельный участок (часть 12 ст.39,</w:t>
      </w:r>
      <w:r w:rsidRPr="00F77A3C">
        <w:t xml:space="preserve"> </w:t>
      </w:r>
      <w:r>
        <w:t>часть 2 ст.40 Федерального закона от 24 июля 2007г. №221-ФЗ «О кадастровой деятельности»).</w:t>
      </w:r>
    </w:p>
    <w:p w:rsidR="00F77A3C" w:rsidRDefault="00F77A3C" w:rsidP="00F77A3C">
      <w:pPr>
        <w:jc w:val="both"/>
      </w:pPr>
    </w:p>
    <w:p w:rsidR="00F77A3C" w:rsidRDefault="00F77A3C" w:rsidP="00F77A3C">
      <w:pPr>
        <w:jc w:val="center"/>
        <w:rPr>
          <w:b/>
        </w:rPr>
      </w:pPr>
      <w:r w:rsidRPr="007E05BC">
        <w:rPr>
          <w:b/>
        </w:rPr>
        <w:t xml:space="preserve">ИЗВЕЩЕНИЕ О ПРОВЕДЕНИИ СОГЛАСОВАНИЯ МЕСТОПОЛОЖЕНИЯ ГРАНИЦЫ </w:t>
      </w:r>
    </w:p>
    <w:p w:rsidR="00F77A3C" w:rsidRDefault="00F77A3C" w:rsidP="00F77A3C">
      <w:pPr>
        <w:jc w:val="center"/>
        <w:rPr>
          <w:b/>
        </w:rPr>
      </w:pPr>
      <w:r w:rsidRPr="007E05BC">
        <w:rPr>
          <w:b/>
        </w:rPr>
        <w:t>ЗЕМЕЛЬНОГО УЧАСТКА</w:t>
      </w:r>
    </w:p>
    <w:p w:rsidR="00F77A3C" w:rsidRDefault="00F77A3C" w:rsidP="00F77A3C">
      <w:pPr>
        <w:jc w:val="both"/>
      </w:pPr>
      <w:r w:rsidRPr="00E03056">
        <w:rPr>
          <w:b/>
        </w:rPr>
        <w:t xml:space="preserve">Кадастровым инженером </w:t>
      </w:r>
      <w:proofErr w:type="spellStart"/>
      <w:r w:rsidRPr="00E03056">
        <w:rPr>
          <w:b/>
        </w:rPr>
        <w:t>Мичкодан</w:t>
      </w:r>
      <w:proofErr w:type="spellEnd"/>
      <w:r>
        <w:rPr>
          <w:b/>
        </w:rPr>
        <w:t xml:space="preserve"> </w:t>
      </w:r>
      <w:r w:rsidRPr="00E03056">
        <w:rPr>
          <w:b/>
        </w:rPr>
        <w:t>Е.</w:t>
      </w:r>
      <w:r>
        <w:rPr>
          <w:b/>
        </w:rPr>
        <w:t xml:space="preserve"> </w:t>
      </w:r>
      <w:r w:rsidRPr="00E03056">
        <w:rPr>
          <w:b/>
        </w:rPr>
        <w:t>В., специалистом</w:t>
      </w:r>
      <w:r>
        <w:rPr>
          <w:b/>
        </w:rPr>
        <w:t xml:space="preserve"> </w:t>
      </w:r>
      <w:r w:rsidRPr="00E03056">
        <w:rPr>
          <w:b/>
        </w:rPr>
        <w:t xml:space="preserve">ООО «Костромское </w:t>
      </w:r>
      <w:proofErr w:type="spellStart"/>
      <w:r w:rsidRPr="00E03056">
        <w:rPr>
          <w:b/>
        </w:rPr>
        <w:t>землепредприятие</w:t>
      </w:r>
      <w:proofErr w:type="spellEnd"/>
      <w:r w:rsidRPr="00F77A3C">
        <w:rPr>
          <w:b/>
        </w:rPr>
        <w:t xml:space="preserve"> </w:t>
      </w:r>
      <w:r w:rsidRPr="00E03056">
        <w:rPr>
          <w:b/>
        </w:rPr>
        <w:t>№1», г.  Кострома, ул. Маршала Новикова, д.35 KLODSE@KMTN.RU, 8(4942) 55-73-31</w:t>
      </w:r>
      <w:r>
        <w:t>, адрес</w:t>
      </w:r>
      <w:r w:rsidRPr="00F77A3C">
        <w:t xml:space="preserve"> </w:t>
      </w:r>
      <w:r>
        <w:t xml:space="preserve">регистрации: Костромская область, Костромской район, п. </w:t>
      </w:r>
      <w:proofErr w:type="spellStart"/>
      <w:r>
        <w:t>Ильинское</w:t>
      </w:r>
      <w:proofErr w:type="spellEnd"/>
      <w:r>
        <w:t>, ул. Центральная, д.21,</w:t>
      </w:r>
      <w:r w:rsidRPr="00F77A3C">
        <w:t xml:space="preserve"> </w:t>
      </w:r>
      <w:r>
        <w:t>кв.10, тел: 8-950-240-47-16,№ регистрации в государственном реестре лиц осуществляющих</w:t>
      </w:r>
      <w:r w:rsidRPr="00F77A3C">
        <w:t xml:space="preserve"> </w:t>
      </w:r>
      <w:r>
        <w:t>кадастровую деятельность –36202 выполняются кадастровые работы по уточнению границ</w:t>
      </w:r>
      <w:r w:rsidRPr="00F77A3C">
        <w:t xml:space="preserve"> </w:t>
      </w:r>
      <w:r w:rsidRPr="00E03056">
        <w:rPr>
          <w:b/>
        </w:rPr>
        <w:t xml:space="preserve">земельного участка с кадастровым номером </w:t>
      </w:r>
      <w:r>
        <w:rPr>
          <w:b/>
        </w:rPr>
        <w:t>44:15:120410</w:t>
      </w:r>
      <w:r w:rsidRPr="00E03056">
        <w:rPr>
          <w:b/>
        </w:rPr>
        <w:t>:</w:t>
      </w:r>
      <w:r>
        <w:rPr>
          <w:b/>
        </w:rPr>
        <w:t>1</w:t>
      </w:r>
      <w:r w:rsidRPr="00E03056">
        <w:rPr>
          <w:b/>
        </w:rPr>
        <w:t>, расположенного:</w:t>
      </w:r>
    </w:p>
    <w:p w:rsidR="00F77A3C" w:rsidRPr="00E03056" w:rsidRDefault="00F77A3C" w:rsidP="00F77A3C">
      <w:pPr>
        <w:jc w:val="both"/>
        <w:rPr>
          <w:b/>
        </w:rPr>
      </w:pPr>
      <w:r w:rsidRPr="00E03056">
        <w:rPr>
          <w:b/>
        </w:rPr>
        <w:t xml:space="preserve">Костромская область, Островский район, пос. Островское, ул. Механизаторов, дом </w:t>
      </w:r>
      <w:r>
        <w:rPr>
          <w:b/>
        </w:rPr>
        <w:t>1</w:t>
      </w:r>
    </w:p>
    <w:p w:rsidR="00F77A3C" w:rsidRPr="00E03056" w:rsidRDefault="00F77A3C" w:rsidP="00F77A3C">
      <w:pPr>
        <w:jc w:val="both"/>
        <w:rPr>
          <w:u w:val="single"/>
        </w:rPr>
      </w:pPr>
      <w:r>
        <w:t xml:space="preserve">Заказчиком кадастровых работ является </w:t>
      </w:r>
      <w:r w:rsidRPr="004B1B8D">
        <w:rPr>
          <w:color w:val="000000"/>
          <w:sz w:val="23"/>
          <w:szCs w:val="23"/>
          <w:u w:val="single"/>
          <w:shd w:val="clear" w:color="auto" w:fill="FFFFFF"/>
        </w:rPr>
        <w:t>Смирнов Михаил Юрьевич</w:t>
      </w:r>
      <w:r w:rsidRPr="00E03056">
        <w:rPr>
          <w:u w:val="single"/>
        </w:rPr>
        <w:t xml:space="preserve"> проживающ</w:t>
      </w:r>
      <w:r>
        <w:rPr>
          <w:u w:val="single"/>
        </w:rPr>
        <w:t>ий</w:t>
      </w:r>
      <w:r w:rsidRPr="00E03056">
        <w:rPr>
          <w:u w:val="single"/>
        </w:rPr>
        <w:t>:</w:t>
      </w:r>
    </w:p>
    <w:p w:rsidR="00F77A3C" w:rsidRPr="00E03056" w:rsidRDefault="00F77A3C" w:rsidP="00F77A3C">
      <w:pPr>
        <w:jc w:val="both"/>
        <w:rPr>
          <w:u w:val="single"/>
        </w:rPr>
      </w:pPr>
      <w:r w:rsidRPr="00E03056">
        <w:rPr>
          <w:u w:val="single"/>
        </w:rPr>
        <w:t xml:space="preserve">Костромская область, Островский район, пос. Островское, ул. Механизаторов, дом </w:t>
      </w:r>
      <w:r>
        <w:rPr>
          <w:u w:val="single"/>
        </w:rPr>
        <w:t>1</w:t>
      </w:r>
    </w:p>
    <w:p w:rsidR="00F77A3C" w:rsidRPr="00E03056" w:rsidRDefault="00F77A3C" w:rsidP="00F77A3C">
      <w:pPr>
        <w:jc w:val="both"/>
        <w:rPr>
          <w:u w:val="single"/>
        </w:rPr>
      </w:pPr>
      <w:r w:rsidRPr="00E03056">
        <w:rPr>
          <w:u w:val="single"/>
        </w:rPr>
        <w:t>Тел. 8-</w:t>
      </w:r>
      <w:r>
        <w:rPr>
          <w:u w:val="single"/>
        </w:rPr>
        <w:t>964-150-49-49</w:t>
      </w:r>
      <w:r w:rsidRPr="00E03056">
        <w:rPr>
          <w:u w:val="single"/>
        </w:rPr>
        <w:t>.</w:t>
      </w:r>
    </w:p>
    <w:p w:rsidR="00F77A3C" w:rsidRDefault="00F77A3C" w:rsidP="00F77A3C">
      <w:pPr>
        <w:jc w:val="both"/>
      </w:pPr>
      <w:r>
        <w:t>Собрание  по поводу согласования местоположения границ состоится по адресу:</w:t>
      </w:r>
    </w:p>
    <w:p w:rsidR="00F77A3C" w:rsidRDefault="00F77A3C" w:rsidP="00F77A3C">
      <w:pPr>
        <w:jc w:val="both"/>
      </w:pPr>
      <w:r>
        <w:t>Костромская область, Островский район, пос. Островское, ул. Механизаторов, 1</w:t>
      </w:r>
    </w:p>
    <w:p w:rsidR="00F77A3C" w:rsidRDefault="00F77A3C" w:rsidP="00F77A3C">
      <w:pPr>
        <w:jc w:val="both"/>
      </w:pPr>
      <w:r>
        <w:t>«25» августа 2017г. в 9 часов 00 минут.</w:t>
      </w:r>
    </w:p>
    <w:p w:rsidR="00F77A3C" w:rsidRDefault="00F77A3C" w:rsidP="00F77A3C">
      <w:pPr>
        <w:jc w:val="both"/>
      </w:pPr>
      <w:r>
        <w:t>С проектом межевого плана земельного участка можно ознакомиться по адресу:</w:t>
      </w:r>
    </w:p>
    <w:p w:rsidR="00F77A3C" w:rsidRDefault="00F77A3C" w:rsidP="00F77A3C">
      <w:pPr>
        <w:jc w:val="both"/>
      </w:pPr>
      <w:r>
        <w:t xml:space="preserve">г. Кострома, ул. Маршала Новикова, д. 35, </w:t>
      </w:r>
      <w:proofErr w:type="spellStart"/>
      <w:r>
        <w:t>каб</w:t>
      </w:r>
      <w:proofErr w:type="spellEnd"/>
      <w:r>
        <w:t>. 30</w:t>
      </w:r>
    </w:p>
    <w:p w:rsidR="00F77A3C" w:rsidRDefault="00F77A3C" w:rsidP="00F77A3C">
      <w:pPr>
        <w:jc w:val="both"/>
      </w:pPr>
      <w:r>
        <w:t>Требования о проведении согласования местоположения границ земельных участков</w:t>
      </w:r>
      <w:r w:rsidRPr="00F77A3C">
        <w:t xml:space="preserve"> </w:t>
      </w:r>
      <w:r>
        <w:t>принимаются «25» июля  2017г. по  «25» августа 2017г., обоснованные возражения о</w:t>
      </w:r>
      <w:r w:rsidRPr="00F77A3C">
        <w:t xml:space="preserve"> </w:t>
      </w:r>
      <w:r>
        <w:t>местоположении границ земельных участков после ознакомления с проектом межевого плана</w:t>
      </w:r>
      <w:r w:rsidRPr="00F77A3C">
        <w:t xml:space="preserve"> </w:t>
      </w:r>
      <w:r>
        <w:t>принимаются с «25» июля 2017г. по«25» августа 2017г. по адресу:</w:t>
      </w:r>
    </w:p>
    <w:p w:rsidR="00F77A3C" w:rsidRDefault="00F77A3C" w:rsidP="00F77A3C">
      <w:pPr>
        <w:jc w:val="both"/>
      </w:pPr>
      <w:r>
        <w:t xml:space="preserve">г Кострома, ул. Маршала Новикова, д.35, </w:t>
      </w:r>
      <w:proofErr w:type="spellStart"/>
      <w:r>
        <w:t>каб</w:t>
      </w:r>
      <w:proofErr w:type="spellEnd"/>
      <w:r>
        <w:t>. 30</w:t>
      </w:r>
    </w:p>
    <w:p w:rsidR="00F77A3C" w:rsidRPr="00EF5B25" w:rsidRDefault="00F77A3C" w:rsidP="00F77A3C">
      <w:pPr>
        <w:jc w:val="both"/>
        <w:rPr>
          <w:u w:val="single"/>
        </w:rPr>
      </w:pPr>
      <w:r w:rsidRPr="00EF5B25">
        <w:rPr>
          <w:u w:val="single"/>
        </w:rPr>
        <w:t>Смежные земельные участки, с правообладателями  которых требуется  согласовать</w:t>
      </w:r>
      <w:r w:rsidRPr="00F77A3C">
        <w:rPr>
          <w:u w:val="single"/>
        </w:rPr>
        <w:t xml:space="preserve"> </w:t>
      </w:r>
      <w:r w:rsidRPr="00EF5B25">
        <w:rPr>
          <w:u w:val="single"/>
        </w:rPr>
        <w:t>местоположение границы:  участки расположенные  в кадастровом квартал</w:t>
      </w:r>
      <w:r>
        <w:rPr>
          <w:u w:val="single"/>
        </w:rPr>
        <w:t>е 44:15:120410.</w:t>
      </w:r>
    </w:p>
    <w:p w:rsidR="00F77A3C" w:rsidRDefault="00F77A3C" w:rsidP="00F77A3C">
      <w:pPr>
        <w:jc w:val="both"/>
      </w:pPr>
      <w:r>
        <w:t>При проведении согласования местоположения границ при себе необходимо иметь документ,</w:t>
      </w:r>
      <w:r w:rsidRPr="00F77A3C">
        <w:t xml:space="preserve"> </w:t>
      </w:r>
      <w:r>
        <w:t>удостоверяющий личность, а также документы о правах на земельный участок (часть 12 ст.39,</w:t>
      </w:r>
      <w:r w:rsidRPr="00F77A3C">
        <w:t xml:space="preserve"> </w:t>
      </w:r>
      <w:r>
        <w:t>часть 2 ст.40 Федерального закона от 24 июля 2007г. №221-ФЗ «О кадастровой деятельности»).</w:t>
      </w:r>
    </w:p>
    <w:p w:rsidR="00F77A3C" w:rsidRDefault="00F77A3C" w:rsidP="00F77A3C">
      <w:pPr>
        <w:jc w:val="center"/>
      </w:pPr>
    </w:p>
    <w:p w:rsidR="0017025C" w:rsidRDefault="0017025C" w:rsidP="0017025C">
      <w:pPr>
        <w:pStyle w:val="a3"/>
        <w:spacing w:before="0" w:beforeAutospacing="0" w:after="0"/>
        <w:jc w:val="both"/>
      </w:pPr>
    </w:p>
    <w:p w:rsidR="0017025C" w:rsidRDefault="0017025C" w:rsidP="0017025C">
      <w:pPr>
        <w:jc w:val="both"/>
        <w:rPr>
          <w:sz w:val="24"/>
          <w:szCs w:val="24"/>
        </w:rPr>
      </w:pPr>
    </w:p>
    <w:p w:rsidR="0017025C" w:rsidRDefault="0017025C" w:rsidP="0017025C">
      <w:pPr>
        <w:jc w:val="both"/>
        <w:rPr>
          <w:sz w:val="24"/>
          <w:szCs w:val="24"/>
        </w:rPr>
      </w:pPr>
    </w:p>
    <w:p w:rsidR="0017025C" w:rsidRPr="00FC6D49" w:rsidRDefault="0017025C" w:rsidP="0017025C">
      <w:pPr>
        <w:jc w:val="both"/>
        <w:rPr>
          <w:sz w:val="24"/>
          <w:szCs w:val="24"/>
        </w:rPr>
      </w:pPr>
    </w:p>
    <w:p w:rsidR="00CD0925" w:rsidRPr="00CD0925" w:rsidRDefault="00CD0925" w:rsidP="00CD0925">
      <w:pPr>
        <w:jc w:val="both"/>
      </w:pPr>
    </w:p>
    <w:p w:rsidR="00C93352" w:rsidRPr="00CD0925" w:rsidRDefault="00C93352" w:rsidP="00C93352">
      <w:pPr>
        <w:jc w:val="center"/>
      </w:pPr>
    </w:p>
    <w:p w:rsidR="00BF7F4F" w:rsidRPr="00CD0925" w:rsidRDefault="00BF7F4F" w:rsidP="00C93352">
      <w:pPr>
        <w:jc w:val="center"/>
      </w:pPr>
      <w:r w:rsidRPr="00CD0925">
        <w:t>*      *      *      *      *      *      *</w:t>
      </w:r>
    </w:p>
    <w:p w:rsidR="00002859" w:rsidRPr="00CD0925" w:rsidRDefault="008D5E85" w:rsidP="00C93352">
      <w:pPr>
        <w:rPr>
          <w:lang w:val="en-US"/>
        </w:rPr>
      </w:pPr>
      <w:r>
        <w:rPr>
          <w:noProof/>
        </w:rPr>
        <w:pict>
          <v:group id="_x0000_s1034" style="position:absolute;margin-left:15pt;margin-top:213.85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Адрес: п. Островское,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Ответственная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CD0925" w:rsidSect="00BA0352">
      <w:pgSz w:w="11907" w:h="16840" w:code="9"/>
      <w:pgMar w:top="1134" w:right="851" w:bottom="1134" w:left="709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EA2" w:rsidRDefault="00EC2EA2" w:rsidP="00544642">
      <w:r>
        <w:separator/>
      </w:r>
    </w:p>
  </w:endnote>
  <w:endnote w:type="continuationSeparator" w:id="0">
    <w:p w:rsidR="00EC2EA2" w:rsidRDefault="00EC2EA2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EA2" w:rsidRDefault="00EC2EA2" w:rsidP="00544642">
      <w:r>
        <w:separator/>
      </w:r>
    </w:p>
  </w:footnote>
  <w:footnote w:type="continuationSeparator" w:id="0">
    <w:p w:rsidR="00EC2EA2" w:rsidRDefault="00EC2EA2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5206B"/>
    <w:multiLevelType w:val="multilevel"/>
    <w:tmpl w:val="D3027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29211E"/>
    <w:multiLevelType w:val="hybridMultilevel"/>
    <w:tmpl w:val="6936B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008A6"/>
    <w:multiLevelType w:val="hybridMultilevel"/>
    <w:tmpl w:val="19DEB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B2F4D"/>
    <w:multiLevelType w:val="hybridMultilevel"/>
    <w:tmpl w:val="C2A2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304248"/>
    <w:multiLevelType w:val="multilevel"/>
    <w:tmpl w:val="0E9E01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690B8C"/>
    <w:multiLevelType w:val="hybridMultilevel"/>
    <w:tmpl w:val="96ACC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A47E24"/>
    <w:multiLevelType w:val="hybridMultilevel"/>
    <w:tmpl w:val="0A2A36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700299"/>
    <w:multiLevelType w:val="multilevel"/>
    <w:tmpl w:val="97E8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8B60A29"/>
    <w:multiLevelType w:val="singleLevel"/>
    <w:tmpl w:val="A1BC24DC"/>
    <w:lvl w:ilvl="0">
      <w:start w:val="1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6">
    <w:nsid w:val="2AE556EB"/>
    <w:multiLevelType w:val="hybridMultilevel"/>
    <w:tmpl w:val="DDBCF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080E80"/>
    <w:multiLevelType w:val="multilevel"/>
    <w:tmpl w:val="1932DD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2EBF0EF8"/>
    <w:multiLevelType w:val="multilevel"/>
    <w:tmpl w:val="09B269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FF9120A"/>
    <w:multiLevelType w:val="hybridMultilevel"/>
    <w:tmpl w:val="72580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B466EE"/>
    <w:multiLevelType w:val="multilevel"/>
    <w:tmpl w:val="1CB0F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>
    <w:nsid w:val="3EAD2CEC"/>
    <w:multiLevelType w:val="multilevel"/>
    <w:tmpl w:val="4706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1D577D"/>
    <w:multiLevelType w:val="multilevel"/>
    <w:tmpl w:val="53AA0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094002"/>
    <w:multiLevelType w:val="hybridMultilevel"/>
    <w:tmpl w:val="FB882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F87211"/>
    <w:multiLevelType w:val="multilevel"/>
    <w:tmpl w:val="09706C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>
    <w:nsid w:val="5CC65090"/>
    <w:multiLevelType w:val="hybridMultilevel"/>
    <w:tmpl w:val="DC86B2B6"/>
    <w:lvl w:ilvl="0" w:tplc="9642D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7AAD56A">
      <w:numFmt w:val="none"/>
      <w:lvlText w:val=""/>
      <w:lvlJc w:val="left"/>
      <w:pPr>
        <w:tabs>
          <w:tab w:val="num" w:pos="360"/>
        </w:tabs>
      </w:pPr>
    </w:lvl>
    <w:lvl w:ilvl="2" w:tplc="F59608B2">
      <w:numFmt w:val="none"/>
      <w:lvlText w:val=""/>
      <w:lvlJc w:val="left"/>
      <w:pPr>
        <w:tabs>
          <w:tab w:val="num" w:pos="360"/>
        </w:tabs>
      </w:pPr>
    </w:lvl>
    <w:lvl w:ilvl="3" w:tplc="EDF44EF6">
      <w:numFmt w:val="none"/>
      <w:lvlText w:val=""/>
      <w:lvlJc w:val="left"/>
      <w:pPr>
        <w:tabs>
          <w:tab w:val="num" w:pos="360"/>
        </w:tabs>
      </w:pPr>
    </w:lvl>
    <w:lvl w:ilvl="4" w:tplc="8E224F5E">
      <w:numFmt w:val="none"/>
      <w:lvlText w:val=""/>
      <w:lvlJc w:val="left"/>
      <w:pPr>
        <w:tabs>
          <w:tab w:val="num" w:pos="360"/>
        </w:tabs>
      </w:pPr>
    </w:lvl>
    <w:lvl w:ilvl="5" w:tplc="54886DDC">
      <w:numFmt w:val="none"/>
      <w:lvlText w:val=""/>
      <w:lvlJc w:val="left"/>
      <w:pPr>
        <w:tabs>
          <w:tab w:val="num" w:pos="360"/>
        </w:tabs>
      </w:pPr>
    </w:lvl>
    <w:lvl w:ilvl="6" w:tplc="F0DCC40E">
      <w:numFmt w:val="none"/>
      <w:lvlText w:val=""/>
      <w:lvlJc w:val="left"/>
      <w:pPr>
        <w:tabs>
          <w:tab w:val="num" w:pos="360"/>
        </w:tabs>
      </w:pPr>
    </w:lvl>
    <w:lvl w:ilvl="7" w:tplc="D88AC176">
      <w:numFmt w:val="none"/>
      <w:lvlText w:val=""/>
      <w:lvlJc w:val="left"/>
      <w:pPr>
        <w:tabs>
          <w:tab w:val="num" w:pos="360"/>
        </w:tabs>
      </w:pPr>
    </w:lvl>
    <w:lvl w:ilvl="8" w:tplc="422ACDAA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4125737"/>
    <w:multiLevelType w:val="hybridMultilevel"/>
    <w:tmpl w:val="7810653E"/>
    <w:lvl w:ilvl="0" w:tplc="C5D88E4C">
      <w:start w:val="8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8">
    <w:nsid w:val="688347EA"/>
    <w:multiLevelType w:val="multilevel"/>
    <w:tmpl w:val="65085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9856D4B"/>
    <w:multiLevelType w:val="singleLevel"/>
    <w:tmpl w:val="A1BC24DC"/>
    <w:lvl w:ilvl="0">
      <w:start w:val="6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30">
    <w:nsid w:val="6B5D118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6F0F64E9"/>
    <w:multiLevelType w:val="hybridMultilevel"/>
    <w:tmpl w:val="233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3">
    <w:nsid w:val="732C1E17"/>
    <w:multiLevelType w:val="multilevel"/>
    <w:tmpl w:val="0938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A416733"/>
    <w:multiLevelType w:val="hybridMultilevel"/>
    <w:tmpl w:val="238CF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E4475A"/>
    <w:multiLevelType w:val="hybridMultilevel"/>
    <w:tmpl w:val="93C8E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2"/>
  </w:num>
  <w:num w:numId="5">
    <w:abstractNumId w:val="11"/>
  </w:num>
  <w:num w:numId="6">
    <w:abstractNumId w:val="1"/>
  </w:num>
  <w:num w:numId="7">
    <w:abstractNumId w:val="5"/>
  </w:num>
  <w:num w:numId="8">
    <w:abstractNumId w:val="28"/>
  </w:num>
  <w:num w:numId="9">
    <w:abstractNumId w:val="14"/>
  </w:num>
  <w:num w:numId="10">
    <w:abstractNumId w:val="33"/>
  </w:num>
  <w:num w:numId="11">
    <w:abstractNumId w:val="31"/>
  </w:num>
  <w:num w:numId="12">
    <w:abstractNumId w:val="26"/>
  </w:num>
  <w:num w:numId="13">
    <w:abstractNumId w:val="18"/>
  </w:num>
  <w:num w:numId="14">
    <w:abstractNumId w:val="17"/>
  </w:num>
  <w:num w:numId="15">
    <w:abstractNumId w:val="16"/>
  </w:num>
  <w:num w:numId="16">
    <w:abstractNumId w:val="15"/>
  </w:num>
  <w:num w:numId="17">
    <w:abstractNumId w:val="29"/>
  </w:num>
  <w:num w:numId="18">
    <w:abstractNumId w:val="12"/>
  </w:num>
  <w:num w:numId="19">
    <w:abstractNumId w:val="22"/>
  </w:num>
  <w:num w:numId="20">
    <w:abstractNumId w:val="9"/>
  </w:num>
  <w:num w:numId="21">
    <w:abstractNumId w:val="27"/>
  </w:num>
  <w:num w:numId="22">
    <w:abstractNumId w:val="34"/>
  </w:num>
  <w:num w:numId="23">
    <w:abstractNumId w:val="13"/>
  </w:num>
  <w:num w:numId="24">
    <w:abstractNumId w:val="6"/>
  </w:num>
  <w:num w:numId="25">
    <w:abstractNumId w:val="23"/>
  </w:num>
  <w:num w:numId="26">
    <w:abstractNumId w:val="30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8"/>
  </w:num>
  <w:num w:numId="30">
    <w:abstractNumId w:val="21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1">
    <w:abstractNumId w:val="21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2">
    <w:abstractNumId w:val="7"/>
  </w:num>
  <w:num w:numId="33">
    <w:abstractNumId w:val="2"/>
    <w:lvlOverride w:ilvl="0">
      <w:startOverride w:val="3"/>
    </w:lvlOverride>
  </w:num>
  <w:num w:numId="34">
    <w:abstractNumId w:val="3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20"/>
  </w:num>
  <w:num w:numId="37">
    <w:abstractNumId w:val="10"/>
  </w:num>
  <w:num w:numId="38">
    <w:abstractNumId w:val="25"/>
  </w:num>
  <w:num w:numId="39">
    <w:abstractNumId w:val="35"/>
  </w:num>
  <w:num w:numId="4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F7A"/>
    <w:rsid w:val="00000F7A"/>
    <w:rsid w:val="00002859"/>
    <w:rsid w:val="000F1730"/>
    <w:rsid w:val="000F1C8C"/>
    <w:rsid w:val="0017025C"/>
    <w:rsid w:val="001932E3"/>
    <w:rsid w:val="001E2110"/>
    <w:rsid w:val="001E5579"/>
    <w:rsid w:val="001E5808"/>
    <w:rsid w:val="001E75CD"/>
    <w:rsid w:val="0020102E"/>
    <w:rsid w:val="00211819"/>
    <w:rsid w:val="00240022"/>
    <w:rsid w:val="00240115"/>
    <w:rsid w:val="00255A2E"/>
    <w:rsid w:val="00262E87"/>
    <w:rsid w:val="00275B30"/>
    <w:rsid w:val="002B208B"/>
    <w:rsid w:val="002B3D15"/>
    <w:rsid w:val="002D68DB"/>
    <w:rsid w:val="002F1AF4"/>
    <w:rsid w:val="00301B37"/>
    <w:rsid w:val="003078B5"/>
    <w:rsid w:val="00312C95"/>
    <w:rsid w:val="003171DB"/>
    <w:rsid w:val="00327FB5"/>
    <w:rsid w:val="003747BF"/>
    <w:rsid w:val="003856C5"/>
    <w:rsid w:val="003A7DA6"/>
    <w:rsid w:val="003B6578"/>
    <w:rsid w:val="003F76F2"/>
    <w:rsid w:val="00414855"/>
    <w:rsid w:val="00433F10"/>
    <w:rsid w:val="00463042"/>
    <w:rsid w:val="004647D8"/>
    <w:rsid w:val="00470E09"/>
    <w:rsid w:val="004760B5"/>
    <w:rsid w:val="00477D77"/>
    <w:rsid w:val="00494E49"/>
    <w:rsid w:val="0049702F"/>
    <w:rsid w:val="004B7796"/>
    <w:rsid w:val="005050ED"/>
    <w:rsid w:val="0052227D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5127D"/>
    <w:rsid w:val="00684662"/>
    <w:rsid w:val="006951D1"/>
    <w:rsid w:val="00695CCC"/>
    <w:rsid w:val="00696D63"/>
    <w:rsid w:val="006A30DC"/>
    <w:rsid w:val="00736216"/>
    <w:rsid w:val="00750932"/>
    <w:rsid w:val="007574EB"/>
    <w:rsid w:val="00792566"/>
    <w:rsid w:val="007B39C1"/>
    <w:rsid w:val="007C77D5"/>
    <w:rsid w:val="007E1ABD"/>
    <w:rsid w:val="007E3A2D"/>
    <w:rsid w:val="00801774"/>
    <w:rsid w:val="008601A9"/>
    <w:rsid w:val="008645CA"/>
    <w:rsid w:val="008A19D9"/>
    <w:rsid w:val="008B7112"/>
    <w:rsid w:val="008C13FD"/>
    <w:rsid w:val="008C3E01"/>
    <w:rsid w:val="008D5E85"/>
    <w:rsid w:val="008D6AFC"/>
    <w:rsid w:val="008E6AE4"/>
    <w:rsid w:val="008F4173"/>
    <w:rsid w:val="0097174D"/>
    <w:rsid w:val="00971A8A"/>
    <w:rsid w:val="00994D71"/>
    <w:rsid w:val="009B2FDF"/>
    <w:rsid w:val="009F3C60"/>
    <w:rsid w:val="00A45DFE"/>
    <w:rsid w:val="00A62A62"/>
    <w:rsid w:val="00AA0C89"/>
    <w:rsid w:val="00AB6B9D"/>
    <w:rsid w:val="00AD1713"/>
    <w:rsid w:val="00AF3EBC"/>
    <w:rsid w:val="00B11B97"/>
    <w:rsid w:val="00B15289"/>
    <w:rsid w:val="00B16025"/>
    <w:rsid w:val="00B23EEC"/>
    <w:rsid w:val="00B46DF6"/>
    <w:rsid w:val="00B81A52"/>
    <w:rsid w:val="00BA0352"/>
    <w:rsid w:val="00BB4BEA"/>
    <w:rsid w:val="00BE5EF6"/>
    <w:rsid w:val="00BF7F4F"/>
    <w:rsid w:val="00C00CE3"/>
    <w:rsid w:val="00C106A9"/>
    <w:rsid w:val="00C63A7E"/>
    <w:rsid w:val="00C7241A"/>
    <w:rsid w:val="00C751C5"/>
    <w:rsid w:val="00C85F2A"/>
    <w:rsid w:val="00C93352"/>
    <w:rsid w:val="00CA6CFC"/>
    <w:rsid w:val="00CC01F1"/>
    <w:rsid w:val="00CD0925"/>
    <w:rsid w:val="00CD42E6"/>
    <w:rsid w:val="00CD6734"/>
    <w:rsid w:val="00CF34C5"/>
    <w:rsid w:val="00D106C0"/>
    <w:rsid w:val="00D10CF0"/>
    <w:rsid w:val="00D32357"/>
    <w:rsid w:val="00D53121"/>
    <w:rsid w:val="00D56C1E"/>
    <w:rsid w:val="00D6021A"/>
    <w:rsid w:val="00D7615B"/>
    <w:rsid w:val="00DB1B1E"/>
    <w:rsid w:val="00DB2D71"/>
    <w:rsid w:val="00DF7408"/>
    <w:rsid w:val="00E05ECA"/>
    <w:rsid w:val="00E4297E"/>
    <w:rsid w:val="00E71FC4"/>
    <w:rsid w:val="00EA2714"/>
    <w:rsid w:val="00EA472A"/>
    <w:rsid w:val="00EC11B7"/>
    <w:rsid w:val="00EC2D28"/>
    <w:rsid w:val="00EC2EA2"/>
    <w:rsid w:val="00ED0BF7"/>
    <w:rsid w:val="00F64BBD"/>
    <w:rsid w:val="00F77A3C"/>
    <w:rsid w:val="00F9642C"/>
    <w:rsid w:val="00FB4B64"/>
    <w:rsid w:val="00FC1637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">
    <w:name w:val="Основной текст (4)_"/>
    <w:basedOn w:val="a0"/>
    <w:link w:val="40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5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6">
    <w:name w:val="Заголовок №1_"/>
    <w:basedOn w:val="a0"/>
    <w:link w:val="17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7">
    <w:name w:val="Заголовок №1"/>
    <w:basedOn w:val="a"/>
    <w:link w:val="16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35"/>
      </w:numPr>
    </w:pPr>
  </w:style>
  <w:style w:type="paragraph" w:customStyle="1" w:styleId="consplusnormal0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8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iPriority w:val="99"/>
    <w:semiHidden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769155A-4A39-4F3C-8346-C7A461635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1</cp:lastModifiedBy>
  <cp:revision>2</cp:revision>
  <cp:lastPrinted>2017-06-23T05:41:00Z</cp:lastPrinted>
  <dcterms:created xsi:type="dcterms:W3CDTF">2017-07-20T13:43:00Z</dcterms:created>
  <dcterms:modified xsi:type="dcterms:W3CDTF">2017-07-20T13:43:00Z</dcterms:modified>
</cp:coreProperties>
</file>