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30" w:rsidRPr="00140AFD" w:rsidRDefault="007E1D45" w:rsidP="00C93352">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6A62FB" w:rsidRDefault="006A62FB"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6A62FB" w:rsidRDefault="006A62FB"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6A62FB" w:rsidRDefault="006A62FB" w:rsidP="008C3E01">
                      <w:pPr>
                        <w:jc w:val="center"/>
                      </w:pPr>
                      <w:r>
                        <w:t xml:space="preserve">Издается </w:t>
                      </w:r>
                    </w:p>
                    <w:p w:rsidR="006A62FB" w:rsidRDefault="006A62FB" w:rsidP="008C3E01">
                      <w:pPr>
                        <w:jc w:val="center"/>
                      </w:pPr>
                      <w:r>
                        <w:t xml:space="preserve">с  мая  </w:t>
                      </w:r>
                    </w:p>
                    <w:p w:rsidR="006A62FB" w:rsidRDefault="006A62FB" w:rsidP="008C3E01">
                      <w:pPr>
                        <w:jc w:val="center"/>
                      </w:pPr>
                      <w:r>
                        <w:t>2007 года</w:t>
                      </w:r>
                    </w:p>
                    <w:p w:rsidR="006A62FB" w:rsidRPr="00414855" w:rsidRDefault="006A62FB" w:rsidP="008C3E01">
                      <w:pPr>
                        <w:jc w:val="center"/>
                      </w:pPr>
                      <w:r>
                        <w:t>№ 30</w:t>
                      </w:r>
                      <w:r w:rsidRPr="00414855">
                        <w:t>(1</w:t>
                      </w:r>
                      <w:r>
                        <w:t>95</w:t>
                      </w:r>
                      <w:r w:rsidRPr="00414855">
                        <w:t>)</w:t>
                      </w:r>
                    </w:p>
                    <w:p w:rsidR="006A62FB" w:rsidRDefault="006A62FB" w:rsidP="008C3E01">
                      <w:pPr>
                        <w:jc w:val="center"/>
                      </w:pPr>
                      <w:r>
                        <w:t> </w:t>
                      </w:r>
                    </w:p>
                    <w:p w:rsidR="006A62FB" w:rsidRPr="00AD1713" w:rsidRDefault="006A62FB" w:rsidP="008C3E01">
                      <w:pPr>
                        <w:jc w:val="center"/>
                      </w:pPr>
                      <w:r w:rsidRPr="00140AFD">
                        <w:t>2</w:t>
                      </w:r>
                      <w:r>
                        <w:t>6 июля</w:t>
                      </w:r>
                    </w:p>
                    <w:p w:rsidR="006A62FB" w:rsidRDefault="006A62FB" w:rsidP="008C3E01">
                      <w:pPr>
                        <w:jc w:val="center"/>
                      </w:pPr>
                      <w:r>
                        <w:t>201</w:t>
                      </w:r>
                      <w:r w:rsidRPr="00736216">
                        <w:t>7</w:t>
                      </w:r>
                      <w:r>
                        <w:t xml:space="preserve"> года</w:t>
                      </w:r>
                    </w:p>
                    <w:p w:rsidR="006A62FB" w:rsidRDefault="006A62FB" w:rsidP="008C3E01">
                      <w:pPr>
                        <w:jc w:val="center"/>
                      </w:pPr>
                      <w:r>
                        <w:t> </w:t>
                      </w:r>
                    </w:p>
                    <w:p w:rsidR="006A62FB" w:rsidRDefault="006A62FB"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6A62FB" w:rsidRDefault="006A62FB" w:rsidP="008C3E01">
                      <w:pPr>
                        <w:jc w:val="center"/>
                      </w:pPr>
                      <w:r>
                        <w:t>ИНФОРМАЦИОННЫЙ БЮЛЛЕТЕНЬ</w:t>
                      </w:r>
                    </w:p>
                    <w:p w:rsidR="006A62FB" w:rsidRDefault="006A62FB" w:rsidP="008C3E01">
                      <w:pPr>
                        <w:jc w:val="center"/>
                      </w:pPr>
                      <w:r>
                        <w:t xml:space="preserve">Официальное издание районного Собрания депутатов и администрации </w:t>
                      </w:r>
                    </w:p>
                    <w:p w:rsidR="006A62FB" w:rsidRDefault="006A62FB" w:rsidP="008C3E01">
                      <w:pPr>
                        <w:jc w:val="center"/>
                      </w:pPr>
                      <w:r>
                        <w:t>Островского муниципального района</w:t>
                      </w:r>
                    </w:p>
                  </w:txbxContent>
                </v:textbox>
              </v:shape>
            </v:group>
          </v:group>
        </w:pict>
      </w: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8C3E01" w:rsidRPr="00140AFD" w:rsidRDefault="008C3E01" w:rsidP="00C93352">
      <w:pPr>
        <w:pStyle w:val="a3"/>
        <w:widowControl w:val="0"/>
        <w:spacing w:before="0" w:beforeAutospacing="0" w:after="0"/>
        <w:rPr>
          <w:sz w:val="20"/>
          <w:szCs w:val="20"/>
        </w:rPr>
      </w:pPr>
    </w:p>
    <w:p w:rsidR="00C7241A" w:rsidRPr="00140AFD" w:rsidRDefault="00C7241A" w:rsidP="00C93352">
      <w:pPr>
        <w:pStyle w:val="ConsPlusNormal"/>
        <w:ind w:firstLine="540"/>
        <w:jc w:val="both"/>
        <w:rPr>
          <w:rFonts w:ascii="Times New Roman" w:hAnsi="Times New Roman" w:cs="Times New Roman"/>
          <w:sz w:val="20"/>
          <w:lang w:val="en-US"/>
        </w:rPr>
      </w:pPr>
    </w:p>
    <w:p w:rsidR="004647D8" w:rsidRPr="00140AFD" w:rsidRDefault="004647D8" w:rsidP="00C93352">
      <w:pPr>
        <w:pStyle w:val="a3"/>
        <w:spacing w:before="0" w:beforeAutospacing="0" w:after="0"/>
        <w:jc w:val="center"/>
        <w:rPr>
          <w:sz w:val="20"/>
          <w:szCs w:val="20"/>
        </w:rPr>
      </w:pPr>
    </w:p>
    <w:p w:rsidR="00140AFD" w:rsidRPr="00140AFD" w:rsidRDefault="00140AFD" w:rsidP="00140AFD">
      <w:pPr>
        <w:jc w:val="center"/>
      </w:pPr>
      <w:bookmarkStart w:id="0" w:name="_GoBack"/>
      <w:bookmarkEnd w:id="0"/>
    </w:p>
    <w:p w:rsidR="00140AFD" w:rsidRPr="00140AFD" w:rsidRDefault="00140AFD" w:rsidP="00140AFD">
      <w:pPr>
        <w:jc w:val="center"/>
      </w:pPr>
      <w:r w:rsidRPr="00140AFD">
        <w:t>СОБРАНИЕ  ДЕПУТАТОВ  ОСТРОВСКОГО</w:t>
      </w:r>
    </w:p>
    <w:p w:rsidR="00140AFD" w:rsidRPr="00140AFD" w:rsidRDefault="00140AFD" w:rsidP="00140AFD">
      <w:pPr>
        <w:jc w:val="center"/>
      </w:pPr>
      <w:r w:rsidRPr="00140AFD">
        <w:t>МУНИЦИПАЛЬНОГО  РАЙОНА  КОСТРОМСКОЙ  ОБЛАСТИ</w:t>
      </w:r>
    </w:p>
    <w:p w:rsidR="00140AFD" w:rsidRPr="00140AFD" w:rsidRDefault="00140AFD" w:rsidP="00140AFD">
      <w:pPr>
        <w:jc w:val="center"/>
      </w:pPr>
      <w:r w:rsidRPr="00140AFD">
        <w:t>ПЯТОГО  СОЗЫВА</w:t>
      </w:r>
    </w:p>
    <w:p w:rsidR="00140AFD" w:rsidRPr="00140AFD" w:rsidRDefault="00140AFD" w:rsidP="00140AFD">
      <w:pPr>
        <w:jc w:val="center"/>
      </w:pPr>
    </w:p>
    <w:p w:rsidR="00140AFD" w:rsidRPr="00140AFD" w:rsidRDefault="00140AFD" w:rsidP="00140AFD">
      <w:pPr>
        <w:jc w:val="center"/>
      </w:pPr>
      <w:r w:rsidRPr="00140AFD">
        <w:t>РЕШЕНИЕ</w:t>
      </w:r>
    </w:p>
    <w:p w:rsidR="00140AFD" w:rsidRPr="00140AFD" w:rsidRDefault="00140AFD" w:rsidP="00140AFD">
      <w:pPr>
        <w:jc w:val="center"/>
      </w:pPr>
    </w:p>
    <w:p w:rsidR="00140AFD" w:rsidRPr="00140AFD" w:rsidRDefault="00140AFD" w:rsidP="00140AFD">
      <w:r w:rsidRPr="00140AFD">
        <w:t xml:space="preserve">           от  21.07.2017     №   156                                                                                     п. Островское</w:t>
      </w:r>
    </w:p>
    <w:p w:rsidR="00140AFD" w:rsidRPr="00140AFD" w:rsidRDefault="00140AFD" w:rsidP="00140AFD"/>
    <w:p w:rsidR="00140AFD" w:rsidRPr="00140AFD" w:rsidRDefault="00140AFD" w:rsidP="00140AFD">
      <w:pPr>
        <w:jc w:val="center"/>
      </w:pPr>
      <w:r w:rsidRPr="00140AFD">
        <w:t>О внесении изменений в Решение Собрания депутатов</w:t>
      </w:r>
    </w:p>
    <w:p w:rsidR="00140AFD" w:rsidRPr="00140AFD" w:rsidRDefault="00140AFD" w:rsidP="00140AFD">
      <w:pPr>
        <w:jc w:val="center"/>
      </w:pPr>
      <w:r w:rsidRPr="00140AFD">
        <w:t>Островского муниципального района   от 16.12.2016 г. №  121</w:t>
      </w:r>
    </w:p>
    <w:p w:rsidR="00140AFD" w:rsidRPr="00140AFD" w:rsidRDefault="00140AFD" w:rsidP="00140AFD">
      <w:pPr>
        <w:jc w:val="center"/>
      </w:pPr>
    </w:p>
    <w:p w:rsidR="00140AFD" w:rsidRPr="00140AFD" w:rsidRDefault="00140AFD" w:rsidP="00140AFD">
      <w:pPr>
        <w:ind w:firstLine="349"/>
        <w:jc w:val="both"/>
      </w:pPr>
      <w:r w:rsidRPr="00140AFD">
        <w:t xml:space="preserve">    </w:t>
      </w:r>
      <w:proofErr w:type="gramStart"/>
      <w:r w:rsidRPr="00140AFD">
        <w:t>В соответствии с Законом Костромской области от 08.07.2017г. №262-6-ЗКО « О внесении изменений в Закон Костромской области «Об областном бюджете на 2017 год и на плановый период 2018 и 2019 годов»   и постановлением администрации Костромской области от 10.07.2017г. № 257-а «О распределении дотации бюджетов муниципальных районов (городских округов) Костромской области на поддержку мер по обеспечению сбалансированности бюджетов муниципальных районов (городских</w:t>
      </w:r>
      <w:proofErr w:type="gramEnd"/>
      <w:r w:rsidRPr="00140AFD">
        <w:t xml:space="preserve"> округов) Костромской области в 2017 году»,  руководствуясь статьями 25 и 41 Устава муниципального образования Островский муниципальный район,</w:t>
      </w:r>
    </w:p>
    <w:p w:rsidR="00140AFD" w:rsidRPr="00140AFD" w:rsidRDefault="00140AFD" w:rsidP="00140AFD">
      <w:pPr>
        <w:ind w:firstLine="349"/>
        <w:jc w:val="both"/>
      </w:pPr>
    </w:p>
    <w:p w:rsidR="00140AFD" w:rsidRPr="00140AFD" w:rsidRDefault="00140AFD" w:rsidP="00140AFD">
      <w:pPr>
        <w:ind w:firstLine="349"/>
        <w:jc w:val="center"/>
      </w:pPr>
      <w:r w:rsidRPr="00140AFD">
        <w:t>Собрание депутатов Островского муниципального района</w:t>
      </w:r>
      <w:proofErr w:type="gramStart"/>
      <w:r w:rsidRPr="00140AFD">
        <w:t xml:space="preserve"> Р</w:t>
      </w:r>
      <w:proofErr w:type="gramEnd"/>
      <w:r w:rsidRPr="00140AFD">
        <w:t>ешило:</w:t>
      </w:r>
    </w:p>
    <w:p w:rsidR="00140AFD" w:rsidRPr="00140AFD" w:rsidRDefault="00140AFD" w:rsidP="00140AFD">
      <w:pPr>
        <w:ind w:firstLine="349"/>
        <w:jc w:val="center"/>
      </w:pPr>
    </w:p>
    <w:p w:rsidR="00140AFD" w:rsidRPr="00140AFD" w:rsidRDefault="00140AFD" w:rsidP="00140AFD">
      <w:pPr>
        <w:ind w:firstLine="426"/>
        <w:jc w:val="both"/>
      </w:pPr>
      <w:proofErr w:type="gramStart"/>
      <w:r w:rsidRPr="00140AFD">
        <w:t>1.Внести  в  Решение  Собрания  депутатов  Островского  муниципального  района  от 16 декабря 2016 года № 121  «О бюджете  Островского муниципального района на  2017  год»   (с изменениями, внесёнными Решением Собрания депутатов Островского муниципального района от 30.12.2016г.№127, от 03.03.2017г. №128, от 07.04.2017г. №143, от 25.04.2017г. №151,от 22.05.2017г. №154) (далее - Решение) следующие изменения:</w:t>
      </w:r>
      <w:proofErr w:type="gramEnd"/>
    </w:p>
    <w:p w:rsidR="00140AFD" w:rsidRPr="00140AFD" w:rsidRDefault="00140AFD" w:rsidP="00140AFD">
      <w:pPr>
        <w:ind w:firstLine="426"/>
        <w:jc w:val="both"/>
      </w:pPr>
      <w:r w:rsidRPr="00140AFD">
        <w:t xml:space="preserve">   1.1.в пункте 1 слова: «общий объем доходов в сумме 199 434, 896 тыс</w:t>
      </w:r>
      <w:proofErr w:type="gramStart"/>
      <w:r w:rsidRPr="00140AFD">
        <w:t>.р</w:t>
      </w:r>
      <w:proofErr w:type="gramEnd"/>
      <w:r w:rsidRPr="00140AFD">
        <w:t>уб., в том числе объём безвозмездных поступлений в сумме 160 963, 896 тыс. руб. и общий объем расходов  в сумме 206 196, 748 тыс. руб.» следует читать «общий объем доходов в сумме 216 771, 780 тыс.руб., в том числе объём безвозмездных поступлений в сумме 178 300, 780 тыс. руб. и общий объем расходов  в сумме 224 723, 751 тыс</w:t>
      </w:r>
      <w:proofErr w:type="gramStart"/>
      <w:r w:rsidRPr="00140AFD">
        <w:t>.р</w:t>
      </w:r>
      <w:proofErr w:type="gramEnd"/>
      <w:r w:rsidRPr="00140AFD">
        <w:t>уб.».</w:t>
      </w:r>
    </w:p>
    <w:p w:rsidR="00140AFD" w:rsidRPr="00140AFD" w:rsidRDefault="00140AFD" w:rsidP="00140AFD">
      <w:pPr>
        <w:jc w:val="both"/>
      </w:pPr>
      <w:r w:rsidRPr="00140AFD">
        <w:t xml:space="preserve">         Слова « дефицит  бюджета  в сумме  6 761,852 тыс</w:t>
      </w:r>
      <w:proofErr w:type="gramStart"/>
      <w:r w:rsidRPr="00140AFD">
        <w:t>.р</w:t>
      </w:r>
      <w:proofErr w:type="gramEnd"/>
      <w:r w:rsidRPr="00140AFD">
        <w:t>уб.» следует читать « дефицита  бюджета  в сумме 7 951,971 тыс. руб.».</w:t>
      </w:r>
    </w:p>
    <w:p w:rsidR="00140AFD" w:rsidRPr="00140AFD" w:rsidRDefault="00140AFD" w:rsidP="00140AFD">
      <w:pPr>
        <w:ind w:firstLine="426"/>
        <w:jc w:val="both"/>
      </w:pPr>
      <w:r w:rsidRPr="00140AFD">
        <w:t>1.2. В приложении № 2 «перечень главных администраторов доходов местного бюджета  и закрепленные  за  ними  виды  доходов  на 2017 год»:</w:t>
      </w:r>
    </w:p>
    <w:p w:rsidR="00140AFD" w:rsidRPr="00140AFD" w:rsidRDefault="00140AFD" w:rsidP="00140AFD">
      <w:pPr>
        <w:ind w:firstLine="426"/>
        <w:jc w:val="both"/>
      </w:pPr>
      <w:r w:rsidRPr="00140AFD">
        <w:t xml:space="preserve">1.2.1 по коду  главы 906 </w:t>
      </w:r>
      <w:r w:rsidRPr="00140AFD">
        <w:rPr>
          <w:b/>
        </w:rPr>
        <w:t xml:space="preserve">– </w:t>
      </w:r>
      <w:r w:rsidRPr="00140AFD">
        <w:t>ОТДЕЛ КУЛЬТУРЫ, ПО ДЕЛАМ МОЛОДЁЖИ, ТУРИЗМА, ФИЗКУЛЬТУРЫ И СПОРТА АДМИНИСТРАЦИИ ОСТРОВСКОГО  МУНИЦИПАЛЬНОГО  РАЙОНА КОСТРОМСКОЙ ОБЛАСТИ  дополнить коды бюджетной классификации:</w:t>
      </w:r>
    </w:p>
    <w:p w:rsidR="00140AFD" w:rsidRPr="00140AFD" w:rsidRDefault="00140AFD" w:rsidP="00140AFD">
      <w:pPr>
        <w:ind w:firstLine="426"/>
        <w:jc w:val="both"/>
      </w:pPr>
      <w:r w:rsidRPr="00140AFD">
        <w:t>906 2 02 25519 05 0000 151 «Субсидии бюджетам муниципальных районов на поддержку отрасли культуры»</w:t>
      </w:r>
    </w:p>
    <w:p w:rsidR="00140AFD" w:rsidRPr="00140AFD" w:rsidRDefault="00140AFD" w:rsidP="00140AFD">
      <w:pPr>
        <w:ind w:firstLine="426"/>
        <w:jc w:val="both"/>
      </w:pPr>
      <w:r w:rsidRPr="00140AFD">
        <w:t>1.3.Приложение № 4 «Объем поступлений доходов в бюджет Островского муниципального района на 2017 год» изложить в редакции согласно приложению № 1 к настоящему решению.</w:t>
      </w:r>
    </w:p>
    <w:p w:rsidR="00140AFD" w:rsidRPr="00140AFD" w:rsidRDefault="00140AFD" w:rsidP="00140AFD">
      <w:pPr>
        <w:jc w:val="both"/>
      </w:pPr>
      <w:r w:rsidRPr="00140AFD">
        <w:t xml:space="preserve">       1.4.Приложение  № 5 «Распределение бюджетных ассигнований бюджета Островского муниципального </w:t>
      </w:r>
      <w:r w:rsidRPr="00140AFD">
        <w:lastRenderedPageBreak/>
        <w:t>района на 2017 год по разделам, подразделам, целевым статьям, группам и подгруппам видов расходов классификации расходов бюджетов» изложить в  редакции согласно  приложению № 2 к настоящему решению.</w:t>
      </w:r>
    </w:p>
    <w:p w:rsidR="00140AFD" w:rsidRPr="00140AFD" w:rsidRDefault="00140AFD" w:rsidP="00140AFD">
      <w:pPr>
        <w:jc w:val="both"/>
      </w:pPr>
      <w:r w:rsidRPr="00140AFD">
        <w:t xml:space="preserve">        1.5. Приложение № 7 «Источники финансирования дефицита бюджета Островского муниципального района на 2017 год» изложить в  редакции согласно приложению  № 3 к настоящему Решению.</w:t>
      </w:r>
    </w:p>
    <w:p w:rsidR="00140AFD" w:rsidRPr="00140AFD" w:rsidRDefault="00140AFD" w:rsidP="00140AFD">
      <w:pPr>
        <w:jc w:val="both"/>
      </w:pPr>
      <w:r w:rsidRPr="00140AFD">
        <w:t xml:space="preserve">       1.6. Приложение № 8 «Межбюджетные трансферты, предоставляемые бюджетам сельских поселений на 2017 год» изложить в  редакции согласно приложению № 4 к настоящему решению;</w:t>
      </w:r>
    </w:p>
    <w:p w:rsidR="00140AFD" w:rsidRPr="00140AFD" w:rsidRDefault="00140AFD" w:rsidP="00140AFD">
      <w:pPr>
        <w:tabs>
          <w:tab w:val="left" w:pos="567"/>
        </w:tabs>
        <w:jc w:val="both"/>
      </w:pPr>
      <w:r w:rsidRPr="00140AFD">
        <w:t xml:space="preserve">       1.7. Приложение № 9 «Распределение межбюджетных трансфертов, предоставляемых бюджетам сельских поселений на 2017 год» изложить в редакции  согласно приложению  № 5   к настоящему Решению.</w:t>
      </w:r>
    </w:p>
    <w:p w:rsidR="00140AFD" w:rsidRPr="00140AFD" w:rsidRDefault="00140AFD" w:rsidP="00140AFD">
      <w:pPr>
        <w:tabs>
          <w:tab w:val="left" w:pos="567"/>
        </w:tabs>
        <w:jc w:val="both"/>
      </w:pPr>
      <w:r w:rsidRPr="00140AFD">
        <w:t xml:space="preserve">       1.8 В пункте 18,  абзац 3 слова «в сумме 24655 тыс</w:t>
      </w:r>
      <w:proofErr w:type="gramStart"/>
      <w:r w:rsidRPr="00140AFD">
        <w:t>.р</w:t>
      </w:r>
      <w:proofErr w:type="gramEnd"/>
      <w:r w:rsidRPr="00140AFD">
        <w:t>ублей» следует читать «в сумме    29655 тыс.рублей».</w:t>
      </w:r>
    </w:p>
    <w:p w:rsidR="00140AFD" w:rsidRPr="00140AFD" w:rsidRDefault="00140AFD" w:rsidP="00140AFD">
      <w:pPr>
        <w:tabs>
          <w:tab w:val="left" w:pos="567"/>
        </w:tabs>
        <w:jc w:val="both"/>
      </w:pPr>
      <w:r w:rsidRPr="00140AFD">
        <w:t xml:space="preserve">              Приложение  № 10 «Верхний предел муниципального долга Островского муниципального района на 1 января 2018 года» » изложить в  редакции согласно приложению № 6 к настоящему решению.</w:t>
      </w:r>
    </w:p>
    <w:p w:rsidR="00140AFD" w:rsidRPr="00140AFD" w:rsidRDefault="00140AFD" w:rsidP="00140AFD">
      <w:pPr>
        <w:tabs>
          <w:tab w:val="left" w:pos="567"/>
        </w:tabs>
        <w:jc w:val="both"/>
      </w:pPr>
      <w:r w:rsidRPr="00140AFD">
        <w:t xml:space="preserve">       1.9.   В пункте 19 слова «в сумме 552 тыс</w:t>
      </w:r>
      <w:proofErr w:type="gramStart"/>
      <w:r w:rsidRPr="00140AFD">
        <w:t>.р</w:t>
      </w:r>
      <w:proofErr w:type="gramEnd"/>
      <w:r w:rsidRPr="00140AFD">
        <w:t>ублей» следует читать «в сумме    1000  тыс.рублей».</w:t>
      </w:r>
    </w:p>
    <w:p w:rsidR="00140AFD" w:rsidRPr="00140AFD" w:rsidRDefault="00140AFD" w:rsidP="00140AFD">
      <w:pPr>
        <w:tabs>
          <w:tab w:val="left" w:pos="567"/>
        </w:tabs>
        <w:jc w:val="both"/>
      </w:pPr>
      <w:r w:rsidRPr="00140AFD">
        <w:t xml:space="preserve">       1.10. Приложение  № 11 «Программа муниципальных внутренних заимствований Островского муниципального района на 2017 год» изложить в  редакции согласно приложению № 7 к настоящему решению.   </w:t>
      </w:r>
    </w:p>
    <w:p w:rsidR="00140AFD" w:rsidRPr="00140AFD" w:rsidRDefault="00140AFD" w:rsidP="00140AFD">
      <w:r w:rsidRPr="00140AFD">
        <w:t xml:space="preserve">        2.Настоящее решение опубликовать в информационном бюллетене «Районные новости».        </w:t>
      </w:r>
    </w:p>
    <w:p w:rsidR="00140AFD" w:rsidRPr="00140AFD" w:rsidRDefault="00140AFD" w:rsidP="00140AFD">
      <w:r w:rsidRPr="00140AFD">
        <w:t xml:space="preserve">        3.Настоящее решение вступает в силу с момента  опубликования. </w:t>
      </w:r>
    </w:p>
    <w:p w:rsidR="00140AFD" w:rsidRPr="00140AFD" w:rsidRDefault="00140AFD" w:rsidP="00140AFD"/>
    <w:p w:rsidR="00140AFD" w:rsidRPr="00140AFD" w:rsidRDefault="00140AFD" w:rsidP="00140AFD">
      <w:r w:rsidRPr="00140AFD">
        <w:t xml:space="preserve">                   Глава администрации</w:t>
      </w:r>
    </w:p>
    <w:p w:rsidR="00140AFD" w:rsidRPr="00140AFD" w:rsidRDefault="00140AFD" w:rsidP="00140AFD">
      <w:r w:rsidRPr="00140AFD">
        <w:t xml:space="preserve">                   Островского муниципального района                                                       Г.А.Полякова</w:t>
      </w:r>
    </w:p>
    <w:p w:rsidR="00140AFD" w:rsidRPr="00140AFD" w:rsidRDefault="00140AFD" w:rsidP="00140AFD"/>
    <w:p w:rsidR="00140AFD" w:rsidRPr="00140AFD" w:rsidRDefault="00140AFD" w:rsidP="00140AFD">
      <w:r w:rsidRPr="00140AFD">
        <w:t xml:space="preserve">                   Председатель Собрания</w:t>
      </w:r>
    </w:p>
    <w:p w:rsidR="00140AFD" w:rsidRPr="00140AFD" w:rsidRDefault="00140AFD" w:rsidP="00140AFD">
      <w:r w:rsidRPr="00140AFD">
        <w:t xml:space="preserve">                  депутатов Островского муниципального</w:t>
      </w:r>
    </w:p>
    <w:p w:rsidR="00140AFD" w:rsidRPr="00140AFD" w:rsidRDefault="00140AFD" w:rsidP="00140AFD">
      <w:r w:rsidRPr="00140AFD">
        <w:t xml:space="preserve">                  района Костромской области                                                                     А.А.Смирнов            </w:t>
      </w:r>
      <w:r w:rsidRPr="00140AFD">
        <w:rPr>
          <w:sz w:val="24"/>
          <w:szCs w:val="24"/>
        </w:rPr>
        <w:t xml:space="preserve">                        </w:t>
      </w:r>
    </w:p>
    <w:p w:rsidR="00C93352" w:rsidRPr="00140AFD" w:rsidRDefault="00C93352" w:rsidP="00C93352">
      <w:pPr>
        <w:jc w:val="right"/>
      </w:pPr>
    </w:p>
    <w:tbl>
      <w:tblPr>
        <w:tblW w:w="9540" w:type="dxa"/>
        <w:tblInd w:w="93" w:type="dxa"/>
        <w:tblLook w:val="04A0"/>
      </w:tblPr>
      <w:tblGrid>
        <w:gridCol w:w="3100"/>
        <w:gridCol w:w="5200"/>
        <w:gridCol w:w="1240"/>
      </w:tblGrid>
      <w:tr w:rsidR="00140AFD" w:rsidRPr="00140AFD" w:rsidTr="001E0A82">
        <w:trPr>
          <w:trHeight w:val="315"/>
        </w:trPr>
        <w:tc>
          <w:tcPr>
            <w:tcW w:w="9540" w:type="dxa"/>
            <w:gridSpan w:val="3"/>
            <w:tcBorders>
              <w:top w:val="nil"/>
              <w:left w:val="nil"/>
              <w:bottom w:val="nil"/>
              <w:right w:val="nil"/>
            </w:tcBorders>
            <w:shd w:val="clear" w:color="000000" w:fill="FFFFFF"/>
            <w:vAlign w:val="bottom"/>
          </w:tcPr>
          <w:p w:rsidR="00140AFD" w:rsidRPr="00140AFD" w:rsidRDefault="00140AFD" w:rsidP="001E0A82">
            <w:pPr>
              <w:jc w:val="right"/>
              <w:rPr>
                <w:color w:val="000000"/>
                <w:sz w:val="24"/>
                <w:szCs w:val="24"/>
              </w:rPr>
            </w:pPr>
            <w:r w:rsidRPr="00140AFD">
              <w:rPr>
                <w:color w:val="000000"/>
                <w:sz w:val="24"/>
                <w:szCs w:val="24"/>
              </w:rPr>
              <w:t xml:space="preserve">                                                                         Приложение № 1</w:t>
            </w:r>
          </w:p>
        </w:tc>
      </w:tr>
      <w:tr w:rsidR="00140AFD" w:rsidRPr="00140AFD" w:rsidTr="001E0A82">
        <w:trPr>
          <w:trHeight w:val="315"/>
        </w:trPr>
        <w:tc>
          <w:tcPr>
            <w:tcW w:w="9540" w:type="dxa"/>
            <w:gridSpan w:val="3"/>
            <w:tcBorders>
              <w:top w:val="nil"/>
              <w:left w:val="nil"/>
              <w:bottom w:val="nil"/>
              <w:right w:val="nil"/>
            </w:tcBorders>
            <w:shd w:val="clear" w:color="000000" w:fill="FFFFFF"/>
            <w:vAlign w:val="bottom"/>
          </w:tcPr>
          <w:p w:rsidR="00140AFD" w:rsidRPr="00140AFD" w:rsidRDefault="00140AFD" w:rsidP="001E0A82">
            <w:pPr>
              <w:jc w:val="right"/>
              <w:rPr>
                <w:color w:val="000000"/>
                <w:sz w:val="24"/>
                <w:szCs w:val="24"/>
              </w:rPr>
            </w:pPr>
            <w:r w:rsidRPr="00140AFD">
              <w:rPr>
                <w:color w:val="000000"/>
                <w:sz w:val="24"/>
                <w:szCs w:val="24"/>
              </w:rPr>
              <w:t xml:space="preserve">                                                                                                  к решению  Собрания депутатов</w:t>
            </w:r>
          </w:p>
        </w:tc>
      </w:tr>
      <w:tr w:rsidR="00140AFD" w:rsidRPr="00140AFD" w:rsidTr="001E0A82">
        <w:trPr>
          <w:trHeight w:val="315"/>
        </w:trPr>
        <w:tc>
          <w:tcPr>
            <w:tcW w:w="9540" w:type="dxa"/>
            <w:gridSpan w:val="3"/>
            <w:tcBorders>
              <w:top w:val="nil"/>
              <w:left w:val="nil"/>
              <w:bottom w:val="nil"/>
              <w:right w:val="nil"/>
            </w:tcBorders>
            <w:shd w:val="clear" w:color="000000" w:fill="FFFFFF"/>
            <w:vAlign w:val="bottom"/>
          </w:tcPr>
          <w:p w:rsidR="00140AFD" w:rsidRPr="00140AFD" w:rsidRDefault="00140AFD" w:rsidP="001E0A82">
            <w:pPr>
              <w:jc w:val="right"/>
              <w:rPr>
                <w:color w:val="000000"/>
                <w:sz w:val="24"/>
                <w:szCs w:val="24"/>
              </w:rPr>
            </w:pPr>
            <w:r w:rsidRPr="00140AFD">
              <w:rPr>
                <w:color w:val="000000"/>
                <w:sz w:val="24"/>
                <w:szCs w:val="24"/>
              </w:rPr>
              <w:t xml:space="preserve">                                                                                            от "___"__________2017г. №______</w:t>
            </w:r>
          </w:p>
        </w:tc>
      </w:tr>
      <w:tr w:rsidR="00140AFD" w:rsidRPr="00140AFD" w:rsidTr="001E0A82">
        <w:trPr>
          <w:trHeight w:val="675"/>
        </w:trPr>
        <w:tc>
          <w:tcPr>
            <w:tcW w:w="9540" w:type="dxa"/>
            <w:gridSpan w:val="3"/>
            <w:tcBorders>
              <w:top w:val="nil"/>
              <w:left w:val="nil"/>
              <w:bottom w:val="nil"/>
              <w:right w:val="nil"/>
            </w:tcBorders>
            <w:shd w:val="clear" w:color="000000" w:fill="FFFFFF"/>
            <w:vAlign w:val="bottom"/>
          </w:tcPr>
          <w:p w:rsidR="00140AFD" w:rsidRPr="00140AFD" w:rsidRDefault="00140AFD" w:rsidP="001E0A82">
            <w:pPr>
              <w:jc w:val="center"/>
              <w:rPr>
                <w:b/>
                <w:bCs/>
                <w:color w:val="000000"/>
              </w:rPr>
            </w:pPr>
            <w:r w:rsidRPr="00140AFD">
              <w:rPr>
                <w:b/>
                <w:bCs/>
                <w:color w:val="000000"/>
              </w:rPr>
              <w:t xml:space="preserve">       ОБЪЁМ ПОСТУПЛЕНИЙ ДОХОДОВ В БЮДЖЕТ ОСТРОВСКОГО МУНИЦИПАЛЬНОГО РАЙОНА НА 2017г.</w:t>
            </w:r>
          </w:p>
        </w:tc>
      </w:tr>
      <w:tr w:rsidR="00140AFD" w:rsidRPr="00140AFD" w:rsidTr="001E0A82">
        <w:trPr>
          <w:trHeight w:val="570"/>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rPr>
            </w:pPr>
            <w:r w:rsidRPr="00140AFD">
              <w:rPr>
                <w:b/>
                <w:bCs/>
                <w:color w:val="000000"/>
              </w:rPr>
              <w:t>Коды бюджетной классификации</w:t>
            </w:r>
          </w:p>
        </w:tc>
        <w:tc>
          <w:tcPr>
            <w:tcW w:w="5200" w:type="dxa"/>
            <w:tcBorders>
              <w:top w:val="single" w:sz="4" w:space="0" w:color="auto"/>
              <w:left w:val="nil"/>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rPr>
            </w:pPr>
            <w:r w:rsidRPr="00140AFD">
              <w:rPr>
                <w:b/>
                <w:bCs/>
                <w:color w:val="000000"/>
              </w:rPr>
              <w:t>Наименование кодов экономической классификации доходов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rPr>
            </w:pPr>
            <w:r w:rsidRPr="00140AFD">
              <w:rPr>
                <w:b/>
                <w:bCs/>
                <w:color w:val="000000"/>
              </w:rPr>
              <w:t>Сумма (</w:t>
            </w:r>
            <w:proofErr w:type="spellStart"/>
            <w:r w:rsidRPr="00140AFD">
              <w:rPr>
                <w:b/>
                <w:bCs/>
                <w:color w:val="000000"/>
              </w:rPr>
              <w:t>тыс</w:t>
            </w:r>
            <w:proofErr w:type="gramStart"/>
            <w:r w:rsidRPr="00140AFD">
              <w:rPr>
                <w:b/>
                <w:bCs/>
                <w:color w:val="000000"/>
              </w:rPr>
              <w:t>.р</w:t>
            </w:r>
            <w:proofErr w:type="gramEnd"/>
            <w:r w:rsidRPr="00140AFD">
              <w:rPr>
                <w:b/>
                <w:bCs/>
                <w:color w:val="000000"/>
              </w:rPr>
              <w:t>уб</w:t>
            </w:r>
            <w:proofErr w:type="spellEnd"/>
            <w:r w:rsidRPr="00140AFD">
              <w:rPr>
                <w:b/>
                <w:bCs/>
                <w:color w:val="000000"/>
              </w:rPr>
              <w:t>)</w:t>
            </w:r>
          </w:p>
        </w:tc>
      </w:tr>
      <w:tr w:rsidR="00140AFD" w:rsidRPr="00140AFD" w:rsidTr="001E0A82">
        <w:trPr>
          <w:trHeight w:val="27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rPr>
            </w:pPr>
            <w:r w:rsidRPr="00140AFD">
              <w:rPr>
                <w:b/>
                <w:bCs/>
                <w:color w:val="000000"/>
              </w:rPr>
              <w:t>1  00  00000  00  0000  000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b/>
                <w:bCs/>
                <w:color w:val="000000"/>
              </w:rPr>
            </w:pPr>
            <w:r w:rsidRPr="00140AFD">
              <w:rPr>
                <w:b/>
                <w:bCs/>
                <w:color w:val="000000"/>
              </w:rPr>
              <w:t>НАЛОГОВЫЕ И НЕНАЛОГОВЫЕ ДОХОДЫ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rPr>
            </w:pPr>
            <w:r w:rsidRPr="00140AFD">
              <w:rPr>
                <w:b/>
                <w:bCs/>
                <w:color w:val="000000"/>
              </w:rPr>
              <w:t>38471</w:t>
            </w:r>
          </w:p>
        </w:tc>
      </w:tr>
      <w:tr w:rsidR="00140AFD" w:rsidRPr="00140AFD" w:rsidTr="001E0A82">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1  01  00000  00  0000  000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НАЛОГИ НА ПРИБЫЛЬ, ДОХОДЫ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14115</w:t>
            </w:r>
          </w:p>
        </w:tc>
      </w:tr>
      <w:tr w:rsidR="00140AFD" w:rsidRPr="00140AFD" w:rsidTr="001E0A82">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1  01  02000  01  0000  110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rPr>
                <w:color w:val="000000"/>
              </w:rPr>
            </w:pPr>
            <w:r w:rsidRPr="00140AFD">
              <w:rPr>
                <w:color w:val="000000"/>
              </w:rPr>
              <w:t>Налог на доходы физических лиц</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14115</w:t>
            </w:r>
          </w:p>
        </w:tc>
      </w:tr>
      <w:tr w:rsidR="00140AFD" w:rsidRPr="00140AFD" w:rsidTr="001E0A82">
        <w:trPr>
          <w:trHeight w:val="157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1  01  02010  01  0000 110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14065</w:t>
            </w:r>
          </w:p>
        </w:tc>
      </w:tr>
      <w:tr w:rsidR="00140AFD" w:rsidRPr="00140AFD" w:rsidTr="001E0A82">
        <w:trPr>
          <w:trHeight w:val="2252"/>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1  01  02020  01 0000  110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30</w:t>
            </w:r>
          </w:p>
        </w:tc>
      </w:tr>
      <w:tr w:rsidR="00140AFD" w:rsidRPr="00140AFD" w:rsidTr="001E0A82">
        <w:trPr>
          <w:trHeight w:val="180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lastRenderedPageBreak/>
              <w:t>1  01  02040  01  0000  110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w:t>
            </w:r>
          </w:p>
        </w:tc>
      </w:tr>
      <w:tr w:rsidR="00140AFD" w:rsidRPr="00140AFD" w:rsidTr="001E0A82">
        <w:trPr>
          <w:trHeight w:val="709"/>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1  03  00000  00  0000  000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НАЛОГИ НА ТОВАРЫ (РАБОТЫ, УСЛУГИ), РЕАЛИЗУЕМЫЕ НА ТЕРРИТОРИИ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2508</w:t>
            </w:r>
          </w:p>
        </w:tc>
      </w:tr>
      <w:tr w:rsidR="00140AFD" w:rsidRPr="00140AFD" w:rsidTr="001E0A82">
        <w:trPr>
          <w:trHeight w:val="61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1  03  02000  01  0000  110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Акцизы по подакцизным товарам (продукции), производимым на территории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2508</w:t>
            </w:r>
          </w:p>
        </w:tc>
      </w:tr>
      <w:tr w:rsidR="00140AFD" w:rsidRPr="00140AFD" w:rsidTr="001E0A82">
        <w:trPr>
          <w:trHeight w:val="1426"/>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1  03  02230  01  0000  110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856,5</w:t>
            </w:r>
          </w:p>
        </w:tc>
      </w:tr>
      <w:tr w:rsidR="00140AFD" w:rsidRPr="00140AFD" w:rsidTr="001E0A82">
        <w:trPr>
          <w:trHeight w:val="174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1  03  02240  01  0000  110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уплаты акцизов на моторные масла для дизельных и (или) карбюраторных (</w:t>
            </w:r>
            <w:proofErr w:type="spellStart"/>
            <w:r w:rsidRPr="00140AFD">
              <w:rPr>
                <w:color w:val="000000"/>
              </w:rPr>
              <w:t>инжекторных</w:t>
            </w:r>
            <w:proofErr w:type="spellEnd"/>
            <w:r w:rsidRPr="00140AFD">
              <w:rPr>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8,5</w:t>
            </w:r>
          </w:p>
        </w:tc>
      </w:tr>
      <w:tr w:rsidR="00140AFD" w:rsidRPr="00140AFD" w:rsidTr="001E0A82">
        <w:trPr>
          <w:trHeight w:val="1549"/>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1  03  02250  01  0000  110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1814,3</w:t>
            </w:r>
          </w:p>
        </w:tc>
      </w:tr>
      <w:tr w:rsidR="00140AFD" w:rsidRPr="00140AFD" w:rsidTr="001E0A82">
        <w:trPr>
          <w:trHeight w:val="141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1  03  02260  01  0000  110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-171,3</w:t>
            </w:r>
          </w:p>
        </w:tc>
      </w:tr>
      <w:tr w:rsidR="00140AFD" w:rsidRPr="00140AFD" w:rsidTr="001E0A82">
        <w:trPr>
          <w:trHeight w:val="17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НАЛОГИ НА СОВОКУПНЫЙ ДОХОД</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9971</w:t>
            </w:r>
          </w:p>
        </w:tc>
      </w:tr>
      <w:tr w:rsidR="00140AFD" w:rsidRPr="00140AFD" w:rsidTr="001E0A82">
        <w:trPr>
          <w:trHeight w:val="47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1  05  01000  00  0000  110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взимаемый в связи с применением упрощенной системы налогообложения</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3640</w:t>
            </w:r>
          </w:p>
        </w:tc>
      </w:tr>
      <w:tr w:rsidR="00140AFD" w:rsidRPr="00140AFD" w:rsidTr="001E0A82">
        <w:trPr>
          <w:trHeight w:val="666"/>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1  05  01010  01  0000  110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взимаемый с налогоплательщиков, выбравших в качестве объекта налогообложения доходы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2150</w:t>
            </w:r>
          </w:p>
        </w:tc>
      </w:tr>
      <w:tr w:rsidR="00140AFD" w:rsidRPr="00140AFD" w:rsidTr="001E0A82">
        <w:trPr>
          <w:trHeight w:val="63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1  05  01011  01 0000 110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взимаемый с налогоплательщиков, выбравших в качестве объекта налогообложения доходы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2150</w:t>
            </w:r>
          </w:p>
        </w:tc>
      </w:tr>
      <w:tr w:rsidR="00140AFD" w:rsidRPr="00140AFD" w:rsidTr="001E0A82">
        <w:trPr>
          <w:trHeight w:val="689"/>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1  05  01020  01  0000  110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1480</w:t>
            </w:r>
          </w:p>
        </w:tc>
      </w:tr>
      <w:tr w:rsidR="00140AFD" w:rsidRPr="00140AFD" w:rsidTr="001E0A82">
        <w:trPr>
          <w:trHeight w:val="1209"/>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1  05  01021  01  0000 110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1480</w:t>
            </w:r>
          </w:p>
        </w:tc>
      </w:tr>
      <w:tr w:rsidR="00140AFD" w:rsidRPr="00140AFD" w:rsidTr="001E0A82">
        <w:trPr>
          <w:trHeight w:val="77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lastRenderedPageBreak/>
              <w:t>1  05  01050  01  0000 110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Минимальный налог, зачисляемый в бюджеты субъектов Российской Федерации (за налоговые периоды, истекшие до 1 января 2016 года)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10</w:t>
            </w:r>
          </w:p>
        </w:tc>
      </w:tr>
      <w:tr w:rsidR="00140AFD" w:rsidRPr="00140AFD" w:rsidTr="001E0A82">
        <w:trPr>
          <w:trHeight w:val="41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1  05  02000  02  0000  110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Единый налог на вмененный доход для отдельных видов деятельности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6130</w:t>
            </w:r>
          </w:p>
        </w:tc>
      </w:tr>
      <w:tr w:rsidR="00140AFD" w:rsidRPr="00140AFD" w:rsidTr="001E0A82">
        <w:trPr>
          <w:trHeight w:val="46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1  05  02010  02  0000  110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Единый налог на вмененный доход для отдельных видов деятельности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6130</w:t>
            </w:r>
          </w:p>
        </w:tc>
      </w:tr>
      <w:tr w:rsidR="00140AFD" w:rsidRPr="00140AFD" w:rsidTr="001E0A82">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1  05  03000  01  0000  110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Единый сельскохозяйственный налог</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201</w:t>
            </w:r>
          </w:p>
        </w:tc>
      </w:tr>
      <w:tr w:rsidR="00140AFD" w:rsidRPr="00140AFD" w:rsidTr="001E0A82">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1  05  03010  01  0000  110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Единый сельскохозяйственный налог</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201</w:t>
            </w:r>
          </w:p>
        </w:tc>
      </w:tr>
      <w:tr w:rsidR="00140AFD" w:rsidRPr="00140AFD" w:rsidTr="001E0A82">
        <w:trPr>
          <w:trHeight w:val="172"/>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1  08  00000  00  0000  000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ГОСУДАРСТВЕННАЯ ПОШЛИНА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935</w:t>
            </w:r>
          </w:p>
        </w:tc>
      </w:tr>
      <w:tr w:rsidR="00140AFD" w:rsidRPr="00140AFD" w:rsidTr="001E0A82">
        <w:trPr>
          <w:trHeight w:val="77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1  08  03000  01  0000  110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Государственная пошлина по делам, рассматриваемым в судах общей юрисдикции, мировыми судьями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935</w:t>
            </w:r>
          </w:p>
        </w:tc>
      </w:tr>
      <w:tr w:rsidR="00140AFD" w:rsidRPr="00140AFD" w:rsidTr="001E0A82">
        <w:trPr>
          <w:trHeight w:val="981"/>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1  08  03010  01 0000 110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935</w:t>
            </w:r>
          </w:p>
        </w:tc>
      </w:tr>
      <w:tr w:rsidR="00140AFD" w:rsidRPr="00140AFD" w:rsidTr="001E0A82">
        <w:trPr>
          <w:trHeight w:val="79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ДОХОДЫ ОТ ИСПОЛЬЗОВАНИЯ ИМУЩЕСТВА, НАХОДЯЩЕГОСЯ В ГОСУДАРСТВЕННОЙ И МУНИЦИПАЛЬНОЙ СОБСТВЕННОСТИ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1490</w:t>
            </w:r>
          </w:p>
        </w:tc>
      </w:tr>
      <w:tr w:rsidR="00140AFD" w:rsidRPr="00140AFD" w:rsidTr="001E0A82">
        <w:trPr>
          <w:trHeight w:val="169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1  11  05000  00  0000  120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1340</w:t>
            </w:r>
          </w:p>
        </w:tc>
      </w:tr>
      <w:tr w:rsidR="00140AFD" w:rsidRPr="00140AFD" w:rsidTr="001E0A82">
        <w:trPr>
          <w:trHeight w:val="126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1  11  05010  00  0000  120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1100</w:t>
            </w:r>
          </w:p>
        </w:tc>
      </w:tr>
      <w:tr w:rsidR="00140AFD" w:rsidRPr="00140AFD" w:rsidTr="001E0A82">
        <w:trPr>
          <w:trHeight w:val="142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1  11  05013  10  0000  120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1100</w:t>
            </w:r>
          </w:p>
        </w:tc>
      </w:tr>
      <w:tr w:rsidR="00140AFD" w:rsidRPr="00140AFD" w:rsidTr="001E0A82">
        <w:trPr>
          <w:trHeight w:val="144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1  11  05030  00  0000  120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80</w:t>
            </w:r>
          </w:p>
        </w:tc>
      </w:tr>
      <w:tr w:rsidR="00140AFD" w:rsidRPr="00140AFD" w:rsidTr="001E0A82">
        <w:trPr>
          <w:trHeight w:val="150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1  11  05035  05  0000  120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80</w:t>
            </w:r>
          </w:p>
        </w:tc>
      </w:tr>
      <w:tr w:rsidR="00140AFD" w:rsidRPr="00140AFD" w:rsidTr="001E0A82">
        <w:trPr>
          <w:trHeight w:val="65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1  11  05070  00  0000  120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160</w:t>
            </w:r>
          </w:p>
        </w:tc>
      </w:tr>
      <w:tr w:rsidR="00140AFD" w:rsidRPr="00140AFD" w:rsidTr="001E0A82">
        <w:trPr>
          <w:trHeight w:val="73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lastRenderedPageBreak/>
              <w:t>1  11  05075  05  0000  120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Доходы от сдачи в аренду имущества, составляющего казну муниципальных районов (за исключением земельных участков)  </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160</w:t>
            </w:r>
          </w:p>
        </w:tc>
      </w:tr>
      <w:tr w:rsidR="00140AFD" w:rsidRPr="00140AFD" w:rsidTr="001E0A82">
        <w:trPr>
          <w:trHeight w:val="154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1  11  09000  00  0000  120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150</w:t>
            </w:r>
          </w:p>
        </w:tc>
      </w:tr>
      <w:tr w:rsidR="00140AFD" w:rsidRPr="00140AFD" w:rsidTr="001E0A82">
        <w:trPr>
          <w:trHeight w:val="140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1  11  09040  00  0000  120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150</w:t>
            </w:r>
          </w:p>
        </w:tc>
      </w:tr>
      <w:tr w:rsidR="00140AFD" w:rsidRPr="00140AFD" w:rsidTr="001E0A82">
        <w:trPr>
          <w:trHeight w:val="1441"/>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1  11  09045  05  0000  120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150</w:t>
            </w:r>
          </w:p>
        </w:tc>
      </w:tr>
      <w:tr w:rsidR="00140AFD" w:rsidRPr="00140AFD" w:rsidTr="001E0A82">
        <w:trPr>
          <w:trHeight w:val="471"/>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1  12  00000  00  0000  000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ПЛАТЕЖИ ПРИ ПОЛЬЗОВАНИИ ПРИРОДНЫМИ РЕСУРСАМИ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44</w:t>
            </w:r>
          </w:p>
        </w:tc>
      </w:tr>
      <w:tr w:rsidR="00140AFD" w:rsidRPr="00140AFD" w:rsidTr="001E0A82">
        <w:trPr>
          <w:trHeight w:val="39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1  12  01000  01  0000  000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Плата за негативное воздействие на окружающую среду</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44</w:t>
            </w:r>
          </w:p>
        </w:tc>
      </w:tr>
      <w:tr w:rsidR="00140AFD" w:rsidRPr="00140AFD" w:rsidTr="001E0A82">
        <w:trPr>
          <w:trHeight w:val="429"/>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1  12  01010  01  0000  120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Плата за выбросы загрязняющих веществ в атмосферный воздух стационарными объектами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w:t>
            </w:r>
          </w:p>
        </w:tc>
      </w:tr>
      <w:tr w:rsidR="00140AFD" w:rsidRPr="00140AFD" w:rsidTr="001E0A82">
        <w:trPr>
          <w:trHeight w:val="49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1  12  01020  01  0000  120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Плата за выбросы загрязняющих веществ в атмосферный воздух передвижными объектами </w:t>
            </w:r>
          </w:p>
          <w:p w:rsidR="00140AFD" w:rsidRPr="00140AFD" w:rsidRDefault="00140AFD" w:rsidP="001E0A82">
            <w:pPr>
              <w:jc w:val="both"/>
              <w:rPr>
                <w:color w:val="000000"/>
              </w:rPr>
            </w:pP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w:t>
            </w:r>
          </w:p>
        </w:tc>
      </w:tr>
      <w:tr w:rsidR="00140AFD" w:rsidRPr="00140AFD" w:rsidTr="001E0A82">
        <w:trPr>
          <w:trHeight w:val="27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1  12  01030  01  0000  120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Плата за выбросы загрязняющих веществ в водные объекты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w:t>
            </w:r>
          </w:p>
        </w:tc>
      </w:tr>
      <w:tr w:rsidR="00140AFD" w:rsidRPr="00140AFD" w:rsidTr="001E0A82">
        <w:trPr>
          <w:trHeight w:val="418"/>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1  12  01040  01  0000  120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Плата за размещение отходов производства и потребления</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w:t>
            </w:r>
          </w:p>
        </w:tc>
      </w:tr>
      <w:tr w:rsidR="00140AFD" w:rsidRPr="00140AFD" w:rsidTr="001E0A82">
        <w:trPr>
          <w:trHeight w:val="62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1  13  00000  00  0000  000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ДОХОДЫ ОТ ОКАЗАНИЯ ПЛАТНЫХ УСЛУГ (РАБОТ) И КОМПЕНСАЦИИ ЗАТРАТ ГОСУДАРСТВА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7158</w:t>
            </w:r>
          </w:p>
        </w:tc>
      </w:tr>
      <w:tr w:rsidR="00140AFD" w:rsidRPr="00140AFD" w:rsidTr="001E0A82">
        <w:trPr>
          <w:trHeight w:val="13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1  13  01000  00  0000  130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оказания платных услуг (работ)</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5218</w:t>
            </w:r>
          </w:p>
        </w:tc>
      </w:tr>
      <w:tr w:rsidR="00140AFD" w:rsidRPr="00140AFD" w:rsidTr="001E0A82">
        <w:trPr>
          <w:trHeight w:val="156"/>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1  13  01990  00  0000  130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доходы от оказания платных услуг (работ)</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5218</w:t>
            </w:r>
          </w:p>
        </w:tc>
      </w:tr>
      <w:tr w:rsidR="00140AFD" w:rsidRPr="00140AFD" w:rsidTr="001E0A82">
        <w:trPr>
          <w:trHeight w:val="741"/>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1  13  01995  05  0000  130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доходы от оказания платных услуг (работ) получателями средств бюджетов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5218</w:t>
            </w:r>
          </w:p>
        </w:tc>
      </w:tr>
      <w:tr w:rsidR="00140AFD" w:rsidRPr="00140AFD" w:rsidTr="001E0A82">
        <w:trPr>
          <w:trHeight w:val="11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1  13  02000  00  0000  130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компенсации затрат государства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1940</w:t>
            </w:r>
          </w:p>
        </w:tc>
      </w:tr>
      <w:tr w:rsidR="00140AFD" w:rsidRPr="00140AFD" w:rsidTr="001E0A82">
        <w:trPr>
          <w:trHeight w:val="71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1  13  02060  00  0000  130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поступающие в порядке возмещения расходов, понесенных в связи с эксплуатацией имущества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1940</w:t>
            </w:r>
          </w:p>
        </w:tc>
      </w:tr>
      <w:tr w:rsidR="00140AFD" w:rsidRPr="00140AFD" w:rsidTr="001E0A82">
        <w:trPr>
          <w:trHeight w:val="638"/>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1  13  02065  05  0000  130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поступающие в порядке возмещения расходов, понесенных в связи с эксплуатацией  имущества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1940</w:t>
            </w:r>
          </w:p>
        </w:tc>
      </w:tr>
      <w:tr w:rsidR="00140AFD" w:rsidRPr="00140AFD" w:rsidTr="001E0A82">
        <w:trPr>
          <w:trHeight w:val="43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1  14  00000  00  0000  000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ДОХОДЫ ОТ ПРОДАЖИ МАТЕРИАЛЬНЫХ И НЕМАТЕРИАЛЬНЫХ АКТИВОВ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1100</w:t>
            </w:r>
          </w:p>
        </w:tc>
      </w:tr>
      <w:tr w:rsidR="00140AFD" w:rsidRPr="00140AFD" w:rsidTr="001E0A82">
        <w:trPr>
          <w:trHeight w:val="148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1  14  02000  00  0000  000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500</w:t>
            </w:r>
          </w:p>
        </w:tc>
      </w:tr>
      <w:tr w:rsidR="00140AFD" w:rsidRPr="00140AFD" w:rsidTr="001E0A82">
        <w:trPr>
          <w:trHeight w:val="194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lastRenderedPageBreak/>
              <w:t>1  14  02050  05  0000  410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140AFD">
              <w:rPr>
                <w:color w:val="000000"/>
              </w:rPr>
              <w:t>,в</w:t>
            </w:r>
            <w:proofErr w:type="gramEnd"/>
            <w:r w:rsidRPr="00140AFD">
              <w:rPr>
                <w:color w:val="000000"/>
              </w:rPr>
              <w:t xml:space="preserve"> части реализации основных средств по указанному имуществу</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500</w:t>
            </w:r>
          </w:p>
        </w:tc>
      </w:tr>
      <w:tr w:rsidR="00140AFD" w:rsidRPr="00140AFD" w:rsidTr="001E0A82">
        <w:trPr>
          <w:trHeight w:val="202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1  14  02053  05  0000  410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500</w:t>
            </w:r>
          </w:p>
        </w:tc>
      </w:tr>
      <w:tr w:rsidR="00140AFD" w:rsidRPr="00140AFD" w:rsidTr="001E0A82">
        <w:trPr>
          <w:trHeight w:val="708"/>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1  14  06000  00  0000  430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Доходы от продажи земельных участков, находящихся в государственной и муниципальной собственности </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600</w:t>
            </w:r>
          </w:p>
        </w:tc>
      </w:tr>
      <w:tr w:rsidR="00140AFD" w:rsidRPr="00140AFD" w:rsidTr="001E0A82">
        <w:trPr>
          <w:trHeight w:val="63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1  14  06010  00  0000  430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продажи земельных участков,  государственная собственность на которые не разграничена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600</w:t>
            </w:r>
          </w:p>
        </w:tc>
      </w:tr>
      <w:tr w:rsidR="00140AFD" w:rsidRPr="00140AFD" w:rsidTr="001E0A82">
        <w:trPr>
          <w:trHeight w:val="872"/>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1  14  06013  10  0000  430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600</w:t>
            </w:r>
          </w:p>
        </w:tc>
      </w:tr>
      <w:tr w:rsidR="00140AFD" w:rsidRPr="00140AFD" w:rsidTr="001E0A82">
        <w:trPr>
          <w:trHeight w:val="136"/>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ШТРАФЫ, САНКЦИИ, ВОЗМЕЩЕНИЕ УЩЕРБА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1150</w:t>
            </w:r>
          </w:p>
        </w:tc>
      </w:tr>
      <w:tr w:rsidR="00140AFD" w:rsidRPr="00140AFD" w:rsidTr="001E0A82">
        <w:trPr>
          <w:trHeight w:val="42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1  16  03000  00  0000  140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Денежные взыскания (штрафы) за  нарушение законодательства о налогах и сборах.  </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w:t>
            </w:r>
          </w:p>
        </w:tc>
      </w:tr>
      <w:tr w:rsidR="00140AFD" w:rsidRPr="00140AFD" w:rsidTr="001E0A82">
        <w:trPr>
          <w:trHeight w:val="140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1  16  03010  01  0000  140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Денежные взыскания (штрафы) за нарушение законодательства о налогах и сборах, предусмотренные статьями 116, 119</w:t>
            </w:r>
            <w:r w:rsidRPr="00140AFD">
              <w:rPr>
                <w:color w:val="000000"/>
                <w:vertAlign w:val="superscript"/>
              </w:rPr>
              <w:t>1</w:t>
            </w:r>
            <w:r w:rsidRPr="00140AFD">
              <w:rPr>
                <w:color w:val="000000"/>
              </w:rPr>
              <w:t>, 119</w:t>
            </w:r>
            <w:r w:rsidRPr="00140AFD">
              <w:rPr>
                <w:color w:val="000000"/>
                <w:vertAlign w:val="superscript"/>
              </w:rPr>
              <w:t>2</w:t>
            </w:r>
            <w:r w:rsidRPr="00140AFD">
              <w:rPr>
                <w:color w:val="000000"/>
              </w:rPr>
              <w:t>, пунктами 1 и 2 статьи 120, статьями 125, 126, 126</w:t>
            </w:r>
            <w:r w:rsidRPr="00140AFD">
              <w:rPr>
                <w:color w:val="000000"/>
                <w:vertAlign w:val="superscript"/>
              </w:rPr>
              <w:t>1</w:t>
            </w:r>
            <w:r w:rsidRPr="00140AFD">
              <w:rPr>
                <w:color w:val="000000"/>
              </w:rPr>
              <w:t>, 128, 129, 129</w:t>
            </w:r>
            <w:r w:rsidRPr="00140AFD">
              <w:rPr>
                <w:color w:val="000000"/>
                <w:vertAlign w:val="superscript"/>
              </w:rPr>
              <w:t>1</w:t>
            </w:r>
            <w:r w:rsidRPr="00140AFD">
              <w:rPr>
                <w:color w:val="000000"/>
              </w:rPr>
              <w:t>, 129</w:t>
            </w:r>
            <w:r w:rsidRPr="00140AFD">
              <w:rPr>
                <w:color w:val="000000"/>
                <w:vertAlign w:val="superscript"/>
              </w:rPr>
              <w:t>4</w:t>
            </w:r>
            <w:r w:rsidRPr="00140AFD">
              <w:rPr>
                <w:color w:val="000000"/>
              </w:rPr>
              <w:t>, 132, 133, 134, 135, 135</w:t>
            </w:r>
            <w:r w:rsidRPr="00140AFD">
              <w:rPr>
                <w:color w:val="000000"/>
                <w:vertAlign w:val="superscript"/>
              </w:rPr>
              <w:t>1</w:t>
            </w:r>
            <w:r w:rsidRPr="00140AFD">
              <w:rPr>
                <w:color w:val="000000"/>
              </w:rPr>
              <w:t>, 135</w:t>
            </w:r>
            <w:r w:rsidRPr="00140AFD">
              <w:rPr>
                <w:color w:val="000000"/>
                <w:vertAlign w:val="superscript"/>
              </w:rPr>
              <w:t>2</w:t>
            </w:r>
            <w:r w:rsidRPr="00140AFD">
              <w:rPr>
                <w:color w:val="000000"/>
              </w:rPr>
              <w:t xml:space="preserve"> Налогового кодекса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w:t>
            </w:r>
          </w:p>
        </w:tc>
      </w:tr>
      <w:tr w:rsidR="00140AFD" w:rsidRPr="00140AFD" w:rsidTr="001E0A82">
        <w:trPr>
          <w:trHeight w:val="215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1  16  25000  00  0000  140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150</w:t>
            </w:r>
          </w:p>
        </w:tc>
      </w:tr>
      <w:tr w:rsidR="00140AFD" w:rsidRPr="00140AFD" w:rsidTr="001E0A82">
        <w:trPr>
          <w:trHeight w:val="72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1  16  25050  01  0000  140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Денежные взыскания (штрафы) за нарушение законодательства в области охраны окружающей среды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130</w:t>
            </w:r>
          </w:p>
        </w:tc>
      </w:tr>
      <w:tr w:rsidR="00140AFD" w:rsidRPr="00140AFD" w:rsidTr="001E0A82">
        <w:trPr>
          <w:trHeight w:val="366"/>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1  16  25060  01 0000  140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Денежные  взыскания (штрафы)  за нарушение земельного законодательства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w:t>
            </w:r>
          </w:p>
        </w:tc>
      </w:tr>
      <w:tr w:rsidR="00140AFD" w:rsidRPr="00140AFD" w:rsidTr="001E0A82">
        <w:trPr>
          <w:trHeight w:val="123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1  16  28000  01  0000  140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Денежные взыскания (штрафы) за нарушение законодательства в области обеспечения  санитарно- эпидемиологического благополучия человека и законодательства в сфере защиты прав потребителей</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600</w:t>
            </w:r>
          </w:p>
        </w:tc>
      </w:tr>
      <w:tr w:rsidR="00140AFD" w:rsidRPr="00140AFD" w:rsidTr="001E0A82">
        <w:trPr>
          <w:trHeight w:val="43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1  16  90000  00  0000  140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поступления от денежных взысканий (штрафов) и иных сумм в возмещение ущерба.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380</w:t>
            </w:r>
          </w:p>
        </w:tc>
      </w:tr>
      <w:tr w:rsidR="00140AFD" w:rsidRPr="00140AFD" w:rsidTr="001E0A82">
        <w:trPr>
          <w:trHeight w:val="76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lastRenderedPageBreak/>
              <w:t>1  16  90050  05  0000  140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поступления от денежных взысканий (штрафов) и иных сумм в возмещение ущерба, зачисляемые в бюджеты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380</w:t>
            </w:r>
          </w:p>
        </w:tc>
      </w:tr>
      <w:tr w:rsidR="00140AFD" w:rsidRPr="00140AFD" w:rsidTr="001E0A82">
        <w:trPr>
          <w:trHeight w:val="268"/>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sz w:val="18"/>
                <w:szCs w:val="18"/>
              </w:rPr>
            </w:pPr>
            <w:r w:rsidRPr="00140AFD">
              <w:rPr>
                <w:b/>
                <w:bCs/>
                <w:color w:val="000000"/>
                <w:sz w:val="18"/>
                <w:szCs w:val="18"/>
              </w:rPr>
              <w:t>2  00  00000  00  0000  000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b/>
                <w:bCs/>
                <w:color w:val="000000"/>
              </w:rPr>
            </w:pPr>
            <w:r w:rsidRPr="00140AFD">
              <w:rPr>
                <w:b/>
                <w:bCs/>
                <w:color w:val="000000"/>
              </w:rPr>
              <w:t>БЕЗВОЗМЕЗДНЫЕ ПОСТУПЛЕНИЯ</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rPr>
            </w:pPr>
            <w:r w:rsidRPr="00140AFD">
              <w:rPr>
                <w:b/>
                <w:bCs/>
                <w:color w:val="000000"/>
              </w:rPr>
              <w:t>178300,780</w:t>
            </w:r>
          </w:p>
        </w:tc>
      </w:tr>
      <w:tr w:rsidR="00140AFD" w:rsidRPr="00140AFD" w:rsidTr="001E0A82">
        <w:trPr>
          <w:trHeight w:val="69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БЕЗВОЗМЕЗДНЫЕ ПОСТУПЛЕНИЯ ОТ ДРУГИХ БЮДЖЕТОВ БЮДЖЕТНОЙ СИСТЕМЫ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160860,78</w:t>
            </w:r>
          </w:p>
        </w:tc>
      </w:tr>
      <w:tr w:rsidR="00140AFD" w:rsidRPr="00140AFD" w:rsidTr="001E0A82">
        <w:trPr>
          <w:trHeight w:val="353"/>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2  02  10000  00  0000  151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ДОТАЦИИ БЮДЖЕТАМ БЮДЖЕТНОЙ СИСТЕМЫ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45489,0</w:t>
            </w:r>
          </w:p>
        </w:tc>
      </w:tr>
      <w:tr w:rsidR="00140AFD" w:rsidRPr="00140AFD" w:rsidTr="001E0A82">
        <w:trPr>
          <w:trHeight w:val="418"/>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2  02  15001  00  0000  151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Дотация на выравнивание бюджетной обеспеченности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33735,0</w:t>
            </w:r>
          </w:p>
        </w:tc>
      </w:tr>
      <w:tr w:rsidR="00140AFD" w:rsidRPr="00140AFD" w:rsidTr="001E0A82">
        <w:trPr>
          <w:trHeight w:val="45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2  02  15001  05  0000  151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Дотации бюджетам муниципальных районов на выравнивание бюджетной обеспеченности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33735,0</w:t>
            </w:r>
          </w:p>
        </w:tc>
      </w:tr>
      <w:tr w:rsidR="00140AFD" w:rsidRPr="00140AFD" w:rsidTr="001E0A82">
        <w:trPr>
          <w:trHeight w:val="376"/>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2  02  15002  00  0000  151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Дотации бюджетам на поддержку мер по обеспечению сбалансированности бюджетов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11754,0</w:t>
            </w:r>
          </w:p>
        </w:tc>
      </w:tr>
      <w:tr w:rsidR="00140AFD" w:rsidRPr="00140AFD" w:rsidTr="001E0A82">
        <w:trPr>
          <w:trHeight w:val="708"/>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2  02  15002  05  0000  151</w:t>
            </w:r>
          </w:p>
        </w:tc>
        <w:tc>
          <w:tcPr>
            <w:tcW w:w="5200" w:type="dxa"/>
            <w:tcBorders>
              <w:top w:val="nil"/>
              <w:left w:val="nil"/>
              <w:bottom w:val="nil"/>
              <w:right w:val="nil"/>
            </w:tcBorders>
            <w:shd w:val="clear" w:color="auto" w:fill="auto"/>
            <w:vAlign w:val="bottom"/>
          </w:tcPr>
          <w:p w:rsidR="00140AFD" w:rsidRPr="00140AFD" w:rsidRDefault="00140AFD" w:rsidP="001E0A82">
            <w:pPr>
              <w:jc w:val="both"/>
              <w:rPr>
                <w:color w:val="000000"/>
              </w:rPr>
            </w:pPr>
            <w:r w:rsidRPr="00140AFD">
              <w:rPr>
                <w:color w:val="000000"/>
              </w:rPr>
              <w:t>Дотации бюджетам муниципальных районов на поддержку мер по обеспечению сбалансированности бюджетов</w:t>
            </w:r>
          </w:p>
        </w:tc>
        <w:tc>
          <w:tcPr>
            <w:tcW w:w="124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11754,0</w:t>
            </w:r>
          </w:p>
        </w:tc>
      </w:tr>
      <w:tr w:rsidR="00140AFD" w:rsidRPr="00140AFD" w:rsidTr="001E0A82">
        <w:trPr>
          <w:trHeight w:val="635"/>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2  02  20000  00  0000  151</w:t>
            </w:r>
          </w:p>
        </w:tc>
        <w:tc>
          <w:tcPr>
            <w:tcW w:w="5200" w:type="dxa"/>
            <w:tcBorders>
              <w:top w:val="single" w:sz="4" w:space="0" w:color="auto"/>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СУБСИДИИ БЮДЖЕТАМ БЮДЖЕТНОЙ СИСТЕМЫ РОССИЙСКОЙ ФЕДЕРАЦИИ (МЕЖБЮДЖЕТНЫЕ СУБСИДИИ)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21589,477</w:t>
            </w:r>
          </w:p>
        </w:tc>
      </w:tr>
      <w:tr w:rsidR="00140AFD" w:rsidRPr="00140AFD" w:rsidTr="001E0A82">
        <w:trPr>
          <w:trHeight w:val="447"/>
        </w:trPr>
        <w:tc>
          <w:tcPr>
            <w:tcW w:w="3100" w:type="dxa"/>
            <w:vMerge w:val="restart"/>
            <w:tcBorders>
              <w:top w:val="nil"/>
              <w:left w:val="single" w:sz="4" w:space="0" w:color="auto"/>
              <w:bottom w:val="single" w:sz="4" w:space="0" w:color="000000"/>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2  02  20051  05  0000  151</w:t>
            </w:r>
          </w:p>
        </w:tc>
        <w:tc>
          <w:tcPr>
            <w:tcW w:w="5200" w:type="dxa"/>
            <w:tcBorders>
              <w:top w:val="nil"/>
              <w:left w:val="nil"/>
              <w:bottom w:val="nil"/>
              <w:right w:val="nil"/>
            </w:tcBorders>
            <w:shd w:val="clear" w:color="auto" w:fill="auto"/>
            <w:vAlign w:val="bottom"/>
          </w:tcPr>
          <w:p w:rsidR="00140AFD" w:rsidRPr="00140AFD" w:rsidRDefault="00140AFD" w:rsidP="001E0A82">
            <w:pPr>
              <w:jc w:val="both"/>
              <w:rPr>
                <w:color w:val="000000"/>
              </w:rPr>
            </w:pPr>
            <w:r w:rsidRPr="00140AFD">
              <w:rPr>
                <w:color w:val="000000"/>
              </w:rPr>
              <w:t>Субсидии бюджетам муниципальных районов на реализацию федеральных целевых программ, в т.ч.:</w:t>
            </w:r>
          </w:p>
        </w:tc>
        <w:tc>
          <w:tcPr>
            <w:tcW w:w="124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2074,154</w:t>
            </w:r>
          </w:p>
        </w:tc>
      </w:tr>
      <w:tr w:rsidR="00140AFD" w:rsidRPr="00140AFD" w:rsidTr="001E0A82">
        <w:trPr>
          <w:trHeight w:val="1206"/>
        </w:trPr>
        <w:tc>
          <w:tcPr>
            <w:tcW w:w="3100" w:type="dxa"/>
            <w:vMerge/>
            <w:tcBorders>
              <w:top w:val="nil"/>
              <w:left w:val="single" w:sz="4" w:space="0" w:color="auto"/>
              <w:bottom w:val="single" w:sz="4" w:space="0" w:color="000000"/>
              <w:right w:val="single" w:sz="4" w:space="0" w:color="auto"/>
            </w:tcBorders>
            <w:vAlign w:val="center"/>
          </w:tcPr>
          <w:p w:rsidR="00140AFD" w:rsidRPr="00140AFD" w:rsidRDefault="00140AFD" w:rsidP="001E0A82">
            <w:pPr>
              <w:rPr>
                <w:color w:val="000000"/>
              </w:rPr>
            </w:pPr>
          </w:p>
        </w:tc>
        <w:tc>
          <w:tcPr>
            <w:tcW w:w="5200" w:type="dxa"/>
            <w:tcBorders>
              <w:top w:val="single" w:sz="4" w:space="0" w:color="auto"/>
              <w:left w:val="nil"/>
              <w:bottom w:val="single" w:sz="4" w:space="0" w:color="auto"/>
              <w:right w:val="single" w:sz="4" w:space="0" w:color="auto"/>
            </w:tcBorders>
            <w:shd w:val="clear" w:color="auto" w:fill="auto"/>
            <w:vAlign w:val="bottom"/>
          </w:tcPr>
          <w:p w:rsidR="00140AFD" w:rsidRPr="00140AFD" w:rsidRDefault="00140AFD" w:rsidP="001E0A82">
            <w:pPr>
              <w:jc w:val="both"/>
              <w:rPr>
                <w:color w:val="000000"/>
              </w:rPr>
            </w:pPr>
            <w:r w:rsidRPr="00140AFD">
              <w:rPr>
                <w:color w:val="000000"/>
              </w:rPr>
              <w:t>Субсидии бюджетам муниципальных районов в 2017 году на реализацию мероприятий федеральной целевой программы "Устойчивое развитие сельских территорий на 2014-2017 годы и на период до 2020 года"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792,5</w:t>
            </w:r>
          </w:p>
        </w:tc>
      </w:tr>
      <w:tr w:rsidR="00140AFD" w:rsidRPr="00140AFD" w:rsidTr="001E0A82">
        <w:trPr>
          <w:trHeight w:val="698"/>
        </w:trPr>
        <w:tc>
          <w:tcPr>
            <w:tcW w:w="3100" w:type="dxa"/>
            <w:vMerge/>
            <w:tcBorders>
              <w:top w:val="nil"/>
              <w:left w:val="single" w:sz="4" w:space="0" w:color="auto"/>
              <w:bottom w:val="single" w:sz="4" w:space="0" w:color="000000"/>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vAlign w:val="bottom"/>
          </w:tcPr>
          <w:p w:rsidR="00140AFD" w:rsidRPr="00140AFD" w:rsidRDefault="00140AFD" w:rsidP="001E0A82">
            <w:pPr>
              <w:jc w:val="both"/>
              <w:rPr>
                <w:color w:val="000000"/>
              </w:rPr>
            </w:pPr>
            <w:r w:rsidRPr="00140AFD">
              <w:rPr>
                <w:color w:val="000000"/>
              </w:rPr>
              <w:t xml:space="preserve">Субсидии бюджетам муниципальных районов в 2017 году мероприятия подпрограммы "Обеспечение жильем молодых семей" федеральной целевой программы "Жилище" на 2015-2020 годы" </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1281,654</w:t>
            </w:r>
          </w:p>
        </w:tc>
      </w:tr>
      <w:tr w:rsidR="00140AFD" w:rsidRPr="00140AFD" w:rsidTr="001E0A82">
        <w:trPr>
          <w:trHeight w:val="1676"/>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2  02  20216  05  0000  151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2700</w:t>
            </w:r>
          </w:p>
        </w:tc>
      </w:tr>
      <w:tr w:rsidR="00140AFD" w:rsidRPr="00140AFD" w:rsidTr="001E0A82">
        <w:trPr>
          <w:trHeight w:val="594"/>
        </w:trPr>
        <w:tc>
          <w:tcPr>
            <w:tcW w:w="3100" w:type="dxa"/>
            <w:tcBorders>
              <w:top w:val="nil"/>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2  02  25027  00  0000  151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на реализацию мероприятий государственной программы Российской Федерации "Доступная среда" на 2011 - 2020 годы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470</w:t>
            </w:r>
          </w:p>
        </w:tc>
      </w:tr>
      <w:tr w:rsidR="00140AFD" w:rsidRPr="00140AFD" w:rsidTr="001E0A82">
        <w:trPr>
          <w:trHeight w:val="961"/>
        </w:trPr>
        <w:tc>
          <w:tcPr>
            <w:tcW w:w="3100" w:type="dxa"/>
            <w:tcBorders>
              <w:top w:val="single" w:sz="4" w:space="0" w:color="auto"/>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2  02  25027  05  0000  151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470</w:t>
            </w:r>
          </w:p>
        </w:tc>
      </w:tr>
      <w:tr w:rsidR="00140AFD" w:rsidRPr="00140AFD" w:rsidTr="001E0A82">
        <w:trPr>
          <w:trHeight w:val="933"/>
        </w:trPr>
        <w:tc>
          <w:tcPr>
            <w:tcW w:w="3100" w:type="dxa"/>
            <w:tcBorders>
              <w:top w:val="single" w:sz="4" w:space="0" w:color="auto"/>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2  02  25097  00  0000  151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794,6</w:t>
            </w:r>
          </w:p>
        </w:tc>
      </w:tr>
      <w:tr w:rsidR="00140AFD" w:rsidRPr="00140AFD" w:rsidTr="001E0A82">
        <w:trPr>
          <w:trHeight w:val="1046"/>
        </w:trPr>
        <w:tc>
          <w:tcPr>
            <w:tcW w:w="3100" w:type="dxa"/>
            <w:tcBorders>
              <w:top w:val="single" w:sz="4" w:space="0" w:color="auto"/>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2  02  25097  05  0000  151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794,6</w:t>
            </w:r>
          </w:p>
        </w:tc>
      </w:tr>
      <w:tr w:rsidR="00140AFD" w:rsidRPr="00140AFD" w:rsidTr="001E0A82">
        <w:trPr>
          <w:trHeight w:val="976"/>
        </w:trPr>
        <w:tc>
          <w:tcPr>
            <w:tcW w:w="3100" w:type="dxa"/>
            <w:tcBorders>
              <w:top w:val="single" w:sz="4" w:space="0" w:color="auto"/>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lastRenderedPageBreak/>
              <w:t>2  02  25555  00  0000  151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480,56</w:t>
            </w:r>
          </w:p>
        </w:tc>
      </w:tr>
      <w:tr w:rsidR="00140AFD" w:rsidRPr="00140AFD" w:rsidTr="001E0A82">
        <w:trPr>
          <w:trHeight w:val="948"/>
        </w:trPr>
        <w:tc>
          <w:tcPr>
            <w:tcW w:w="3100" w:type="dxa"/>
            <w:tcBorders>
              <w:top w:val="single" w:sz="4" w:space="0" w:color="auto"/>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2  02  25555  05  0000  151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480,56</w:t>
            </w:r>
          </w:p>
        </w:tc>
      </w:tr>
      <w:tr w:rsidR="00140AFD" w:rsidRPr="00140AFD" w:rsidTr="001E0A82">
        <w:trPr>
          <w:trHeight w:val="315"/>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2  02  25519  00  0000  151</w:t>
            </w:r>
          </w:p>
        </w:tc>
        <w:tc>
          <w:tcPr>
            <w:tcW w:w="5200" w:type="dxa"/>
            <w:tcBorders>
              <w:top w:val="nil"/>
              <w:left w:val="nil"/>
              <w:bottom w:val="nil"/>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Субсидия бюджетам на поддержку отрасли культуры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39,373</w:t>
            </w:r>
          </w:p>
        </w:tc>
      </w:tr>
      <w:tr w:rsidR="00140AFD" w:rsidRPr="00140AFD" w:rsidTr="001E0A82">
        <w:trPr>
          <w:trHeight w:val="417"/>
        </w:trPr>
        <w:tc>
          <w:tcPr>
            <w:tcW w:w="3100" w:type="dxa"/>
            <w:tcBorders>
              <w:top w:val="nil"/>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2  02  25519  05  0000  151</w:t>
            </w:r>
          </w:p>
        </w:tc>
        <w:tc>
          <w:tcPr>
            <w:tcW w:w="5200" w:type="dxa"/>
            <w:tcBorders>
              <w:top w:val="single" w:sz="4" w:space="0" w:color="auto"/>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Субсидия бюджетам муниципальных районов на поддержку отрасли культуры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39,373</w:t>
            </w:r>
          </w:p>
        </w:tc>
      </w:tr>
      <w:tr w:rsidR="00140AFD" w:rsidRPr="00140AFD" w:rsidTr="001E0A82">
        <w:trPr>
          <w:trHeight w:val="1446"/>
        </w:trPr>
        <w:tc>
          <w:tcPr>
            <w:tcW w:w="3100" w:type="dxa"/>
            <w:tcBorders>
              <w:top w:val="single" w:sz="4" w:space="0" w:color="auto"/>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2  02  25558  00  0000  151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888,89</w:t>
            </w:r>
          </w:p>
        </w:tc>
      </w:tr>
      <w:tr w:rsidR="00140AFD" w:rsidRPr="00140AFD" w:rsidTr="001E0A82">
        <w:trPr>
          <w:trHeight w:val="1481"/>
        </w:trPr>
        <w:tc>
          <w:tcPr>
            <w:tcW w:w="3100" w:type="dxa"/>
            <w:tcBorders>
              <w:top w:val="single" w:sz="4" w:space="0" w:color="auto"/>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2  02  25558  05  0000  151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888,89</w:t>
            </w:r>
          </w:p>
        </w:tc>
      </w:tr>
      <w:tr w:rsidR="00140AFD" w:rsidRPr="00140AFD" w:rsidTr="001E0A82">
        <w:trPr>
          <w:trHeight w:val="383"/>
        </w:trPr>
        <w:tc>
          <w:tcPr>
            <w:tcW w:w="31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2  02  29999  05  0000  151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субсидии бюджетам муниципальных районов, в том числе:</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14141,9</w:t>
            </w:r>
          </w:p>
        </w:tc>
      </w:tr>
      <w:tr w:rsidR="00140AFD" w:rsidRPr="00140AFD" w:rsidTr="001E0A82">
        <w:trPr>
          <w:trHeight w:val="717"/>
        </w:trPr>
        <w:tc>
          <w:tcPr>
            <w:tcW w:w="3100" w:type="dxa"/>
            <w:vMerge/>
            <w:tcBorders>
              <w:top w:val="single" w:sz="4" w:space="0" w:color="auto"/>
              <w:left w:val="single" w:sz="4" w:space="0" w:color="auto"/>
              <w:bottom w:val="single" w:sz="4" w:space="0" w:color="000000"/>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бюджетам муниципальных районов на совершенствование организации питания учащихся в общеобразовательных учреждениях</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845,3</w:t>
            </w:r>
          </w:p>
        </w:tc>
      </w:tr>
      <w:tr w:rsidR="00140AFD" w:rsidRPr="00140AFD" w:rsidTr="001E0A82">
        <w:trPr>
          <w:trHeight w:val="1265"/>
        </w:trPr>
        <w:tc>
          <w:tcPr>
            <w:tcW w:w="3100" w:type="dxa"/>
            <w:vMerge/>
            <w:tcBorders>
              <w:top w:val="single" w:sz="4" w:space="0" w:color="auto"/>
              <w:left w:val="single" w:sz="4" w:space="0" w:color="auto"/>
              <w:bottom w:val="single" w:sz="4" w:space="0" w:color="000000"/>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Субсидии бюджетам муниципальных районов на </w:t>
            </w:r>
            <w:proofErr w:type="spellStart"/>
            <w:r w:rsidRPr="00140AFD">
              <w:rPr>
                <w:color w:val="000000"/>
              </w:rPr>
              <w:t>софинансирование</w:t>
            </w:r>
            <w:proofErr w:type="spellEnd"/>
            <w:r w:rsidRPr="00140AFD">
              <w:rPr>
                <w:color w:val="000000"/>
              </w:rPr>
              <w:t xml:space="preserve">  муниципальных программ в области энергосбережения и повышения энергетической эффективности на объектах теплоэнергетики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12156,3</w:t>
            </w:r>
          </w:p>
        </w:tc>
      </w:tr>
      <w:tr w:rsidR="00140AFD" w:rsidRPr="00140AFD" w:rsidTr="001E0A82">
        <w:trPr>
          <w:trHeight w:val="501"/>
        </w:trPr>
        <w:tc>
          <w:tcPr>
            <w:tcW w:w="3100" w:type="dxa"/>
            <w:vMerge/>
            <w:tcBorders>
              <w:top w:val="single" w:sz="4" w:space="0" w:color="auto"/>
              <w:left w:val="single" w:sz="4" w:space="0" w:color="auto"/>
              <w:bottom w:val="single" w:sz="4" w:space="0" w:color="000000"/>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vAlign w:val="bottom"/>
          </w:tcPr>
          <w:p w:rsidR="00140AFD" w:rsidRPr="00140AFD" w:rsidRDefault="00140AFD" w:rsidP="001E0A82">
            <w:pPr>
              <w:jc w:val="both"/>
              <w:rPr>
                <w:color w:val="000000"/>
              </w:rPr>
            </w:pPr>
            <w:r w:rsidRPr="00140AFD">
              <w:rPr>
                <w:color w:val="000000"/>
              </w:rPr>
              <w:t>Субсидии на организацию отдыха детей в каникулярное время</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315,3</w:t>
            </w:r>
          </w:p>
        </w:tc>
      </w:tr>
      <w:tr w:rsidR="00140AFD" w:rsidRPr="00140AFD" w:rsidTr="001E0A82">
        <w:trPr>
          <w:trHeight w:val="834"/>
        </w:trPr>
        <w:tc>
          <w:tcPr>
            <w:tcW w:w="3100" w:type="dxa"/>
            <w:vMerge/>
            <w:tcBorders>
              <w:top w:val="single" w:sz="4" w:space="0" w:color="auto"/>
              <w:left w:val="single" w:sz="4" w:space="0" w:color="auto"/>
              <w:bottom w:val="single" w:sz="4" w:space="0" w:color="000000"/>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Субсидии, передаваемые бюджетам муниципальных образований в 2017 году на реализацию муниципальных программ развития административных центров сельских поселений</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325,0</w:t>
            </w:r>
          </w:p>
        </w:tc>
      </w:tr>
      <w:tr w:rsidR="00140AFD" w:rsidRPr="00140AFD" w:rsidTr="001E0A82">
        <w:trPr>
          <w:trHeight w:val="1799"/>
        </w:trPr>
        <w:tc>
          <w:tcPr>
            <w:tcW w:w="3100" w:type="dxa"/>
            <w:vMerge/>
            <w:tcBorders>
              <w:top w:val="single" w:sz="4" w:space="0" w:color="auto"/>
              <w:left w:val="single" w:sz="4" w:space="0" w:color="auto"/>
              <w:bottom w:val="single" w:sz="4" w:space="0" w:color="000000"/>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Субсидии, передаваемые бюджетам муниципальных образований в 2017 году на </w:t>
            </w:r>
            <w:proofErr w:type="spellStart"/>
            <w:r w:rsidRPr="00140AFD">
              <w:rPr>
                <w:color w:val="000000"/>
              </w:rPr>
              <w:t>софинансирование</w:t>
            </w:r>
            <w:proofErr w:type="spellEnd"/>
            <w:r w:rsidRPr="00140AFD">
              <w:rPr>
                <w:color w:val="000000"/>
              </w:rPr>
              <w:t xml:space="preserve"> расходных обязательств, возникающих при реализации ими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1240" w:type="dxa"/>
            <w:tcBorders>
              <w:top w:val="nil"/>
              <w:left w:val="nil"/>
              <w:bottom w:val="single" w:sz="4" w:space="0" w:color="auto"/>
              <w:right w:val="single" w:sz="4" w:space="0" w:color="auto"/>
            </w:tcBorders>
            <w:shd w:val="clear" w:color="000000" w:fill="FFFFFF"/>
            <w:vAlign w:val="center"/>
          </w:tcPr>
          <w:p w:rsidR="00140AFD" w:rsidRPr="00140AFD" w:rsidRDefault="00140AFD" w:rsidP="001E0A82">
            <w:pPr>
              <w:jc w:val="center"/>
              <w:rPr>
                <w:color w:val="000000"/>
              </w:rPr>
            </w:pPr>
            <w:r w:rsidRPr="00140AFD">
              <w:rPr>
                <w:color w:val="000000"/>
              </w:rPr>
              <w:t>500,0</w:t>
            </w:r>
          </w:p>
        </w:tc>
      </w:tr>
      <w:tr w:rsidR="00140AFD" w:rsidRPr="00140AFD" w:rsidTr="001E0A82">
        <w:trPr>
          <w:trHeight w:val="407"/>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2  02  30000  00  0000  151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СУБВЕНЦИИ  БЮДЖЕТАМ БЮДЖЕТНОЙ СИСТЕМЫ РОССИЙСКОЙ ФЕДЕРАЦИИ</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93221,703</w:t>
            </w:r>
          </w:p>
        </w:tc>
      </w:tr>
      <w:tr w:rsidR="00140AFD" w:rsidRPr="00140AFD" w:rsidTr="001E0A82">
        <w:trPr>
          <w:trHeight w:val="613"/>
        </w:trPr>
        <w:tc>
          <w:tcPr>
            <w:tcW w:w="3100" w:type="dxa"/>
            <w:vMerge w:val="restart"/>
            <w:tcBorders>
              <w:top w:val="nil"/>
              <w:left w:val="single" w:sz="4" w:space="0" w:color="auto"/>
              <w:bottom w:val="nil"/>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2  02  30024  05  0000  151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районов на выполнение передаваемых полномочий субъектов Российской Федерации, в том числе:</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91724,69</w:t>
            </w:r>
          </w:p>
        </w:tc>
      </w:tr>
      <w:tr w:rsidR="00140AFD" w:rsidRPr="00140AFD" w:rsidTr="001E0A82">
        <w:trPr>
          <w:trHeight w:val="964"/>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1262,6</w:t>
            </w:r>
          </w:p>
        </w:tc>
      </w:tr>
      <w:tr w:rsidR="00140AFD" w:rsidRPr="00140AFD" w:rsidTr="001E0A82">
        <w:trPr>
          <w:trHeight w:val="369"/>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          в т.ч. - на осуществление полномочий в сфере АПК</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1262,6</w:t>
            </w:r>
          </w:p>
        </w:tc>
      </w:tr>
      <w:tr w:rsidR="00140AFD" w:rsidRPr="00140AFD" w:rsidTr="001E0A82">
        <w:trPr>
          <w:trHeight w:val="765"/>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 xml:space="preserve">Субвенции бюджетам муниципальных образований на реализацию основных общеобразовательных программ </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78220,6</w:t>
            </w:r>
          </w:p>
        </w:tc>
      </w:tr>
      <w:tr w:rsidR="00140AFD" w:rsidRPr="00140AFD" w:rsidTr="001E0A82">
        <w:trPr>
          <w:trHeight w:val="974"/>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11065,5</w:t>
            </w:r>
          </w:p>
        </w:tc>
      </w:tr>
      <w:tr w:rsidR="00140AFD" w:rsidRPr="00140AFD" w:rsidTr="001E0A82">
        <w:trPr>
          <w:trHeight w:val="947"/>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районов на осуществление органами местного самоуправления муниципальных районов государственных полномочий  в области архивного дела</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622,6</w:t>
            </w:r>
          </w:p>
        </w:tc>
      </w:tr>
      <w:tr w:rsidR="00140AFD" w:rsidRPr="00140AFD" w:rsidTr="001E0A82">
        <w:trPr>
          <w:trHeight w:val="1230"/>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218,8</w:t>
            </w:r>
          </w:p>
        </w:tc>
      </w:tr>
      <w:tr w:rsidR="00140AFD" w:rsidRPr="00140AFD" w:rsidTr="001E0A82">
        <w:trPr>
          <w:trHeight w:val="1206"/>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Субвенция бюджетам муниципальных образований на осуществление органами местного самоуправления  муниципальных районов государственных полномочий по  организации деятельности административных комиссий</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39,9</w:t>
            </w:r>
          </w:p>
        </w:tc>
      </w:tr>
      <w:tr w:rsidR="00140AFD" w:rsidRPr="00140AFD" w:rsidTr="001E0A82">
        <w:trPr>
          <w:trHeight w:val="1493"/>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215,1</w:t>
            </w:r>
          </w:p>
        </w:tc>
      </w:tr>
      <w:tr w:rsidR="00140AFD" w:rsidRPr="00140AFD" w:rsidTr="001E0A82">
        <w:trPr>
          <w:trHeight w:val="2791"/>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proofErr w:type="gramStart"/>
            <w:r w:rsidRPr="00140AFD">
              <w:rPr>
                <w:color w:val="000000"/>
              </w:rPr>
              <w:t>Субвенции, передаваемые бюджетам муниципальных районов и городских округов в 2017 году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24,39</w:t>
            </w:r>
          </w:p>
        </w:tc>
      </w:tr>
      <w:tr w:rsidR="00140AFD" w:rsidRPr="00140AFD" w:rsidTr="001E0A82">
        <w:trPr>
          <w:trHeight w:val="1414"/>
        </w:trPr>
        <w:tc>
          <w:tcPr>
            <w:tcW w:w="3100" w:type="dxa"/>
            <w:vMerge/>
            <w:tcBorders>
              <w:top w:val="nil"/>
              <w:left w:val="single" w:sz="4" w:space="0" w:color="auto"/>
              <w:bottom w:val="nil"/>
              <w:right w:val="single" w:sz="4" w:space="0" w:color="auto"/>
            </w:tcBorders>
            <w:vAlign w:val="center"/>
          </w:tcPr>
          <w:p w:rsidR="00140AFD" w:rsidRPr="00140AFD" w:rsidRDefault="00140AFD" w:rsidP="001E0A82">
            <w:pPr>
              <w:rPr>
                <w:color w:val="000000"/>
              </w:rPr>
            </w:pP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w:t>
            </w:r>
          </w:p>
        </w:tc>
        <w:tc>
          <w:tcPr>
            <w:tcW w:w="1240" w:type="dxa"/>
            <w:tcBorders>
              <w:top w:val="nil"/>
              <w:left w:val="nil"/>
              <w:bottom w:val="single" w:sz="4" w:space="0" w:color="auto"/>
              <w:right w:val="single" w:sz="4" w:space="0" w:color="auto"/>
            </w:tcBorders>
            <w:shd w:val="clear" w:color="000000" w:fill="FFFFFF"/>
            <w:vAlign w:val="center"/>
          </w:tcPr>
          <w:p w:rsidR="00140AFD" w:rsidRPr="00140AFD" w:rsidRDefault="00140AFD" w:rsidP="001E0A82">
            <w:pPr>
              <w:jc w:val="center"/>
              <w:rPr>
                <w:color w:val="000000"/>
              </w:rPr>
            </w:pPr>
            <w:r w:rsidRPr="00140AFD">
              <w:rPr>
                <w:color w:val="000000"/>
              </w:rPr>
              <w:t>55,2</w:t>
            </w:r>
          </w:p>
        </w:tc>
      </w:tr>
      <w:tr w:rsidR="00140AFD" w:rsidRPr="00140AFD" w:rsidTr="001E0A82">
        <w:trPr>
          <w:trHeight w:val="726"/>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2  02  35542  05  0000  151</w:t>
            </w:r>
          </w:p>
        </w:tc>
        <w:tc>
          <w:tcPr>
            <w:tcW w:w="5200" w:type="dxa"/>
            <w:tcBorders>
              <w:top w:val="nil"/>
              <w:left w:val="nil"/>
              <w:bottom w:val="nil"/>
              <w:right w:val="nil"/>
            </w:tcBorders>
            <w:shd w:val="clear" w:color="auto" w:fill="auto"/>
          </w:tcPr>
          <w:p w:rsidR="00140AFD" w:rsidRPr="00140AFD" w:rsidRDefault="00140AFD" w:rsidP="001E0A82">
            <w:pPr>
              <w:rPr>
                <w:color w:val="000000"/>
              </w:rPr>
            </w:pPr>
            <w:r w:rsidRPr="00140AFD">
              <w:rPr>
                <w:color w:val="000000"/>
              </w:rPr>
              <w:t>Субвенции бюджетам муниципальных районов на повышение продуктивности в молочном скотоводстве</w:t>
            </w:r>
          </w:p>
        </w:tc>
        <w:tc>
          <w:tcPr>
            <w:tcW w:w="1240" w:type="dxa"/>
            <w:tcBorders>
              <w:top w:val="nil"/>
              <w:left w:val="single" w:sz="4" w:space="0" w:color="auto"/>
              <w:bottom w:val="single" w:sz="4" w:space="0" w:color="auto"/>
              <w:right w:val="single" w:sz="4" w:space="0" w:color="auto"/>
            </w:tcBorders>
            <w:shd w:val="clear" w:color="000000" w:fill="FFFFFF"/>
            <w:vAlign w:val="center"/>
          </w:tcPr>
          <w:p w:rsidR="00140AFD" w:rsidRPr="00140AFD" w:rsidRDefault="00140AFD" w:rsidP="001E0A82">
            <w:pPr>
              <w:jc w:val="center"/>
              <w:rPr>
                <w:color w:val="000000"/>
              </w:rPr>
            </w:pPr>
            <w:r w:rsidRPr="00140AFD">
              <w:rPr>
                <w:color w:val="000000"/>
              </w:rPr>
              <w:t>1286,513</w:t>
            </w:r>
          </w:p>
        </w:tc>
      </w:tr>
      <w:tr w:rsidR="00140AFD" w:rsidRPr="00140AFD" w:rsidTr="001E0A82">
        <w:trPr>
          <w:trHeight w:val="982"/>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2  02  35543  05  0000  151</w:t>
            </w:r>
          </w:p>
        </w:tc>
        <w:tc>
          <w:tcPr>
            <w:tcW w:w="5200" w:type="dxa"/>
            <w:tcBorders>
              <w:top w:val="single" w:sz="4" w:space="0" w:color="auto"/>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w:t>
            </w:r>
          </w:p>
        </w:tc>
        <w:tc>
          <w:tcPr>
            <w:tcW w:w="1240" w:type="dxa"/>
            <w:tcBorders>
              <w:top w:val="nil"/>
              <w:left w:val="nil"/>
              <w:bottom w:val="single" w:sz="4" w:space="0" w:color="auto"/>
              <w:right w:val="single" w:sz="4" w:space="0" w:color="auto"/>
            </w:tcBorders>
            <w:shd w:val="clear" w:color="000000" w:fill="FFFFFF"/>
            <w:vAlign w:val="center"/>
          </w:tcPr>
          <w:p w:rsidR="00140AFD" w:rsidRPr="00140AFD" w:rsidRDefault="00140AFD" w:rsidP="001E0A82">
            <w:pPr>
              <w:jc w:val="center"/>
              <w:rPr>
                <w:color w:val="000000"/>
              </w:rPr>
            </w:pPr>
            <w:r w:rsidRPr="00140AFD">
              <w:rPr>
                <w:color w:val="000000"/>
              </w:rPr>
              <w:t>210,5</w:t>
            </w:r>
          </w:p>
        </w:tc>
      </w:tr>
      <w:tr w:rsidR="00140AFD" w:rsidRPr="00140AFD" w:rsidTr="001E0A82">
        <w:trPr>
          <w:trHeight w:val="24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2  02  40000  00  0000  151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ИНЫЕ  МЕЖБЮДЖЕТНЫЕ  ТРАНСФЕРТЫ</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560,6</w:t>
            </w:r>
          </w:p>
        </w:tc>
      </w:tr>
      <w:tr w:rsidR="00140AFD" w:rsidRPr="00140AFD" w:rsidTr="001E0A82">
        <w:trPr>
          <w:trHeight w:val="1112"/>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lastRenderedPageBreak/>
              <w:t>2  02  40014  05  0000  151</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40" w:type="dxa"/>
            <w:tcBorders>
              <w:top w:val="nil"/>
              <w:left w:val="nil"/>
              <w:bottom w:val="single" w:sz="4" w:space="0" w:color="auto"/>
              <w:right w:val="single" w:sz="4" w:space="0" w:color="auto"/>
            </w:tcBorders>
            <w:shd w:val="clear" w:color="000000" w:fill="FFFFFF"/>
            <w:vAlign w:val="center"/>
          </w:tcPr>
          <w:p w:rsidR="00140AFD" w:rsidRPr="00140AFD" w:rsidRDefault="00140AFD" w:rsidP="001E0A82">
            <w:pPr>
              <w:jc w:val="center"/>
              <w:rPr>
                <w:color w:val="000000"/>
              </w:rPr>
            </w:pPr>
            <w:r w:rsidRPr="00140AFD">
              <w:rPr>
                <w:color w:val="000000"/>
              </w:rPr>
              <w:t>560,6</w:t>
            </w:r>
          </w:p>
        </w:tc>
      </w:tr>
      <w:tr w:rsidR="00140AFD" w:rsidRPr="00140AFD" w:rsidTr="001E0A82">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2  07  00000  00  0000  000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center"/>
              <w:rPr>
                <w:color w:val="000000"/>
              </w:rPr>
            </w:pPr>
            <w:r w:rsidRPr="00140AFD">
              <w:rPr>
                <w:color w:val="000000"/>
              </w:rPr>
              <w:t>ПРОЧИЕ  БЕЗВОЗМЕЗДНЫЕ  ПОСТУПЛЕНИЯ</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17440</w:t>
            </w:r>
          </w:p>
        </w:tc>
      </w:tr>
      <w:tr w:rsidR="00140AFD" w:rsidRPr="00140AFD" w:rsidTr="001E0A82">
        <w:trPr>
          <w:trHeight w:val="384"/>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2  07  05000  05  0000  180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безвозмездные поступления в бюджеты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17440</w:t>
            </w:r>
          </w:p>
        </w:tc>
      </w:tr>
      <w:tr w:rsidR="00140AFD" w:rsidRPr="00140AFD" w:rsidTr="001E0A82">
        <w:trPr>
          <w:trHeight w:val="291"/>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2  07  05030  05  0000  180</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jc w:val="both"/>
              <w:rPr>
                <w:color w:val="000000"/>
              </w:rPr>
            </w:pPr>
            <w:r w:rsidRPr="00140AFD">
              <w:rPr>
                <w:color w:val="000000"/>
              </w:rPr>
              <w:t>Прочие безвозмездные поступления в бюджеты муниципальных районов</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color w:val="000000"/>
              </w:rPr>
            </w:pPr>
            <w:r w:rsidRPr="00140AFD">
              <w:rPr>
                <w:color w:val="000000"/>
              </w:rPr>
              <w:t>17440</w:t>
            </w:r>
          </w:p>
        </w:tc>
      </w:tr>
      <w:tr w:rsidR="00140AFD" w:rsidRPr="00140AFD" w:rsidTr="001E0A82">
        <w:trPr>
          <w:trHeight w:val="300"/>
        </w:trPr>
        <w:tc>
          <w:tcPr>
            <w:tcW w:w="3100" w:type="dxa"/>
            <w:tcBorders>
              <w:top w:val="nil"/>
              <w:left w:val="single" w:sz="4" w:space="0" w:color="auto"/>
              <w:bottom w:val="single" w:sz="4" w:space="0" w:color="auto"/>
              <w:right w:val="single" w:sz="4" w:space="0" w:color="auto"/>
            </w:tcBorders>
            <w:shd w:val="clear" w:color="auto" w:fill="auto"/>
            <w:vAlign w:val="center"/>
          </w:tcPr>
          <w:p w:rsidR="00140AFD" w:rsidRPr="00140AFD" w:rsidRDefault="00140AFD" w:rsidP="001E0A82">
            <w:pPr>
              <w:rPr>
                <w:b/>
                <w:bCs/>
                <w:color w:val="000000"/>
              </w:rPr>
            </w:pPr>
            <w:r w:rsidRPr="00140AFD">
              <w:rPr>
                <w:b/>
                <w:bCs/>
                <w:color w:val="000000"/>
              </w:rPr>
              <w:t>ИТОГО ДОХОДОВ</w:t>
            </w:r>
          </w:p>
        </w:tc>
        <w:tc>
          <w:tcPr>
            <w:tcW w:w="5200" w:type="dxa"/>
            <w:tcBorders>
              <w:top w:val="nil"/>
              <w:left w:val="nil"/>
              <w:bottom w:val="single" w:sz="4" w:space="0" w:color="auto"/>
              <w:right w:val="single" w:sz="4" w:space="0" w:color="auto"/>
            </w:tcBorders>
            <w:shd w:val="clear" w:color="auto" w:fill="auto"/>
          </w:tcPr>
          <w:p w:rsidR="00140AFD" w:rsidRPr="00140AFD" w:rsidRDefault="00140AFD" w:rsidP="001E0A82">
            <w:pPr>
              <w:rPr>
                <w:b/>
                <w:bCs/>
                <w:color w:val="000000"/>
              </w:rPr>
            </w:pPr>
            <w:r w:rsidRPr="00140AFD">
              <w:rPr>
                <w:b/>
                <w:bCs/>
                <w:color w:val="000000"/>
              </w:rPr>
              <w:t> </w:t>
            </w:r>
          </w:p>
        </w:tc>
        <w:tc>
          <w:tcPr>
            <w:tcW w:w="1240" w:type="dxa"/>
            <w:tcBorders>
              <w:top w:val="nil"/>
              <w:left w:val="nil"/>
              <w:bottom w:val="single" w:sz="4" w:space="0" w:color="auto"/>
              <w:right w:val="single" w:sz="4" w:space="0" w:color="auto"/>
            </w:tcBorders>
            <w:shd w:val="clear" w:color="auto" w:fill="auto"/>
            <w:vAlign w:val="center"/>
          </w:tcPr>
          <w:p w:rsidR="00140AFD" w:rsidRPr="00140AFD" w:rsidRDefault="00140AFD" w:rsidP="001E0A82">
            <w:pPr>
              <w:jc w:val="center"/>
              <w:rPr>
                <w:b/>
                <w:bCs/>
                <w:color w:val="000000"/>
              </w:rPr>
            </w:pPr>
            <w:r w:rsidRPr="00140AFD">
              <w:rPr>
                <w:b/>
                <w:bCs/>
                <w:color w:val="000000"/>
              </w:rPr>
              <w:t>216771,780</w:t>
            </w:r>
          </w:p>
        </w:tc>
      </w:tr>
    </w:tbl>
    <w:p w:rsidR="00140AFD" w:rsidRPr="00140AFD" w:rsidRDefault="00140AFD" w:rsidP="00140AFD"/>
    <w:p w:rsidR="00140AFD" w:rsidRPr="00140AFD" w:rsidRDefault="00140AFD" w:rsidP="00C93352">
      <w:pPr>
        <w:jc w:val="right"/>
      </w:pPr>
    </w:p>
    <w:p w:rsidR="0017025C" w:rsidRPr="00140AFD" w:rsidRDefault="0017025C" w:rsidP="0017025C">
      <w:pPr>
        <w:pStyle w:val="a3"/>
        <w:spacing w:before="0" w:beforeAutospacing="0" w:after="0"/>
        <w:jc w:val="both"/>
      </w:pPr>
    </w:p>
    <w:p w:rsidR="0017025C" w:rsidRPr="00140AFD" w:rsidRDefault="0017025C" w:rsidP="0017025C">
      <w:pPr>
        <w:jc w:val="both"/>
        <w:rPr>
          <w:sz w:val="24"/>
          <w:szCs w:val="24"/>
        </w:rPr>
      </w:pPr>
    </w:p>
    <w:p w:rsidR="0017025C" w:rsidRPr="00140AFD" w:rsidRDefault="0017025C" w:rsidP="0017025C">
      <w:pPr>
        <w:jc w:val="both"/>
        <w:rPr>
          <w:sz w:val="24"/>
          <w:szCs w:val="24"/>
        </w:rPr>
      </w:pPr>
    </w:p>
    <w:p w:rsidR="0017025C" w:rsidRPr="00140AFD" w:rsidRDefault="0017025C" w:rsidP="0017025C">
      <w:pPr>
        <w:jc w:val="both"/>
        <w:rPr>
          <w:sz w:val="24"/>
          <w:szCs w:val="24"/>
        </w:rPr>
      </w:pPr>
    </w:p>
    <w:p w:rsidR="00CD0925" w:rsidRPr="00140AFD" w:rsidRDefault="00CD0925" w:rsidP="00CD0925">
      <w:pPr>
        <w:jc w:val="both"/>
      </w:pPr>
    </w:p>
    <w:p w:rsidR="00C93352" w:rsidRPr="00140AFD" w:rsidRDefault="00C93352" w:rsidP="00C93352">
      <w:pPr>
        <w:jc w:val="center"/>
      </w:pPr>
    </w:p>
    <w:p w:rsidR="00BF7F4F" w:rsidRDefault="00BF7F4F" w:rsidP="00C93352">
      <w:pPr>
        <w:jc w:val="center"/>
      </w:pPr>
      <w:r w:rsidRPr="00140AFD">
        <w:t>*      *      *      *      *      *      *</w:t>
      </w:r>
    </w:p>
    <w:p w:rsidR="001E0A82" w:rsidRPr="00BF1099" w:rsidRDefault="001E0A82" w:rsidP="00C93352">
      <w:pPr>
        <w:jc w:val="center"/>
        <w:rPr>
          <w:sz w:val="24"/>
          <w:szCs w:val="24"/>
        </w:rPr>
      </w:pPr>
    </w:p>
    <w:p w:rsidR="001E0A82" w:rsidRPr="00BF1099" w:rsidRDefault="001E0A82" w:rsidP="00BF1099">
      <w:pPr>
        <w:tabs>
          <w:tab w:val="left" w:pos="8080"/>
        </w:tabs>
        <w:jc w:val="right"/>
        <w:rPr>
          <w:sz w:val="24"/>
          <w:szCs w:val="24"/>
        </w:rPr>
      </w:pPr>
      <w:r w:rsidRPr="00BF1099">
        <w:rPr>
          <w:sz w:val="24"/>
          <w:szCs w:val="24"/>
        </w:rPr>
        <w:t xml:space="preserve">                                                                                       Приложение №  2</w:t>
      </w:r>
    </w:p>
    <w:p w:rsidR="001E0A82" w:rsidRPr="00BF1099" w:rsidRDefault="001E0A82" w:rsidP="00BF1099">
      <w:pPr>
        <w:jc w:val="right"/>
        <w:rPr>
          <w:sz w:val="24"/>
          <w:szCs w:val="24"/>
        </w:rPr>
      </w:pPr>
      <w:r w:rsidRPr="00BF1099">
        <w:rPr>
          <w:sz w:val="24"/>
          <w:szCs w:val="24"/>
        </w:rPr>
        <w:t xml:space="preserve">                                                                                       к решению  Собрания  депутатов</w:t>
      </w:r>
    </w:p>
    <w:p w:rsidR="001E0A82" w:rsidRPr="00BF1099" w:rsidRDefault="001E0A82" w:rsidP="00BF1099">
      <w:pPr>
        <w:jc w:val="right"/>
        <w:rPr>
          <w:sz w:val="24"/>
          <w:szCs w:val="24"/>
        </w:rPr>
      </w:pPr>
      <w:r w:rsidRPr="00BF1099">
        <w:rPr>
          <w:sz w:val="24"/>
          <w:szCs w:val="24"/>
        </w:rPr>
        <w:t xml:space="preserve">                                                                                       от «____»________2017г. №_____</w:t>
      </w:r>
    </w:p>
    <w:p w:rsidR="001E0A82" w:rsidRPr="00BF1099" w:rsidRDefault="001E0A82" w:rsidP="001E0A82">
      <w:pPr>
        <w:jc w:val="center"/>
        <w:rPr>
          <w:sz w:val="24"/>
          <w:szCs w:val="24"/>
        </w:rPr>
      </w:pPr>
      <w:r w:rsidRPr="00BF1099">
        <w:rPr>
          <w:sz w:val="24"/>
          <w:szCs w:val="24"/>
        </w:rPr>
        <w:t>РАСПРЕДЕЛЕНИЕ</w:t>
      </w:r>
    </w:p>
    <w:p w:rsidR="001E0A82" w:rsidRPr="00BF1099" w:rsidRDefault="001E0A82" w:rsidP="001E0A82">
      <w:pPr>
        <w:tabs>
          <w:tab w:val="left" w:pos="10065"/>
        </w:tabs>
        <w:ind w:left="-567" w:firstLine="567"/>
        <w:rPr>
          <w:sz w:val="24"/>
          <w:szCs w:val="24"/>
        </w:rPr>
      </w:pPr>
      <w:r w:rsidRPr="00BF1099">
        <w:rPr>
          <w:sz w:val="24"/>
          <w:szCs w:val="24"/>
        </w:rPr>
        <w:t>бюджетных ассигнований бюджета Островского муниципального района  на 2017 год</w:t>
      </w:r>
    </w:p>
    <w:p w:rsidR="001E0A82" w:rsidRPr="00BF1099" w:rsidRDefault="001E0A82" w:rsidP="001E0A82">
      <w:pPr>
        <w:rPr>
          <w:sz w:val="24"/>
          <w:szCs w:val="24"/>
        </w:rPr>
      </w:pPr>
      <w:r w:rsidRPr="00BF1099">
        <w:rPr>
          <w:sz w:val="24"/>
          <w:szCs w:val="24"/>
        </w:rPr>
        <w:t xml:space="preserve">по разделам, подразделам, целевым статьям, группам и подгруппам видов расходов </w:t>
      </w:r>
    </w:p>
    <w:p w:rsidR="001E0A82" w:rsidRPr="00BF1099" w:rsidRDefault="001E0A82" w:rsidP="001E0A82">
      <w:pPr>
        <w:jc w:val="center"/>
        <w:rPr>
          <w:sz w:val="24"/>
          <w:szCs w:val="24"/>
        </w:rPr>
      </w:pPr>
      <w:r w:rsidRPr="00BF1099">
        <w:rPr>
          <w:sz w:val="24"/>
          <w:szCs w:val="24"/>
        </w:rPr>
        <w:t xml:space="preserve">  классификации расходов бюджетов </w:t>
      </w:r>
    </w:p>
    <w:tbl>
      <w:tblPr>
        <w:tblW w:w="11082" w:type="dxa"/>
        <w:tblInd w:w="-768" w:type="dxa"/>
        <w:tblLayout w:type="fixed"/>
        <w:tblLook w:val="0000"/>
      </w:tblPr>
      <w:tblGrid>
        <w:gridCol w:w="6688"/>
        <w:gridCol w:w="709"/>
        <w:gridCol w:w="1559"/>
        <w:gridCol w:w="567"/>
        <w:gridCol w:w="1559"/>
      </w:tblGrid>
      <w:tr w:rsidR="001E0A82" w:rsidRPr="005E3CC5" w:rsidTr="001E0A82">
        <w:trPr>
          <w:trHeight w:val="569"/>
        </w:trPr>
        <w:tc>
          <w:tcPr>
            <w:tcW w:w="6688" w:type="dxa"/>
            <w:tcBorders>
              <w:top w:val="single" w:sz="4" w:space="0" w:color="000000"/>
              <w:left w:val="single" w:sz="4" w:space="0" w:color="000000"/>
              <w:bottom w:val="single" w:sz="4" w:space="0" w:color="000000"/>
            </w:tcBorders>
            <w:shd w:val="clear" w:color="auto" w:fill="auto"/>
            <w:vAlign w:val="center"/>
          </w:tcPr>
          <w:p w:rsidR="001E0A82" w:rsidRPr="005E3CC5" w:rsidRDefault="001E0A82" w:rsidP="001E0A82">
            <w:pPr>
              <w:snapToGrid w:val="0"/>
              <w:jc w:val="center"/>
            </w:pPr>
            <w:r w:rsidRPr="005E3CC5">
              <w:t>Наименование</w:t>
            </w:r>
          </w:p>
        </w:tc>
        <w:tc>
          <w:tcPr>
            <w:tcW w:w="709" w:type="dxa"/>
            <w:tcBorders>
              <w:top w:val="single" w:sz="4" w:space="0" w:color="000000"/>
              <w:left w:val="single" w:sz="4" w:space="0" w:color="000000"/>
              <w:bottom w:val="single" w:sz="4" w:space="0" w:color="000000"/>
            </w:tcBorders>
            <w:shd w:val="clear" w:color="auto" w:fill="auto"/>
            <w:vAlign w:val="center"/>
          </w:tcPr>
          <w:p w:rsidR="001E0A82" w:rsidRPr="005E3CC5" w:rsidRDefault="001E0A82" w:rsidP="001E0A82">
            <w:pPr>
              <w:snapToGrid w:val="0"/>
              <w:jc w:val="center"/>
            </w:pPr>
            <w:r w:rsidRPr="005E3CC5">
              <w:t>Раздел, подраздел</w:t>
            </w:r>
          </w:p>
        </w:tc>
        <w:tc>
          <w:tcPr>
            <w:tcW w:w="1559" w:type="dxa"/>
            <w:tcBorders>
              <w:top w:val="single" w:sz="4" w:space="0" w:color="000000"/>
              <w:left w:val="single" w:sz="4" w:space="0" w:color="000000"/>
              <w:bottom w:val="single" w:sz="4" w:space="0" w:color="000000"/>
            </w:tcBorders>
            <w:shd w:val="clear" w:color="auto" w:fill="auto"/>
            <w:vAlign w:val="center"/>
          </w:tcPr>
          <w:p w:rsidR="001E0A82" w:rsidRPr="005E3CC5" w:rsidRDefault="001E0A82" w:rsidP="001E0A82">
            <w:pPr>
              <w:snapToGrid w:val="0"/>
              <w:jc w:val="center"/>
            </w:pPr>
            <w:r w:rsidRPr="005E3CC5">
              <w:t>Целевая статья</w:t>
            </w:r>
          </w:p>
        </w:tc>
        <w:tc>
          <w:tcPr>
            <w:tcW w:w="567" w:type="dxa"/>
            <w:tcBorders>
              <w:top w:val="single" w:sz="4" w:space="0" w:color="000000"/>
              <w:left w:val="single" w:sz="4" w:space="0" w:color="000000"/>
              <w:bottom w:val="single" w:sz="4" w:space="0" w:color="000000"/>
            </w:tcBorders>
            <w:shd w:val="clear" w:color="auto" w:fill="auto"/>
            <w:vAlign w:val="center"/>
          </w:tcPr>
          <w:p w:rsidR="001E0A82" w:rsidRPr="005E3CC5" w:rsidRDefault="001E0A82" w:rsidP="001E0A82">
            <w:pPr>
              <w:snapToGrid w:val="0"/>
              <w:jc w:val="center"/>
            </w:pPr>
            <w:r w:rsidRPr="005E3CC5">
              <w:t>Вид расходов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Сумма</w:t>
            </w:r>
          </w:p>
          <w:p w:rsidR="001E0A82" w:rsidRPr="005E3CC5" w:rsidRDefault="001E0A82" w:rsidP="001E0A82">
            <w:pPr>
              <w:jc w:val="center"/>
            </w:pPr>
            <w:r w:rsidRPr="005E3CC5">
              <w:t>(</w:t>
            </w:r>
            <w:proofErr w:type="spellStart"/>
            <w:r w:rsidRPr="005E3CC5">
              <w:t>тыс</w:t>
            </w:r>
            <w:proofErr w:type="gramStart"/>
            <w:r w:rsidRPr="005E3CC5">
              <w:t>.р</w:t>
            </w:r>
            <w:proofErr w:type="gramEnd"/>
            <w:r w:rsidRPr="005E3CC5">
              <w:t>уб</w:t>
            </w:r>
            <w:proofErr w:type="spellEnd"/>
            <w:r w:rsidRPr="005E3CC5">
              <w:rPr>
                <w:lang w:val="en-US"/>
              </w:rPr>
              <w:t>.</w:t>
            </w:r>
            <w:r w:rsidRPr="005E3CC5">
              <w:t>)</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b/>
              </w:rPr>
            </w:pPr>
            <w:r w:rsidRPr="005E3CC5">
              <w:rPr>
                <w:b/>
              </w:rPr>
              <w:t>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0100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lang w:val="en-US"/>
              </w:rPr>
            </w:pPr>
            <w:r w:rsidRPr="005E3CC5">
              <w:rPr>
                <w:b/>
              </w:rPr>
              <w:t>1</w:t>
            </w:r>
            <w:r w:rsidRPr="005E3CC5">
              <w:rPr>
                <w:b/>
                <w:lang w:val="en-US"/>
              </w:rPr>
              <w:t>9 2</w:t>
            </w:r>
            <w:r w:rsidRPr="005E3CC5">
              <w:rPr>
                <w:b/>
              </w:rPr>
              <w:t>2</w:t>
            </w:r>
            <w:r w:rsidRPr="005E3CC5">
              <w:rPr>
                <w:b/>
                <w:lang w:val="en-US"/>
              </w:rPr>
              <w:t>1.651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0102</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1 175,0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Высшее должностное лицо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00100 00000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1 175,0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00100 00110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1 175,0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1 175,0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1 175,0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0103</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350,4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 xml:space="preserve">Законодательный (представительный) орган  </w:t>
            </w:r>
            <w:proofErr w:type="gramStart"/>
            <w:r w:rsidRPr="005E3CC5">
              <w:rPr>
                <w:color w:val="000000"/>
              </w:rPr>
              <w:t>муниципального</w:t>
            </w:r>
            <w:proofErr w:type="gramEnd"/>
            <w:r w:rsidRPr="005E3CC5">
              <w:rPr>
                <w:color w:val="000000"/>
              </w:rPr>
              <w:t xml:space="preserve"> </w:t>
            </w:r>
          </w:p>
          <w:p w:rsidR="001E0A82" w:rsidRPr="005E3CC5" w:rsidRDefault="001E0A82" w:rsidP="001E0A82">
            <w:pPr>
              <w:jc w:val="both"/>
              <w:rPr>
                <w:color w:val="000000"/>
              </w:rPr>
            </w:pPr>
            <w:r w:rsidRPr="005E3CC5">
              <w:rPr>
                <w:color w:val="000000"/>
              </w:rPr>
              <w:t>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3</w:t>
            </w:r>
            <w:r w:rsidRPr="005E3CC5">
              <w:t>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350,4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3</w:t>
            </w:r>
            <w:r w:rsidRPr="005E3CC5">
              <w:t>00</w:t>
            </w:r>
            <w:r w:rsidRPr="005E3CC5">
              <w:rPr>
                <w:lang w:val="en-US"/>
              </w:rPr>
              <w:t xml:space="preserve"> 0011</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332,4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1</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332,4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332,4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003</w:t>
            </w:r>
            <w:r w:rsidRPr="005E3CC5">
              <w:t>00</w:t>
            </w:r>
            <w:r w:rsidRPr="005E3CC5">
              <w:rPr>
                <w:lang w:val="en-US"/>
              </w:rPr>
              <w:t xml:space="preserve"> 0019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lastRenderedPageBreak/>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Функционирование Правительства РФ, высших исполнительных органов государственной власти субъектов РФ,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0104</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12 412,35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 xml:space="preserve"> 12 412,35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0011</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 xml:space="preserve">  8 229,502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1</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 xml:space="preserve">   8 229,502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 xml:space="preserve">  8 229,502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006</w:t>
            </w:r>
            <w:r w:rsidRPr="005E3CC5">
              <w:t>00</w:t>
            </w:r>
            <w:r w:rsidRPr="005E3CC5">
              <w:rPr>
                <w:lang w:val="en-US"/>
              </w:rPr>
              <w:t xml:space="preserve"> 0019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3 086,448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1E0A82" w:rsidRPr="005E3CC5" w:rsidRDefault="001E0A82" w:rsidP="001E0A82">
            <w:pPr>
              <w:snapToGrid w:val="0"/>
              <w:jc w:val="both"/>
              <w:rPr>
                <w:color w:val="000000"/>
              </w:rPr>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195,987</w:t>
            </w:r>
          </w:p>
        </w:tc>
      </w:tr>
      <w:tr w:rsidR="001E0A82" w:rsidRPr="005E3CC5" w:rsidTr="001E0A82">
        <w:trPr>
          <w:trHeight w:val="70"/>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195,987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2 778,0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2 778,0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112,461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112,461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Осуществление государственных полномочий в области архивного дела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006</w:t>
            </w:r>
            <w:r w:rsidRPr="005E3CC5">
              <w:t>00</w:t>
            </w:r>
            <w:r w:rsidRPr="005E3CC5">
              <w:rPr>
                <w:lang w:val="en-US"/>
              </w:rPr>
              <w:t xml:space="preserve"> 7205</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622,6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577,1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577,1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45,5</w:t>
            </w:r>
          </w:p>
        </w:tc>
      </w:tr>
      <w:tr w:rsidR="001E0A82" w:rsidRPr="005E3CC5" w:rsidTr="001E0A82">
        <w:trPr>
          <w:trHeight w:val="53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Осуществление государственных полномочий  по решению вопросов в сфере трудовых отношений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p>
          <w:p w:rsidR="001E0A82" w:rsidRPr="005E3CC5" w:rsidRDefault="001E0A82" w:rsidP="001E0A82">
            <w:r w:rsidRPr="005E3CC5">
              <w:t xml:space="preserve"> </w:t>
            </w:r>
            <w:r w:rsidRPr="005E3CC5">
              <w:rPr>
                <w:lang w:val="en-US"/>
              </w:rPr>
              <w:t>006</w:t>
            </w:r>
            <w:r w:rsidRPr="005E3CC5">
              <w:t>00 7</w:t>
            </w:r>
            <w:r w:rsidRPr="005E3CC5">
              <w:rPr>
                <w:lang w:val="en-US"/>
              </w:rPr>
              <w:t>206</w:t>
            </w:r>
            <w:r w:rsidRPr="005E3CC5">
              <w:t>0</w:t>
            </w: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218,8</w:t>
            </w:r>
          </w:p>
        </w:tc>
      </w:tr>
      <w:tr w:rsidR="001E0A82" w:rsidRPr="005E3CC5" w:rsidTr="001E0A82">
        <w:trPr>
          <w:trHeight w:val="70"/>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218,8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218,8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rPr>
                <w:color w:val="000000"/>
              </w:rPr>
              <w:t>Осуществление государственных полномочий  по образованию и организации деятельности комиссий по делам несовершеннолетних и защите их прав</w:t>
            </w:r>
            <w:r w:rsidRPr="005E3CC5">
              <w:t xml:space="preserve">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006</w:t>
            </w:r>
            <w:r w:rsidRPr="005E3CC5">
              <w:t>00</w:t>
            </w:r>
            <w:r w:rsidRPr="005E3CC5">
              <w:rPr>
                <w:lang w:val="en-US"/>
              </w:rPr>
              <w:t xml:space="preserve"> 7207</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215,1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215,1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215,1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 xml:space="preserve">Осуществление государственных полномочий по организации </w:t>
            </w:r>
            <w:r w:rsidRPr="005E3CC5">
              <w:rPr>
                <w:color w:val="000000"/>
              </w:rPr>
              <w:lastRenderedPageBreak/>
              <w:t>деятельности административных комиссий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006</w:t>
            </w:r>
            <w:r w:rsidRPr="005E3CC5">
              <w:t>00</w:t>
            </w:r>
            <w:r w:rsidRPr="005E3CC5">
              <w:rPr>
                <w:lang w:val="en-US"/>
              </w:rPr>
              <w:t xml:space="preserve"> 7208</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0106</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3 860,911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Руководитель ревизионной комиссии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004</w:t>
            </w:r>
            <w:r w:rsidRPr="005E3CC5">
              <w:t>00</w:t>
            </w:r>
            <w:r w:rsidRPr="005E3CC5">
              <w:rPr>
                <w:lang w:val="en-US"/>
              </w:rPr>
              <w:t xml:space="preserve"> 0000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245,6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004</w:t>
            </w:r>
            <w:r w:rsidRPr="005E3CC5">
              <w:t>00</w:t>
            </w:r>
            <w:r w:rsidRPr="005E3CC5">
              <w:rPr>
                <w:lang w:val="en-US"/>
              </w:rPr>
              <w:t xml:space="preserve"> 0011</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235,9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235,9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235,9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00400 00190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9,7</w:t>
            </w:r>
          </w:p>
        </w:tc>
      </w:tr>
      <w:tr w:rsidR="001E0A82" w:rsidRPr="005E3CC5" w:rsidTr="001E0A82">
        <w:trPr>
          <w:trHeight w:val="546"/>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3 615,311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0011</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3 070,346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3 070,346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3 070,346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006</w:t>
            </w:r>
            <w:r w:rsidRPr="005E3CC5">
              <w:t>00</w:t>
            </w:r>
            <w:r w:rsidRPr="005E3CC5">
              <w:rPr>
                <w:lang w:val="en-US"/>
              </w:rPr>
              <w:t xml:space="preserve"> 0019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544,965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543,365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543,365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проведения выборов и референдумов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0107</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378,7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Избирательная комиссия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5</w:t>
            </w:r>
            <w:r w:rsidRPr="005E3CC5">
              <w:t>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378,7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5</w:t>
            </w:r>
            <w:r w:rsidRPr="005E3CC5">
              <w:t>00</w:t>
            </w:r>
            <w:r w:rsidRPr="005E3CC5">
              <w:rPr>
                <w:lang w:val="en-US"/>
              </w:rPr>
              <w:t xml:space="preserve"> 0011</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356,7</w:t>
            </w:r>
          </w:p>
        </w:tc>
      </w:tr>
      <w:tr w:rsidR="001E0A82" w:rsidRPr="005E3CC5" w:rsidTr="001E0A82">
        <w:trPr>
          <w:trHeight w:val="901"/>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1</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356,7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356,7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005</w:t>
            </w:r>
            <w:r w:rsidRPr="005E3CC5">
              <w:t>00</w:t>
            </w:r>
            <w:r w:rsidRPr="005E3CC5">
              <w:rPr>
                <w:lang w:val="en-US"/>
              </w:rPr>
              <w:t xml:space="preserve"> 0019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22,0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5E3CC5">
              <w:rPr>
                <w:color w:val="000000"/>
              </w:rPr>
              <w:lastRenderedPageBreak/>
              <w:t>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19,0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lastRenderedPageBreak/>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19,0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Резервные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0111</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57,0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07000 00000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57,0</w:t>
            </w:r>
          </w:p>
        </w:tc>
      </w:tr>
      <w:tr w:rsidR="001E0A82" w:rsidRPr="005E3CC5" w:rsidTr="001E0A82">
        <w:trPr>
          <w:trHeight w:val="70"/>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07</w:t>
            </w:r>
            <w:r w:rsidRPr="005E3CC5">
              <w:rPr>
                <w:lang w:val="en-US"/>
              </w:rPr>
              <w:t>0</w:t>
            </w:r>
            <w:r w:rsidRPr="005E3CC5">
              <w:t>00</w:t>
            </w:r>
            <w:r w:rsidRPr="005E3CC5">
              <w:rPr>
                <w:lang w:val="en-US"/>
              </w:rPr>
              <w:t xml:space="preserve"> </w:t>
            </w:r>
            <w:r w:rsidRPr="005E3CC5">
              <w:t>20100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57,0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57,0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Резервные средства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870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57,0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Другие 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0113</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987,29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Осуществление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7209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2</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07000 00000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43,0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07</w:t>
            </w:r>
            <w:r w:rsidRPr="005E3CC5">
              <w:rPr>
                <w:lang w:val="en-US"/>
              </w:rPr>
              <w:t>0</w:t>
            </w:r>
            <w:r w:rsidRPr="005E3CC5">
              <w:t>00</w:t>
            </w:r>
            <w:r w:rsidRPr="005E3CC5">
              <w:rPr>
                <w:lang w:val="en-US"/>
              </w:rPr>
              <w:t xml:space="preserve"> </w:t>
            </w:r>
            <w:r w:rsidRPr="005E3CC5">
              <w:t>20100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43,0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3</w:t>
            </w:r>
            <w:r w:rsidRPr="005E3CC5">
              <w:rPr>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43,0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360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43,0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Оценка недвижимости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08100 00000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A82" w:rsidRPr="005E3CC5" w:rsidRDefault="001E0A82" w:rsidP="001E0A82">
            <w:pPr>
              <w:snapToGrid w:val="0"/>
              <w:jc w:val="center"/>
            </w:pPr>
            <w:r w:rsidRPr="005E3CC5">
              <w:t>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Оценка недвижимости, признания правы и регулирование отношений по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08100 20190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Реализация муниципальных функций, связанных </w:t>
            </w:r>
            <w:proofErr w:type="gramStart"/>
            <w:r w:rsidRPr="005E3CC5">
              <w:t>с</w:t>
            </w:r>
            <w:proofErr w:type="gramEnd"/>
            <w:r w:rsidRPr="005E3CC5">
              <w:t xml:space="preserve"> </w:t>
            </w:r>
          </w:p>
          <w:p w:rsidR="001E0A82" w:rsidRPr="005E3CC5" w:rsidRDefault="001E0A82" w:rsidP="001E0A82">
            <w:pPr>
              <w:jc w:val="both"/>
            </w:pPr>
            <w:r w:rsidRPr="005E3CC5">
              <w:t>общегосударственным управлением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092</w:t>
            </w:r>
            <w:r w:rsidRPr="005E3CC5">
              <w:t>00</w:t>
            </w:r>
            <w:r w:rsidRPr="005E3CC5">
              <w:rPr>
                <w:lang w:val="en-US"/>
              </w:rPr>
              <w:t xml:space="preserve"> 0000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Прочие выплаты по обязательствам муниципального образования (опубликование официальной информации)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09200</w:t>
            </w:r>
            <w:r w:rsidRPr="005E3CC5">
              <w:rPr>
                <w:lang w:val="en-US"/>
              </w:rPr>
              <w:t xml:space="preserve"> 20</w:t>
            </w:r>
            <w:r w:rsidRPr="005E3CC5">
              <w:t>200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216,0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2</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216,0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216,0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Субсидии общественным организациям, оказывающим услуги по     социальной поддержке ветеранов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09200 60260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Субсидии некоммерческим организациям (за исключением государственны</w:t>
            </w:r>
            <w:proofErr w:type="gramStart"/>
            <w:r w:rsidRPr="005E3CC5">
              <w:t>х(</w:t>
            </w:r>
            <w:proofErr w:type="gramEnd"/>
            <w:r w:rsidRPr="005E3CC5">
              <w:t>муниципальных)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630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Субсидии общественным организациям, оказывающим услуги по     социальной защите и реабилитации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09200 60270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600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Субсидии некоммерческим организациям (за исключением государственны</w:t>
            </w:r>
            <w:proofErr w:type="gramStart"/>
            <w:r w:rsidRPr="005E3CC5">
              <w:t>х(</w:t>
            </w:r>
            <w:proofErr w:type="gramEnd"/>
            <w:r w:rsidRPr="005E3CC5">
              <w:t>муниципальных)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630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Учреждения по обеспечению хозяйственного и транспортного</w:t>
            </w:r>
          </w:p>
          <w:p w:rsidR="001E0A82" w:rsidRPr="005E3CC5" w:rsidRDefault="001E0A82" w:rsidP="001E0A82">
            <w:pPr>
              <w:jc w:val="both"/>
            </w:pPr>
            <w:r w:rsidRPr="005E3CC5">
              <w:t>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09300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521,09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09300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521,09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510,6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510,6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10,49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10,49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Реализация мероприятий муниципальных программ за счет средств местного бюджета и </w:t>
            </w:r>
            <w:proofErr w:type="spellStart"/>
            <w:r w:rsidRPr="005E3CC5">
              <w:t>софинансирование</w:t>
            </w:r>
            <w:proofErr w:type="spellEnd"/>
            <w:r w:rsidRPr="005E3CC5">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Профилактика правонарушений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40000 20100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2</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Повышение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40000 20900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Межбюджетные трансферты бюджетам муниципальных образований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52100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52100</w:t>
            </w:r>
            <w:r w:rsidRPr="005E3CC5">
              <w:rPr>
                <w:lang w:val="en-US"/>
              </w:rPr>
              <w:t xml:space="preserve"> 7209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Субвенции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Национальная безопасность и правоохранительная                 деятельность</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0300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rPr>
            </w:pPr>
            <w:r w:rsidRPr="005E3CC5">
              <w:rPr>
                <w:b/>
                <w:lang w:val="en-US"/>
              </w:rPr>
              <w:t>83</w:t>
            </w:r>
            <w:r w:rsidRPr="005E3CC5">
              <w:rPr>
                <w:b/>
              </w:rPr>
              <w:t>0,0</w:t>
            </w:r>
          </w:p>
        </w:tc>
      </w:tr>
      <w:tr w:rsidR="001E0A82" w:rsidRPr="005E3CC5" w:rsidTr="001E0A82">
        <w:trPr>
          <w:trHeight w:val="482"/>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 xml:space="preserve">Защита населения и территории от ЧС природного и техногенного </w:t>
            </w:r>
          </w:p>
          <w:p w:rsidR="001E0A82" w:rsidRPr="005E3CC5" w:rsidRDefault="001E0A82" w:rsidP="001E0A82">
            <w:r w:rsidRPr="005E3CC5">
              <w:t>характера, гражданская оборона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0309</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830,0</w:t>
            </w:r>
          </w:p>
        </w:tc>
      </w:tr>
      <w:tr w:rsidR="001E0A82" w:rsidRPr="005E3CC5" w:rsidTr="001E0A82">
        <w:trPr>
          <w:trHeight w:val="482"/>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Реализация муниципальных функций, связанных с обеспечением национальной безопасности и правоохранительной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09400 00000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Предупреждение и ликвидация последствий ЧС и стихийных бедствий природного и техногенного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094</w:t>
            </w:r>
            <w:r w:rsidRPr="005E3CC5">
              <w:t>00</w:t>
            </w:r>
            <w:r w:rsidRPr="005E3CC5">
              <w:rPr>
                <w:lang w:val="en-US"/>
              </w:rPr>
              <w:t xml:space="preserve"> 2012</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2</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Диспетчерские службы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095</w:t>
            </w:r>
            <w:r w:rsidRPr="005E3CC5">
              <w:t>00</w:t>
            </w:r>
            <w:r w:rsidRPr="005E3CC5">
              <w:rPr>
                <w:lang w:val="en-US"/>
              </w:rPr>
              <w:t xml:space="preserve"> 0000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520,0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095</w:t>
            </w:r>
            <w:r w:rsidRPr="005E3CC5">
              <w:t>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520,0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E0A82" w:rsidRPr="005E3CC5" w:rsidRDefault="001E0A82" w:rsidP="001E0A82">
            <w:pPr>
              <w:snapToGrid w:val="0"/>
              <w:jc w:val="center"/>
            </w:pPr>
            <w:r w:rsidRPr="005E3CC5">
              <w:t>504,0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2</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16,0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16,0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Национальная экономика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0400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lang w:val="en-US"/>
              </w:rPr>
            </w:pPr>
            <w:r w:rsidRPr="005E3CC5">
              <w:rPr>
                <w:b/>
                <w:lang w:val="en-US"/>
              </w:rPr>
              <w:t>9 827.003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Сельское хозяйство и рыболовство</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0405</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2 784,003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1 262,6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Осуществление государственных полномочий в сфере агропромышленного комплекса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7201</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1 262,6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181,6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181,6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both"/>
              <w:rPr>
                <w:color w:val="000000"/>
              </w:rPr>
            </w:pPr>
            <w:r w:rsidRPr="005E3CC5">
              <w:rPr>
                <w:color w:val="000000"/>
              </w:rPr>
              <w:t>Государственная поддержка сельского хозяйства за счет средств      федерального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26000</w:t>
            </w:r>
            <w:r w:rsidRPr="005E3CC5">
              <w:rPr>
                <w:color w:val="000000"/>
                <w:lang w:val="en-US"/>
              </w:rPr>
              <w:t xml:space="preserve"> </w:t>
            </w:r>
            <w:r w:rsidRPr="005E3CC5">
              <w:rPr>
                <w:color w:val="000000"/>
              </w:rPr>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rPr>
                <w:color w:val="000000"/>
              </w:rPr>
            </w:pPr>
            <w:r w:rsidRPr="005E3CC5">
              <w:rPr>
                <w:color w:val="000000"/>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rPr>
                <w:color w:val="000000"/>
              </w:rPr>
            </w:pPr>
            <w:r w:rsidRPr="005E3CC5">
              <w:rPr>
                <w:color w:val="000000"/>
              </w:rPr>
              <w:t xml:space="preserve">   1 422,183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 xml:space="preserve">Повышение продуктивности в молочном скотоводстве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xml:space="preserve">26000 </w:t>
            </w:r>
            <w:r w:rsidRPr="005E3CC5">
              <w:rPr>
                <w:color w:val="000000"/>
                <w:lang w:val="en-US"/>
              </w:rPr>
              <w:t>R</w:t>
            </w:r>
            <w:r w:rsidRPr="005E3CC5">
              <w:rPr>
                <w:color w:val="000000"/>
              </w:rPr>
              <w:t>5420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1 222,183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1 222,183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both"/>
              <w:rPr>
                <w:color w:val="000000"/>
              </w:rPr>
            </w:pPr>
            <w:r w:rsidRPr="005E3CC5">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1 222,183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 xml:space="preserve">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xml:space="preserve">26000 </w:t>
            </w:r>
            <w:r w:rsidRPr="005E3CC5">
              <w:rPr>
                <w:color w:val="000000"/>
                <w:lang w:val="en-US"/>
              </w:rPr>
              <w:t>R</w:t>
            </w:r>
            <w:r w:rsidRPr="005E3CC5">
              <w:rPr>
                <w:color w:val="000000"/>
              </w:rPr>
              <w:t>543Ж</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200,0</w:t>
            </w:r>
          </w:p>
        </w:tc>
      </w:tr>
      <w:tr w:rsidR="001E0A82" w:rsidRPr="005E3CC5" w:rsidTr="001E0A82">
        <w:trPr>
          <w:trHeight w:val="20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w:t>
            </w: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lang w:val="en-US"/>
              </w:rPr>
            </w:pPr>
            <w:r w:rsidRPr="005E3CC5">
              <w:rPr>
                <w:color w:val="000000"/>
              </w:rPr>
              <w:t>8</w:t>
            </w:r>
            <w:r w:rsidRPr="005E3CC5">
              <w:rPr>
                <w:color w:val="000000"/>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200,0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both"/>
              <w:rPr>
                <w:color w:val="000000"/>
              </w:rPr>
            </w:pPr>
            <w:r w:rsidRPr="005E3CC5">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200,0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both"/>
              <w:rPr>
                <w:color w:val="000000"/>
              </w:rPr>
            </w:pPr>
            <w:r w:rsidRPr="005E3CC5">
              <w:rPr>
                <w:color w:val="000000"/>
              </w:rPr>
              <w:t xml:space="preserve">Государственная поддержка сельского хозяйства за счет средств </w:t>
            </w:r>
          </w:p>
          <w:p w:rsidR="001E0A82" w:rsidRPr="005E3CC5" w:rsidRDefault="001E0A82" w:rsidP="001E0A82">
            <w:pPr>
              <w:jc w:val="both"/>
              <w:rPr>
                <w:color w:val="000000"/>
              </w:rPr>
            </w:pPr>
            <w:r w:rsidRPr="005E3CC5">
              <w:rPr>
                <w:color w:val="000000"/>
              </w:rPr>
              <w:t>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2</w:t>
            </w:r>
            <w:r w:rsidRPr="005E3CC5">
              <w:rPr>
                <w:color w:val="000000"/>
                <w:lang w:val="en-US"/>
              </w:rPr>
              <w:t>70</w:t>
            </w:r>
            <w:r w:rsidRPr="005E3CC5">
              <w:rPr>
                <w:color w:val="000000"/>
              </w:rPr>
              <w:t>00</w:t>
            </w:r>
            <w:r w:rsidRPr="005E3CC5">
              <w:rPr>
                <w:color w:val="000000"/>
                <w:lang w:val="en-US"/>
              </w:rPr>
              <w:t xml:space="preserve"> 0000</w:t>
            </w:r>
            <w:r w:rsidRPr="005E3CC5">
              <w:rPr>
                <w:color w:val="000000"/>
              </w:rPr>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74.83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Повышение продуктивности в молочном скотоводстве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rPr>
              <w:t>27100</w:t>
            </w:r>
            <w:r w:rsidRPr="005E3CC5">
              <w:rPr>
                <w:color w:val="000000"/>
                <w:lang w:val="en-US"/>
              </w:rPr>
              <w:t>R5420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64.33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64.33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both"/>
              <w:rPr>
                <w:color w:val="000000"/>
              </w:rPr>
            </w:pPr>
            <w:r w:rsidRPr="005E3CC5">
              <w:rPr>
                <w:color w:val="000000"/>
              </w:rPr>
              <w:t>Субсидии юридическим лицам (кроме некоммерческих организаций), индивидуальным предпринимателям, физическим лицам</w:t>
            </w:r>
          </w:p>
          <w:p w:rsidR="001E0A82" w:rsidRPr="005E3CC5" w:rsidRDefault="001E0A82" w:rsidP="001E0A82">
            <w:pPr>
              <w:snapToGrid w:val="0"/>
              <w:jc w:val="both"/>
              <w:rPr>
                <w:color w:val="000000"/>
              </w:rPr>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64.33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lang w:val="en-US"/>
              </w:rPr>
              <w:t>27200 R543</w:t>
            </w:r>
            <w:r w:rsidRPr="005E3CC5">
              <w:rPr>
                <w:color w:val="000000"/>
              </w:rPr>
              <w:t>Ж</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10,5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10,5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r w:rsidRPr="005E3CC5">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Организация проведения мероприятий по предупреждению и ликвидации болезней животных</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28000 00000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24,39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28000 72110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24,39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24,39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24,39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Транспорт</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0408</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1 680,0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Отдельные мероприятия в области автомобильного           транспорта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30300 00000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1 680,0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303</w:t>
            </w:r>
            <w:r w:rsidRPr="005E3CC5">
              <w:rPr>
                <w:lang w:val="en-US"/>
              </w:rPr>
              <w:t>00 60010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1 680,0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1 680,0</w:t>
            </w:r>
          </w:p>
        </w:tc>
      </w:tr>
      <w:tr w:rsidR="001E0A82" w:rsidRPr="005E3CC5" w:rsidTr="001E0A82">
        <w:trPr>
          <w:trHeight w:val="192"/>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1 680,0</w:t>
            </w:r>
          </w:p>
        </w:tc>
      </w:tr>
      <w:tr w:rsidR="001E0A82" w:rsidRPr="005E3CC5" w:rsidTr="001E0A82">
        <w:trPr>
          <w:trHeight w:val="192"/>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Дорожное хозяйство </w:t>
            </w:r>
          </w:p>
        </w:tc>
        <w:tc>
          <w:tcPr>
            <w:tcW w:w="70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r w:rsidRPr="005E3CC5">
              <w:t>0409</w:t>
            </w: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E0A82" w:rsidRPr="005E3CC5" w:rsidRDefault="001E0A82" w:rsidP="001E0A82">
            <w:pPr>
              <w:snapToGrid w:val="0"/>
              <w:jc w:val="center"/>
            </w:pPr>
            <w:r w:rsidRPr="005E3CC5">
              <w:t>5 208,0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Дорожное хозяйство (дорожные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315</w:t>
            </w:r>
            <w:r w:rsidRPr="005E3CC5">
              <w:rPr>
                <w:lang w:val="en-US"/>
              </w:rPr>
              <w:t>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5 177,2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Содержание автомобильных дорог общего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31500</w:t>
            </w:r>
            <w:r w:rsidRPr="005E3CC5">
              <w:rPr>
                <w:lang w:val="en-US"/>
              </w:rPr>
              <w:t xml:space="preserve"> 2002</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w:t>
            </w:r>
            <w:r w:rsidRPr="005E3CC5">
              <w:rPr>
                <w:lang w:val="en-US"/>
              </w:rPr>
              <w:t>203</w:t>
            </w:r>
            <w:r w:rsidRPr="005E3CC5">
              <w:t>,2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2</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w:t>
            </w:r>
            <w:r w:rsidRPr="005E3CC5">
              <w:rPr>
                <w:lang w:val="en-US"/>
              </w:rPr>
              <w:t>203</w:t>
            </w:r>
            <w:r w:rsidRPr="005E3CC5">
              <w:t>,2</w:t>
            </w:r>
          </w:p>
        </w:tc>
      </w:tr>
      <w:tr w:rsidR="001E0A82" w:rsidRPr="005E3CC5" w:rsidTr="001E0A82">
        <w:trPr>
          <w:trHeight w:val="42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2 </w:t>
            </w:r>
            <w:r w:rsidRPr="005E3CC5">
              <w:rPr>
                <w:lang w:val="en-US"/>
              </w:rPr>
              <w:t>203.2</w:t>
            </w:r>
          </w:p>
        </w:tc>
      </w:tr>
      <w:tr w:rsidR="001E0A82" w:rsidRPr="005E3CC5" w:rsidTr="001E0A82">
        <w:trPr>
          <w:trHeight w:val="42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3150</w:t>
            </w:r>
            <w:r w:rsidRPr="005E3CC5">
              <w:rPr>
                <w:lang w:val="en-US"/>
              </w:rPr>
              <w:t>0</w:t>
            </w:r>
            <w:r w:rsidRPr="005E3CC5">
              <w:t xml:space="preserve"> </w:t>
            </w:r>
            <w:r w:rsidRPr="005E3CC5">
              <w:rPr>
                <w:lang w:val="en-US"/>
              </w:rPr>
              <w:t>S1060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rPr>
                <w:lang w:val="en-US"/>
              </w:rPr>
              <w:t>37</w:t>
            </w:r>
            <w:r w:rsidRPr="005E3CC5">
              <w:t>,0</w:t>
            </w:r>
          </w:p>
        </w:tc>
      </w:tr>
      <w:tr w:rsidR="001E0A82" w:rsidRPr="005E3CC5" w:rsidTr="001E0A82">
        <w:trPr>
          <w:trHeight w:val="42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lastRenderedPageBreak/>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4</w:t>
            </w:r>
            <w:r w:rsidRPr="005E3CC5">
              <w:rPr>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w:t>
            </w:r>
            <w:r w:rsidRPr="005E3CC5">
              <w:rPr>
                <w:lang w:val="en-US"/>
              </w:rPr>
              <w:t>7</w:t>
            </w:r>
            <w:r w:rsidRPr="005E3CC5">
              <w:t>,0</w:t>
            </w:r>
          </w:p>
        </w:tc>
      </w:tr>
      <w:tr w:rsidR="001E0A82" w:rsidRPr="005E3CC5" w:rsidTr="001E0A82">
        <w:trPr>
          <w:trHeight w:val="42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r w:rsidRPr="005E3CC5">
              <w:t>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pPr>
            <w:r w:rsidRPr="005E3CC5">
              <w:t xml:space="preserve">       3</w:t>
            </w:r>
            <w:r w:rsidRPr="005E3CC5">
              <w:rPr>
                <w:lang w:val="en-US"/>
              </w:rPr>
              <w:t>7</w:t>
            </w:r>
            <w:r w:rsidRPr="005E3CC5">
              <w:t>,0</w:t>
            </w:r>
          </w:p>
        </w:tc>
      </w:tr>
      <w:tr w:rsidR="001E0A82" w:rsidRPr="005E3CC5" w:rsidTr="001E0A82">
        <w:trPr>
          <w:trHeight w:val="42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 xml:space="preserve">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31500 71060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700,0</w:t>
            </w:r>
          </w:p>
        </w:tc>
      </w:tr>
      <w:tr w:rsidR="001E0A82" w:rsidRPr="005E3CC5" w:rsidTr="001E0A82">
        <w:trPr>
          <w:trHeight w:val="42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4</w:t>
            </w:r>
            <w:r w:rsidRPr="005E3CC5">
              <w:rPr>
                <w:lang w:val="en-US"/>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700,0</w:t>
            </w:r>
          </w:p>
        </w:tc>
      </w:tr>
      <w:tr w:rsidR="001E0A82" w:rsidRPr="005E3CC5" w:rsidTr="001E0A82">
        <w:trPr>
          <w:trHeight w:val="42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700,0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Строительство (реконструкция), капитальный ремонт, ремонт и содержание автомобильных дорог общего пользования местного значения, в т. ч. формирования муниципальных дорожных фондов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31500 71190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2000,0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2000,0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Бюджетные инвестиции</w:t>
            </w:r>
          </w:p>
          <w:p w:rsidR="001E0A82" w:rsidRPr="005E3CC5" w:rsidRDefault="001E0A82" w:rsidP="001E0A82">
            <w:pPr>
              <w:snapToGrid w:val="0"/>
              <w:jc w:val="both"/>
            </w:pPr>
          </w:p>
          <w:p w:rsidR="001E0A82" w:rsidRPr="005E3CC5" w:rsidRDefault="001E0A82" w:rsidP="001E0A82">
            <w:pPr>
              <w:snapToGrid w:val="0"/>
              <w:jc w:val="both"/>
            </w:pPr>
          </w:p>
          <w:p w:rsidR="001E0A82" w:rsidRPr="005E3CC5" w:rsidRDefault="001E0A82" w:rsidP="001E0A82">
            <w:pPr>
              <w:snapToGrid w:val="0"/>
              <w:jc w:val="both"/>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2000,0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31500S1190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237.0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Капитальные вложения в объекты недвижимого имущества государственной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237.0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237.0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Межбюджетные трансферты бюджетам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30,8</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52100 93110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30,8</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30,8</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30,8</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Другие вопросы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0412</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155,0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Реализация муниципальных функций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34000 00000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Мероприятия по землеустройству и землепользованию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34000 20040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Поддержка субъектов малого и среднего предпринимательства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34500 60020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Субсидии юридическим лицам (кроме некоммерческих организаций),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50,0</w:t>
            </w:r>
          </w:p>
        </w:tc>
      </w:tr>
      <w:tr w:rsidR="001E0A82" w:rsidRPr="005E3CC5" w:rsidTr="001E0A82">
        <w:trPr>
          <w:trHeight w:val="2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Реализация мероприятий муниципальных программ за счет средств местного бюджета и </w:t>
            </w:r>
            <w:proofErr w:type="spellStart"/>
            <w:r w:rsidRPr="005E3CC5">
              <w:rPr>
                <w:color w:val="000000"/>
              </w:rPr>
              <w:t>софинансирование</w:t>
            </w:r>
            <w:proofErr w:type="spellEnd"/>
            <w:r w:rsidRPr="005E3CC5">
              <w:rPr>
                <w:color w:val="000000"/>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экономического потенциала и формирование благоприятного инвестиционного климата, развитие предпринимательства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40000 20800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0700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ind w:left="-108" w:firstLine="108"/>
              <w:rPr>
                <w:b/>
                <w:lang w:val="en-US"/>
              </w:rPr>
            </w:pPr>
            <w:r w:rsidRPr="005E3CC5">
              <w:rPr>
                <w:b/>
              </w:rPr>
              <w:t xml:space="preserve"> 139 </w:t>
            </w:r>
            <w:r w:rsidRPr="005E3CC5">
              <w:rPr>
                <w:b/>
                <w:lang w:val="en-US"/>
              </w:rPr>
              <w:t>759</w:t>
            </w:r>
            <w:r w:rsidRPr="005E3CC5">
              <w:rPr>
                <w:b/>
              </w:rPr>
              <w:t>,</w:t>
            </w:r>
            <w:r w:rsidRPr="005E3CC5">
              <w:rPr>
                <w:b/>
                <w:lang w:val="en-US"/>
              </w:rPr>
              <w:t>734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Дошкольное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0701</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25 </w:t>
            </w:r>
            <w:r w:rsidRPr="005E3CC5">
              <w:rPr>
                <w:lang w:val="en-US"/>
              </w:rPr>
              <w:t>868</w:t>
            </w:r>
            <w:r w:rsidRPr="005E3CC5">
              <w:t>,</w:t>
            </w:r>
            <w:r w:rsidRPr="005E3CC5">
              <w:rPr>
                <w:lang w:val="en-US"/>
              </w:rPr>
              <w:t>0</w:t>
            </w:r>
            <w:r w:rsidRPr="005E3CC5">
              <w:t>45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Детские дошкольные учреждения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25 </w:t>
            </w:r>
            <w:r w:rsidRPr="005E3CC5">
              <w:rPr>
                <w:lang w:val="en-US"/>
              </w:rPr>
              <w:t>588</w:t>
            </w:r>
            <w:r w:rsidRPr="005E3CC5">
              <w:t>,</w:t>
            </w:r>
            <w:r w:rsidRPr="005E3CC5">
              <w:rPr>
                <w:lang w:val="en-US"/>
              </w:rPr>
              <w:t>0</w:t>
            </w:r>
            <w:r w:rsidRPr="005E3CC5">
              <w:t>45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42000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rPr>
                <w:lang w:val="en-US"/>
              </w:rPr>
              <w:t>10 342</w:t>
            </w:r>
            <w:r w:rsidRPr="005E3CC5">
              <w:t>,</w:t>
            </w:r>
            <w:r w:rsidRPr="005E3CC5">
              <w:rPr>
                <w:lang w:val="en-US"/>
              </w:rPr>
              <w:t>5</w:t>
            </w:r>
            <w:r w:rsidRPr="005E3CC5">
              <w:t>45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5 </w:t>
            </w:r>
            <w:r w:rsidRPr="005E3CC5">
              <w:rPr>
                <w:lang w:val="en-US"/>
              </w:rPr>
              <w:t>12</w:t>
            </w:r>
            <w:r w:rsidRPr="005E3CC5">
              <w:t>5,993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5 125,993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5 087,41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5 087,41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129,142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27,711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101,431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42000</w:t>
            </w:r>
            <w:r w:rsidRPr="005E3CC5">
              <w:rPr>
                <w:lang w:val="en-US"/>
              </w:rPr>
              <w:t xml:space="preserve"> 0060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4 180,0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4 180,0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p w:rsidR="001E0A82" w:rsidRPr="005E3CC5" w:rsidRDefault="001E0A82" w:rsidP="001E0A82">
            <w:pPr>
              <w:snapToGrid w:val="0"/>
              <w:jc w:val="both"/>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center"/>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4 180,0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420</w:t>
            </w:r>
            <w:r w:rsidRPr="005E3CC5">
              <w:t>00</w:t>
            </w:r>
            <w:r w:rsidRPr="005E3CC5">
              <w:rPr>
                <w:lang w:val="en-US"/>
              </w:rPr>
              <w:t xml:space="preserve"> 72</w:t>
            </w:r>
            <w:r w:rsidRPr="005E3CC5">
              <w:t>100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11 065,5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1E0A82" w:rsidRPr="005E3CC5" w:rsidRDefault="001E0A82" w:rsidP="001E0A82">
            <w:pPr>
              <w:jc w:val="both"/>
              <w:rPr>
                <w:color w:val="000000"/>
              </w:rPr>
            </w:pPr>
            <w:r w:rsidRPr="005E3CC5">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10 877,85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10 877,85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187,65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187,65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Реализация мероприятий  муниципальных программ за счет средств местного бюджета и </w:t>
            </w:r>
            <w:proofErr w:type="spellStart"/>
            <w:r w:rsidRPr="005E3CC5">
              <w:rPr>
                <w:color w:val="000000"/>
              </w:rPr>
              <w:t>софинансирование</w:t>
            </w:r>
            <w:proofErr w:type="spellEnd"/>
            <w:r w:rsidRPr="005E3CC5">
              <w:rPr>
                <w:color w:val="000000"/>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40000 20600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280,0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Общее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0702</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110 003,069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Школы-детские сады, школы начальные, неполные средние и     средние</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42100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99109,425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42100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16 143,725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1E0A82" w:rsidRPr="005E3CC5" w:rsidRDefault="001E0A82" w:rsidP="001E0A82">
            <w:pPr>
              <w:jc w:val="both"/>
              <w:rPr>
                <w:color w:val="000000"/>
              </w:rPr>
            </w:pPr>
            <w:r w:rsidRPr="005E3CC5">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35,721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35,721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15 816,231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15 816,231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291,773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278,773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42100</w:t>
            </w:r>
            <w:r w:rsidRPr="005E3CC5">
              <w:rPr>
                <w:lang w:val="en-US"/>
              </w:rPr>
              <w:t xml:space="preserve"> 006</w:t>
            </w:r>
            <w:r w:rsidRPr="005E3CC5">
              <w:t>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2 834,5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2 833,3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Иные закупки товаров, работ и услуг для обеспечения государственных </w:t>
            </w:r>
            <w:r w:rsidRPr="005E3CC5">
              <w:lastRenderedPageBreak/>
              <w:t>(муниципальных)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2 833,3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питанием отельных категорий учащихся муниципальных общеобразовательных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4210</w:t>
            </w:r>
            <w:r w:rsidRPr="005E3CC5">
              <w:rPr>
                <w:lang w:val="en-US"/>
              </w:rPr>
              <w:t>0</w:t>
            </w:r>
            <w:r w:rsidRPr="005E3CC5">
              <w:t xml:space="preserve"> </w:t>
            </w:r>
            <w:r w:rsidRPr="005E3CC5">
              <w:rPr>
                <w:lang w:val="en-US"/>
              </w:rPr>
              <w:t>S</w:t>
            </w:r>
            <w:r w:rsidRPr="005E3CC5">
              <w:t>1320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1 065,3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1 065,3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1 065,3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питанием отдельных категорий учащихся муниципальных общеобразовательных организаций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 xml:space="preserve">42100 </w:t>
            </w:r>
            <w:r w:rsidRPr="005E3CC5">
              <w:rPr>
                <w:lang w:val="en-US"/>
              </w:rPr>
              <w:t>7</w:t>
            </w:r>
            <w:r w:rsidRPr="005E3CC5">
              <w:t>1320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845,3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845,3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p w:rsidR="001E0A82" w:rsidRPr="005E3CC5" w:rsidRDefault="001E0A82" w:rsidP="001E0A82">
            <w:pPr>
              <w:snapToGrid w:val="0"/>
              <w:jc w:val="both"/>
            </w:pPr>
          </w:p>
          <w:p w:rsidR="001E0A82" w:rsidRPr="005E3CC5" w:rsidRDefault="001E0A82" w:rsidP="001E0A82">
            <w:pPr>
              <w:snapToGrid w:val="0"/>
              <w:jc w:val="both"/>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845,3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421</w:t>
            </w:r>
            <w:r w:rsidRPr="005E3CC5">
              <w:t>00</w:t>
            </w:r>
            <w:r w:rsidRPr="005E3CC5">
              <w:rPr>
                <w:lang w:val="en-US"/>
              </w:rPr>
              <w:t xml:space="preserve"> 720</w:t>
            </w:r>
            <w:r w:rsidRPr="005E3CC5">
              <w:t>30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78 220,6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77 175,815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77 175,815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1 044,785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1 044,785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Учреждения по внешкольной работе с детьми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42300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7 844,744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42300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7 566,244</w:t>
            </w:r>
          </w:p>
        </w:tc>
      </w:tr>
      <w:tr w:rsidR="001E0A82" w:rsidRPr="005E3CC5" w:rsidTr="001E0A82">
        <w:trPr>
          <w:trHeight w:val="923"/>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1E0A82" w:rsidRPr="005E3CC5" w:rsidRDefault="001E0A82" w:rsidP="001E0A82">
            <w:pPr>
              <w:jc w:val="both"/>
              <w:rPr>
                <w:color w:val="000000"/>
              </w:rPr>
            </w:pPr>
            <w:r w:rsidRPr="005E3CC5">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6 061,55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6 061,55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1 367,84</w:t>
            </w:r>
          </w:p>
        </w:tc>
      </w:tr>
      <w:tr w:rsidR="001E0A82" w:rsidRPr="005E3CC5" w:rsidTr="001E0A82">
        <w:trPr>
          <w:trHeight w:val="70"/>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1 367,84</w:t>
            </w:r>
          </w:p>
        </w:tc>
      </w:tr>
      <w:tr w:rsidR="001E0A82" w:rsidRPr="005E3CC5" w:rsidTr="001E0A82">
        <w:trPr>
          <w:trHeight w:val="70"/>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136,854</w:t>
            </w:r>
          </w:p>
        </w:tc>
      </w:tr>
      <w:tr w:rsidR="001E0A82" w:rsidRPr="005E3CC5" w:rsidTr="001E0A82">
        <w:trPr>
          <w:trHeight w:val="70"/>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136,854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42300</w:t>
            </w:r>
            <w:r w:rsidRPr="005E3CC5">
              <w:rPr>
                <w:lang w:val="en-US"/>
              </w:rPr>
              <w:t xml:space="preserve"> 0060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278,5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
          <w:p w:rsidR="001E0A82" w:rsidRPr="005E3CC5" w:rsidRDefault="001E0A82" w:rsidP="001E0A82">
            <w:pPr>
              <w:jc w:val="both"/>
              <w:rPr>
                <w:color w:val="000000"/>
              </w:rPr>
            </w:pPr>
            <w:r w:rsidRPr="005E3CC5">
              <w:rPr>
                <w:color w:val="000000"/>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276,5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Реализация мероприятий муниципальных программ за счет средств местного бюджета и </w:t>
            </w:r>
            <w:proofErr w:type="spellStart"/>
            <w:r w:rsidRPr="005E3CC5">
              <w:rPr>
                <w:color w:val="000000"/>
              </w:rPr>
              <w:t>софинансирование</w:t>
            </w:r>
            <w:proofErr w:type="spellEnd"/>
            <w:r w:rsidRPr="005E3CC5">
              <w:rPr>
                <w:color w:val="000000"/>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3048,9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Профилактика правонарушений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40000 20100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Повышение уровня доступности объектов и услуг для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40000 20500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40000 20600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1 303,0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1 243,0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1 243,0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Премии и гранты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p w:rsidR="001E0A82" w:rsidRPr="005E3CC5" w:rsidRDefault="001E0A82" w:rsidP="001E0A82">
            <w:pPr>
              <w:snapToGrid w:val="0"/>
              <w:jc w:val="both"/>
              <w:rPr>
                <w:color w:val="000000"/>
              </w:rPr>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40000 20710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Создание в общеобразовательных организациях, расположенных в сельской местности, условий для занятия физической культурой и спортом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 xml:space="preserve">40000 </w:t>
            </w:r>
            <w:r w:rsidRPr="005E3CC5">
              <w:rPr>
                <w:lang w:val="en-US"/>
              </w:rPr>
              <w:t>L0970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Создание в общеобразовательных организациях, расположенных в сельской местности, условий для занятия физической культурой и спортом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w:t>
            </w:r>
            <w:r w:rsidRPr="005E3CC5">
              <w:rPr>
                <w:lang w:val="en-US"/>
              </w:rPr>
              <w:t>0 R0970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794,6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794,6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794,6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Организация отдыха детей в каникулярное время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w:t>
            </w:r>
            <w:r w:rsidRPr="005E3CC5">
              <w:rPr>
                <w:lang w:val="en-US"/>
              </w:rPr>
              <w:t>0 S</w:t>
            </w:r>
            <w:r w:rsidRPr="005E3CC5">
              <w:t>1020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Организация отдыха детей в каникулярное время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4000</w:t>
            </w:r>
            <w:r w:rsidRPr="005E3CC5">
              <w:rPr>
                <w:lang w:val="en-US"/>
              </w:rPr>
              <w:t>0 71020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315,3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Другие вопросы в области образования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0709</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3 888,62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pPr>
            <w:r w:rsidRPr="005E3CC5">
              <w:t xml:space="preserve">     1 420,3</w:t>
            </w:r>
          </w:p>
        </w:tc>
      </w:tr>
      <w:tr w:rsidR="001E0A82" w:rsidRPr="005E3CC5" w:rsidTr="001E0A82">
        <w:trPr>
          <w:trHeight w:val="178"/>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r w:rsidRPr="005E3CC5">
              <w:t>00</w:t>
            </w:r>
            <w:r w:rsidRPr="005E3CC5">
              <w:rPr>
                <w:lang w:val="en-US"/>
              </w:rPr>
              <w:t>6</w:t>
            </w:r>
            <w:r w:rsidRPr="005E3CC5">
              <w:t>00</w:t>
            </w:r>
            <w:r w:rsidRPr="005E3CC5">
              <w:rPr>
                <w:lang w:val="en-US"/>
              </w:rPr>
              <w:t xml:space="preserve"> 0011</w:t>
            </w:r>
            <w:r w:rsidRPr="005E3CC5">
              <w:t>0</w:t>
            </w: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E0A82" w:rsidRPr="005E3CC5" w:rsidRDefault="001E0A82" w:rsidP="001E0A82">
            <w:pPr>
              <w:snapToGrid w:val="0"/>
              <w:jc w:val="center"/>
            </w:pPr>
            <w:r w:rsidRPr="005E3CC5">
              <w:t>1 390,1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1</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1 390,1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1 390,1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006</w:t>
            </w:r>
            <w:r w:rsidRPr="005E3CC5">
              <w:t>00</w:t>
            </w:r>
            <w:r w:rsidRPr="005E3CC5">
              <w:rPr>
                <w:lang w:val="en-US"/>
              </w:rPr>
              <w:t xml:space="preserve"> 0019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1</w:t>
            </w:r>
            <w:r w:rsidRPr="005E3CC5">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29,0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29,0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Реализация мероприятий муниципальных программ за счет средств местного бюджета и </w:t>
            </w:r>
            <w:proofErr w:type="spellStart"/>
            <w:r w:rsidRPr="005E3CC5">
              <w:rPr>
                <w:color w:val="000000"/>
              </w:rPr>
              <w:t>софинансирование</w:t>
            </w:r>
            <w:proofErr w:type="spellEnd"/>
            <w:r w:rsidRPr="005E3CC5">
              <w:rPr>
                <w:color w:val="000000"/>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Повышение безопасности дорожного движения</w:t>
            </w:r>
          </w:p>
          <w:p w:rsidR="001E0A82" w:rsidRPr="005E3CC5" w:rsidRDefault="001E0A82" w:rsidP="001E0A82">
            <w:pPr>
              <w:snapToGrid w:val="0"/>
              <w:jc w:val="both"/>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40000 20900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450</w:t>
            </w:r>
            <w:r w:rsidRPr="005E3CC5">
              <w:t>00</w:t>
            </w:r>
            <w:r w:rsidRPr="005E3CC5">
              <w:rPr>
                <w:lang w:val="en-US"/>
              </w:rPr>
              <w:t xml:space="preserve"> 0000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2 451,32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Учебно-методические кабинеты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45200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837,33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45200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837,33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837,33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837,33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453</w:t>
            </w:r>
            <w:r w:rsidRPr="005E3CC5">
              <w:t>00</w:t>
            </w:r>
            <w:r w:rsidRPr="005E3CC5">
              <w:rPr>
                <w:lang w:val="en-US"/>
              </w:rPr>
              <w:t xml:space="preserve"> 0000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1 613,99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b/>
              </w:rPr>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 xml:space="preserve">  </w:t>
            </w:r>
            <w:r w:rsidRPr="005E3CC5">
              <w:rPr>
                <w:lang w:val="en-US"/>
              </w:rPr>
              <w:t>453</w:t>
            </w:r>
            <w:r w:rsidRPr="005E3CC5">
              <w:t>00</w:t>
            </w:r>
            <w:r w:rsidRPr="005E3CC5">
              <w:rPr>
                <w:lang w:val="en-US"/>
              </w:rPr>
              <w:t xml:space="preserve"> </w:t>
            </w:r>
            <w:r w:rsidRPr="005E3CC5">
              <w:t>0</w:t>
            </w:r>
            <w:r w:rsidRPr="005E3CC5">
              <w:rPr>
                <w:lang w:val="en-US"/>
              </w:rPr>
              <w:t>059</w:t>
            </w:r>
            <w:r w:rsidRPr="005E3CC5">
              <w:t>0</w:t>
            </w: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1 613,99</w:t>
            </w:r>
          </w:p>
        </w:tc>
      </w:tr>
      <w:tr w:rsidR="001E0A82" w:rsidRPr="005E3CC5" w:rsidTr="001E0A82">
        <w:trPr>
          <w:trHeight w:val="233"/>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 xml:space="preserve">1 136,487 </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1 136,487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414,0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414,0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63,503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63,503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Культура, кинематография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0800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rPr>
            </w:pPr>
            <w:r w:rsidRPr="005E3CC5">
              <w:rPr>
                <w:b/>
              </w:rPr>
              <w:t>14 739,717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Культура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0801</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10 637,205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Реализация мероприятий муниципальных программ за счет средств местного бюджета и </w:t>
            </w:r>
            <w:proofErr w:type="spellStart"/>
            <w:r w:rsidRPr="005E3CC5">
              <w:rPr>
                <w:color w:val="000000"/>
              </w:rPr>
              <w:t>софинансирование</w:t>
            </w:r>
            <w:proofErr w:type="spellEnd"/>
            <w:r w:rsidRPr="005E3CC5">
              <w:rPr>
                <w:color w:val="000000"/>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1 992,205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158,66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158,66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158,66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40000 20710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proofErr w:type="spellStart"/>
            <w:r w:rsidRPr="005E3CC5">
              <w:t>Софинансирование</w:t>
            </w:r>
            <w:proofErr w:type="spellEnd"/>
            <w:r w:rsidRPr="005E3CC5">
              <w:t xml:space="preserve"> обеспечения развития и укрепления материально-технической базы муниципальных домов культуры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 xml:space="preserve">40000 </w:t>
            </w:r>
            <w:r w:rsidRPr="005E3CC5">
              <w:rPr>
                <w:lang w:val="en-US"/>
              </w:rPr>
              <w:t>L5580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88,89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 xml:space="preserve">Закупка товаров, работ и услуг для государственных (муниципальных) </w:t>
            </w:r>
            <w:r w:rsidRPr="005E3CC5">
              <w:rPr>
                <w:color w:val="000000"/>
              </w:rPr>
              <w:lastRenderedPageBreak/>
              <w:t>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88,89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88,89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Обеспечение развития и укрепления материально-технической базы муниципальных домов культуры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w:t>
            </w:r>
            <w:r w:rsidRPr="005E3CC5">
              <w:rPr>
                <w:lang w:val="en-US"/>
              </w:rPr>
              <w:t>0 R5580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888,89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888,89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888,89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Мероприятия на поддержку отрасли культуры (комплектование книжных фондов муниципальных общедоступных библиотек)</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40000R</w:t>
            </w:r>
            <w:r w:rsidRPr="005E3CC5">
              <w:t>5190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39,373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p w:rsidR="001E0A82" w:rsidRPr="005E3CC5" w:rsidRDefault="001E0A82" w:rsidP="001E0A82">
            <w:pPr>
              <w:snapToGrid w:val="0"/>
              <w:jc w:val="both"/>
              <w:rPr>
                <w:color w:val="000000"/>
              </w:rPr>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39,373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39,373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proofErr w:type="spellStart"/>
            <w:r w:rsidRPr="005E3CC5">
              <w:t>Софинансирование</w:t>
            </w:r>
            <w:proofErr w:type="spellEnd"/>
            <w:r w:rsidRPr="005E3CC5">
              <w:t xml:space="preserve"> мероприятий на поддержку отрасли культуры (комплектование книжных фондов муниципальных общедоступных библиотек)</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40000L5190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3,94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Реализация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4000072140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proofErr w:type="spellStart"/>
            <w:r w:rsidRPr="005E3CC5">
              <w:t>Софинансирование</w:t>
            </w:r>
            <w:proofErr w:type="spellEnd"/>
            <w:r w:rsidRPr="005E3CC5">
              <w:t xml:space="preserve"> мероприятий, связанных с совершенствованием работы муниципальных учреждений по развитию культуры и художественного образования детей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40000S2140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231,252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231,252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231,252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Учреждения культуры и мероприятия в сфере культуры и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44000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pPr>
            <w:r w:rsidRPr="005E3CC5">
              <w:t xml:space="preserve">     2 451,5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44000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2 355,5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1 585,9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1 585,9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705,5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705,5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64,1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54,9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440</w:t>
            </w:r>
            <w:r w:rsidRPr="005E3CC5">
              <w:t>00</w:t>
            </w:r>
            <w:r w:rsidRPr="005E3CC5">
              <w:rPr>
                <w:lang w:val="en-US"/>
              </w:rPr>
              <w:t xml:space="preserve"> 0060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96,0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 xml:space="preserve">Закупка товаров, работ и услуг для государственных (муниципальных) </w:t>
            </w:r>
            <w:r w:rsidRPr="005E3CC5">
              <w:rPr>
                <w:color w:val="000000"/>
              </w:rPr>
              <w:lastRenderedPageBreak/>
              <w:t>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Музеи и постоянные выставки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44100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721,7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44100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706,7</w:t>
            </w:r>
          </w:p>
        </w:tc>
      </w:tr>
      <w:tr w:rsidR="001E0A82" w:rsidRPr="005E3CC5" w:rsidTr="001E0A82">
        <w:trPr>
          <w:trHeight w:val="25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489,5</w:t>
            </w:r>
          </w:p>
        </w:tc>
      </w:tr>
      <w:tr w:rsidR="001E0A82" w:rsidRPr="005E3CC5" w:rsidTr="001E0A82">
        <w:trPr>
          <w:trHeight w:val="25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489,5</w:t>
            </w:r>
          </w:p>
        </w:tc>
      </w:tr>
      <w:tr w:rsidR="001E0A82" w:rsidRPr="005E3CC5" w:rsidTr="001E0A82">
        <w:trPr>
          <w:trHeight w:val="25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208,0</w:t>
            </w:r>
          </w:p>
        </w:tc>
      </w:tr>
      <w:tr w:rsidR="001E0A82" w:rsidRPr="005E3CC5" w:rsidTr="001E0A82">
        <w:trPr>
          <w:trHeight w:val="25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208,0</w:t>
            </w:r>
          </w:p>
        </w:tc>
      </w:tr>
      <w:tr w:rsidR="001E0A82" w:rsidRPr="005E3CC5" w:rsidTr="001E0A82">
        <w:trPr>
          <w:trHeight w:val="25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9,2</w:t>
            </w:r>
          </w:p>
        </w:tc>
      </w:tr>
      <w:tr w:rsidR="001E0A82" w:rsidRPr="005E3CC5" w:rsidTr="001E0A82">
        <w:trPr>
          <w:trHeight w:val="259"/>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9,2</w:t>
            </w:r>
          </w:p>
        </w:tc>
      </w:tr>
      <w:tr w:rsidR="001E0A82" w:rsidRPr="005E3CC5" w:rsidTr="001E0A82">
        <w:trPr>
          <w:trHeight w:val="388"/>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44100</w:t>
            </w:r>
            <w:r w:rsidRPr="005E3CC5">
              <w:rPr>
                <w:lang w:val="en-US"/>
              </w:rPr>
              <w:t xml:space="preserve"> 0060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15,0</w:t>
            </w:r>
          </w:p>
        </w:tc>
      </w:tr>
      <w:tr w:rsidR="001E0A82" w:rsidRPr="005E3CC5" w:rsidTr="001E0A82">
        <w:trPr>
          <w:trHeight w:val="388"/>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15,0</w:t>
            </w:r>
          </w:p>
        </w:tc>
      </w:tr>
      <w:tr w:rsidR="001E0A82" w:rsidRPr="005E3CC5" w:rsidTr="001E0A82">
        <w:trPr>
          <w:trHeight w:val="306"/>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15,0</w:t>
            </w:r>
          </w:p>
        </w:tc>
      </w:tr>
      <w:tr w:rsidR="001E0A82" w:rsidRPr="005E3CC5" w:rsidTr="001E0A82">
        <w:trPr>
          <w:trHeight w:val="306"/>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Библиотеки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44200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pPr>
            <w:r w:rsidRPr="005E3CC5">
              <w:t xml:space="preserve">     5 471,8</w:t>
            </w:r>
          </w:p>
        </w:tc>
      </w:tr>
      <w:tr w:rsidR="001E0A82" w:rsidRPr="005E3CC5" w:rsidTr="001E0A82">
        <w:trPr>
          <w:trHeight w:val="197"/>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r w:rsidRPr="005E3CC5">
              <w:t>44200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E0A82" w:rsidRPr="005E3CC5" w:rsidRDefault="001E0A82" w:rsidP="001E0A82">
            <w:pPr>
              <w:snapToGrid w:val="0"/>
              <w:jc w:val="center"/>
            </w:pPr>
            <w:r w:rsidRPr="005E3CC5">
              <w:t>5 419,0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4 596,3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4 596,3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747,0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747,0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75,7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75,7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44200</w:t>
            </w:r>
            <w:r w:rsidRPr="005E3CC5">
              <w:rPr>
                <w:lang w:val="en-US"/>
              </w:rPr>
              <w:t xml:space="preserve"> 0060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52,8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37,0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Другие вопросы в области культуры, кинематографии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0804</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4 102,512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r w:rsidRPr="005E3CC5">
              <w:t>00600 00000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1 372,0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00600 00110</w:t>
            </w:r>
          </w:p>
        </w:tc>
        <w:tc>
          <w:tcPr>
            <w:tcW w:w="567"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E0A82" w:rsidRPr="005E3CC5" w:rsidRDefault="001E0A82" w:rsidP="001E0A82">
            <w:pPr>
              <w:snapToGrid w:val="0"/>
              <w:jc w:val="center"/>
            </w:pPr>
            <w:r w:rsidRPr="005E3CC5">
              <w:t>1 142,963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1 142,963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 xml:space="preserve">Расходы на выплаты персоналу государственных (муниципальных) </w:t>
            </w:r>
            <w:r w:rsidRPr="005E3CC5">
              <w:rPr>
                <w:color w:val="000000"/>
              </w:rPr>
              <w:lastRenderedPageBreak/>
              <w:t>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1 142,963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lastRenderedPageBreak/>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006</w:t>
            </w:r>
            <w:r w:rsidRPr="005E3CC5">
              <w:t>00</w:t>
            </w:r>
            <w:r w:rsidRPr="005E3CC5">
              <w:rPr>
                <w:lang w:val="en-US"/>
              </w:rPr>
              <w:t xml:space="preserve"> 0019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229,037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r w:rsidRPr="005E3CC5">
              <w:t>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209,0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209,0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19,037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p w:rsidR="001E0A82" w:rsidRPr="005E3CC5" w:rsidRDefault="001E0A82" w:rsidP="001E0A82">
            <w:pPr>
              <w:snapToGrid w:val="0"/>
              <w:jc w:val="both"/>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19,037</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rPr>
                <w:lang w:val="en-US"/>
              </w:rPr>
              <w:t>450</w:t>
            </w:r>
            <w:r w:rsidRPr="005E3CC5">
              <w:t>00</w:t>
            </w:r>
            <w:r w:rsidRPr="005E3CC5">
              <w:rPr>
                <w:lang w:val="en-US"/>
              </w:rPr>
              <w:t xml:space="preserve"> 0000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2 730,512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45</w:t>
            </w:r>
            <w:r w:rsidRPr="005E3CC5">
              <w:rPr>
                <w:lang w:val="en-US"/>
              </w:rPr>
              <w:t>3</w:t>
            </w:r>
            <w:r w:rsidRPr="005E3CC5">
              <w:t>00</w:t>
            </w:r>
            <w:r w:rsidRPr="005E3CC5">
              <w:rPr>
                <w:lang w:val="en-US"/>
              </w:rPr>
              <w:t xml:space="preserve"> 0000</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1 252,0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45</w:t>
            </w:r>
            <w:r w:rsidRPr="005E3CC5">
              <w:rPr>
                <w:lang w:val="en-US"/>
              </w:rPr>
              <w:t>3</w:t>
            </w:r>
            <w:r w:rsidRPr="005E3CC5">
              <w:t>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1 252,0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1 003,1</w:t>
            </w:r>
          </w:p>
        </w:tc>
      </w:tr>
      <w:tr w:rsidR="001E0A82" w:rsidRPr="005E3CC5" w:rsidTr="001E0A82">
        <w:trPr>
          <w:trHeight w:val="352"/>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1 003,1</w:t>
            </w:r>
          </w:p>
        </w:tc>
      </w:tr>
      <w:tr w:rsidR="001E0A82" w:rsidRPr="005E3CC5" w:rsidTr="001E0A82">
        <w:trPr>
          <w:trHeight w:val="352"/>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224,0</w:t>
            </w:r>
          </w:p>
        </w:tc>
      </w:tr>
      <w:tr w:rsidR="001E0A82" w:rsidRPr="005E3CC5" w:rsidTr="001E0A82">
        <w:trPr>
          <w:trHeight w:val="283"/>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224,0</w:t>
            </w:r>
          </w:p>
        </w:tc>
      </w:tr>
      <w:tr w:rsidR="001E0A82" w:rsidRPr="005E3CC5" w:rsidTr="001E0A82">
        <w:trPr>
          <w:trHeight w:val="283"/>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24,9</w:t>
            </w:r>
          </w:p>
        </w:tc>
      </w:tr>
      <w:tr w:rsidR="001E0A82" w:rsidRPr="005E3CC5" w:rsidTr="001E0A82">
        <w:trPr>
          <w:trHeight w:val="283"/>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24,9</w:t>
            </w:r>
          </w:p>
        </w:tc>
      </w:tr>
      <w:tr w:rsidR="001E0A82" w:rsidRPr="005E3CC5" w:rsidTr="001E0A82">
        <w:trPr>
          <w:trHeight w:val="294"/>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Группа хозяйственного 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45400 00000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1 478,512</w:t>
            </w:r>
          </w:p>
        </w:tc>
      </w:tr>
      <w:tr w:rsidR="001E0A82" w:rsidRPr="005E3CC5" w:rsidTr="001E0A82">
        <w:trPr>
          <w:trHeight w:val="294"/>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45400 00590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1 478,512</w:t>
            </w:r>
          </w:p>
        </w:tc>
      </w:tr>
      <w:tr w:rsidR="001E0A82" w:rsidRPr="005E3CC5" w:rsidTr="001E0A82">
        <w:trPr>
          <w:trHeight w:val="294"/>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1 444,069</w:t>
            </w:r>
          </w:p>
        </w:tc>
      </w:tr>
      <w:tr w:rsidR="001E0A82" w:rsidRPr="005E3CC5" w:rsidTr="001E0A82">
        <w:trPr>
          <w:trHeight w:val="294"/>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1 444,069</w:t>
            </w:r>
          </w:p>
        </w:tc>
      </w:tr>
      <w:tr w:rsidR="001E0A82" w:rsidRPr="005E3CC5" w:rsidTr="001E0A82">
        <w:trPr>
          <w:trHeight w:val="294"/>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w:t>
            </w:r>
          </w:p>
        </w:tc>
      </w:tr>
      <w:tr w:rsidR="001E0A82" w:rsidRPr="005E3CC5" w:rsidTr="001E0A82">
        <w:trPr>
          <w:trHeight w:val="294"/>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24,443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24,443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Социальная политика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1000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rPr>
            </w:pPr>
            <w:r w:rsidRPr="005E3CC5">
              <w:rPr>
                <w:b/>
              </w:rPr>
              <w:t>2 73</w:t>
            </w:r>
            <w:r w:rsidRPr="005E3CC5">
              <w:rPr>
                <w:b/>
                <w:lang w:val="en-US"/>
              </w:rPr>
              <w:t>1.79</w:t>
            </w:r>
            <w:r w:rsidRPr="005E3CC5">
              <w:rPr>
                <w:b/>
              </w:rPr>
              <w:t>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Пенсионное обеспечение</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1001</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Пенсии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49100 00000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Доплаты к пенсиям  муниципальных служащих</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49100</w:t>
            </w:r>
            <w:r w:rsidRPr="005E3CC5">
              <w:rPr>
                <w:lang w:val="en-US"/>
              </w:rPr>
              <w:t xml:space="preserve"> 8202</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338,0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Социальное обеспечение населения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1003</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2 390,242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Социальная помощь, включая расходы, связанные с исполнением публичных нормативных обязательств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50100 00000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pPr>
            <w:r w:rsidRPr="005E3CC5">
              <w:t xml:space="preserve">   2 074,154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Мероприятия федеральной целевой программы «Устойчивое развитие сельских территорий на 2014-2017 годы и на период до 2020 г.»</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 xml:space="preserve">50100 </w:t>
            </w:r>
            <w:r w:rsidRPr="005E3CC5">
              <w:rPr>
                <w:lang w:val="en-US"/>
              </w:rPr>
              <w:t>R0180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792,5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792,5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792,5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lastRenderedPageBreak/>
              <w:t>Мероприятия подпрограммы «Обеспечение жильем молодых семей</w:t>
            </w:r>
            <w:proofErr w:type="gramStart"/>
            <w:r w:rsidRPr="005E3CC5">
              <w:t>»ф</w:t>
            </w:r>
            <w:proofErr w:type="gramEnd"/>
            <w:r w:rsidRPr="005E3CC5">
              <w:t>едеральной целевой программы «Жилище» на 2015-2020годы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 xml:space="preserve">50100 </w:t>
            </w:r>
            <w:r w:rsidRPr="005E3CC5">
              <w:rPr>
                <w:lang w:val="en-US"/>
              </w:rPr>
              <w:t>R0203</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1281,654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1281,654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1281,654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Социальная помощь, включая расходы, связанные с исполнением публичных нормативных обязательств,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50500 00000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316,088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Мероприятия по улучшению жилищных условий граждан Островского муниципального района в части </w:t>
            </w:r>
            <w:proofErr w:type="spellStart"/>
            <w:r w:rsidRPr="005E3CC5">
              <w:t>софинансирования</w:t>
            </w:r>
            <w:proofErr w:type="spellEnd"/>
            <w:r w:rsidRPr="005E3CC5">
              <w:t xml:space="preserve"> федеральной целевой программы «Устойчивое развитие сельских территорий на 2014-2017 годы и на период до 2020 года»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 xml:space="preserve">50500 </w:t>
            </w:r>
            <w:r w:rsidRPr="005E3CC5">
              <w:rPr>
                <w:lang w:val="en-US"/>
              </w:rPr>
              <w:t>L</w:t>
            </w:r>
            <w:r w:rsidRPr="005E3CC5">
              <w:t>0180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132,088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132,088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Социальные выплаты гражданам, кроме публичных нормативных    социальных выплат</w:t>
            </w:r>
          </w:p>
          <w:p w:rsidR="001E0A82" w:rsidRPr="005E3CC5" w:rsidRDefault="001E0A82" w:rsidP="001E0A82">
            <w:pPr>
              <w:snapToGrid w:val="0"/>
              <w:jc w:val="both"/>
            </w:pPr>
          </w:p>
          <w:p w:rsidR="001E0A82" w:rsidRPr="005E3CC5" w:rsidRDefault="001E0A82" w:rsidP="001E0A82">
            <w:pPr>
              <w:snapToGrid w:val="0"/>
              <w:jc w:val="both"/>
            </w:pP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132,088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Мероприятия подпрограммы «Обеспечение жильем молодых семей» федеральной целевой программы «Жилище» на 2015-2020 годы,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 xml:space="preserve">50500 </w:t>
            </w:r>
            <w:r w:rsidRPr="005E3CC5">
              <w:rPr>
                <w:lang w:val="en-US"/>
              </w:rPr>
              <w:t>L0203</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184,0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color w:val="000000"/>
              </w:rPr>
              <w:t>Охрана семьи и детства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1004</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t>Социальная помощь, включая расходы, связанные с исполнением публичных нормативных обязательств,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50500 00000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proofErr w:type="spellStart"/>
            <w:r w:rsidRPr="005E3CC5">
              <w:rPr>
                <w:color w:val="000000"/>
              </w:rPr>
              <w:t>Софинансирование</w:t>
            </w:r>
            <w:proofErr w:type="spellEnd"/>
            <w:r w:rsidRPr="005E3CC5">
              <w:rPr>
                <w:color w:val="000000"/>
              </w:rPr>
              <w:t xml:space="preserve"> расходных обязательств муниципальных районов Костромской области, возникших при реализации мероприятий, связанных с ремонтом жилых помещений, находящихся в собственности муниципальных районов Костромской области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t xml:space="preserve">50500 </w:t>
            </w:r>
            <w:r w:rsidRPr="005E3CC5">
              <w:rPr>
                <w:lang w:val="en-US"/>
              </w:rPr>
              <w:t>S1340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3.55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Физическая культура и спорт</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1100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rPr>
            </w:pPr>
            <w:r w:rsidRPr="005E3CC5">
              <w:rPr>
                <w:b/>
              </w:rPr>
              <w:t>4 437,508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Физическая культура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1101</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4 437,508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Реализация мероприятий муниципальных программ за счет средств местного бюджета и </w:t>
            </w:r>
            <w:proofErr w:type="spellStart"/>
            <w:r w:rsidRPr="005E3CC5">
              <w:rPr>
                <w:color w:val="000000"/>
              </w:rPr>
              <w:t>софинансирование</w:t>
            </w:r>
            <w:proofErr w:type="spellEnd"/>
            <w:r w:rsidRPr="005E3CC5">
              <w:rPr>
                <w:color w:val="000000"/>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1 767,508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Повышение уровня доступности объектов и услуг для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40000 20500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w:t>
            </w:r>
            <w:r w:rsidRPr="005E3CC5">
              <w:t>,</w:t>
            </w:r>
            <w:r w:rsidRPr="005E3CC5">
              <w:rPr>
                <w:lang w:val="en-US"/>
              </w:rPr>
              <w:t>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w:t>
            </w:r>
            <w:r w:rsidRPr="005E3CC5">
              <w:t>,</w:t>
            </w:r>
            <w:r w:rsidRPr="005E3CC5">
              <w:rPr>
                <w:lang w:val="en-US"/>
              </w:rPr>
              <w:t>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0,2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Развитие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40000 20700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296,0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29,</w:t>
            </w:r>
            <w:r w:rsidRPr="005E3CC5">
              <w:rPr>
                <w:lang w:val="en-US"/>
              </w:rPr>
              <w:t>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29,</w:t>
            </w:r>
            <w:r w:rsidRPr="005E3CC5">
              <w:rPr>
                <w:lang w:val="en-US"/>
              </w:rPr>
              <w:t>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266,</w:t>
            </w:r>
            <w:r w:rsidRPr="005E3CC5">
              <w:rPr>
                <w:lang w:val="en-US"/>
              </w:rPr>
              <w:t>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266,</w:t>
            </w:r>
            <w:r w:rsidRPr="005E3CC5">
              <w:rPr>
                <w:lang w:val="en-US"/>
              </w:rPr>
              <w:t>4</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proofErr w:type="spellStart"/>
            <w:r w:rsidRPr="005E3CC5">
              <w:t>Софинансирование</w:t>
            </w:r>
            <w:proofErr w:type="spellEnd"/>
            <w:r w:rsidRPr="005E3CC5">
              <w:t xml:space="preserve"> мероприятий государственной программы Российской </w:t>
            </w:r>
            <w:r w:rsidRPr="005E3CC5">
              <w:lastRenderedPageBreak/>
              <w:t xml:space="preserve">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E3CC5">
              <w:t>маломобильных</w:t>
            </w:r>
            <w:proofErr w:type="spellEnd"/>
            <w:r w:rsidRPr="005E3CC5">
              <w:t xml:space="preserve"> групп населения)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4000</w:t>
            </w:r>
            <w:r w:rsidRPr="005E3CC5">
              <w:rPr>
                <w:lang w:val="en-US"/>
              </w:rPr>
              <w:t>0</w:t>
            </w:r>
            <w:r w:rsidRPr="005E3CC5">
              <w:t xml:space="preserve"> </w:t>
            </w:r>
            <w:r w:rsidRPr="005E3CC5">
              <w:rPr>
                <w:lang w:val="en-US"/>
              </w:rPr>
              <w:t>L027</w:t>
            </w:r>
            <w:r w:rsidRPr="005E3CC5">
              <w:t>6</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130,008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lastRenderedPageBreak/>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130,008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130,008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Реализация мероприятий государственной программы Российской 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E3CC5">
              <w:t>маломобильных</w:t>
            </w:r>
            <w:proofErr w:type="spellEnd"/>
            <w:r w:rsidRPr="005E3CC5">
              <w:t xml:space="preserve"> групп населения)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 xml:space="preserve">40000 </w:t>
            </w:r>
            <w:r w:rsidRPr="005E3CC5">
              <w:rPr>
                <w:lang w:val="en-US"/>
              </w:rPr>
              <w:t>R0276</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470,0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470,0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470,0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Реализация мероприятий по программе развития административных центров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4000071030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325,0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proofErr w:type="spellStart"/>
            <w:r w:rsidRPr="005E3CC5">
              <w:t>Софинансирование</w:t>
            </w:r>
            <w:proofErr w:type="spellEnd"/>
            <w:r w:rsidRPr="005E3CC5">
              <w:t xml:space="preserve"> мероприятий по программе развития административных центров</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40000S1030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541,5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541,5</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Центры спортивной подготовки (сборные команды)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48200</w:t>
            </w:r>
            <w:r w:rsidRPr="005E3CC5">
              <w:rPr>
                <w:lang w:val="en-US"/>
              </w:rPr>
              <w:t xml:space="preserve"> </w:t>
            </w:r>
            <w:r w:rsidRPr="005E3CC5">
              <w:t>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2 670,0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48200</w:t>
            </w:r>
            <w:r w:rsidRPr="005E3CC5">
              <w:rPr>
                <w:lang w:val="en-US"/>
              </w:rPr>
              <w:t xml:space="preserve"> 0059</w:t>
            </w:r>
            <w:r w:rsidRPr="005E3CC5">
              <w:t>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2 650,0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921,532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921,532</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1700,0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28,468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850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28,468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color w:val="000000"/>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48200 00600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20,</w:t>
            </w:r>
            <w:r w:rsidRPr="005E3CC5">
              <w:rPr>
                <w:lang w:val="en-US"/>
              </w:rPr>
              <w:t>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Закупка товаров, работ и услуг для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20,</w:t>
            </w:r>
            <w:r w:rsidRPr="005E3CC5">
              <w:rPr>
                <w:lang w:val="en-US"/>
              </w:rPr>
              <w:t>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lang w:val="en-US"/>
              </w:rPr>
            </w:pPr>
            <w:r w:rsidRPr="005E3CC5">
              <w:rPr>
                <w:lang w:val="en-US"/>
              </w:rPr>
              <w:t>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lang w:val="en-US"/>
              </w:rPr>
            </w:pPr>
            <w:r w:rsidRPr="005E3CC5">
              <w:t>20,</w:t>
            </w:r>
            <w:r w:rsidRPr="005E3CC5">
              <w:rPr>
                <w:lang w:val="en-US"/>
              </w:rPr>
              <w:t>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Обслуживание государственного и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1300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rPr>
            </w:pPr>
            <w:r w:rsidRPr="005E3CC5">
              <w:rPr>
                <w:b/>
              </w:rPr>
              <w:t>1000,0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 xml:space="preserve">Обслуживание </w:t>
            </w:r>
            <w:proofErr w:type="gramStart"/>
            <w:r w:rsidRPr="005E3CC5">
              <w:t>государственного</w:t>
            </w:r>
            <w:proofErr w:type="gramEnd"/>
            <w:r w:rsidRPr="005E3CC5">
              <w:t xml:space="preserve">  внутреннего и</w:t>
            </w:r>
          </w:p>
          <w:p w:rsidR="001E0A82" w:rsidRPr="005E3CC5" w:rsidRDefault="001E0A82" w:rsidP="001E0A82">
            <w:pPr>
              <w:jc w:val="both"/>
            </w:pPr>
            <w:r w:rsidRPr="005E3CC5">
              <w:t>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1301</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Процентные платежи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06500 00000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rPr>
                <w:lang w:val="en-US"/>
              </w:rPr>
              <w:t>1000</w:t>
            </w:r>
            <w:r w:rsidRPr="005E3CC5">
              <w:t>,0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Процентные платежи по муниципальному долгу</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06500 20300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Обслуживание государственного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Обслуживание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730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1000,0</w:t>
            </w:r>
          </w:p>
        </w:tc>
      </w:tr>
      <w:tr w:rsidR="001E0A82" w:rsidRPr="005E3CC5" w:rsidTr="001E0A82">
        <w:trPr>
          <w:trHeight w:val="414"/>
        </w:trPr>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b/>
              </w:rPr>
            </w:pPr>
            <w:r w:rsidRPr="005E3CC5">
              <w:rPr>
                <w:b/>
              </w:rPr>
              <w:t xml:space="preserve">Межбюджетные трансферты  общего характера бюджетам субъектов РФ и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r w:rsidRPr="005E3CC5">
              <w:rPr>
                <w:b/>
              </w:rPr>
              <w:t>1400</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b/>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b/>
                <w:lang w:val="en-US"/>
              </w:rPr>
            </w:pPr>
            <w:r w:rsidRPr="005E3CC5">
              <w:rPr>
                <w:b/>
              </w:rPr>
              <w:t>32</w:t>
            </w:r>
            <w:r w:rsidRPr="005E3CC5">
              <w:rPr>
                <w:b/>
                <w:lang w:val="en-US"/>
              </w:rPr>
              <w:t> 176.</w:t>
            </w:r>
            <w:r w:rsidRPr="005E3CC5">
              <w:rPr>
                <w:b/>
              </w:rPr>
              <w:t>3</w:t>
            </w:r>
            <w:r w:rsidRPr="005E3CC5">
              <w:rPr>
                <w:b/>
                <w:lang w:val="en-US"/>
              </w:rPr>
              <w:t>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Дотации на выравнивание бюджетной обеспеченности субъектов РФ и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1401</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7 734,0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7 734,0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lastRenderedPageBreak/>
              <w:t>Дотации бюджетам сельских поселений на выравнивание бюджетной обеспеченности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52100 90100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7 734,0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r w:rsidRPr="005E3CC5">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pPr>
            <w:r w:rsidRPr="005E3CC5">
              <w:t>7 734,0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Дотации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7 734,0</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Прочие межбюджетные трансферты общего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1403</w:t>
            </w: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24 442,346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pPr>
            <w:r w:rsidRPr="005E3CC5">
              <w:t xml:space="preserve">Межбюджетные трансферты  бюджетам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52100 00000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24 442,346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Прочие межбюджетные трансферты, передаваемые бюджетам с/</w:t>
            </w:r>
            <w:proofErr w:type="spellStart"/>
            <w:proofErr w:type="gramStart"/>
            <w:r w:rsidRPr="005E3CC5">
              <w:rPr>
                <w:color w:val="000000"/>
              </w:rPr>
              <w:t>п</w:t>
            </w:r>
            <w:proofErr w:type="spellEnd"/>
            <w:proofErr w:type="gramEnd"/>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52100</w:t>
            </w:r>
            <w:r w:rsidRPr="005E3CC5">
              <w:rPr>
                <w:color w:val="000000"/>
                <w:lang w:val="en-US"/>
              </w:rPr>
              <w:t xml:space="preserve"> </w:t>
            </w:r>
            <w:r w:rsidRPr="005E3CC5">
              <w:rPr>
                <w:color w:val="000000"/>
              </w:rPr>
              <w:t>93100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8 734,778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8 734,778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8 734,778</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rPr>
                <w:color w:val="000000"/>
              </w:rPr>
            </w:pPr>
            <w:r w:rsidRPr="005E3CC5">
              <w:rPr>
                <w:color w:val="000000"/>
              </w:rPr>
              <w:t>Межбюджетные трансферты, передаваемые бюджетам с/</w:t>
            </w:r>
            <w:proofErr w:type="spellStart"/>
            <w:proofErr w:type="gramStart"/>
            <w:r w:rsidRPr="005E3CC5">
              <w:rPr>
                <w:color w:val="000000"/>
              </w:rPr>
              <w:t>п</w:t>
            </w:r>
            <w:proofErr w:type="spellEnd"/>
            <w:proofErr w:type="gramEnd"/>
            <w:r w:rsidRPr="005E3CC5">
              <w:rPr>
                <w:color w:val="000000"/>
              </w:rPr>
              <w:t xml:space="preserve"> из бюджета района на осуществление части полномочий  в соответствии с заключенными соглашениями</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52100 93120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52,1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52,1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52,1</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учётом необходимого развития малоэтажного строительства за счет средств фонда реформирования ЖКХ</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5210009502</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905,189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905,189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905,189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учётом необходимого развития малоэтажного строительства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5210009602</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284,93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284,93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284,93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Межбюджетные  трансферты, передаваемые бюджетам сельских пос. на </w:t>
            </w:r>
            <w:proofErr w:type="spellStart"/>
            <w:r w:rsidRPr="005E3CC5">
              <w:rPr>
                <w:color w:val="000000"/>
              </w:rPr>
              <w:t>софинансирование</w:t>
            </w:r>
            <w:proofErr w:type="spellEnd"/>
            <w:r w:rsidRPr="005E3CC5">
              <w:rPr>
                <w:color w:val="000000"/>
              </w:rPr>
              <w:t xml:space="preserve"> муниципальных программ в      области энергосбережения и повышения энергетической эффективности на объектах теплоэнергетики </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 xml:space="preserve">52100 </w:t>
            </w:r>
            <w:r w:rsidRPr="005E3CC5">
              <w:rPr>
                <w:color w:val="000000"/>
                <w:lang w:val="en-US"/>
              </w:rPr>
              <w:t>7</w:t>
            </w:r>
            <w:r w:rsidRPr="005E3CC5">
              <w:rPr>
                <w:color w:val="000000"/>
              </w:rPr>
              <w:t>5010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12156,3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12156,3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12156,3</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 xml:space="preserve">Межбюджетные  трансферты, передаваемые бюджетам сельских пос. на </w:t>
            </w:r>
            <w:proofErr w:type="spellStart"/>
            <w:r w:rsidRPr="005E3CC5">
              <w:rPr>
                <w:color w:val="000000"/>
              </w:rPr>
              <w:t>софинансирование</w:t>
            </w:r>
            <w:proofErr w:type="spellEnd"/>
            <w:r w:rsidRPr="005E3CC5">
              <w:rPr>
                <w:color w:val="000000"/>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r w:rsidRPr="005E3CC5">
              <w:rPr>
                <w:color w:val="000000"/>
              </w:rPr>
              <w:t>5210</w:t>
            </w:r>
            <w:r w:rsidRPr="005E3CC5">
              <w:rPr>
                <w:color w:val="000000"/>
                <w:lang w:val="en-US"/>
              </w:rPr>
              <w:t>0</w:t>
            </w:r>
            <w:r w:rsidRPr="005E3CC5">
              <w:rPr>
                <w:color w:val="000000"/>
              </w:rPr>
              <w:t xml:space="preserve"> </w:t>
            </w:r>
            <w:r w:rsidRPr="005E3CC5">
              <w:rPr>
                <w:color w:val="000000"/>
                <w:lang w:val="en-US"/>
              </w:rPr>
              <w:t>S</w:t>
            </w:r>
            <w:r w:rsidRPr="005E3CC5">
              <w:rPr>
                <w:color w:val="000000"/>
              </w:rPr>
              <w:t>5010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rPr>
            </w:pPr>
            <w:r w:rsidRPr="005E3CC5">
              <w:rPr>
                <w:rFonts w:eastAsia="Calibri"/>
                <w:color w:val="000000"/>
              </w:rPr>
              <w:t>1828,489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lang w:val="en-US"/>
              </w:rPr>
            </w:pPr>
            <w:r w:rsidRPr="005E3CC5">
              <w:rPr>
                <w:rFonts w:eastAsia="Calibri"/>
                <w:color w:val="000000"/>
                <w:lang w:val="en-US"/>
              </w:rPr>
              <w:t>1</w:t>
            </w:r>
            <w:r w:rsidRPr="005E3CC5">
              <w:rPr>
                <w:rFonts w:eastAsia="Calibri"/>
                <w:color w:val="000000"/>
              </w:rPr>
              <w:t>828,4</w:t>
            </w:r>
            <w:r w:rsidRPr="005E3CC5">
              <w:rPr>
                <w:rFonts w:eastAsia="Calibri"/>
                <w:color w:val="000000"/>
                <w:lang w:val="en-US"/>
              </w:rPr>
              <w:t>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lang w:val="en-US"/>
              </w:rPr>
            </w:pPr>
            <w:r w:rsidRPr="005E3CC5">
              <w:rPr>
                <w:rFonts w:eastAsia="Calibri"/>
                <w:color w:val="000000"/>
                <w:lang w:val="en-US"/>
              </w:rPr>
              <w:t>1</w:t>
            </w:r>
            <w:r w:rsidRPr="005E3CC5">
              <w:rPr>
                <w:rFonts w:eastAsia="Calibri"/>
                <w:color w:val="000000"/>
              </w:rPr>
              <w:t>828,4</w:t>
            </w:r>
            <w:r w:rsidRPr="005E3CC5">
              <w:rPr>
                <w:rFonts w:eastAsia="Calibri"/>
                <w:color w:val="000000"/>
                <w:lang w:val="en-US"/>
              </w:rPr>
              <w:t>89</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t>Межбюджетные трансферты,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(мероприятия по благоустройству дворовых территорий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52100 R5550</w:t>
            </w: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lang w:val="en-US"/>
              </w:rPr>
            </w:pPr>
            <w:r w:rsidRPr="005E3CC5">
              <w:rPr>
                <w:rFonts w:eastAsia="Calibri"/>
                <w:color w:val="000000"/>
              </w:rPr>
              <w:t>4</w:t>
            </w:r>
            <w:r w:rsidRPr="005E3CC5">
              <w:rPr>
                <w:rFonts w:eastAsia="Calibri"/>
                <w:color w:val="000000"/>
                <w:lang w:val="en-US"/>
              </w:rPr>
              <w:t>80.56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lang w:val="en-US"/>
              </w:rPr>
            </w:pPr>
            <w:r w:rsidRPr="005E3CC5">
              <w:rPr>
                <w:rFonts w:eastAsia="Calibri"/>
                <w:color w:val="000000"/>
              </w:rPr>
              <w:t>4</w:t>
            </w:r>
            <w:r w:rsidRPr="005E3CC5">
              <w:rPr>
                <w:rFonts w:eastAsia="Calibri"/>
                <w:color w:val="000000"/>
                <w:lang w:val="en-US"/>
              </w:rPr>
              <w:t>80.56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rPr>
                <w:color w:val="000000"/>
              </w:rPr>
            </w:pPr>
            <w:r w:rsidRPr="005E3CC5">
              <w:rPr>
                <w:color w:val="000000"/>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1559"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rPr>
            </w:pPr>
          </w:p>
        </w:tc>
        <w:tc>
          <w:tcPr>
            <w:tcW w:w="567" w:type="dxa"/>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rPr>
                <w:color w:val="000000"/>
                <w:lang w:val="en-US"/>
              </w:rPr>
            </w:pPr>
            <w:r w:rsidRPr="005E3CC5">
              <w:rPr>
                <w:color w:val="000000"/>
                <w:lang w:val="en-US"/>
              </w:rPr>
              <w:t>540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jc w:val="center"/>
              <w:rPr>
                <w:rFonts w:eastAsia="Calibri"/>
                <w:color w:val="000000"/>
                <w:lang w:val="en-US"/>
              </w:rPr>
            </w:pPr>
            <w:r w:rsidRPr="005E3CC5">
              <w:rPr>
                <w:rFonts w:eastAsia="Calibri"/>
                <w:color w:val="000000"/>
              </w:rPr>
              <w:t>4</w:t>
            </w:r>
            <w:r w:rsidRPr="005E3CC5">
              <w:rPr>
                <w:rFonts w:eastAsia="Calibri"/>
                <w:color w:val="000000"/>
                <w:lang w:val="en-US"/>
              </w:rPr>
              <w:t>80.56</w:t>
            </w:r>
          </w:p>
        </w:tc>
      </w:tr>
      <w:tr w:rsidR="001E0A82" w:rsidRPr="005E3CC5" w:rsidTr="001E0A82">
        <w:tc>
          <w:tcPr>
            <w:tcW w:w="6688" w:type="dxa"/>
            <w:tcBorders>
              <w:top w:val="single" w:sz="4" w:space="0" w:color="000000"/>
              <w:left w:val="single" w:sz="4" w:space="0" w:color="000000"/>
              <w:bottom w:val="single" w:sz="4" w:space="0" w:color="000000"/>
            </w:tcBorders>
            <w:shd w:val="clear" w:color="auto" w:fill="auto"/>
          </w:tcPr>
          <w:p w:rsidR="001E0A82" w:rsidRPr="005E3CC5" w:rsidRDefault="001E0A82" w:rsidP="001E0A82">
            <w:pPr>
              <w:snapToGrid w:val="0"/>
              <w:jc w:val="both"/>
            </w:pPr>
            <w:r w:rsidRPr="005E3CC5">
              <w:rPr>
                <w:b/>
              </w:rPr>
              <w:t>ИТОГО РАСХОДОВ</w:t>
            </w:r>
            <w:r w:rsidRPr="005E3CC5">
              <w:t>:</w:t>
            </w:r>
          </w:p>
        </w:tc>
        <w:tc>
          <w:tcPr>
            <w:tcW w:w="2835" w:type="dxa"/>
            <w:gridSpan w:val="3"/>
            <w:tcBorders>
              <w:top w:val="single" w:sz="4" w:space="0" w:color="000000"/>
              <w:left w:val="single" w:sz="4" w:space="0" w:color="000000"/>
              <w:bottom w:val="single" w:sz="4" w:space="0" w:color="000000"/>
            </w:tcBorders>
            <w:shd w:val="clear" w:color="auto" w:fill="auto"/>
            <w:vAlign w:val="bottom"/>
          </w:tcPr>
          <w:p w:rsidR="001E0A82" w:rsidRPr="005E3CC5" w:rsidRDefault="001E0A82" w:rsidP="001E0A82">
            <w:pPr>
              <w:snapToGrid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E0A82" w:rsidRPr="005E3CC5" w:rsidRDefault="001E0A82" w:rsidP="001E0A82">
            <w:pPr>
              <w:snapToGrid w:val="0"/>
              <w:rPr>
                <w:b/>
                <w:lang w:val="en-US"/>
              </w:rPr>
            </w:pPr>
            <w:r w:rsidRPr="005E3CC5">
              <w:rPr>
                <w:b/>
              </w:rPr>
              <w:t xml:space="preserve">224 </w:t>
            </w:r>
            <w:r w:rsidRPr="005E3CC5">
              <w:rPr>
                <w:b/>
                <w:lang w:val="en-US"/>
              </w:rPr>
              <w:t>723.751</w:t>
            </w:r>
          </w:p>
        </w:tc>
      </w:tr>
    </w:tbl>
    <w:p w:rsidR="001E0A82" w:rsidRPr="005E3CC5" w:rsidRDefault="001E0A82" w:rsidP="00C93352">
      <w:pPr>
        <w:jc w:val="center"/>
      </w:pPr>
    </w:p>
    <w:p w:rsidR="001E0A82" w:rsidRPr="005E3CC5" w:rsidRDefault="001E0A82" w:rsidP="00C93352"/>
    <w:p w:rsidR="001E0A82" w:rsidRDefault="001E0A82" w:rsidP="00C93352"/>
    <w:p w:rsidR="00002859" w:rsidRDefault="001E0A82" w:rsidP="00C93352">
      <w:r>
        <w:t xml:space="preserve">     </w:t>
      </w:r>
    </w:p>
    <w:p w:rsidR="001E0A82" w:rsidRDefault="001E0A82" w:rsidP="00C93352"/>
    <w:p w:rsidR="001E0A82" w:rsidRDefault="001E0A82" w:rsidP="001E0A82">
      <w:pPr>
        <w:jc w:val="center"/>
      </w:pPr>
      <w:r w:rsidRPr="00140AFD">
        <w:t>*      *      *      *      *      *      *</w:t>
      </w:r>
    </w:p>
    <w:p w:rsidR="001E0A82" w:rsidRDefault="001E0A82" w:rsidP="00201B79">
      <w:pPr>
        <w:tabs>
          <w:tab w:val="left" w:pos="3806"/>
        </w:tabs>
      </w:pPr>
    </w:p>
    <w:p w:rsidR="00201B79" w:rsidRDefault="00201B79" w:rsidP="00201B79">
      <w:pPr>
        <w:tabs>
          <w:tab w:val="left" w:pos="3806"/>
        </w:tabs>
      </w:pPr>
    </w:p>
    <w:p w:rsidR="005E3CC5" w:rsidRDefault="005E3CC5" w:rsidP="001E0A82"/>
    <w:p w:rsidR="005E3CC5" w:rsidRDefault="005E3CC5" w:rsidP="001E0A82"/>
    <w:p w:rsidR="001E0A82" w:rsidRDefault="001E0A82" w:rsidP="001E0A82"/>
    <w:p w:rsidR="005E3CC5" w:rsidRPr="00BF1099" w:rsidRDefault="005E3CC5" w:rsidP="00BF1099">
      <w:pPr>
        <w:jc w:val="right"/>
        <w:rPr>
          <w:sz w:val="24"/>
          <w:szCs w:val="24"/>
        </w:rPr>
      </w:pPr>
      <w:r w:rsidRPr="00BF1099">
        <w:rPr>
          <w:sz w:val="24"/>
          <w:szCs w:val="24"/>
        </w:rPr>
        <w:lastRenderedPageBreak/>
        <w:t xml:space="preserve">                                                                                                                           Приложение №  3</w:t>
      </w:r>
    </w:p>
    <w:p w:rsidR="005E3CC5" w:rsidRPr="00BF1099" w:rsidRDefault="005E3CC5" w:rsidP="00BF1099">
      <w:pPr>
        <w:jc w:val="right"/>
        <w:rPr>
          <w:sz w:val="24"/>
          <w:szCs w:val="24"/>
        </w:rPr>
      </w:pPr>
      <w:r w:rsidRPr="00BF1099">
        <w:rPr>
          <w:sz w:val="24"/>
          <w:szCs w:val="24"/>
        </w:rPr>
        <w:t xml:space="preserve">                                                                                                                          к решению Собрания  депутатов</w:t>
      </w:r>
    </w:p>
    <w:p w:rsidR="005E3CC5" w:rsidRPr="00BF1099" w:rsidRDefault="005E3CC5" w:rsidP="00BF1099">
      <w:pPr>
        <w:jc w:val="right"/>
        <w:rPr>
          <w:sz w:val="24"/>
          <w:szCs w:val="24"/>
        </w:rPr>
      </w:pPr>
      <w:r w:rsidRPr="00BF1099">
        <w:rPr>
          <w:sz w:val="24"/>
          <w:szCs w:val="24"/>
        </w:rPr>
        <w:t xml:space="preserve">                                                                                                                         от «____»________2017 г. №____</w:t>
      </w:r>
    </w:p>
    <w:p w:rsidR="00A53F94" w:rsidRDefault="00A53F94" w:rsidP="00BF1099">
      <w:pPr>
        <w:jc w:val="center"/>
        <w:rPr>
          <w:sz w:val="24"/>
          <w:szCs w:val="24"/>
        </w:rPr>
      </w:pPr>
    </w:p>
    <w:p w:rsidR="005E3CC5" w:rsidRPr="00BF1099" w:rsidRDefault="005E3CC5" w:rsidP="00BF1099">
      <w:pPr>
        <w:jc w:val="center"/>
        <w:rPr>
          <w:sz w:val="24"/>
          <w:szCs w:val="24"/>
        </w:rPr>
      </w:pPr>
      <w:r w:rsidRPr="00BF1099">
        <w:rPr>
          <w:sz w:val="24"/>
          <w:szCs w:val="24"/>
        </w:rPr>
        <w:t>ИСТОЧНИКИ  ФИНАНСИРОВАНИЯ ДЕФИЦИТА БЮДЖЕТА</w:t>
      </w:r>
    </w:p>
    <w:p w:rsidR="005E3CC5" w:rsidRDefault="005E3CC5" w:rsidP="00BF1099">
      <w:pPr>
        <w:pStyle w:val="1"/>
        <w:jc w:val="center"/>
        <w:rPr>
          <w:sz w:val="24"/>
        </w:rPr>
      </w:pPr>
      <w:r w:rsidRPr="00BF1099">
        <w:rPr>
          <w:sz w:val="24"/>
        </w:rPr>
        <w:t>ОСТРОВСКОГО МУНИЦИПАЛЬНОГО РАЙОНА  НА 2017 ГОД</w:t>
      </w:r>
    </w:p>
    <w:p w:rsidR="00201B79" w:rsidRPr="00201B79" w:rsidRDefault="00201B79" w:rsidP="00201B79"/>
    <w:tbl>
      <w:tblPr>
        <w:tblW w:w="9983" w:type="dxa"/>
        <w:tblInd w:w="-479" w:type="dxa"/>
        <w:tblLayout w:type="fixed"/>
        <w:tblLook w:val="0000"/>
      </w:tblPr>
      <w:tblGrid>
        <w:gridCol w:w="3139"/>
        <w:gridCol w:w="5244"/>
        <w:gridCol w:w="1600"/>
      </w:tblGrid>
      <w:tr w:rsidR="005E3CC5" w:rsidRPr="00201B79" w:rsidTr="005E3CC5">
        <w:trPr>
          <w:tblHeader/>
        </w:trPr>
        <w:tc>
          <w:tcPr>
            <w:tcW w:w="3139" w:type="dxa"/>
            <w:tcBorders>
              <w:top w:val="single" w:sz="4" w:space="0" w:color="000000"/>
              <w:left w:val="single" w:sz="4" w:space="0" w:color="000000"/>
              <w:bottom w:val="single" w:sz="4" w:space="0" w:color="000000"/>
            </w:tcBorders>
            <w:shd w:val="clear" w:color="auto" w:fill="auto"/>
            <w:vAlign w:val="center"/>
          </w:tcPr>
          <w:p w:rsidR="005E3CC5" w:rsidRPr="00201B79" w:rsidRDefault="005E3CC5" w:rsidP="00BF1099">
            <w:pPr>
              <w:tabs>
                <w:tab w:val="left" w:pos="552"/>
              </w:tabs>
              <w:snapToGrid w:val="0"/>
              <w:jc w:val="center"/>
            </w:pPr>
            <w:r w:rsidRPr="00201B79">
              <w:t>Код</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3CC5" w:rsidRPr="00201B79" w:rsidRDefault="005E3CC5" w:rsidP="00BF1099">
            <w:pPr>
              <w:tabs>
                <w:tab w:val="left" w:pos="552"/>
              </w:tabs>
              <w:snapToGrid w:val="0"/>
              <w:jc w:val="center"/>
            </w:pPr>
            <w:r w:rsidRPr="00201B79">
              <w:t>Сумма,</w:t>
            </w:r>
          </w:p>
          <w:p w:rsidR="005E3CC5" w:rsidRPr="00201B79" w:rsidRDefault="005E3CC5" w:rsidP="00BF1099">
            <w:pPr>
              <w:tabs>
                <w:tab w:val="left" w:pos="552"/>
              </w:tabs>
              <w:jc w:val="center"/>
            </w:pPr>
            <w:r w:rsidRPr="00201B79">
              <w:t xml:space="preserve">тыс. </w:t>
            </w:r>
            <w:proofErr w:type="spellStart"/>
            <w:r w:rsidRPr="00201B79">
              <w:t>руб</w:t>
            </w:r>
            <w:proofErr w:type="spellEnd"/>
          </w:p>
          <w:p w:rsidR="005E3CC5" w:rsidRPr="00201B79" w:rsidRDefault="005E3CC5" w:rsidP="00BF1099">
            <w:pPr>
              <w:tabs>
                <w:tab w:val="left" w:pos="552"/>
              </w:tabs>
              <w:jc w:val="center"/>
            </w:pP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rPr>
                <w:b/>
              </w:rPr>
            </w:pPr>
            <w:r w:rsidRPr="00201B79">
              <w:rPr>
                <w:b/>
              </w:rPr>
              <w:t xml:space="preserve">000 01 02 00 </w:t>
            </w:r>
            <w:proofErr w:type="spellStart"/>
            <w:r w:rsidRPr="00201B79">
              <w:rPr>
                <w:b/>
              </w:rPr>
              <w:t>00</w:t>
            </w:r>
            <w:proofErr w:type="spellEnd"/>
            <w:r w:rsidRPr="00201B79">
              <w:rPr>
                <w:b/>
              </w:rPr>
              <w:t xml:space="preserve"> </w:t>
            </w:r>
            <w:proofErr w:type="spellStart"/>
            <w:r w:rsidRPr="00201B79">
              <w:rPr>
                <w:b/>
              </w:rPr>
              <w:t>00</w:t>
            </w:r>
            <w:proofErr w:type="spellEnd"/>
            <w:r w:rsidRPr="00201B79">
              <w:rPr>
                <w:b/>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rPr>
                <w:b/>
              </w:rPr>
            </w:pPr>
            <w:r w:rsidRPr="00201B79">
              <w:rPr>
                <w:b/>
              </w:rPr>
              <w:t>Кредиты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ind w:left="176" w:hanging="176"/>
              <w:jc w:val="center"/>
              <w:rPr>
                <w:b/>
              </w:rPr>
            </w:pPr>
            <w:r w:rsidRPr="00201B79">
              <w:rPr>
                <w:b/>
                <w:lang w:val="en-US"/>
              </w:rPr>
              <w:t>4</w:t>
            </w:r>
            <w:r w:rsidRPr="00201B79">
              <w:rPr>
                <w:b/>
              </w:rPr>
              <w:t>847,0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 xml:space="preserve">000 01 02 00 </w:t>
            </w:r>
            <w:proofErr w:type="spellStart"/>
            <w:r w:rsidRPr="00201B79">
              <w:t>00</w:t>
            </w:r>
            <w:proofErr w:type="spellEnd"/>
            <w:r w:rsidRPr="00201B79">
              <w:t xml:space="preserve"> </w:t>
            </w:r>
            <w:proofErr w:type="spellStart"/>
            <w:r w:rsidRPr="00201B79">
              <w:t>00</w:t>
            </w:r>
            <w:proofErr w:type="spellEnd"/>
            <w:r w:rsidRPr="00201B79">
              <w:t xml:space="preserve"> 0000 700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Получение кредитов от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snapToGrid w:val="0"/>
              <w:jc w:val="center"/>
            </w:pPr>
            <w:r w:rsidRPr="00201B79">
              <w:t>1</w:t>
            </w:r>
            <w:r w:rsidRPr="00201B79">
              <w:rPr>
                <w:lang w:val="en-US"/>
              </w:rPr>
              <w:t>7</w:t>
            </w:r>
            <w:r w:rsidRPr="00201B79">
              <w:t>647,0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 xml:space="preserve">000 01 02 00 </w:t>
            </w:r>
            <w:proofErr w:type="spellStart"/>
            <w:r w:rsidRPr="00201B79">
              <w:t>00</w:t>
            </w:r>
            <w:proofErr w:type="spellEnd"/>
            <w:r w:rsidRPr="00201B79">
              <w:t xml:space="preserve"> 05 0000 710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Получение кредитов от кредитных организаций  бюджетами муниципальных районов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1</w:t>
            </w:r>
            <w:r w:rsidRPr="00201B79">
              <w:rPr>
                <w:lang w:val="en-US"/>
              </w:rPr>
              <w:t>7</w:t>
            </w:r>
            <w:r w:rsidRPr="00201B79">
              <w:t>647,0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pStyle w:val="310"/>
              <w:snapToGrid w:val="0"/>
              <w:jc w:val="center"/>
              <w:rPr>
                <w:b w:val="0"/>
                <w:sz w:val="20"/>
              </w:rPr>
            </w:pPr>
            <w:r w:rsidRPr="00201B79">
              <w:rPr>
                <w:b w:val="0"/>
                <w:sz w:val="20"/>
              </w:rPr>
              <w:t xml:space="preserve">000 01 02 00 </w:t>
            </w:r>
            <w:proofErr w:type="spellStart"/>
            <w:r w:rsidRPr="00201B79">
              <w:rPr>
                <w:b w:val="0"/>
                <w:sz w:val="20"/>
              </w:rPr>
              <w:t>00</w:t>
            </w:r>
            <w:proofErr w:type="spellEnd"/>
            <w:r w:rsidRPr="00201B79">
              <w:rPr>
                <w:b w:val="0"/>
                <w:sz w:val="20"/>
              </w:rPr>
              <w:t xml:space="preserve"> </w:t>
            </w:r>
            <w:proofErr w:type="spellStart"/>
            <w:r w:rsidRPr="00201B79">
              <w:rPr>
                <w:b w:val="0"/>
                <w:sz w:val="20"/>
              </w:rPr>
              <w:t>00</w:t>
            </w:r>
            <w:proofErr w:type="spellEnd"/>
            <w:r w:rsidRPr="00201B79">
              <w:rPr>
                <w:b w:val="0"/>
                <w:sz w:val="20"/>
              </w:rPr>
              <w:t xml:space="preserve"> 0000 800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pStyle w:val="310"/>
              <w:snapToGrid w:val="0"/>
              <w:jc w:val="center"/>
              <w:rPr>
                <w:b w:val="0"/>
                <w:sz w:val="20"/>
              </w:rPr>
            </w:pPr>
            <w:r w:rsidRPr="00201B79">
              <w:rPr>
                <w:b w:val="0"/>
                <w:sz w:val="20"/>
              </w:rPr>
              <w:t>Погашение кредитов, предоставленных кредитными организациями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-1</w:t>
            </w:r>
            <w:r w:rsidRPr="00201B79">
              <w:rPr>
                <w:lang w:val="en-US"/>
              </w:rPr>
              <w:t>2</w:t>
            </w:r>
            <w:r w:rsidRPr="00201B79">
              <w:t xml:space="preserve"> 800,0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pStyle w:val="310"/>
              <w:snapToGrid w:val="0"/>
              <w:jc w:val="center"/>
              <w:rPr>
                <w:b w:val="0"/>
                <w:sz w:val="20"/>
              </w:rPr>
            </w:pPr>
            <w:r w:rsidRPr="00201B79">
              <w:rPr>
                <w:b w:val="0"/>
                <w:sz w:val="20"/>
              </w:rPr>
              <w:t xml:space="preserve">000 01 02 00 </w:t>
            </w:r>
            <w:proofErr w:type="spellStart"/>
            <w:r w:rsidRPr="00201B79">
              <w:rPr>
                <w:b w:val="0"/>
                <w:sz w:val="20"/>
              </w:rPr>
              <w:t>00</w:t>
            </w:r>
            <w:proofErr w:type="spellEnd"/>
            <w:r w:rsidRPr="00201B79">
              <w:rPr>
                <w:b w:val="0"/>
                <w:sz w:val="20"/>
              </w:rPr>
              <w:t xml:space="preserve"> 05 0000 810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pStyle w:val="310"/>
              <w:snapToGrid w:val="0"/>
              <w:jc w:val="center"/>
              <w:rPr>
                <w:b w:val="0"/>
                <w:sz w:val="20"/>
              </w:rPr>
            </w:pPr>
            <w:r w:rsidRPr="00201B79">
              <w:rPr>
                <w:b w:val="0"/>
                <w:sz w:val="20"/>
              </w:rPr>
              <w:t>Погашение бюджетами муниципальных районов кредитов от кредитных организаций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-1</w:t>
            </w:r>
            <w:r w:rsidRPr="00201B79">
              <w:rPr>
                <w:lang w:val="en-US"/>
              </w:rPr>
              <w:t>2</w:t>
            </w:r>
            <w:r w:rsidRPr="00201B79">
              <w:t xml:space="preserve"> 800,0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rPr>
                <w:b/>
              </w:rPr>
            </w:pPr>
            <w:r w:rsidRPr="00201B79">
              <w:rPr>
                <w:b/>
              </w:rPr>
              <w:t xml:space="preserve">000 01 03 00 </w:t>
            </w:r>
            <w:proofErr w:type="spellStart"/>
            <w:r w:rsidRPr="00201B79">
              <w:rPr>
                <w:b/>
              </w:rPr>
              <w:t>00</w:t>
            </w:r>
            <w:proofErr w:type="spellEnd"/>
            <w:r w:rsidRPr="00201B79">
              <w:rPr>
                <w:b/>
              </w:rPr>
              <w:t xml:space="preserve"> </w:t>
            </w:r>
            <w:proofErr w:type="spellStart"/>
            <w:r w:rsidRPr="00201B79">
              <w:rPr>
                <w:b/>
              </w:rPr>
              <w:t>00</w:t>
            </w:r>
            <w:proofErr w:type="spellEnd"/>
            <w:r w:rsidRPr="00201B79">
              <w:rPr>
                <w:b/>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rPr>
                <w:b/>
              </w:rPr>
            </w:pPr>
            <w:r w:rsidRPr="00201B79">
              <w:rPr>
                <w:b/>
              </w:rPr>
              <w:t>Бюджетные кредиты от других бюджетов бюджетной системы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rPr>
                <w:b/>
              </w:rPr>
            </w:pPr>
            <w:r w:rsidRPr="00201B79">
              <w:rPr>
                <w:b/>
              </w:rPr>
              <w:t>-</w:t>
            </w:r>
            <w:r w:rsidRPr="00201B79">
              <w:rPr>
                <w:b/>
                <w:lang w:val="en-US"/>
              </w:rPr>
              <w:t>1</w:t>
            </w:r>
            <w:r w:rsidRPr="00201B79">
              <w:rPr>
                <w:b/>
              </w:rPr>
              <w:t>000,0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 xml:space="preserve">000 01 03 01 00 </w:t>
            </w:r>
            <w:proofErr w:type="spellStart"/>
            <w:r w:rsidRPr="00201B79">
              <w:t>00</w:t>
            </w:r>
            <w:proofErr w:type="spellEnd"/>
            <w:r w:rsidRPr="00201B79">
              <w:t xml:space="preserve"> 0000 000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Бюджетные кредиты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w:t>
            </w:r>
            <w:r w:rsidRPr="00201B79">
              <w:rPr>
                <w:lang w:val="en-US"/>
              </w:rPr>
              <w:t>1</w:t>
            </w:r>
            <w:r w:rsidRPr="00201B79">
              <w:t>000,0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 xml:space="preserve">000 01 03 01 00 </w:t>
            </w:r>
            <w:proofErr w:type="spellStart"/>
            <w:r w:rsidRPr="00201B79">
              <w:t>00</w:t>
            </w:r>
            <w:proofErr w:type="spellEnd"/>
            <w:r w:rsidRPr="00201B79">
              <w:t xml:space="preserve"> 0000 700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Получение бюджетных кредитов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rPr>
                <w:lang w:val="en-US"/>
              </w:rPr>
              <w:t>6</w:t>
            </w:r>
            <w:r w:rsidRPr="00201B79">
              <w:t>000,0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000 01 03 01 00 05 0000 710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rPr>
                <w:lang w:val="en-US"/>
              </w:rPr>
              <w:t>6</w:t>
            </w:r>
            <w:r w:rsidRPr="00201B79">
              <w:t>000,0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 xml:space="preserve">000 01 03 01 00 </w:t>
            </w:r>
            <w:proofErr w:type="spellStart"/>
            <w:r w:rsidRPr="00201B79">
              <w:t>00</w:t>
            </w:r>
            <w:proofErr w:type="spellEnd"/>
            <w:r w:rsidRPr="00201B79">
              <w:t xml:space="preserve"> 0000 800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Погашение бюджетных кредитов, полученных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w:t>
            </w:r>
            <w:r w:rsidRPr="00201B79">
              <w:rPr>
                <w:lang w:val="en-US"/>
              </w:rPr>
              <w:t>7</w:t>
            </w:r>
            <w:r w:rsidRPr="00201B79">
              <w:t>000,0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000 01 03 01 00 05 0000 810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pPr>
            <w:r w:rsidRPr="00201B79">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w:t>
            </w:r>
            <w:r w:rsidRPr="00201B79">
              <w:rPr>
                <w:lang w:val="en-US"/>
              </w:rPr>
              <w:t>7</w:t>
            </w:r>
            <w:r w:rsidRPr="00201B79">
              <w:t>000,0</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rPr>
                <w:b/>
              </w:rPr>
            </w:pPr>
            <w:r w:rsidRPr="00201B79">
              <w:rPr>
                <w:b/>
              </w:rPr>
              <w:t xml:space="preserve">000 01 05 00 </w:t>
            </w:r>
            <w:proofErr w:type="spellStart"/>
            <w:r w:rsidRPr="00201B79">
              <w:rPr>
                <w:b/>
              </w:rPr>
              <w:t>00</w:t>
            </w:r>
            <w:proofErr w:type="spellEnd"/>
            <w:r w:rsidRPr="00201B79">
              <w:rPr>
                <w:b/>
              </w:rPr>
              <w:t xml:space="preserve"> </w:t>
            </w:r>
            <w:proofErr w:type="spellStart"/>
            <w:r w:rsidRPr="00201B79">
              <w:rPr>
                <w:b/>
              </w:rPr>
              <w:t>00</w:t>
            </w:r>
            <w:proofErr w:type="spellEnd"/>
            <w:r w:rsidRPr="00201B79">
              <w:rPr>
                <w:b/>
              </w:rPr>
              <w:t xml:space="preserve"> 0000 000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tabs>
                <w:tab w:val="left" w:pos="552"/>
              </w:tabs>
              <w:snapToGrid w:val="0"/>
              <w:jc w:val="center"/>
              <w:rPr>
                <w:b/>
              </w:rPr>
            </w:pPr>
            <w:r w:rsidRPr="00201B79">
              <w:rPr>
                <w:b/>
              </w:rPr>
              <w:t>Изменение остатков средств на счетах по учету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rPr>
                <w:b/>
                <w:lang w:val="en-US"/>
              </w:rPr>
            </w:pPr>
            <w:r w:rsidRPr="00201B79">
              <w:rPr>
                <w:b/>
                <w:lang w:val="en-US"/>
              </w:rPr>
              <w:t>4104</w:t>
            </w:r>
            <w:r w:rsidRPr="00201B79">
              <w:rPr>
                <w:b/>
              </w:rPr>
              <w:t>,</w:t>
            </w:r>
            <w:r w:rsidRPr="00201B79">
              <w:rPr>
                <w:b/>
                <w:lang w:val="en-US"/>
              </w:rPr>
              <w:t>971</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 xml:space="preserve">000 01 05 00 </w:t>
            </w:r>
            <w:proofErr w:type="spellStart"/>
            <w:r w:rsidRPr="00201B79">
              <w:t>00</w:t>
            </w:r>
            <w:proofErr w:type="spellEnd"/>
            <w:r w:rsidRPr="00201B79">
              <w:t xml:space="preserve"> </w:t>
            </w:r>
            <w:proofErr w:type="spellStart"/>
            <w:r w:rsidRPr="00201B79">
              <w:t>00</w:t>
            </w:r>
            <w:proofErr w:type="spellEnd"/>
            <w:r w:rsidRPr="00201B79">
              <w:t xml:space="preserve"> 0000 500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pStyle w:val="21"/>
              <w:snapToGrid w:val="0"/>
              <w:jc w:val="center"/>
              <w:rPr>
                <w:b w:val="0"/>
                <w:sz w:val="20"/>
              </w:rPr>
            </w:pPr>
            <w:r w:rsidRPr="00201B79">
              <w:rPr>
                <w:b w:val="0"/>
                <w:sz w:val="20"/>
              </w:rPr>
              <w:t>Увеличение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rPr>
                <w:lang w:val="en-US"/>
              </w:rPr>
            </w:pPr>
            <w:r w:rsidRPr="00201B79">
              <w:t>-2</w:t>
            </w:r>
            <w:r w:rsidRPr="00201B79">
              <w:rPr>
                <w:lang w:val="en-US"/>
              </w:rPr>
              <w:t>40418</w:t>
            </w:r>
            <w:r w:rsidRPr="00201B79">
              <w:t>,</w:t>
            </w:r>
            <w:r w:rsidRPr="00201B79">
              <w:rPr>
                <w:lang w:val="en-US"/>
              </w:rPr>
              <w:t>78</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 xml:space="preserve">000 01 05 02 00 </w:t>
            </w:r>
            <w:proofErr w:type="spellStart"/>
            <w:r w:rsidRPr="00201B79">
              <w:t>00</w:t>
            </w:r>
            <w:proofErr w:type="spellEnd"/>
            <w:r w:rsidRPr="00201B79">
              <w:t xml:space="preserve"> 0000 500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Увеличение прочих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-2</w:t>
            </w:r>
            <w:r w:rsidRPr="00201B79">
              <w:rPr>
                <w:lang w:val="en-US"/>
              </w:rPr>
              <w:t>40418</w:t>
            </w:r>
            <w:r w:rsidRPr="00201B79">
              <w:t>,</w:t>
            </w:r>
            <w:r w:rsidRPr="00201B79">
              <w:rPr>
                <w:lang w:val="en-US"/>
              </w:rPr>
              <w:t>78</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000 01 05 02 01 00 0000 510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Увеличение прочих остатков денежных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-2</w:t>
            </w:r>
            <w:r w:rsidRPr="00201B79">
              <w:rPr>
                <w:lang w:val="en-US"/>
              </w:rPr>
              <w:t>40418</w:t>
            </w:r>
            <w:r w:rsidRPr="00201B79">
              <w:t>,</w:t>
            </w:r>
            <w:r w:rsidRPr="00201B79">
              <w:rPr>
                <w:lang w:val="en-US"/>
              </w:rPr>
              <w:t>78</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000 01 05 02 01 05 0000 510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Увеличение прочих остатков денежных средств бюджетов муниципальных районов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-2</w:t>
            </w:r>
            <w:r w:rsidRPr="00201B79">
              <w:rPr>
                <w:lang w:val="en-US"/>
              </w:rPr>
              <w:t>40418</w:t>
            </w:r>
            <w:r w:rsidRPr="00201B79">
              <w:t>,</w:t>
            </w:r>
            <w:r w:rsidRPr="00201B79">
              <w:rPr>
                <w:lang w:val="en-US"/>
              </w:rPr>
              <w:t>78</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 xml:space="preserve">000 01 05 00 </w:t>
            </w:r>
            <w:proofErr w:type="spellStart"/>
            <w:r w:rsidRPr="00201B79">
              <w:t>00</w:t>
            </w:r>
            <w:proofErr w:type="spellEnd"/>
            <w:r w:rsidRPr="00201B79">
              <w:t xml:space="preserve"> </w:t>
            </w:r>
            <w:proofErr w:type="spellStart"/>
            <w:r w:rsidRPr="00201B79">
              <w:t>00</w:t>
            </w:r>
            <w:proofErr w:type="spellEnd"/>
            <w:r w:rsidRPr="00201B79">
              <w:t xml:space="preserve"> 0000 600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pStyle w:val="21"/>
              <w:snapToGrid w:val="0"/>
              <w:ind w:right="-108"/>
              <w:jc w:val="center"/>
              <w:rPr>
                <w:b w:val="0"/>
                <w:sz w:val="20"/>
              </w:rPr>
            </w:pPr>
            <w:r w:rsidRPr="00201B79">
              <w:rPr>
                <w:b w:val="0"/>
                <w:sz w:val="20"/>
              </w:rPr>
              <w:t>Уменьшение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rPr>
                <w:lang w:val="en-US"/>
              </w:rPr>
            </w:pPr>
            <w:r w:rsidRPr="00201B79">
              <w:t>2</w:t>
            </w:r>
            <w:r w:rsidRPr="00201B79">
              <w:rPr>
                <w:lang w:val="en-US"/>
              </w:rPr>
              <w:t>44523</w:t>
            </w:r>
            <w:r w:rsidRPr="00201B79">
              <w:t>,</w:t>
            </w:r>
            <w:r w:rsidRPr="00201B79">
              <w:rPr>
                <w:lang w:val="en-US"/>
              </w:rPr>
              <w:t>751</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 xml:space="preserve">000 01 05 02 00 </w:t>
            </w:r>
            <w:proofErr w:type="spellStart"/>
            <w:r w:rsidRPr="00201B79">
              <w:t>00</w:t>
            </w:r>
            <w:proofErr w:type="spellEnd"/>
            <w:r w:rsidRPr="00201B79">
              <w:t xml:space="preserve"> 0000 600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pStyle w:val="2"/>
              <w:snapToGrid w:val="0"/>
              <w:jc w:val="center"/>
              <w:rPr>
                <w:rFonts w:ascii="Times New Roman" w:eastAsia="Times New Roman" w:hAnsi="Times New Roman" w:cs="Times New Roman"/>
                <w:b w:val="0"/>
                <w:color w:val="4F81BD"/>
                <w:sz w:val="20"/>
                <w:szCs w:val="20"/>
              </w:rPr>
            </w:pPr>
            <w:r w:rsidRPr="00201B79">
              <w:rPr>
                <w:rFonts w:ascii="Times New Roman" w:eastAsia="Times New Roman" w:hAnsi="Times New Roman" w:cs="Times New Roman"/>
                <w:b w:val="0"/>
                <w:color w:val="4F81BD"/>
                <w:sz w:val="20"/>
                <w:szCs w:val="20"/>
              </w:rPr>
              <w:t>Уменьшение прочих остатков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2</w:t>
            </w:r>
            <w:r w:rsidRPr="00201B79">
              <w:rPr>
                <w:lang w:val="en-US"/>
              </w:rPr>
              <w:t>44523</w:t>
            </w:r>
            <w:r w:rsidRPr="00201B79">
              <w:t>,</w:t>
            </w:r>
            <w:r w:rsidRPr="00201B79">
              <w:rPr>
                <w:lang w:val="en-US"/>
              </w:rPr>
              <w:t>751</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000 01 05 02 01 00 0000 610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Уменьшение прочих остатков денежных средств бюджетов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2</w:t>
            </w:r>
            <w:r w:rsidRPr="00201B79">
              <w:rPr>
                <w:lang w:val="en-US"/>
              </w:rPr>
              <w:t>44523</w:t>
            </w:r>
            <w:r w:rsidRPr="00201B79">
              <w:t>,</w:t>
            </w:r>
            <w:r w:rsidRPr="00201B79">
              <w:rPr>
                <w:lang w:val="en-US"/>
              </w:rPr>
              <w:t>751</w:t>
            </w:r>
          </w:p>
        </w:tc>
      </w:tr>
      <w:tr w:rsidR="005E3CC5" w:rsidRPr="00201B79" w:rsidTr="005E3CC5">
        <w:tc>
          <w:tcPr>
            <w:tcW w:w="3139"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000 01 05 02 01 05 0000 610</w:t>
            </w:r>
          </w:p>
        </w:tc>
        <w:tc>
          <w:tcPr>
            <w:tcW w:w="5244" w:type="dxa"/>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pPr>
            <w:r w:rsidRPr="00201B79">
              <w:t>Уменьшение прочих остатков денежных средств бюджетов муниципальных районов</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201B79" w:rsidRDefault="005E3CC5" w:rsidP="00BF1099">
            <w:pPr>
              <w:tabs>
                <w:tab w:val="left" w:pos="552"/>
              </w:tabs>
              <w:snapToGrid w:val="0"/>
              <w:jc w:val="center"/>
            </w:pPr>
            <w:r w:rsidRPr="00201B79">
              <w:t>2</w:t>
            </w:r>
            <w:r w:rsidRPr="00201B79">
              <w:rPr>
                <w:lang w:val="en-US"/>
              </w:rPr>
              <w:t>44523</w:t>
            </w:r>
            <w:r w:rsidRPr="00201B79">
              <w:t>,</w:t>
            </w:r>
            <w:r w:rsidRPr="00201B79">
              <w:rPr>
                <w:lang w:val="en-US"/>
              </w:rPr>
              <w:t>751</w:t>
            </w:r>
          </w:p>
        </w:tc>
      </w:tr>
      <w:tr w:rsidR="005E3CC5" w:rsidRPr="00201B79" w:rsidTr="005E3CC5">
        <w:tc>
          <w:tcPr>
            <w:tcW w:w="8383" w:type="dxa"/>
            <w:gridSpan w:val="2"/>
            <w:tcBorders>
              <w:top w:val="single" w:sz="4" w:space="0" w:color="000000"/>
              <w:left w:val="single" w:sz="4" w:space="0" w:color="000000"/>
              <w:bottom w:val="single" w:sz="4" w:space="0" w:color="000000"/>
            </w:tcBorders>
            <w:shd w:val="clear" w:color="auto" w:fill="auto"/>
          </w:tcPr>
          <w:p w:rsidR="005E3CC5" w:rsidRPr="00201B79" w:rsidRDefault="005E3CC5" w:rsidP="00BF1099">
            <w:pPr>
              <w:snapToGrid w:val="0"/>
              <w:jc w:val="center"/>
              <w:rPr>
                <w:b/>
              </w:rPr>
            </w:pPr>
            <w:r w:rsidRPr="00201B79">
              <w:rPr>
                <w:b/>
              </w:rPr>
              <w:t>ИТОГО ИСТОЧНИКОВ ФИНАНСИРОВАНИЯ ДЕФИЦИТА</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3CC5" w:rsidRPr="00201B79" w:rsidRDefault="005E3CC5" w:rsidP="00BF1099">
            <w:pPr>
              <w:tabs>
                <w:tab w:val="left" w:pos="552"/>
              </w:tabs>
              <w:snapToGrid w:val="0"/>
              <w:jc w:val="center"/>
              <w:rPr>
                <w:b/>
                <w:lang w:val="en-US"/>
              </w:rPr>
            </w:pPr>
            <w:r w:rsidRPr="00201B79">
              <w:rPr>
                <w:b/>
                <w:lang w:val="en-US"/>
              </w:rPr>
              <w:t>7 951</w:t>
            </w:r>
            <w:r w:rsidRPr="00201B79">
              <w:rPr>
                <w:b/>
              </w:rPr>
              <w:t>,</w:t>
            </w:r>
            <w:r w:rsidRPr="00201B79">
              <w:rPr>
                <w:b/>
                <w:lang w:val="en-US"/>
              </w:rPr>
              <w:t>971</w:t>
            </w:r>
          </w:p>
        </w:tc>
      </w:tr>
    </w:tbl>
    <w:p w:rsidR="00201B79" w:rsidRDefault="00201B79" w:rsidP="00201B79">
      <w:pPr>
        <w:tabs>
          <w:tab w:val="left" w:pos="3425"/>
          <w:tab w:val="center" w:pos="4873"/>
        </w:tabs>
      </w:pPr>
      <w:r>
        <w:lastRenderedPageBreak/>
        <w:tab/>
      </w:r>
    </w:p>
    <w:p w:rsidR="005E3CC5" w:rsidRDefault="005E3CC5" w:rsidP="00201B79">
      <w:pPr>
        <w:tabs>
          <w:tab w:val="left" w:pos="3425"/>
          <w:tab w:val="center" w:pos="4873"/>
        </w:tabs>
        <w:jc w:val="center"/>
      </w:pPr>
      <w:r w:rsidRPr="00140AFD">
        <w:t>*      *      *      *      *      *      *</w:t>
      </w:r>
    </w:p>
    <w:p w:rsidR="005E3CC5" w:rsidRDefault="005E3CC5" w:rsidP="001E0A82"/>
    <w:p w:rsidR="005E3CC5" w:rsidRDefault="005E3CC5" w:rsidP="001E0A82"/>
    <w:p w:rsidR="005E3CC5" w:rsidRPr="00BF1099" w:rsidRDefault="005E3CC5" w:rsidP="00BF1099">
      <w:pPr>
        <w:tabs>
          <w:tab w:val="left" w:pos="6030"/>
          <w:tab w:val="right" w:pos="9355"/>
        </w:tabs>
        <w:jc w:val="right"/>
        <w:rPr>
          <w:sz w:val="24"/>
          <w:szCs w:val="24"/>
        </w:rPr>
      </w:pPr>
      <w:r w:rsidRPr="00BF1099">
        <w:rPr>
          <w:sz w:val="24"/>
          <w:szCs w:val="24"/>
        </w:rPr>
        <w:t xml:space="preserve">                                               </w:t>
      </w:r>
      <w:r w:rsidR="00201B79">
        <w:rPr>
          <w:sz w:val="24"/>
          <w:szCs w:val="24"/>
        </w:rPr>
        <w:t xml:space="preserve">                              </w:t>
      </w:r>
      <w:r w:rsidRPr="00BF1099">
        <w:rPr>
          <w:sz w:val="24"/>
          <w:szCs w:val="24"/>
        </w:rPr>
        <w:t xml:space="preserve">       Приложение № 4</w:t>
      </w:r>
    </w:p>
    <w:p w:rsidR="005E3CC5" w:rsidRPr="00BF1099" w:rsidRDefault="005E3CC5" w:rsidP="00BF1099">
      <w:pPr>
        <w:tabs>
          <w:tab w:val="left" w:pos="6030"/>
          <w:tab w:val="right" w:pos="9355"/>
        </w:tabs>
        <w:jc w:val="right"/>
        <w:rPr>
          <w:sz w:val="24"/>
          <w:szCs w:val="24"/>
        </w:rPr>
      </w:pPr>
      <w:r w:rsidRPr="00BF1099">
        <w:rPr>
          <w:sz w:val="24"/>
          <w:szCs w:val="24"/>
        </w:rPr>
        <w:t xml:space="preserve">                                                                                      к решению  Собрания депутатов</w:t>
      </w:r>
    </w:p>
    <w:p w:rsidR="005E3CC5" w:rsidRPr="00BF1099" w:rsidRDefault="005E3CC5" w:rsidP="00BF1099">
      <w:pPr>
        <w:tabs>
          <w:tab w:val="left" w:pos="6030"/>
          <w:tab w:val="right" w:pos="9355"/>
        </w:tabs>
        <w:jc w:val="right"/>
        <w:rPr>
          <w:sz w:val="24"/>
          <w:szCs w:val="24"/>
        </w:rPr>
      </w:pPr>
      <w:r w:rsidRPr="00BF1099">
        <w:rPr>
          <w:sz w:val="24"/>
          <w:szCs w:val="24"/>
        </w:rPr>
        <w:t xml:space="preserve">                                                                                      от «____»  ___________  2017г. № ____</w:t>
      </w:r>
    </w:p>
    <w:p w:rsidR="005E3CC5" w:rsidRPr="00BF1099" w:rsidRDefault="005E3CC5" w:rsidP="005E3CC5">
      <w:pPr>
        <w:tabs>
          <w:tab w:val="left" w:pos="6030"/>
          <w:tab w:val="right" w:pos="9355"/>
        </w:tabs>
        <w:jc w:val="center"/>
        <w:rPr>
          <w:sz w:val="24"/>
          <w:szCs w:val="24"/>
        </w:rPr>
      </w:pPr>
    </w:p>
    <w:p w:rsidR="005E3CC5" w:rsidRPr="00BF1099" w:rsidRDefault="005E3CC5" w:rsidP="005E3CC5">
      <w:pPr>
        <w:tabs>
          <w:tab w:val="left" w:pos="6030"/>
          <w:tab w:val="right" w:pos="9355"/>
        </w:tabs>
        <w:jc w:val="center"/>
        <w:rPr>
          <w:sz w:val="24"/>
          <w:szCs w:val="24"/>
        </w:rPr>
      </w:pPr>
      <w:r w:rsidRPr="00BF1099">
        <w:rPr>
          <w:sz w:val="24"/>
          <w:szCs w:val="24"/>
        </w:rPr>
        <w:t xml:space="preserve">МЕЖБЮДЖЕТНЫЕ  ТРАНСФЕРТЫ, </w:t>
      </w:r>
      <w:r w:rsidRPr="00BF1099">
        <w:rPr>
          <w:sz w:val="24"/>
          <w:szCs w:val="24"/>
        </w:rPr>
        <w:br/>
        <w:t>ПРЕДОСТАВЛЯЕМЫЕ  БЮДЖЕТАМ  СЕЛЬСКИХ  ПОСЕЛЕНИЙ</w:t>
      </w:r>
    </w:p>
    <w:p w:rsidR="005E3CC5" w:rsidRPr="00BF1099" w:rsidRDefault="005E3CC5" w:rsidP="005E3CC5">
      <w:pPr>
        <w:tabs>
          <w:tab w:val="left" w:pos="6030"/>
          <w:tab w:val="right" w:pos="9355"/>
        </w:tabs>
        <w:jc w:val="center"/>
        <w:rPr>
          <w:sz w:val="24"/>
          <w:szCs w:val="24"/>
        </w:rPr>
      </w:pPr>
      <w:r w:rsidRPr="00BF1099">
        <w:rPr>
          <w:sz w:val="24"/>
          <w:szCs w:val="24"/>
        </w:rPr>
        <w:t>НА  2017 ГОД</w:t>
      </w:r>
    </w:p>
    <w:p w:rsidR="005E3CC5" w:rsidRPr="005E3CC5" w:rsidRDefault="005E3CC5" w:rsidP="005E3CC5">
      <w:pPr>
        <w:tabs>
          <w:tab w:val="left" w:pos="6030"/>
          <w:tab w:val="right" w:pos="9355"/>
        </w:tabs>
        <w:jc w:val="center"/>
        <w:rPr>
          <w:b/>
        </w:rPr>
      </w:pPr>
    </w:p>
    <w:tbl>
      <w:tblPr>
        <w:tblW w:w="0" w:type="auto"/>
        <w:tblInd w:w="-10" w:type="dxa"/>
        <w:tblLayout w:type="fixed"/>
        <w:tblLook w:val="0000"/>
      </w:tblPr>
      <w:tblGrid>
        <w:gridCol w:w="7668"/>
        <w:gridCol w:w="1460"/>
      </w:tblGrid>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jc w:val="center"/>
              <w:rPr>
                <w:b/>
              </w:rPr>
            </w:pPr>
          </w:p>
          <w:p w:rsidR="005E3CC5" w:rsidRPr="00A53F94" w:rsidRDefault="005E3CC5" w:rsidP="005E3CC5">
            <w:pPr>
              <w:jc w:val="center"/>
            </w:pPr>
            <w:r w:rsidRPr="00A53F94">
              <w:t>Наименование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pPr>
            <w:r w:rsidRPr="00A53F94">
              <w:t>Сумма</w:t>
            </w:r>
          </w:p>
          <w:p w:rsidR="005E3CC5" w:rsidRPr="00A53F94" w:rsidRDefault="005E3CC5" w:rsidP="005E3CC5">
            <w:pPr>
              <w:jc w:val="center"/>
              <w:rPr>
                <w:b/>
              </w:rPr>
            </w:pPr>
            <w:r w:rsidRPr="00A53F94">
              <w:t>(тыс. рублей</w:t>
            </w:r>
            <w:r w:rsidRPr="00A53F94">
              <w:rPr>
                <w:b/>
              </w:rPr>
              <w:t>)</w:t>
            </w:r>
          </w:p>
        </w:tc>
      </w:tr>
      <w:tr w:rsidR="005E3CC5" w:rsidRPr="00A53F94" w:rsidTr="005E3CC5">
        <w:trPr>
          <w:trHeight w:val="814"/>
        </w:trPr>
        <w:tc>
          <w:tcPr>
            <w:tcW w:w="7668" w:type="dxa"/>
            <w:tcBorders>
              <w:top w:val="single" w:sz="4" w:space="0" w:color="000000"/>
              <w:left w:val="single" w:sz="4" w:space="0" w:color="000000"/>
              <w:bottom w:val="single" w:sz="4" w:space="0" w:color="000000"/>
            </w:tcBorders>
            <w:shd w:val="clear" w:color="auto" w:fill="auto"/>
            <w:vAlign w:val="bottom"/>
          </w:tcPr>
          <w:p w:rsidR="005E3CC5" w:rsidRPr="00A53F94" w:rsidRDefault="005E3CC5" w:rsidP="005E3CC5">
            <w:pPr>
              <w:snapToGrid w:val="0"/>
              <w:jc w:val="center"/>
            </w:pPr>
            <w:r w:rsidRPr="00A53F94">
              <w:t>Средства  районного фонда  финансовой поддержки сельских поселений - дотация бюджетам поселений на выравнивание бюджетной обеспеченности - всего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rPr>
                <w:b/>
              </w:rPr>
            </w:pPr>
          </w:p>
          <w:p w:rsidR="005E3CC5" w:rsidRPr="00A53F94" w:rsidRDefault="005E3CC5" w:rsidP="005E3CC5">
            <w:pPr>
              <w:jc w:val="center"/>
              <w:rPr>
                <w:b/>
              </w:rPr>
            </w:pPr>
          </w:p>
          <w:p w:rsidR="005E3CC5" w:rsidRPr="00A53F94" w:rsidRDefault="005E3CC5" w:rsidP="005E3CC5">
            <w:pPr>
              <w:jc w:val="center"/>
            </w:pPr>
            <w:r w:rsidRPr="00A53F94">
              <w:t>7 734,0</w:t>
            </w:r>
          </w:p>
        </w:tc>
      </w:tr>
      <w:tr w:rsidR="005E3CC5" w:rsidRPr="00A53F94" w:rsidTr="005E3CC5">
        <w:trPr>
          <w:trHeight w:val="329"/>
        </w:trPr>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ind w:left="1800" w:hanging="1800"/>
              <w:jc w:val="center"/>
            </w:pPr>
            <w:r w:rsidRPr="00A53F94">
              <w:t>в т.ч</w:t>
            </w:r>
            <w:proofErr w:type="gramStart"/>
            <w:r w:rsidRPr="00A53F94">
              <w:t>.з</w:t>
            </w:r>
            <w:proofErr w:type="gramEnd"/>
            <w:r w:rsidRPr="00A53F94">
              <w:t>а счет налоговых и неналоговых доходов</w:t>
            </w:r>
          </w:p>
          <w:p w:rsidR="005E3CC5" w:rsidRPr="00A53F94" w:rsidRDefault="005E3CC5" w:rsidP="005E3CC5">
            <w:pPr>
              <w:ind w:left="1800" w:hanging="1800"/>
              <w:jc w:val="center"/>
            </w:pPr>
            <w:r w:rsidRPr="00A53F94">
              <w:t>местного  бюджета  -20,1 %</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jc w:val="center"/>
            </w:pPr>
          </w:p>
          <w:p w:rsidR="005E3CC5" w:rsidRPr="00A53F94" w:rsidRDefault="005E3CC5" w:rsidP="005E3CC5">
            <w:pPr>
              <w:jc w:val="center"/>
            </w:pPr>
            <w:r w:rsidRPr="00A53F94">
              <w:t>7 734,0</w:t>
            </w:r>
          </w:p>
        </w:tc>
      </w:tr>
      <w:tr w:rsidR="005E3CC5" w:rsidRPr="00A53F94" w:rsidTr="005E3CC5">
        <w:trPr>
          <w:trHeight w:val="829"/>
        </w:trPr>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jc w:val="center"/>
            </w:pPr>
            <w:r w:rsidRPr="00A53F94">
              <w:t>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pPr>
          </w:p>
          <w:p w:rsidR="005E3CC5" w:rsidRPr="00A53F94" w:rsidRDefault="005E3CC5" w:rsidP="005E3CC5">
            <w:pPr>
              <w:jc w:val="center"/>
            </w:pPr>
          </w:p>
          <w:p w:rsidR="005E3CC5" w:rsidRPr="00A53F94" w:rsidRDefault="005E3CC5" w:rsidP="005E3CC5">
            <w:pPr>
              <w:jc w:val="center"/>
            </w:pPr>
            <w:r w:rsidRPr="00A53F94">
              <w:t>27,6</w:t>
            </w:r>
          </w:p>
        </w:tc>
      </w:tr>
      <w:tr w:rsidR="005E3CC5" w:rsidRPr="00A53F94" w:rsidTr="005E3CC5">
        <w:trPr>
          <w:trHeight w:val="829"/>
        </w:trPr>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jc w:val="center"/>
            </w:pPr>
            <w:r w:rsidRPr="00A53F94">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A53F94" w:rsidRDefault="005E3CC5" w:rsidP="005E3CC5">
            <w:pPr>
              <w:snapToGrid w:val="0"/>
              <w:jc w:val="center"/>
            </w:pPr>
            <w:r w:rsidRPr="00A53F94">
              <w:t>52,1</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jc w:val="center"/>
            </w:pPr>
            <w:r w:rsidRPr="00A53F94">
              <w:t>Прочие межбюджетные трансферты, передаваемые бюджетам сельских поселений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pPr>
          </w:p>
          <w:p w:rsidR="005E3CC5" w:rsidRPr="00A53F94" w:rsidRDefault="005E3CC5" w:rsidP="005E3CC5">
            <w:pPr>
              <w:jc w:val="center"/>
              <w:rPr>
                <w:bCs/>
              </w:rPr>
            </w:pPr>
            <w:r w:rsidRPr="00A53F94">
              <w:rPr>
                <w:bCs/>
              </w:rPr>
              <w:t>8734,778</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jc w:val="center"/>
              <w:rPr>
                <w:color w:val="000000"/>
              </w:rPr>
            </w:pPr>
            <w:r w:rsidRPr="00A53F94">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w:t>
            </w:r>
          </w:p>
        </w:tc>
        <w:tc>
          <w:tcPr>
            <w:tcW w:w="14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E3CC5" w:rsidRPr="00A53F94" w:rsidRDefault="005E3CC5" w:rsidP="005E3CC5">
            <w:pPr>
              <w:snapToGrid w:val="0"/>
              <w:jc w:val="center"/>
              <w:rPr>
                <w:rFonts w:eastAsia="Calibri"/>
                <w:color w:val="000000"/>
              </w:rPr>
            </w:pPr>
            <w:r w:rsidRPr="00A53F94">
              <w:rPr>
                <w:rFonts w:eastAsia="Calibri"/>
                <w:color w:val="000000"/>
              </w:rPr>
              <w:t>30,8</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jc w:val="center"/>
              <w:rPr>
                <w:b/>
              </w:rPr>
            </w:pPr>
            <w:r w:rsidRPr="00A53F94">
              <w:rPr>
                <w:color w:val="000000"/>
              </w:rPr>
              <w:t xml:space="preserve">Межбюджетные  трансферты, передаваемые бюджетам сельских пос. на </w:t>
            </w:r>
            <w:proofErr w:type="spellStart"/>
            <w:r w:rsidRPr="00A53F94">
              <w:rPr>
                <w:color w:val="000000"/>
              </w:rPr>
              <w:t>софинансирование</w:t>
            </w:r>
            <w:proofErr w:type="spellEnd"/>
            <w:r w:rsidRPr="00A53F94">
              <w:rPr>
                <w:color w:val="000000"/>
              </w:rPr>
              <w:t xml:space="preserve"> муниципальных программ в      области энергосбережения и повышения энергетической эффективности на объектах теплоэнергетики</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rPr>
                <w:rFonts w:eastAsia="Calibri"/>
                <w:color w:val="000000"/>
              </w:rPr>
            </w:pPr>
          </w:p>
          <w:p w:rsidR="005E3CC5" w:rsidRPr="00A53F94" w:rsidRDefault="005E3CC5" w:rsidP="005E3CC5">
            <w:pPr>
              <w:snapToGrid w:val="0"/>
              <w:jc w:val="center"/>
              <w:rPr>
                <w:rFonts w:eastAsia="Calibri"/>
                <w:color w:val="000000"/>
              </w:rPr>
            </w:pPr>
          </w:p>
          <w:p w:rsidR="005E3CC5" w:rsidRPr="00A53F94" w:rsidRDefault="005E3CC5" w:rsidP="005E3CC5">
            <w:pPr>
              <w:snapToGrid w:val="0"/>
              <w:jc w:val="center"/>
              <w:rPr>
                <w:b/>
              </w:rPr>
            </w:pPr>
            <w:r w:rsidRPr="00A53F94">
              <w:rPr>
                <w:rFonts w:eastAsia="Calibri"/>
                <w:color w:val="000000"/>
              </w:rPr>
              <w:t>12156,3</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rPr>
                <w:color w:val="000000"/>
              </w:rPr>
            </w:pPr>
            <w:r w:rsidRPr="00A53F94">
              <w:rPr>
                <w:color w:val="000000"/>
              </w:rPr>
              <w:t xml:space="preserve">Межбюджетные  трансферты, передаваемые бюджетам сельских пос. на </w:t>
            </w:r>
            <w:proofErr w:type="spellStart"/>
            <w:r w:rsidRPr="00A53F94">
              <w:rPr>
                <w:color w:val="000000"/>
              </w:rPr>
              <w:t>софинансирование</w:t>
            </w:r>
            <w:proofErr w:type="spellEnd"/>
            <w:r w:rsidRPr="00A53F94">
              <w:rPr>
                <w:color w:val="000000"/>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местного бюджета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rPr>
                <w:rFonts w:eastAsia="Calibri"/>
                <w:color w:val="000000"/>
              </w:rPr>
            </w:pPr>
          </w:p>
          <w:p w:rsidR="005E3CC5" w:rsidRPr="00A53F94" w:rsidRDefault="005E3CC5" w:rsidP="005E3CC5">
            <w:pPr>
              <w:snapToGrid w:val="0"/>
              <w:jc w:val="center"/>
              <w:rPr>
                <w:rFonts w:eastAsia="Calibri"/>
                <w:color w:val="000000"/>
              </w:rPr>
            </w:pPr>
          </w:p>
          <w:p w:rsidR="005E3CC5" w:rsidRPr="00A53F94" w:rsidRDefault="005E3CC5" w:rsidP="005E3CC5">
            <w:pPr>
              <w:snapToGrid w:val="0"/>
              <w:jc w:val="center"/>
              <w:rPr>
                <w:rFonts w:eastAsia="Calibri"/>
                <w:color w:val="000000"/>
              </w:rPr>
            </w:pPr>
          </w:p>
          <w:p w:rsidR="005E3CC5" w:rsidRPr="00A53F94" w:rsidRDefault="005E3CC5" w:rsidP="005E3CC5">
            <w:pPr>
              <w:snapToGrid w:val="0"/>
              <w:jc w:val="center"/>
              <w:rPr>
                <w:b/>
              </w:rPr>
            </w:pPr>
            <w:r w:rsidRPr="00A53F94">
              <w:rPr>
                <w:rFonts w:eastAsia="Calibri"/>
                <w:color w:val="000000"/>
              </w:rPr>
              <w:t>1828,489</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rPr>
                <w:color w:val="000000"/>
              </w:rPr>
            </w:pPr>
            <w:r w:rsidRPr="00A53F94">
              <w:t>Межбюджетные трансферты,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(мероприятия по благоустройству дворовых территорий муниципальных образований)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r w:rsidRPr="00A53F94">
              <w:t>480,56</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rPr>
                <w:color w:val="000000"/>
              </w:rPr>
            </w:pPr>
            <w:r w:rsidRPr="00A53F94">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r w:rsidRPr="00A53F94">
              <w:t>905,189</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rPr>
                <w:color w:val="000000"/>
              </w:rPr>
            </w:pPr>
            <w:r w:rsidRPr="00A53F94">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p>
          <w:p w:rsidR="005E3CC5" w:rsidRPr="00A53F94" w:rsidRDefault="005E3CC5" w:rsidP="005E3CC5">
            <w:pPr>
              <w:snapToGrid w:val="0"/>
              <w:jc w:val="center"/>
            </w:pPr>
            <w:r w:rsidRPr="00A53F94">
              <w:t>284,93</w:t>
            </w:r>
          </w:p>
        </w:tc>
      </w:tr>
      <w:tr w:rsidR="005E3CC5" w:rsidRPr="00A53F94" w:rsidTr="005E3CC5">
        <w:tc>
          <w:tcPr>
            <w:tcW w:w="7668" w:type="dxa"/>
            <w:tcBorders>
              <w:top w:val="single" w:sz="4" w:space="0" w:color="000000"/>
              <w:left w:val="single" w:sz="4" w:space="0" w:color="000000"/>
              <w:bottom w:val="single" w:sz="4" w:space="0" w:color="000000"/>
            </w:tcBorders>
            <w:shd w:val="clear" w:color="auto" w:fill="auto"/>
          </w:tcPr>
          <w:p w:rsidR="005E3CC5" w:rsidRPr="00A53F94" w:rsidRDefault="005E3CC5" w:rsidP="005E3CC5">
            <w:pPr>
              <w:snapToGrid w:val="0"/>
              <w:rPr>
                <w:color w:val="000000"/>
              </w:rPr>
            </w:pPr>
            <w:r w:rsidRPr="00A53F94">
              <w:rPr>
                <w:color w:val="000000"/>
              </w:rPr>
              <w:t>ИТОГО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Pr>
          <w:p w:rsidR="005E3CC5" w:rsidRPr="00A53F94" w:rsidRDefault="005E3CC5" w:rsidP="005E3CC5">
            <w:pPr>
              <w:snapToGrid w:val="0"/>
              <w:jc w:val="center"/>
              <w:rPr>
                <w:b/>
              </w:rPr>
            </w:pPr>
          </w:p>
          <w:p w:rsidR="005E3CC5" w:rsidRPr="00A53F94" w:rsidRDefault="005E3CC5" w:rsidP="005E3CC5">
            <w:pPr>
              <w:jc w:val="center"/>
              <w:rPr>
                <w:b/>
              </w:rPr>
            </w:pPr>
            <w:r w:rsidRPr="00A53F94">
              <w:rPr>
                <w:b/>
              </w:rPr>
              <w:t>32 234,746</w:t>
            </w:r>
          </w:p>
          <w:p w:rsidR="005E3CC5" w:rsidRPr="00A53F94" w:rsidRDefault="005E3CC5" w:rsidP="005E3CC5">
            <w:pPr>
              <w:jc w:val="center"/>
              <w:rPr>
                <w:b/>
              </w:rPr>
            </w:pPr>
          </w:p>
        </w:tc>
      </w:tr>
    </w:tbl>
    <w:p w:rsidR="005E3CC5" w:rsidRPr="00201B79" w:rsidRDefault="005E3CC5" w:rsidP="001E0A82"/>
    <w:p w:rsidR="00A76F2F" w:rsidRDefault="00201B79" w:rsidP="00A76F2F">
      <w:pPr>
        <w:jc w:val="center"/>
      </w:pPr>
      <w:r w:rsidRPr="00140AFD">
        <w:t>*      *      *      *      *      *      *</w:t>
      </w:r>
    </w:p>
    <w:p w:rsidR="00BE2C43" w:rsidRPr="00A76F2F" w:rsidRDefault="00BE2C43" w:rsidP="00A76F2F">
      <w:pPr>
        <w:sectPr w:rsidR="00BE2C43" w:rsidRPr="00A76F2F" w:rsidSect="00201B79">
          <w:pgSz w:w="11907" w:h="16840" w:code="9"/>
          <w:pgMar w:top="1440" w:right="1080" w:bottom="1440" w:left="1080" w:header="0" w:footer="0" w:gutter="0"/>
          <w:cols w:space="720"/>
          <w:docGrid w:linePitch="272"/>
        </w:sectPr>
      </w:pPr>
    </w:p>
    <w:tbl>
      <w:tblPr>
        <w:tblW w:w="19592" w:type="dxa"/>
        <w:tblInd w:w="-601" w:type="dxa"/>
        <w:tblLayout w:type="fixed"/>
        <w:tblLook w:val="0000"/>
      </w:tblPr>
      <w:tblGrid>
        <w:gridCol w:w="1986"/>
        <w:gridCol w:w="565"/>
        <w:gridCol w:w="281"/>
        <w:gridCol w:w="1138"/>
        <w:gridCol w:w="851"/>
        <w:gridCol w:w="850"/>
        <w:gridCol w:w="1134"/>
        <w:gridCol w:w="992"/>
        <w:gridCol w:w="1418"/>
        <w:gridCol w:w="1560"/>
        <w:gridCol w:w="1417"/>
        <w:gridCol w:w="1473"/>
        <w:gridCol w:w="1276"/>
        <w:gridCol w:w="1282"/>
        <w:gridCol w:w="3343"/>
        <w:gridCol w:w="26"/>
      </w:tblGrid>
      <w:tr w:rsidR="00BF1099" w:rsidRPr="00BE2C43" w:rsidTr="00BE2C43">
        <w:trPr>
          <w:trHeight w:val="300"/>
        </w:trPr>
        <w:tc>
          <w:tcPr>
            <w:tcW w:w="2551" w:type="dxa"/>
            <w:gridSpan w:val="2"/>
            <w:shd w:val="clear" w:color="auto" w:fill="auto"/>
          </w:tcPr>
          <w:p w:rsidR="00BF1099" w:rsidRPr="00BE2C43" w:rsidRDefault="00BF1099" w:rsidP="00BF1099">
            <w:pPr>
              <w:snapToGrid w:val="0"/>
              <w:jc w:val="center"/>
              <w:rPr>
                <w:sz w:val="16"/>
                <w:szCs w:val="16"/>
              </w:rPr>
            </w:pPr>
          </w:p>
        </w:tc>
        <w:tc>
          <w:tcPr>
            <w:tcW w:w="2270" w:type="dxa"/>
            <w:gridSpan w:val="3"/>
            <w:shd w:val="clear" w:color="auto" w:fill="auto"/>
          </w:tcPr>
          <w:p w:rsidR="00BF1099" w:rsidRPr="00BE2C43" w:rsidRDefault="00BF1099" w:rsidP="00BF1099">
            <w:pPr>
              <w:snapToGrid w:val="0"/>
              <w:jc w:val="center"/>
              <w:rPr>
                <w:sz w:val="16"/>
                <w:szCs w:val="16"/>
              </w:rPr>
            </w:pPr>
          </w:p>
        </w:tc>
        <w:tc>
          <w:tcPr>
            <w:tcW w:w="14771" w:type="dxa"/>
            <w:gridSpan w:val="11"/>
            <w:shd w:val="clear" w:color="auto" w:fill="auto"/>
            <w:vAlign w:val="bottom"/>
          </w:tcPr>
          <w:p w:rsidR="00BF1099" w:rsidRPr="00BE2C43" w:rsidRDefault="00BF1099" w:rsidP="00A76F2F">
            <w:pPr>
              <w:snapToGrid w:val="0"/>
              <w:rPr>
                <w:sz w:val="16"/>
                <w:szCs w:val="16"/>
                <w:lang w:val="en-US"/>
              </w:rPr>
            </w:pPr>
            <w:r w:rsidRPr="00BE2C43">
              <w:rPr>
                <w:sz w:val="16"/>
                <w:szCs w:val="16"/>
              </w:rPr>
              <w:t xml:space="preserve">       </w:t>
            </w:r>
            <w:r w:rsidR="00A76F2F">
              <w:rPr>
                <w:sz w:val="16"/>
                <w:szCs w:val="16"/>
              </w:rPr>
              <w:t xml:space="preserve">                                                                                                                                                                          </w:t>
            </w:r>
            <w:r w:rsidRPr="00BE2C43">
              <w:rPr>
                <w:sz w:val="16"/>
                <w:szCs w:val="16"/>
              </w:rPr>
              <w:t xml:space="preserve">Приложение № </w:t>
            </w:r>
            <w:r w:rsidRPr="00BE2C43">
              <w:rPr>
                <w:sz w:val="16"/>
                <w:szCs w:val="16"/>
                <w:lang w:val="en-US"/>
              </w:rPr>
              <w:t>5</w:t>
            </w:r>
          </w:p>
        </w:tc>
      </w:tr>
      <w:tr w:rsidR="00BF1099" w:rsidRPr="00BE2C43" w:rsidTr="00BE2C43">
        <w:trPr>
          <w:trHeight w:val="300"/>
        </w:trPr>
        <w:tc>
          <w:tcPr>
            <w:tcW w:w="2551" w:type="dxa"/>
            <w:gridSpan w:val="2"/>
            <w:shd w:val="clear" w:color="auto" w:fill="auto"/>
          </w:tcPr>
          <w:p w:rsidR="00BF1099" w:rsidRPr="00BE2C43" w:rsidRDefault="00BF1099" w:rsidP="00BF1099">
            <w:pPr>
              <w:snapToGrid w:val="0"/>
              <w:jc w:val="center"/>
              <w:rPr>
                <w:sz w:val="16"/>
                <w:szCs w:val="16"/>
              </w:rPr>
            </w:pPr>
          </w:p>
        </w:tc>
        <w:tc>
          <w:tcPr>
            <w:tcW w:w="2270" w:type="dxa"/>
            <w:gridSpan w:val="3"/>
            <w:shd w:val="clear" w:color="auto" w:fill="auto"/>
          </w:tcPr>
          <w:p w:rsidR="00BF1099" w:rsidRPr="00BE2C43" w:rsidRDefault="00BF1099" w:rsidP="00BF1099">
            <w:pPr>
              <w:snapToGrid w:val="0"/>
              <w:jc w:val="center"/>
              <w:rPr>
                <w:sz w:val="16"/>
                <w:szCs w:val="16"/>
              </w:rPr>
            </w:pPr>
          </w:p>
        </w:tc>
        <w:tc>
          <w:tcPr>
            <w:tcW w:w="14771" w:type="dxa"/>
            <w:gridSpan w:val="11"/>
            <w:shd w:val="clear" w:color="auto" w:fill="auto"/>
            <w:vAlign w:val="bottom"/>
          </w:tcPr>
          <w:p w:rsidR="00BF1099" w:rsidRPr="00BE2C43" w:rsidRDefault="00BF1099" w:rsidP="00BF1099">
            <w:pPr>
              <w:snapToGrid w:val="0"/>
              <w:jc w:val="center"/>
              <w:rPr>
                <w:sz w:val="16"/>
                <w:szCs w:val="16"/>
              </w:rPr>
            </w:pPr>
            <w:r w:rsidRPr="00BE2C43">
              <w:rPr>
                <w:sz w:val="16"/>
                <w:szCs w:val="16"/>
              </w:rPr>
              <w:t xml:space="preserve">                                            к решению Собрания депутатов</w:t>
            </w:r>
          </w:p>
        </w:tc>
      </w:tr>
      <w:tr w:rsidR="00BF1099" w:rsidRPr="00BE2C43" w:rsidTr="00BE2C43">
        <w:trPr>
          <w:trHeight w:val="300"/>
        </w:trPr>
        <w:tc>
          <w:tcPr>
            <w:tcW w:w="2551" w:type="dxa"/>
            <w:gridSpan w:val="2"/>
            <w:shd w:val="clear" w:color="auto" w:fill="auto"/>
          </w:tcPr>
          <w:p w:rsidR="00BF1099" w:rsidRPr="00BE2C43" w:rsidRDefault="00BF1099" w:rsidP="00BF1099">
            <w:pPr>
              <w:snapToGrid w:val="0"/>
              <w:jc w:val="center"/>
              <w:rPr>
                <w:sz w:val="16"/>
                <w:szCs w:val="16"/>
              </w:rPr>
            </w:pPr>
          </w:p>
        </w:tc>
        <w:tc>
          <w:tcPr>
            <w:tcW w:w="2270" w:type="dxa"/>
            <w:gridSpan w:val="3"/>
            <w:shd w:val="clear" w:color="auto" w:fill="auto"/>
          </w:tcPr>
          <w:p w:rsidR="00BF1099" w:rsidRPr="00BE2C43" w:rsidRDefault="00BF1099" w:rsidP="00BF1099">
            <w:pPr>
              <w:snapToGrid w:val="0"/>
              <w:jc w:val="center"/>
              <w:rPr>
                <w:sz w:val="16"/>
                <w:szCs w:val="16"/>
              </w:rPr>
            </w:pPr>
          </w:p>
        </w:tc>
        <w:tc>
          <w:tcPr>
            <w:tcW w:w="14771" w:type="dxa"/>
            <w:gridSpan w:val="11"/>
            <w:shd w:val="clear" w:color="auto" w:fill="auto"/>
            <w:vAlign w:val="bottom"/>
          </w:tcPr>
          <w:p w:rsidR="00BF1099" w:rsidRPr="00BE2C43" w:rsidRDefault="00BF1099" w:rsidP="00BF1099">
            <w:pPr>
              <w:snapToGrid w:val="0"/>
              <w:jc w:val="center"/>
              <w:rPr>
                <w:sz w:val="16"/>
                <w:szCs w:val="16"/>
              </w:rPr>
            </w:pPr>
            <w:r w:rsidRPr="00BE2C43">
              <w:rPr>
                <w:sz w:val="16"/>
                <w:szCs w:val="16"/>
              </w:rPr>
              <w:t xml:space="preserve">                                                 от "___"  ________  2017г. №  ____</w:t>
            </w:r>
          </w:p>
        </w:tc>
      </w:tr>
      <w:tr w:rsidR="00BF1099" w:rsidRPr="00BE2C43" w:rsidTr="00BE2C43">
        <w:trPr>
          <w:gridAfter w:val="1"/>
          <w:wAfter w:w="26" w:type="dxa"/>
          <w:trHeight w:val="102"/>
        </w:trPr>
        <w:tc>
          <w:tcPr>
            <w:tcW w:w="19566" w:type="dxa"/>
            <w:gridSpan w:val="15"/>
            <w:shd w:val="clear" w:color="auto" w:fill="auto"/>
          </w:tcPr>
          <w:p w:rsidR="00BF1099" w:rsidRPr="00BE2C43" w:rsidRDefault="00BF1099" w:rsidP="00A76F2F">
            <w:pPr>
              <w:snapToGrid w:val="0"/>
              <w:jc w:val="center"/>
              <w:rPr>
                <w:sz w:val="16"/>
                <w:szCs w:val="16"/>
              </w:rPr>
            </w:pPr>
            <w:r w:rsidRPr="00BE2C43">
              <w:rPr>
                <w:sz w:val="16"/>
                <w:szCs w:val="16"/>
              </w:rPr>
              <w:t>Распределение межбюджетных трансфертов, предоставляемых бюджетам сельских поселений на 2017 год</w:t>
            </w:r>
          </w:p>
        </w:tc>
      </w:tr>
      <w:tr w:rsidR="00BF1099" w:rsidRPr="00BE2C43" w:rsidTr="00BE2C43">
        <w:trPr>
          <w:gridAfter w:val="2"/>
          <w:wAfter w:w="3369" w:type="dxa"/>
          <w:trHeight w:val="70"/>
        </w:trPr>
        <w:tc>
          <w:tcPr>
            <w:tcW w:w="1986" w:type="dxa"/>
            <w:vMerge w:val="restart"/>
            <w:tcBorders>
              <w:top w:val="single" w:sz="4" w:space="0" w:color="000000"/>
              <w:left w:val="single" w:sz="4" w:space="0" w:color="000000"/>
              <w:bottom w:val="single" w:sz="4" w:space="0" w:color="auto"/>
            </w:tcBorders>
            <w:shd w:val="clear" w:color="auto" w:fill="auto"/>
            <w:vAlign w:val="center"/>
          </w:tcPr>
          <w:p w:rsidR="00BF1099" w:rsidRPr="00BE2C43" w:rsidRDefault="00BF1099" w:rsidP="00BF1099">
            <w:pPr>
              <w:snapToGrid w:val="0"/>
              <w:jc w:val="center"/>
              <w:rPr>
                <w:sz w:val="16"/>
                <w:szCs w:val="16"/>
              </w:rPr>
            </w:pPr>
            <w:r w:rsidRPr="00BE2C43">
              <w:rPr>
                <w:sz w:val="16"/>
                <w:szCs w:val="16"/>
              </w:rPr>
              <w:t>Наименование сельских  поселений</w:t>
            </w:r>
          </w:p>
        </w:tc>
        <w:tc>
          <w:tcPr>
            <w:tcW w:w="1984" w:type="dxa"/>
            <w:gridSpan w:val="3"/>
            <w:tcBorders>
              <w:top w:val="single" w:sz="4" w:space="0" w:color="000000"/>
              <w:left w:val="single" w:sz="4" w:space="0" w:color="000000"/>
              <w:bottom w:val="single" w:sz="4" w:space="0" w:color="000000"/>
            </w:tcBorders>
            <w:shd w:val="clear" w:color="auto" w:fill="auto"/>
          </w:tcPr>
          <w:p w:rsidR="00BF1099" w:rsidRPr="00BE2C43" w:rsidRDefault="00BF1099" w:rsidP="00BF1099">
            <w:pPr>
              <w:snapToGrid w:val="0"/>
              <w:rPr>
                <w:sz w:val="16"/>
                <w:szCs w:val="16"/>
              </w:rPr>
            </w:pPr>
            <w:r w:rsidRPr="00BE2C43">
              <w:rPr>
                <w:sz w:val="16"/>
                <w:szCs w:val="16"/>
              </w:rPr>
              <w:t xml:space="preserve"> Дотация бюджетам  поселений на выравнивание бюджетной обеспеченности</w:t>
            </w:r>
          </w:p>
        </w:tc>
        <w:tc>
          <w:tcPr>
            <w:tcW w:w="851" w:type="dxa"/>
            <w:vMerge w:val="restart"/>
            <w:tcBorders>
              <w:top w:val="single" w:sz="4" w:space="0" w:color="000000"/>
              <w:left w:val="single" w:sz="4" w:space="0" w:color="000000"/>
              <w:bottom w:val="single" w:sz="4" w:space="0" w:color="auto"/>
            </w:tcBorders>
            <w:shd w:val="clear" w:color="auto" w:fill="auto"/>
          </w:tcPr>
          <w:p w:rsidR="00BF1099" w:rsidRPr="00BE2C43" w:rsidRDefault="00BF1099" w:rsidP="00BF1099">
            <w:pPr>
              <w:snapToGrid w:val="0"/>
              <w:rPr>
                <w:sz w:val="16"/>
                <w:szCs w:val="16"/>
              </w:rPr>
            </w:pPr>
            <w:r w:rsidRPr="00BE2C43">
              <w:rPr>
                <w:sz w:val="16"/>
                <w:szCs w:val="16"/>
              </w:rPr>
              <w:t>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850" w:type="dxa"/>
            <w:vMerge w:val="restart"/>
            <w:tcBorders>
              <w:top w:val="single" w:sz="4" w:space="0" w:color="000000"/>
              <w:left w:val="single" w:sz="4" w:space="0" w:color="000000"/>
            </w:tcBorders>
            <w:shd w:val="clear" w:color="auto" w:fill="auto"/>
          </w:tcPr>
          <w:p w:rsidR="00BF1099" w:rsidRPr="00BE2C43" w:rsidRDefault="00BF1099" w:rsidP="00BF1099">
            <w:pPr>
              <w:rPr>
                <w:sz w:val="16"/>
                <w:szCs w:val="16"/>
              </w:rPr>
            </w:pPr>
            <w:r w:rsidRPr="00BE2C43">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34" w:type="dxa"/>
            <w:vMerge w:val="restart"/>
            <w:tcBorders>
              <w:top w:val="single" w:sz="4" w:space="0" w:color="000000"/>
              <w:left w:val="single" w:sz="4" w:space="0" w:color="000000"/>
              <w:right w:val="single" w:sz="4" w:space="0" w:color="auto"/>
            </w:tcBorders>
            <w:shd w:val="clear" w:color="auto" w:fill="auto"/>
          </w:tcPr>
          <w:p w:rsidR="00BF1099" w:rsidRPr="00BE2C43" w:rsidRDefault="00BF1099" w:rsidP="00BF1099">
            <w:pPr>
              <w:snapToGrid w:val="0"/>
              <w:rPr>
                <w:sz w:val="16"/>
                <w:szCs w:val="16"/>
              </w:rPr>
            </w:pPr>
            <w:r w:rsidRPr="00BE2C43">
              <w:rPr>
                <w:sz w:val="16"/>
                <w:szCs w:val="16"/>
              </w:rPr>
              <w:t>Прочие межбюджетные трансферты, передаваемые бюджетам сельских поселений </w:t>
            </w:r>
          </w:p>
        </w:tc>
        <w:tc>
          <w:tcPr>
            <w:tcW w:w="992" w:type="dxa"/>
            <w:vMerge w:val="restart"/>
            <w:tcBorders>
              <w:top w:val="single" w:sz="4" w:space="0" w:color="000000"/>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b/>
                <w:sz w:val="16"/>
                <w:szCs w:val="16"/>
              </w:rPr>
            </w:pPr>
            <w:r w:rsidRPr="00BE2C43">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w:t>
            </w:r>
          </w:p>
        </w:tc>
        <w:tc>
          <w:tcPr>
            <w:tcW w:w="1418" w:type="dxa"/>
            <w:vMerge w:val="restart"/>
            <w:tcBorders>
              <w:top w:val="single" w:sz="4" w:space="0" w:color="000000"/>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color w:val="000000"/>
                <w:sz w:val="16"/>
                <w:szCs w:val="16"/>
              </w:rPr>
            </w:pPr>
            <w:r w:rsidRPr="00BE2C43">
              <w:rPr>
                <w:color w:val="000000"/>
                <w:sz w:val="16"/>
                <w:szCs w:val="16"/>
              </w:rPr>
              <w:t xml:space="preserve">Межбюджетные  </w:t>
            </w:r>
          </w:p>
          <w:p w:rsidR="00BF1099" w:rsidRPr="00BE2C43" w:rsidRDefault="00BF1099" w:rsidP="00BF1099">
            <w:pPr>
              <w:snapToGrid w:val="0"/>
              <w:rPr>
                <w:color w:val="000000"/>
                <w:sz w:val="16"/>
                <w:szCs w:val="16"/>
              </w:rPr>
            </w:pPr>
            <w:r w:rsidRPr="00BE2C43">
              <w:rPr>
                <w:color w:val="000000"/>
                <w:sz w:val="16"/>
                <w:szCs w:val="16"/>
              </w:rPr>
              <w:t xml:space="preserve">трансферты, </w:t>
            </w:r>
          </w:p>
          <w:p w:rsidR="00BF1099" w:rsidRPr="00BE2C43" w:rsidRDefault="00BF1099" w:rsidP="00BF1099">
            <w:pPr>
              <w:snapToGrid w:val="0"/>
              <w:rPr>
                <w:color w:val="000000"/>
                <w:sz w:val="16"/>
                <w:szCs w:val="16"/>
              </w:rPr>
            </w:pPr>
            <w:r w:rsidRPr="00BE2C43">
              <w:rPr>
                <w:color w:val="000000"/>
                <w:sz w:val="16"/>
                <w:szCs w:val="16"/>
              </w:rPr>
              <w:t xml:space="preserve">передаваемые </w:t>
            </w:r>
          </w:p>
          <w:p w:rsidR="00BF1099" w:rsidRPr="00BE2C43" w:rsidRDefault="00BF1099" w:rsidP="00BF1099">
            <w:pPr>
              <w:snapToGrid w:val="0"/>
              <w:rPr>
                <w:color w:val="000000"/>
                <w:sz w:val="16"/>
                <w:szCs w:val="16"/>
              </w:rPr>
            </w:pPr>
            <w:r w:rsidRPr="00BE2C43">
              <w:rPr>
                <w:color w:val="000000"/>
                <w:sz w:val="16"/>
                <w:szCs w:val="16"/>
              </w:rPr>
              <w:t xml:space="preserve">бюджетам </w:t>
            </w:r>
          </w:p>
          <w:p w:rsidR="00BF1099" w:rsidRPr="00BE2C43" w:rsidRDefault="00BF1099" w:rsidP="00BF1099">
            <w:pPr>
              <w:snapToGrid w:val="0"/>
              <w:rPr>
                <w:color w:val="000000"/>
                <w:sz w:val="16"/>
                <w:szCs w:val="16"/>
              </w:rPr>
            </w:pPr>
            <w:r w:rsidRPr="00BE2C43">
              <w:rPr>
                <w:color w:val="000000"/>
                <w:sz w:val="16"/>
                <w:szCs w:val="16"/>
              </w:rPr>
              <w:t xml:space="preserve">сельских пос. на </w:t>
            </w:r>
          </w:p>
          <w:p w:rsidR="00BF1099" w:rsidRPr="00BE2C43" w:rsidRDefault="00BF1099" w:rsidP="00BF1099">
            <w:pPr>
              <w:snapToGrid w:val="0"/>
              <w:rPr>
                <w:color w:val="000000"/>
                <w:sz w:val="16"/>
                <w:szCs w:val="16"/>
              </w:rPr>
            </w:pPr>
            <w:proofErr w:type="spellStart"/>
            <w:r w:rsidRPr="00BE2C43">
              <w:rPr>
                <w:color w:val="000000"/>
                <w:sz w:val="16"/>
                <w:szCs w:val="16"/>
              </w:rPr>
              <w:t>софинансирование</w:t>
            </w:r>
            <w:proofErr w:type="spellEnd"/>
            <w:r w:rsidRPr="00BE2C43">
              <w:rPr>
                <w:color w:val="000000"/>
                <w:sz w:val="16"/>
                <w:szCs w:val="16"/>
              </w:rPr>
              <w:t xml:space="preserve"> </w:t>
            </w:r>
          </w:p>
          <w:p w:rsidR="00BF1099" w:rsidRPr="00BE2C43" w:rsidRDefault="00BF1099" w:rsidP="00BF1099">
            <w:pPr>
              <w:snapToGrid w:val="0"/>
              <w:rPr>
                <w:color w:val="000000"/>
                <w:sz w:val="16"/>
                <w:szCs w:val="16"/>
              </w:rPr>
            </w:pPr>
            <w:r w:rsidRPr="00BE2C43">
              <w:rPr>
                <w:color w:val="000000"/>
                <w:sz w:val="16"/>
                <w:szCs w:val="16"/>
              </w:rPr>
              <w:t xml:space="preserve">муниципальных </w:t>
            </w:r>
          </w:p>
          <w:p w:rsidR="00BF1099" w:rsidRPr="00BE2C43" w:rsidRDefault="00BF1099" w:rsidP="00BF1099">
            <w:pPr>
              <w:snapToGrid w:val="0"/>
              <w:rPr>
                <w:color w:val="000000"/>
                <w:sz w:val="16"/>
                <w:szCs w:val="16"/>
              </w:rPr>
            </w:pPr>
            <w:r w:rsidRPr="00BE2C43">
              <w:rPr>
                <w:color w:val="000000"/>
                <w:sz w:val="16"/>
                <w:szCs w:val="16"/>
              </w:rPr>
              <w:t xml:space="preserve">программ </w:t>
            </w:r>
            <w:proofErr w:type="gramStart"/>
            <w:r w:rsidRPr="00BE2C43">
              <w:rPr>
                <w:color w:val="000000"/>
                <w:sz w:val="16"/>
                <w:szCs w:val="16"/>
              </w:rPr>
              <w:t>в</w:t>
            </w:r>
            <w:proofErr w:type="gramEnd"/>
            <w:r w:rsidRPr="00BE2C43">
              <w:rPr>
                <w:color w:val="000000"/>
                <w:sz w:val="16"/>
                <w:szCs w:val="16"/>
              </w:rPr>
              <w:t xml:space="preserve">      </w:t>
            </w:r>
          </w:p>
          <w:p w:rsidR="00BF1099" w:rsidRPr="00BE2C43" w:rsidRDefault="00BF1099" w:rsidP="00BF1099">
            <w:pPr>
              <w:snapToGrid w:val="0"/>
              <w:rPr>
                <w:color w:val="000000"/>
                <w:sz w:val="16"/>
                <w:szCs w:val="16"/>
              </w:rPr>
            </w:pPr>
            <w:r w:rsidRPr="00BE2C43">
              <w:rPr>
                <w:color w:val="000000"/>
                <w:sz w:val="16"/>
                <w:szCs w:val="16"/>
              </w:rPr>
              <w:t xml:space="preserve">области </w:t>
            </w:r>
          </w:p>
          <w:p w:rsidR="00BF1099" w:rsidRPr="00BE2C43" w:rsidRDefault="00BF1099" w:rsidP="00BF1099">
            <w:pPr>
              <w:snapToGrid w:val="0"/>
              <w:rPr>
                <w:color w:val="000000"/>
                <w:sz w:val="16"/>
                <w:szCs w:val="16"/>
              </w:rPr>
            </w:pPr>
            <w:r w:rsidRPr="00BE2C43">
              <w:rPr>
                <w:color w:val="000000"/>
                <w:sz w:val="16"/>
                <w:szCs w:val="16"/>
              </w:rPr>
              <w:t xml:space="preserve">энергосбережения </w:t>
            </w:r>
          </w:p>
          <w:p w:rsidR="00BF1099" w:rsidRPr="00BE2C43" w:rsidRDefault="00BF1099" w:rsidP="00BF1099">
            <w:pPr>
              <w:snapToGrid w:val="0"/>
              <w:rPr>
                <w:color w:val="000000"/>
                <w:sz w:val="16"/>
                <w:szCs w:val="16"/>
              </w:rPr>
            </w:pPr>
            <w:r w:rsidRPr="00BE2C43">
              <w:rPr>
                <w:color w:val="000000"/>
                <w:sz w:val="16"/>
                <w:szCs w:val="16"/>
              </w:rPr>
              <w:t xml:space="preserve">и повышения </w:t>
            </w:r>
          </w:p>
          <w:p w:rsidR="00BF1099" w:rsidRPr="00BE2C43" w:rsidRDefault="00BF1099" w:rsidP="00BF1099">
            <w:pPr>
              <w:snapToGrid w:val="0"/>
              <w:rPr>
                <w:color w:val="000000"/>
                <w:sz w:val="16"/>
                <w:szCs w:val="16"/>
              </w:rPr>
            </w:pPr>
            <w:r w:rsidRPr="00BE2C43">
              <w:rPr>
                <w:color w:val="000000"/>
                <w:sz w:val="16"/>
                <w:szCs w:val="16"/>
              </w:rPr>
              <w:t xml:space="preserve">энергетической </w:t>
            </w:r>
          </w:p>
          <w:p w:rsidR="00BF1099" w:rsidRPr="00BE2C43" w:rsidRDefault="00BF1099" w:rsidP="00BF1099">
            <w:pPr>
              <w:snapToGrid w:val="0"/>
              <w:rPr>
                <w:color w:val="000000"/>
                <w:sz w:val="16"/>
                <w:szCs w:val="16"/>
              </w:rPr>
            </w:pPr>
            <w:r w:rsidRPr="00BE2C43">
              <w:rPr>
                <w:color w:val="000000"/>
                <w:sz w:val="16"/>
                <w:szCs w:val="16"/>
              </w:rPr>
              <w:t xml:space="preserve">эффективности </w:t>
            </w:r>
            <w:proofErr w:type="gramStart"/>
            <w:r w:rsidRPr="00BE2C43">
              <w:rPr>
                <w:color w:val="000000"/>
                <w:sz w:val="16"/>
                <w:szCs w:val="16"/>
              </w:rPr>
              <w:t>на</w:t>
            </w:r>
            <w:proofErr w:type="gramEnd"/>
            <w:r w:rsidRPr="00BE2C43">
              <w:rPr>
                <w:color w:val="000000"/>
                <w:sz w:val="16"/>
                <w:szCs w:val="16"/>
              </w:rPr>
              <w:t xml:space="preserve"> </w:t>
            </w:r>
          </w:p>
          <w:p w:rsidR="00BF1099" w:rsidRPr="00BE2C43" w:rsidRDefault="00BF1099" w:rsidP="00BF1099">
            <w:pPr>
              <w:snapToGrid w:val="0"/>
              <w:rPr>
                <w:color w:val="000000"/>
                <w:sz w:val="16"/>
                <w:szCs w:val="16"/>
              </w:rPr>
            </w:pPr>
            <w:proofErr w:type="gramStart"/>
            <w:r w:rsidRPr="00BE2C43">
              <w:rPr>
                <w:color w:val="000000"/>
                <w:sz w:val="16"/>
                <w:szCs w:val="16"/>
              </w:rPr>
              <w:t>объектах</w:t>
            </w:r>
            <w:proofErr w:type="gramEnd"/>
            <w:r w:rsidRPr="00BE2C43">
              <w:rPr>
                <w:color w:val="000000"/>
                <w:sz w:val="16"/>
                <w:szCs w:val="16"/>
              </w:rPr>
              <w:t xml:space="preserve"> </w:t>
            </w:r>
          </w:p>
          <w:p w:rsidR="00BF1099" w:rsidRPr="00BE2C43" w:rsidRDefault="00BF1099" w:rsidP="00BF1099">
            <w:pPr>
              <w:snapToGrid w:val="0"/>
              <w:rPr>
                <w:color w:val="000000"/>
                <w:sz w:val="16"/>
                <w:szCs w:val="16"/>
              </w:rPr>
            </w:pPr>
            <w:r w:rsidRPr="00BE2C43">
              <w:rPr>
                <w:color w:val="000000"/>
                <w:sz w:val="16"/>
                <w:szCs w:val="16"/>
              </w:rPr>
              <w:t xml:space="preserve">теплоэнергетики </w:t>
            </w:r>
          </w:p>
          <w:p w:rsidR="00BF1099" w:rsidRPr="00BE2C43" w:rsidRDefault="00BF1099" w:rsidP="00BF1099">
            <w:pPr>
              <w:snapToGrid w:val="0"/>
              <w:rPr>
                <w:color w:val="000000"/>
                <w:sz w:val="16"/>
                <w:szCs w:val="16"/>
              </w:rPr>
            </w:pPr>
            <w:r w:rsidRPr="00BE2C43">
              <w:rPr>
                <w:color w:val="000000"/>
                <w:sz w:val="16"/>
                <w:szCs w:val="16"/>
              </w:rPr>
              <w:t xml:space="preserve">за счет средств </w:t>
            </w:r>
          </w:p>
          <w:p w:rsidR="00BF1099" w:rsidRPr="00BE2C43" w:rsidRDefault="00BF1099" w:rsidP="00BF1099">
            <w:pPr>
              <w:snapToGrid w:val="0"/>
              <w:rPr>
                <w:color w:val="000000"/>
                <w:sz w:val="16"/>
                <w:szCs w:val="16"/>
              </w:rPr>
            </w:pPr>
            <w:r w:rsidRPr="00BE2C43">
              <w:rPr>
                <w:color w:val="000000"/>
                <w:sz w:val="16"/>
                <w:szCs w:val="16"/>
              </w:rPr>
              <w:t xml:space="preserve">областного </w:t>
            </w:r>
          </w:p>
          <w:p w:rsidR="00BF1099" w:rsidRPr="00BE2C43" w:rsidRDefault="00BF1099" w:rsidP="00BF1099">
            <w:pPr>
              <w:snapToGrid w:val="0"/>
              <w:rPr>
                <w:b/>
                <w:sz w:val="16"/>
                <w:szCs w:val="16"/>
              </w:rPr>
            </w:pPr>
            <w:r w:rsidRPr="00BE2C43">
              <w:rPr>
                <w:color w:val="000000"/>
                <w:sz w:val="16"/>
                <w:szCs w:val="16"/>
              </w:rPr>
              <w:t>бюджета</w:t>
            </w:r>
          </w:p>
        </w:tc>
        <w:tc>
          <w:tcPr>
            <w:tcW w:w="1560" w:type="dxa"/>
            <w:vMerge w:val="restart"/>
            <w:tcBorders>
              <w:top w:val="single" w:sz="4" w:space="0" w:color="000000"/>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color w:val="000000"/>
                <w:sz w:val="16"/>
                <w:szCs w:val="16"/>
              </w:rPr>
            </w:pPr>
            <w:r w:rsidRPr="00BE2C43">
              <w:rPr>
                <w:color w:val="000000"/>
                <w:sz w:val="16"/>
                <w:szCs w:val="16"/>
              </w:rPr>
              <w:t xml:space="preserve">Межбюджетные  трансферты, передаваемые бюджетам сельских пос. на </w:t>
            </w:r>
            <w:proofErr w:type="spellStart"/>
            <w:r w:rsidRPr="00BE2C43">
              <w:rPr>
                <w:color w:val="000000"/>
                <w:sz w:val="16"/>
                <w:szCs w:val="16"/>
              </w:rPr>
              <w:t>софинансирование</w:t>
            </w:r>
            <w:proofErr w:type="spellEnd"/>
            <w:r w:rsidRPr="00BE2C43">
              <w:rPr>
                <w:color w:val="000000"/>
                <w:sz w:val="16"/>
                <w:szCs w:val="16"/>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местного бюджета</w:t>
            </w:r>
          </w:p>
        </w:tc>
        <w:tc>
          <w:tcPr>
            <w:tcW w:w="1417" w:type="dxa"/>
            <w:vMerge w:val="restart"/>
            <w:tcBorders>
              <w:top w:val="single" w:sz="4" w:space="0" w:color="000000"/>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color w:val="000000"/>
                <w:sz w:val="16"/>
                <w:szCs w:val="16"/>
              </w:rPr>
            </w:pPr>
            <w:r w:rsidRPr="00BE2C43">
              <w:rPr>
                <w:sz w:val="16"/>
                <w:szCs w:val="16"/>
              </w:rPr>
              <w:t>Межбюджетные трансферты,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(мероприятия по благоустройству дворовых территорий муниципальных образований</w:t>
            </w:r>
            <w:proofErr w:type="gramStart"/>
            <w:r w:rsidRPr="00BE2C43">
              <w:rPr>
                <w:sz w:val="16"/>
                <w:szCs w:val="16"/>
              </w:rPr>
              <w:t>)з</w:t>
            </w:r>
            <w:proofErr w:type="gramEnd"/>
            <w:r w:rsidRPr="00BE2C43">
              <w:rPr>
                <w:sz w:val="16"/>
                <w:szCs w:val="16"/>
              </w:rPr>
              <w:t>а счет средств федерального бюджета</w:t>
            </w:r>
          </w:p>
        </w:tc>
        <w:tc>
          <w:tcPr>
            <w:tcW w:w="1473" w:type="dxa"/>
            <w:vMerge w:val="restart"/>
            <w:tcBorders>
              <w:top w:val="single" w:sz="4" w:space="0" w:color="000000"/>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color w:val="000000"/>
                <w:sz w:val="16"/>
                <w:szCs w:val="16"/>
              </w:rPr>
            </w:pPr>
            <w:r w:rsidRPr="00BE2C43">
              <w:rPr>
                <w:sz w:val="16"/>
                <w:szCs w:val="16"/>
              </w:rPr>
              <w:t xml:space="preserve">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фонда реформирования ЖКХ </w:t>
            </w:r>
          </w:p>
        </w:tc>
        <w:tc>
          <w:tcPr>
            <w:tcW w:w="1276" w:type="dxa"/>
            <w:vMerge w:val="restart"/>
            <w:tcBorders>
              <w:top w:val="single" w:sz="4" w:space="0" w:color="000000"/>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color w:val="000000"/>
                <w:sz w:val="16"/>
                <w:szCs w:val="16"/>
              </w:rPr>
            </w:pPr>
            <w:r w:rsidRPr="00BE2C43">
              <w:rPr>
                <w:sz w:val="16"/>
                <w:szCs w:val="16"/>
              </w:rPr>
              <w:t>Межбюджетные трансферты, передаваемые бюджетам сельских поселений на мероприятия по переселению граждан из аварийного жилищного фонда, в том числе переселению граждан из аварийного жилищного фонда с учетом необходимого развития малоэтажного строительства за счет средств областного бюджета</w:t>
            </w:r>
          </w:p>
        </w:tc>
        <w:tc>
          <w:tcPr>
            <w:tcW w:w="1282"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ind w:left="253" w:hanging="253"/>
              <w:jc w:val="center"/>
              <w:rPr>
                <w:b/>
                <w:sz w:val="16"/>
                <w:szCs w:val="16"/>
              </w:rPr>
            </w:pPr>
            <w:r w:rsidRPr="00BE2C43">
              <w:rPr>
                <w:b/>
                <w:sz w:val="16"/>
                <w:szCs w:val="16"/>
              </w:rPr>
              <w:t>ИТОГО</w:t>
            </w:r>
          </w:p>
        </w:tc>
      </w:tr>
      <w:tr w:rsidR="00BF1099" w:rsidRPr="00BE2C43" w:rsidTr="00BE2C43">
        <w:trPr>
          <w:gridAfter w:val="2"/>
          <w:wAfter w:w="3369" w:type="dxa"/>
          <w:trHeight w:val="70"/>
        </w:trPr>
        <w:tc>
          <w:tcPr>
            <w:tcW w:w="1986" w:type="dxa"/>
            <w:vMerge/>
            <w:tcBorders>
              <w:left w:val="single" w:sz="4" w:space="0" w:color="000000"/>
              <w:bottom w:val="single" w:sz="4" w:space="0" w:color="auto"/>
            </w:tcBorders>
            <w:shd w:val="clear" w:color="auto" w:fill="auto"/>
            <w:vAlign w:val="center"/>
          </w:tcPr>
          <w:p w:rsidR="00BF1099" w:rsidRPr="00BE2C43" w:rsidRDefault="00BF1099" w:rsidP="00BF1099">
            <w:pPr>
              <w:snapToGrid w:val="0"/>
              <w:rPr>
                <w:sz w:val="16"/>
                <w:szCs w:val="16"/>
              </w:rPr>
            </w:pPr>
          </w:p>
        </w:tc>
        <w:tc>
          <w:tcPr>
            <w:tcW w:w="846" w:type="dxa"/>
            <w:gridSpan w:val="2"/>
            <w:vMerge w:val="restart"/>
            <w:tcBorders>
              <w:left w:val="single" w:sz="4" w:space="0" w:color="000000"/>
              <w:bottom w:val="single" w:sz="4" w:space="0" w:color="auto"/>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ВСЕГО</w:t>
            </w:r>
          </w:p>
        </w:tc>
        <w:tc>
          <w:tcPr>
            <w:tcW w:w="1138"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в том числе</w:t>
            </w:r>
          </w:p>
        </w:tc>
        <w:tc>
          <w:tcPr>
            <w:tcW w:w="851" w:type="dxa"/>
            <w:vMerge/>
            <w:tcBorders>
              <w:left w:val="single" w:sz="4" w:space="0" w:color="000000"/>
              <w:bottom w:val="single" w:sz="4" w:space="0" w:color="auto"/>
            </w:tcBorders>
            <w:shd w:val="clear" w:color="auto" w:fill="auto"/>
            <w:vAlign w:val="center"/>
          </w:tcPr>
          <w:p w:rsidR="00BF1099" w:rsidRPr="00BE2C43" w:rsidRDefault="00BF1099" w:rsidP="00BF1099">
            <w:pPr>
              <w:snapToGrid w:val="0"/>
              <w:rPr>
                <w:sz w:val="16"/>
                <w:szCs w:val="16"/>
              </w:rPr>
            </w:pPr>
          </w:p>
        </w:tc>
        <w:tc>
          <w:tcPr>
            <w:tcW w:w="850" w:type="dxa"/>
            <w:vMerge/>
            <w:tcBorders>
              <w:left w:val="single" w:sz="4" w:space="0" w:color="000000"/>
            </w:tcBorders>
            <w:shd w:val="clear" w:color="auto" w:fill="auto"/>
          </w:tcPr>
          <w:p w:rsidR="00BF1099" w:rsidRPr="00BE2C43" w:rsidRDefault="00BF1099" w:rsidP="00BF1099">
            <w:pPr>
              <w:snapToGrid w:val="0"/>
              <w:rPr>
                <w:b/>
                <w:bCs/>
                <w:sz w:val="16"/>
                <w:szCs w:val="16"/>
              </w:rPr>
            </w:pPr>
          </w:p>
        </w:tc>
        <w:tc>
          <w:tcPr>
            <w:tcW w:w="1134" w:type="dxa"/>
            <w:vMerge/>
            <w:tcBorders>
              <w:left w:val="single" w:sz="4" w:space="0" w:color="000000"/>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992" w:type="dxa"/>
            <w:vMerge/>
            <w:tcBorders>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b/>
                <w:bCs/>
                <w:sz w:val="16"/>
                <w:szCs w:val="16"/>
              </w:rPr>
            </w:pPr>
          </w:p>
        </w:tc>
        <w:tc>
          <w:tcPr>
            <w:tcW w:w="1418" w:type="dxa"/>
            <w:vMerge/>
            <w:tcBorders>
              <w:left w:val="single" w:sz="4" w:space="0" w:color="auto"/>
              <w:bottom w:val="single" w:sz="4" w:space="0" w:color="auto"/>
              <w:right w:val="single" w:sz="4" w:space="0" w:color="auto"/>
            </w:tcBorders>
            <w:shd w:val="clear" w:color="auto" w:fill="auto"/>
          </w:tcPr>
          <w:p w:rsidR="00BF1099" w:rsidRPr="00BE2C43" w:rsidRDefault="00BF1099" w:rsidP="00BF1099">
            <w:pPr>
              <w:snapToGrid w:val="0"/>
              <w:rPr>
                <w:b/>
                <w:bCs/>
                <w:sz w:val="16"/>
                <w:szCs w:val="16"/>
              </w:rPr>
            </w:pPr>
          </w:p>
        </w:tc>
        <w:tc>
          <w:tcPr>
            <w:tcW w:w="1560"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417"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473"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276"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282"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r>
      <w:tr w:rsidR="00BF1099" w:rsidRPr="00BE2C43" w:rsidTr="00BE2C43">
        <w:trPr>
          <w:gridAfter w:val="2"/>
          <w:wAfter w:w="3369" w:type="dxa"/>
          <w:trHeight w:val="3394"/>
        </w:trPr>
        <w:tc>
          <w:tcPr>
            <w:tcW w:w="1986" w:type="dxa"/>
            <w:vMerge/>
            <w:tcBorders>
              <w:left w:val="single" w:sz="4" w:space="0" w:color="000000"/>
              <w:bottom w:val="single" w:sz="4" w:space="0" w:color="auto"/>
            </w:tcBorders>
            <w:shd w:val="clear" w:color="auto" w:fill="auto"/>
            <w:vAlign w:val="center"/>
          </w:tcPr>
          <w:p w:rsidR="00BF1099" w:rsidRPr="00BE2C43" w:rsidRDefault="00BF1099" w:rsidP="00BF1099">
            <w:pPr>
              <w:snapToGrid w:val="0"/>
              <w:rPr>
                <w:sz w:val="16"/>
                <w:szCs w:val="16"/>
              </w:rPr>
            </w:pPr>
          </w:p>
        </w:tc>
        <w:tc>
          <w:tcPr>
            <w:tcW w:w="846" w:type="dxa"/>
            <w:gridSpan w:val="2"/>
            <w:vMerge/>
            <w:tcBorders>
              <w:left w:val="single" w:sz="4" w:space="0" w:color="000000"/>
              <w:bottom w:val="single" w:sz="4" w:space="0" w:color="auto"/>
            </w:tcBorders>
            <w:shd w:val="clear" w:color="auto" w:fill="auto"/>
            <w:vAlign w:val="center"/>
          </w:tcPr>
          <w:p w:rsidR="00BF1099" w:rsidRPr="00BE2C43" w:rsidRDefault="00BF1099" w:rsidP="00BF1099">
            <w:pPr>
              <w:snapToGrid w:val="0"/>
              <w:rPr>
                <w:b/>
                <w:bCs/>
                <w:sz w:val="16"/>
                <w:szCs w:val="16"/>
              </w:rPr>
            </w:pPr>
          </w:p>
        </w:tc>
        <w:tc>
          <w:tcPr>
            <w:tcW w:w="1138" w:type="dxa"/>
            <w:tcBorders>
              <w:top w:val="single" w:sz="4" w:space="0" w:color="000000"/>
              <w:left w:val="single" w:sz="4" w:space="0" w:color="000000"/>
              <w:bottom w:val="single" w:sz="4" w:space="0" w:color="auto"/>
            </w:tcBorders>
            <w:shd w:val="clear" w:color="auto" w:fill="auto"/>
            <w:vAlign w:val="center"/>
          </w:tcPr>
          <w:p w:rsidR="00BF1099" w:rsidRPr="00BE2C43" w:rsidRDefault="00BF1099" w:rsidP="00BF1099">
            <w:pPr>
              <w:snapToGrid w:val="0"/>
              <w:jc w:val="center"/>
              <w:rPr>
                <w:sz w:val="16"/>
                <w:szCs w:val="16"/>
              </w:rPr>
            </w:pPr>
            <w:r w:rsidRPr="00BE2C43">
              <w:rPr>
                <w:sz w:val="16"/>
                <w:szCs w:val="16"/>
              </w:rPr>
              <w:t>за счет налоговых и неналоговых доходов местного бюджета</w:t>
            </w:r>
          </w:p>
        </w:tc>
        <w:tc>
          <w:tcPr>
            <w:tcW w:w="851" w:type="dxa"/>
            <w:vMerge/>
            <w:tcBorders>
              <w:left w:val="single" w:sz="4" w:space="0" w:color="000000"/>
              <w:bottom w:val="single" w:sz="4" w:space="0" w:color="auto"/>
            </w:tcBorders>
            <w:shd w:val="clear" w:color="auto" w:fill="auto"/>
            <w:vAlign w:val="center"/>
          </w:tcPr>
          <w:p w:rsidR="00BF1099" w:rsidRPr="00BE2C43" w:rsidRDefault="00BF1099" w:rsidP="00BF1099">
            <w:pPr>
              <w:snapToGrid w:val="0"/>
              <w:rPr>
                <w:sz w:val="16"/>
                <w:szCs w:val="16"/>
              </w:rPr>
            </w:pPr>
          </w:p>
        </w:tc>
        <w:tc>
          <w:tcPr>
            <w:tcW w:w="850" w:type="dxa"/>
            <w:vMerge/>
            <w:tcBorders>
              <w:left w:val="single" w:sz="4" w:space="0" w:color="000000"/>
            </w:tcBorders>
            <w:shd w:val="clear" w:color="auto" w:fill="auto"/>
          </w:tcPr>
          <w:p w:rsidR="00BF1099" w:rsidRPr="00BE2C43" w:rsidRDefault="00BF1099" w:rsidP="00BF1099">
            <w:pPr>
              <w:snapToGrid w:val="0"/>
              <w:jc w:val="center"/>
              <w:rPr>
                <w:b/>
                <w:sz w:val="16"/>
                <w:szCs w:val="16"/>
              </w:rPr>
            </w:pPr>
          </w:p>
        </w:tc>
        <w:tc>
          <w:tcPr>
            <w:tcW w:w="1134" w:type="dxa"/>
            <w:vMerge/>
            <w:tcBorders>
              <w:left w:val="single" w:sz="4" w:space="0" w:color="000000"/>
              <w:right w:val="single" w:sz="4" w:space="0" w:color="auto"/>
            </w:tcBorders>
            <w:shd w:val="clear" w:color="auto" w:fill="auto"/>
          </w:tcPr>
          <w:p w:rsidR="00BF1099" w:rsidRPr="00BE2C43" w:rsidRDefault="00BF1099" w:rsidP="00BF1099">
            <w:pPr>
              <w:snapToGrid w:val="0"/>
              <w:jc w:val="center"/>
              <w:rPr>
                <w:bCs/>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418"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560"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417"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473"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276"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c>
          <w:tcPr>
            <w:tcW w:w="1282" w:type="dxa"/>
            <w:vMerge/>
            <w:tcBorders>
              <w:left w:val="single" w:sz="4" w:space="0" w:color="auto"/>
              <w:bottom w:val="single" w:sz="4" w:space="0" w:color="auto"/>
              <w:right w:val="single" w:sz="4" w:space="0" w:color="auto"/>
            </w:tcBorders>
            <w:shd w:val="clear" w:color="auto" w:fill="auto"/>
            <w:vAlign w:val="center"/>
          </w:tcPr>
          <w:p w:rsidR="00BF1099" w:rsidRPr="00BE2C43" w:rsidRDefault="00BF1099" w:rsidP="00BF1099">
            <w:pPr>
              <w:snapToGrid w:val="0"/>
              <w:rPr>
                <w:b/>
                <w:bCs/>
                <w:sz w:val="16"/>
                <w:szCs w:val="16"/>
              </w:rPr>
            </w:pPr>
          </w:p>
        </w:tc>
      </w:tr>
      <w:tr w:rsidR="00BF1099" w:rsidRPr="00BE2C43" w:rsidTr="00BE2C43">
        <w:trPr>
          <w:gridAfter w:val="2"/>
          <w:wAfter w:w="3369" w:type="dxa"/>
          <w:trHeight w:val="375"/>
        </w:trPr>
        <w:tc>
          <w:tcPr>
            <w:tcW w:w="1986" w:type="dxa"/>
            <w:tcBorders>
              <w:top w:val="single" w:sz="4" w:space="0" w:color="auto"/>
              <w:left w:val="single" w:sz="4" w:space="0" w:color="000000"/>
              <w:bottom w:val="single" w:sz="4" w:space="0" w:color="000000"/>
            </w:tcBorders>
            <w:shd w:val="clear" w:color="auto" w:fill="auto"/>
          </w:tcPr>
          <w:p w:rsidR="00BF1099" w:rsidRPr="00BE2C43" w:rsidRDefault="00BF1099" w:rsidP="00BF1099">
            <w:pPr>
              <w:snapToGrid w:val="0"/>
              <w:rPr>
                <w:sz w:val="16"/>
                <w:szCs w:val="16"/>
              </w:rPr>
            </w:pPr>
            <w:proofErr w:type="spellStart"/>
            <w:r w:rsidRPr="00BE2C43">
              <w:rPr>
                <w:sz w:val="16"/>
                <w:szCs w:val="16"/>
              </w:rPr>
              <w:t>Адищевское</w:t>
            </w:r>
            <w:proofErr w:type="spellEnd"/>
            <w:r w:rsidRPr="00BE2C43">
              <w:rPr>
                <w:sz w:val="16"/>
                <w:szCs w:val="16"/>
              </w:rPr>
              <w:t xml:space="preserve"> с/</w:t>
            </w:r>
            <w:proofErr w:type="spellStart"/>
            <w:proofErr w:type="gramStart"/>
            <w:r w:rsidRPr="00BE2C43">
              <w:rPr>
                <w:sz w:val="16"/>
                <w:szCs w:val="16"/>
              </w:rPr>
              <w:t>п</w:t>
            </w:r>
            <w:proofErr w:type="spellEnd"/>
            <w:proofErr w:type="gramEnd"/>
          </w:p>
        </w:tc>
        <w:tc>
          <w:tcPr>
            <w:tcW w:w="846" w:type="dxa"/>
            <w:gridSpan w:val="2"/>
            <w:tcBorders>
              <w:top w:val="single" w:sz="4" w:space="0" w:color="auto"/>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1920,0</w:t>
            </w:r>
          </w:p>
        </w:tc>
        <w:tc>
          <w:tcPr>
            <w:tcW w:w="1138" w:type="dxa"/>
            <w:tcBorders>
              <w:top w:val="single" w:sz="4" w:space="0" w:color="auto"/>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1920,0</w:t>
            </w:r>
          </w:p>
        </w:tc>
        <w:tc>
          <w:tcPr>
            <w:tcW w:w="851" w:type="dxa"/>
            <w:tcBorders>
              <w:top w:val="single" w:sz="4" w:space="0" w:color="auto"/>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3,8</w:t>
            </w:r>
          </w:p>
        </w:tc>
        <w:tc>
          <w:tcPr>
            <w:tcW w:w="850"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7,2</w:t>
            </w:r>
          </w:p>
        </w:tc>
        <w:tc>
          <w:tcPr>
            <w:tcW w:w="1134" w:type="dxa"/>
            <w:tcBorders>
              <w:top w:val="single" w:sz="4" w:space="0" w:color="000000"/>
              <w:left w:val="single" w:sz="4" w:space="0" w:color="000000"/>
              <w:bottom w:val="single" w:sz="4" w:space="0" w:color="000000"/>
            </w:tcBorders>
            <w:shd w:val="clear" w:color="auto" w:fill="auto"/>
            <w:vAlign w:val="bottom"/>
          </w:tcPr>
          <w:p w:rsidR="00BF1099" w:rsidRPr="00BE2C43" w:rsidRDefault="00BF1099" w:rsidP="00BF1099">
            <w:pPr>
              <w:snapToGrid w:val="0"/>
              <w:jc w:val="center"/>
              <w:rPr>
                <w:bCs/>
                <w:sz w:val="16"/>
                <w:szCs w:val="16"/>
              </w:rPr>
            </w:pPr>
            <w:r w:rsidRPr="00BE2C43">
              <w:rPr>
                <w:bCs/>
                <w:sz w:val="16"/>
                <w:szCs w:val="16"/>
              </w:rPr>
              <w:t>812,132</w:t>
            </w:r>
          </w:p>
        </w:tc>
        <w:tc>
          <w:tcPr>
            <w:tcW w:w="992" w:type="dxa"/>
            <w:tcBorders>
              <w:top w:val="single" w:sz="4" w:space="0" w:color="auto"/>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8" w:type="dxa"/>
            <w:tcBorders>
              <w:top w:val="single" w:sz="4" w:space="0" w:color="auto"/>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560" w:type="dxa"/>
            <w:tcBorders>
              <w:top w:val="single" w:sz="4" w:space="0" w:color="auto"/>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7" w:type="dxa"/>
            <w:tcBorders>
              <w:top w:val="single" w:sz="4" w:space="0" w:color="auto"/>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73" w:type="dxa"/>
            <w:tcBorders>
              <w:top w:val="single" w:sz="4" w:space="0" w:color="auto"/>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282" w:type="dxa"/>
            <w:tcBorders>
              <w:top w:val="single" w:sz="4" w:space="0" w:color="auto"/>
              <w:left w:val="single" w:sz="4" w:space="0" w:color="auto"/>
              <w:bottom w:val="single" w:sz="4" w:space="0" w:color="000000"/>
              <w:right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2743,</w:t>
            </w:r>
            <w:r w:rsidRPr="00BE2C43">
              <w:rPr>
                <w:b/>
                <w:bCs/>
                <w:sz w:val="16"/>
                <w:szCs w:val="16"/>
                <w:lang w:val="en-US"/>
              </w:rPr>
              <w:t>1</w:t>
            </w:r>
            <w:r w:rsidRPr="00BE2C43">
              <w:rPr>
                <w:b/>
                <w:bCs/>
                <w:sz w:val="16"/>
                <w:szCs w:val="16"/>
              </w:rPr>
              <w:t>32</w:t>
            </w:r>
          </w:p>
        </w:tc>
      </w:tr>
      <w:tr w:rsidR="00BF1099" w:rsidRPr="00BE2C43" w:rsidTr="00BE2C43">
        <w:trPr>
          <w:gridAfter w:val="2"/>
          <w:wAfter w:w="3369" w:type="dxa"/>
          <w:trHeight w:val="345"/>
        </w:trPr>
        <w:tc>
          <w:tcPr>
            <w:tcW w:w="1986" w:type="dxa"/>
            <w:tcBorders>
              <w:left w:val="single" w:sz="4" w:space="0" w:color="000000"/>
              <w:bottom w:val="single" w:sz="4" w:space="0" w:color="000000"/>
            </w:tcBorders>
            <w:shd w:val="clear" w:color="auto" w:fill="auto"/>
          </w:tcPr>
          <w:p w:rsidR="00BF1099" w:rsidRPr="00BE2C43" w:rsidRDefault="00BF1099" w:rsidP="00BF1099">
            <w:pPr>
              <w:snapToGrid w:val="0"/>
              <w:rPr>
                <w:sz w:val="16"/>
                <w:szCs w:val="16"/>
              </w:rPr>
            </w:pPr>
            <w:proofErr w:type="spellStart"/>
            <w:r w:rsidRPr="00BE2C43">
              <w:rPr>
                <w:sz w:val="16"/>
                <w:szCs w:val="16"/>
              </w:rPr>
              <w:t>Александровск</w:t>
            </w:r>
            <w:proofErr w:type="gramStart"/>
            <w:r w:rsidRPr="00BE2C43">
              <w:rPr>
                <w:sz w:val="16"/>
                <w:szCs w:val="16"/>
              </w:rPr>
              <w:t>.с</w:t>
            </w:r>
            <w:proofErr w:type="spellEnd"/>
            <w:proofErr w:type="gramEnd"/>
            <w:r w:rsidRPr="00BE2C43">
              <w:rPr>
                <w:sz w:val="16"/>
                <w:szCs w:val="16"/>
              </w:rPr>
              <w:t>/</w:t>
            </w:r>
            <w:proofErr w:type="spellStart"/>
            <w:r w:rsidRPr="00BE2C43">
              <w:rPr>
                <w:sz w:val="16"/>
                <w:szCs w:val="16"/>
              </w:rPr>
              <w:t>п</w:t>
            </w:r>
            <w:proofErr w:type="spellEnd"/>
          </w:p>
        </w:tc>
        <w:tc>
          <w:tcPr>
            <w:tcW w:w="846" w:type="dxa"/>
            <w:gridSpan w:val="2"/>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1217,0</w:t>
            </w:r>
          </w:p>
        </w:tc>
        <w:tc>
          <w:tcPr>
            <w:tcW w:w="1138"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1217,0</w:t>
            </w:r>
          </w:p>
        </w:tc>
        <w:tc>
          <w:tcPr>
            <w:tcW w:w="851"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1,8</w:t>
            </w:r>
          </w:p>
        </w:tc>
        <w:tc>
          <w:tcPr>
            <w:tcW w:w="850"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3,4</w:t>
            </w:r>
          </w:p>
        </w:tc>
        <w:tc>
          <w:tcPr>
            <w:tcW w:w="1134"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561,896</w:t>
            </w:r>
          </w:p>
        </w:tc>
        <w:tc>
          <w:tcPr>
            <w:tcW w:w="992"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8"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560"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7"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73"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485,086</w:t>
            </w:r>
          </w:p>
        </w:tc>
        <w:tc>
          <w:tcPr>
            <w:tcW w:w="1276"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152,692</w:t>
            </w:r>
          </w:p>
        </w:tc>
        <w:tc>
          <w:tcPr>
            <w:tcW w:w="1282" w:type="dxa"/>
            <w:tcBorders>
              <w:left w:val="single" w:sz="4" w:space="0" w:color="auto"/>
              <w:bottom w:val="single" w:sz="4" w:space="0" w:color="000000"/>
              <w:right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2421,874</w:t>
            </w:r>
          </w:p>
        </w:tc>
      </w:tr>
      <w:tr w:rsidR="00BF1099" w:rsidRPr="00BE2C43" w:rsidTr="00BE2C43">
        <w:trPr>
          <w:gridAfter w:val="2"/>
          <w:wAfter w:w="3369" w:type="dxa"/>
          <w:trHeight w:val="360"/>
        </w:trPr>
        <w:tc>
          <w:tcPr>
            <w:tcW w:w="1986" w:type="dxa"/>
            <w:tcBorders>
              <w:left w:val="single" w:sz="4" w:space="0" w:color="000000"/>
              <w:bottom w:val="single" w:sz="4" w:space="0" w:color="000000"/>
            </w:tcBorders>
            <w:shd w:val="clear" w:color="auto" w:fill="auto"/>
          </w:tcPr>
          <w:p w:rsidR="00BF1099" w:rsidRPr="00BE2C43" w:rsidRDefault="00BF1099" w:rsidP="00BF1099">
            <w:pPr>
              <w:snapToGrid w:val="0"/>
              <w:rPr>
                <w:sz w:val="16"/>
                <w:szCs w:val="16"/>
              </w:rPr>
            </w:pPr>
            <w:proofErr w:type="spellStart"/>
            <w:r w:rsidRPr="00BE2C43">
              <w:rPr>
                <w:sz w:val="16"/>
                <w:szCs w:val="16"/>
              </w:rPr>
              <w:t>Игодовское</w:t>
            </w:r>
            <w:proofErr w:type="spellEnd"/>
            <w:r w:rsidRPr="00BE2C43">
              <w:rPr>
                <w:sz w:val="16"/>
                <w:szCs w:val="16"/>
              </w:rPr>
              <w:t xml:space="preserve"> с/</w:t>
            </w:r>
            <w:proofErr w:type="spellStart"/>
            <w:proofErr w:type="gramStart"/>
            <w:r w:rsidRPr="00BE2C43">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1337,0</w:t>
            </w:r>
          </w:p>
        </w:tc>
        <w:tc>
          <w:tcPr>
            <w:tcW w:w="1138"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1337,0</w:t>
            </w:r>
          </w:p>
        </w:tc>
        <w:tc>
          <w:tcPr>
            <w:tcW w:w="851"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0,9</w:t>
            </w:r>
          </w:p>
        </w:tc>
        <w:tc>
          <w:tcPr>
            <w:tcW w:w="850"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1,7</w:t>
            </w:r>
          </w:p>
        </w:tc>
        <w:tc>
          <w:tcPr>
            <w:tcW w:w="1134"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288,85</w:t>
            </w:r>
          </w:p>
        </w:tc>
        <w:tc>
          <w:tcPr>
            <w:tcW w:w="992"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8"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560"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7"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73"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p>
        </w:tc>
        <w:tc>
          <w:tcPr>
            <w:tcW w:w="1276"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p>
        </w:tc>
        <w:tc>
          <w:tcPr>
            <w:tcW w:w="1282" w:type="dxa"/>
            <w:tcBorders>
              <w:left w:val="single" w:sz="4" w:space="0" w:color="auto"/>
              <w:bottom w:val="single" w:sz="4" w:space="0" w:color="000000"/>
              <w:right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1628,45</w:t>
            </w:r>
          </w:p>
        </w:tc>
      </w:tr>
      <w:tr w:rsidR="00BF1099" w:rsidRPr="00BE2C43" w:rsidTr="00BE2C43">
        <w:trPr>
          <w:gridAfter w:val="2"/>
          <w:wAfter w:w="3369" w:type="dxa"/>
          <w:trHeight w:val="70"/>
        </w:trPr>
        <w:tc>
          <w:tcPr>
            <w:tcW w:w="1986" w:type="dxa"/>
            <w:tcBorders>
              <w:left w:val="single" w:sz="4" w:space="0" w:color="000000"/>
              <w:bottom w:val="single" w:sz="4" w:space="0" w:color="000000"/>
            </w:tcBorders>
            <w:shd w:val="clear" w:color="auto" w:fill="auto"/>
          </w:tcPr>
          <w:p w:rsidR="00BF1099" w:rsidRPr="00BE2C43" w:rsidRDefault="00BF1099" w:rsidP="00BF1099">
            <w:pPr>
              <w:snapToGrid w:val="0"/>
              <w:rPr>
                <w:sz w:val="16"/>
                <w:szCs w:val="16"/>
              </w:rPr>
            </w:pPr>
            <w:proofErr w:type="spellStart"/>
            <w:r w:rsidRPr="00BE2C43">
              <w:rPr>
                <w:sz w:val="16"/>
                <w:szCs w:val="16"/>
              </w:rPr>
              <w:t>Клеванцовское</w:t>
            </w:r>
            <w:proofErr w:type="spellEnd"/>
            <w:r w:rsidRPr="00BE2C43">
              <w:rPr>
                <w:sz w:val="16"/>
                <w:szCs w:val="16"/>
              </w:rPr>
              <w:t xml:space="preserve"> с/</w:t>
            </w:r>
            <w:proofErr w:type="spellStart"/>
            <w:proofErr w:type="gramStart"/>
            <w:r w:rsidRPr="00BE2C43">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2099,0</w:t>
            </w:r>
          </w:p>
        </w:tc>
        <w:tc>
          <w:tcPr>
            <w:tcW w:w="1138"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2099,0</w:t>
            </w:r>
          </w:p>
        </w:tc>
        <w:tc>
          <w:tcPr>
            <w:tcW w:w="851"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3,8</w:t>
            </w:r>
          </w:p>
        </w:tc>
        <w:tc>
          <w:tcPr>
            <w:tcW w:w="850"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7,1</w:t>
            </w:r>
          </w:p>
        </w:tc>
        <w:tc>
          <w:tcPr>
            <w:tcW w:w="1134"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623,774</w:t>
            </w:r>
          </w:p>
        </w:tc>
        <w:tc>
          <w:tcPr>
            <w:tcW w:w="992"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8"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560"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7"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73"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302,068</w:t>
            </w:r>
          </w:p>
        </w:tc>
        <w:tc>
          <w:tcPr>
            <w:tcW w:w="1276"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95,083</w:t>
            </w:r>
          </w:p>
        </w:tc>
        <w:tc>
          <w:tcPr>
            <w:tcW w:w="1282" w:type="dxa"/>
            <w:tcBorders>
              <w:left w:val="single" w:sz="4" w:space="0" w:color="auto"/>
              <w:bottom w:val="single" w:sz="4" w:space="0" w:color="000000"/>
              <w:right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3130,825</w:t>
            </w:r>
          </w:p>
        </w:tc>
      </w:tr>
      <w:tr w:rsidR="00BF1099" w:rsidRPr="00BE2C43" w:rsidTr="00BE2C43">
        <w:trPr>
          <w:gridAfter w:val="2"/>
          <w:wAfter w:w="3369" w:type="dxa"/>
          <w:trHeight w:val="360"/>
        </w:trPr>
        <w:tc>
          <w:tcPr>
            <w:tcW w:w="1986" w:type="dxa"/>
            <w:tcBorders>
              <w:left w:val="single" w:sz="4" w:space="0" w:color="000000"/>
              <w:bottom w:val="single" w:sz="4" w:space="0" w:color="000000"/>
            </w:tcBorders>
            <w:shd w:val="clear" w:color="auto" w:fill="auto"/>
          </w:tcPr>
          <w:p w:rsidR="00BF1099" w:rsidRPr="00BE2C43" w:rsidRDefault="00BF1099" w:rsidP="00BF1099">
            <w:pPr>
              <w:snapToGrid w:val="0"/>
              <w:rPr>
                <w:sz w:val="16"/>
                <w:szCs w:val="16"/>
              </w:rPr>
            </w:pPr>
            <w:r w:rsidRPr="00BE2C43">
              <w:rPr>
                <w:sz w:val="16"/>
                <w:szCs w:val="16"/>
              </w:rPr>
              <w:t>Островское с/</w:t>
            </w:r>
            <w:proofErr w:type="spellStart"/>
            <w:proofErr w:type="gramStart"/>
            <w:r w:rsidRPr="00BE2C43">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1161,0</w:t>
            </w:r>
          </w:p>
        </w:tc>
        <w:tc>
          <w:tcPr>
            <w:tcW w:w="1138"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1161,0</w:t>
            </w:r>
          </w:p>
        </w:tc>
        <w:tc>
          <w:tcPr>
            <w:tcW w:w="851"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5,7</w:t>
            </w:r>
          </w:p>
        </w:tc>
        <w:tc>
          <w:tcPr>
            <w:tcW w:w="850"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10,7</w:t>
            </w:r>
          </w:p>
        </w:tc>
        <w:tc>
          <w:tcPr>
            <w:tcW w:w="1134"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1190,652</w:t>
            </w:r>
          </w:p>
        </w:tc>
        <w:tc>
          <w:tcPr>
            <w:tcW w:w="992"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8"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560"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17"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p>
        </w:tc>
        <w:tc>
          <w:tcPr>
            <w:tcW w:w="1473"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p>
        </w:tc>
        <w:tc>
          <w:tcPr>
            <w:tcW w:w="1276"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p>
        </w:tc>
        <w:tc>
          <w:tcPr>
            <w:tcW w:w="1282" w:type="dxa"/>
            <w:tcBorders>
              <w:left w:val="single" w:sz="4" w:space="0" w:color="auto"/>
              <w:bottom w:val="single" w:sz="4" w:space="0" w:color="000000"/>
              <w:right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2368,052</w:t>
            </w:r>
          </w:p>
        </w:tc>
      </w:tr>
      <w:tr w:rsidR="00BF1099" w:rsidRPr="00BE2C43" w:rsidTr="00BE2C43">
        <w:trPr>
          <w:gridAfter w:val="2"/>
          <w:wAfter w:w="3369" w:type="dxa"/>
          <w:trHeight w:val="139"/>
        </w:trPr>
        <w:tc>
          <w:tcPr>
            <w:tcW w:w="1986" w:type="dxa"/>
            <w:tcBorders>
              <w:left w:val="single" w:sz="4" w:space="0" w:color="000000"/>
              <w:bottom w:val="single" w:sz="4" w:space="0" w:color="000000"/>
            </w:tcBorders>
            <w:shd w:val="clear" w:color="auto" w:fill="auto"/>
          </w:tcPr>
          <w:p w:rsidR="00BF1099" w:rsidRPr="00BE2C43" w:rsidRDefault="00BF1099" w:rsidP="00BF1099">
            <w:pPr>
              <w:snapToGrid w:val="0"/>
              <w:rPr>
                <w:sz w:val="16"/>
                <w:szCs w:val="16"/>
              </w:rPr>
            </w:pPr>
            <w:r w:rsidRPr="00BE2C43">
              <w:rPr>
                <w:sz w:val="16"/>
                <w:szCs w:val="16"/>
              </w:rPr>
              <w:t>Островское (центральное) с/</w:t>
            </w:r>
            <w:proofErr w:type="spellStart"/>
            <w:proofErr w:type="gramStart"/>
            <w:r w:rsidRPr="00BE2C43">
              <w:rPr>
                <w:sz w:val="16"/>
                <w:szCs w:val="16"/>
              </w:rPr>
              <w:t>п</w:t>
            </w:r>
            <w:proofErr w:type="spellEnd"/>
            <w:proofErr w:type="gramEnd"/>
          </w:p>
        </w:tc>
        <w:tc>
          <w:tcPr>
            <w:tcW w:w="846" w:type="dxa"/>
            <w:gridSpan w:val="2"/>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p>
        </w:tc>
        <w:tc>
          <w:tcPr>
            <w:tcW w:w="1138"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p>
        </w:tc>
        <w:tc>
          <w:tcPr>
            <w:tcW w:w="851"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11,6</w:t>
            </w:r>
          </w:p>
        </w:tc>
        <w:tc>
          <w:tcPr>
            <w:tcW w:w="850"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sz w:val="16"/>
                <w:szCs w:val="16"/>
              </w:rPr>
            </w:pPr>
            <w:r w:rsidRPr="00BE2C43">
              <w:rPr>
                <w:sz w:val="16"/>
                <w:szCs w:val="16"/>
              </w:rPr>
              <w:t>22,0</w:t>
            </w:r>
          </w:p>
        </w:tc>
        <w:tc>
          <w:tcPr>
            <w:tcW w:w="1134"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lang w:val="en-US"/>
              </w:rPr>
              <w:t>5</w:t>
            </w:r>
            <w:r w:rsidRPr="00BE2C43">
              <w:rPr>
                <w:bCs/>
                <w:sz w:val="16"/>
                <w:szCs w:val="16"/>
              </w:rPr>
              <w:t>257,474</w:t>
            </w:r>
          </w:p>
        </w:tc>
        <w:tc>
          <w:tcPr>
            <w:tcW w:w="992"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30,8</w:t>
            </w:r>
          </w:p>
        </w:tc>
        <w:tc>
          <w:tcPr>
            <w:tcW w:w="1418"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12156,3</w:t>
            </w:r>
          </w:p>
        </w:tc>
        <w:tc>
          <w:tcPr>
            <w:tcW w:w="1560"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1828,489</w:t>
            </w:r>
          </w:p>
        </w:tc>
        <w:tc>
          <w:tcPr>
            <w:tcW w:w="1417"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480,56</w:t>
            </w:r>
          </w:p>
        </w:tc>
        <w:tc>
          <w:tcPr>
            <w:tcW w:w="1473"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118,035</w:t>
            </w:r>
          </w:p>
        </w:tc>
        <w:tc>
          <w:tcPr>
            <w:tcW w:w="1276"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Cs/>
                <w:sz w:val="16"/>
                <w:szCs w:val="16"/>
              </w:rPr>
            </w:pPr>
            <w:r w:rsidRPr="00BE2C43">
              <w:rPr>
                <w:bCs/>
                <w:sz w:val="16"/>
                <w:szCs w:val="16"/>
              </w:rPr>
              <w:t>37,155</w:t>
            </w:r>
          </w:p>
        </w:tc>
        <w:tc>
          <w:tcPr>
            <w:tcW w:w="1282" w:type="dxa"/>
            <w:tcBorders>
              <w:left w:val="single" w:sz="4" w:space="0" w:color="auto"/>
              <w:bottom w:val="single" w:sz="4" w:space="0" w:color="auto"/>
              <w:right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1</w:t>
            </w:r>
            <w:r w:rsidRPr="00BE2C43">
              <w:rPr>
                <w:b/>
                <w:bCs/>
                <w:sz w:val="16"/>
                <w:szCs w:val="16"/>
                <w:lang w:val="en-US"/>
              </w:rPr>
              <w:t>9</w:t>
            </w:r>
            <w:r w:rsidRPr="00BE2C43">
              <w:rPr>
                <w:b/>
                <w:bCs/>
                <w:sz w:val="16"/>
                <w:szCs w:val="16"/>
              </w:rPr>
              <w:t>942,413</w:t>
            </w:r>
          </w:p>
        </w:tc>
      </w:tr>
      <w:tr w:rsidR="00BF1099" w:rsidRPr="00BE2C43" w:rsidTr="00BE2C43">
        <w:trPr>
          <w:gridAfter w:val="2"/>
          <w:wAfter w:w="3369" w:type="dxa"/>
          <w:trHeight w:val="70"/>
        </w:trPr>
        <w:tc>
          <w:tcPr>
            <w:tcW w:w="1986" w:type="dxa"/>
            <w:tcBorders>
              <w:left w:val="single" w:sz="4" w:space="0" w:color="000000"/>
              <w:bottom w:val="single" w:sz="4" w:space="0" w:color="000000"/>
            </w:tcBorders>
            <w:shd w:val="clear" w:color="auto" w:fill="auto"/>
          </w:tcPr>
          <w:p w:rsidR="00BF1099" w:rsidRPr="00BE2C43" w:rsidRDefault="00BF1099" w:rsidP="00BF1099">
            <w:pPr>
              <w:snapToGrid w:val="0"/>
              <w:rPr>
                <w:b/>
                <w:bCs/>
                <w:sz w:val="16"/>
                <w:szCs w:val="16"/>
              </w:rPr>
            </w:pPr>
            <w:r w:rsidRPr="00BE2C43">
              <w:rPr>
                <w:b/>
                <w:bCs/>
                <w:sz w:val="16"/>
                <w:szCs w:val="16"/>
              </w:rPr>
              <w:t>ИТОГО</w:t>
            </w:r>
          </w:p>
        </w:tc>
        <w:tc>
          <w:tcPr>
            <w:tcW w:w="846" w:type="dxa"/>
            <w:gridSpan w:val="2"/>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7734,0</w:t>
            </w:r>
          </w:p>
        </w:tc>
        <w:tc>
          <w:tcPr>
            <w:tcW w:w="1138"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7734,0</w:t>
            </w:r>
          </w:p>
        </w:tc>
        <w:tc>
          <w:tcPr>
            <w:tcW w:w="851" w:type="dxa"/>
            <w:tcBorders>
              <w:left w:val="single" w:sz="4" w:space="0" w:color="000000"/>
              <w:bottom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27,6</w:t>
            </w:r>
          </w:p>
        </w:tc>
        <w:tc>
          <w:tcPr>
            <w:tcW w:w="850"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52,1</w:t>
            </w:r>
          </w:p>
        </w:tc>
        <w:tc>
          <w:tcPr>
            <w:tcW w:w="1134" w:type="dxa"/>
            <w:tcBorders>
              <w:top w:val="single" w:sz="4" w:space="0" w:color="000000"/>
              <w:left w:val="single" w:sz="4" w:space="0" w:color="000000"/>
              <w:bottom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lang w:val="en-US"/>
              </w:rPr>
              <w:t>8</w:t>
            </w:r>
            <w:r w:rsidRPr="00BE2C43">
              <w:rPr>
                <w:b/>
                <w:bCs/>
                <w:sz w:val="16"/>
                <w:szCs w:val="16"/>
              </w:rPr>
              <w:t>734,778</w:t>
            </w:r>
          </w:p>
        </w:tc>
        <w:tc>
          <w:tcPr>
            <w:tcW w:w="992"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ind w:hanging="803"/>
              <w:jc w:val="center"/>
              <w:rPr>
                <w:b/>
                <w:bCs/>
                <w:sz w:val="16"/>
                <w:szCs w:val="16"/>
              </w:rPr>
            </w:pPr>
            <w:r w:rsidRPr="00BE2C43">
              <w:rPr>
                <w:b/>
                <w:bCs/>
                <w:sz w:val="16"/>
                <w:szCs w:val="16"/>
              </w:rPr>
              <w:t xml:space="preserve">          </w:t>
            </w:r>
            <w:r w:rsidRPr="00BE2C43">
              <w:rPr>
                <w:b/>
                <w:bCs/>
                <w:sz w:val="16"/>
                <w:szCs w:val="16"/>
                <w:lang w:val="en-US"/>
              </w:rPr>
              <w:t xml:space="preserve">   </w:t>
            </w:r>
            <w:r w:rsidRPr="00BE2C43">
              <w:rPr>
                <w:b/>
                <w:bCs/>
                <w:sz w:val="16"/>
                <w:szCs w:val="16"/>
              </w:rPr>
              <w:t>30,8</w:t>
            </w:r>
          </w:p>
        </w:tc>
        <w:tc>
          <w:tcPr>
            <w:tcW w:w="1418"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rPr>
                <w:b/>
                <w:bCs/>
                <w:sz w:val="16"/>
                <w:szCs w:val="16"/>
              </w:rPr>
            </w:pPr>
            <w:r w:rsidRPr="00BE2C43">
              <w:rPr>
                <w:b/>
                <w:bCs/>
                <w:sz w:val="16"/>
                <w:szCs w:val="16"/>
              </w:rPr>
              <w:t xml:space="preserve">   12156,3</w:t>
            </w:r>
          </w:p>
        </w:tc>
        <w:tc>
          <w:tcPr>
            <w:tcW w:w="1560"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1828,489</w:t>
            </w:r>
          </w:p>
        </w:tc>
        <w:tc>
          <w:tcPr>
            <w:tcW w:w="1417"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rPr>
              <w:t>480,56</w:t>
            </w:r>
          </w:p>
        </w:tc>
        <w:tc>
          <w:tcPr>
            <w:tcW w:w="1473"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rPr>
                <w:b/>
                <w:bCs/>
                <w:sz w:val="16"/>
                <w:szCs w:val="16"/>
              </w:rPr>
            </w:pPr>
            <w:r w:rsidRPr="00BE2C43">
              <w:rPr>
                <w:b/>
                <w:bCs/>
                <w:sz w:val="16"/>
                <w:szCs w:val="16"/>
              </w:rPr>
              <w:t xml:space="preserve">    905,189</w:t>
            </w:r>
          </w:p>
        </w:tc>
        <w:tc>
          <w:tcPr>
            <w:tcW w:w="1276" w:type="dxa"/>
            <w:tcBorders>
              <w:left w:val="single" w:sz="4" w:space="0" w:color="000000"/>
              <w:bottom w:val="single" w:sz="4" w:space="0" w:color="000000"/>
              <w:right w:val="single" w:sz="4" w:space="0" w:color="auto"/>
            </w:tcBorders>
            <w:shd w:val="clear" w:color="auto" w:fill="auto"/>
            <w:vAlign w:val="center"/>
          </w:tcPr>
          <w:p w:rsidR="00BF1099" w:rsidRPr="00BE2C43" w:rsidRDefault="00BF1099" w:rsidP="00BF1099">
            <w:pPr>
              <w:snapToGrid w:val="0"/>
              <w:rPr>
                <w:b/>
                <w:bCs/>
                <w:sz w:val="16"/>
                <w:szCs w:val="16"/>
              </w:rPr>
            </w:pPr>
            <w:r w:rsidRPr="00BE2C43">
              <w:rPr>
                <w:b/>
                <w:bCs/>
                <w:sz w:val="16"/>
                <w:szCs w:val="16"/>
              </w:rPr>
              <w:t xml:space="preserve">    284,93</w:t>
            </w:r>
          </w:p>
        </w:tc>
        <w:tc>
          <w:tcPr>
            <w:tcW w:w="1282" w:type="dxa"/>
            <w:tcBorders>
              <w:left w:val="single" w:sz="4" w:space="0" w:color="auto"/>
              <w:bottom w:val="single" w:sz="4" w:space="0" w:color="000000"/>
              <w:right w:val="single" w:sz="4" w:space="0" w:color="000000"/>
            </w:tcBorders>
            <w:shd w:val="clear" w:color="auto" w:fill="auto"/>
            <w:vAlign w:val="center"/>
          </w:tcPr>
          <w:p w:rsidR="00BF1099" w:rsidRPr="00BE2C43" w:rsidRDefault="00BF1099" w:rsidP="00BF1099">
            <w:pPr>
              <w:snapToGrid w:val="0"/>
              <w:jc w:val="center"/>
              <w:rPr>
                <w:b/>
                <w:bCs/>
                <w:sz w:val="16"/>
                <w:szCs w:val="16"/>
              </w:rPr>
            </w:pPr>
            <w:r w:rsidRPr="00BE2C43">
              <w:rPr>
                <w:b/>
                <w:bCs/>
                <w:sz w:val="16"/>
                <w:szCs w:val="16"/>
                <w:lang w:val="en-US"/>
              </w:rPr>
              <w:t>32</w:t>
            </w:r>
            <w:r w:rsidRPr="00BE2C43">
              <w:rPr>
                <w:b/>
                <w:bCs/>
                <w:sz w:val="16"/>
                <w:szCs w:val="16"/>
              </w:rPr>
              <w:t xml:space="preserve"> 234,746</w:t>
            </w:r>
          </w:p>
        </w:tc>
      </w:tr>
    </w:tbl>
    <w:p w:rsidR="00BE2C43" w:rsidRDefault="00BE2C43" w:rsidP="001E0A82">
      <w:pPr>
        <w:sectPr w:rsidR="00BE2C43" w:rsidSect="00BE2C43">
          <w:pgSz w:w="16840" w:h="11907" w:orient="landscape" w:code="9"/>
          <w:pgMar w:top="709" w:right="1134" w:bottom="851" w:left="1134" w:header="0" w:footer="0" w:gutter="0"/>
          <w:cols w:space="720"/>
          <w:docGrid w:linePitch="272"/>
        </w:sectPr>
      </w:pPr>
    </w:p>
    <w:p w:rsidR="005E3CC5" w:rsidRDefault="005E3CC5" w:rsidP="005E3CC5">
      <w:pPr>
        <w:tabs>
          <w:tab w:val="left" w:pos="4046"/>
        </w:tabs>
      </w:pPr>
    </w:p>
    <w:p w:rsidR="005E3CC5" w:rsidRDefault="005E3CC5" w:rsidP="005E3CC5">
      <w:pPr>
        <w:jc w:val="center"/>
      </w:pPr>
      <w:r>
        <w:tab/>
      </w:r>
      <w:r w:rsidRPr="00140AFD">
        <w:t>*      *      *      *      *      *      *</w:t>
      </w:r>
    </w:p>
    <w:p w:rsidR="005E3CC5" w:rsidRDefault="00BE2C43" w:rsidP="00BE2C43">
      <w:pPr>
        <w:tabs>
          <w:tab w:val="left" w:pos="7410"/>
        </w:tabs>
      </w:pPr>
      <w:r>
        <w:tab/>
      </w:r>
    </w:p>
    <w:p w:rsidR="00BE2C43" w:rsidRDefault="00BE2C43" w:rsidP="00BE2C43">
      <w:r>
        <w:t xml:space="preserve">                                                                                             </w:t>
      </w:r>
    </w:p>
    <w:p w:rsidR="00BE2C43" w:rsidRDefault="00BE2C43" w:rsidP="00BE2C43"/>
    <w:p w:rsidR="00BE2C43" w:rsidRPr="00BE2C43" w:rsidRDefault="00BE2C43" w:rsidP="00BE2C43">
      <w:pPr>
        <w:jc w:val="right"/>
        <w:rPr>
          <w:sz w:val="24"/>
          <w:szCs w:val="24"/>
        </w:rPr>
      </w:pPr>
      <w:r w:rsidRPr="00BE2C43">
        <w:rPr>
          <w:sz w:val="24"/>
          <w:szCs w:val="24"/>
        </w:rPr>
        <w:t xml:space="preserve">   Приложение № 6</w:t>
      </w:r>
    </w:p>
    <w:p w:rsidR="00BE2C43" w:rsidRPr="00BE2C43" w:rsidRDefault="00BE2C43" w:rsidP="00BE2C43">
      <w:pPr>
        <w:jc w:val="right"/>
        <w:rPr>
          <w:sz w:val="24"/>
          <w:szCs w:val="24"/>
        </w:rPr>
      </w:pPr>
      <w:r w:rsidRPr="00BE2C43">
        <w:rPr>
          <w:sz w:val="24"/>
          <w:szCs w:val="24"/>
        </w:rPr>
        <w:t xml:space="preserve">                                                                             к решению Собрания  депутатов</w:t>
      </w:r>
    </w:p>
    <w:p w:rsidR="00BE2C43" w:rsidRPr="00BE2C43" w:rsidRDefault="00BE2C43" w:rsidP="00BE2C43">
      <w:pPr>
        <w:jc w:val="right"/>
        <w:rPr>
          <w:sz w:val="24"/>
          <w:szCs w:val="24"/>
        </w:rPr>
      </w:pPr>
      <w:r w:rsidRPr="00BE2C43">
        <w:rPr>
          <w:sz w:val="24"/>
          <w:szCs w:val="24"/>
        </w:rPr>
        <w:t xml:space="preserve">                                                                             от «____»__________2017 г. №____</w:t>
      </w:r>
    </w:p>
    <w:p w:rsidR="00BE2C43" w:rsidRPr="00BE2C43" w:rsidRDefault="00BE2C43" w:rsidP="00BE2C43">
      <w:pPr>
        <w:rPr>
          <w:sz w:val="24"/>
          <w:szCs w:val="24"/>
        </w:rPr>
      </w:pPr>
    </w:p>
    <w:p w:rsidR="00BE2C43" w:rsidRPr="00BE2C43" w:rsidRDefault="00BE2C43" w:rsidP="00BE2C43">
      <w:pPr>
        <w:rPr>
          <w:sz w:val="24"/>
          <w:szCs w:val="24"/>
        </w:rPr>
      </w:pPr>
      <w:r w:rsidRPr="00BE2C43">
        <w:rPr>
          <w:sz w:val="24"/>
          <w:szCs w:val="24"/>
        </w:rPr>
        <w:t xml:space="preserve">                                                                                  </w:t>
      </w:r>
    </w:p>
    <w:p w:rsidR="00BE2C43" w:rsidRPr="00BE2C43" w:rsidRDefault="00BE2C43" w:rsidP="00BE2C43">
      <w:pPr>
        <w:rPr>
          <w:sz w:val="24"/>
          <w:szCs w:val="24"/>
        </w:rPr>
      </w:pPr>
      <w:r w:rsidRPr="00BE2C43">
        <w:rPr>
          <w:sz w:val="24"/>
          <w:szCs w:val="24"/>
        </w:rPr>
        <w:t xml:space="preserve">        </w:t>
      </w:r>
    </w:p>
    <w:p w:rsidR="00BE2C43" w:rsidRPr="00BE2C43" w:rsidRDefault="00BE2C43" w:rsidP="00BE2C43">
      <w:pPr>
        <w:jc w:val="center"/>
        <w:rPr>
          <w:sz w:val="24"/>
          <w:szCs w:val="24"/>
        </w:rPr>
      </w:pPr>
      <w:r w:rsidRPr="00BE2C43">
        <w:rPr>
          <w:sz w:val="24"/>
          <w:szCs w:val="24"/>
        </w:rPr>
        <w:t>Верхний предел муниципального долга</w:t>
      </w:r>
    </w:p>
    <w:p w:rsidR="00BE2C43" w:rsidRPr="00BE2C43" w:rsidRDefault="00BE2C43" w:rsidP="00BE2C43">
      <w:pPr>
        <w:jc w:val="center"/>
        <w:rPr>
          <w:sz w:val="24"/>
          <w:szCs w:val="24"/>
        </w:rPr>
      </w:pPr>
      <w:r w:rsidRPr="00BE2C43">
        <w:rPr>
          <w:sz w:val="24"/>
          <w:szCs w:val="24"/>
        </w:rPr>
        <w:t>Островского муниципального района на 1 января 2018 года</w:t>
      </w:r>
    </w:p>
    <w:p w:rsidR="00BE2C43" w:rsidRDefault="00BE2C43" w:rsidP="00BE2C43"/>
    <w:p w:rsidR="00BE2C43" w:rsidRDefault="00BE2C43" w:rsidP="00BE2C43">
      <w:r>
        <w:t xml:space="preserve">                </w:t>
      </w:r>
    </w:p>
    <w:p w:rsidR="00BE2C43" w:rsidRDefault="00BE2C43" w:rsidP="00BE2C43"/>
    <w:p w:rsidR="00BE2C43" w:rsidRDefault="00BE2C43" w:rsidP="00BE2C43"/>
    <w:tbl>
      <w:tblPr>
        <w:tblW w:w="0" w:type="auto"/>
        <w:tblInd w:w="-15" w:type="dxa"/>
        <w:tblLayout w:type="fixed"/>
        <w:tblLook w:val="0000"/>
      </w:tblPr>
      <w:tblGrid>
        <w:gridCol w:w="7668"/>
        <w:gridCol w:w="1933"/>
      </w:tblGrid>
      <w:tr w:rsidR="00BE2C43" w:rsidTr="00BE2C43">
        <w:tc>
          <w:tcPr>
            <w:tcW w:w="7668" w:type="dxa"/>
            <w:tcBorders>
              <w:top w:val="single" w:sz="4" w:space="0" w:color="000000"/>
              <w:left w:val="single" w:sz="4" w:space="0" w:color="000000"/>
              <w:bottom w:val="single" w:sz="4" w:space="0" w:color="000000"/>
            </w:tcBorders>
            <w:shd w:val="clear" w:color="auto" w:fill="auto"/>
          </w:tcPr>
          <w:p w:rsidR="00BE2C43" w:rsidRDefault="00BE2C43" w:rsidP="00BE2C43">
            <w:pPr>
              <w:snapToGrid w:val="0"/>
            </w:pPr>
            <w:r>
              <w:t xml:space="preserve">                                               </w:t>
            </w:r>
          </w:p>
          <w:p w:rsidR="00BE2C43" w:rsidRDefault="00BE2C43" w:rsidP="00BE2C43">
            <w:r>
              <w:t xml:space="preserve">                                                      Показатели</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BE2C43" w:rsidRDefault="00BE2C43" w:rsidP="00BE2C43">
            <w:pPr>
              <w:snapToGrid w:val="0"/>
            </w:pPr>
            <w:r>
              <w:t xml:space="preserve">    Сумма  </w:t>
            </w:r>
          </w:p>
          <w:p w:rsidR="00BE2C43" w:rsidRDefault="00BE2C43" w:rsidP="00BE2C43">
            <w:r>
              <w:t xml:space="preserve">   (тыс</w:t>
            </w:r>
            <w:proofErr w:type="gramStart"/>
            <w:r>
              <w:t>.р</w:t>
            </w:r>
            <w:proofErr w:type="gramEnd"/>
            <w:r>
              <w:t>уб.)</w:t>
            </w:r>
          </w:p>
        </w:tc>
      </w:tr>
      <w:tr w:rsidR="00BE2C43" w:rsidTr="00BE2C43">
        <w:tc>
          <w:tcPr>
            <w:tcW w:w="7668" w:type="dxa"/>
            <w:tcBorders>
              <w:top w:val="single" w:sz="4" w:space="0" w:color="000000"/>
              <w:left w:val="single" w:sz="4" w:space="0" w:color="000000"/>
              <w:bottom w:val="single" w:sz="4" w:space="0" w:color="000000"/>
            </w:tcBorders>
            <w:shd w:val="clear" w:color="auto" w:fill="auto"/>
          </w:tcPr>
          <w:p w:rsidR="00BE2C43" w:rsidRDefault="00BE2C43" w:rsidP="00BE2C43">
            <w:pPr>
              <w:snapToGrid w:val="0"/>
            </w:pPr>
            <w:r>
              <w:t>Муниципальный долг на 1 января 2017 года</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BE2C43" w:rsidRDefault="00BE2C43" w:rsidP="00BE2C43">
            <w:pPr>
              <w:snapToGrid w:val="0"/>
              <w:jc w:val="center"/>
            </w:pPr>
            <w:r>
              <w:t>12 008</w:t>
            </w:r>
          </w:p>
        </w:tc>
      </w:tr>
      <w:tr w:rsidR="00BE2C43" w:rsidTr="00BE2C43">
        <w:tc>
          <w:tcPr>
            <w:tcW w:w="7668" w:type="dxa"/>
            <w:tcBorders>
              <w:top w:val="single" w:sz="4" w:space="0" w:color="000000"/>
              <w:left w:val="single" w:sz="4" w:space="0" w:color="000000"/>
              <w:bottom w:val="single" w:sz="4" w:space="0" w:color="000000"/>
            </w:tcBorders>
            <w:shd w:val="clear" w:color="auto" w:fill="auto"/>
          </w:tcPr>
          <w:p w:rsidR="00BE2C43" w:rsidRDefault="00BE2C43" w:rsidP="00BE2C43">
            <w:pPr>
              <w:snapToGrid w:val="0"/>
            </w:pPr>
            <w:r>
              <w:t>Привлечение кредитов в 2017 году</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BE2C43" w:rsidRPr="00FC5CCA" w:rsidRDefault="00BE2C43" w:rsidP="00BE2C43">
            <w:pPr>
              <w:snapToGrid w:val="0"/>
              <w:jc w:val="center"/>
              <w:rPr>
                <w:lang w:val="en-US"/>
              </w:rPr>
            </w:pPr>
            <w:r>
              <w:rPr>
                <w:lang w:val="en-US"/>
              </w:rPr>
              <w:t>23 647</w:t>
            </w:r>
          </w:p>
        </w:tc>
      </w:tr>
      <w:tr w:rsidR="00BE2C43" w:rsidTr="00BE2C43">
        <w:tc>
          <w:tcPr>
            <w:tcW w:w="7668" w:type="dxa"/>
            <w:tcBorders>
              <w:left w:val="single" w:sz="4" w:space="0" w:color="000000"/>
              <w:bottom w:val="single" w:sz="4" w:space="0" w:color="000000"/>
            </w:tcBorders>
            <w:shd w:val="clear" w:color="auto" w:fill="auto"/>
          </w:tcPr>
          <w:p w:rsidR="00BE2C43" w:rsidRDefault="00BE2C43" w:rsidP="00BE2C43">
            <w:pPr>
              <w:snapToGrid w:val="0"/>
            </w:pPr>
            <w:r>
              <w:t>Погашение кредитов в 2017 году</w:t>
            </w:r>
          </w:p>
        </w:tc>
        <w:tc>
          <w:tcPr>
            <w:tcW w:w="1933" w:type="dxa"/>
            <w:tcBorders>
              <w:left w:val="single" w:sz="4" w:space="0" w:color="000000"/>
              <w:bottom w:val="single" w:sz="4" w:space="0" w:color="000000"/>
              <w:right w:val="single" w:sz="4" w:space="0" w:color="000000"/>
            </w:tcBorders>
            <w:shd w:val="clear" w:color="auto" w:fill="auto"/>
          </w:tcPr>
          <w:p w:rsidR="00BE2C43" w:rsidRDefault="00BE2C43" w:rsidP="00BE2C43">
            <w:pPr>
              <w:snapToGrid w:val="0"/>
              <w:jc w:val="center"/>
            </w:pPr>
            <w:r>
              <w:rPr>
                <w:lang w:val="en-US"/>
              </w:rPr>
              <w:t>19</w:t>
            </w:r>
            <w:r>
              <w:t xml:space="preserve"> 800</w:t>
            </w:r>
          </w:p>
        </w:tc>
      </w:tr>
      <w:tr w:rsidR="00BE2C43" w:rsidTr="00BE2C43">
        <w:tc>
          <w:tcPr>
            <w:tcW w:w="7668" w:type="dxa"/>
            <w:tcBorders>
              <w:top w:val="single" w:sz="4" w:space="0" w:color="000000"/>
              <w:left w:val="single" w:sz="4" w:space="0" w:color="000000"/>
              <w:bottom w:val="single" w:sz="4" w:space="0" w:color="000000"/>
            </w:tcBorders>
            <w:shd w:val="clear" w:color="auto" w:fill="auto"/>
          </w:tcPr>
          <w:p w:rsidR="00BE2C43" w:rsidRDefault="00BE2C43" w:rsidP="00BE2C43">
            <w:pPr>
              <w:snapToGrid w:val="0"/>
            </w:pPr>
            <w:r>
              <w:t>Муниципальный долг на 1 января 2018 года</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rsidR="00BE2C43" w:rsidRDefault="00BE2C43" w:rsidP="00BE2C43">
            <w:pPr>
              <w:snapToGrid w:val="0"/>
              <w:jc w:val="center"/>
            </w:pPr>
            <w:r>
              <w:t>15 855</w:t>
            </w:r>
          </w:p>
        </w:tc>
      </w:tr>
    </w:tbl>
    <w:p w:rsidR="00BE2C43" w:rsidRDefault="00BE2C43" w:rsidP="00BE2C43"/>
    <w:p w:rsidR="00BE2C43" w:rsidRDefault="00BE2C43" w:rsidP="00BE2C43">
      <w:pPr>
        <w:tabs>
          <w:tab w:val="left" w:pos="7410"/>
        </w:tabs>
      </w:pPr>
    </w:p>
    <w:p w:rsidR="00BE2C43" w:rsidRDefault="00BE2C43" w:rsidP="00BE2C43">
      <w:pPr>
        <w:tabs>
          <w:tab w:val="left" w:pos="7410"/>
        </w:tabs>
      </w:pPr>
    </w:p>
    <w:p w:rsidR="00BE2C43" w:rsidRDefault="00BE2C43" w:rsidP="00BE2C43">
      <w:pPr>
        <w:tabs>
          <w:tab w:val="left" w:pos="7410"/>
        </w:tabs>
        <w:jc w:val="center"/>
      </w:pPr>
      <w:r w:rsidRPr="00140AFD">
        <w:t>*      *      *      *      *      *      *</w:t>
      </w:r>
    </w:p>
    <w:p w:rsidR="00201B79" w:rsidRDefault="00201B79" w:rsidP="00BE2C43">
      <w:pPr>
        <w:tabs>
          <w:tab w:val="left" w:pos="7410"/>
        </w:tabs>
        <w:jc w:val="center"/>
      </w:pPr>
    </w:p>
    <w:p w:rsidR="00201B79" w:rsidRDefault="00201B79" w:rsidP="00201B79">
      <w:pPr>
        <w:jc w:val="right"/>
        <w:rPr>
          <w:sz w:val="24"/>
        </w:rPr>
      </w:pPr>
      <w:r>
        <w:t xml:space="preserve">                                                                                              </w:t>
      </w:r>
      <w:r>
        <w:rPr>
          <w:sz w:val="24"/>
        </w:rPr>
        <w:t>Приложение №  7</w:t>
      </w:r>
    </w:p>
    <w:p w:rsidR="00201B79" w:rsidRDefault="00201B79" w:rsidP="00201B79">
      <w:pPr>
        <w:jc w:val="right"/>
        <w:rPr>
          <w:sz w:val="24"/>
        </w:rPr>
      </w:pPr>
      <w:r>
        <w:rPr>
          <w:sz w:val="24"/>
        </w:rPr>
        <w:t xml:space="preserve">                                                                             к решению Собрания  депутатов</w:t>
      </w:r>
    </w:p>
    <w:p w:rsidR="00201B79" w:rsidRDefault="00201B79" w:rsidP="00201B79">
      <w:pPr>
        <w:jc w:val="right"/>
        <w:rPr>
          <w:sz w:val="24"/>
        </w:rPr>
      </w:pPr>
      <w:r>
        <w:rPr>
          <w:sz w:val="24"/>
        </w:rPr>
        <w:t xml:space="preserve">                                                                             от «____»__________2017 г. №____</w:t>
      </w:r>
    </w:p>
    <w:p w:rsidR="00201B79" w:rsidRDefault="00201B79" w:rsidP="00201B79">
      <w:pPr>
        <w:rPr>
          <w:sz w:val="24"/>
        </w:rPr>
      </w:pPr>
    </w:p>
    <w:p w:rsidR="00201B79" w:rsidRPr="00201B79" w:rsidRDefault="00201B79" w:rsidP="00D508D7">
      <w:pPr>
        <w:jc w:val="center"/>
      </w:pPr>
      <w:r w:rsidRPr="00201B79">
        <w:t>ПРОГРАММА МУНИЦИПАЛЬНЫХ ВНУТРЕННИХ ЗАИМСТВОВАНИЙ</w:t>
      </w:r>
    </w:p>
    <w:p w:rsidR="00201B79" w:rsidRPr="00201B79" w:rsidRDefault="00201B79" w:rsidP="00D508D7">
      <w:pPr>
        <w:pStyle w:val="1"/>
        <w:jc w:val="center"/>
        <w:rPr>
          <w:sz w:val="20"/>
          <w:szCs w:val="20"/>
        </w:rPr>
      </w:pPr>
      <w:r w:rsidRPr="00201B79">
        <w:rPr>
          <w:sz w:val="20"/>
          <w:szCs w:val="20"/>
        </w:rPr>
        <w:t>ОСТРОВСКОГО МУНИЦИПАЛЬНОГО РАЙОНА  НА 2017 ГОД</w:t>
      </w:r>
    </w:p>
    <w:p w:rsidR="00201B79" w:rsidRPr="00201B79" w:rsidRDefault="00201B79" w:rsidP="00201B79"/>
    <w:p w:rsidR="00201B79" w:rsidRPr="00201B79" w:rsidRDefault="00201B79" w:rsidP="00201B79"/>
    <w:tbl>
      <w:tblPr>
        <w:tblW w:w="9541" w:type="dxa"/>
        <w:tblInd w:w="-191" w:type="dxa"/>
        <w:tblLayout w:type="fixed"/>
        <w:tblLook w:val="0000"/>
      </w:tblPr>
      <w:tblGrid>
        <w:gridCol w:w="7495"/>
        <w:gridCol w:w="35"/>
        <w:gridCol w:w="2011"/>
      </w:tblGrid>
      <w:tr w:rsidR="00201B79" w:rsidRPr="00201B79" w:rsidTr="00D508D7">
        <w:trPr>
          <w:trHeight w:val="845"/>
          <w:tblHeader/>
        </w:trPr>
        <w:tc>
          <w:tcPr>
            <w:tcW w:w="7495" w:type="dxa"/>
            <w:tcBorders>
              <w:top w:val="single" w:sz="4" w:space="0" w:color="000000"/>
              <w:left w:val="single" w:sz="4" w:space="0" w:color="000000"/>
              <w:bottom w:val="single" w:sz="4" w:space="0" w:color="000000"/>
            </w:tcBorders>
            <w:shd w:val="clear" w:color="auto" w:fill="auto"/>
            <w:vAlign w:val="center"/>
          </w:tcPr>
          <w:p w:rsidR="00201B79" w:rsidRPr="00201B79" w:rsidRDefault="00201B79" w:rsidP="00201B79">
            <w:pPr>
              <w:tabs>
                <w:tab w:val="left" w:pos="552"/>
              </w:tabs>
              <w:snapToGrid w:val="0"/>
              <w:jc w:val="center"/>
            </w:pPr>
            <w:r w:rsidRPr="00201B79">
              <w:t>Форма  муниципального  внутреннего  заимствования</w:t>
            </w:r>
          </w:p>
        </w:tc>
        <w:tc>
          <w:tcPr>
            <w:tcW w:w="2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1B79" w:rsidRPr="00201B79" w:rsidRDefault="00201B79" w:rsidP="00201B79">
            <w:pPr>
              <w:tabs>
                <w:tab w:val="left" w:pos="552"/>
              </w:tabs>
              <w:snapToGrid w:val="0"/>
              <w:jc w:val="center"/>
            </w:pPr>
            <w:r w:rsidRPr="00201B79">
              <w:t xml:space="preserve">Сумма, </w:t>
            </w:r>
          </w:p>
          <w:p w:rsidR="00201B79" w:rsidRPr="00201B79" w:rsidRDefault="00201B79" w:rsidP="00201B79">
            <w:pPr>
              <w:tabs>
                <w:tab w:val="left" w:pos="552"/>
              </w:tabs>
              <w:jc w:val="center"/>
            </w:pPr>
            <w:r w:rsidRPr="00201B79">
              <w:t>(тыс. руб.)</w:t>
            </w:r>
          </w:p>
          <w:p w:rsidR="00201B79" w:rsidRPr="00201B79" w:rsidRDefault="00201B79" w:rsidP="00201B79">
            <w:pPr>
              <w:tabs>
                <w:tab w:val="left" w:pos="552"/>
              </w:tabs>
              <w:jc w:val="center"/>
            </w:pPr>
          </w:p>
        </w:tc>
      </w:tr>
      <w:tr w:rsidR="00201B79" w:rsidRPr="00201B79" w:rsidTr="00201B79">
        <w:trPr>
          <w:trHeight w:val="848"/>
          <w:tblHeader/>
        </w:trPr>
        <w:tc>
          <w:tcPr>
            <w:tcW w:w="7495" w:type="dxa"/>
            <w:tcBorders>
              <w:top w:val="single" w:sz="4" w:space="0" w:color="000000"/>
              <w:left w:val="single" w:sz="4" w:space="0" w:color="000000"/>
              <w:bottom w:val="single" w:sz="4" w:space="0" w:color="000000"/>
            </w:tcBorders>
            <w:shd w:val="clear" w:color="auto" w:fill="auto"/>
            <w:vAlign w:val="center"/>
          </w:tcPr>
          <w:p w:rsidR="00201B79" w:rsidRPr="00201B79" w:rsidRDefault="00201B79" w:rsidP="00201B79">
            <w:pPr>
              <w:tabs>
                <w:tab w:val="left" w:pos="552"/>
              </w:tabs>
              <w:snapToGrid w:val="0"/>
              <w:jc w:val="both"/>
              <w:rPr>
                <w:b/>
              </w:rPr>
            </w:pPr>
            <w:r w:rsidRPr="00201B79">
              <w:t>Привлечение денежных сре</w:t>
            </w:r>
            <w:proofErr w:type="gramStart"/>
            <w:r w:rsidRPr="00201B79">
              <w:t>дств в в</w:t>
            </w:r>
            <w:proofErr w:type="gramEnd"/>
            <w:r w:rsidRPr="00201B79">
              <w:t>иде кредитов от кредитных организаций</w:t>
            </w:r>
          </w:p>
        </w:tc>
        <w:tc>
          <w:tcPr>
            <w:tcW w:w="2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1B79" w:rsidRPr="00201B79" w:rsidRDefault="00201B79" w:rsidP="00201B79">
            <w:pPr>
              <w:tabs>
                <w:tab w:val="left" w:pos="552"/>
              </w:tabs>
              <w:snapToGrid w:val="0"/>
            </w:pPr>
            <w:r w:rsidRPr="00201B79">
              <w:t>1</w:t>
            </w:r>
            <w:r w:rsidRPr="00201B79">
              <w:rPr>
                <w:lang w:val="en-US"/>
              </w:rPr>
              <w:t>7</w:t>
            </w:r>
            <w:r w:rsidRPr="00201B79">
              <w:t>647,0</w:t>
            </w:r>
          </w:p>
        </w:tc>
      </w:tr>
      <w:tr w:rsidR="00201B79" w:rsidRPr="00201B79" w:rsidTr="00201B79">
        <w:trPr>
          <w:trHeight w:val="601"/>
        </w:trPr>
        <w:tc>
          <w:tcPr>
            <w:tcW w:w="7495" w:type="dxa"/>
            <w:tcBorders>
              <w:top w:val="single" w:sz="4" w:space="0" w:color="000000"/>
              <w:left w:val="single" w:sz="4" w:space="0" w:color="000000"/>
              <w:bottom w:val="single" w:sz="4" w:space="0" w:color="000000"/>
            </w:tcBorders>
            <w:shd w:val="clear" w:color="auto" w:fill="auto"/>
          </w:tcPr>
          <w:p w:rsidR="00201B79" w:rsidRPr="00201B79" w:rsidRDefault="00201B79" w:rsidP="00201B79">
            <w:pPr>
              <w:snapToGrid w:val="0"/>
            </w:pPr>
            <w:r w:rsidRPr="00201B79">
              <w:t>Привлечение денежных сре</w:t>
            </w:r>
            <w:proofErr w:type="gramStart"/>
            <w:r w:rsidRPr="00201B79">
              <w:t>дств в в</w:t>
            </w:r>
            <w:proofErr w:type="gramEnd"/>
            <w:r w:rsidRPr="00201B79">
              <w:t xml:space="preserve">иде кредитов от других бюджетов </w:t>
            </w:r>
          </w:p>
        </w:tc>
        <w:tc>
          <w:tcPr>
            <w:tcW w:w="2046" w:type="dxa"/>
            <w:gridSpan w:val="2"/>
            <w:tcBorders>
              <w:top w:val="single" w:sz="4" w:space="0" w:color="000000"/>
              <w:left w:val="single" w:sz="4" w:space="0" w:color="000000"/>
              <w:bottom w:val="single" w:sz="4" w:space="0" w:color="000000"/>
              <w:right w:val="single" w:sz="4" w:space="0" w:color="000000"/>
            </w:tcBorders>
            <w:shd w:val="clear" w:color="auto" w:fill="auto"/>
          </w:tcPr>
          <w:p w:rsidR="00201B79" w:rsidRPr="00201B79" w:rsidRDefault="00201B79" w:rsidP="00201B79">
            <w:pPr>
              <w:tabs>
                <w:tab w:val="left" w:pos="552"/>
              </w:tabs>
              <w:snapToGrid w:val="0"/>
            </w:pPr>
            <w:r w:rsidRPr="00201B79">
              <w:rPr>
                <w:lang w:val="en-US"/>
              </w:rPr>
              <w:t>6</w:t>
            </w:r>
            <w:r w:rsidRPr="00201B79">
              <w:t>000,0</w:t>
            </w:r>
          </w:p>
        </w:tc>
      </w:tr>
      <w:tr w:rsidR="00201B79" w:rsidRPr="00201B79" w:rsidTr="00D508D7">
        <w:trPr>
          <w:trHeight w:val="511"/>
        </w:trPr>
        <w:tc>
          <w:tcPr>
            <w:tcW w:w="9541" w:type="dxa"/>
            <w:gridSpan w:val="3"/>
            <w:tcBorders>
              <w:top w:val="single" w:sz="4" w:space="0" w:color="000000"/>
              <w:left w:val="single" w:sz="4" w:space="0" w:color="000000"/>
              <w:bottom w:val="single" w:sz="4" w:space="0" w:color="000000"/>
              <w:right w:val="single" w:sz="4" w:space="0" w:color="000000"/>
            </w:tcBorders>
            <w:shd w:val="clear" w:color="auto" w:fill="auto"/>
          </w:tcPr>
          <w:p w:rsidR="00201B79" w:rsidRPr="00201B79" w:rsidRDefault="00201B79" w:rsidP="00201B79">
            <w:pPr>
              <w:tabs>
                <w:tab w:val="left" w:pos="552"/>
              </w:tabs>
              <w:snapToGrid w:val="0"/>
            </w:pPr>
            <w:r w:rsidRPr="00201B79">
              <w:t xml:space="preserve">ИТОГО                                                                                                               </w:t>
            </w:r>
            <w:r w:rsidRPr="00201B79">
              <w:rPr>
                <w:lang w:val="en-US"/>
              </w:rPr>
              <w:t>23</w:t>
            </w:r>
            <w:r w:rsidRPr="00201B79">
              <w:t>647,0</w:t>
            </w:r>
          </w:p>
        </w:tc>
      </w:tr>
      <w:tr w:rsidR="00201B79" w:rsidRPr="00201B79" w:rsidTr="00201B79">
        <w:trPr>
          <w:trHeight w:val="611"/>
        </w:trPr>
        <w:tc>
          <w:tcPr>
            <w:tcW w:w="7530" w:type="dxa"/>
            <w:gridSpan w:val="2"/>
            <w:tcBorders>
              <w:top w:val="single" w:sz="4" w:space="0" w:color="000000"/>
              <w:left w:val="single" w:sz="4" w:space="0" w:color="000000"/>
              <w:bottom w:val="single" w:sz="4" w:space="0" w:color="000000"/>
              <w:right w:val="single" w:sz="4" w:space="0" w:color="auto"/>
            </w:tcBorders>
            <w:shd w:val="clear" w:color="auto" w:fill="auto"/>
          </w:tcPr>
          <w:p w:rsidR="00201B79" w:rsidRPr="00201B79" w:rsidRDefault="00201B79" w:rsidP="00201B79">
            <w:pPr>
              <w:tabs>
                <w:tab w:val="left" w:pos="552"/>
              </w:tabs>
              <w:snapToGrid w:val="0"/>
            </w:pPr>
            <w:r w:rsidRPr="00201B79">
              <w:t>Погашение задолженности бюджета муниципального района по кредитам от кредитных организаций</w:t>
            </w:r>
          </w:p>
        </w:tc>
        <w:tc>
          <w:tcPr>
            <w:tcW w:w="2011" w:type="dxa"/>
            <w:tcBorders>
              <w:top w:val="single" w:sz="4" w:space="0" w:color="000000"/>
              <w:left w:val="single" w:sz="4" w:space="0" w:color="auto"/>
              <w:bottom w:val="single" w:sz="4" w:space="0" w:color="000000"/>
              <w:right w:val="single" w:sz="4" w:space="0" w:color="000000"/>
            </w:tcBorders>
            <w:shd w:val="clear" w:color="auto" w:fill="auto"/>
          </w:tcPr>
          <w:p w:rsidR="00201B79" w:rsidRPr="00201B79" w:rsidRDefault="00201B79" w:rsidP="00201B79">
            <w:pPr>
              <w:tabs>
                <w:tab w:val="left" w:pos="552"/>
              </w:tabs>
              <w:snapToGrid w:val="0"/>
            </w:pPr>
            <w:r w:rsidRPr="00201B79">
              <w:t>1</w:t>
            </w:r>
            <w:r w:rsidRPr="00201B79">
              <w:rPr>
                <w:lang w:val="en-US"/>
              </w:rPr>
              <w:t>2</w:t>
            </w:r>
            <w:r w:rsidRPr="00201B79">
              <w:t>800,0</w:t>
            </w:r>
          </w:p>
        </w:tc>
      </w:tr>
      <w:tr w:rsidR="00201B79" w:rsidRPr="00201B79" w:rsidTr="00201B79">
        <w:trPr>
          <w:trHeight w:val="611"/>
        </w:trPr>
        <w:tc>
          <w:tcPr>
            <w:tcW w:w="7530" w:type="dxa"/>
            <w:gridSpan w:val="2"/>
            <w:tcBorders>
              <w:top w:val="single" w:sz="4" w:space="0" w:color="000000"/>
              <w:left w:val="single" w:sz="4" w:space="0" w:color="000000"/>
              <w:bottom w:val="single" w:sz="4" w:space="0" w:color="000000"/>
              <w:right w:val="single" w:sz="4" w:space="0" w:color="auto"/>
            </w:tcBorders>
            <w:shd w:val="clear" w:color="auto" w:fill="auto"/>
          </w:tcPr>
          <w:p w:rsidR="00201B79" w:rsidRPr="00201B79" w:rsidRDefault="00201B79" w:rsidP="00201B79">
            <w:pPr>
              <w:tabs>
                <w:tab w:val="left" w:pos="552"/>
              </w:tabs>
              <w:snapToGrid w:val="0"/>
            </w:pPr>
            <w:r w:rsidRPr="00201B79">
              <w:t>Погашение задолженности бюджета муниципального района по кредитам от других бюджетов</w:t>
            </w:r>
          </w:p>
        </w:tc>
        <w:tc>
          <w:tcPr>
            <w:tcW w:w="2011" w:type="dxa"/>
            <w:tcBorders>
              <w:top w:val="single" w:sz="4" w:space="0" w:color="000000"/>
              <w:left w:val="single" w:sz="4" w:space="0" w:color="auto"/>
              <w:bottom w:val="single" w:sz="4" w:space="0" w:color="000000"/>
              <w:right w:val="single" w:sz="4" w:space="0" w:color="000000"/>
            </w:tcBorders>
            <w:shd w:val="clear" w:color="auto" w:fill="auto"/>
          </w:tcPr>
          <w:p w:rsidR="00201B79" w:rsidRPr="00201B79" w:rsidRDefault="00201B79" w:rsidP="00201B79">
            <w:pPr>
              <w:tabs>
                <w:tab w:val="left" w:pos="552"/>
              </w:tabs>
              <w:snapToGrid w:val="0"/>
            </w:pPr>
            <w:r w:rsidRPr="00201B79">
              <w:rPr>
                <w:lang w:val="en-US"/>
              </w:rPr>
              <w:t>7</w:t>
            </w:r>
            <w:r w:rsidRPr="00201B79">
              <w:t>000,0</w:t>
            </w:r>
          </w:p>
        </w:tc>
      </w:tr>
      <w:tr w:rsidR="00201B79" w:rsidRPr="00201B79" w:rsidTr="00D508D7">
        <w:trPr>
          <w:trHeight w:val="451"/>
        </w:trPr>
        <w:tc>
          <w:tcPr>
            <w:tcW w:w="9541" w:type="dxa"/>
            <w:gridSpan w:val="3"/>
            <w:tcBorders>
              <w:top w:val="single" w:sz="4" w:space="0" w:color="000000"/>
              <w:left w:val="single" w:sz="4" w:space="0" w:color="000000"/>
              <w:bottom w:val="single" w:sz="4" w:space="0" w:color="000000"/>
              <w:right w:val="single" w:sz="4" w:space="0" w:color="000000"/>
            </w:tcBorders>
            <w:shd w:val="clear" w:color="auto" w:fill="auto"/>
          </w:tcPr>
          <w:p w:rsidR="00201B79" w:rsidRPr="00201B79" w:rsidRDefault="00201B79" w:rsidP="00201B79">
            <w:pPr>
              <w:tabs>
                <w:tab w:val="left" w:pos="552"/>
              </w:tabs>
              <w:snapToGrid w:val="0"/>
            </w:pPr>
            <w:r w:rsidRPr="00201B79">
              <w:t xml:space="preserve">ИТОГО                                                                                                                </w:t>
            </w:r>
            <w:r w:rsidRPr="00201B79">
              <w:rPr>
                <w:lang w:val="en-US"/>
              </w:rPr>
              <w:t>19</w:t>
            </w:r>
            <w:r w:rsidRPr="00201B79">
              <w:t>800,0</w:t>
            </w:r>
          </w:p>
        </w:tc>
      </w:tr>
    </w:tbl>
    <w:p w:rsidR="00201B79" w:rsidRDefault="00201B79" w:rsidP="00BE2C43">
      <w:pPr>
        <w:tabs>
          <w:tab w:val="left" w:pos="7410"/>
        </w:tabs>
        <w:jc w:val="center"/>
      </w:pPr>
    </w:p>
    <w:p w:rsidR="00E30489" w:rsidRDefault="00E30489" w:rsidP="00E30489">
      <w:pPr>
        <w:tabs>
          <w:tab w:val="left" w:pos="7410"/>
        </w:tabs>
        <w:jc w:val="center"/>
      </w:pPr>
      <w:r w:rsidRPr="00140AFD">
        <w:t>*      *      *      *      *      *      *</w:t>
      </w:r>
    </w:p>
    <w:p w:rsidR="00E30489" w:rsidRDefault="00E30489" w:rsidP="00BE2C43">
      <w:pPr>
        <w:tabs>
          <w:tab w:val="left" w:pos="7410"/>
        </w:tabs>
        <w:jc w:val="center"/>
      </w:pPr>
    </w:p>
    <w:p w:rsidR="00E30489" w:rsidRDefault="00E30489" w:rsidP="00BE2C43">
      <w:pPr>
        <w:tabs>
          <w:tab w:val="left" w:pos="7410"/>
        </w:tabs>
        <w:jc w:val="center"/>
      </w:pPr>
    </w:p>
    <w:p w:rsidR="00E30489" w:rsidRDefault="00E30489" w:rsidP="00E30489">
      <w:pPr>
        <w:shd w:val="clear" w:color="auto" w:fill="FFFFFF"/>
        <w:jc w:val="center"/>
        <w:rPr>
          <w:color w:val="333333"/>
        </w:rPr>
      </w:pPr>
      <w:r>
        <w:rPr>
          <w:color w:val="333333"/>
        </w:rPr>
        <w:lastRenderedPageBreak/>
        <w:t xml:space="preserve">                                                                                                                                                                                                                                                                                                                                                                                                                                                                                                                                                                                                                                                                                                                                                                                                                                                                                                                                                                                                                                                                                                                                                                    </w:t>
      </w:r>
    </w:p>
    <w:p w:rsidR="00E30489" w:rsidRDefault="00E30489" w:rsidP="00E30489">
      <w:r>
        <w:t xml:space="preserve">                         </w:t>
      </w:r>
    </w:p>
    <w:p w:rsidR="00E30489" w:rsidRDefault="00E30489" w:rsidP="00E30489"/>
    <w:p w:rsidR="00E30489" w:rsidRDefault="00E30489" w:rsidP="00E30489">
      <w:r>
        <w:t xml:space="preserve">                                                 С О Б </w:t>
      </w:r>
      <w:proofErr w:type="gramStart"/>
      <w:r>
        <w:t>Р</w:t>
      </w:r>
      <w:proofErr w:type="gramEnd"/>
      <w:r>
        <w:t xml:space="preserve"> А Н И Е      Д Е П У Т А Т О В</w:t>
      </w:r>
    </w:p>
    <w:p w:rsidR="00E30489" w:rsidRDefault="00E30489" w:rsidP="00E30489">
      <w:r>
        <w:t xml:space="preserve">                  О С Т </w:t>
      </w:r>
      <w:proofErr w:type="gramStart"/>
      <w:r>
        <w:t>Р</w:t>
      </w:r>
      <w:proofErr w:type="gramEnd"/>
      <w:r>
        <w:t xml:space="preserve"> О В С К О Г О      М У Н И Ц И П А Л Ь Н О Г О      Р А Й О Н А</w:t>
      </w:r>
    </w:p>
    <w:p w:rsidR="00E30489" w:rsidRDefault="00E30489" w:rsidP="00E30489">
      <w:r>
        <w:t xml:space="preserve">                                                К О С Т </w:t>
      </w:r>
      <w:proofErr w:type="gramStart"/>
      <w:r>
        <w:t>Р</w:t>
      </w:r>
      <w:proofErr w:type="gramEnd"/>
      <w:r>
        <w:t xml:space="preserve"> О М С К О Й      О Б Л А С Т И</w:t>
      </w:r>
    </w:p>
    <w:p w:rsidR="00E30489" w:rsidRDefault="00E30489" w:rsidP="00E30489">
      <w:r>
        <w:t xml:space="preserve">                                                     </w:t>
      </w:r>
      <w:proofErr w:type="gramStart"/>
      <w:r>
        <w:t>П</w:t>
      </w:r>
      <w:proofErr w:type="gramEnd"/>
      <w:r>
        <w:t xml:space="preserve"> Я Т О Г О     С О З Ы В А</w:t>
      </w:r>
    </w:p>
    <w:p w:rsidR="00E30489" w:rsidRDefault="00E30489" w:rsidP="00E30489"/>
    <w:p w:rsidR="00E30489" w:rsidRPr="005F10C3" w:rsidRDefault="00E30489" w:rsidP="00E30489">
      <w:pPr>
        <w:rPr>
          <w:b/>
        </w:rPr>
      </w:pPr>
      <w:r w:rsidRPr="005F10C3">
        <w:rPr>
          <w:b/>
        </w:rPr>
        <w:t xml:space="preserve">                                                             </w:t>
      </w:r>
      <w:proofErr w:type="gramStart"/>
      <w:r w:rsidRPr="005F10C3">
        <w:rPr>
          <w:b/>
        </w:rPr>
        <w:t>Р</w:t>
      </w:r>
      <w:proofErr w:type="gramEnd"/>
      <w:r w:rsidRPr="005F10C3">
        <w:rPr>
          <w:b/>
        </w:rPr>
        <w:t xml:space="preserve"> Е Ш Е Н И Е</w:t>
      </w:r>
    </w:p>
    <w:p w:rsidR="00E30489" w:rsidRPr="005F10C3" w:rsidRDefault="00E30489" w:rsidP="00E30489">
      <w:pPr>
        <w:rPr>
          <w:b/>
        </w:rPr>
      </w:pPr>
    </w:p>
    <w:p w:rsidR="00E30489" w:rsidRDefault="00E30489" w:rsidP="00E30489">
      <w:r w:rsidRPr="005F10C3">
        <w:rPr>
          <w:b/>
        </w:rPr>
        <w:t xml:space="preserve">     от</w:t>
      </w:r>
      <w:r>
        <w:rPr>
          <w:b/>
        </w:rPr>
        <w:t xml:space="preserve">  21.07.2017</w:t>
      </w:r>
      <w:r w:rsidRPr="005F10C3">
        <w:rPr>
          <w:b/>
        </w:rPr>
        <w:t xml:space="preserve"> года             № </w:t>
      </w:r>
      <w:r>
        <w:rPr>
          <w:b/>
        </w:rPr>
        <w:t>157</w:t>
      </w:r>
      <w:r w:rsidRPr="005F10C3">
        <w:rPr>
          <w:b/>
        </w:rPr>
        <w:t xml:space="preserve">                                п</w:t>
      </w:r>
      <w:proofErr w:type="gramStart"/>
      <w:r w:rsidRPr="005F10C3">
        <w:rPr>
          <w:b/>
        </w:rPr>
        <w:t>.О</w:t>
      </w:r>
      <w:proofErr w:type="gramEnd"/>
      <w:r w:rsidRPr="005F10C3">
        <w:rPr>
          <w:b/>
        </w:rPr>
        <w:t>стровское</w:t>
      </w:r>
      <w:r>
        <w:t xml:space="preserve">                       </w:t>
      </w:r>
    </w:p>
    <w:p w:rsidR="00E30489" w:rsidRDefault="00E30489" w:rsidP="00E30489"/>
    <w:p w:rsidR="00E30489" w:rsidRDefault="00E30489" w:rsidP="00E30489"/>
    <w:p w:rsidR="00E30489" w:rsidRDefault="00E30489" w:rsidP="00E30489">
      <w:r>
        <w:t xml:space="preserve">                                                                 Об   исполнении </w:t>
      </w:r>
    </w:p>
    <w:p w:rsidR="00E30489" w:rsidRDefault="00E30489" w:rsidP="00E30489">
      <w:r>
        <w:t xml:space="preserve">                                        бюджета  Островского муниципального района</w:t>
      </w:r>
    </w:p>
    <w:p w:rsidR="00E30489" w:rsidRDefault="00E30489" w:rsidP="00E30489">
      <w:r>
        <w:t xml:space="preserve">                                                              за   1 полугодие  2017 года</w:t>
      </w:r>
    </w:p>
    <w:p w:rsidR="00E30489" w:rsidRDefault="00E30489" w:rsidP="00E30489"/>
    <w:p w:rsidR="00E30489" w:rsidRDefault="00E30489" w:rsidP="00E30489">
      <w:r>
        <w:t xml:space="preserve">            </w:t>
      </w:r>
      <w:proofErr w:type="gramStart"/>
      <w:r>
        <w:t>Обсудив представленную информацию об исполнении бюджета  Островского муниципального района за  1 полугодие  2017 года, в соответствии с Бюджетным кодексом РФ, Федеральным  законом от 06.10.2003 года  № 131 – ФЗ « Об общих принципах организации местного самоуправления в РФ» и на основании статей 25 и 41 Устава муниципального образования Островский муниципальный район,  Собрание депутатов Островского муниципального района  РЕШИЛО:</w:t>
      </w:r>
      <w:proofErr w:type="gramEnd"/>
    </w:p>
    <w:p w:rsidR="00E30489" w:rsidRDefault="00E30489" w:rsidP="00E30489"/>
    <w:p w:rsidR="00E30489" w:rsidRDefault="00E30489" w:rsidP="00E30489">
      <w:r>
        <w:t xml:space="preserve">           1.Информацию  об исполнении бюджета Островского муниципального района </w:t>
      </w:r>
    </w:p>
    <w:p w:rsidR="00E30489" w:rsidRDefault="00E30489" w:rsidP="00E30489">
      <w:r>
        <w:t xml:space="preserve">за  1 полугодие 2017 года по доходам в сумме  120 573 158,47 рублей, по расходам в сумме 120 826 957,15 рублей, с превышением расходов над  доходами </w:t>
      </w:r>
      <w:proofErr w:type="gramStart"/>
      <w:r>
        <w:t xml:space="preserve">( </w:t>
      </w:r>
      <w:proofErr w:type="gramEnd"/>
      <w:r>
        <w:t>дефицитом ) в сумме 253 798,68 рублей с показателями согласно приложению № 1 к настоящему решению принять к сведению.</w:t>
      </w:r>
    </w:p>
    <w:p w:rsidR="00E30489" w:rsidRDefault="00E30489" w:rsidP="00E30489">
      <w:r>
        <w:t xml:space="preserve">            2. Предложить администрации Островского муниципального района в 2017 году продолжить работу по обеспечению выполнения и перевыполнения плана поступлений доходов в бюджет, целевому и экономному расходованию бюджетных средств.</w:t>
      </w:r>
    </w:p>
    <w:p w:rsidR="00E30489" w:rsidRDefault="00E30489" w:rsidP="00E30489">
      <w:r>
        <w:t xml:space="preserve">             3. Настоящее решение подлежит опубликованию в </w:t>
      </w:r>
      <w:proofErr w:type="gramStart"/>
      <w:r>
        <w:t>информационном</w:t>
      </w:r>
      <w:proofErr w:type="gramEnd"/>
      <w:r>
        <w:t xml:space="preserve"> бюллетени «Районные новости».</w:t>
      </w:r>
    </w:p>
    <w:p w:rsidR="00E30489" w:rsidRDefault="00E30489" w:rsidP="00E30489">
      <w:r>
        <w:t xml:space="preserve">             4. Настоящее решение вступает в силу со дня опубликования.</w:t>
      </w:r>
    </w:p>
    <w:p w:rsidR="00E30489" w:rsidRDefault="00E30489" w:rsidP="00E30489"/>
    <w:p w:rsidR="00E30489" w:rsidRDefault="00E30489" w:rsidP="00E30489"/>
    <w:p w:rsidR="00E30489" w:rsidRDefault="00E30489" w:rsidP="00E30489"/>
    <w:p w:rsidR="00E30489" w:rsidRDefault="00E30489" w:rsidP="00E30489"/>
    <w:p w:rsidR="00E30489" w:rsidRDefault="00E30489" w:rsidP="00E30489">
      <w:r>
        <w:t xml:space="preserve">         Глава Островского муниципального района                           Г.А.Полякова</w:t>
      </w:r>
    </w:p>
    <w:p w:rsidR="00E30489" w:rsidRDefault="00E30489" w:rsidP="00E30489"/>
    <w:p w:rsidR="00E30489" w:rsidRDefault="00E30489" w:rsidP="00E30489"/>
    <w:p w:rsidR="00E30489" w:rsidRDefault="00E30489" w:rsidP="00E30489">
      <w:r>
        <w:t xml:space="preserve">        Председатель Собрания депутатов</w:t>
      </w:r>
    </w:p>
    <w:p w:rsidR="00E30489" w:rsidRDefault="00E30489" w:rsidP="00E30489">
      <w:r>
        <w:t xml:space="preserve">        Островского муниципального района</w:t>
      </w:r>
    </w:p>
    <w:p w:rsidR="00E30489" w:rsidRDefault="00E30489" w:rsidP="00E30489">
      <w:r>
        <w:t xml:space="preserve">        Костромской области                                                                 А.А.Смирнов</w:t>
      </w:r>
    </w:p>
    <w:p w:rsidR="00E30489" w:rsidRDefault="00E30489" w:rsidP="00BE2C43">
      <w:pPr>
        <w:tabs>
          <w:tab w:val="left" w:pos="7410"/>
        </w:tabs>
        <w:jc w:val="center"/>
      </w:pPr>
    </w:p>
    <w:p w:rsidR="00A53F94" w:rsidRDefault="00A53F94" w:rsidP="00BE2C43">
      <w:pPr>
        <w:tabs>
          <w:tab w:val="left" w:pos="7410"/>
        </w:tabs>
        <w:jc w:val="center"/>
      </w:pPr>
    </w:p>
    <w:p w:rsidR="00E30489" w:rsidRDefault="00E30489" w:rsidP="00E30489">
      <w:pPr>
        <w:tabs>
          <w:tab w:val="left" w:pos="7410"/>
        </w:tabs>
        <w:jc w:val="center"/>
      </w:pPr>
      <w:r w:rsidRPr="00140AFD">
        <w:t>*      *      *      *      *      *      *</w:t>
      </w:r>
    </w:p>
    <w:p w:rsidR="00A51216" w:rsidRDefault="00A51216" w:rsidP="00A53F94">
      <w:pPr>
        <w:sectPr w:rsidR="00A51216" w:rsidSect="00545370">
          <w:pgSz w:w="11907" w:h="16840" w:code="9"/>
          <w:pgMar w:top="1134" w:right="851" w:bottom="1134" w:left="709" w:header="0" w:footer="0" w:gutter="0"/>
          <w:cols w:space="720"/>
          <w:docGrid w:linePitch="272"/>
        </w:sectPr>
      </w:pPr>
    </w:p>
    <w:p w:rsidR="00A53F94" w:rsidRPr="00A53F94" w:rsidRDefault="00A53F94" w:rsidP="00A53F94"/>
    <w:p w:rsidR="00A53F94" w:rsidRPr="00A53F94" w:rsidRDefault="00A53F94" w:rsidP="00A53F94"/>
    <w:p w:rsidR="00A53F94" w:rsidRPr="00A53F94" w:rsidRDefault="00A53F94" w:rsidP="00A53F94"/>
    <w:p w:rsidR="00A53F94" w:rsidRPr="00A53F94" w:rsidRDefault="00A53F94" w:rsidP="00A53F94"/>
    <w:tbl>
      <w:tblPr>
        <w:tblW w:w="14180" w:type="dxa"/>
        <w:tblInd w:w="91" w:type="dxa"/>
        <w:tblLook w:val="04A0"/>
      </w:tblPr>
      <w:tblGrid>
        <w:gridCol w:w="7385"/>
        <w:gridCol w:w="797"/>
        <w:gridCol w:w="2109"/>
        <w:gridCol w:w="1495"/>
        <w:gridCol w:w="1278"/>
        <w:gridCol w:w="1585"/>
      </w:tblGrid>
      <w:tr w:rsidR="00D04BC7" w:rsidRPr="00D04BC7" w:rsidTr="00D04BC7">
        <w:trPr>
          <w:trHeight w:val="308"/>
        </w:trPr>
        <w:tc>
          <w:tcPr>
            <w:tcW w:w="14180" w:type="dxa"/>
            <w:gridSpan w:val="6"/>
            <w:tcBorders>
              <w:top w:val="nil"/>
              <w:left w:val="nil"/>
              <w:bottom w:val="nil"/>
              <w:right w:val="nil"/>
            </w:tcBorders>
            <w:shd w:val="clear" w:color="auto" w:fill="auto"/>
            <w:vAlign w:val="bottom"/>
            <w:hideMark/>
          </w:tcPr>
          <w:p w:rsidR="00D04BC7" w:rsidRPr="00545370" w:rsidRDefault="00D04BC7" w:rsidP="00D04BC7">
            <w:pPr>
              <w:widowControl/>
              <w:autoSpaceDE/>
              <w:autoSpaceDN/>
              <w:adjustRightInd/>
              <w:jc w:val="center"/>
              <w:rPr>
                <w:b/>
                <w:bCs/>
                <w:color w:val="000000"/>
              </w:rPr>
            </w:pPr>
            <w:r w:rsidRPr="00545370">
              <w:rPr>
                <w:b/>
                <w:bCs/>
                <w:color w:val="000000"/>
              </w:rPr>
              <w:t xml:space="preserve">                                                                                                                                                                                   </w:t>
            </w:r>
            <w:r w:rsidRPr="00545370">
              <w:rPr>
                <w:color w:val="000000"/>
              </w:rPr>
              <w:t xml:space="preserve">  </w:t>
            </w:r>
            <w:bookmarkStart w:id="1" w:name="RANGE!A2:F9"/>
            <w:r w:rsidRPr="00545370">
              <w:rPr>
                <w:color w:val="000000"/>
              </w:rPr>
              <w:t>Приложение № 1</w:t>
            </w:r>
            <w:bookmarkEnd w:id="1"/>
          </w:p>
        </w:tc>
      </w:tr>
      <w:tr w:rsidR="00D04BC7" w:rsidRPr="00D04BC7" w:rsidTr="00D04BC7">
        <w:trPr>
          <w:trHeight w:val="308"/>
        </w:trPr>
        <w:tc>
          <w:tcPr>
            <w:tcW w:w="10132" w:type="dxa"/>
            <w:gridSpan w:val="3"/>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4048" w:type="dxa"/>
            <w:gridSpan w:val="3"/>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r w:rsidRPr="00545370">
              <w:t>к решению Собрания депутатов</w:t>
            </w:r>
          </w:p>
        </w:tc>
      </w:tr>
      <w:tr w:rsidR="00D04BC7" w:rsidRPr="00D04BC7" w:rsidTr="00D04BC7">
        <w:trPr>
          <w:trHeight w:val="308"/>
        </w:trPr>
        <w:tc>
          <w:tcPr>
            <w:tcW w:w="14180" w:type="dxa"/>
            <w:gridSpan w:val="6"/>
            <w:tcBorders>
              <w:top w:val="nil"/>
              <w:left w:val="nil"/>
              <w:bottom w:val="nil"/>
              <w:right w:val="nil"/>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 xml:space="preserve">                                                                                                                                                                                 Островского муниципального района</w:t>
            </w:r>
          </w:p>
        </w:tc>
      </w:tr>
      <w:tr w:rsidR="00D04BC7" w:rsidRPr="00D04BC7" w:rsidTr="00D04BC7">
        <w:trPr>
          <w:trHeight w:val="308"/>
        </w:trPr>
        <w:tc>
          <w:tcPr>
            <w:tcW w:w="10132" w:type="dxa"/>
            <w:gridSpan w:val="3"/>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4048" w:type="dxa"/>
            <w:gridSpan w:val="3"/>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r w:rsidRPr="00545370">
              <w:t>от "_____"____________2017г. №_______</w:t>
            </w:r>
          </w:p>
        </w:tc>
      </w:tr>
      <w:tr w:rsidR="00D04BC7" w:rsidRPr="00D04BC7" w:rsidTr="00D04BC7">
        <w:trPr>
          <w:trHeight w:val="308"/>
        </w:trPr>
        <w:tc>
          <w:tcPr>
            <w:tcW w:w="7385" w:type="dxa"/>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638" w:type="dxa"/>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2109" w:type="dxa"/>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1359" w:type="dxa"/>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p>
        </w:tc>
        <w:tc>
          <w:tcPr>
            <w:tcW w:w="1278" w:type="dxa"/>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p>
        </w:tc>
        <w:tc>
          <w:tcPr>
            <w:tcW w:w="1411" w:type="dxa"/>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p>
        </w:tc>
      </w:tr>
      <w:tr w:rsidR="00D04BC7" w:rsidRPr="00D04BC7" w:rsidTr="00D04BC7">
        <w:trPr>
          <w:trHeight w:val="308"/>
        </w:trPr>
        <w:tc>
          <w:tcPr>
            <w:tcW w:w="7385" w:type="dxa"/>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638" w:type="dxa"/>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2109" w:type="dxa"/>
            <w:tcBorders>
              <w:top w:val="nil"/>
              <w:left w:val="nil"/>
              <w:bottom w:val="nil"/>
              <w:right w:val="nil"/>
            </w:tcBorders>
            <w:shd w:val="clear" w:color="auto" w:fill="auto"/>
            <w:noWrap/>
            <w:vAlign w:val="bottom"/>
            <w:hideMark/>
          </w:tcPr>
          <w:p w:rsidR="00D04BC7" w:rsidRPr="00D04BC7" w:rsidRDefault="00D04BC7" w:rsidP="00D04BC7">
            <w:pPr>
              <w:widowControl/>
              <w:autoSpaceDE/>
              <w:autoSpaceDN/>
              <w:adjustRightInd/>
              <w:jc w:val="center"/>
              <w:rPr>
                <w:rFonts w:ascii="Arial" w:hAnsi="Arial" w:cs="Arial"/>
              </w:rPr>
            </w:pPr>
          </w:p>
        </w:tc>
        <w:tc>
          <w:tcPr>
            <w:tcW w:w="1359" w:type="dxa"/>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p>
        </w:tc>
        <w:tc>
          <w:tcPr>
            <w:tcW w:w="1278" w:type="dxa"/>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p>
        </w:tc>
        <w:tc>
          <w:tcPr>
            <w:tcW w:w="1411" w:type="dxa"/>
            <w:tcBorders>
              <w:top w:val="nil"/>
              <w:left w:val="nil"/>
              <w:bottom w:val="nil"/>
              <w:right w:val="nil"/>
            </w:tcBorders>
            <w:shd w:val="clear" w:color="auto" w:fill="auto"/>
            <w:noWrap/>
            <w:vAlign w:val="bottom"/>
            <w:hideMark/>
          </w:tcPr>
          <w:p w:rsidR="00D04BC7" w:rsidRPr="00545370" w:rsidRDefault="00D04BC7" w:rsidP="00D04BC7">
            <w:pPr>
              <w:widowControl/>
              <w:autoSpaceDE/>
              <w:autoSpaceDN/>
              <w:adjustRightInd/>
              <w:jc w:val="center"/>
            </w:pPr>
          </w:p>
        </w:tc>
      </w:tr>
      <w:tr w:rsidR="00D04BC7" w:rsidRPr="00545370" w:rsidTr="00D04BC7">
        <w:trPr>
          <w:trHeight w:val="308"/>
        </w:trPr>
        <w:tc>
          <w:tcPr>
            <w:tcW w:w="14180" w:type="dxa"/>
            <w:gridSpan w:val="6"/>
            <w:tcBorders>
              <w:top w:val="nil"/>
              <w:left w:val="nil"/>
              <w:bottom w:val="nil"/>
              <w:right w:val="nil"/>
            </w:tcBorders>
            <w:shd w:val="clear" w:color="auto" w:fill="auto"/>
            <w:vAlign w:val="bottom"/>
            <w:hideMark/>
          </w:tcPr>
          <w:p w:rsidR="00D04BC7" w:rsidRPr="00545370" w:rsidRDefault="00D04BC7" w:rsidP="00D04BC7">
            <w:pPr>
              <w:widowControl/>
              <w:autoSpaceDE/>
              <w:autoSpaceDN/>
              <w:adjustRightInd/>
              <w:jc w:val="center"/>
              <w:rPr>
                <w:b/>
                <w:bCs/>
                <w:color w:val="000000"/>
              </w:rPr>
            </w:pPr>
            <w:r w:rsidRPr="00545370">
              <w:rPr>
                <w:b/>
                <w:bCs/>
                <w:color w:val="000000"/>
              </w:rPr>
              <w:t>ОТЧЕТ ОБ ИСПОЛНЕНИИ БЮДЖЕТА ОСТРОВСКОГО МУНИЦИПАЛЬНОГО РАЙОНА ЗА 1  ПОЛУГОДИЕ  2017 ГОДА</w:t>
            </w:r>
          </w:p>
        </w:tc>
      </w:tr>
      <w:tr w:rsidR="00D04BC7" w:rsidRPr="00545370" w:rsidTr="00D04BC7">
        <w:trPr>
          <w:trHeight w:val="255"/>
        </w:trPr>
        <w:tc>
          <w:tcPr>
            <w:tcW w:w="14180" w:type="dxa"/>
            <w:gridSpan w:val="6"/>
            <w:tcBorders>
              <w:top w:val="nil"/>
              <w:left w:val="nil"/>
              <w:bottom w:val="nil"/>
              <w:right w:val="nil"/>
            </w:tcBorders>
            <w:shd w:val="clear" w:color="auto" w:fill="auto"/>
            <w:vAlign w:val="bottom"/>
            <w:hideMark/>
          </w:tcPr>
          <w:p w:rsidR="00D04BC7" w:rsidRPr="00545370" w:rsidRDefault="00D04BC7" w:rsidP="00D04BC7">
            <w:pPr>
              <w:widowControl/>
              <w:autoSpaceDE/>
              <w:autoSpaceDN/>
              <w:adjustRightInd/>
              <w:rPr>
                <w:color w:val="000000"/>
              </w:rPr>
            </w:pPr>
          </w:p>
        </w:tc>
      </w:tr>
      <w:tr w:rsidR="00D04BC7" w:rsidRPr="00545370" w:rsidTr="00D04BC7">
        <w:trPr>
          <w:trHeight w:val="308"/>
        </w:trPr>
        <w:tc>
          <w:tcPr>
            <w:tcW w:w="14180" w:type="dxa"/>
            <w:gridSpan w:val="6"/>
            <w:tcBorders>
              <w:top w:val="nil"/>
              <w:left w:val="nil"/>
              <w:bottom w:val="nil"/>
              <w:right w:val="nil"/>
            </w:tcBorders>
            <w:shd w:val="clear" w:color="auto" w:fill="auto"/>
            <w:vAlign w:val="center"/>
            <w:hideMark/>
          </w:tcPr>
          <w:p w:rsidR="00D04BC7" w:rsidRPr="00545370" w:rsidRDefault="00D04BC7" w:rsidP="00D04BC7">
            <w:pPr>
              <w:widowControl/>
              <w:autoSpaceDE/>
              <w:autoSpaceDN/>
              <w:adjustRightInd/>
              <w:jc w:val="center"/>
              <w:rPr>
                <w:b/>
                <w:bCs/>
                <w:color w:val="000000"/>
              </w:rPr>
            </w:pPr>
            <w:r w:rsidRPr="00545370">
              <w:rPr>
                <w:b/>
                <w:bCs/>
                <w:color w:val="000000"/>
              </w:rPr>
              <w:t>1. Доходы бюджета</w:t>
            </w:r>
          </w:p>
        </w:tc>
      </w:tr>
      <w:tr w:rsidR="00D04BC7" w:rsidRPr="00545370" w:rsidTr="00D04BC7">
        <w:trPr>
          <w:trHeight w:val="255"/>
        </w:trPr>
        <w:tc>
          <w:tcPr>
            <w:tcW w:w="7385" w:type="dxa"/>
            <w:tcBorders>
              <w:top w:val="nil"/>
              <w:left w:val="nil"/>
              <w:bottom w:val="single" w:sz="4" w:space="0" w:color="000000"/>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 </w:t>
            </w:r>
          </w:p>
        </w:tc>
        <w:tc>
          <w:tcPr>
            <w:tcW w:w="638" w:type="dxa"/>
            <w:tcBorders>
              <w:top w:val="nil"/>
              <w:left w:val="nil"/>
              <w:bottom w:val="single" w:sz="4" w:space="0" w:color="000000"/>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 </w:t>
            </w:r>
          </w:p>
        </w:tc>
        <w:tc>
          <w:tcPr>
            <w:tcW w:w="2109" w:type="dxa"/>
            <w:tcBorders>
              <w:top w:val="nil"/>
              <w:left w:val="nil"/>
              <w:bottom w:val="single" w:sz="4" w:space="0" w:color="000000"/>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 </w:t>
            </w:r>
          </w:p>
        </w:tc>
        <w:tc>
          <w:tcPr>
            <w:tcW w:w="1359" w:type="dxa"/>
            <w:tcBorders>
              <w:top w:val="nil"/>
              <w:left w:val="nil"/>
              <w:bottom w:val="single" w:sz="4" w:space="0" w:color="000000"/>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 </w:t>
            </w:r>
          </w:p>
        </w:tc>
        <w:tc>
          <w:tcPr>
            <w:tcW w:w="1278" w:type="dxa"/>
            <w:tcBorders>
              <w:top w:val="nil"/>
              <w:left w:val="nil"/>
              <w:bottom w:val="single" w:sz="4" w:space="0" w:color="000000"/>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 </w:t>
            </w:r>
          </w:p>
        </w:tc>
        <w:tc>
          <w:tcPr>
            <w:tcW w:w="1411" w:type="dxa"/>
            <w:tcBorders>
              <w:top w:val="nil"/>
              <w:left w:val="nil"/>
              <w:bottom w:val="single" w:sz="4" w:space="0" w:color="000000"/>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 </w:t>
            </w:r>
          </w:p>
        </w:tc>
      </w:tr>
      <w:tr w:rsidR="00D04BC7" w:rsidRPr="00545370" w:rsidTr="00D04BC7">
        <w:trPr>
          <w:trHeight w:val="792"/>
        </w:trPr>
        <w:tc>
          <w:tcPr>
            <w:tcW w:w="7385" w:type="dxa"/>
            <w:tcBorders>
              <w:top w:val="nil"/>
              <w:left w:val="single" w:sz="4" w:space="0" w:color="000000"/>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Наименование показателя</w:t>
            </w:r>
          </w:p>
        </w:tc>
        <w:tc>
          <w:tcPr>
            <w:tcW w:w="638" w:type="dxa"/>
            <w:tcBorders>
              <w:top w:val="nil"/>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Код строки</w:t>
            </w:r>
          </w:p>
        </w:tc>
        <w:tc>
          <w:tcPr>
            <w:tcW w:w="2109" w:type="dxa"/>
            <w:tcBorders>
              <w:top w:val="nil"/>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Код дохода по бюджетной классификации</w:t>
            </w:r>
          </w:p>
        </w:tc>
        <w:tc>
          <w:tcPr>
            <w:tcW w:w="1359" w:type="dxa"/>
            <w:tcBorders>
              <w:top w:val="nil"/>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Утвержденные бюджетные назначения</w:t>
            </w:r>
          </w:p>
        </w:tc>
        <w:tc>
          <w:tcPr>
            <w:tcW w:w="1278" w:type="dxa"/>
            <w:tcBorders>
              <w:top w:val="nil"/>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Исполнено</w:t>
            </w:r>
          </w:p>
        </w:tc>
        <w:tc>
          <w:tcPr>
            <w:tcW w:w="1411" w:type="dxa"/>
            <w:tcBorders>
              <w:top w:val="nil"/>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Неисполненные назначения</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1</w:t>
            </w:r>
          </w:p>
        </w:tc>
        <w:tc>
          <w:tcPr>
            <w:tcW w:w="638"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2</w:t>
            </w:r>
          </w:p>
        </w:tc>
        <w:tc>
          <w:tcPr>
            <w:tcW w:w="2109"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3</w:t>
            </w:r>
          </w:p>
        </w:tc>
        <w:tc>
          <w:tcPr>
            <w:tcW w:w="1359"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4</w:t>
            </w:r>
          </w:p>
        </w:tc>
        <w:tc>
          <w:tcPr>
            <w:tcW w:w="1278"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5</w:t>
            </w:r>
          </w:p>
        </w:tc>
        <w:tc>
          <w:tcPr>
            <w:tcW w:w="1411"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6</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Доходы бюджета - ВСЕГО: </w:t>
            </w:r>
            <w:r w:rsidRPr="00545370">
              <w:rPr>
                <w:color w:val="000000"/>
              </w:rPr>
              <w:br/>
              <w:t>В том числе:</w:t>
            </w:r>
          </w:p>
        </w:tc>
        <w:tc>
          <w:tcPr>
            <w:tcW w:w="638"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X</w:t>
            </w:r>
          </w:p>
        </w:tc>
        <w:tc>
          <w:tcPr>
            <w:tcW w:w="1359"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199 434 896,00</w:t>
            </w:r>
          </w:p>
        </w:tc>
        <w:tc>
          <w:tcPr>
            <w:tcW w:w="1278"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120 573 158,47</w:t>
            </w:r>
          </w:p>
        </w:tc>
        <w:tc>
          <w:tcPr>
            <w:tcW w:w="1411" w:type="dxa"/>
            <w:tcBorders>
              <w:top w:val="single" w:sz="4" w:space="0" w:color="000000"/>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78 861 737,53</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НАЛОГОВЫЕ И НЕНАЛОГОВЫЕ ДОХОДЫ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38 471 000,00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18 247 762,48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20 223 237,52</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НАЛОГИ НА ПРИБЫЛЬ, ДОХОДЫ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000 10100000000000000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14 115 000,00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6 412 992,13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7 702 007,87</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на доходы физических лиц</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000 10102000010000110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14 115 000,00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6 412 992,13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7 702 007,87</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000 10102010010000110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14 065 000,00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6 377 137,04</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7 687 862,96</w:t>
            </w:r>
          </w:p>
        </w:tc>
      </w:tr>
      <w:tr w:rsidR="00D04BC7" w:rsidRPr="00545370" w:rsidTr="00D04BC7">
        <w:trPr>
          <w:trHeight w:val="112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000 10102020010000110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20 821,17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9 178,83</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000 10102030010000110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8 897,45</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000 10102040010000110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6 136,47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13 863,53</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НАЛОГИ НА ТОВАРЫ (РАБОТЫ, УСЛУГИ), РЕАЛИЗУЕМЫЕ НА ТЕРРИТОРИИ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000 10300000000000000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2 508 000,00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1 263 643,09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1 244 356,91</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Акцизы по подакцизным товарам (продукции), производимым на территории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000 10302000010000110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2 508 000,00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1 263 643,09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1 244 356,91</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000 10302230010000110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856 500,00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499 031,78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357 468,22</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уплаты акцизов на моторные масла для дизельных и (или) карбюраторных (</w:t>
            </w:r>
            <w:proofErr w:type="spellStart"/>
            <w:r w:rsidRPr="00545370">
              <w:rPr>
                <w:color w:val="000000"/>
              </w:rPr>
              <w:t>инжекторных</w:t>
            </w:r>
            <w:proofErr w:type="spellEnd"/>
            <w:r w:rsidRPr="00545370">
              <w:rPr>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000 10302240010000110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8 500,00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5 423,79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3 076,21</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000 10302250010000110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1 814 300,00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860 408,19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953 891,81</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000 10302260010000110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-171 300,00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-101 220,67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НАЛОГИ НА СОВОКУПНЫЙ ДОХОД</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9 971 000,00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5 220 454,98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4 750 545,02</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взимаемый в связи с применением упрощенной системы налогообложения</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000 10501000000000110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3 640 000,00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2 408 615,11</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1 231 384,89</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взимаемый с налогоплательщиков, выбравших в качестве объекта налогообложения доходы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000 10501010010000110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2 150 000,00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1 396 551,30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753 448,70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взимаемый с налогоплательщиков, выбравших в качестве объекта налогообложения доходы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000 10501011010000110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2 150 000,00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1 396 551,30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753 448,70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000 10501020010000110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1 480 000,00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855 977,82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624 022,18</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000 10501021010000110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1 480 000,00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855 977,82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624 022,18</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Минимальный налог, зачисляемый в бюджеты субъектов Российской Федерации (за налоговые периоды, истекшие до 1 января 2016 года)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000 10501050010000110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156 085,99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Единый налог на вмененный доход для отдельных видов деятельности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000 10502000020000110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6 130 000,00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2 730 126,95</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3 399 873,05</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Единый налог на вмененный доход для отдельных видов деятельности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000 10502010020000110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6 130 000,00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2 730 126,95</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3 399 873,05</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Единый сельскохозяйственный налог</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000 10503000010000110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201 000,00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56 712,92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144 287,08</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Единый сельскохозяйственный налог</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000 10503010010000110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201 000,00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56 712,80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144 287,20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Единый сельскохозяйственный налог (за налоговые периоды, истекшие до 1 января 2011 года)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000 10503020010000110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0,12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взимаемый в связи с применением патентной системы налогообложения</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000 10504000020000110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Налог, взимаемый в связи с применением патентной системы налогообложения, зачисляемый в бюджеты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000 10504020020000110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ГОСУДАРСТВЕННАЯ ПОШЛИНА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000 10800000000000000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935 000,00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368 103,94</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566 896,06</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Государственная пошлина по делам, рассматриваемым в судах общей юрисдикции, мировыми судьями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000 10803000010000110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935 000,00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348 103,94</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586 896,06</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000 10803010010000110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935 000,00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348 103,94</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586 896,06</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Государственная пошлина за государственную регистрацию, а также за совершение прочих юридически значимых действий</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000 10807000010000110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Государственная пошлина за выдачу разрешения на установку рекламной конструкции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000 10807150010000110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ИСПОЛЬЗОВАНИЯ ИМУЩЕСТВА, НАХОДЯЩЕГОСЯ В ГОСУДАРСТВЕННОЙ И МУНИЦИПАЛЬНОЙ СОБСТВЕННОСТИ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1 490 000,00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1 224 852,47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265 147,53</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000 11105000000000120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1 340 000,00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1 213 284,47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126 715,53</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000 11105010000000120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1 094 135,82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5 864,18</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000 11105013100000120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1 094 135,82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5 864,18</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000 11105030000000120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38 081,60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41 918,40</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000 11105035050000120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38 081,60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41 918,40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сдачи в аренду имущества, составляющего государственную (муниципальную) казну (за исключением земельных участков)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000 11105070000000120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81 067,05</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78 932,95</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Доходы от сдачи в аренду имущества, составляющего казну муниципальных районов (за исключением земельных участков)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000 11105075050000120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81 067,05</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78 932,95</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000 11109000000000120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11 568,00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138 432,00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000 11109040000000120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11 568,00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138 432,00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000 11109045050000120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11 568,00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138 432,00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ПЛАТЕЖИ ПРИ ПОЛЬЗОВАНИИ ПРИРОДНЫМИ РЕСУРСАМИ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000 11200000000000000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25 394,78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18 605,22</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Плата за негативное воздействие на окружающую среду</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000 11201000010000120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25 394,78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18 605,22</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Плата за выбросы загрязняющих веществ в атмосферный воздух стационарными объектами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000 11201010010000120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7 093,63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12 906,37</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Плата за выбросы загрязняющих веществ в атмосферный воздух передвижными объектами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000 11201020010000120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Плата за сбросы загрязняющих веществ в водные объекты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000 11201030010000120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1 139,72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860,28</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Плата за размещение отходов производства и потребления</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000 11201040010000120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17 161,43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2 838,57</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ОКАЗАНИЯ ПЛАТНЫХ УСЛУГ (РАБОТ) И КОМПЕНСАЦИИ ЗАТРАТ ГОСУДАРСТВА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7 158 000,00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3 066 292,22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4 091 707,78</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оказания платных услуг (работ)</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000 11301000000000130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5 210 073,32</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2 345 585,09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2 864 488,23</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доходы от оказания платных услуг (работ)</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000 11301990000000130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5 210 073,32</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2 345 585,09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2 864 488,23</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доходы от оказания платных услуг (работ) получателями средств бюджетов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000 11301995050000130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5 210 073,32</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2 345 585,09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2 864 488,23</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компенсации затрат государства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000 11302000000000130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1 947 926,68</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720 707,13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1 227 219,55</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поступающие в порядке возмещения расходов, понесенных в связи с эксплуатацией имущества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000 11302060000000130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1 940 000,00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712 780,45</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1 227 219,55</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поступающие в порядке возмещения расходов, понесенных в связи с эксплуатацией имущества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000 11302065050000130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1 940 000,00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712 780,45</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1 227 219,55</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доходы от компенсации затрат государства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000 11302990000000130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7 926,68</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7 926,68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доходы от компенсации затрат бюджетов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000 11302995050000130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7 926,68</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7 926,68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ДОХОДЫ ОТ ПРОДАЖИ МАТЕРИАЛЬНЫХ И НЕМАТЕРИАЛЬНЫХ АКТИВОВ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000 11400000000000000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28 024,18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1 071 975,82</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000 11402000000000000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000 11402050050000410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000 11402053050000410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продажи земельных участков, находящихся в государственной и муниципальной собственности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000 11406000000000430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28 024,18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571 975,82</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продажи земельных участков, государственная собственность на которые не разграничена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000 11406010000000430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28 024,18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571 975,82</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000 11406013100000430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28 024,18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571 975,82</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ШТРАФЫ, САНКЦИИ, ВОЗМЕЩЕНИЕ УЩЕРБА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1 150 000,00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634 042,72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515 957,28</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Денежные взыскания (штрафы) за нарушение законодательства о налогах и сборах</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000 11603000000000140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15 529,40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4 470,60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000 11603010010000140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15 529,40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4 470,60</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000 11606000010000140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112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000 11625000000000140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26 500,00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123 500,00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Денежные взыскания (штрафы) за нарушение законодательства в области охраны окружающей среды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000 11625050010000140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128 500,00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Денежные взыскания (штрафы) за нарушение земельного законодательства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000 11625060010000140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000 11628000010000140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350 672,28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249 327,72</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Денежные взыскания (штрафы) за правонарушения в области дорожного движения</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000 11630000010000140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денежные взыскания (штрафы) за правонарушения в области дорожного движения</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000 11630030010000140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поступления от денежных взысканий (штрафов) и иных сумм в возмещение ущерба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000 11690000000000140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205 341,04</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174 658,96</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поступления от денежных взысканий (штрафов) и иных сумм в возмещение ущерба, зачисляемые в бюджеты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000 11690050050000140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205 341,04</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174 658,96</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НЕНАЛОГОВЫЕ ДОХОДЫ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000 11700000000000000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3 961,97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неналоговые доходы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000 11705000000000180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3 961,97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неналоговые доходы бюджетов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000 11705050050000180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3 961,97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БЕЗВОЗМЕЗДНЫЕ ПОСТУПЛЕНИЯ</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000 20000000000000000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160 963 896,00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102 325 395,99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58 638 500,01</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БЕЗВОЗМЕЗДНЫЕ ПОСТУПЛЕНИЯ ОТ ДРУГИХ БЮДЖЕТОВ БЮДЖЕТНОЙ СИСТЕМЫ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148 523 896,00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101 163 976,20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47 359 919,80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бюджетам бюджетной системы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000 20210000000000151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34 289 000,00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29 977 500,00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4 311 500,00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на выравнивание бюджетной обеспеченности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000 20215001000000151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33 735 000,00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29 573 500,00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4 161 500,00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бюджетам муниципальных районов на выравнивание бюджетной обеспеченности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000 20215001050000151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33 735 000,00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29 573 500,00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4 161 500,00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бюджетам на поддержку мер по обеспечению сбалансированности бюджетов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000 20215002000000151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554 000,00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404 000,00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150 000,00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бюджетам муниципальных районов на поддержку мер по обеспечению сбалансированности бюджетов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000 20215002050000151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554 000,00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404 000,00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150 000,00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бюджетной системы Российской Федерации (межбюджетные субсидии)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000 20220000000000151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20 495 106,00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12 761 290,23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7 733 815,77</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на реализацию федеральных целевых программ</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000 20220051000000151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2 074 156,00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2 074 153,00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муниципальных районов на реализацию федеральных целевых программ</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000 20220051050000151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2 074 156,00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2 074 153,00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000 20220216000000151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2 700 000,00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000 20220216050000151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2 700 000,00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2 700 000,00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на реализацию мероприятий государственной программы Российской Федерации "Доступная среда" на 2011 - 2020 годы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000 20225027000000151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000 20225027050000151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000 20225097000000151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794 600,00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397 340,43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397 259,57</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000 20225097050000151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794 600,00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397 340,43</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397 259,57</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000 20225555000000151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480 560,00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480 531,91</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28,09</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000 20225555050000151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480 560,00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480 531,91</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28,09</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000 20225558000000151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888 888,00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w:t>
            </w:r>
          </w:p>
        </w:tc>
      </w:tr>
      <w:tr w:rsidR="00D04BC7" w:rsidRPr="00545370" w:rsidTr="00D04BC7">
        <w:trPr>
          <w:trHeight w:val="90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000 20225558050000151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888 888,00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субсидии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000 20229999000000151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13 086 900,00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8 450 376,89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4 636 523,11</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субсидии бюджетам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000 20229999050000151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13 086 900,00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8 450 376,89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4 636 523,11</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 бюджетам бюджетной системы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000 20230000000000151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93 179 190,00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58 425 185,97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34 754 004,03</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 местным бюджетам на выполнение передаваемых полномочий субъектов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000 20230024000000151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91 714 690,00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57 131 333,57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34 583 356,43</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 бюджетам муниципальных районов на выполнение передаваемых полномочий субъектов Российской Федерации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000 20230024050000151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91 714 690,00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57 131 333,57</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34 583 356,43</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 бюджетам муниципальных образований на повышение продуктивности в молочном скотоводстве</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000 20235542000000151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1 254 000,00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1 253 684,48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315,52</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 бюджетам муниципальных районов на повышение продуктивности в молочном скотоводстве</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000 20235542050000151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1 254 000,00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1 253 684,48</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315,52</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000 20235543000000151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210 500,00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40 167,92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170 332,08</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000 20235543050000151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210 500,00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40 167,92</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170 332,08</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межбюджетные трансферты</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000 20240000000000151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560 600,00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560 600,00</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000 20240014000000151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560 600,00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560 600,00</w:t>
            </w:r>
          </w:p>
        </w:tc>
      </w:tr>
      <w:tr w:rsidR="00D04BC7" w:rsidRPr="00545370" w:rsidTr="00D04BC7">
        <w:trPr>
          <w:trHeight w:val="67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000 20240014050000151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560 600,00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560 600,00</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БЕЗВОЗМЕЗДНЫЕ ПОСТУПЛЕНИЯ</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000 20700000000000000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12 440 000,00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1 264 755,79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11 175 244,21</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безвозмездные поступления в бюджеты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000 20705000050000180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12 440 000,00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1 264 755,79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11 175 244,21</w:t>
            </w:r>
          </w:p>
        </w:tc>
      </w:tr>
      <w:tr w:rsidR="00D04BC7" w:rsidRPr="00545370" w:rsidTr="00D04BC7">
        <w:trPr>
          <w:trHeight w:val="255"/>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безвозмездные поступления в бюджеты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000 20705030050000180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12 440 000,00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1 264 755,79</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11 175 244,21</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ВОЗВРАТ ОСТАТКОВ СУБСИДИЙ, СУБВЕНЦИЙ И ИНЫХ МЕЖБЮДЖЕТНЫХ ТРАНСФЕРТОВ, ИМЕЮЩИХ ЦЕЛЕВОЕ НАЗНАЧЕНИЕ, ПРОШЛЫХ ЛЕТ</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000 21900000000000000</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-103 336,00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000 21900000050000151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-103 336,00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385"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638"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010</w:t>
            </w:r>
          </w:p>
        </w:tc>
        <w:tc>
          <w:tcPr>
            <w:tcW w:w="210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000 21960010050000151</w:t>
            </w:r>
          </w:p>
        </w:tc>
        <w:tc>
          <w:tcPr>
            <w:tcW w:w="1359"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278"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-103 336,00</w:t>
            </w:r>
          </w:p>
        </w:tc>
        <w:tc>
          <w:tcPr>
            <w:tcW w:w="1411"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bl>
    <w:p w:rsidR="00A53F94" w:rsidRPr="00545370" w:rsidRDefault="00A53F94" w:rsidP="00A53F94"/>
    <w:p w:rsidR="00A53F94" w:rsidRPr="00545370" w:rsidRDefault="00A53F94" w:rsidP="00A53F94"/>
    <w:tbl>
      <w:tblPr>
        <w:tblW w:w="14820" w:type="dxa"/>
        <w:tblInd w:w="86" w:type="dxa"/>
        <w:tblLook w:val="04A0"/>
      </w:tblPr>
      <w:tblGrid>
        <w:gridCol w:w="7183"/>
        <w:gridCol w:w="797"/>
        <w:gridCol w:w="2358"/>
        <w:gridCol w:w="1495"/>
        <w:gridCol w:w="1402"/>
        <w:gridCol w:w="1585"/>
      </w:tblGrid>
      <w:tr w:rsidR="00D04BC7" w:rsidRPr="00545370" w:rsidTr="00D04BC7">
        <w:trPr>
          <w:trHeight w:val="308"/>
        </w:trPr>
        <w:tc>
          <w:tcPr>
            <w:tcW w:w="14820" w:type="dxa"/>
            <w:gridSpan w:val="6"/>
            <w:tcBorders>
              <w:top w:val="nil"/>
              <w:left w:val="nil"/>
              <w:bottom w:val="nil"/>
              <w:right w:val="nil"/>
            </w:tcBorders>
            <w:shd w:val="clear" w:color="auto" w:fill="auto"/>
            <w:vAlign w:val="center"/>
            <w:hideMark/>
          </w:tcPr>
          <w:p w:rsidR="00D04BC7" w:rsidRPr="00545370" w:rsidRDefault="00D04BC7" w:rsidP="00D04BC7">
            <w:pPr>
              <w:widowControl/>
              <w:autoSpaceDE/>
              <w:autoSpaceDN/>
              <w:adjustRightInd/>
              <w:jc w:val="center"/>
              <w:rPr>
                <w:b/>
                <w:bCs/>
                <w:color w:val="000000"/>
              </w:rPr>
            </w:pPr>
            <w:r w:rsidRPr="00545370">
              <w:rPr>
                <w:b/>
                <w:bCs/>
                <w:color w:val="000000"/>
              </w:rPr>
              <w:t>2. Расходы бюджета</w:t>
            </w:r>
          </w:p>
        </w:tc>
      </w:tr>
      <w:tr w:rsidR="00D04BC7" w:rsidRPr="00545370" w:rsidTr="00D04BC7">
        <w:trPr>
          <w:trHeight w:val="255"/>
        </w:trPr>
        <w:tc>
          <w:tcPr>
            <w:tcW w:w="7500" w:type="dxa"/>
            <w:tcBorders>
              <w:top w:val="nil"/>
              <w:left w:val="nil"/>
              <w:bottom w:val="single" w:sz="4" w:space="0" w:color="000000"/>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 </w:t>
            </w:r>
          </w:p>
        </w:tc>
        <w:tc>
          <w:tcPr>
            <w:tcW w:w="640" w:type="dxa"/>
            <w:tcBorders>
              <w:top w:val="nil"/>
              <w:left w:val="nil"/>
              <w:bottom w:val="nil"/>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p>
        </w:tc>
        <w:tc>
          <w:tcPr>
            <w:tcW w:w="2420" w:type="dxa"/>
            <w:tcBorders>
              <w:top w:val="nil"/>
              <w:left w:val="nil"/>
              <w:bottom w:val="nil"/>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p>
        </w:tc>
        <w:tc>
          <w:tcPr>
            <w:tcW w:w="1420" w:type="dxa"/>
            <w:tcBorders>
              <w:top w:val="nil"/>
              <w:left w:val="nil"/>
              <w:bottom w:val="nil"/>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p>
        </w:tc>
        <w:tc>
          <w:tcPr>
            <w:tcW w:w="1420" w:type="dxa"/>
            <w:tcBorders>
              <w:top w:val="nil"/>
              <w:left w:val="nil"/>
              <w:bottom w:val="nil"/>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p>
        </w:tc>
        <w:tc>
          <w:tcPr>
            <w:tcW w:w="1420" w:type="dxa"/>
            <w:tcBorders>
              <w:top w:val="nil"/>
              <w:left w:val="nil"/>
              <w:bottom w:val="nil"/>
              <w:right w:val="nil"/>
            </w:tcBorders>
            <w:shd w:val="clear" w:color="auto" w:fill="auto"/>
            <w:vAlign w:val="center"/>
            <w:hideMark/>
          </w:tcPr>
          <w:p w:rsidR="00D04BC7" w:rsidRPr="00545370" w:rsidRDefault="00D04BC7" w:rsidP="00D04BC7">
            <w:pPr>
              <w:widowControl/>
              <w:autoSpaceDE/>
              <w:autoSpaceDN/>
              <w:adjustRightInd/>
              <w:jc w:val="center"/>
              <w:rPr>
                <w:color w:val="000000"/>
              </w:rPr>
            </w:pPr>
          </w:p>
        </w:tc>
      </w:tr>
      <w:tr w:rsidR="00D04BC7" w:rsidRPr="00545370" w:rsidTr="00D04BC7">
        <w:trPr>
          <w:trHeight w:val="792"/>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Наименование показателя</w:t>
            </w:r>
          </w:p>
        </w:tc>
        <w:tc>
          <w:tcPr>
            <w:tcW w:w="64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Код строки</w:t>
            </w:r>
          </w:p>
        </w:tc>
        <w:tc>
          <w:tcPr>
            <w:tcW w:w="24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Код расхода по бюджетной классификации</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Утвержденные бюджетные назначения</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Неисполненные назначения</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1</w:t>
            </w:r>
          </w:p>
        </w:tc>
        <w:tc>
          <w:tcPr>
            <w:tcW w:w="64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2</w:t>
            </w:r>
          </w:p>
        </w:tc>
        <w:tc>
          <w:tcPr>
            <w:tcW w:w="24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3</w:t>
            </w:r>
          </w:p>
        </w:tc>
        <w:tc>
          <w:tcPr>
            <w:tcW w:w="14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4</w:t>
            </w:r>
          </w:p>
        </w:tc>
        <w:tc>
          <w:tcPr>
            <w:tcW w:w="14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5</w:t>
            </w:r>
          </w:p>
        </w:tc>
        <w:tc>
          <w:tcPr>
            <w:tcW w:w="14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Расходы бюджета - ВСЕГО </w:t>
            </w:r>
            <w:r w:rsidRPr="00545370">
              <w:rPr>
                <w:color w:val="000000"/>
              </w:rPr>
              <w:br/>
              <w:t>В том числе:</w:t>
            </w:r>
          </w:p>
        </w:tc>
        <w:tc>
          <w:tcPr>
            <w:tcW w:w="640"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X</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206 196 748,00</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120 826 957,15</w:t>
            </w:r>
          </w:p>
        </w:tc>
        <w:tc>
          <w:tcPr>
            <w:tcW w:w="1420" w:type="dxa"/>
            <w:tcBorders>
              <w:top w:val="single" w:sz="4" w:space="0" w:color="000000"/>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85 369 790,85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ОБЩЕГОСУДАРСТВЕННЫЕ ВОПРОСЫ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18 056 950,00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9 748 799,30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8 308 150,70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Функционирование высшего должностного лица субъекта Российской Федерации и муниципального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000 0102 0000000000 000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581 699,30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565 300,70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 xml:space="preserve">000 0102 0010000110 </w:t>
            </w:r>
            <w:r w:rsidRPr="00545370">
              <w:rPr>
                <w:color w:val="000000"/>
              </w:rPr>
              <w:lastRenderedPageBreak/>
              <w:t>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lastRenderedPageBreak/>
              <w:t>1 147 000,00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581 699,30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565 300,70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000 0102 0010000110 100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581 699,30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565 300,70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000 0102 0010000110 120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581 699,30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565 300,70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901 0102 0010000110 121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517 935,30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377 064,70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901 0102 0010000110 129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63 764,00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188 236,00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340 400,00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174 816,73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165 583,27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332 400,00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173 456,19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158 943,81</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332 400,00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173 456,19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158 943,81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332 400,00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173 456,19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158 943,81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902 0103 0030000110 121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134 138,67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120 861,33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902 0103 0030000110 129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77 400,00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39 317,52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38 082,48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1 360,54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6 639,46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1 360,54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6 139,46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1 360,54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6 139,46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902 0103 0030000190 244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1 360,54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6 139,46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000 0103 0030000190 850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902 0103 0030000190 853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11 342 648,74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6 553 298,32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4 789 350,42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7 809 501,97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4 551 916,29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3 257 585,68</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7 809 501,97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4 551 916,29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3 257 585,68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7 809 501,97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4 551 916,29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3 257 585,68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6 828 000,00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3 823 603,47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3 004 396,53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981 501,97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728 312,82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253 189,15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2 446 746,77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1 484 748,46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961 998,31</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196 986,64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150 922,00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46 064,64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000 0104 0060000190 120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196 986,64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150 922,00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46 064,64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901 0104 0060000190 122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196 986,64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150 922,00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46 064,64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2 178 000,00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1 279 104,33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898 895,67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2 178 000,00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1 279 104,33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898 895,67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901 0104 0060000190 244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2 178 000,00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1 279 104,33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898 895,67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71 760,13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54 722,13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17 038,00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000 0104 0060000190 850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71 760,13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54 722,13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17 038,00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901 0104 0060000190 851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7 962,00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17 038,00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901 0104 0060000190 853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46 760,13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46 760,13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Осуществление государственных полномочий в области архивного дела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000 0104 0060072050 000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622 600,00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288 141,35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334 458,65</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000 0104 0060072050 100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577 121,00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288 141,35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288 979,65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000 0104 0060072050 120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577 121,00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288 141,35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288 979,65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901 0104 0060072050 121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227 840,93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215 159,07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901 0104 0060072050 122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1 121,00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1 121,00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901 0104 0060072050 129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59 179,42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73 820,58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000 0104 0060072050 200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45 479,00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45 479,00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000 0104 0060072050 240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45 479,00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45 479,00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901 0104 0060072050 244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45 479,00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45 479,00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Осуществление государственных полномочий по решению вопросов в сфере трудовых отношений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000 0104 0060072060 000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218 800,00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107 952,46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110 847,54</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000 0104 0060072060 100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218 800,00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107 952,46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110 847,54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000 0104 0060072060 120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218 800,00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107 952,46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110 847,54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901 0104 0060072060 121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85 946,46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102 053,54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901 0104 0060072060 129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22 006,00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8 794,00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Осуществление государственных полномочий по образованию и организации деятельности комиссий по делам несовершеннолетних и защите их прав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000 0104 0060072070 000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215 100,00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107 519,76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107 580,24</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000 0104 0060072070 100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215 100,00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107 519,76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107 580,24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000 0104 0060072070 120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215 100,00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107 519,76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107 580,24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901 0104 0060072070 121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86 247,76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94 752,24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901 0104 0060072070 129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34 100,00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21 272,00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12 828,00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Осуществление государственных полномочий по организации деятельности административных комиссий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000 0104 0060072080 000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29 900,00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13 020,00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16 880,00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000 0104 0060072080 100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29 900,00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13 020,00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16 880,00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000 0104 0060072080 120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29 900,00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13 020,00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16 880,00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901 0104 0060072080 121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901 0104 0060072080 129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5 900,00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3 020,00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2 880,00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3 808 910,90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1 898 512,27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1 910 398,63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000 0106 0040000110 000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235 900,00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105 070,80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130 829,20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000 0106 0040000110 100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235 900,00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105 070,80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130 829,20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000 0106 0040000110 120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235 900,00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105 070,80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130 829,20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902 0106 0040000110 121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81 654,16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99 545,84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902 0106 0040000110 129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54 700,00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23 416,64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31 283,36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000 0106 0040000190 000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9 448,20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251,80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000 0106 0040000190 100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9 448,20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251,80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000 0106 0040000190 120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9 448,20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251,80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902 0106 0040000190 122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9 448,20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251,80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3 036 345,90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1 533 490,21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1 502 855,69</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3 036 345,90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1 533 490,21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1 502 855,69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3 036 345,90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1 533 490,21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1 502 855,69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901 0106 0060000110 121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141 746,19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120 253,81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903 0106 0060000110 121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2 073 000,00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970 865,57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1 102 134,43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901 0106 0060000110 129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62 410,90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61 292,37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1 118,53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903 0106 0060000110 129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638 935,00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359 586,08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279 348,92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 xml:space="preserve">000 0106 0060000190 </w:t>
            </w:r>
            <w:r w:rsidRPr="00545370">
              <w:rPr>
                <w:color w:val="000000"/>
              </w:rPr>
              <w:lastRenderedPageBreak/>
              <w:t>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lastRenderedPageBreak/>
              <w:t>526 965,00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250 503,06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276 461,94</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000 0106 0060000190 120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903 0106 0060000190 122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525 365,00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250 253,06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275 111,94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525 365,00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250 253,06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275 111,94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903 0106 0060000190 244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525 365,00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250 253,06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275 111,94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000 0106 0060000190 850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903 0106 0060000190 853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проведения выборов и референдумов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378 700,00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174 226,68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204 473,32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356 700,00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157 585,68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199 114,32</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356 700,00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157 585,68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199 114,32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356 700,00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157 585,68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199 114,32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908 0107 0050000110 121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118 380,15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160 619,85</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908 0107 0050000110 129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77 700,00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39 205,53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38 494,47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16 641,00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5 359,00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16 641,00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2 359,00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000 0107 0050000190 120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16 641,00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2 359,00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908 0107 0050000190 122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16 641,00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2 359,00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000 0107 0050000190 240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908 0107 0050000190 244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Резервные фонды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Резервные фонды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000 0111 0700020100 000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000 0111 0700020100 800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Резервные средства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903 0111 0700020100 870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57 000,00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Другие общегосударственные вопросы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982 290,36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366 246,00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616 044,36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Осуществление государственных полномочий по составлению протоколов об административных правонарушениях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000 0113 0060072090 000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000 0113 0060072090 200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000 0113 0060072090 240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901 0113 0060072090 244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Резервные фонды местных администраций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000 0113 0700020100 000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000 0113 0700020100 300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901 0113 0700020100 360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Оценка недвижимости, признания прав и регулирование отношений по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000 0113 0810020190 000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000 0113 0810020190 200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000 0113 0810020190 240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901 0113 0810020190 244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выплаты по обязательствам муниципального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000 0113 0920020200 000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39 315,00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176 685,00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000 0113 0920020200 200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39 315,00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176 685,00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000 0113 0920020200 240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39 315,00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176 685,00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901 0113 0920020200 244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39 315,00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176 685,00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общественным организациям, оказывающим услуги по социальной поддержке ветеранов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000 0113 0920060260 000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Предоставление субсидий бюджетным, автономным учреждениям и иным некоммерческим организациям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000 0113 0920060260 600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некоммерческим организациям (за исключением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000 0113 0920060260 630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субсидии некоммерческим организациям (за исключением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901 0113 0920060260 634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общественным организациям, оказывающим услуги по социальной защите и реабилитации инвалидов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000 0113 0920060270 000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Предоставление субсидий бюджетным, автономным учреждениям и иным некоммерческим организациям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000 0113 0920060270 600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некоммерческим организациям (за исключением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000 0113 0920060270 630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субсидии некоммерческим организациям (за исключением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901 0113 0920060270 634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000 0113 0930000590 000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516 090,36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280 931,00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235 159,36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000 0113 0930000590 200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505 600,00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275 709,00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229 891,00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000 0113 0930000590 240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505 600,00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275 709,00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229 891,00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901 0113 0930000590 244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505 600,00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275 709,00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229 891,00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000 0113 0930000590 800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10 490,36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5 222,00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5 268,36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000 0113 0930000590 850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10 490,36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5 222,00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5 268,36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901 0113 0930000590 852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5 222,00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4 778,00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901 0113 0930000590 853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490,36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490,36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Профилактика правонарушений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000 0113 4000020100 000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000 0113 4000020100 200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000 0113 4000020100 240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901 0113 4000020100 244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Повышение безопасности дорожного движения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000 0113 4000020900 000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000 0113 4000020900 200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000 0113 4000020900 240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901 0113 4000020900 244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000 0113 5210072090 000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000 0113 5210072090 500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Субвенции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903 0113 5210072090 530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НАЦИОНАЛЬНАЯ БЕЗОПАСНОСТЬ И ПРАВООХРАНИТЕЛЬНАЯ ДЕЯТЕЛЬНОСТЬ</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830 000,00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302 500,03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527 499,97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Защита населения и территории от чрезвычайных ситуаций природного и техногенного характера, гражданская оборона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830 000,00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302 500,03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527 499,97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Предупреждение и ликвидация последствий ЧС и стихийных бедствий природного и техногенного характера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000 0309 0940020120 000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21 850,00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288 150,00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000 0309 0940020120 200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21 850,00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288 150,00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000 0309 0940020120 240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21 850,00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288 150,00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901 0309 0940020120 244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77 050,00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21 850,00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55 200,00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903 0309 0940020120 244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232 950,00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232 950,00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000 0309 0950000590 000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280 650,03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239 349,97</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000 0309 0950000590 100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280 200,03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223 799,97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000 0309 0950000590 110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280 200,03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223 799,97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901 0309 0950000590 111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228 387,97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206 612,03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901 0309 0950000590 119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51 812,06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17 187,94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000 0309 0950000590 200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15 550,00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000 0309 0950000590 240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15 550,00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901 0309 0950000590 244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15 550,00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НАЦИОНАЛЬНАЯ ЭКОНОМИКА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9 794 490,00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3 283 373,13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6 511 116,87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Сельское хозяйство и рыболовство</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2 751 490,00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1 516 779,31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1 234 710,69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Осуществление государственных полномочий в сфере агропромышленного комплекса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000 0405 0060072010 000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1 262 600,00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500 953,49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761 646,51</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000 0405 0060072010 100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473 278,02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606 721,98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000 0405 0060072010 120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473 278,02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606 721,98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901 0405 0060072010 121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829 500,00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359 789,59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469 710,41</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901 0405 0060072010 122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728,50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901 0405 0060072010 129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249 771,50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112 759,93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137 011,57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000 0405 0060072010 200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181 600,00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27 675,47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153 924,53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000 0405 0060072010 240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181 600,00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27 675,47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153 924,53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901 0405 0060072010 244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181 600,00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27 675,47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153 924,53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000 0405 0060072010 800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000 0405 0060072010 850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901 0405 0060072010 852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Повышение продуктивности в молочном скотоводстве за счет средств федерального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26000R5420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1 191 000,00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926 875,01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264 124,99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26000R5420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1 191 000,00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926 875,01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264 124,99</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26000R5420 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1 191 000,00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926 875,01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264 124,99</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26000R5420 814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1 191 000,00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926 875,01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264 124,99</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за счет средств федерального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26000R543Ж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38 159,52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161 840,48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 xml:space="preserve">000 0405 26000R543Ж </w:t>
            </w:r>
            <w:r w:rsidRPr="00545370">
              <w:rPr>
                <w:color w:val="000000"/>
              </w:rPr>
              <w:lastRenderedPageBreak/>
              <w:t>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lastRenderedPageBreak/>
              <w:t>200 000,00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38 159,52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161 840,48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26000R543Ж 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38 159,52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161 840,48</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26000R543Ж 814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38 159,52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161 840,48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Повышение продуктивности крупного рогатого скота молочного направления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27100R5420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48 782,89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14 217,11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27100R5420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48 782,89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14 217,11</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27100R5420 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48 782,89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14 217,11</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27100R5420 814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48 782,89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14 217,11</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агропромышленного комплекса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27200R543Ж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8 491,60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27200R543Ж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8 491,60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27200R543Ж 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8 491,60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27200R543Ж 814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8 491,60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000 0405 2800072110 000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000 0405 2800072110 200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000 0405 2800072110 240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901 0405 2800072110 244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24 390,00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Транспорт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000 0408 0000000000 000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894 018,40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785 981,60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000 0408 3030060010 000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894 018,40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785 981,60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000 0408 3030060010 800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894 018,40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785 981,60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000 0408 3030060010 810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894 018,40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785 981,60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903 0408 3030060010 811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894 018,40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785 981,60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Дорожное хозяйство (дорожные фонды)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5 208 000,00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790 575,42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4 417 424,58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Содержание автомобильных дорог общего пользования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000 0409 3150020020 000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2 442 200,00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759 775,42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1 682 424,58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000 0409 3150020020 200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2 442 200,00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759 775,42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1 682 424,58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000 0409 3150020020 240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2 442 200,00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759 775,42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1 682 424,58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901 0409 3150020020 244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2 442 200,00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759 775,42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1 682 424,58</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000 0409 3150071060 000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000 0409 3150071060 400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000 0409 3150071060 410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Бюджетные инвестиции в объекты капитального строительства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901 0409 3150071060 414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700 000,00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Строительство (реконструкции),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000 0409 3150071190 000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000 0409 3150071190 200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000 0409 3150071190 240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901 0409 3150071190 244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2 000 000,00</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31500S1060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Капитальные вложения в объекты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31500S1060 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Бюджетные инвестиции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31500S1060 410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Бюджетные инвестиции в объекты капитального строительства государственной (муниципальной) собственности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0409 31500S1060 414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35 000,00</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000 0409 5210093110 000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30 800,00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000 0409 5210093110 500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30 800,00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903 0409 5210093110 540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30 800,00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Другие вопросы в области национальной экономики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82 000,00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73 000,00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Мероприятия по землеустройству и землепользованию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000 0412 3400020040 000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82 000,00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000 0412 3400020040 200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82 000,00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000 0412 3400020040 240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82 000,00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901 0412 3400020040 244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82 000,00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Поддержка субъектов малого и среднего предпринимательства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000 0412 3450060020 000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000 0412 3450060020 800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000 0412 3450060020 810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901 0412 3450060020 814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экономического потенциала и формирование благоприятного инвестиционного климата, развитие предпринимательства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000 0412 4000020800 000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000 0412 4000020800 200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000 0412 4000020800 240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901 0412 4000020800 244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ОБРАЗОВАНИЕ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136 402 200,00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81 366 344,38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55 035 855,62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Дошкольное образование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25 203 507,00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13 334 158,38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11 869 348,62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системы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000 0701 4000020600 000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110 528,00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169 472,00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000 0701 4000020600 200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110 528,00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169 472,00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000 0701 4000020600 240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110 528,00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169 472,00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905 0701 4000020600 244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110 528,00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169 472,00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9 678 007,00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5 869 604,11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3 808 402,89</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5 008 042,50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3 364 018,04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1 644 024,46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5 008 042,50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3 364 018,04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1 644 024,46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4 033 007,00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2 591 721,30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1 441 285,70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444,18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1 855,82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972 735,50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771 852,56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200 882,94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4 540 957,00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2 410 134,12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2 130 822,88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4 540 957,00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2 410 134,12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2 130 822,88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4 540 957,00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2 410 134,12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2 130 822,88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129 007,50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95 451,95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33 555,55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000 0701 4200000590 830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27 711,00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27 421,12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289,88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905 0701 4200000590 831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27 711,00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27 421,12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289,88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101 296,50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68 030,83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33 265,67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15 596,00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8 288,00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7 308,00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45 418,50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30 580,50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14 838,00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40 282,00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29 162,33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11 119,67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1 677 081,44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2 502 918,56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1 677 081,44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2 502 918,56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000 0701 4200000600 240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1 677 081,44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2 502 918,56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1 677 081,44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2 502 918,56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000 0701 4200072100 000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11 065 500,00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5 676 944,83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5 388 555,17</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000 0701 4200072100 100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10 877 850,00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5 667 024,83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5 210 825,17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000 0701 4200072100 110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10 877 850,00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5 667 024,83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5 210 825,17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905 0701 4200072100 111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8 498 800,00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4 312 098,98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4 186 701,02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905 0701 4200072100 119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2 379 050,00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1 354 925,85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1 024 124,15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000 0701 4200072100 200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187 650,00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9 920,00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177 730,00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000 0701 4200072100 240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187 650,00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9 920,00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177 730,00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905 0701 4200072100 244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187 650,00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9 920,00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177 730,00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Общее образование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107 480 173,00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66 000 861,17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41 479 311,83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Профилактика правонарушений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000 0702 4000020100 000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000 0702 4000020100 200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000 0702 4000020100 240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905 0702 4000020100 244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Повышение уровня доступности объектов и услуг для инвалидов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000 0702 4000020500 000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000 0702 4000020500 200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000 0702 4000020500 240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905 0702 4000020500 244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системы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1 303 000,00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277 763,71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1 025 236,29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1 243 000,00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217 763,71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1 025 236,29</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1 243 000,00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217 763,71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1 025 236,29</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905 0702 4000020600 244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1 243 000,00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217 763,71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1 025 236,29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000 0702 4000020600 300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Премии и гранты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905 0702 4000020600 350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сферы культуры и спорта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000 0702 4000020700 000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000 0702 4000020700 200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000 0702 4000020700 240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906 0702 4000020700 244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сферы культуры и спорта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000 0702 4000020710 000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000 0702 4000020710 200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000 0702 4000020710 240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906 0702 4000020710 244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Организация отдыха детей в каникулярное время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000 0702 4000071020 000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226 820,00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153 312,00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73 508,00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000 0702 4000071020 200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226 820,00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153 312,00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73 508,00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000 0702 4000071020 240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226 820,00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153 312,00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73 508,00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905 0702 4000071020 244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226 820,00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153 312,00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73 508,00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Создание в общеобразовательных организациях, расположенных в сельской местности, условий для занятия физической культурой и спортом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40000L0970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40000L0970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40000L0970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40000L0970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40000R0970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794 600,00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40000R0970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794 600,00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40000R0970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794 600,00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40000R0970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794 600,00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397 300,00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Организация отдыха детей в каникулярное время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40000S1020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50 010,00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74 990,00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40000S1020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50 010,00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74 990,00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40000S1020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50 010,00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74 990,00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40000S1020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50 010,00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74 990,00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Организация отдыха детей в каникулярное время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40001S1020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88 480,00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88 479,00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40001S1020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88 480,00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88 479,00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40001S1020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88 480,00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88 479,00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40001S1020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88 480,00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88 479,00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14 812 030,00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9 376 720,07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5 435 309,93</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35 721,00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4 309,61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31 411,39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35 721,00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4 309,61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31 411,39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905 0702 4210000590 112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35 721,00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4 309,61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31 411,39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14 511 454,69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9 134 295,44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5 377 159,25</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14 511 454,69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9 134 295,44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5 377 159,25</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14 511 454,69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9 134 295,44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5 377 159,25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264 854,31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238 115,02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26 739,29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000 0702 4210000590 830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905 0702 4210000590 831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251 854,31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225 115,02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26 739,29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109 117,00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91 558,00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17 559,00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92 764,00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91 797,08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966,92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49 973,31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41 759,94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8 213,37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2 834 500,00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1 422 458,70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1 412 041,30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2 833 300,00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1 421 258,70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1 412 041,30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2 833 300,00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1 421 258,70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1 412 041,30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2 833 300,00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1 421 258,70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1 412 041,30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000 0702 4210000600 800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000 0702 4210000600 850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905 0702 4210000600 852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питанием отдельных категорий учащихся муниципальных общеобразовательных организаций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000 0702 4210071320 000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556 673,48</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165 240,66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391 432,82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000 0702 4210071320 200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556 673,48</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165 240,66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391 432,82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000 0702 4210071320 240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556 673,48</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165 240,66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391 432,82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905 0702 4210071320 244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556 673,48</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165 240,66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391 432,82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000 0702 4210072030 000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78 220 600,00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49 330 165,49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28 890 434,51</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000 0702 4210072030 100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77 190 149,00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49 315 662,49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27 874 486,51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000 0702 4210072030 110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77 190 149,00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49 315 662,49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27 874 486,51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905 0702 4210072030 111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60 108 000,00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38 892 993,64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21 215 006,36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905 0702 4210072030 119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17 082 149,00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10 422 668,85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6 659 480,15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000 0702 4210072030 200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1 030 451,00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14 503,00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1 015 948,00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000 0702 4210072030 240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1 030 451,00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14 503,00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1 015 948,00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905 0702 4210072030 244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1 030 451,00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14 503,00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1 015 948,00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питанием отдельных категорий учащихся муниципальных общеобразовательных организаций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42100S1320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1 054 953,26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357 229,62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697 723,64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42100S1320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1 054 953,26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357 229,62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697 723,64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42100S1320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1 054 953,26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357 229,62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697 723,64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42100S1320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1 054 953,26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357 229,62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697 723,64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питанием отдельных категорий учащихся муниципальных общеобразовательных организаций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42102S1320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42102S1320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42102S1320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42102S1320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68 973,26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6 605 043,00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4 160 566,80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2 444 476,20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5 673 574,63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3 551 859,17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2 121 715,46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5 673 574,63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3 551 859,17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2 121 715,46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2 780 000,00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1 389 498,88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1 390 501,12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906 0702 4230000590 111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1 702 531,63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1 406 855,12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295 676,51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905 0702 4230000590 112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292 443,00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166 793,92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125 649,08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906 0702 4230000590 119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898 000,00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588 561,25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309 438,75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830 839,71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529 797,19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301 042,52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830 839,71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529 797,19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301 042,52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749 733,00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509 535,88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240 197,12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906 0702 4230000590 244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81 106,71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20 261,31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60 845,40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100 628,66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78 910,44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21 718,22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100 628,66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78 910,44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21 718,22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999,00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2 001,00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906 0702 4230000590 851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942,53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115,00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827,53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7 018,36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3 481,64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18 767,00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18 358,95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408,05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906 0702 4230000590 853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67 419,13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52 419,13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278 500,00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152 641,86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125 858,14</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000 0702 4230000600 100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000 0702 4230000600 110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906 0702 4230000600 112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1 682,00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318,00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276 500,00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150 959,86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125 540,14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000 0702 4230000600 240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276 500,00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150 959,86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125 540,14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905 0702 4230000600 244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58 385,00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1 615,00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906 0702 4230000600 244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216 500,00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92 574,86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123 925,14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Другие вопросы в области образования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3 718 520,00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2 031 324,83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1 687 195,17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1 305 000,00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658 065,12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646 934,88</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1 305 000,00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658 065,12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646 934,88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1 305 000,00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658 065,12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646 934,88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905 0709 0060000110 121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507 113,27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498 886,73</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905 0709 0060000110 129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150 951,85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148 048,15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27 700,00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000 0709 0060000190 120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905 0709 0060000190 122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26 500,00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000 0709 0060000190 240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26 500,00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905 0709 0060000190 244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26 500,00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Повышение безопасности дорожного движения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000 0709 4000020900 000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000 0709 4000020900 200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000 0709 4000020900 240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905 0709 4000020900 244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000 0709 4520000590 000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787 330,00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511 366,75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275 963,25</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000 0709 4520000590 100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787 330,00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511 366,75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275 963,25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000 0709 4520000590 110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787 330,00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511 366,75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275 963,25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905 0709 4520000590 111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384 518,73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260 481,27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905 0709 4520000590 112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905 0709 4520000590 119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141 730,00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126 848,02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14 881,98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000 0709 4530000590 000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1 578 990,00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856 392,96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722 597,04</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000 0709 4530000590 100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1 101 487,00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563 569,63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537 917,37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000 0709 4530000590 110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1 101 487,00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563 569,63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537 917,37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905 0709 4530000590 111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914 000,00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420 159,26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493 840,74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905 0709 4530000590 119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187 487,00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143 410,37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44 076,63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000 0709 4530000590 200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414 000,00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241 062,12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172 937,88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000 0709 4530000590 240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414 000,00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241 062,12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172 937,88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905 0709 4530000590 244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414 000,00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241 062,12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172 937,88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000 0709 4530000590 800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63 503,00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51 761,21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11 741,79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000 0709 4530000590 850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63 503,00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51 761,21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11 741,79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905 0709 4530000590 851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1 668,00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6 332,00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905 0709 4530000590 852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5 264,00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1 736,00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905 0709 4530000590 853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48 503,00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44 829,21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3 673,79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КУЛЬТУРА, КИНЕМАТОГРАФИЯ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12 252 392,00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6 765 751,66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5 486 640,34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Культура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8 409 880,00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4 209 196,74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4 200 683,26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сферы культуры и спорта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000 0801 4000020700 000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162 600,00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55 756,49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106 843,51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000 0801 4000020700 200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162 600,00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55 756,49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106 843,51</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000 0801 4000020700 240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162 600,00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55 756,49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106 843,51</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906 0801 4000020700 244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162 600,00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55 756,49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106 843,51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сферы культуры и спорта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000 0801 4000020710 000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17 353,00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63 847,00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000 0801 4000020710 200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17 353,00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63 847,00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000 0801 4000020710 240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17 353,00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63 847,00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906 0801 4000020710 244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17 353,00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63 847,00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proofErr w:type="spellStart"/>
            <w:r w:rsidRPr="00545370">
              <w:rPr>
                <w:color w:val="000000"/>
              </w:rPr>
              <w:t>Софинансирование</w:t>
            </w:r>
            <w:proofErr w:type="spellEnd"/>
            <w:r w:rsidRPr="00545370">
              <w:rPr>
                <w:color w:val="000000"/>
              </w:rPr>
              <w:t xml:space="preserve"> обеспечения развития и укрепления материально-технической базы муниципальных домов культуры за счет средств местного </w:t>
            </w:r>
            <w:r w:rsidRPr="00545370">
              <w:rPr>
                <w:color w:val="000000"/>
              </w:rPr>
              <w:lastRenderedPageBreak/>
              <w:t>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lastRenderedPageBreak/>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40000L5580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40000L5580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40000L5580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40000L5580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88 890,00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развития и укрепления материально-технической базы муниципальных домов культуры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40000R5580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40000R5580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40000R5580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40000R5580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888 890,00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2 050 500,00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1 455 527,41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594 972,59</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1 280 897,61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935 571,32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345 326,29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1 280 897,61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935 571,32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345 326,29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903 840,00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614 656,78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289 183,22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377 057,61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320 914,54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56 143,07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705 500,00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491 209,63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214 290,37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705 500,00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491 209,63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214 290,37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705 500,00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491 209,63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214 290,37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64 102,39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28 746,46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35 355,93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Исполнение судебных актов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000 0801 4400000590 830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9 160,00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Исполнение судебных актов Российской Федерации и мировых соглашений по возмещению причиненного вреда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906 0801 4400000590 831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9 160,00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9 160,00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54 942,39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19 586,46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35 355,93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12 056,93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3 701,00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8 355,93</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40 585,46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13 585,46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55 265,13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40 734,87</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000 0801 4400000600 100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000 0801 4400000600 110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906 0801 4400000600 111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906 0801 4400000600 119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55 265,13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36 734,87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55 265,13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36 734,87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55 265,13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36 734,87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000 0801 4400000600 800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000 0801 4400000600 850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906 0801 4400000600 851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215 977,40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258 022,60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326 764,00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203 197,70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123 566,30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326 764,00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203 197,70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123 566,30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906 0801 4410000590 111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235 500,00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130 109,68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105 390,32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906 0801 4410000590 119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91 264,00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73 088,02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18 175,98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9 850,04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128 149,96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9 850,04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128 149,96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906 0801 4410000590 244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9 850,04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128 149,96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9 236,00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2 929,66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6 306,34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9 236,00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2 929,66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6 306,34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906 0801 4410000590 851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136,00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906 0801 4410000590 852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2 600,00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906 0801 4410000590 853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193,66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6 306,34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4 143,20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10 856,80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4 143,20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10 856,80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000 0801 4410000600 240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4 143,20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10 856,80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906 0801 4410000600 244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4 143,20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10 856,80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2 380 811,11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2 119 188,89</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3 727 344,54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2 012 155,29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1 715 189,25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3 727 344,54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2 012 155,29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1 715 189,25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2 917 391,05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1 577 364,46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1 340 026,59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906 0801 4420000590 112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3 369,50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880,50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805 703,49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431 421,33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374 282,16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337 468,93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359 531,07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337 468,93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359 531,07</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337 468,93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359 531,07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75 655,46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31 186,89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44 468,57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75 655,46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31 186,89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44 468,57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647,57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179,00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468,57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10 774,86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10 774,86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64 233,03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20 233,03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 за счет средств от 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000 0801 4420000600 000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24 363,00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28 437,00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000 0801 4420000600 100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000 0801 4420000600 110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906 0801 4420000600 111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906 0801 4420000600 119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14 363,00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22 637,00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14 363,00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22 637,00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14 363,00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22 637,00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000 0801 4420000600 800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000 0801 4420000600 850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906 0801 4420000600 851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Другие вопросы в области культуры, кинематографии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3 842 512,00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2 556 554,92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1 285 957,08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Выплаты по оплате труда работников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992 962,65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599 776,98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393 185,67</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000 0804 0060000110 100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992 962,65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599 776,98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393 185,67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000 0804 0060000110 120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992 962,65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599 776,98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393 185,67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906 0804 0060000110 121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654 000,00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438 387,04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215 612,96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906 0804 0060000110 129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338 962,65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161 389,94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177 572,71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функций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199 037,35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59 147,63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139 889,72</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органов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000 0804 0060000190 120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государственных (муниципальных) органов,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906 0804 0060000190 122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47 733,48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131 266,52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47 733,48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131 266,52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906 0804 0060000190 244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47 733,48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131 266,52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19 037,35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11 414,15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7 623,20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000 0804 0060000190 850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19 037,35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11 414,15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7 623,20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906 0804 0060000190 853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19 037,35</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11 414,15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7 623,20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000 0804 4530000590 000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1 172 000,00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726 149,32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445 850,68</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000 0804 4530000590 100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923 086,74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590 720,92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332 365,82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000 0804 4530000590 110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923 086,74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590 720,92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332 365,82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906 0804 4530000590 111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655 686,74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432 285,17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223 401,57</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906 0804 4530000590 112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906 0804 4530000590 119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158 035,75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108 964,25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000 0804 4530000590 200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119 883,96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104 116,04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000 0804 4530000590 240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119 883,96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104 116,04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906 0804 4530000590 244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119 883,96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104 116,04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000 0804 4530000590 800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24 913,26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15 544,44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9 368,82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000 0804 4530000590 850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24 913,26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15 544,44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9 368,82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906 0804 4530000590 851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2 640,00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1 740,00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Уплата прочих налогов, сборов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906 0804 4530000590 852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3 360,00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3 360,00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906 0804 4530000590 853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18 913,26</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11 284,44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7 628,82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000 0804 4540000590 000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1 478 512,00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1 171 480,99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307 031,01</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000 0804 4540000590 100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1 444 068,79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1 148 183,20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295 885,59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000 0804 4540000590 110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1 444 068,79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1 148 183,20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295 885,59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906 0804 4540000590 111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990 000,00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870 729,85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119 270,15</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906 0804 4540000590 119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454 068,79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277 453,35</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176 615,44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000 0804 4540000590 200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5 059,56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4 940,44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000 0804 4540000590 240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5 059,56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4 940,44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906 0804 4540000590 244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5 059,56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4 940,44</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000 0804 4540000590 800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24 443,21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18 238,23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6 204,98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000 0804 4540000590 850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24 443,21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18 238,23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6 204,98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906 0804 4540000590 853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24 443,21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18 238,23</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6 204,98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СОЦИАЛЬНАЯ ПОЛИТИКА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2 731 794,00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2 383 751,00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348 043,00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Пенсионное обеспечение</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173 960,00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164 040,00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Доплаты к пенсиям муниципальных служащих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000 1001 4910082020 000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173 960,00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164 040,00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000 1001 4910082020 300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173 960,00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164 040,00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Публичные нормативные социальные выплаты гражданам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000 1001 4910082020 310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173 960,00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164 040,00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пенсии, социальные доплаты к пенсиям</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901 1001 4910082020 312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338 000,00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173 960,00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164 040,00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Социальное обеспечение населения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2 390 244,00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2 206 241,00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184 003,00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Мероприятия федеральной целевой программы «Устойчивое развитие сельских территорий на 2014-2017 годы и на период до 2020 года»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50100R0180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50100R0180 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Социальные выплаты гражданам, кроме публичных нормативных социальных выплат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50100R0180 320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гражданам на приобретение жилья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1003 50100R0180 322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792 500,00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Мероприятия подпрограммы «Обеспечение жильем молодых семей» федеральной целевой программы «Жилище» на 2015-2020 годы, за счет средств федерального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50100R0203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50100R0203 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Социальные выплаты гражданам, кроме публичных нормативных социальных выплат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50100R0203 320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гражданам на приобретение жилья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1003 50100R0203 322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1 281 653,00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Мероприятия по улучшению жилищных условий граждан Островского муниципального района в части </w:t>
            </w:r>
            <w:proofErr w:type="spellStart"/>
            <w:r w:rsidRPr="00545370">
              <w:rPr>
                <w:color w:val="000000"/>
              </w:rPr>
              <w:t>софинансирования</w:t>
            </w:r>
            <w:proofErr w:type="spellEnd"/>
            <w:r w:rsidRPr="00545370">
              <w:rPr>
                <w:color w:val="000000"/>
              </w:rPr>
              <w:t xml:space="preserve"> федеральной целевой программы «Устойчивое развитие сельских территорий на 2014-2017 годы и на период до 2020 года»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50500L0180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50500L0180 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Социальные выплаты гражданам, кроме публичных нормативных социальных выплат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50500L0180 320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гражданам на приобретение жилья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1003 50500L0180 322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132 088,00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Мероприятия подпрограммы «Обеспечение жильем молодых семей» федеральной целевой программы «Жилище» на 2015-2020 годы,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50500L0203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Социальное обеспечение и иные выплаты населению</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50500L0203 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Социальные выплаты гражданам, кроме публичных нормативных социальных выплат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1003 50500L0203 320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Субсидии гражданам на приобретение жилья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1003 50500L0203 322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Охрана семьи и детства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000 1004 0000000000 000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proofErr w:type="spellStart"/>
            <w:r w:rsidRPr="00545370">
              <w:rPr>
                <w:color w:val="000000"/>
              </w:rPr>
              <w:t>Софинансирование</w:t>
            </w:r>
            <w:proofErr w:type="spellEnd"/>
            <w:r w:rsidRPr="00545370">
              <w:rPr>
                <w:color w:val="000000"/>
              </w:rPr>
              <w:t xml:space="preserve"> расходных обязательств муниципальных районов Костромской области, возникших при реализации мероприятий, связанных с ремонтом жилых помещений, находящихся в собственности муниципальных районов Костромской области за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1004 50500S1340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1004 50500S1340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1004 50500S1340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1004 50500S1340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3 550,00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ФИЗИЧЕСКАЯ КУЛЬТУРА И СПОРТ</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1 986 000,00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741 504,00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1 244 496,00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Физическая культура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1 986 000,00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741 504,00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1 244 496,00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Повышение уровня доступности объектов и услуг для инвалидов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000 1101 4000020500 000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5 000,00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000 1101 4000020500 100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4 800,00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000 1101 4000020500 110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4 800,00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906 1101 4000020500 113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4 800,00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000 1101 4000020500 200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000 1101 4000020500 240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906 1101 4000020500 244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Развитие сферы культуры и спорта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000 1101 4000020700 000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296 000,00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46 223,50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249 776,50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000 1101 4000020700 100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13 600,00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000 1101 4000020700 110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13 600,00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906 1101 4000020700 113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13 600,00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000 1101 4000020700 200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282 400,00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32 623,50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249 776,50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000 1101 4000020700 240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282 400,00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32 623,50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249 776,50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906 1101 4000020700 244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282 400,00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32 623,50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249 776,50</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proofErr w:type="spellStart"/>
            <w:r w:rsidRPr="00545370">
              <w:rPr>
                <w:color w:val="000000"/>
              </w:rPr>
              <w:t>Софинансирование</w:t>
            </w:r>
            <w:proofErr w:type="spellEnd"/>
            <w:r w:rsidRPr="00545370">
              <w:rPr>
                <w:color w:val="000000"/>
              </w:rPr>
              <w:t xml:space="preserve"> мероприятий государственной программы Российской 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45370">
              <w:rPr>
                <w:color w:val="000000"/>
              </w:rPr>
              <w:t>маломобильных</w:t>
            </w:r>
            <w:proofErr w:type="spellEnd"/>
            <w:r w:rsidRPr="00545370">
              <w:rPr>
                <w:color w:val="000000"/>
              </w:rPr>
              <w:t xml:space="preserve"> групп населения</w:t>
            </w:r>
            <w:proofErr w:type="gramStart"/>
            <w:r w:rsidRPr="00545370">
              <w:rPr>
                <w:color w:val="000000"/>
              </w:rPr>
              <w:t>)з</w:t>
            </w:r>
            <w:proofErr w:type="gramEnd"/>
            <w:r w:rsidRPr="00545370">
              <w:rPr>
                <w:color w:val="000000"/>
              </w:rPr>
              <w:t>а счет средств местного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40000L0276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175 000,00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Закупка товаров, работ и услуг для обеспечения государственных </w:t>
            </w:r>
            <w:r w:rsidRPr="00545370">
              <w:rPr>
                <w:color w:val="000000"/>
              </w:rPr>
              <w:lastRenderedPageBreak/>
              <w:t>(муниципальных)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lastRenderedPageBreak/>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 xml:space="preserve">000 1101 40000L0276 </w:t>
            </w:r>
            <w:r w:rsidRPr="00545370">
              <w:rPr>
                <w:color w:val="000000"/>
              </w:rPr>
              <w:lastRenderedPageBreak/>
              <w:t>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lastRenderedPageBreak/>
              <w:t>175 000,00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40000L0276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175 000,00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40000L0276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175 000,00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175 000,00</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Реализация мероприятий государственной программы Российской Федерации «Доступная среда» (мероприятия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Pr="00545370">
              <w:rPr>
                <w:color w:val="000000"/>
              </w:rPr>
              <w:t>маломобильных</w:t>
            </w:r>
            <w:proofErr w:type="spellEnd"/>
            <w:r w:rsidRPr="00545370">
              <w:rPr>
                <w:color w:val="000000"/>
              </w:rPr>
              <w:t xml:space="preserve"> групп населения)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40000R0276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40000R0276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40000R0276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40000R0276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470 000,00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Обеспечение деятельности подведомственных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000 1101 4820000590 000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679 280,50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340 719,50</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000 1101 4820000590 100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923 532,27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643 358,91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280 173,36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Расходы на выплаты персоналу государственных (муниципальных)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000 1101 4820000590 110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923 532,27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643 358,91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280 173,36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Фонд оплаты труда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906 1101 4820000590 111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679 600,00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459 479,09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220 120,91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выплаты персоналу учреждений, за исключением фонда оплаты труда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906 1101 4820000590 112</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1 100,00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Взносы по обязательному социальному страхованию на выплаты по оплате труда работников и иные выплаты работникам учреждений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906 1101 4820000590 119</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242 732,27</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182 779,82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59 952,45</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000 1101 4820000590 200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20 678,12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49 321,88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000 1101 4820000590 240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20 678,12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49 321,88</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906 1101 4820000590 244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20 678,12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49 321,88</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бюджетные ассигнования</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000 1101 4820000590 800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26 467,73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15 243,47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11 224,26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налогов, сборов и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000 1101 4820000590 850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26 467,73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15 243,47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11 224,26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налога на имущество организаций и земельного налога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906 1101 4820000590 851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8 447,00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553,00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Уплата иных платежей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906 1101 4820000590 853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17 467,73</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6 796,47</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10 671,26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Обеспечение деятельности подведомственных учреждений за счет средств от </w:t>
            </w:r>
            <w:r w:rsidRPr="00545370">
              <w:rPr>
                <w:color w:val="000000"/>
              </w:rPr>
              <w:lastRenderedPageBreak/>
              <w:t>приносящей доход деятельности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lastRenderedPageBreak/>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 xml:space="preserve">000 1101 4820000600 </w:t>
            </w:r>
            <w:r w:rsidRPr="00545370">
              <w:rPr>
                <w:color w:val="000000"/>
              </w:rPr>
              <w:lastRenderedPageBreak/>
              <w:t>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lastRenderedPageBreak/>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000 1101 4820000600 200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закупки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000 1101 4820000600 240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Прочая закупка товаров, работ и услуг для обеспечения государственных (муниципальных) нужд</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906 1101 4820000600 244</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ОБСЛУЖИВАНИЕ ГОСУДАРСТВЕННОГО И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000 1300 0000000000 000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306 594,79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693 405,21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Обслуживание государственного внутреннего и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000 1301 0000000000 000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306 594,79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693 405,21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Процентные платежи по муниципальному долгу</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000 1301 0650020300 000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306 594,79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693 405,21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Обслуживание государственного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000 1301 0650020300 700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306 594,79</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693 405,21</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Обслуживание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901 1301 0650020300 730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546 200,00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2 992,48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543 207,52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Обслуживание муниципального долга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903 1301 0650020300 730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453 800,00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303 602,31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150 197,69</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 ОБЩЕГО ХАРАКТЕРА БЮДЖЕТАМ БЮДЖЕТНОЙ СИСТЕМЫ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000 1400 0000000000 000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23 142 922,00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15 928 338,86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7 214 583,14</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на выравнивание бюджетной обеспеченности субъектов Российской Федерации и муниципальных образований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000 1401 0000000000 000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7 734 000,00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5 319 700,00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2 414 300,00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бюджетам сельских поселений на выравнивание бюджетной обеспеченности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000 1401 5210090100 000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7 734 000,00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5 319 700,00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2 414 300,00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000 1401 5210090100 500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7 734 000,00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5 319 700,00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2 414 300,00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000 1401 5210090100 510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7 734 000,00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5 319 700,00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2 414 300,00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Дотации на выравнивание бюджетной обеспеченности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903 1401 5210090100 511</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7 734 000,00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5 319 700,00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2 414 300,00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межбюджетные трансферты общего характера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000 1403 0000000000 000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15 408 922,00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10 608 638,86</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4 800 283,14</w:t>
            </w:r>
          </w:p>
        </w:tc>
      </w:tr>
      <w:tr w:rsidR="00D04BC7" w:rsidRPr="00545370" w:rsidTr="00D04BC7">
        <w:trPr>
          <w:trHeight w:val="67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Межбюджетные трансферты, передаваемые бюджетам сельских поселений на </w:t>
            </w:r>
            <w:proofErr w:type="spellStart"/>
            <w:r w:rsidRPr="00545370">
              <w:rPr>
                <w:color w:val="000000"/>
              </w:rPr>
              <w:t>софинансирование</w:t>
            </w:r>
            <w:proofErr w:type="spellEnd"/>
            <w:r w:rsidRPr="00545370">
              <w:rPr>
                <w:color w:val="000000"/>
              </w:rPr>
              <w:t xml:space="preserve"> муниципальных программ в области энергосбережения и повышения энергетической эффективности на объектах теплоэнергетики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000 1403 5210075010 000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12 156 300,00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7 901 209,71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4 255 090,29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000 1403 5210075010 500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12 156 300,00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7 901 209,71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4 255 090,29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903 1403 5210075010 540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12 156 300,00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7 901 209,71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4 255 090,29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межбюджетные трансферты, передаваемые бюджетам сельских поселений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000 1403 5210093100 000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924 673,00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760 673,00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000 1403 5210093100 500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924 673,00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760 673,00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903 1403 5210093100 540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924 673,00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760 673,00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164 000,00</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Прочие межбюджетные трансферты, передаваемые из бюджета поселения бюджету муниципального района на строительств</w:t>
            </w:r>
            <w:proofErr w:type="gramStart"/>
            <w:r w:rsidRPr="00545370">
              <w:rPr>
                <w:color w:val="000000"/>
              </w:rPr>
              <w:t>о(</w:t>
            </w:r>
            <w:proofErr w:type="gramEnd"/>
            <w:r w:rsidRPr="00545370">
              <w:rPr>
                <w:color w:val="000000"/>
              </w:rPr>
              <w:t>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000 1403 5210093120 000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52 100,00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52 100,00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000 1403 5210093120 500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52 100,00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52 100,00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903 1403 5210093120 540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52 100,00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52 100,00</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 передаваемые бюджетам сельских поселений на поддержку государственных программ субъекта Российской Федерации и муниципальных программ формирования современной городской среды (мероприятия по благоустройству дворовых территорий муниципальных образований)</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52100R5550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480 560,00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480 531,91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52100R5550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480 560,00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480 531,91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28,09</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1403 52100R5550 540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480 560,00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480 531,91</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28,09</w:t>
            </w:r>
          </w:p>
        </w:tc>
      </w:tr>
      <w:tr w:rsidR="00D04BC7" w:rsidRPr="00545370" w:rsidTr="00D04BC7">
        <w:trPr>
          <w:trHeight w:val="90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Межбюджетные трансферты, передаваемые бюджетам сельских поселений на </w:t>
            </w:r>
            <w:proofErr w:type="spellStart"/>
            <w:r w:rsidRPr="00545370">
              <w:rPr>
                <w:color w:val="000000"/>
              </w:rPr>
              <w:t>софинансирование</w:t>
            </w:r>
            <w:proofErr w:type="spellEnd"/>
            <w:r w:rsidRPr="00545370">
              <w:rPr>
                <w:color w:val="000000"/>
              </w:rPr>
              <w:t xml:space="preserve"> муниципальных программ в области энергосбережения и повышения энергетической эффективности на объектах теплоэнергетики за счет средств областного бюджета</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52100S5010 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1 795 289,00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1 466 224,24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329 064,76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1403 52100S5010 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1 795 289,00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1 466 224,24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329 064,76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Иные межбюджетные трансферты</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200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1403 52100S5010 540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1 795 289,00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1 466 224,24</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329 064,76</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Результат кассового исполнения бюджета (дефицит/</w:t>
            </w:r>
            <w:proofErr w:type="spellStart"/>
            <w:r w:rsidRPr="00545370">
              <w:rPr>
                <w:color w:val="000000"/>
              </w:rPr>
              <w:t>профицит</w:t>
            </w:r>
            <w:proofErr w:type="spellEnd"/>
            <w:r w:rsidRPr="00545370">
              <w:rPr>
                <w:color w:val="000000"/>
              </w:rPr>
              <w:t>)</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450</w:t>
            </w:r>
          </w:p>
        </w:tc>
        <w:tc>
          <w:tcPr>
            <w:tcW w:w="2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X</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-6 761 852,00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-253 798,68</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bl>
    <w:p w:rsidR="00A53F94" w:rsidRPr="00545370" w:rsidRDefault="00A53F94" w:rsidP="00A53F94"/>
    <w:p w:rsidR="00A53F94" w:rsidRPr="00545370" w:rsidRDefault="00A53F94" w:rsidP="00A53F94"/>
    <w:p w:rsidR="00A53F94" w:rsidRPr="00545370" w:rsidRDefault="00A53F94" w:rsidP="00A53F94"/>
    <w:tbl>
      <w:tblPr>
        <w:tblW w:w="14520" w:type="dxa"/>
        <w:tblInd w:w="78" w:type="dxa"/>
        <w:tblLook w:val="04A0"/>
      </w:tblPr>
      <w:tblGrid>
        <w:gridCol w:w="7133"/>
        <w:gridCol w:w="797"/>
        <w:gridCol w:w="2107"/>
        <w:gridCol w:w="1495"/>
        <w:gridCol w:w="1403"/>
        <w:gridCol w:w="1585"/>
      </w:tblGrid>
      <w:tr w:rsidR="00D04BC7" w:rsidRPr="00545370" w:rsidTr="00D04BC7">
        <w:trPr>
          <w:trHeight w:val="308"/>
        </w:trPr>
        <w:tc>
          <w:tcPr>
            <w:tcW w:w="14520" w:type="dxa"/>
            <w:gridSpan w:val="6"/>
            <w:tcBorders>
              <w:top w:val="nil"/>
              <w:left w:val="nil"/>
              <w:bottom w:val="nil"/>
              <w:right w:val="nil"/>
            </w:tcBorders>
            <w:shd w:val="clear" w:color="auto" w:fill="auto"/>
            <w:vAlign w:val="center"/>
            <w:hideMark/>
          </w:tcPr>
          <w:p w:rsidR="00545370" w:rsidRPr="00545370" w:rsidRDefault="00545370" w:rsidP="00D04BC7">
            <w:pPr>
              <w:widowControl/>
              <w:autoSpaceDE/>
              <w:autoSpaceDN/>
              <w:adjustRightInd/>
              <w:jc w:val="center"/>
              <w:rPr>
                <w:b/>
                <w:bCs/>
                <w:color w:val="000000"/>
              </w:rPr>
            </w:pPr>
          </w:p>
          <w:p w:rsidR="00545370" w:rsidRPr="00545370" w:rsidRDefault="00545370" w:rsidP="00D04BC7">
            <w:pPr>
              <w:widowControl/>
              <w:autoSpaceDE/>
              <w:autoSpaceDN/>
              <w:adjustRightInd/>
              <w:jc w:val="center"/>
              <w:rPr>
                <w:b/>
                <w:bCs/>
                <w:color w:val="000000"/>
              </w:rPr>
            </w:pPr>
          </w:p>
          <w:p w:rsidR="00545370" w:rsidRPr="00545370" w:rsidRDefault="00545370" w:rsidP="00D04BC7">
            <w:pPr>
              <w:widowControl/>
              <w:autoSpaceDE/>
              <w:autoSpaceDN/>
              <w:adjustRightInd/>
              <w:jc w:val="center"/>
              <w:rPr>
                <w:b/>
                <w:bCs/>
                <w:color w:val="000000"/>
              </w:rPr>
            </w:pPr>
          </w:p>
          <w:p w:rsidR="00545370" w:rsidRPr="00545370" w:rsidRDefault="00545370" w:rsidP="00D04BC7">
            <w:pPr>
              <w:widowControl/>
              <w:autoSpaceDE/>
              <w:autoSpaceDN/>
              <w:adjustRightInd/>
              <w:jc w:val="center"/>
              <w:rPr>
                <w:b/>
                <w:bCs/>
                <w:color w:val="000000"/>
              </w:rPr>
            </w:pPr>
          </w:p>
          <w:p w:rsidR="00545370" w:rsidRPr="00545370" w:rsidRDefault="00545370" w:rsidP="00D04BC7">
            <w:pPr>
              <w:widowControl/>
              <w:autoSpaceDE/>
              <w:autoSpaceDN/>
              <w:adjustRightInd/>
              <w:jc w:val="center"/>
              <w:rPr>
                <w:b/>
                <w:bCs/>
                <w:color w:val="000000"/>
              </w:rPr>
            </w:pPr>
          </w:p>
          <w:p w:rsidR="00D04BC7" w:rsidRPr="00545370" w:rsidRDefault="00D04BC7" w:rsidP="00D04BC7">
            <w:pPr>
              <w:widowControl/>
              <w:autoSpaceDE/>
              <w:autoSpaceDN/>
              <w:adjustRightInd/>
              <w:jc w:val="center"/>
              <w:rPr>
                <w:b/>
                <w:bCs/>
                <w:color w:val="000000"/>
              </w:rPr>
            </w:pPr>
            <w:r w:rsidRPr="00545370">
              <w:rPr>
                <w:b/>
                <w:bCs/>
                <w:color w:val="000000"/>
              </w:rPr>
              <w:t>3. Источники финансирования дефицита бюджета</w:t>
            </w:r>
          </w:p>
        </w:tc>
      </w:tr>
      <w:tr w:rsidR="00D04BC7" w:rsidRPr="00545370" w:rsidTr="00D04BC7">
        <w:trPr>
          <w:trHeight w:val="1170"/>
        </w:trPr>
        <w:tc>
          <w:tcPr>
            <w:tcW w:w="75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lastRenderedPageBreak/>
              <w:t>Наименование показателя</w:t>
            </w:r>
          </w:p>
        </w:tc>
        <w:tc>
          <w:tcPr>
            <w:tcW w:w="64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Код строки</w:t>
            </w:r>
          </w:p>
        </w:tc>
        <w:tc>
          <w:tcPr>
            <w:tcW w:w="21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Код источника финансирования дефицита бюджета по бюджетной классификации</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Утвержденные бюджетные назначения</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Исполнено</w:t>
            </w:r>
          </w:p>
        </w:tc>
        <w:tc>
          <w:tcPr>
            <w:tcW w:w="1420" w:type="dxa"/>
            <w:tcBorders>
              <w:top w:val="single" w:sz="4" w:space="0" w:color="000000"/>
              <w:left w:val="nil"/>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Неисполненные назначения</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1</w:t>
            </w:r>
          </w:p>
        </w:tc>
        <w:tc>
          <w:tcPr>
            <w:tcW w:w="64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2</w:t>
            </w:r>
          </w:p>
        </w:tc>
        <w:tc>
          <w:tcPr>
            <w:tcW w:w="21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3</w:t>
            </w:r>
          </w:p>
        </w:tc>
        <w:tc>
          <w:tcPr>
            <w:tcW w:w="14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4</w:t>
            </w:r>
          </w:p>
        </w:tc>
        <w:tc>
          <w:tcPr>
            <w:tcW w:w="14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5</w:t>
            </w:r>
          </w:p>
        </w:tc>
        <w:tc>
          <w:tcPr>
            <w:tcW w:w="1420" w:type="dxa"/>
            <w:tcBorders>
              <w:top w:val="nil"/>
              <w:left w:val="nil"/>
              <w:bottom w:val="single" w:sz="8" w:space="0" w:color="000000"/>
              <w:right w:val="single" w:sz="4" w:space="0" w:color="000000"/>
            </w:tcBorders>
            <w:shd w:val="clear" w:color="auto" w:fill="auto"/>
            <w:vAlign w:val="center"/>
            <w:hideMark/>
          </w:tcPr>
          <w:p w:rsidR="00D04BC7" w:rsidRPr="00545370" w:rsidRDefault="00D04BC7" w:rsidP="00D04BC7">
            <w:pPr>
              <w:widowControl/>
              <w:autoSpaceDE/>
              <w:autoSpaceDN/>
              <w:adjustRightInd/>
              <w:jc w:val="center"/>
              <w:rPr>
                <w:color w:val="000000"/>
              </w:rPr>
            </w:pPr>
            <w:r w:rsidRPr="00545370">
              <w:rPr>
                <w:color w:val="000000"/>
              </w:rPr>
              <w:t>6</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 xml:space="preserve">Источники финансирования дефицита бюджета - ВСЕГО </w:t>
            </w:r>
            <w:r w:rsidRPr="00545370">
              <w:rPr>
                <w:color w:val="000000"/>
              </w:rPr>
              <w:br/>
              <w:t>В том числе:</w:t>
            </w:r>
          </w:p>
        </w:tc>
        <w:tc>
          <w:tcPr>
            <w:tcW w:w="640"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500</w:t>
            </w:r>
          </w:p>
        </w:tc>
        <w:tc>
          <w:tcPr>
            <w:tcW w:w="2120"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X</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6 761 852,00</w:t>
            </w:r>
          </w:p>
        </w:tc>
        <w:tc>
          <w:tcPr>
            <w:tcW w:w="1420" w:type="dxa"/>
            <w:tcBorders>
              <w:top w:val="single" w:sz="4" w:space="0" w:color="000000"/>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253 798,68</w:t>
            </w:r>
          </w:p>
        </w:tc>
        <w:tc>
          <w:tcPr>
            <w:tcW w:w="1420" w:type="dxa"/>
            <w:tcBorders>
              <w:top w:val="single" w:sz="4" w:space="0" w:color="000000"/>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6 508 053,32</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источники внутреннего финансирования бюджета</w:t>
            </w:r>
            <w:proofErr w:type="gramStart"/>
            <w:r w:rsidRPr="00545370">
              <w:rPr>
                <w:color w:val="000000"/>
              </w:rPr>
              <w:t xml:space="preserve"> </w:t>
            </w:r>
            <w:r w:rsidRPr="00545370">
              <w:rPr>
                <w:color w:val="000000"/>
              </w:rPr>
              <w:br/>
              <w:t>И</w:t>
            </w:r>
            <w:proofErr w:type="gramEnd"/>
            <w:r w:rsidRPr="00545370">
              <w:rPr>
                <w:color w:val="000000"/>
              </w:rPr>
              <w:t>з них: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X</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3 847 000,00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4 500 000,00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Кредиты кредитных организаций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000 01020000000000000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9 847 000,00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10 500 000,00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-653 000,00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Получение кредитов от кредитных организаций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000 01020000000000700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11 647 000,00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647 000,00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Получение кредитов от кредитных организаций бюджетами муниципальных районов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903 01020000050000710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11 647 000,00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11 000 000,00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647 000,00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Погашение кредитов, предоставленных кредитными организациями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000 01020000000000800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-1 800 000,00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-1 300 000,00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Погашение бюджетами муниципальных районов кредитов от кредитных организаций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903 01020000050000810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-1 800 000,00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-500 000,00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-1 300 000,00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Бюджетные кредиты от других бюджетов бюджетной системы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000 01030000000000000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Бюджетные кредиты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000 01030100000000000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-6 000 000,00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Получение бюджетных кредитов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000 01030100000000700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903 01030100050000710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Погашение бюджетных кредитов, полученных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000 01030100000000800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520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903 01030100050000810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-7 000 000,00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-7 000 000,00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0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источники внешнего финансирования бюджета</w:t>
            </w:r>
            <w:proofErr w:type="gramStart"/>
            <w:r w:rsidRPr="00545370">
              <w:rPr>
                <w:color w:val="000000"/>
              </w:rPr>
              <w:t xml:space="preserve"> </w:t>
            </w:r>
            <w:r w:rsidRPr="00545370">
              <w:rPr>
                <w:color w:val="000000"/>
              </w:rPr>
              <w:br/>
              <w:t>И</w:t>
            </w:r>
            <w:proofErr w:type="gramEnd"/>
            <w:r w:rsidRPr="00545370">
              <w:rPr>
                <w:color w:val="000000"/>
              </w:rPr>
              <w:t>з них:</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620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X</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Изменение остатков средств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700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000 01000000000000000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2 914 852,00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-4 246 201,32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7 161 053,32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Изменение остатков средств на счетах по учету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700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000 01050000000000000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2 914 852,00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-4 246 201,32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7 161 053,32</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Увеличение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710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000 01050000000000500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-212 081 896,00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-134 507 851,02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Увеличение прочих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710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000 01050200000000500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-212 081 896,00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-134 507 851,02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lastRenderedPageBreak/>
              <w:t>Увеличение прочих остатков денежных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710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000 01050201000000510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-212 081 896,00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-134 507 851,02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Увеличение прочих остатков денежных средств бюджетов муниципальных районов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710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000 01050201050000510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-212 081 896,00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-134 507 851,02</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Уменьшение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000 01050000000000600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214 996 748,00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130 261 649,70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Уменьшение прочих остатков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000 01050200000000600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214 996 748,00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130 261 649,70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Уменьшение прочих остатков денежных средств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000 01050201000000610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214 996 748,00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130 261 649,70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255"/>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Уменьшение прочих остатков денежных средств бюджетов муниципальных районов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000 01050201050000610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214 996 748,00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130 261 649,70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Увеличение финансовых активов, являющихся иными источниками внутреннего финансирования дефицитов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710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000 01060000000000500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r w:rsidR="00D04BC7" w:rsidRPr="00545370" w:rsidTr="00D04BC7">
        <w:trPr>
          <w:trHeight w:val="450"/>
        </w:trPr>
        <w:tc>
          <w:tcPr>
            <w:tcW w:w="7500" w:type="dxa"/>
            <w:tcBorders>
              <w:top w:val="nil"/>
              <w:left w:val="single" w:sz="4" w:space="0" w:color="000000"/>
              <w:bottom w:val="single" w:sz="4" w:space="0" w:color="000000"/>
              <w:right w:val="single" w:sz="4" w:space="0" w:color="000000"/>
            </w:tcBorders>
            <w:shd w:val="clear" w:color="auto" w:fill="auto"/>
            <w:hideMark/>
          </w:tcPr>
          <w:p w:rsidR="00D04BC7" w:rsidRPr="00545370" w:rsidRDefault="00D04BC7" w:rsidP="00D04BC7">
            <w:pPr>
              <w:widowControl/>
              <w:autoSpaceDE/>
              <w:autoSpaceDN/>
              <w:adjustRightInd/>
              <w:rPr>
                <w:color w:val="000000"/>
              </w:rPr>
            </w:pPr>
            <w:r w:rsidRPr="00545370">
              <w:rPr>
                <w:color w:val="000000"/>
              </w:rPr>
              <w:t>Уменьшение финансовых активов, являющихся иными источниками внутреннего финансирования дефицитов бюджетов</w:t>
            </w:r>
          </w:p>
        </w:tc>
        <w:tc>
          <w:tcPr>
            <w:tcW w:w="640" w:type="dxa"/>
            <w:tcBorders>
              <w:top w:val="nil"/>
              <w:left w:val="single" w:sz="8" w:space="0" w:color="000000"/>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720</w:t>
            </w:r>
          </w:p>
        </w:tc>
        <w:tc>
          <w:tcPr>
            <w:tcW w:w="21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center"/>
              <w:rPr>
                <w:color w:val="000000"/>
              </w:rPr>
            </w:pPr>
            <w:r w:rsidRPr="00545370">
              <w:rPr>
                <w:color w:val="000000"/>
              </w:rPr>
              <w:t>000 01060000000000600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4"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c>
          <w:tcPr>
            <w:tcW w:w="1420" w:type="dxa"/>
            <w:tcBorders>
              <w:top w:val="nil"/>
              <w:left w:val="nil"/>
              <w:bottom w:val="single" w:sz="4" w:space="0" w:color="000000"/>
              <w:right w:val="single" w:sz="8" w:space="0" w:color="000000"/>
            </w:tcBorders>
            <w:shd w:val="clear" w:color="auto" w:fill="auto"/>
            <w:vAlign w:val="bottom"/>
            <w:hideMark/>
          </w:tcPr>
          <w:p w:rsidR="00D04BC7" w:rsidRPr="00545370" w:rsidRDefault="00D04BC7" w:rsidP="00D04BC7">
            <w:pPr>
              <w:widowControl/>
              <w:autoSpaceDE/>
              <w:autoSpaceDN/>
              <w:adjustRightInd/>
              <w:jc w:val="right"/>
              <w:rPr>
                <w:color w:val="000000"/>
              </w:rPr>
            </w:pPr>
            <w:r w:rsidRPr="00545370">
              <w:rPr>
                <w:color w:val="000000"/>
              </w:rPr>
              <w:t>0,00</w:t>
            </w:r>
          </w:p>
        </w:tc>
      </w:tr>
    </w:tbl>
    <w:p w:rsidR="00A53F94" w:rsidRPr="00545370" w:rsidRDefault="00A53F94" w:rsidP="00A53F94"/>
    <w:p w:rsidR="00A53F94" w:rsidRPr="00545370" w:rsidRDefault="00036299" w:rsidP="00036299">
      <w:pPr>
        <w:jc w:val="center"/>
      </w:pPr>
      <w:r w:rsidRPr="00545370">
        <w:t>*      *      *      *      *      *      *</w:t>
      </w:r>
    </w:p>
    <w:p w:rsidR="00A51216" w:rsidRDefault="00A51216" w:rsidP="00A53F94">
      <w:pPr>
        <w:sectPr w:rsidR="00A51216" w:rsidSect="00A51216">
          <w:pgSz w:w="16840" w:h="11907" w:orient="landscape" w:code="9"/>
          <w:pgMar w:top="709" w:right="1134" w:bottom="851" w:left="1134" w:header="0" w:footer="0" w:gutter="0"/>
          <w:cols w:space="720"/>
          <w:docGrid w:linePitch="272"/>
        </w:sectPr>
      </w:pPr>
    </w:p>
    <w:p w:rsidR="00A53F94" w:rsidRPr="00545370" w:rsidRDefault="00A53F94" w:rsidP="00A53F94"/>
    <w:p w:rsidR="00A53F94" w:rsidRPr="00545370" w:rsidRDefault="00A53F94" w:rsidP="00A53F94"/>
    <w:p w:rsidR="00036299" w:rsidRPr="00545370" w:rsidRDefault="00036299" w:rsidP="00A53F94"/>
    <w:p w:rsidR="00036299" w:rsidRPr="00545370" w:rsidRDefault="00036299" w:rsidP="00036299">
      <w:pPr>
        <w:pStyle w:val="af4"/>
        <w:jc w:val="center"/>
      </w:pPr>
    </w:p>
    <w:p w:rsidR="00036299" w:rsidRPr="00545370" w:rsidRDefault="00036299" w:rsidP="00036299">
      <w:pPr>
        <w:pStyle w:val="af4"/>
        <w:jc w:val="right"/>
      </w:pPr>
    </w:p>
    <w:p w:rsidR="00036299" w:rsidRPr="00545370" w:rsidRDefault="00036299" w:rsidP="00036299">
      <w:pPr>
        <w:jc w:val="center"/>
        <w:rPr>
          <w:spacing w:val="50"/>
        </w:rPr>
      </w:pPr>
      <w:r w:rsidRPr="00545370">
        <w:rPr>
          <w:spacing w:val="50"/>
        </w:rPr>
        <w:t>СОБРАНИЕ ДЕПУТАТОВ</w:t>
      </w:r>
    </w:p>
    <w:p w:rsidR="00036299" w:rsidRPr="00545370" w:rsidRDefault="00036299" w:rsidP="00036299">
      <w:pPr>
        <w:jc w:val="center"/>
        <w:rPr>
          <w:spacing w:val="50"/>
        </w:rPr>
      </w:pPr>
      <w:r w:rsidRPr="00545370">
        <w:rPr>
          <w:spacing w:val="50"/>
        </w:rPr>
        <w:t>ОСТРОВСКОГО МУНИЦИПАЛЬНОГО РАЙОНА</w:t>
      </w:r>
    </w:p>
    <w:p w:rsidR="00036299" w:rsidRPr="00545370" w:rsidRDefault="00036299" w:rsidP="00036299">
      <w:pPr>
        <w:jc w:val="center"/>
        <w:rPr>
          <w:spacing w:val="50"/>
        </w:rPr>
      </w:pPr>
      <w:r w:rsidRPr="00545370">
        <w:rPr>
          <w:spacing w:val="50"/>
        </w:rPr>
        <w:t>КОСТРОМСКОЙ ОБЛАСТИ</w:t>
      </w:r>
    </w:p>
    <w:p w:rsidR="00036299" w:rsidRPr="00545370" w:rsidRDefault="00036299" w:rsidP="00036299">
      <w:pPr>
        <w:jc w:val="center"/>
        <w:rPr>
          <w:spacing w:val="50"/>
        </w:rPr>
      </w:pPr>
      <w:r w:rsidRPr="00545370">
        <w:rPr>
          <w:spacing w:val="50"/>
        </w:rPr>
        <w:t>ПЯТОГО СОЗЫВА</w:t>
      </w:r>
    </w:p>
    <w:p w:rsidR="00036299" w:rsidRPr="00545370" w:rsidRDefault="00036299" w:rsidP="00036299">
      <w:pPr>
        <w:jc w:val="center"/>
        <w:rPr>
          <w:spacing w:val="50"/>
        </w:rPr>
      </w:pPr>
    </w:p>
    <w:p w:rsidR="00036299" w:rsidRPr="00545370" w:rsidRDefault="00036299" w:rsidP="00036299">
      <w:pPr>
        <w:jc w:val="center"/>
        <w:rPr>
          <w:spacing w:val="50"/>
        </w:rPr>
      </w:pPr>
      <w:r w:rsidRPr="00545370">
        <w:rPr>
          <w:spacing w:val="50"/>
        </w:rPr>
        <w:t>РЕШЕНИЕ</w:t>
      </w:r>
    </w:p>
    <w:p w:rsidR="00036299" w:rsidRPr="00545370" w:rsidRDefault="00036299" w:rsidP="00036299">
      <w:pPr>
        <w:jc w:val="center"/>
      </w:pPr>
    </w:p>
    <w:p w:rsidR="00036299" w:rsidRPr="00545370" w:rsidRDefault="00036299" w:rsidP="00036299">
      <w:pPr>
        <w:jc w:val="center"/>
      </w:pPr>
    </w:p>
    <w:p w:rsidR="00036299" w:rsidRPr="00545370" w:rsidRDefault="00036299" w:rsidP="00036299">
      <w:pPr>
        <w:jc w:val="center"/>
      </w:pPr>
    </w:p>
    <w:p w:rsidR="00036299" w:rsidRPr="00545370" w:rsidRDefault="00036299" w:rsidP="00036299">
      <w:pPr>
        <w:ind w:firstLine="284"/>
      </w:pPr>
      <w:r w:rsidRPr="00545370">
        <w:t xml:space="preserve">От  21.07.2017 года     №  158                                                 п. </w:t>
      </w:r>
      <w:proofErr w:type="gramStart"/>
      <w:r w:rsidRPr="00545370">
        <w:t>Островское</w:t>
      </w:r>
      <w:proofErr w:type="gramEnd"/>
    </w:p>
    <w:p w:rsidR="00036299" w:rsidRPr="00545370" w:rsidRDefault="00036299" w:rsidP="00036299">
      <w:pPr>
        <w:pStyle w:val="af4"/>
        <w:jc w:val="right"/>
      </w:pPr>
    </w:p>
    <w:p w:rsidR="00036299" w:rsidRPr="00545370" w:rsidRDefault="00036299" w:rsidP="00036299">
      <w:pPr>
        <w:jc w:val="center"/>
      </w:pPr>
      <w:r w:rsidRPr="00545370">
        <w:t>Об итогах работы МО МВД России «Островский»</w:t>
      </w:r>
    </w:p>
    <w:p w:rsidR="00036299" w:rsidRPr="00545370" w:rsidRDefault="00036299" w:rsidP="00036299">
      <w:pPr>
        <w:jc w:val="center"/>
      </w:pPr>
      <w:r w:rsidRPr="00545370">
        <w:t>на территории Островского муниципального</w:t>
      </w:r>
    </w:p>
    <w:p w:rsidR="00036299" w:rsidRPr="00545370" w:rsidRDefault="00036299" w:rsidP="00036299">
      <w:pPr>
        <w:jc w:val="center"/>
      </w:pPr>
      <w:r w:rsidRPr="00545370">
        <w:t>района за первое полугодие 2017 года</w:t>
      </w:r>
    </w:p>
    <w:p w:rsidR="00036299" w:rsidRPr="00545370" w:rsidRDefault="00036299" w:rsidP="00036299">
      <w:pPr>
        <w:jc w:val="center"/>
      </w:pPr>
    </w:p>
    <w:p w:rsidR="00036299" w:rsidRPr="00545370" w:rsidRDefault="00036299" w:rsidP="00036299">
      <w:pPr>
        <w:jc w:val="center"/>
      </w:pPr>
    </w:p>
    <w:p w:rsidR="00036299" w:rsidRPr="00545370" w:rsidRDefault="00036299" w:rsidP="00036299">
      <w:pPr>
        <w:jc w:val="both"/>
      </w:pPr>
      <w:r w:rsidRPr="00545370">
        <w:t xml:space="preserve">  Заслушав и обсудив представленную информацию об итогах работы МО МВД России «Островский» на территории Островского муниципального района за первое полугодие 2017 года,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036299" w:rsidRPr="00545370" w:rsidRDefault="00036299" w:rsidP="00036299">
      <w:pPr>
        <w:jc w:val="both"/>
      </w:pPr>
    </w:p>
    <w:p w:rsidR="00036299" w:rsidRPr="00545370" w:rsidRDefault="00036299" w:rsidP="00036299">
      <w:pPr>
        <w:jc w:val="both"/>
      </w:pPr>
    </w:p>
    <w:p w:rsidR="00036299" w:rsidRPr="00545370" w:rsidRDefault="00036299" w:rsidP="00036299">
      <w:pPr>
        <w:numPr>
          <w:ilvl w:val="0"/>
          <w:numId w:val="6"/>
        </w:numPr>
        <w:suppressAutoHyphens/>
        <w:autoSpaceDE/>
        <w:autoSpaceDN/>
        <w:adjustRightInd/>
        <w:jc w:val="both"/>
      </w:pPr>
      <w:r w:rsidRPr="00545370">
        <w:t>Информацию  об итогах работы МО МВД России «Островский» на территории Островского муниципального района за первое полугодие 2017 года  принять к сведению.</w:t>
      </w:r>
    </w:p>
    <w:p w:rsidR="00036299" w:rsidRPr="00545370" w:rsidRDefault="00036299" w:rsidP="00036299">
      <w:pPr>
        <w:numPr>
          <w:ilvl w:val="0"/>
          <w:numId w:val="6"/>
        </w:numPr>
        <w:suppressAutoHyphens/>
        <w:autoSpaceDE/>
        <w:autoSpaceDN/>
        <w:adjustRightInd/>
        <w:jc w:val="both"/>
      </w:pPr>
      <w:r w:rsidRPr="00545370">
        <w:t>Настоящее решение опубликовать в информационном бюллетене «Районные новости».</w:t>
      </w:r>
    </w:p>
    <w:p w:rsidR="00036299" w:rsidRPr="00545370" w:rsidRDefault="00036299" w:rsidP="00036299">
      <w:pPr>
        <w:numPr>
          <w:ilvl w:val="0"/>
          <w:numId w:val="6"/>
        </w:numPr>
        <w:suppressAutoHyphens/>
        <w:autoSpaceDE/>
        <w:autoSpaceDN/>
        <w:adjustRightInd/>
        <w:jc w:val="both"/>
      </w:pPr>
      <w:r w:rsidRPr="00545370">
        <w:t>Настоящее решение вступает в силу со дня его подписания.</w:t>
      </w:r>
    </w:p>
    <w:p w:rsidR="00036299" w:rsidRPr="00545370" w:rsidRDefault="00036299" w:rsidP="00036299">
      <w:pPr>
        <w:tabs>
          <w:tab w:val="left" w:pos="665"/>
        </w:tabs>
        <w:ind w:left="117" w:firstLine="13"/>
        <w:jc w:val="both"/>
      </w:pPr>
    </w:p>
    <w:p w:rsidR="00036299" w:rsidRPr="00545370" w:rsidRDefault="00036299" w:rsidP="00036299">
      <w:pPr>
        <w:tabs>
          <w:tab w:val="left" w:pos="665"/>
        </w:tabs>
        <w:ind w:left="117" w:firstLine="13"/>
        <w:jc w:val="both"/>
      </w:pPr>
    </w:p>
    <w:p w:rsidR="00036299" w:rsidRPr="00545370" w:rsidRDefault="00036299" w:rsidP="00036299">
      <w:pPr>
        <w:tabs>
          <w:tab w:val="left" w:pos="665"/>
        </w:tabs>
        <w:ind w:left="117" w:firstLine="13"/>
        <w:jc w:val="both"/>
      </w:pPr>
    </w:p>
    <w:p w:rsidR="00036299" w:rsidRPr="00545370" w:rsidRDefault="00036299" w:rsidP="00036299">
      <w:pPr>
        <w:tabs>
          <w:tab w:val="left" w:pos="699"/>
        </w:tabs>
        <w:ind w:left="117" w:firstLine="13"/>
        <w:jc w:val="both"/>
      </w:pPr>
    </w:p>
    <w:p w:rsidR="00036299" w:rsidRPr="00545370" w:rsidRDefault="00036299" w:rsidP="00036299">
      <w:pPr>
        <w:tabs>
          <w:tab w:val="left" w:pos="665"/>
        </w:tabs>
        <w:ind w:left="117" w:firstLine="13"/>
        <w:jc w:val="both"/>
      </w:pPr>
    </w:p>
    <w:p w:rsidR="00036299" w:rsidRPr="00545370" w:rsidRDefault="00036299" w:rsidP="00036299">
      <w:pPr>
        <w:tabs>
          <w:tab w:val="left" w:pos="665"/>
        </w:tabs>
        <w:ind w:left="117" w:firstLine="13"/>
        <w:jc w:val="both"/>
      </w:pPr>
    </w:p>
    <w:p w:rsidR="00036299" w:rsidRPr="00545370" w:rsidRDefault="00036299" w:rsidP="00036299">
      <w:pPr>
        <w:tabs>
          <w:tab w:val="left" w:pos="665"/>
        </w:tabs>
        <w:jc w:val="both"/>
      </w:pPr>
    </w:p>
    <w:p w:rsidR="00036299" w:rsidRPr="00545370" w:rsidRDefault="00036299" w:rsidP="00036299">
      <w:pPr>
        <w:tabs>
          <w:tab w:val="left" w:pos="665"/>
        </w:tabs>
        <w:jc w:val="both"/>
      </w:pPr>
    </w:p>
    <w:p w:rsidR="00036299" w:rsidRPr="00545370" w:rsidRDefault="00036299" w:rsidP="00036299">
      <w:pPr>
        <w:tabs>
          <w:tab w:val="left" w:pos="665"/>
        </w:tabs>
        <w:jc w:val="both"/>
      </w:pPr>
      <w:r w:rsidRPr="00545370">
        <w:t xml:space="preserve"> Глава Островского муниципального района:                                         Г.А.Полякова   </w:t>
      </w:r>
    </w:p>
    <w:p w:rsidR="00036299" w:rsidRPr="00545370" w:rsidRDefault="00036299" w:rsidP="00036299">
      <w:pPr>
        <w:tabs>
          <w:tab w:val="left" w:pos="665"/>
        </w:tabs>
        <w:jc w:val="both"/>
      </w:pPr>
      <w:r w:rsidRPr="00545370">
        <w:t xml:space="preserve"> </w:t>
      </w:r>
    </w:p>
    <w:p w:rsidR="00036299" w:rsidRPr="00545370" w:rsidRDefault="00036299" w:rsidP="00036299">
      <w:pPr>
        <w:jc w:val="both"/>
      </w:pPr>
      <w:r w:rsidRPr="00545370">
        <w:t xml:space="preserve">  Председатель Собрания депутатов</w:t>
      </w:r>
    </w:p>
    <w:p w:rsidR="00036299" w:rsidRPr="00545370" w:rsidRDefault="00036299" w:rsidP="00036299">
      <w:pPr>
        <w:jc w:val="both"/>
      </w:pPr>
      <w:r w:rsidRPr="00545370">
        <w:t xml:space="preserve">  Островского муниципального района:                                                  А.А.Смирнов</w:t>
      </w:r>
    </w:p>
    <w:p w:rsidR="00A53F94" w:rsidRPr="00545370" w:rsidRDefault="00A53F94" w:rsidP="00A53F94"/>
    <w:p w:rsidR="00A53F94" w:rsidRPr="00545370" w:rsidRDefault="00A53F94" w:rsidP="00A53F94"/>
    <w:p w:rsidR="00A53F94" w:rsidRPr="00545370" w:rsidRDefault="00A53F94" w:rsidP="00A53F94"/>
    <w:p w:rsidR="00A53F94" w:rsidRPr="00545370" w:rsidRDefault="00A53F94" w:rsidP="00A53F94"/>
    <w:p w:rsidR="00A53F94" w:rsidRPr="00545370" w:rsidRDefault="00A53F94" w:rsidP="00A53F94"/>
    <w:p w:rsidR="00036299" w:rsidRPr="00545370" w:rsidRDefault="00036299" w:rsidP="00036299">
      <w:pPr>
        <w:jc w:val="center"/>
      </w:pPr>
      <w:r w:rsidRPr="00545370">
        <w:t>*      *      *      *      *      *      *</w:t>
      </w:r>
    </w:p>
    <w:p w:rsidR="00A53F94" w:rsidRPr="00545370" w:rsidRDefault="00A53F94" w:rsidP="00A53F94"/>
    <w:p w:rsidR="00A53F94" w:rsidRPr="00545370" w:rsidRDefault="00A53F94" w:rsidP="00A53F94"/>
    <w:p w:rsidR="00036299" w:rsidRPr="00545370" w:rsidRDefault="00036299" w:rsidP="00A53F94"/>
    <w:p w:rsidR="00036299" w:rsidRPr="00545370" w:rsidRDefault="00036299" w:rsidP="00545370">
      <w:pPr>
        <w:shd w:val="clear" w:color="auto" w:fill="FFFFFF"/>
      </w:pPr>
    </w:p>
    <w:p w:rsidR="00036299" w:rsidRPr="00545370" w:rsidRDefault="00036299" w:rsidP="00036299">
      <w:pPr>
        <w:shd w:val="clear" w:color="auto" w:fill="FFFFFF"/>
        <w:jc w:val="center"/>
      </w:pPr>
    </w:p>
    <w:p w:rsidR="00036299" w:rsidRPr="00545370" w:rsidRDefault="00036299" w:rsidP="00036299">
      <w:pPr>
        <w:shd w:val="clear" w:color="auto" w:fill="FFFFFF"/>
        <w:jc w:val="center"/>
      </w:pPr>
    </w:p>
    <w:p w:rsidR="00036299" w:rsidRPr="00545370" w:rsidRDefault="00036299" w:rsidP="00036299">
      <w:pPr>
        <w:shd w:val="clear" w:color="auto" w:fill="FFFFFF"/>
        <w:jc w:val="center"/>
      </w:pPr>
    </w:p>
    <w:p w:rsidR="00545370" w:rsidRPr="00545370" w:rsidRDefault="00545370" w:rsidP="00036299">
      <w:pPr>
        <w:shd w:val="clear" w:color="auto" w:fill="FFFFFF"/>
        <w:jc w:val="center"/>
      </w:pPr>
    </w:p>
    <w:p w:rsidR="00545370" w:rsidRPr="00545370" w:rsidRDefault="00545370" w:rsidP="00036299">
      <w:pPr>
        <w:shd w:val="clear" w:color="auto" w:fill="FFFFFF"/>
        <w:jc w:val="center"/>
      </w:pPr>
    </w:p>
    <w:p w:rsidR="00545370" w:rsidRPr="00545370" w:rsidRDefault="00545370" w:rsidP="00036299">
      <w:pPr>
        <w:shd w:val="clear" w:color="auto" w:fill="FFFFFF"/>
        <w:jc w:val="center"/>
      </w:pPr>
    </w:p>
    <w:p w:rsidR="00036299" w:rsidRPr="00545370" w:rsidRDefault="00036299" w:rsidP="00036299">
      <w:pPr>
        <w:shd w:val="clear" w:color="auto" w:fill="FFFFFF"/>
        <w:jc w:val="center"/>
        <w:rPr>
          <w:spacing w:val="60"/>
        </w:rPr>
      </w:pPr>
    </w:p>
    <w:p w:rsidR="00036299" w:rsidRPr="00545370" w:rsidRDefault="00036299" w:rsidP="00036299">
      <w:pPr>
        <w:rPr>
          <w:spacing w:val="60"/>
        </w:rPr>
      </w:pPr>
    </w:p>
    <w:p w:rsidR="00036299" w:rsidRPr="00545370" w:rsidRDefault="00036299" w:rsidP="00036299">
      <w:pPr>
        <w:jc w:val="center"/>
        <w:rPr>
          <w:spacing w:val="60"/>
        </w:rPr>
      </w:pPr>
      <w:r w:rsidRPr="00545370">
        <w:rPr>
          <w:spacing w:val="60"/>
        </w:rPr>
        <w:t xml:space="preserve">СОБРАНИЕ ДЕПУТАТОВ     </w:t>
      </w:r>
    </w:p>
    <w:p w:rsidR="00036299" w:rsidRPr="00545370" w:rsidRDefault="00036299" w:rsidP="00036299">
      <w:pPr>
        <w:jc w:val="center"/>
        <w:rPr>
          <w:spacing w:val="60"/>
        </w:rPr>
      </w:pPr>
      <w:r w:rsidRPr="00545370">
        <w:rPr>
          <w:spacing w:val="60"/>
        </w:rPr>
        <w:t>ОСТРОВСКОГО МУНИЦИПАЛЬНОГО РАЙОНА</w:t>
      </w:r>
    </w:p>
    <w:p w:rsidR="00036299" w:rsidRPr="00545370" w:rsidRDefault="00036299" w:rsidP="00036299">
      <w:pPr>
        <w:jc w:val="center"/>
        <w:rPr>
          <w:spacing w:val="60"/>
        </w:rPr>
      </w:pPr>
      <w:r w:rsidRPr="00545370">
        <w:rPr>
          <w:spacing w:val="60"/>
        </w:rPr>
        <w:t>КОСТРОМСКОЙОБЛАСТИ</w:t>
      </w:r>
    </w:p>
    <w:p w:rsidR="00036299" w:rsidRPr="00545370" w:rsidRDefault="00036299" w:rsidP="00036299">
      <w:pPr>
        <w:jc w:val="center"/>
        <w:rPr>
          <w:spacing w:val="60"/>
        </w:rPr>
      </w:pPr>
      <w:r w:rsidRPr="00545370">
        <w:rPr>
          <w:spacing w:val="60"/>
        </w:rPr>
        <w:lastRenderedPageBreak/>
        <w:t>ПЯТОГО СОЗЫВА</w:t>
      </w:r>
    </w:p>
    <w:p w:rsidR="00036299" w:rsidRPr="00545370" w:rsidRDefault="00036299" w:rsidP="00036299">
      <w:pPr>
        <w:jc w:val="center"/>
        <w:rPr>
          <w:spacing w:val="60"/>
        </w:rPr>
      </w:pPr>
    </w:p>
    <w:p w:rsidR="00036299" w:rsidRPr="00545370" w:rsidRDefault="00036299" w:rsidP="00036299">
      <w:pPr>
        <w:jc w:val="center"/>
      </w:pPr>
      <w:proofErr w:type="gramStart"/>
      <w:r w:rsidRPr="00545370">
        <w:t>Р</w:t>
      </w:r>
      <w:proofErr w:type="gramEnd"/>
      <w:r w:rsidRPr="00545370">
        <w:t xml:space="preserve"> Е Ш Е Н И Е</w:t>
      </w:r>
    </w:p>
    <w:p w:rsidR="00036299" w:rsidRPr="00545370" w:rsidRDefault="00036299" w:rsidP="00036299">
      <w:r w:rsidRPr="00545370">
        <w:t xml:space="preserve">         </w:t>
      </w:r>
    </w:p>
    <w:p w:rsidR="00036299" w:rsidRPr="00545370" w:rsidRDefault="00036299" w:rsidP="00036299"/>
    <w:p w:rsidR="00036299" w:rsidRPr="00545370" w:rsidRDefault="00036299" w:rsidP="00036299">
      <w:pPr>
        <w:jc w:val="both"/>
      </w:pPr>
      <w:r w:rsidRPr="00545370">
        <w:t xml:space="preserve">от   21.07. 2017  года  № 159                                                        п. </w:t>
      </w:r>
      <w:proofErr w:type="gramStart"/>
      <w:r w:rsidRPr="00545370">
        <w:t>Островское</w:t>
      </w:r>
      <w:proofErr w:type="gramEnd"/>
    </w:p>
    <w:p w:rsidR="00036299" w:rsidRPr="00545370" w:rsidRDefault="00036299" w:rsidP="00036299">
      <w:pPr>
        <w:jc w:val="both"/>
      </w:pPr>
      <w:r w:rsidRPr="00545370">
        <w:t xml:space="preserve">                                                 </w:t>
      </w:r>
    </w:p>
    <w:p w:rsidR="00036299" w:rsidRPr="00545370" w:rsidRDefault="00036299" w:rsidP="00036299">
      <w:pPr>
        <w:pStyle w:val="ConsPlusNormal"/>
        <w:jc w:val="both"/>
        <w:rPr>
          <w:rFonts w:ascii="Times New Roman" w:hAnsi="Times New Roman" w:cs="Times New Roman"/>
          <w:b/>
          <w:bCs/>
          <w:sz w:val="20"/>
        </w:rPr>
      </w:pPr>
    </w:p>
    <w:p w:rsidR="00036299" w:rsidRPr="00545370" w:rsidRDefault="00036299" w:rsidP="00036299">
      <w:pPr>
        <w:pStyle w:val="ConsPlusNormal"/>
        <w:ind w:firstLine="540"/>
        <w:jc w:val="center"/>
        <w:rPr>
          <w:rFonts w:ascii="Times New Roman" w:hAnsi="Times New Roman" w:cs="Times New Roman"/>
          <w:bCs/>
          <w:sz w:val="20"/>
        </w:rPr>
      </w:pPr>
      <w:r w:rsidRPr="00545370">
        <w:rPr>
          <w:rFonts w:ascii="Times New Roman" w:hAnsi="Times New Roman" w:cs="Times New Roman"/>
          <w:bCs/>
          <w:sz w:val="20"/>
        </w:rPr>
        <w:t>Об утверждении Положения об администрации</w:t>
      </w:r>
    </w:p>
    <w:p w:rsidR="00036299" w:rsidRPr="00545370" w:rsidRDefault="00036299" w:rsidP="00036299">
      <w:pPr>
        <w:pStyle w:val="ConsPlusNormal"/>
        <w:ind w:firstLine="540"/>
        <w:jc w:val="center"/>
        <w:rPr>
          <w:rFonts w:ascii="Times New Roman" w:hAnsi="Times New Roman" w:cs="Times New Roman"/>
          <w:bCs/>
          <w:sz w:val="20"/>
        </w:rPr>
      </w:pPr>
      <w:r w:rsidRPr="00545370">
        <w:rPr>
          <w:rFonts w:ascii="Times New Roman" w:hAnsi="Times New Roman" w:cs="Times New Roman"/>
          <w:bCs/>
          <w:sz w:val="20"/>
        </w:rPr>
        <w:t>Островского муниципального района Костромской области</w:t>
      </w:r>
    </w:p>
    <w:p w:rsidR="00036299" w:rsidRPr="00545370" w:rsidRDefault="00036299" w:rsidP="00036299">
      <w:pPr>
        <w:pStyle w:val="ConsPlusNormal"/>
        <w:ind w:firstLine="540"/>
        <w:jc w:val="center"/>
        <w:rPr>
          <w:rFonts w:ascii="Times New Roman" w:hAnsi="Times New Roman" w:cs="Times New Roman"/>
          <w:bCs/>
          <w:sz w:val="20"/>
        </w:rPr>
      </w:pPr>
    </w:p>
    <w:p w:rsidR="00036299" w:rsidRPr="00545370" w:rsidRDefault="00036299" w:rsidP="00036299">
      <w:pPr>
        <w:pStyle w:val="ConsPlusNormal"/>
        <w:ind w:firstLine="540"/>
        <w:jc w:val="both"/>
        <w:rPr>
          <w:rFonts w:ascii="Times New Roman" w:hAnsi="Times New Roman" w:cs="Times New Roman"/>
          <w:sz w:val="20"/>
        </w:rPr>
      </w:pPr>
      <w:r w:rsidRPr="00545370">
        <w:rPr>
          <w:rFonts w:ascii="Times New Roman" w:hAnsi="Times New Roman" w:cs="Times New Roman"/>
          <w:sz w:val="20"/>
        </w:rPr>
        <w:t xml:space="preserve"> </w:t>
      </w:r>
    </w:p>
    <w:p w:rsidR="00036299" w:rsidRPr="00545370" w:rsidRDefault="00036299" w:rsidP="00036299">
      <w:pPr>
        <w:jc w:val="both"/>
      </w:pPr>
      <w:r w:rsidRPr="00545370">
        <w:t xml:space="preserve">         В целях совершенствования деятельности администрации Островского муниципального района Костромской области, в соответствии с Федеральным законом от 06.10.2003года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Костромской области, Собрание депутатов Островского муниципального района Костромской области РЕШИЛО:</w:t>
      </w:r>
    </w:p>
    <w:p w:rsidR="00036299" w:rsidRPr="00545370" w:rsidRDefault="00036299" w:rsidP="00036299">
      <w:pPr>
        <w:pStyle w:val="ConsPlusNormal"/>
        <w:jc w:val="both"/>
        <w:rPr>
          <w:rFonts w:ascii="Times New Roman" w:hAnsi="Times New Roman" w:cs="Times New Roman"/>
          <w:sz w:val="20"/>
        </w:rPr>
      </w:pPr>
      <w:r w:rsidRPr="00545370">
        <w:rPr>
          <w:rFonts w:ascii="Times New Roman" w:hAnsi="Times New Roman" w:cs="Times New Roman"/>
          <w:sz w:val="20"/>
        </w:rPr>
        <w:t>1. Утвердить прилагаемое Положение об администрации Островского муниципального района Костромской области.</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sz w:val="20"/>
        </w:rPr>
        <w:t>2. Решение Собрания депутатов Островского муниципального района Костромской области четвертого созыва от 22.04.2011года № 80 «</w:t>
      </w:r>
      <w:r w:rsidRPr="00545370">
        <w:rPr>
          <w:rFonts w:ascii="Times New Roman" w:hAnsi="Times New Roman" w:cs="Times New Roman"/>
          <w:bCs/>
          <w:sz w:val="20"/>
        </w:rPr>
        <w:t>Об утверждении Положения об администрации Островского муниципального района Костромской области</w:t>
      </w:r>
      <w:proofErr w:type="gramStart"/>
      <w:r w:rsidRPr="00545370">
        <w:rPr>
          <w:rFonts w:ascii="Times New Roman" w:hAnsi="Times New Roman" w:cs="Times New Roman"/>
          <w:bCs/>
          <w:sz w:val="20"/>
        </w:rPr>
        <w:t>»п</w:t>
      </w:r>
      <w:proofErr w:type="gramEnd"/>
      <w:r w:rsidRPr="00545370">
        <w:rPr>
          <w:rFonts w:ascii="Times New Roman" w:hAnsi="Times New Roman" w:cs="Times New Roman"/>
          <w:bCs/>
          <w:sz w:val="20"/>
        </w:rPr>
        <w:t>ризнать утратившим силу.</w:t>
      </w:r>
    </w:p>
    <w:p w:rsidR="00036299" w:rsidRPr="00545370" w:rsidRDefault="00036299" w:rsidP="00036299">
      <w:pPr>
        <w:jc w:val="both"/>
      </w:pPr>
      <w:r w:rsidRPr="00545370">
        <w:t xml:space="preserve"> 2. Настоящее решение подлежит официальному опубликованию в информационном бюллетене «Районные новости».</w:t>
      </w:r>
    </w:p>
    <w:p w:rsidR="00036299" w:rsidRPr="00545370" w:rsidRDefault="00036299" w:rsidP="00036299">
      <w:pPr>
        <w:ind w:left="51" w:hanging="354"/>
        <w:jc w:val="both"/>
      </w:pPr>
      <w:r w:rsidRPr="00545370">
        <w:t xml:space="preserve">       3. Настоящее решение вступает в силу со дня его опубликования.</w:t>
      </w: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r w:rsidRPr="00545370">
        <w:t>Глава Островского муниципального района:                                         Г.А. Полякова</w:t>
      </w:r>
    </w:p>
    <w:p w:rsidR="00036299" w:rsidRPr="00545370" w:rsidRDefault="00036299" w:rsidP="00036299">
      <w:pPr>
        <w:shd w:val="clear" w:color="auto" w:fill="FFFFFF"/>
        <w:jc w:val="both"/>
      </w:pPr>
    </w:p>
    <w:p w:rsidR="00036299" w:rsidRPr="00545370" w:rsidRDefault="00036299" w:rsidP="00036299">
      <w:pPr>
        <w:jc w:val="both"/>
      </w:pPr>
      <w:r w:rsidRPr="00545370">
        <w:t>Председатель Собрания депутатов</w:t>
      </w:r>
    </w:p>
    <w:p w:rsidR="00036299" w:rsidRPr="00545370" w:rsidRDefault="00036299" w:rsidP="00036299">
      <w:pPr>
        <w:jc w:val="both"/>
      </w:pPr>
      <w:r w:rsidRPr="00545370">
        <w:t>Островского муниципального района                                                    А.А. Смирнов</w:t>
      </w: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right"/>
      </w:pPr>
    </w:p>
    <w:p w:rsidR="00036299" w:rsidRPr="00545370" w:rsidRDefault="00036299" w:rsidP="00036299">
      <w:pPr>
        <w:jc w:val="right"/>
      </w:pPr>
    </w:p>
    <w:p w:rsidR="00036299" w:rsidRPr="00545370" w:rsidRDefault="00036299" w:rsidP="00036299">
      <w:pPr>
        <w:jc w:val="right"/>
      </w:pPr>
    </w:p>
    <w:p w:rsidR="00036299" w:rsidRPr="00545370" w:rsidRDefault="00036299" w:rsidP="00036299">
      <w:pPr>
        <w:jc w:val="right"/>
      </w:pPr>
      <w:r w:rsidRPr="00545370">
        <w:t>Приложение к решению</w:t>
      </w:r>
    </w:p>
    <w:p w:rsidR="00036299" w:rsidRPr="00545370" w:rsidRDefault="00036299" w:rsidP="00036299">
      <w:pPr>
        <w:jc w:val="right"/>
      </w:pPr>
      <w:r w:rsidRPr="00545370">
        <w:t>Собрания депутатов Островского</w:t>
      </w:r>
    </w:p>
    <w:p w:rsidR="00036299" w:rsidRPr="00545370" w:rsidRDefault="00036299" w:rsidP="00036299">
      <w:pPr>
        <w:jc w:val="right"/>
      </w:pPr>
      <w:r w:rsidRPr="00545370">
        <w:t>муниципального  района Костромской области</w:t>
      </w:r>
    </w:p>
    <w:p w:rsidR="00036299" w:rsidRPr="00545370" w:rsidRDefault="00036299" w:rsidP="00036299">
      <w:pPr>
        <w:jc w:val="right"/>
      </w:pPr>
      <w:r w:rsidRPr="00545370">
        <w:t>от  21.07.2017года № 159</w:t>
      </w:r>
    </w:p>
    <w:p w:rsidR="00036299" w:rsidRPr="00545370" w:rsidRDefault="00036299" w:rsidP="00036299">
      <w:pPr>
        <w:jc w:val="right"/>
      </w:pPr>
    </w:p>
    <w:p w:rsidR="00036299" w:rsidRPr="00545370" w:rsidRDefault="00036299" w:rsidP="00036299">
      <w:pPr>
        <w:pStyle w:val="ConsPlusNormal"/>
        <w:ind w:firstLine="540"/>
        <w:jc w:val="both"/>
        <w:rPr>
          <w:rFonts w:ascii="Times New Roman" w:hAnsi="Times New Roman" w:cs="Times New Roman"/>
          <w:bCs/>
          <w:sz w:val="20"/>
        </w:rPr>
      </w:pPr>
    </w:p>
    <w:p w:rsidR="00036299" w:rsidRPr="00545370" w:rsidRDefault="00036299" w:rsidP="00036299">
      <w:pPr>
        <w:pStyle w:val="ConsPlusNormal"/>
        <w:ind w:firstLine="540"/>
        <w:jc w:val="center"/>
        <w:rPr>
          <w:rFonts w:ascii="Times New Roman" w:hAnsi="Times New Roman" w:cs="Times New Roman"/>
          <w:bCs/>
          <w:sz w:val="20"/>
        </w:rPr>
      </w:pPr>
      <w:r w:rsidRPr="00545370">
        <w:rPr>
          <w:rFonts w:ascii="Times New Roman" w:hAnsi="Times New Roman" w:cs="Times New Roman"/>
          <w:bCs/>
          <w:sz w:val="20"/>
        </w:rPr>
        <w:t>Положения об администрации</w:t>
      </w:r>
    </w:p>
    <w:p w:rsidR="00036299" w:rsidRPr="00545370" w:rsidRDefault="00036299" w:rsidP="00036299">
      <w:pPr>
        <w:pStyle w:val="ConsPlusNormal"/>
        <w:ind w:firstLine="540"/>
        <w:jc w:val="center"/>
        <w:rPr>
          <w:rFonts w:ascii="Times New Roman" w:hAnsi="Times New Roman" w:cs="Times New Roman"/>
          <w:bCs/>
          <w:sz w:val="20"/>
        </w:rPr>
      </w:pPr>
      <w:r w:rsidRPr="00545370">
        <w:rPr>
          <w:rFonts w:ascii="Times New Roman" w:hAnsi="Times New Roman" w:cs="Times New Roman"/>
          <w:bCs/>
          <w:sz w:val="20"/>
        </w:rPr>
        <w:t>Островского муниципального района Костромской области</w:t>
      </w:r>
    </w:p>
    <w:p w:rsidR="00036299" w:rsidRPr="00545370" w:rsidRDefault="00036299" w:rsidP="00036299">
      <w:pPr>
        <w:jc w:val="center"/>
      </w:pPr>
    </w:p>
    <w:p w:rsidR="00036299" w:rsidRPr="00545370" w:rsidRDefault="00036299" w:rsidP="00036299">
      <w:pPr>
        <w:shd w:val="clear" w:color="auto" w:fill="FFFFFF"/>
        <w:jc w:val="both"/>
        <w:outlineLvl w:val="3"/>
      </w:pPr>
      <w:r w:rsidRPr="00545370">
        <w:t>Глава 1. ОБЩИЕ ПОЛОЖЕНИЯ</w:t>
      </w:r>
    </w:p>
    <w:p w:rsidR="00036299" w:rsidRPr="00545370" w:rsidRDefault="00036299" w:rsidP="00036299">
      <w:pPr>
        <w:shd w:val="clear" w:color="auto" w:fill="FFFFFF"/>
        <w:jc w:val="both"/>
        <w:outlineLvl w:val="3"/>
      </w:pPr>
    </w:p>
    <w:p w:rsidR="00036299" w:rsidRPr="00545370" w:rsidRDefault="00036299" w:rsidP="00036299">
      <w:pPr>
        <w:shd w:val="clear" w:color="auto" w:fill="FFFFFF"/>
        <w:jc w:val="both"/>
      </w:pPr>
      <w:r w:rsidRPr="00545370">
        <w:t>1. Настоящее Положение устанавливает правовые основы организации и деятельности администрации Островского муниципального района Костромской области как органа местного самоуправления, осуществляющего исполнительно-распорядительные функции, определяет компетенцию и состав.</w:t>
      </w:r>
    </w:p>
    <w:p w:rsidR="00036299" w:rsidRPr="00545370" w:rsidRDefault="00036299" w:rsidP="00036299">
      <w:pPr>
        <w:shd w:val="clear" w:color="auto" w:fill="FFFFFF"/>
        <w:jc w:val="both"/>
      </w:pPr>
      <w:r w:rsidRPr="00545370">
        <w:t>2.Настоящее Положение разработано на основании Конституции РФ, Федерального закона от 06.10.2003г.  №131-ФЗ «Об общих принципах организации местного самоуправления в Российской Федерации, иных нормативных правовых актов РФ, законов и нормативных актов Костромской области, нормативных актов Островского муниципального района.</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sz w:val="20"/>
        </w:rPr>
        <w:t xml:space="preserve">3.Администрация </w:t>
      </w:r>
      <w:r w:rsidRPr="00545370">
        <w:rPr>
          <w:rFonts w:ascii="Times New Roman" w:hAnsi="Times New Roman" w:cs="Times New Roman"/>
          <w:bCs/>
          <w:sz w:val="20"/>
        </w:rPr>
        <w:t>Островского муниципального района Костромской области (далее - Администрация) входит в структуру органов местного самоуправления Островского муниципального района.</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4. Полное наименование: администрация  Островского муниципального района Костромской области.</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5. Юридический адрес: 157900 Костромская область, п</w:t>
      </w:r>
      <w:proofErr w:type="gramStart"/>
      <w:r w:rsidRPr="00545370">
        <w:rPr>
          <w:rFonts w:ascii="Times New Roman" w:hAnsi="Times New Roman" w:cs="Times New Roman"/>
          <w:bCs/>
          <w:sz w:val="20"/>
        </w:rPr>
        <w:t>.О</w:t>
      </w:r>
      <w:proofErr w:type="gramEnd"/>
      <w:r w:rsidRPr="00545370">
        <w:rPr>
          <w:rFonts w:ascii="Times New Roman" w:hAnsi="Times New Roman" w:cs="Times New Roman"/>
          <w:bCs/>
          <w:sz w:val="20"/>
        </w:rPr>
        <w:t>стровское, ул.Советская д.56.</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lastRenderedPageBreak/>
        <w:t>6.Администрация наделяется правами юридического лица в соответствии с действующим законодательством.</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7.Администрация имеет расчетные и иные счета в банках и других кредитных организациях, печати, штампы, бланки со своим наименованием, иные реквизиты.</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8. Администрация наделяется Уставом муниципального образования Островский муниципальный райо</w:t>
      </w:r>
      <w:proofErr w:type="gramStart"/>
      <w:r w:rsidRPr="00545370">
        <w:rPr>
          <w:rFonts w:ascii="Times New Roman" w:hAnsi="Times New Roman" w:cs="Times New Roman"/>
          <w:bCs/>
          <w:sz w:val="20"/>
        </w:rPr>
        <w:t>н(</w:t>
      </w:r>
      <w:proofErr w:type="gramEnd"/>
      <w:r w:rsidRPr="00545370">
        <w:rPr>
          <w:rFonts w:ascii="Times New Roman" w:hAnsi="Times New Roman" w:cs="Times New Roman"/>
          <w:bCs/>
          <w:sz w:val="20"/>
        </w:rPr>
        <w:t>далее – Устав)  полномочиями по решению вопросов местного значения и полномочиями для осуществления отдельных государственных полномочий, преданных органам местного самоуправления муниципального района федеральными законами и законами  Костромской области.</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9.Структура Администрации утверждается Собранием депутатов  Островского муниципального района по представлению главы Островского муниципального района.</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10. Структуру администрации муниципального района составляют глава муниципального района, его заместители,  структурные подразделения администрации.</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11.Решение об учреждении отраслевого (функционального) органа Администрации с правом юридического лица и утверждение положения о нем принимается Собранием депутатов Островского муниципального района.</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12.Штатное расписание Администрации, численность и фонд оплаты труда структурных подразделений, органов администрации утверждается главой Островского муниципального района в пределах расходов на муниципальное управление, определенных в бюджете Островского муниципального района Костромской области.</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13.Главой администрации Островского муниципального района является глава Островского муниципального района.</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14. В случае временного отсутствия главы муниципального района, в связи с болезнью, отпуском или командировкой, его полномочия исполняет один из заместителей главы администрации в соответствии с письменным распределением обязанностей.</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15.Администрация подотчетна Собранию депутатов Островского муниципального района</w:t>
      </w:r>
      <w:proofErr w:type="gramStart"/>
      <w:r w:rsidRPr="00545370">
        <w:rPr>
          <w:rFonts w:ascii="Times New Roman" w:hAnsi="Times New Roman" w:cs="Times New Roman"/>
          <w:bCs/>
          <w:sz w:val="20"/>
        </w:rPr>
        <w:t xml:space="preserve"> ,</w:t>
      </w:r>
      <w:proofErr w:type="gramEnd"/>
      <w:r w:rsidRPr="00545370">
        <w:rPr>
          <w:rFonts w:ascii="Times New Roman" w:hAnsi="Times New Roman" w:cs="Times New Roman"/>
          <w:bCs/>
          <w:sz w:val="20"/>
        </w:rPr>
        <w:t xml:space="preserve"> главе Островского муниципального района, вышестоящим представительным и исполнительным органам власти в пределах их компетенции, определенные действующим законодательством.</w:t>
      </w:r>
    </w:p>
    <w:p w:rsidR="00036299" w:rsidRPr="00545370" w:rsidRDefault="00036299" w:rsidP="00036299">
      <w:pPr>
        <w:pStyle w:val="ConsPlusNormal"/>
        <w:jc w:val="both"/>
        <w:rPr>
          <w:rFonts w:ascii="Times New Roman" w:hAnsi="Times New Roman" w:cs="Times New Roman"/>
          <w:bCs/>
          <w:sz w:val="20"/>
        </w:rPr>
      </w:pPr>
      <w:proofErr w:type="gramStart"/>
      <w:r w:rsidRPr="00545370">
        <w:rPr>
          <w:rFonts w:ascii="Times New Roman" w:hAnsi="Times New Roman" w:cs="Times New Roman"/>
          <w:bCs/>
          <w:sz w:val="20"/>
        </w:rPr>
        <w:t>16.Правовую основу деятельности Администрации составляют Конституция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акты федеральных органов исполнительной власти), законы и иные нормативные акты Костромской области, муниципальные правовые акты.</w:t>
      </w:r>
      <w:proofErr w:type="gramEnd"/>
    </w:p>
    <w:p w:rsidR="00036299" w:rsidRPr="00545370" w:rsidRDefault="00036299" w:rsidP="00036299">
      <w:pPr>
        <w:pStyle w:val="ConsPlusNormal"/>
        <w:jc w:val="both"/>
        <w:rPr>
          <w:rFonts w:ascii="Times New Roman" w:hAnsi="Times New Roman" w:cs="Times New Roman"/>
          <w:bCs/>
          <w:sz w:val="20"/>
        </w:rPr>
      </w:pPr>
    </w:p>
    <w:p w:rsidR="00036299" w:rsidRPr="00545370" w:rsidRDefault="00036299" w:rsidP="00036299">
      <w:pPr>
        <w:shd w:val="clear" w:color="auto" w:fill="FFFFFF"/>
        <w:jc w:val="both"/>
        <w:outlineLvl w:val="3"/>
      </w:pPr>
      <w:r w:rsidRPr="00545370">
        <w:t>Глава 2. ПОЛНОМОЧИЯ ГЛАВЫ ОСТРОВСКОГО МУНИЦИПАЛЬНОГО РАЙОНА</w:t>
      </w:r>
    </w:p>
    <w:p w:rsidR="00036299" w:rsidRPr="00545370" w:rsidRDefault="00036299" w:rsidP="00036299">
      <w:pPr>
        <w:pStyle w:val="ConsPlusNormal"/>
        <w:jc w:val="both"/>
        <w:rPr>
          <w:rFonts w:ascii="Times New Roman" w:hAnsi="Times New Roman" w:cs="Times New Roman"/>
          <w:bCs/>
          <w:sz w:val="20"/>
        </w:rPr>
      </w:pPr>
    </w:p>
    <w:p w:rsidR="00036299" w:rsidRPr="00545370" w:rsidRDefault="00036299" w:rsidP="00036299">
      <w:pPr>
        <w:tabs>
          <w:tab w:val="left" w:pos="267"/>
        </w:tabs>
        <w:jc w:val="both"/>
      </w:pPr>
      <w:r w:rsidRPr="00545370">
        <w:t xml:space="preserve"> 1. Глава муниципального района осуществляет следующие полномочия:</w:t>
      </w:r>
    </w:p>
    <w:p w:rsidR="00036299" w:rsidRPr="00545370" w:rsidRDefault="00036299" w:rsidP="00036299">
      <w:pPr>
        <w:widowControl/>
        <w:numPr>
          <w:ilvl w:val="0"/>
          <w:numId w:val="41"/>
        </w:numPr>
        <w:tabs>
          <w:tab w:val="left" w:pos="267"/>
        </w:tabs>
        <w:suppressAutoHyphens/>
        <w:autoSpaceDE/>
        <w:autoSpaceDN/>
        <w:adjustRightInd/>
        <w:ind w:left="0" w:firstLine="709"/>
        <w:jc w:val="both"/>
      </w:pPr>
      <w:r w:rsidRPr="00545370">
        <w:t>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и администрации муниципального района;</w:t>
      </w:r>
    </w:p>
    <w:p w:rsidR="00036299" w:rsidRPr="00545370" w:rsidRDefault="00036299" w:rsidP="00036299">
      <w:pPr>
        <w:widowControl/>
        <w:numPr>
          <w:ilvl w:val="0"/>
          <w:numId w:val="41"/>
        </w:numPr>
        <w:tabs>
          <w:tab w:val="left" w:pos="267"/>
        </w:tabs>
        <w:suppressAutoHyphens/>
        <w:autoSpaceDE/>
        <w:autoSpaceDN/>
        <w:adjustRightInd/>
        <w:ind w:left="0" w:firstLine="709"/>
        <w:jc w:val="both"/>
      </w:pPr>
      <w:r w:rsidRPr="00545370">
        <w:t>подписывает, обнародует или отклоняет в порядке, установленном Уставом муниципальные правовые акты, принятые Собранием депутатов муниципального района;</w:t>
      </w:r>
    </w:p>
    <w:p w:rsidR="00036299" w:rsidRPr="00545370" w:rsidRDefault="00036299" w:rsidP="00036299">
      <w:pPr>
        <w:widowControl/>
        <w:numPr>
          <w:ilvl w:val="0"/>
          <w:numId w:val="41"/>
        </w:numPr>
        <w:tabs>
          <w:tab w:val="left" w:pos="267"/>
        </w:tabs>
        <w:suppressAutoHyphens/>
        <w:autoSpaceDE/>
        <w:autoSpaceDN/>
        <w:adjustRightInd/>
        <w:ind w:left="0" w:firstLine="709"/>
        <w:jc w:val="both"/>
      </w:pPr>
      <w:r w:rsidRPr="00545370">
        <w:t>обеспечивает реализацию полномочий, возложенных Уставом на администрацию муниципального района, распределяет обязанности между заместителями главы администрации;</w:t>
      </w:r>
    </w:p>
    <w:p w:rsidR="00036299" w:rsidRPr="00545370" w:rsidRDefault="00036299" w:rsidP="00036299">
      <w:pPr>
        <w:widowControl/>
        <w:numPr>
          <w:ilvl w:val="0"/>
          <w:numId w:val="41"/>
        </w:numPr>
        <w:tabs>
          <w:tab w:val="left" w:pos="267"/>
        </w:tabs>
        <w:suppressAutoHyphens/>
        <w:autoSpaceDE/>
        <w:autoSpaceDN/>
        <w:adjustRightInd/>
        <w:ind w:left="0" w:firstLine="709"/>
        <w:jc w:val="both"/>
      </w:pPr>
      <w:r w:rsidRPr="00545370">
        <w:t>решает кадровые вопросы муниципальной службы, за исключением назначения (освобождения) на должности муниципальных служащих аппарата Собрания депутатов муниципального района, должностных лиц ревизионной и избирательной комиссий муниципального района;</w:t>
      </w:r>
    </w:p>
    <w:p w:rsidR="00036299" w:rsidRPr="00545370" w:rsidRDefault="00036299" w:rsidP="00036299">
      <w:pPr>
        <w:widowControl/>
        <w:numPr>
          <w:ilvl w:val="0"/>
          <w:numId w:val="41"/>
        </w:numPr>
        <w:tabs>
          <w:tab w:val="left" w:pos="267"/>
        </w:tabs>
        <w:suppressAutoHyphens/>
        <w:autoSpaceDE/>
        <w:autoSpaceDN/>
        <w:adjustRightInd/>
        <w:ind w:left="0" w:firstLine="709"/>
        <w:jc w:val="both"/>
      </w:pPr>
      <w:proofErr w:type="gramStart"/>
      <w:r w:rsidRPr="00545370">
        <w:t>в праве</w:t>
      </w:r>
      <w:proofErr w:type="gramEnd"/>
      <w:r w:rsidRPr="00545370">
        <w:t xml:space="preserve"> вносить в Собрание депутатов муниципального района обязательные для рассмотрения проекты муниципальных правовых актов, принятие которых отнесено к его компетенции;</w:t>
      </w:r>
    </w:p>
    <w:p w:rsidR="00036299" w:rsidRPr="00545370" w:rsidRDefault="00036299" w:rsidP="00036299">
      <w:pPr>
        <w:widowControl/>
        <w:numPr>
          <w:ilvl w:val="0"/>
          <w:numId w:val="41"/>
        </w:numPr>
        <w:tabs>
          <w:tab w:val="left" w:pos="267"/>
        </w:tabs>
        <w:suppressAutoHyphens/>
        <w:autoSpaceDE/>
        <w:autoSpaceDN/>
        <w:adjustRightInd/>
        <w:ind w:left="0" w:firstLine="709"/>
        <w:jc w:val="both"/>
      </w:pPr>
      <w:r w:rsidRPr="00545370">
        <w:t xml:space="preserve">вносит на рассмотрение Собрания депутатов муниципального района проекты: </w:t>
      </w:r>
    </w:p>
    <w:p w:rsidR="00036299" w:rsidRPr="00545370" w:rsidRDefault="00036299" w:rsidP="00036299">
      <w:pPr>
        <w:tabs>
          <w:tab w:val="left" w:pos="267"/>
        </w:tabs>
        <w:ind w:firstLine="709"/>
        <w:jc w:val="both"/>
      </w:pPr>
      <w:r w:rsidRPr="00545370">
        <w:t>а) бюджета района и отчета о его исполнении;</w:t>
      </w:r>
    </w:p>
    <w:p w:rsidR="00036299" w:rsidRPr="00545370" w:rsidRDefault="00036299" w:rsidP="00036299">
      <w:pPr>
        <w:tabs>
          <w:tab w:val="left" w:pos="267"/>
        </w:tabs>
        <w:ind w:firstLine="709"/>
        <w:jc w:val="both"/>
      </w:pPr>
      <w:r w:rsidRPr="00545370">
        <w:t>б) муниципальных правовых актов об установлении, изменении и отмене местных налогов и сборов Островского муниципального района;</w:t>
      </w:r>
    </w:p>
    <w:p w:rsidR="00036299" w:rsidRPr="00545370" w:rsidRDefault="00036299" w:rsidP="00036299">
      <w:pPr>
        <w:tabs>
          <w:tab w:val="left" w:pos="267"/>
        </w:tabs>
        <w:ind w:firstLine="709"/>
        <w:jc w:val="both"/>
      </w:pPr>
      <w:r w:rsidRPr="00545370">
        <w:t xml:space="preserve">в) программ социально-экономического развития Островского муниципального района, муниципальных целевых программ и </w:t>
      </w:r>
      <w:proofErr w:type="gramStart"/>
      <w:r w:rsidRPr="00545370">
        <w:t>отчетах</w:t>
      </w:r>
      <w:proofErr w:type="gramEnd"/>
      <w:r w:rsidRPr="00545370">
        <w:t xml:space="preserve"> об их исполнении;</w:t>
      </w:r>
    </w:p>
    <w:p w:rsidR="00036299" w:rsidRPr="00545370" w:rsidRDefault="00036299" w:rsidP="00036299">
      <w:pPr>
        <w:tabs>
          <w:tab w:val="left" w:pos="267"/>
        </w:tabs>
        <w:ind w:firstLine="709"/>
        <w:jc w:val="both"/>
      </w:pPr>
      <w:r w:rsidRPr="00545370">
        <w:t>г) решений об использовании собственных материальных ресурсов и финансовых сре</w:t>
      </w:r>
      <w:proofErr w:type="gramStart"/>
      <w:r w:rsidRPr="00545370">
        <w:t>дств дл</w:t>
      </w:r>
      <w:proofErr w:type="gramEnd"/>
      <w:r w:rsidRPr="00545370">
        <w:t>я осуществления переданных органам местного самоуправления отдельных государственных полномочий;</w:t>
      </w:r>
    </w:p>
    <w:p w:rsidR="00036299" w:rsidRPr="00545370" w:rsidRDefault="00036299" w:rsidP="00036299">
      <w:pPr>
        <w:tabs>
          <w:tab w:val="left" w:pos="267"/>
        </w:tabs>
        <w:ind w:firstLine="709"/>
        <w:jc w:val="both"/>
      </w:pPr>
      <w:proofErr w:type="spellStart"/>
      <w:r w:rsidRPr="00545370">
        <w:t>д</w:t>
      </w:r>
      <w:proofErr w:type="spellEnd"/>
      <w:r w:rsidRPr="00545370">
        <w:t>) структуры исполнительно-распорядительного района – администрации муниципального района, проектов решений об учреждении органов администрации с правами юридического лица;</w:t>
      </w:r>
    </w:p>
    <w:p w:rsidR="00036299" w:rsidRPr="00545370" w:rsidRDefault="00036299" w:rsidP="00036299">
      <w:pPr>
        <w:tabs>
          <w:tab w:val="left" w:pos="267"/>
        </w:tabs>
        <w:ind w:firstLine="709"/>
        <w:jc w:val="both"/>
      </w:pPr>
      <w:r w:rsidRPr="00545370">
        <w:t>7) дает заключения на внесенные иными субъектами правовой инициативы проекты решений Собрания депутатов муниципального района, предусматривающие установление, изменение или отмену местных налогов и сборов Островского муниципального района, осуществление расходов и средств бюджета муниципального района;</w:t>
      </w:r>
    </w:p>
    <w:p w:rsidR="00036299" w:rsidRPr="00545370" w:rsidRDefault="00036299" w:rsidP="00036299">
      <w:pPr>
        <w:tabs>
          <w:tab w:val="left" w:pos="267"/>
        </w:tabs>
        <w:ind w:firstLine="709"/>
        <w:jc w:val="both"/>
      </w:pPr>
      <w:r w:rsidRPr="00545370">
        <w:t>8) организует исполнение бюджета муниципального района, является главным распорядительным бюджетных средств;</w:t>
      </w:r>
    </w:p>
    <w:p w:rsidR="00036299" w:rsidRPr="00545370" w:rsidRDefault="00036299" w:rsidP="00036299">
      <w:pPr>
        <w:tabs>
          <w:tab w:val="left" w:pos="267"/>
        </w:tabs>
        <w:ind w:firstLine="709"/>
        <w:jc w:val="both"/>
      </w:pPr>
      <w:r w:rsidRPr="00545370">
        <w:t xml:space="preserve">9) в соответствии с правовыми актами Собрания депутатов муниципального района утверждает Уставы муниципальных предприятий и учреждений, назначает на </w:t>
      </w:r>
      <w:proofErr w:type="gramStart"/>
      <w:r w:rsidRPr="00545370">
        <w:t>должности</w:t>
      </w:r>
      <w:proofErr w:type="gramEnd"/>
      <w:r w:rsidRPr="00545370">
        <w:t xml:space="preserve"> на контрактной основе и освобождает от должности руководителей данных предприятий, заслушивает отчеты об их деятельности;</w:t>
      </w:r>
    </w:p>
    <w:p w:rsidR="00036299" w:rsidRPr="00545370" w:rsidRDefault="00036299" w:rsidP="00036299">
      <w:pPr>
        <w:tabs>
          <w:tab w:val="left" w:pos="267"/>
        </w:tabs>
        <w:ind w:firstLine="709"/>
        <w:jc w:val="both"/>
      </w:pPr>
      <w:r w:rsidRPr="00545370">
        <w:t xml:space="preserve">10) присутствует на Собраниях депутатов муниципального района, вправе требовать созыва внеочередного </w:t>
      </w:r>
      <w:r w:rsidRPr="00545370">
        <w:lastRenderedPageBreak/>
        <w:t>заседания Собрания депутатов муниципального района;</w:t>
      </w:r>
    </w:p>
    <w:p w:rsidR="00036299" w:rsidRPr="00545370" w:rsidRDefault="00036299" w:rsidP="00036299">
      <w:pPr>
        <w:tabs>
          <w:tab w:val="left" w:pos="267"/>
        </w:tabs>
        <w:ind w:firstLine="709"/>
        <w:jc w:val="both"/>
      </w:pPr>
      <w:r w:rsidRPr="00545370">
        <w:t>11) совместно с Собранием депутатов муниципального района выдвигает инициативу о проведении местного референдума на территории муниципального района;</w:t>
      </w:r>
    </w:p>
    <w:p w:rsidR="00036299" w:rsidRPr="00545370" w:rsidRDefault="00036299" w:rsidP="00036299">
      <w:pPr>
        <w:tabs>
          <w:tab w:val="left" w:pos="267"/>
        </w:tabs>
        <w:ind w:firstLine="709"/>
        <w:jc w:val="both"/>
      </w:pPr>
      <w:r w:rsidRPr="00545370">
        <w:t>12)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Костромской области;</w:t>
      </w:r>
    </w:p>
    <w:p w:rsidR="00036299" w:rsidRPr="00545370" w:rsidRDefault="00036299" w:rsidP="00036299">
      <w:pPr>
        <w:tabs>
          <w:tab w:val="left" w:pos="267"/>
        </w:tabs>
        <w:ind w:firstLine="709"/>
        <w:jc w:val="both"/>
      </w:pPr>
      <w:r w:rsidRPr="00545370">
        <w:t>13) осуществляет иные полномочия, установленные Уставом, решениями Собрания депутатов муниципального района, либо отнесенные федеральными законами или законами Костромской области к компетенции главы муниципального образования.</w:t>
      </w:r>
    </w:p>
    <w:p w:rsidR="00036299" w:rsidRPr="00545370" w:rsidRDefault="00036299" w:rsidP="00036299">
      <w:pPr>
        <w:tabs>
          <w:tab w:val="left" w:pos="267"/>
        </w:tabs>
        <w:jc w:val="both"/>
      </w:pPr>
      <w:r w:rsidRPr="00545370">
        <w:t>2. В целях реализации полномочий, определенных Уставом, глава муниципального района издает правовые акты.</w:t>
      </w:r>
    </w:p>
    <w:p w:rsidR="00036299" w:rsidRPr="00545370" w:rsidRDefault="00036299" w:rsidP="00036299">
      <w:pPr>
        <w:pStyle w:val="ConsPlusNormal"/>
        <w:jc w:val="both"/>
        <w:rPr>
          <w:rFonts w:ascii="Times New Roman" w:hAnsi="Times New Roman" w:cs="Times New Roman"/>
          <w:bCs/>
          <w:sz w:val="20"/>
        </w:rPr>
      </w:pPr>
    </w:p>
    <w:p w:rsidR="00036299" w:rsidRPr="00545370" w:rsidRDefault="00036299" w:rsidP="00036299">
      <w:pPr>
        <w:shd w:val="clear" w:color="auto" w:fill="FFFFFF"/>
        <w:jc w:val="both"/>
        <w:outlineLvl w:val="3"/>
      </w:pPr>
      <w:r w:rsidRPr="00545370">
        <w:t>Глава 3. ПОЛНОМОЧИЯ ЗАМЕСТИТЕЛЕЙ ГЛАВЫ АДМИНИСТРАЦИИ</w:t>
      </w:r>
    </w:p>
    <w:p w:rsidR="00036299" w:rsidRPr="00545370" w:rsidRDefault="00036299" w:rsidP="00036299">
      <w:pPr>
        <w:shd w:val="clear" w:color="auto" w:fill="FFFFFF"/>
        <w:jc w:val="both"/>
        <w:outlineLvl w:val="3"/>
      </w:pPr>
    </w:p>
    <w:p w:rsidR="00036299" w:rsidRPr="00545370" w:rsidRDefault="00036299" w:rsidP="00036299">
      <w:pPr>
        <w:shd w:val="clear" w:color="auto" w:fill="FFFFFF"/>
        <w:jc w:val="both"/>
      </w:pPr>
      <w:r w:rsidRPr="00545370">
        <w:t>Заместители главы администрации:</w:t>
      </w:r>
    </w:p>
    <w:p w:rsidR="00036299" w:rsidRPr="00545370" w:rsidRDefault="00036299" w:rsidP="00036299">
      <w:pPr>
        <w:shd w:val="clear" w:color="auto" w:fill="FFFFFF"/>
        <w:jc w:val="both"/>
      </w:pPr>
      <w:r w:rsidRPr="00545370">
        <w:t>-осуществляют общее руководство структурными подразделениями в соответствии с распределением обязанностей между ними, входящими в аппарат Администрации;</w:t>
      </w:r>
    </w:p>
    <w:p w:rsidR="00036299" w:rsidRPr="00545370" w:rsidRDefault="00036299" w:rsidP="00036299">
      <w:pPr>
        <w:shd w:val="clear" w:color="auto" w:fill="FFFFFF"/>
        <w:jc w:val="both"/>
      </w:pPr>
      <w:r w:rsidRPr="00545370">
        <w:t>-ведут деловую переписку от имени Администрации в пределах своей компетенции;</w:t>
      </w:r>
    </w:p>
    <w:p w:rsidR="00036299" w:rsidRPr="00545370" w:rsidRDefault="00036299" w:rsidP="00036299">
      <w:pPr>
        <w:shd w:val="clear" w:color="auto" w:fill="FFFFFF"/>
        <w:jc w:val="both"/>
      </w:pPr>
      <w:r w:rsidRPr="00545370">
        <w:t>-организуют работу по исполнению документов, поступающих в администрацию в пределах своей компетенции, контролируют их выполнение;</w:t>
      </w:r>
    </w:p>
    <w:p w:rsidR="00036299" w:rsidRPr="00545370" w:rsidRDefault="00036299" w:rsidP="00036299">
      <w:pPr>
        <w:shd w:val="clear" w:color="auto" w:fill="FFFFFF"/>
        <w:jc w:val="both"/>
      </w:pPr>
      <w:r w:rsidRPr="00545370">
        <w:t>-рассматривают жалобы, заявления и предложения граждан, принимают по ним необходимые меры в пределах своей компетенции;</w:t>
      </w:r>
    </w:p>
    <w:p w:rsidR="00036299" w:rsidRPr="00545370" w:rsidRDefault="00036299" w:rsidP="00036299">
      <w:pPr>
        <w:shd w:val="clear" w:color="auto" w:fill="FFFFFF"/>
        <w:jc w:val="both"/>
      </w:pPr>
      <w:r w:rsidRPr="00545370">
        <w:t>-представляют  Администрацию в органах государственной власти местного самоуправления и территориального общественного самоуправления по вопросам своей компетенции;</w:t>
      </w:r>
    </w:p>
    <w:p w:rsidR="00036299" w:rsidRPr="00545370" w:rsidRDefault="00036299" w:rsidP="00036299">
      <w:pPr>
        <w:shd w:val="clear" w:color="auto" w:fill="FFFFFF"/>
        <w:jc w:val="both"/>
      </w:pPr>
      <w:r w:rsidRPr="00545370">
        <w:t>-организуют разработки и реализацию районных программ по своим направлениям деятельности;</w:t>
      </w:r>
    </w:p>
    <w:p w:rsidR="00036299" w:rsidRPr="00545370" w:rsidRDefault="00036299" w:rsidP="00036299">
      <w:pPr>
        <w:shd w:val="clear" w:color="auto" w:fill="FFFFFF"/>
        <w:jc w:val="both"/>
      </w:pPr>
      <w:r w:rsidRPr="00545370">
        <w:t>-осуществляют иные полномочия в соответствии с должностными обязанностями.</w:t>
      </w:r>
    </w:p>
    <w:p w:rsidR="00036299" w:rsidRPr="00545370" w:rsidRDefault="00036299" w:rsidP="00036299">
      <w:pPr>
        <w:shd w:val="clear" w:color="auto" w:fill="FFFFFF"/>
        <w:jc w:val="both"/>
        <w:outlineLvl w:val="3"/>
      </w:pPr>
    </w:p>
    <w:p w:rsidR="00036299" w:rsidRPr="00545370" w:rsidRDefault="00036299" w:rsidP="00036299">
      <w:pPr>
        <w:shd w:val="clear" w:color="auto" w:fill="FFFFFF"/>
        <w:jc w:val="both"/>
        <w:outlineLvl w:val="3"/>
      </w:pPr>
      <w:r w:rsidRPr="00545370">
        <w:t>Глава 4. ПОЛНОМОЧИЯ РУКОВОДИТЕЛЕЙ СТРУКТУРНЫХ ПОДРАЗДЕЛЕНИЙ АДМИНИСТРАЦИИ</w:t>
      </w:r>
    </w:p>
    <w:p w:rsidR="00036299" w:rsidRPr="00545370" w:rsidRDefault="00036299" w:rsidP="00036299">
      <w:pPr>
        <w:shd w:val="clear" w:color="auto" w:fill="FFFFFF"/>
        <w:jc w:val="both"/>
        <w:outlineLvl w:val="3"/>
      </w:pPr>
    </w:p>
    <w:p w:rsidR="00036299" w:rsidRPr="00545370" w:rsidRDefault="00036299" w:rsidP="00036299">
      <w:pPr>
        <w:shd w:val="clear" w:color="auto" w:fill="FFFFFF"/>
        <w:jc w:val="both"/>
        <w:outlineLvl w:val="3"/>
      </w:pPr>
      <w:r w:rsidRPr="00545370">
        <w:t>Руководители структурных подразделений Администрации:</w:t>
      </w:r>
    </w:p>
    <w:p w:rsidR="00036299" w:rsidRPr="00545370" w:rsidRDefault="00036299" w:rsidP="00036299">
      <w:pPr>
        <w:shd w:val="clear" w:color="auto" w:fill="FFFFFF"/>
        <w:jc w:val="both"/>
        <w:outlineLvl w:val="3"/>
      </w:pPr>
      <w:r w:rsidRPr="00545370">
        <w:t>-осуществляют руководство подразделениями в соответствии со своими должностными инструкциями, самостоятельно решают вопросы, отнесенные к ведению возглавляемых ими управлений, отделов;</w:t>
      </w:r>
    </w:p>
    <w:p w:rsidR="00036299" w:rsidRPr="00545370" w:rsidRDefault="00036299" w:rsidP="00036299">
      <w:pPr>
        <w:shd w:val="clear" w:color="auto" w:fill="FFFFFF"/>
        <w:jc w:val="both"/>
        <w:outlineLvl w:val="3"/>
      </w:pPr>
      <w:r w:rsidRPr="00545370">
        <w:t xml:space="preserve">-ежегодно </w:t>
      </w:r>
      <w:proofErr w:type="gramStart"/>
      <w:r w:rsidRPr="00545370">
        <w:t>предоставляют отчет</w:t>
      </w:r>
      <w:proofErr w:type="gramEnd"/>
      <w:r w:rsidRPr="00545370">
        <w:t xml:space="preserve"> о своей деятельности;</w:t>
      </w:r>
    </w:p>
    <w:p w:rsidR="00036299" w:rsidRPr="00545370" w:rsidRDefault="00036299" w:rsidP="00036299">
      <w:pPr>
        <w:shd w:val="clear" w:color="auto" w:fill="FFFFFF"/>
        <w:jc w:val="both"/>
      </w:pPr>
      <w:r w:rsidRPr="00545370">
        <w:t xml:space="preserve">-осуществляют иные полномочия в соответствии с должностными обязанностями. </w:t>
      </w:r>
    </w:p>
    <w:p w:rsidR="00036299" w:rsidRPr="00545370" w:rsidRDefault="00036299" w:rsidP="00036299">
      <w:pPr>
        <w:shd w:val="clear" w:color="auto" w:fill="FFFFFF"/>
        <w:jc w:val="both"/>
      </w:pPr>
      <w:r w:rsidRPr="00545370">
        <w:t>Администрация решает вопросы с обязательным участием руководителей структурных подразделений или их представителей, к ведению которых отнесены эти вопросы.</w:t>
      </w:r>
    </w:p>
    <w:p w:rsidR="00036299" w:rsidRPr="00545370" w:rsidRDefault="00036299" w:rsidP="00036299">
      <w:pPr>
        <w:shd w:val="clear" w:color="auto" w:fill="FFFFFF"/>
        <w:jc w:val="both"/>
      </w:pPr>
      <w:r w:rsidRPr="00545370">
        <w:t>При осуществлении своих полномочий руководители структурных подразделений подотчетны Администрации.</w:t>
      </w:r>
    </w:p>
    <w:p w:rsidR="00036299" w:rsidRPr="00545370" w:rsidRDefault="00036299" w:rsidP="00036299">
      <w:pPr>
        <w:shd w:val="clear" w:color="auto" w:fill="FFFFFF"/>
        <w:jc w:val="both"/>
      </w:pPr>
      <w:r w:rsidRPr="00545370">
        <w:t>Несут ответственность перед главой района за осуществление своих полномочий.</w:t>
      </w:r>
    </w:p>
    <w:p w:rsidR="00036299" w:rsidRPr="00545370" w:rsidRDefault="00036299" w:rsidP="00036299">
      <w:pPr>
        <w:shd w:val="clear" w:color="auto" w:fill="FFFFFF"/>
        <w:jc w:val="both"/>
      </w:pPr>
    </w:p>
    <w:p w:rsidR="00036299" w:rsidRPr="00545370" w:rsidRDefault="00036299" w:rsidP="00036299">
      <w:pPr>
        <w:shd w:val="clear" w:color="auto" w:fill="FFFFFF"/>
        <w:jc w:val="both"/>
      </w:pPr>
      <w:r w:rsidRPr="00545370">
        <w:t>Глава 5.  ОРГАНИЗАЦИЯ  РАБОТЫ  МУНИЦИПАЛЬНЫХ  СЛУЖАЩИХ И СТРУКТУРНЫХ ПОДРАЗДЕЛЕНИЙ АДМИНИСТРАЦИИ</w:t>
      </w:r>
    </w:p>
    <w:p w:rsidR="00036299" w:rsidRPr="00545370" w:rsidRDefault="00036299" w:rsidP="00036299">
      <w:pPr>
        <w:shd w:val="clear" w:color="auto" w:fill="FFFFFF"/>
        <w:jc w:val="both"/>
      </w:pPr>
    </w:p>
    <w:p w:rsidR="00036299" w:rsidRPr="00545370" w:rsidRDefault="00036299" w:rsidP="00036299">
      <w:pPr>
        <w:pStyle w:val="a3"/>
        <w:spacing w:before="0" w:beforeAutospacing="0" w:after="0"/>
        <w:jc w:val="both"/>
        <w:rPr>
          <w:sz w:val="20"/>
          <w:szCs w:val="20"/>
        </w:rPr>
      </w:pPr>
      <w:r w:rsidRPr="00545370">
        <w:rPr>
          <w:sz w:val="20"/>
          <w:szCs w:val="20"/>
        </w:rPr>
        <w:t>1. Глава администрации на основании Устава, действующего законодательства организует работу Администрации. Заместители главы администрации, руководители структурных подразделений на основании действующего трудового законодательства, законодательства о муниципальной службе и соответствующих положений организуют работу должностных лиц и структурных подразделений Администрации.</w:t>
      </w:r>
    </w:p>
    <w:p w:rsidR="00036299" w:rsidRPr="00545370" w:rsidRDefault="00036299" w:rsidP="00036299">
      <w:pPr>
        <w:pStyle w:val="a3"/>
        <w:spacing w:before="0" w:beforeAutospacing="0" w:after="0"/>
        <w:jc w:val="both"/>
        <w:rPr>
          <w:sz w:val="20"/>
          <w:szCs w:val="20"/>
        </w:rPr>
      </w:pPr>
      <w:r w:rsidRPr="00545370">
        <w:rPr>
          <w:sz w:val="20"/>
          <w:szCs w:val="20"/>
        </w:rPr>
        <w:t>2.  Работа муниципальных служащих Администрации строится на основании Положения об администрации, Инструкции по делопроизводству, положений о структурных подразделениях администрации, должностных инструкциях (обязанностях) муниципального служащего и иных положений, определяющих порядок работы по отдельным сферам деятельности.</w:t>
      </w:r>
    </w:p>
    <w:p w:rsidR="00036299" w:rsidRPr="00545370" w:rsidRDefault="00036299" w:rsidP="00036299">
      <w:pPr>
        <w:pStyle w:val="a3"/>
        <w:spacing w:before="0" w:beforeAutospacing="0" w:after="0"/>
        <w:jc w:val="both"/>
        <w:rPr>
          <w:sz w:val="20"/>
          <w:szCs w:val="20"/>
        </w:rPr>
      </w:pPr>
      <w:r w:rsidRPr="00545370">
        <w:rPr>
          <w:sz w:val="20"/>
          <w:szCs w:val="20"/>
        </w:rPr>
        <w:t>3.  Инструкция по делопроизводству, правила внутреннего трудового распорядка, утверждаются нормативно-правовыми актами Администрации.</w:t>
      </w:r>
    </w:p>
    <w:p w:rsidR="00036299" w:rsidRPr="00545370" w:rsidRDefault="00036299" w:rsidP="00036299">
      <w:pPr>
        <w:pStyle w:val="a3"/>
        <w:spacing w:before="0" w:beforeAutospacing="0" w:after="0"/>
        <w:jc w:val="both"/>
        <w:rPr>
          <w:sz w:val="20"/>
          <w:szCs w:val="20"/>
        </w:rPr>
      </w:pPr>
      <w:r w:rsidRPr="00545370">
        <w:rPr>
          <w:sz w:val="20"/>
          <w:szCs w:val="20"/>
        </w:rPr>
        <w:t>4.Положения о структурных подразделениях в составе самостоятельного структурного подразделения, должностные инструкции (обязанности) утверждаются руководителем самостоятельного структурного подразделения.</w:t>
      </w:r>
    </w:p>
    <w:p w:rsidR="00036299" w:rsidRPr="00545370" w:rsidRDefault="00036299" w:rsidP="00036299">
      <w:pPr>
        <w:pStyle w:val="a3"/>
        <w:spacing w:before="0" w:beforeAutospacing="0" w:after="0"/>
        <w:jc w:val="both"/>
        <w:rPr>
          <w:sz w:val="20"/>
          <w:szCs w:val="20"/>
        </w:rPr>
      </w:pPr>
      <w:r w:rsidRPr="00545370">
        <w:rPr>
          <w:sz w:val="20"/>
          <w:szCs w:val="20"/>
        </w:rPr>
        <w:t xml:space="preserve">5.Каждый муниципальный служащий несет ответственность за выполнение обязанностей по замещаемой должности в соответствии с положением, о соответствующем структурном подразделении, должностной инструкцией (функциональными обязанностями), </w:t>
      </w:r>
      <w:hyperlink r:id="rId9" w:tooltip="Договор трудовой" w:history="1">
        <w:r w:rsidRPr="00545370">
          <w:rPr>
            <w:rStyle w:val="af3"/>
            <w:sz w:val="20"/>
            <w:szCs w:val="20"/>
          </w:rPr>
          <w:t>трудовым договором</w:t>
        </w:r>
      </w:hyperlink>
      <w:r w:rsidRPr="00545370">
        <w:rPr>
          <w:sz w:val="20"/>
          <w:szCs w:val="20"/>
        </w:rPr>
        <w:t>. Он не вправе разглашать сведения, ставшие известными ему в результате служебной деятельности.</w:t>
      </w:r>
    </w:p>
    <w:p w:rsidR="00036299" w:rsidRPr="00545370" w:rsidRDefault="00036299" w:rsidP="00036299">
      <w:pPr>
        <w:ind w:firstLine="709"/>
        <w:jc w:val="both"/>
      </w:pPr>
    </w:p>
    <w:p w:rsidR="00036299" w:rsidRPr="00545370" w:rsidRDefault="00036299" w:rsidP="00036299">
      <w:pPr>
        <w:shd w:val="clear" w:color="auto" w:fill="FFFFFF"/>
        <w:jc w:val="both"/>
        <w:outlineLvl w:val="3"/>
      </w:pPr>
      <w:r w:rsidRPr="00545370">
        <w:t>Глава 6. СОВЕЩАТЕЛЬНЫЕ ОРГАНЫ ПРИ ГЛАВЕ ОСТРОВСКОГО МУНИЦИПАЛЬНОГО РАЙОНА</w:t>
      </w:r>
    </w:p>
    <w:p w:rsidR="00036299" w:rsidRPr="00545370" w:rsidRDefault="00036299" w:rsidP="00036299">
      <w:pPr>
        <w:shd w:val="clear" w:color="auto" w:fill="FFFFFF"/>
        <w:jc w:val="both"/>
        <w:outlineLvl w:val="3"/>
      </w:pPr>
    </w:p>
    <w:p w:rsidR="00036299" w:rsidRPr="00545370" w:rsidRDefault="00036299" w:rsidP="00036299">
      <w:pPr>
        <w:shd w:val="clear" w:color="auto" w:fill="FFFFFF"/>
        <w:jc w:val="both"/>
        <w:outlineLvl w:val="3"/>
      </w:pPr>
      <w:r w:rsidRPr="00545370">
        <w:t>1.Совещательными органами при главе Островского муниципального района являются:</w:t>
      </w:r>
    </w:p>
    <w:p w:rsidR="00036299" w:rsidRPr="00545370" w:rsidRDefault="00036299" w:rsidP="00036299">
      <w:pPr>
        <w:pStyle w:val="aa"/>
        <w:shd w:val="clear" w:color="auto" w:fill="FFFFFF"/>
        <w:outlineLvl w:val="3"/>
        <w:rPr>
          <w:rFonts w:ascii="Times New Roman" w:eastAsia="Times New Roman" w:hAnsi="Times New Roman" w:cs="Times New Roman"/>
          <w:sz w:val="20"/>
          <w:szCs w:val="20"/>
          <w:lang w:eastAsia="ru-RU"/>
        </w:rPr>
      </w:pPr>
      <w:r w:rsidRPr="00545370">
        <w:rPr>
          <w:rFonts w:ascii="Times New Roman" w:eastAsia="Times New Roman" w:hAnsi="Times New Roman" w:cs="Times New Roman"/>
          <w:sz w:val="20"/>
          <w:szCs w:val="20"/>
          <w:lang w:eastAsia="ru-RU"/>
        </w:rPr>
        <w:t>-коллегия;</w:t>
      </w:r>
    </w:p>
    <w:p w:rsidR="00036299" w:rsidRPr="00545370" w:rsidRDefault="00036299" w:rsidP="00036299">
      <w:pPr>
        <w:pStyle w:val="aa"/>
        <w:shd w:val="clear" w:color="auto" w:fill="FFFFFF"/>
        <w:outlineLvl w:val="3"/>
        <w:rPr>
          <w:rFonts w:ascii="Times New Roman" w:eastAsia="Times New Roman" w:hAnsi="Times New Roman" w:cs="Times New Roman"/>
          <w:sz w:val="20"/>
          <w:szCs w:val="20"/>
          <w:lang w:eastAsia="ru-RU"/>
        </w:rPr>
      </w:pPr>
      <w:r w:rsidRPr="00545370">
        <w:rPr>
          <w:rFonts w:ascii="Times New Roman" w:eastAsia="Times New Roman" w:hAnsi="Times New Roman" w:cs="Times New Roman"/>
          <w:sz w:val="20"/>
          <w:szCs w:val="20"/>
          <w:lang w:eastAsia="ru-RU"/>
        </w:rPr>
        <w:t>-иные совещательные органы, формируемые главой Островского муниципального района.</w:t>
      </w:r>
    </w:p>
    <w:p w:rsidR="00036299" w:rsidRPr="00545370" w:rsidRDefault="00036299" w:rsidP="00036299">
      <w:pPr>
        <w:shd w:val="clear" w:color="auto" w:fill="FFFFFF"/>
        <w:jc w:val="both"/>
        <w:outlineLvl w:val="3"/>
      </w:pPr>
      <w:r w:rsidRPr="00545370">
        <w:lastRenderedPageBreak/>
        <w:t xml:space="preserve"> 2. Коллегия при главе Островского муниципального район</w:t>
      </w:r>
      <w:proofErr w:type="gramStart"/>
      <w:r w:rsidRPr="00545370">
        <w:t>а(</w:t>
      </w:r>
      <w:proofErr w:type="gramEnd"/>
      <w:r w:rsidRPr="00545370">
        <w:t>далее – Коллегия)  - постоянно действующий совещательный орган, созданный для всестороннего предварительного обсуждения текущих вопросов и спорных проблем, выработки единой точки зрения перед принятием решения, либо внесением соответствующих вопросов на рассмотрение представительного органа Островского муниципального района. Действует на основании Положения, утвержденного главой района.</w:t>
      </w:r>
    </w:p>
    <w:p w:rsidR="00036299" w:rsidRPr="00545370" w:rsidRDefault="00036299" w:rsidP="00036299">
      <w:pPr>
        <w:shd w:val="clear" w:color="auto" w:fill="FFFFFF"/>
        <w:jc w:val="both"/>
        <w:outlineLvl w:val="3"/>
      </w:pPr>
      <w:r w:rsidRPr="00545370">
        <w:t>3.  Заседания Коллегии проводятся по мере необходимости, но не реже одного раза в квартал.</w:t>
      </w:r>
    </w:p>
    <w:p w:rsidR="00036299" w:rsidRPr="00545370" w:rsidRDefault="00036299" w:rsidP="00036299">
      <w:pPr>
        <w:shd w:val="clear" w:color="auto" w:fill="FFFFFF"/>
        <w:jc w:val="both"/>
        <w:outlineLvl w:val="3"/>
      </w:pPr>
      <w:r w:rsidRPr="00545370">
        <w:t>4.При главе Островского муниципального района и заместителях главы администрации Островского муниципального района могут образовываться советы, постоянно действующие и временные комиссии, рабочие группы, которые функционируют на общественных началах и в соответствии с положениями, утвержденными в установленном порядке.</w:t>
      </w:r>
    </w:p>
    <w:p w:rsidR="00036299" w:rsidRPr="00545370" w:rsidRDefault="00036299" w:rsidP="00036299">
      <w:pPr>
        <w:shd w:val="clear" w:color="auto" w:fill="FFFFFF"/>
        <w:jc w:val="both"/>
        <w:outlineLvl w:val="3"/>
      </w:pPr>
      <w:r w:rsidRPr="00545370">
        <w:t>5. Решения совещательных органов носят рекомендательный характер.</w:t>
      </w:r>
    </w:p>
    <w:p w:rsidR="00036299" w:rsidRPr="00545370" w:rsidRDefault="00036299" w:rsidP="00036299">
      <w:pPr>
        <w:jc w:val="both"/>
      </w:pPr>
    </w:p>
    <w:p w:rsidR="00036299" w:rsidRPr="00545370" w:rsidRDefault="00036299" w:rsidP="00036299">
      <w:pPr>
        <w:shd w:val="clear" w:color="auto" w:fill="FFFFFF"/>
        <w:jc w:val="both"/>
        <w:outlineLvl w:val="3"/>
      </w:pPr>
      <w:r w:rsidRPr="00545370">
        <w:t>Глава 7.  КОМПЕТЕНЦИЯ АДМИНИСТРАЦИИ</w:t>
      </w:r>
    </w:p>
    <w:p w:rsidR="00036299" w:rsidRPr="00545370" w:rsidRDefault="00036299" w:rsidP="00036299">
      <w:pPr>
        <w:jc w:val="both"/>
      </w:pPr>
    </w:p>
    <w:p w:rsidR="00036299" w:rsidRPr="00545370" w:rsidRDefault="00036299" w:rsidP="00036299">
      <w:pPr>
        <w:jc w:val="both"/>
      </w:pPr>
      <w:r w:rsidRPr="00545370">
        <w:t>1. К компетенции Администрации   относятся:</w:t>
      </w:r>
    </w:p>
    <w:p w:rsidR="00036299" w:rsidRPr="00545370" w:rsidRDefault="00036299" w:rsidP="00036299">
      <w:pPr>
        <w:ind w:firstLine="709"/>
        <w:jc w:val="both"/>
      </w:pPr>
      <w:r w:rsidRPr="00545370">
        <w:t xml:space="preserve">1) обеспечение </w:t>
      </w:r>
      <w:proofErr w:type="gramStart"/>
      <w:r w:rsidRPr="00545370">
        <w:t>исполнения решений органов местного самоуправления  муниципального района</w:t>
      </w:r>
      <w:proofErr w:type="gramEnd"/>
      <w:r w:rsidRPr="00545370">
        <w:t xml:space="preserve"> по реализации вопросов местного значения; </w:t>
      </w:r>
    </w:p>
    <w:p w:rsidR="00036299" w:rsidRPr="00545370" w:rsidRDefault="00036299" w:rsidP="00036299">
      <w:pPr>
        <w:ind w:firstLine="709"/>
        <w:jc w:val="both"/>
      </w:pPr>
      <w:r w:rsidRPr="00545370">
        <w:t>2) осуществление отдельных государственных полномочий, переданных органам местного самоуправления федеральными законами и законами Костромской области;</w:t>
      </w:r>
    </w:p>
    <w:p w:rsidR="00036299" w:rsidRPr="00545370" w:rsidRDefault="00036299" w:rsidP="00036299">
      <w:pPr>
        <w:ind w:firstLine="709"/>
        <w:jc w:val="both"/>
      </w:pPr>
      <w:r w:rsidRPr="00545370">
        <w:t>3) иные полномочия, определенные федеральными законами и законами Костромской области, решениями Собрания депутатов, постановлениями главы муниципального района.</w:t>
      </w:r>
    </w:p>
    <w:p w:rsidR="00036299" w:rsidRPr="00545370" w:rsidRDefault="00036299" w:rsidP="00036299">
      <w:pPr>
        <w:jc w:val="both"/>
      </w:pPr>
      <w:r w:rsidRPr="00545370">
        <w:t>2. Администрация является органом местного самоуправления, уполномоченным на осуществление муниципального контроля. К полномочиям администрации муниципального района относятся:</w:t>
      </w:r>
    </w:p>
    <w:p w:rsidR="00036299" w:rsidRPr="00545370" w:rsidRDefault="00036299" w:rsidP="00036299">
      <w:pPr>
        <w:ind w:firstLine="709"/>
        <w:jc w:val="both"/>
      </w:pPr>
      <w:r w:rsidRPr="00545370">
        <w:t xml:space="preserve"> 1) организация и осуществление муниципального контроля на территории муниципального района;</w:t>
      </w:r>
    </w:p>
    <w:p w:rsidR="00036299" w:rsidRPr="00545370" w:rsidRDefault="00036299" w:rsidP="00036299">
      <w:pPr>
        <w:ind w:firstLine="709"/>
        <w:jc w:val="both"/>
      </w:pPr>
      <w:r w:rsidRPr="00545370">
        <w:t xml:space="preserve">2) организация и осуществление регионального государственного контроля (надзора), </w:t>
      </w:r>
      <w:proofErr w:type="gramStart"/>
      <w:r w:rsidRPr="00545370">
        <w:t>полномочиями</w:t>
      </w:r>
      <w:proofErr w:type="gramEnd"/>
      <w:r w:rsidRPr="00545370">
        <w:t xml:space="preserve"> по осуществлению которого наделены органы местного самоуправления,</w:t>
      </w:r>
    </w:p>
    <w:p w:rsidR="00036299" w:rsidRPr="00545370" w:rsidRDefault="00036299" w:rsidP="00036299">
      <w:pPr>
        <w:ind w:firstLine="709"/>
        <w:jc w:val="both"/>
      </w:pPr>
      <w:r w:rsidRPr="00545370">
        <w:t xml:space="preserve"> 3) утверждение порядка организации и осуществления муниципального контроля на территории муниципального района;</w:t>
      </w:r>
    </w:p>
    <w:p w:rsidR="00036299" w:rsidRPr="00545370" w:rsidRDefault="00036299" w:rsidP="00036299">
      <w:pPr>
        <w:ind w:firstLine="709"/>
        <w:jc w:val="both"/>
      </w:pPr>
      <w:r w:rsidRPr="00545370">
        <w:t xml:space="preserve"> 4)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Костромской области;</w:t>
      </w:r>
    </w:p>
    <w:p w:rsidR="00036299" w:rsidRPr="00545370" w:rsidRDefault="00036299" w:rsidP="00036299">
      <w:pPr>
        <w:ind w:firstLine="709"/>
        <w:jc w:val="both"/>
      </w:pPr>
      <w:r w:rsidRPr="00545370">
        <w:t>5) организация и проведение мониторинга эффективности муниципального контроля в соответствующих сферах деятельности в соответствии с показателями и методикой проведения, утверждаемыми Правительством Российской Федерации.</w:t>
      </w:r>
    </w:p>
    <w:p w:rsidR="00036299" w:rsidRPr="00545370" w:rsidRDefault="00036299" w:rsidP="00036299">
      <w:pPr>
        <w:jc w:val="both"/>
      </w:pPr>
      <w:r w:rsidRPr="00545370">
        <w:t>3.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36299" w:rsidRPr="00545370" w:rsidRDefault="00036299" w:rsidP="00036299">
      <w:pPr>
        <w:shd w:val="clear" w:color="auto" w:fill="FFFFFF"/>
        <w:jc w:val="both"/>
        <w:outlineLvl w:val="3"/>
      </w:pPr>
    </w:p>
    <w:p w:rsidR="00036299" w:rsidRPr="00545370" w:rsidRDefault="00036299" w:rsidP="00036299">
      <w:pPr>
        <w:jc w:val="both"/>
        <w:rPr>
          <w:color w:val="000000"/>
        </w:rPr>
      </w:pPr>
      <w:r w:rsidRPr="00545370">
        <w:t xml:space="preserve">Глава 8.  </w:t>
      </w:r>
      <w:r w:rsidRPr="00545370">
        <w:rPr>
          <w:color w:val="000000"/>
        </w:rPr>
        <w:t xml:space="preserve"> ВЗАИМОДЕЙСТВИЕ АДМИНИСТРАЦИИ С ОРГАНАМИ ГОСУДАРСТВЕННОЙ ВЛАСТИ</w:t>
      </w:r>
    </w:p>
    <w:p w:rsidR="00036299" w:rsidRPr="00545370" w:rsidRDefault="00036299" w:rsidP="00036299">
      <w:pPr>
        <w:ind w:firstLine="567"/>
        <w:jc w:val="both"/>
        <w:rPr>
          <w:color w:val="000000"/>
        </w:rPr>
      </w:pPr>
      <w:r w:rsidRPr="00545370">
        <w:rPr>
          <w:color w:val="000000"/>
        </w:rPr>
        <w:t>Принципы и порядок взаимодействия Администрации с органами государственной власти устанавливаются федеральным и областным законодательством.</w:t>
      </w:r>
    </w:p>
    <w:p w:rsidR="00036299" w:rsidRPr="00545370" w:rsidRDefault="00036299" w:rsidP="00036299">
      <w:pPr>
        <w:ind w:firstLine="567"/>
        <w:jc w:val="both"/>
        <w:rPr>
          <w:color w:val="000000"/>
        </w:rPr>
      </w:pPr>
    </w:p>
    <w:p w:rsidR="00036299" w:rsidRPr="00545370" w:rsidRDefault="00036299" w:rsidP="00036299">
      <w:pPr>
        <w:jc w:val="both"/>
        <w:rPr>
          <w:color w:val="000000"/>
        </w:rPr>
      </w:pPr>
      <w:r w:rsidRPr="00545370">
        <w:t xml:space="preserve">Глава 9.  </w:t>
      </w:r>
      <w:r w:rsidRPr="00545370">
        <w:rPr>
          <w:color w:val="000000"/>
        </w:rPr>
        <w:t xml:space="preserve">  ВЗАИМОДЕЙСТВИЕ АДМИНИСТРАЦИИ С СОБРАНИЕМ ДЕПУТАТОВ ОСТРОВСКОГО МУНИЦИПАЛЬНОГО РАЙОНА</w:t>
      </w:r>
    </w:p>
    <w:p w:rsidR="00036299" w:rsidRPr="00545370" w:rsidRDefault="00036299" w:rsidP="00036299">
      <w:pPr>
        <w:jc w:val="both"/>
        <w:rPr>
          <w:color w:val="000000"/>
        </w:rPr>
      </w:pPr>
      <w:r w:rsidRPr="00545370">
        <w:rPr>
          <w:color w:val="000000"/>
        </w:rPr>
        <w:t xml:space="preserve">1. Взаимодействие Администрации  с Собранием депутатов Островского муниципального района основываются на принципе разделения полномочий  в соответствии с действующим законодательством, Уставом района, настоящим Положением. </w:t>
      </w:r>
    </w:p>
    <w:p w:rsidR="00036299" w:rsidRPr="00545370" w:rsidRDefault="00036299" w:rsidP="00036299">
      <w:pPr>
        <w:jc w:val="both"/>
        <w:rPr>
          <w:color w:val="000000"/>
        </w:rPr>
      </w:pPr>
      <w:r w:rsidRPr="00545370">
        <w:rPr>
          <w:color w:val="000000"/>
        </w:rPr>
        <w:t xml:space="preserve">2. Решения  Собранием депутатов Островского муниципального района обязательны для Администрации . </w:t>
      </w:r>
    </w:p>
    <w:p w:rsidR="00036299" w:rsidRPr="00545370" w:rsidRDefault="00036299" w:rsidP="00036299">
      <w:pPr>
        <w:jc w:val="both"/>
        <w:rPr>
          <w:color w:val="000000"/>
        </w:rPr>
      </w:pPr>
      <w:r w:rsidRPr="00545370">
        <w:rPr>
          <w:color w:val="000000"/>
        </w:rPr>
        <w:t>3. Администрация рассматривает поступившие в ее адрес рекомендации и предложения депутатских комиссий  Собрания депутатов Островского муниципального района, депутатов, депутатских групп.</w:t>
      </w:r>
    </w:p>
    <w:p w:rsidR="00036299" w:rsidRPr="00545370" w:rsidRDefault="00036299" w:rsidP="00036299">
      <w:pPr>
        <w:jc w:val="both"/>
        <w:rPr>
          <w:color w:val="000000"/>
        </w:rPr>
      </w:pPr>
      <w:r w:rsidRPr="00545370">
        <w:rPr>
          <w:color w:val="000000"/>
        </w:rPr>
        <w:t xml:space="preserve">4. Руководители и должностные лица Администрации вправе присутствовать на открытых заседаниях  Собрания депутатов Островского муниципального района по приглашению при рассмотрении вопросов, относящихся к их ведению. Указанные  лица не вправе вмешиваться в работу заседания, обязаны соблюдать порядок и распоряжения председательствующего.  </w:t>
      </w:r>
    </w:p>
    <w:p w:rsidR="00036299" w:rsidRPr="00545370" w:rsidRDefault="00036299" w:rsidP="00036299">
      <w:pPr>
        <w:spacing w:line="360" w:lineRule="auto"/>
        <w:ind w:firstLine="567"/>
        <w:jc w:val="both"/>
        <w:rPr>
          <w:color w:val="000000"/>
        </w:rPr>
      </w:pPr>
    </w:p>
    <w:p w:rsidR="00036299" w:rsidRPr="00545370" w:rsidRDefault="00036299" w:rsidP="00036299">
      <w:pPr>
        <w:jc w:val="both"/>
        <w:rPr>
          <w:caps/>
          <w:color w:val="000000"/>
        </w:rPr>
      </w:pPr>
      <w:r w:rsidRPr="00545370">
        <w:t>Глава 10.</w:t>
      </w:r>
      <w:r w:rsidRPr="00545370">
        <w:rPr>
          <w:color w:val="000000"/>
        </w:rPr>
        <w:t xml:space="preserve"> </w:t>
      </w:r>
      <w:r w:rsidRPr="00545370">
        <w:rPr>
          <w:caps/>
          <w:color w:val="000000"/>
        </w:rPr>
        <w:t>Отношения администрации района с предприятиями и учреждениями, находящимися в муниципальной собственности района</w:t>
      </w:r>
    </w:p>
    <w:p w:rsidR="00036299" w:rsidRPr="00545370" w:rsidRDefault="00036299" w:rsidP="00036299">
      <w:pPr>
        <w:ind w:firstLine="567"/>
        <w:jc w:val="both"/>
        <w:rPr>
          <w:caps/>
          <w:color w:val="000000"/>
        </w:rPr>
      </w:pPr>
    </w:p>
    <w:p w:rsidR="00036299" w:rsidRPr="00545370" w:rsidRDefault="00036299" w:rsidP="00036299">
      <w:pPr>
        <w:jc w:val="both"/>
      </w:pPr>
      <w:r w:rsidRPr="00545370">
        <w:t>1. Администрация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036299" w:rsidRPr="00545370" w:rsidRDefault="00036299" w:rsidP="00036299">
      <w:pPr>
        <w:jc w:val="both"/>
      </w:pPr>
      <w:r w:rsidRPr="00545370">
        <w:t xml:space="preserve">2. Решения о создании, преобразовании и ликвидации муниципальных предприятий и учреждений принимаются </w:t>
      </w:r>
      <w:r w:rsidRPr="00545370">
        <w:lastRenderedPageBreak/>
        <w:t>Собранием депутатов муниципального района по представлению главы  муниципального района.</w:t>
      </w:r>
    </w:p>
    <w:p w:rsidR="00036299" w:rsidRPr="00545370" w:rsidRDefault="00036299" w:rsidP="00036299">
      <w:pPr>
        <w:jc w:val="both"/>
      </w:pPr>
      <w:r w:rsidRPr="00545370">
        <w:t xml:space="preserve">3. Собрание депутатов муниципального района может инициировать вопрос о ликвидации муниципального предприятия или учреждения, но вправе принять решение о ликвидации только при наличии согласия главы  муниципального района. </w:t>
      </w:r>
    </w:p>
    <w:p w:rsidR="00036299" w:rsidRPr="00545370" w:rsidRDefault="00036299" w:rsidP="00036299">
      <w:pPr>
        <w:jc w:val="both"/>
      </w:pPr>
      <w:r w:rsidRPr="00545370">
        <w:t xml:space="preserve">4. В решении Собрания депутатов муниципального района о создании муниципального предприятия, учреждения определяются цели и условия создания муниципального предприятия, учреждения. </w:t>
      </w:r>
    </w:p>
    <w:p w:rsidR="00036299" w:rsidRPr="00545370" w:rsidRDefault="00036299" w:rsidP="00036299">
      <w:pPr>
        <w:jc w:val="both"/>
      </w:pPr>
      <w:r w:rsidRPr="00545370">
        <w:t>5.  Учредителем муниципальных предприятий и учреждений от имени муниципального района выступает Администрация  и/или отраслевые структурные подразделения Администрации в соответствии с законодательством Российской Федерации. Глава администрации  и/или руководитель отраслевого структурного подразделения своим постановлением и/или распоряжением определяет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не реже одного раза в год заслушивает отчеты об их деятельности</w:t>
      </w:r>
    </w:p>
    <w:p w:rsidR="00036299" w:rsidRPr="00545370" w:rsidRDefault="00036299" w:rsidP="00036299">
      <w:pPr>
        <w:jc w:val="both"/>
      </w:pPr>
      <w:r w:rsidRPr="00545370">
        <w:t xml:space="preserve">6. Администрация </w:t>
      </w:r>
      <w:proofErr w:type="spellStart"/>
      <w:r w:rsidRPr="00545370">
        <w:t>субсидиарно</w:t>
      </w:r>
      <w:proofErr w:type="spellEnd"/>
      <w:r w:rsidRPr="00545370">
        <w:t xml:space="preserve"> отвечает  по обязательствам муниципальных казенных </w:t>
      </w:r>
      <w:proofErr w:type="gramStart"/>
      <w:r w:rsidRPr="00545370">
        <w:t>учреждений</w:t>
      </w:r>
      <w:proofErr w:type="gramEnd"/>
      <w:r w:rsidRPr="00545370">
        <w:t xml:space="preserve"> и обеспечивают их исполнение в порядке, установленном федеральным законом.</w:t>
      </w:r>
    </w:p>
    <w:p w:rsidR="00036299" w:rsidRPr="00545370" w:rsidRDefault="00036299" w:rsidP="00036299">
      <w:pPr>
        <w:shd w:val="clear" w:color="auto" w:fill="FFFFFF"/>
        <w:jc w:val="both"/>
        <w:outlineLvl w:val="3"/>
      </w:pPr>
    </w:p>
    <w:p w:rsidR="00036299" w:rsidRPr="00545370" w:rsidRDefault="00036299" w:rsidP="00036299">
      <w:pPr>
        <w:shd w:val="clear" w:color="auto" w:fill="FFFFFF"/>
        <w:jc w:val="both"/>
        <w:outlineLvl w:val="3"/>
      </w:pPr>
      <w:r w:rsidRPr="00545370">
        <w:t>Глава 11.  ЗАКЛЮЧИТЕЛЬНЫЕ ПОЛОЖЕНИЯ</w:t>
      </w:r>
    </w:p>
    <w:p w:rsidR="00036299" w:rsidRPr="00545370" w:rsidRDefault="00036299" w:rsidP="00036299">
      <w:pPr>
        <w:shd w:val="clear" w:color="auto" w:fill="FFFFFF"/>
        <w:jc w:val="both"/>
        <w:outlineLvl w:val="3"/>
      </w:pPr>
    </w:p>
    <w:p w:rsidR="00036299" w:rsidRPr="00545370" w:rsidRDefault="00036299" w:rsidP="00036299">
      <w:pPr>
        <w:shd w:val="clear" w:color="auto" w:fill="FFFFFF"/>
        <w:jc w:val="both"/>
        <w:outlineLvl w:val="3"/>
      </w:pPr>
      <w:r w:rsidRPr="00545370">
        <w:t>1.Изменения и дополнения  в настоящее Положение утверждаются решением Собрания депутатов Островского муниципального района в установленном порядке.</w:t>
      </w:r>
    </w:p>
    <w:p w:rsidR="00036299" w:rsidRPr="00545370" w:rsidRDefault="00036299" w:rsidP="00036299">
      <w:pPr>
        <w:shd w:val="clear" w:color="auto" w:fill="FFFFFF"/>
        <w:jc w:val="both"/>
        <w:outlineLvl w:val="3"/>
      </w:pPr>
      <w:r w:rsidRPr="00545370">
        <w:t>2.За нарушение требований настоящего Положения сотрудники Администрации привлекаются к дисциплинарной ответственности.</w:t>
      </w:r>
    </w:p>
    <w:p w:rsidR="00036299" w:rsidRPr="00545370" w:rsidRDefault="00036299" w:rsidP="00036299">
      <w:pPr>
        <w:shd w:val="clear" w:color="auto" w:fill="FFFFFF"/>
        <w:jc w:val="both"/>
        <w:outlineLvl w:val="3"/>
      </w:pPr>
      <w:r w:rsidRPr="00545370">
        <w:t>3.Прекращение деятельности администрации осуществляется в порядке и на основаниях, предусмотренных действующим законодательством.</w:t>
      </w:r>
    </w:p>
    <w:p w:rsidR="00036299" w:rsidRPr="00545370" w:rsidRDefault="00036299" w:rsidP="00A53F94"/>
    <w:p w:rsidR="00A53F94" w:rsidRPr="00545370" w:rsidRDefault="00A53F94" w:rsidP="00A53F94"/>
    <w:p w:rsidR="00036299" w:rsidRPr="00545370" w:rsidRDefault="00036299" w:rsidP="00036299">
      <w:pPr>
        <w:jc w:val="center"/>
      </w:pPr>
      <w:r w:rsidRPr="00545370">
        <w:t>*      *      *      *      *      *      *</w:t>
      </w:r>
    </w:p>
    <w:p w:rsidR="00A53F94" w:rsidRPr="00545370" w:rsidRDefault="00A53F94" w:rsidP="00A53F94"/>
    <w:p w:rsidR="00036299" w:rsidRPr="00545370" w:rsidRDefault="00036299" w:rsidP="00036299">
      <w:pPr>
        <w:shd w:val="clear" w:color="auto" w:fill="FFFFFF"/>
      </w:pPr>
    </w:p>
    <w:p w:rsidR="00036299" w:rsidRPr="00545370" w:rsidRDefault="00036299" w:rsidP="00545370">
      <w:pPr>
        <w:shd w:val="clear" w:color="auto" w:fill="FFFFFF"/>
      </w:pPr>
    </w:p>
    <w:p w:rsidR="00036299" w:rsidRPr="00545370" w:rsidRDefault="00036299" w:rsidP="00036299">
      <w:pPr>
        <w:shd w:val="clear" w:color="auto" w:fill="FFFFFF"/>
        <w:jc w:val="center"/>
      </w:pPr>
    </w:p>
    <w:p w:rsidR="00036299" w:rsidRPr="00545370" w:rsidRDefault="00036299" w:rsidP="00036299">
      <w:pPr>
        <w:shd w:val="clear" w:color="auto" w:fill="FFFFFF"/>
        <w:jc w:val="center"/>
      </w:pPr>
    </w:p>
    <w:p w:rsidR="00036299" w:rsidRPr="00545370" w:rsidRDefault="00036299" w:rsidP="00036299">
      <w:pPr>
        <w:shd w:val="clear" w:color="auto" w:fill="FFFFFF"/>
        <w:jc w:val="center"/>
      </w:pPr>
    </w:p>
    <w:p w:rsidR="00036299" w:rsidRPr="00545370" w:rsidRDefault="00036299" w:rsidP="00036299">
      <w:pPr>
        <w:shd w:val="clear" w:color="auto" w:fill="FFFFFF"/>
        <w:jc w:val="center"/>
        <w:rPr>
          <w:spacing w:val="60"/>
        </w:rPr>
      </w:pPr>
    </w:p>
    <w:p w:rsidR="00036299" w:rsidRPr="00545370" w:rsidRDefault="00036299" w:rsidP="00036299">
      <w:pPr>
        <w:rPr>
          <w:spacing w:val="60"/>
        </w:rPr>
      </w:pPr>
    </w:p>
    <w:p w:rsidR="00036299" w:rsidRPr="00545370" w:rsidRDefault="00036299" w:rsidP="00036299">
      <w:pPr>
        <w:jc w:val="center"/>
        <w:rPr>
          <w:spacing w:val="60"/>
        </w:rPr>
      </w:pPr>
      <w:r w:rsidRPr="00545370">
        <w:rPr>
          <w:spacing w:val="60"/>
        </w:rPr>
        <w:t xml:space="preserve">СОБРАНИЕ ДЕПУТАТОВ     </w:t>
      </w:r>
    </w:p>
    <w:p w:rsidR="00036299" w:rsidRPr="00545370" w:rsidRDefault="00036299" w:rsidP="00036299">
      <w:pPr>
        <w:jc w:val="center"/>
        <w:rPr>
          <w:spacing w:val="60"/>
        </w:rPr>
      </w:pPr>
      <w:r w:rsidRPr="00545370">
        <w:rPr>
          <w:spacing w:val="60"/>
        </w:rPr>
        <w:t>ОСТРОВСКОГО МУНИЦИПАЛЬНОГО РАЙОНА</w:t>
      </w:r>
    </w:p>
    <w:p w:rsidR="00036299" w:rsidRPr="00545370" w:rsidRDefault="00036299" w:rsidP="00036299">
      <w:pPr>
        <w:jc w:val="center"/>
        <w:rPr>
          <w:spacing w:val="60"/>
        </w:rPr>
      </w:pPr>
      <w:r w:rsidRPr="00545370">
        <w:rPr>
          <w:spacing w:val="60"/>
        </w:rPr>
        <w:t>КОСТРОМСКОЙОБЛАСТИ</w:t>
      </w:r>
    </w:p>
    <w:p w:rsidR="00036299" w:rsidRPr="00545370" w:rsidRDefault="00036299" w:rsidP="00036299">
      <w:pPr>
        <w:jc w:val="center"/>
        <w:rPr>
          <w:spacing w:val="60"/>
        </w:rPr>
      </w:pPr>
      <w:r w:rsidRPr="00545370">
        <w:rPr>
          <w:spacing w:val="60"/>
        </w:rPr>
        <w:t>ПЯТОГО СОЗЫВА</w:t>
      </w:r>
    </w:p>
    <w:p w:rsidR="00036299" w:rsidRPr="00545370" w:rsidRDefault="00036299" w:rsidP="00036299">
      <w:pPr>
        <w:jc w:val="center"/>
        <w:rPr>
          <w:spacing w:val="60"/>
        </w:rPr>
      </w:pPr>
    </w:p>
    <w:p w:rsidR="00036299" w:rsidRPr="00545370" w:rsidRDefault="00036299" w:rsidP="00036299">
      <w:pPr>
        <w:jc w:val="center"/>
      </w:pPr>
      <w:proofErr w:type="gramStart"/>
      <w:r w:rsidRPr="00545370">
        <w:t>Р</w:t>
      </w:r>
      <w:proofErr w:type="gramEnd"/>
      <w:r w:rsidRPr="00545370">
        <w:t xml:space="preserve"> Е Ш Е Н И Е</w:t>
      </w:r>
    </w:p>
    <w:p w:rsidR="00036299" w:rsidRPr="00545370" w:rsidRDefault="00036299" w:rsidP="00036299">
      <w:r w:rsidRPr="00545370">
        <w:t xml:space="preserve">         </w:t>
      </w:r>
    </w:p>
    <w:p w:rsidR="00036299" w:rsidRPr="00545370" w:rsidRDefault="00036299" w:rsidP="00036299"/>
    <w:p w:rsidR="00036299" w:rsidRPr="00545370" w:rsidRDefault="00036299" w:rsidP="00036299">
      <w:r w:rsidRPr="00545370">
        <w:t xml:space="preserve">от   21.07. 2017  года  № 160                                                           п. </w:t>
      </w:r>
      <w:proofErr w:type="gramStart"/>
      <w:r w:rsidRPr="00545370">
        <w:t>Островское</w:t>
      </w:r>
      <w:proofErr w:type="gramEnd"/>
    </w:p>
    <w:p w:rsidR="00036299" w:rsidRPr="00545370" w:rsidRDefault="00036299" w:rsidP="00036299">
      <w:r w:rsidRPr="00545370">
        <w:t xml:space="preserve">                                                 </w:t>
      </w:r>
    </w:p>
    <w:p w:rsidR="00036299" w:rsidRPr="00545370" w:rsidRDefault="00036299" w:rsidP="00036299">
      <w:pPr>
        <w:pStyle w:val="ConsPlusNormal"/>
        <w:jc w:val="center"/>
        <w:rPr>
          <w:rFonts w:ascii="Times New Roman" w:hAnsi="Times New Roman" w:cs="Times New Roman"/>
          <w:b/>
          <w:bCs/>
          <w:sz w:val="20"/>
        </w:rPr>
      </w:pPr>
    </w:p>
    <w:p w:rsidR="00036299" w:rsidRPr="00545370" w:rsidRDefault="00036299" w:rsidP="00036299">
      <w:pPr>
        <w:pStyle w:val="ConsPlusNormal"/>
        <w:ind w:firstLine="540"/>
        <w:jc w:val="center"/>
        <w:rPr>
          <w:rFonts w:ascii="Times New Roman" w:hAnsi="Times New Roman" w:cs="Times New Roman"/>
          <w:sz w:val="20"/>
        </w:rPr>
      </w:pPr>
      <w:r w:rsidRPr="00545370">
        <w:rPr>
          <w:rFonts w:ascii="Times New Roman" w:hAnsi="Times New Roman" w:cs="Times New Roman"/>
          <w:bCs/>
          <w:sz w:val="20"/>
        </w:rPr>
        <w:t xml:space="preserve">О внесении изменений в  Положение </w:t>
      </w:r>
      <w:r w:rsidRPr="00545370">
        <w:rPr>
          <w:rFonts w:ascii="Times New Roman" w:hAnsi="Times New Roman" w:cs="Times New Roman"/>
          <w:sz w:val="20"/>
        </w:rPr>
        <w:t>о муниципальной службе</w:t>
      </w:r>
    </w:p>
    <w:p w:rsidR="00036299" w:rsidRPr="00545370" w:rsidRDefault="00036299" w:rsidP="00036299">
      <w:pPr>
        <w:pStyle w:val="ConsPlusNormal"/>
        <w:ind w:firstLine="540"/>
        <w:jc w:val="center"/>
        <w:rPr>
          <w:rFonts w:ascii="Times New Roman" w:hAnsi="Times New Roman" w:cs="Times New Roman"/>
          <w:sz w:val="20"/>
        </w:rPr>
      </w:pPr>
      <w:r w:rsidRPr="00545370">
        <w:rPr>
          <w:rFonts w:ascii="Times New Roman" w:hAnsi="Times New Roman" w:cs="Times New Roman"/>
          <w:sz w:val="20"/>
        </w:rPr>
        <w:t>в Островском муниципальном районе Костромской области</w:t>
      </w:r>
      <w:r w:rsidRPr="00545370">
        <w:rPr>
          <w:rFonts w:ascii="Times New Roman" w:hAnsi="Times New Roman" w:cs="Times New Roman"/>
          <w:bCs/>
          <w:sz w:val="20"/>
        </w:rPr>
        <w:t xml:space="preserve"> (в новой редакции)</w:t>
      </w:r>
      <w:r w:rsidRPr="00545370">
        <w:rPr>
          <w:rFonts w:ascii="Times New Roman" w:hAnsi="Times New Roman" w:cs="Times New Roman"/>
          <w:sz w:val="20"/>
        </w:rPr>
        <w:t xml:space="preserve"> </w:t>
      </w:r>
    </w:p>
    <w:p w:rsidR="00036299" w:rsidRPr="00545370" w:rsidRDefault="00036299" w:rsidP="00036299">
      <w:pPr>
        <w:pStyle w:val="ConsPlusNormal"/>
        <w:ind w:firstLine="540"/>
        <w:jc w:val="center"/>
        <w:rPr>
          <w:rFonts w:ascii="Times New Roman" w:hAnsi="Times New Roman" w:cs="Times New Roman"/>
          <w:bCs/>
          <w:sz w:val="20"/>
        </w:rPr>
      </w:pPr>
      <w:r w:rsidRPr="00545370">
        <w:rPr>
          <w:rFonts w:ascii="Times New Roman" w:hAnsi="Times New Roman" w:cs="Times New Roman"/>
          <w:sz w:val="20"/>
        </w:rPr>
        <w:t xml:space="preserve">(с </w:t>
      </w:r>
      <w:proofErr w:type="spellStart"/>
      <w:r w:rsidRPr="00545370">
        <w:rPr>
          <w:rFonts w:ascii="Times New Roman" w:hAnsi="Times New Roman" w:cs="Times New Roman"/>
          <w:sz w:val="20"/>
        </w:rPr>
        <w:t>изм</w:t>
      </w:r>
      <w:proofErr w:type="spellEnd"/>
      <w:r w:rsidRPr="00545370">
        <w:rPr>
          <w:rFonts w:ascii="Times New Roman" w:hAnsi="Times New Roman" w:cs="Times New Roman"/>
          <w:sz w:val="20"/>
        </w:rPr>
        <w:t xml:space="preserve">. от 26.02. 2016г. № 39)  </w:t>
      </w:r>
    </w:p>
    <w:p w:rsidR="00036299" w:rsidRPr="00545370" w:rsidRDefault="00036299" w:rsidP="00036299">
      <w:pPr>
        <w:pStyle w:val="ConsPlusNormal"/>
        <w:ind w:firstLine="540"/>
        <w:jc w:val="center"/>
        <w:rPr>
          <w:rFonts w:ascii="Times New Roman" w:hAnsi="Times New Roman" w:cs="Times New Roman"/>
          <w:bCs/>
          <w:sz w:val="20"/>
        </w:rPr>
      </w:pPr>
    </w:p>
    <w:p w:rsidR="00036299" w:rsidRPr="00545370" w:rsidRDefault="00036299" w:rsidP="00036299">
      <w:pPr>
        <w:pStyle w:val="ConsPlusNormal"/>
        <w:ind w:firstLine="540"/>
        <w:jc w:val="center"/>
        <w:rPr>
          <w:rFonts w:ascii="Times New Roman" w:hAnsi="Times New Roman" w:cs="Times New Roman"/>
          <w:sz w:val="20"/>
        </w:rPr>
      </w:pPr>
      <w:r w:rsidRPr="00545370">
        <w:rPr>
          <w:rFonts w:ascii="Times New Roman" w:hAnsi="Times New Roman" w:cs="Times New Roman"/>
          <w:sz w:val="20"/>
        </w:rPr>
        <w:t xml:space="preserve"> </w:t>
      </w:r>
    </w:p>
    <w:p w:rsidR="00036299" w:rsidRPr="00545370" w:rsidRDefault="00036299" w:rsidP="00036299">
      <w:pPr>
        <w:jc w:val="both"/>
      </w:pPr>
      <w:r w:rsidRPr="00545370">
        <w:t xml:space="preserve">         </w:t>
      </w:r>
      <w:proofErr w:type="gramStart"/>
      <w:r w:rsidRPr="00545370">
        <w:t xml:space="preserve">В связи с принятием </w:t>
      </w:r>
      <w:hyperlink r:id="rId10" w:history="1">
        <w:r w:rsidRPr="00545370">
          <w:t>Закона</w:t>
        </w:r>
      </w:hyperlink>
      <w:r w:rsidRPr="00545370">
        <w:t xml:space="preserve"> Костромской области от 26 октября 2016 года N 163-6-ЗКО "О внесении изменений в статьи 5 и 11 Закона Костромской области "О государственной гражданской службе Костромской области" и Закон Костромской области "О муниципальной службе в Костромской области", в соответствии с Федеральным </w:t>
      </w:r>
      <w:hyperlink r:id="rId11" w:history="1">
        <w:r w:rsidRPr="00545370">
          <w:t>законом</w:t>
        </w:r>
      </w:hyperlink>
      <w:r w:rsidRPr="00545370">
        <w:t xml:space="preserve"> от 2 марта 2007 года N 25-ФЗ "О муниципальной службе в Российской Федерации", Уставом</w:t>
      </w:r>
      <w:proofErr w:type="gramEnd"/>
      <w:r w:rsidRPr="00545370">
        <w:t xml:space="preserve"> муниципального образования Островский муниципальный район Костромской области, Собрание депутатов Островского муниципального района Костромской области РЕШИЛО:</w:t>
      </w:r>
    </w:p>
    <w:p w:rsidR="00036299" w:rsidRPr="00545370" w:rsidRDefault="00036299" w:rsidP="00036299">
      <w:pPr>
        <w:pStyle w:val="ConsPlusNormal"/>
        <w:ind w:firstLine="540"/>
        <w:jc w:val="both"/>
        <w:rPr>
          <w:rFonts w:ascii="Times New Roman" w:hAnsi="Times New Roman" w:cs="Times New Roman"/>
          <w:bCs/>
          <w:sz w:val="20"/>
        </w:rPr>
      </w:pPr>
      <w:r w:rsidRPr="00545370">
        <w:rPr>
          <w:rFonts w:ascii="Times New Roman" w:hAnsi="Times New Roman" w:cs="Times New Roman"/>
          <w:sz w:val="20"/>
        </w:rPr>
        <w:t xml:space="preserve">1. Внести в  </w:t>
      </w:r>
      <w:hyperlink w:anchor="Par42" w:history="1">
        <w:r w:rsidRPr="00545370">
          <w:rPr>
            <w:rFonts w:ascii="Times New Roman" w:hAnsi="Times New Roman" w:cs="Times New Roman"/>
            <w:sz w:val="20"/>
          </w:rPr>
          <w:t>Положение</w:t>
        </w:r>
      </w:hyperlink>
      <w:r w:rsidRPr="00545370">
        <w:rPr>
          <w:rFonts w:ascii="Times New Roman" w:hAnsi="Times New Roman" w:cs="Times New Roman"/>
          <w:sz w:val="20"/>
        </w:rPr>
        <w:t xml:space="preserve"> о муниципальной службе в Островском муниципальном районе Костромской области новой редакции, утвержденное Решением Собрания депутатов Островского муниципального района Костромской области от 30.10.2015года № 14 «Об утверждении положения о муниципальной службе в Островском муниципальном районе Костромской области</w:t>
      </w:r>
      <w:r w:rsidRPr="00545370">
        <w:rPr>
          <w:rFonts w:ascii="Times New Roman" w:hAnsi="Times New Roman" w:cs="Times New Roman"/>
          <w:bCs/>
          <w:sz w:val="20"/>
        </w:rPr>
        <w:t xml:space="preserve"> (в новой редакции)»</w:t>
      </w:r>
      <w:r w:rsidRPr="00545370">
        <w:rPr>
          <w:rFonts w:ascii="Times New Roman" w:hAnsi="Times New Roman" w:cs="Times New Roman"/>
          <w:sz w:val="20"/>
        </w:rPr>
        <w:t xml:space="preserve"> (с </w:t>
      </w:r>
      <w:proofErr w:type="spellStart"/>
      <w:r w:rsidRPr="00545370">
        <w:rPr>
          <w:rFonts w:ascii="Times New Roman" w:hAnsi="Times New Roman" w:cs="Times New Roman"/>
          <w:sz w:val="20"/>
        </w:rPr>
        <w:t>изм</w:t>
      </w:r>
      <w:proofErr w:type="spellEnd"/>
      <w:r w:rsidRPr="00545370">
        <w:rPr>
          <w:rFonts w:ascii="Times New Roman" w:hAnsi="Times New Roman" w:cs="Times New Roman"/>
          <w:sz w:val="20"/>
        </w:rPr>
        <w:t xml:space="preserve">. от 26.02. 2016г. № 39)  </w:t>
      </w:r>
    </w:p>
    <w:p w:rsidR="00036299" w:rsidRPr="00545370" w:rsidRDefault="00036299" w:rsidP="00036299">
      <w:pPr>
        <w:pStyle w:val="ConsPlusNormal"/>
        <w:jc w:val="both"/>
        <w:rPr>
          <w:rFonts w:ascii="Times New Roman" w:hAnsi="Times New Roman" w:cs="Times New Roman"/>
          <w:bCs/>
          <w:sz w:val="20"/>
        </w:rPr>
      </w:pPr>
      <w:r w:rsidRPr="00545370">
        <w:rPr>
          <w:rFonts w:ascii="Times New Roman" w:hAnsi="Times New Roman" w:cs="Times New Roman"/>
          <w:bCs/>
          <w:sz w:val="20"/>
        </w:rPr>
        <w:t xml:space="preserve"> (далее – Положение) следующие изменения:</w:t>
      </w:r>
    </w:p>
    <w:p w:rsidR="00036299" w:rsidRPr="00545370" w:rsidRDefault="00036299" w:rsidP="00036299">
      <w:pPr>
        <w:pStyle w:val="ConsPlusNormal"/>
        <w:ind w:firstLine="540"/>
        <w:jc w:val="both"/>
        <w:rPr>
          <w:rFonts w:ascii="Times New Roman" w:hAnsi="Times New Roman" w:cs="Times New Roman"/>
          <w:sz w:val="20"/>
        </w:rPr>
      </w:pPr>
      <w:r w:rsidRPr="00545370">
        <w:rPr>
          <w:rFonts w:ascii="Times New Roman" w:hAnsi="Times New Roman" w:cs="Times New Roman"/>
          <w:sz w:val="20"/>
        </w:rPr>
        <w:t>1.1. Статью 4 Положения изложить в новой редакции:</w:t>
      </w:r>
    </w:p>
    <w:p w:rsidR="00036299" w:rsidRPr="00545370" w:rsidRDefault="00036299" w:rsidP="00036299">
      <w:pPr>
        <w:pStyle w:val="ConsPlusNormal"/>
        <w:jc w:val="both"/>
        <w:outlineLvl w:val="1"/>
        <w:rPr>
          <w:rFonts w:ascii="Times New Roman" w:hAnsi="Times New Roman" w:cs="Times New Roman"/>
          <w:sz w:val="20"/>
        </w:rPr>
      </w:pPr>
      <w:r w:rsidRPr="00545370">
        <w:rPr>
          <w:rFonts w:ascii="Times New Roman" w:hAnsi="Times New Roman" w:cs="Times New Roman"/>
          <w:sz w:val="20"/>
        </w:rPr>
        <w:t>«Статья 4. Квалификационные требования для замещения должностей муниципальной службы</w:t>
      </w:r>
    </w:p>
    <w:p w:rsidR="00036299" w:rsidRPr="00545370" w:rsidRDefault="00036299" w:rsidP="00036299">
      <w:pPr>
        <w:jc w:val="both"/>
        <w:rPr>
          <w:spacing w:val="2"/>
        </w:rPr>
      </w:pPr>
      <w:r w:rsidRPr="00545370">
        <w:rPr>
          <w:spacing w:val="2"/>
        </w:rPr>
        <w:lastRenderedPageBreak/>
        <w:t>1. К числу квалификационных требований для замещения должностей муниципальной службы относятся требования к уровню профессионального образования, стажу муниципальной службы или стажу работы по специальности, направлению подготовки, знаниям и умениям, необходимым для исполнения должностных обязанностей.</w:t>
      </w:r>
      <w:r w:rsidRPr="00545370">
        <w:rPr>
          <w:spacing w:val="2"/>
        </w:rPr>
        <w:br/>
      </w:r>
      <w:proofErr w:type="gramStart"/>
      <w:r w:rsidRPr="00545370">
        <w:rPr>
          <w:spacing w:val="2"/>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установленных законом Костромской области в соответствии с классификацией должностей муниципальной службы, и с учетом положений настоящей статьи.</w:t>
      </w:r>
      <w:proofErr w:type="gramEnd"/>
      <w:r w:rsidRPr="00545370">
        <w:rPr>
          <w:spacing w:val="2"/>
        </w:rPr>
        <w:b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 которые необходимы для замещения должности муниципальной службы.</w:t>
      </w:r>
      <w:r w:rsidRPr="00545370">
        <w:rPr>
          <w:spacing w:val="2"/>
        </w:rPr>
        <w:br/>
        <w:t xml:space="preserve">2. </w:t>
      </w:r>
      <w:proofErr w:type="gramStart"/>
      <w:r w:rsidRPr="00545370">
        <w:rPr>
          <w:spacing w:val="2"/>
        </w:rPr>
        <w:t>К лицам, претендующим на замещение должностей муниципальной службы, предъявляются следующие требования к уровню профессионального образования, стажу муниципальной службы или стажу работы по специальности, необходимым для замещения должностей муниципальной службы:</w:t>
      </w:r>
      <w:r w:rsidRPr="00545370">
        <w:rPr>
          <w:spacing w:val="2"/>
        </w:rPr>
        <w:br/>
        <w:t xml:space="preserve">1) для замещения высших должностей муниципальной службы - высшее образование не ниже уровня </w:t>
      </w:r>
      <w:proofErr w:type="spellStart"/>
      <w:r w:rsidRPr="00545370">
        <w:rPr>
          <w:spacing w:val="2"/>
        </w:rPr>
        <w:t>специалитета</w:t>
      </w:r>
      <w:proofErr w:type="spellEnd"/>
      <w:r w:rsidRPr="00545370">
        <w:rPr>
          <w:spacing w:val="2"/>
        </w:rPr>
        <w:t>, магистратуры, не менее шести лет стажа муниципальной службы или не менее семи лет стажа работы по специальности, направлению</w:t>
      </w:r>
      <w:proofErr w:type="gramEnd"/>
      <w:r w:rsidRPr="00545370">
        <w:rPr>
          <w:spacing w:val="2"/>
        </w:rPr>
        <w:t xml:space="preserve"> подготовки;</w:t>
      </w:r>
      <w:r w:rsidRPr="00545370">
        <w:rPr>
          <w:spacing w:val="2"/>
        </w:rPr>
        <w:br/>
        <w:t xml:space="preserve">2) для замещения главных должностей муниципальной службы - высшее образование не ниже уровня </w:t>
      </w:r>
      <w:proofErr w:type="spellStart"/>
      <w:r w:rsidRPr="00545370">
        <w:rPr>
          <w:spacing w:val="2"/>
        </w:rPr>
        <w:t>специалитета</w:t>
      </w:r>
      <w:proofErr w:type="spellEnd"/>
      <w:r w:rsidRPr="00545370">
        <w:rPr>
          <w:spacing w:val="2"/>
        </w:rPr>
        <w:t>, магистратуры, не менее четырех лет стажа муниципальной службы или не менее пяти лет стажа работы по специальности, направлению подготовки;</w:t>
      </w:r>
      <w:r w:rsidRPr="00545370">
        <w:rPr>
          <w:spacing w:val="2"/>
        </w:rPr>
        <w:br/>
        <w:t>3) для замещения ведущих должностей муниципальной службы - высшее образование, не менее двух лет стажа муниципальной службы или не менее четырех лет стажа работы по специальности, направлению подготовки;</w:t>
      </w:r>
      <w:r w:rsidRPr="00545370">
        <w:rPr>
          <w:spacing w:val="2"/>
        </w:rPr>
        <w:br/>
        <w:t>для замещения ведущих должностей муниципальной службы лицами, имеющими дипломы специалиста или магистра с отличием, в течение трех лет со дня выдачи диплома - высшее образование, не менее одного года стажа муниципальной службы или стажа работы по специальности, направлению подготовки;</w:t>
      </w:r>
      <w:r w:rsidRPr="00545370">
        <w:rPr>
          <w:spacing w:val="2"/>
        </w:rPr>
        <w:br/>
        <w:t>для замещения ведущих должностей муниципальной службы лицами, заключившими договоры о целевом обучении, имеющими дипломы бакалавра, специалиста или магистра, - высшее образование, требования к стажу муниципальной службы или стажу работы по специальности, направлению подготовки не предъявляются;</w:t>
      </w:r>
      <w:r w:rsidRPr="00545370">
        <w:rPr>
          <w:spacing w:val="2"/>
        </w:rPr>
        <w:br/>
        <w:t>4) для замещения старших и младших должностей муниципальной службы - профессиональное образование, требования к стажу муниципальной службы или стажу работы по специальности, направлению подготовки не предъявляются.</w:t>
      </w:r>
      <w:r w:rsidRPr="00545370">
        <w:rPr>
          <w:spacing w:val="2"/>
        </w:rPr>
        <w:br/>
        <w:t>3. К руководителю финансового органа администрации Островского муниципального района предъявляются следующие дополнительные квалификационные требования:</w:t>
      </w:r>
      <w:r w:rsidRPr="00545370">
        <w:rPr>
          <w:spacing w:val="2"/>
        </w:rPr>
        <w:br/>
        <w:t xml:space="preserve">1) наличие высшего экономического или финансового образования, </w:t>
      </w:r>
      <w:r w:rsidRPr="00545370">
        <w:t>либо наличие ученых степеней кандидата или доктора экономических наук;</w:t>
      </w:r>
      <w:r w:rsidRPr="00545370">
        <w:rPr>
          <w:spacing w:val="2"/>
        </w:rPr>
        <w:br/>
      </w:r>
      <w:proofErr w:type="gramStart"/>
      <w:r w:rsidRPr="00545370">
        <w:rPr>
          <w:spacing w:val="2"/>
        </w:rPr>
        <w:t>2) наличие опыта профессиональной деятельности в области государственного или муниципального управления, экономики, финансов и кредита - не менее 3 лет, в том числе стажа работы на руководящих должностях в органах государственной власти Российской Федерации либо в органах государственной власти субъектов Российской Федерации, в органах местного самоуправления или организациях, деятельность которых связана с экономикой, управлением, осуществлением финансово-кредитных операций, организацией бюджетного процесса бюджетов</w:t>
      </w:r>
      <w:proofErr w:type="gramEnd"/>
      <w:r w:rsidRPr="00545370">
        <w:rPr>
          <w:spacing w:val="2"/>
        </w:rPr>
        <w:t xml:space="preserve"> всех уровней, налогообложением, банковским делом, бухгалтерским учетом, анализом, аудитом и статистикой - не менее 2 лет.</w:t>
      </w:r>
      <w:r w:rsidRPr="00545370">
        <w:rPr>
          <w:spacing w:val="2"/>
        </w:rPr>
        <w:br/>
        <w:t xml:space="preserve">4. Квалификационное требование для замещения высшей и главной групп должностей муниципальной службы о наличии высшего образования не ниже уровня </w:t>
      </w:r>
      <w:proofErr w:type="spellStart"/>
      <w:r w:rsidRPr="00545370">
        <w:rPr>
          <w:spacing w:val="2"/>
        </w:rPr>
        <w:t>специалитета</w:t>
      </w:r>
      <w:proofErr w:type="spellEnd"/>
      <w:r w:rsidRPr="00545370">
        <w:rPr>
          <w:spacing w:val="2"/>
        </w:rPr>
        <w:t>, магистратуры не применяется:</w:t>
      </w:r>
      <w:r w:rsidRPr="00545370">
        <w:rPr>
          <w:spacing w:val="2"/>
        </w:rPr>
        <w:br/>
        <w:t>1) 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w:t>
      </w:r>
      <w:r w:rsidRPr="00545370">
        <w:rPr>
          <w:spacing w:val="2"/>
        </w:rPr>
        <w:br/>
        <w:t xml:space="preserve">2) к муниципальным служащим, имеющим высшее образование не выше </w:t>
      </w:r>
      <w:proofErr w:type="spellStart"/>
      <w:r w:rsidRPr="00545370">
        <w:rPr>
          <w:spacing w:val="2"/>
        </w:rPr>
        <w:t>бакалавриата</w:t>
      </w:r>
      <w:proofErr w:type="spellEnd"/>
      <w:r w:rsidRPr="00545370">
        <w:rPr>
          <w:spacing w:val="2"/>
        </w:rPr>
        <w:t>, назначенным на указанные должности до 1 января 2017 года, в отношении замещаемых ими должностей муниципальной службы.</w:t>
      </w:r>
      <w:r w:rsidRPr="00545370">
        <w:rPr>
          <w:spacing w:val="2"/>
        </w:rPr>
        <w:br/>
        <w:t>5. Квалификационное требование для замещения младшей группы должностей муниципальной службы о наличии профессионального образования не применяется к муниципальным служащим, назначенным на указанные должности до 1 января 2017 года, в отношении замещаемых ими должностей муниципальной службы.</w:t>
      </w:r>
      <w:r w:rsidRPr="00545370">
        <w:rPr>
          <w:spacing w:val="2"/>
        </w:rPr>
        <w:br/>
        <w:t>6. Установленное настоящим Положением квалификационное требование для замещения высшей, главной и ведущей групп должностей муниципальной службы о необходимом стаже работы по специальности, направлению подготовки не применяется к муниципальным служащим, назначенным на указанные должности до 1 января 2017 года, в отношении замещаемых ими должностей муниципальной службы</w:t>
      </w:r>
      <w:proofErr w:type="gramStart"/>
      <w:r w:rsidRPr="00545370">
        <w:rPr>
          <w:spacing w:val="2"/>
        </w:rPr>
        <w:t>.»</w:t>
      </w:r>
      <w:r w:rsidRPr="00545370">
        <w:rPr>
          <w:spacing w:val="2"/>
        </w:rPr>
        <w:br/>
      </w:r>
      <w:proofErr w:type="gramEnd"/>
    </w:p>
    <w:p w:rsidR="00036299" w:rsidRPr="00545370" w:rsidRDefault="00036299" w:rsidP="00036299">
      <w:pPr>
        <w:jc w:val="both"/>
      </w:pPr>
      <w:r w:rsidRPr="00545370">
        <w:t xml:space="preserve"> 2. Настоящее решение подлежит официальному опубликованию в информационном бюллетене «Районные новости».</w:t>
      </w:r>
    </w:p>
    <w:p w:rsidR="00036299" w:rsidRPr="00545370" w:rsidRDefault="00036299" w:rsidP="00036299">
      <w:pPr>
        <w:ind w:left="51" w:hanging="354"/>
        <w:jc w:val="both"/>
      </w:pPr>
      <w:r w:rsidRPr="00545370">
        <w:t xml:space="preserve">     3. Настоящее решение вступает в силу со дня его опубликования.</w:t>
      </w: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r w:rsidRPr="00545370">
        <w:t>Глава Островского муниципального района:                                      Г.А. Полякова</w:t>
      </w:r>
    </w:p>
    <w:p w:rsidR="00036299" w:rsidRPr="00545370" w:rsidRDefault="00036299" w:rsidP="00036299">
      <w:pPr>
        <w:shd w:val="clear" w:color="auto" w:fill="FFFFFF"/>
        <w:jc w:val="both"/>
      </w:pPr>
    </w:p>
    <w:p w:rsidR="00036299" w:rsidRPr="00545370" w:rsidRDefault="00036299" w:rsidP="00036299">
      <w:pPr>
        <w:jc w:val="both"/>
      </w:pPr>
      <w:r w:rsidRPr="00545370">
        <w:t>Председатель Собрания депутатов</w:t>
      </w:r>
    </w:p>
    <w:p w:rsidR="00036299" w:rsidRPr="00545370" w:rsidRDefault="00036299" w:rsidP="00036299">
      <w:pPr>
        <w:jc w:val="both"/>
      </w:pPr>
      <w:r w:rsidRPr="00545370">
        <w:t>Островского муниципального района                                                 А.А. Смирнов</w:t>
      </w:r>
    </w:p>
    <w:p w:rsidR="00A53F94" w:rsidRPr="00545370" w:rsidRDefault="00A53F94" w:rsidP="00A53F94"/>
    <w:p w:rsidR="00A53F94" w:rsidRPr="00545370" w:rsidRDefault="00A53F94" w:rsidP="00A53F94"/>
    <w:p w:rsidR="00A53F94" w:rsidRPr="00545370" w:rsidRDefault="00A53F94" w:rsidP="00A53F94"/>
    <w:p w:rsidR="00A53F94" w:rsidRPr="00545370" w:rsidRDefault="00A53F94" w:rsidP="00A53F94"/>
    <w:p w:rsidR="00036299" w:rsidRPr="00545370" w:rsidRDefault="00036299" w:rsidP="00036299"/>
    <w:p w:rsidR="00036299" w:rsidRPr="00545370" w:rsidRDefault="00036299" w:rsidP="00036299">
      <w:pPr>
        <w:jc w:val="center"/>
      </w:pPr>
      <w:r w:rsidRPr="00545370">
        <w:t>*      *      *      *      *      *      *</w:t>
      </w:r>
    </w:p>
    <w:p w:rsidR="00036299" w:rsidRPr="00545370" w:rsidRDefault="00036299" w:rsidP="00036299"/>
    <w:p w:rsidR="00A53F94" w:rsidRPr="00545370" w:rsidRDefault="00A53F94" w:rsidP="00A53F94"/>
    <w:p w:rsidR="00036299" w:rsidRPr="00545370" w:rsidRDefault="00036299" w:rsidP="00036299">
      <w:pPr>
        <w:shd w:val="clear" w:color="auto" w:fill="FFFFFF"/>
        <w:jc w:val="center"/>
        <w:rPr>
          <w:color w:val="333333"/>
        </w:rPr>
      </w:pPr>
      <w:r w:rsidRPr="00545370">
        <w:rPr>
          <w:color w:val="333333"/>
        </w:rPr>
        <w:t xml:space="preserve">                                                        </w:t>
      </w:r>
    </w:p>
    <w:p w:rsidR="00036299" w:rsidRPr="00545370" w:rsidRDefault="00036299" w:rsidP="00036299">
      <w:pPr>
        <w:rPr>
          <w:spacing w:val="60"/>
        </w:rPr>
      </w:pPr>
    </w:p>
    <w:p w:rsidR="00036299" w:rsidRPr="00545370" w:rsidRDefault="00036299" w:rsidP="00036299">
      <w:pPr>
        <w:jc w:val="center"/>
        <w:rPr>
          <w:spacing w:val="60"/>
        </w:rPr>
      </w:pPr>
      <w:r w:rsidRPr="00545370">
        <w:rPr>
          <w:spacing w:val="60"/>
        </w:rPr>
        <w:t xml:space="preserve">СОБРАНИЕ ДЕПУТАТОВ     </w:t>
      </w:r>
    </w:p>
    <w:p w:rsidR="00036299" w:rsidRPr="00545370" w:rsidRDefault="00036299" w:rsidP="00036299">
      <w:pPr>
        <w:jc w:val="center"/>
        <w:rPr>
          <w:spacing w:val="60"/>
        </w:rPr>
      </w:pPr>
      <w:r w:rsidRPr="00545370">
        <w:rPr>
          <w:spacing w:val="60"/>
        </w:rPr>
        <w:t>ОСТРОВСКОГО МУНИЦИПАЛЬНОГО РАЙОНА</w:t>
      </w:r>
    </w:p>
    <w:p w:rsidR="00036299" w:rsidRPr="00545370" w:rsidRDefault="00036299" w:rsidP="00036299">
      <w:pPr>
        <w:jc w:val="center"/>
        <w:rPr>
          <w:spacing w:val="60"/>
        </w:rPr>
      </w:pPr>
      <w:r w:rsidRPr="00545370">
        <w:rPr>
          <w:spacing w:val="60"/>
        </w:rPr>
        <w:t>КОСТРОМСКОЙОБЛАСТИ</w:t>
      </w:r>
    </w:p>
    <w:p w:rsidR="00036299" w:rsidRPr="00545370" w:rsidRDefault="00036299" w:rsidP="00036299">
      <w:pPr>
        <w:jc w:val="center"/>
        <w:rPr>
          <w:spacing w:val="60"/>
        </w:rPr>
      </w:pPr>
      <w:r w:rsidRPr="00545370">
        <w:rPr>
          <w:spacing w:val="60"/>
        </w:rPr>
        <w:t>ПЯТОГО СОЗЫВА</w:t>
      </w:r>
    </w:p>
    <w:p w:rsidR="00036299" w:rsidRPr="00545370" w:rsidRDefault="00036299" w:rsidP="00036299">
      <w:pPr>
        <w:jc w:val="center"/>
        <w:rPr>
          <w:spacing w:val="60"/>
        </w:rPr>
      </w:pPr>
    </w:p>
    <w:p w:rsidR="00036299" w:rsidRPr="00545370" w:rsidRDefault="00036299" w:rsidP="00036299">
      <w:pPr>
        <w:jc w:val="center"/>
      </w:pPr>
      <w:proofErr w:type="gramStart"/>
      <w:r w:rsidRPr="00545370">
        <w:t>Р</w:t>
      </w:r>
      <w:proofErr w:type="gramEnd"/>
      <w:r w:rsidRPr="00545370">
        <w:t xml:space="preserve"> Е Ш Е Н И Е</w:t>
      </w:r>
    </w:p>
    <w:p w:rsidR="00036299" w:rsidRPr="00545370" w:rsidRDefault="00036299" w:rsidP="00036299">
      <w:r w:rsidRPr="00545370">
        <w:t xml:space="preserve">         </w:t>
      </w:r>
    </w:p>
    <w:p w:rsidR="00036299" w:rsidRPr="00545370" w:rsidRDefault="00036299" w:rsidP="00036299"/>
    <w:p w:rsidR="00036299" w:rsidRPr="00545370" w:rsidRDefault="00036299" w:rsidP="00036299">
      <w:r w:rsidRPr="00545370">
        <w:t xml:space="preserve">от    21.07. 2017  года № 161                                                п. </w:t>
      </w:r>
      <w:proofErr w:type="gramStart"/>
      <w:r w:rsidRPr="00545370">
        <w:t>Островское</w:t>
      </w:r>
      <w:proofErr w:type="gramEnd"/>
    </w:p>
    <w:p w:rsidR="00036299" w:rsidRPr="00545370" w:rsidRDefault="00036299" w:rsidP="00036299"/>
    <w:p w:rsidR="00036299" w:rsidRPr="00545370" w:rsidRDefault="00036299" w:rsidP="00036299"/>
    <w:p w:rsidR="00036299" w:rsidRPr="00545370" w:rsidRDefault="00036299" w:rsidP="00036299">
      <w:pPr>
        <w:jc w:val="center"/>
      </w:pPr>
      <w:r w:rsidRPr="00545370">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036299" w:rsidRPr="00545370" w:rsidRDefault="00036299" w:rsidP="00036299"/>
    <w:p w:rsidR="00036299" w:rsidRPr="00545370" w:rsidRDefault="00036299" w:rsidP="00036299">
      <w:pPr>
        <w:jc w:val="both"/>
      </w:pPr>
      <w:r w:rsidRPr="00545370">
        <w:t>Заслушав и обсудив представленную информацию заместителя заведующего отделом образования Семеновой О.А,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036299" w:rsidRPr="00545370" w:rsidRDefault="00036299" w:rsidP="00036299">
      <w:pPr>
        <w:jc w:val="both"/>
      </w:pPr>
    </w:p>
    <w:p w:rsidR="00036299" w:rsidRPr="00545370" w:rsidRDefault="00036299" w:rsidP="00036299">
      <w:pPr>
        <w:jc w:val="both"/>
      </w:pPr>
      <w:r w:rsidRPr="00545370">
        <w:t xml:space="preserve">   1. Информацию по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принять к сведению.</w:t>
      </w:r>
    </w:p>
    <w:p w:rsidR="00036299" w:rsidRPr="00545370" w:rsidRDefault="00036299" w:rsidP="00036299">
      <w:pPr>
        <w:jc w:val="both"/>
      </w:pPr>
    </w:p>
    <w:p w:rsidR="00036299" w:rsidRPr="00545370" w:rsidRDefault="00036299" w:rsidP="00036299">
      <w:pPr>
        <w:jc w:val="both"/>
      </w:pPr>
      <w:r w:rsidRPr="00545370">
        <w:t xml:space="preserve"> 2. Настоящее решение вступает в силу со дня подписания.</w:t>
      </w: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p>
    <w:p w:rsidR="00036299" w:rsidRPr="00545370" w:rsidRDefault="00036299" w:rsidP="00036299">
      <w:pPr>
        <w:jc w:val="both"/>
      </w:pPr>
      <w:r w:rsidRPr="00545370">
        <w:t xml:space="preserve">    Председатель Собрания депутатов</w:t>
      </w:r>
    </w:p>
    <w:p w:rsidR="00036299" w:rsidRPr="00545370" w:rsidRDefault="00036299" w:rsidP="00036299">
      <w:pPr>
        <w:jc w:val="both"/>
      </w:pPr>
      <w:r w:rsidRPr="00545370">
        <w:t xml:space="preserve">    Островского муниципального района:                                           А.А.Смирнов</w:t>
      </w:r>
    </w:p>
    <w:p w:rsidR="00036299" w:rsidRPr="00545370" w:rsidRDefault="00036299" w:rsidP="00A53F94"/>
    <w:p w:rsidR="00A53F94" w:rsidRPr="00545370" w:rsidRDefault="00A53F94" w:rsidP="00A53F94"/>
    <w:p w:rsidR="00A53F94" w:rsidRPr="00545370" w:rsidRDefault="00A53F94" w:rsidP="00A53F94"/>
    <w:p w:rsidR="00A53F94" w:rsidRPr="00545370" w:rsidRDefault="00A53F94" w:rsidP="00A53F94"/>
    <w:p w:rsidR="00A53F94" w:rsidRPr="00545370" w:rsidRDefault="00A53F94" w:rsidP="00A53F94"/>
    <w:p w:rsidR="00B81F35" w:rsidRPr="00545370" w:rsidRDefault="00036299" w:rsidP="00545370">
      <w:pPr>
        <w:jc w:val="center"/>
      </w:pPr>
      <w:r w:rsidRPr="00545370">
        <w:t>*      *      *      *      *      *      *</w:t>
      </w:r>
    </w:p>
    <w:p w:rsidR="00B81F35" w:rsidRPr="00545370" w:rsidRDefault="00B81F35" w:rsidP="00B81F35">
      <w:pPr>
        <w:shd w:val="clear" w:color="auto" w:fill="FFFFFF"/>
        <w:jc w:val="center"/>
      </w:pPr>
    </w:p>
    <w:p w:rsidR="00B81F35" w:rsidRPr="00545370" w:rsidRDefault="00B81F35" w:rsidP="00B81F35">
      <w:pPr>
        <w:shd w:val="clear" w:color="auto" w:fill="FFFFFF"/>
        <w:jc w:val="center"/>
      </w:pPr>
    </w:p>
    <w:p w:rsidR="00B81F35" w:rsidRPr="00545370" w:rsidRDefault="00B81F35" w:rsidP="00B81F35">
      <w:pPr>
        <w:shd w:val="clear" w:color="auto" w:fill="FFFFFF"/>
        <w:jc w:val="center"/>
      </w:pPr>
    </w:p>
    <w:p w:rsidR="00B81F35" w:rsidRPr="00545370" w:rsidRDefault="00B81F35" w:rsidP="00B81F35">
      <w:pPr>
        <w:shd w:val="clear" w:color="auto" w:fill="FFFFFF"/>
        <w:jc w:val="center"/>
      </w:pPr>
    </w:p>
    <w:p w:rsidR="00B81F35" w:rsidRPr="00545370" w:rsidRDefault="00B81F35" w:rsidP="00B81F35">
      <w:pPr>
        <w:shd w:val="clear" w:color="auto" w:fill="FFFFFF"/>
        <w:jc w:val="center"/>
      </w:pPr>
    </w:p>
    <w:p w:rsidR="00B81F35" w:rsidRPr="00545370" w:rsidRDefault="00B81F35" w:rsidP="00B81F35">
      <w:pPr>
        <w:shd w:val="clear" w:color="auto" w:fill="FFFFFF"/>
        <w:jc w:val="center"/>
      </w:pPr>
    </w:p>
    <w:p w:rsidR="00B81F35" w:rsidRPr="00545370" w:rsidRDefault="00B81F35" w:rsidP="00B81F35">
      <w:pPr>
        <w:shd w:val="clear" w:color="auto" w:fill="FFFFFF"/>
        <w:jc w:val="center"/>
      </w:pPr>
    </w:p>
    <w:p w:rsidR="00B81F35" w:rsidRPr="00545370" w:rsidRDefault="00B81F35" w:rsidP="00B81F35">
      <w:pPr>
        <w:shd w:val="clear" w:color="auto" w:fill="FFFFFF"/>
        <w:jc w:val="center"/>
        <w:rPr>
          <w:color w:val="333333"/>
        </w:rPr>
      </w:pPr>
      <w:r w:rsidRPr="00545370">
        <w:rPr>
          <w:color w:val="333333"/>
        </w:rPr>
        <w:t xml:space="preserve">                                                        </w:t>
      </w:r>
    </w:p>
    <w:p w:rsidR="00B81F35" w:rsidRPr="00545370" w:rsidRDefault="00B81F35" w:rsidP="00B81F35">
      <w:pPr>
        <w:rPr>
          <w:spacing w:val="60"/>
        </w:rPr>
      </w:pPr>
    </w:p>
    <w:p w:rsidR="00B81F35" w:rsidRPr="00545370" w:rsidRDefault="00B81F35" w:rsidP="00B81F35">
      <w:pPr>
        <w:jc w:val="center"/>
        <w:rPr>
          <w:spacing w:val="60"/>
        </w:rPr>
      </w:pPr>
      <w:r w:rsidRPr="00545370">
        <w:rPr>
          <w:spacing w:val="60"/>
        </w:rPr>
        <w:t xml:space="preserve">СОБРАНИЕ ДЕПУТАТОВ     </w:t>
      </w:r>
    </w:p>
    <w:p w:rsidR="00B81F35" w:rsidRPr="00545370" w:rsidRDefault="00B81F35" w:rsidP="00B81F35">
      <w:pPr>
        <w:jc w:val="center"/>
        <w:rPr>
          <w:spacing w:val="60"/>
        </w:rPr>
      </w:pPr>
      <w:r w:rsidRPr="00545370">
        <w:rPr>
          <w:spacing w:val="60"/>
        </w:rPr>
        <w:t>ОСТРОВСКОГО МУНИЦИПАЛЬНОГО РАЙОНА</w:t>
      </w:r>
    </w:p>
    <w:p w:rsidR="00B81F35" w:rsidRPr="00545370" w:rsidRDefault="00B81F35" w:rsidP="00B81F35">
      <w:pPr>
        <w:jc w:val="center"/>
        <w:rPr>
          <w:spacing w:val="60"/>
        </w:rPr>
      </w:pPr>
      <w:r w:rsidRPr="00545370">
        <w:rPr>
          <w:spacing w:val="60"/>
        </w:rPr>
        <w:t>КОСТРОМСКОЙОБЛАСТИ</w:t>
      </w:r>
    </w:p>
    <w:p w:rsidR="00B81F35" w:rsidRPr="00545370" w:rsidRDefault="00B81F35" w:rsidP="00B81F35">
      <w:pPr>
        <w:jc w:val="center"/>
        <w:rPr>
          <w:spacing w:val="60"/>
        </w:rPr>
      </w:pPr>
      <w:r w:rsidRPr="00545370">
        <w:rPr>
          <w:spacing w:val="60"/>
        </w:rPr>
        <w:t>ПЯТОГО СОЗЫВА</w:t>
      </w:r>
    </w:p>
    <w:p w:rsidR="00B81F35" w:rsidRPr="00545370" w:rsidRDefault="00B81F35" w:rsidP="00B81F35">
      <w:pPr>
        <w:jc w:val="center"/>
        <w:rPr>
          <w:spacing w:val="60"/>
        </w:rPr>
      </w:pPr>
    </w:p>
    <w:p w:rsidR="00B81F35" w:rsidRPr="00545370" w:rsidRDefault="00B81F35" w:rsidP="00B81F35">
      <w:pPr>
        <w:jc w:val="center"/>
      </w:pPr>
      <w:proofErr w:type="gramStart"/>
      <w:r w:rsidRPr="00545370">
        <w:t>Р</w:t>
      </w:r>
      <w:proofErr w:type="gramEnd"/>
      <w:r w:rsidRPr="00545370">
        <w:t xml:space="preserve"> Е Ш Е Н И Е</w:t>
      </w:r>
    </w:p>
    <w:p w:rsidR="00B81F35" w:rsidRPr="00545370" w:rsidRDefault="00B81F35" w:rsidP="00B81F35">
      <w:r w:rsidRPr="00545370">
        <w:t xml:space="preserve">         </w:t>
      </w:r>
    </w:p>
    <w:p w:rsidR="00B81F35" w:rsidRPr="00545370" w:rsidRDefault="00B81F35" w:rsidP="00B81F35"/>
    <w:p w:rsidR="00B81F35" w:rsidRPr="00545370" w:rsidRDefault="00B81F35" w:rsidP="00B81F35">
      <w:r w:rsidRPr="00545370">
        <w:t xml:space="preserve">от    21.07. 2017  года №  162                                                                     п. </w:t>
      </w:r>
      <w:proofErr w:type="gramStart"/>
      <w:r w:rsidRPr="00545370">
        <w:t>Островское</w:t>
      </w:r>
      <w:proofErr w:type="gramEnd"/>
    </w:p>
    <w:p w:rsidR="00B81F35" w:rsidRPr="00545370" w:rsidRDefault="00B81F35" w:rsidP="00B81F35"/>
    <w:p w:rsidR="00B81F35" w:rsidRPr="00545370" w:rsidRDefault="00B81F35" w:rsidP="00B81F35"/>
    <w:p w:rsidR="00B81F35" w:rsidRPr="00545370" w:rsidRDefault="00B81F35" w:rsidP="00B81F35">
      <w:pPr>
        <w:jc w:val="center"/>
      </w:pPr>
    </w:p>
    <w:p w:rsidR="00B81F35" w:rsidRPr="00545370" w:rsidRDefault="00B81F35" w:rsidP="00B81F35">
      <w:pPr>
        <w:jc w:val="center"/>
      </w:pPr>
      <w:r w:rsidRPr="00545370">
        <w:t>О ходе реализации муниципальной программы «Развитие</w:t>
      </w:r>
    </w:p>
    <w:p w:rsidR="00B81F35" w:rsidRPr="00545370" w:rsidRDefault="00B81F35" w:rsidP="00B81F35">
      <w:pPr>
        <w:jc w:val="center"/>
      </w:pPr>
      <w:r w:rsidRPr="00545370">
        <w:t>экономического потенциала и формирование благоприятного</w:t>
      </w:r>
    </w:p>
    <w:p w:rsidR="00B81F35" w:rsidRPr="00545370" w:rsidRDefault="00B81F35" w:rsidP="00B81F35">
      <w:pPr>
        <w:jc w:val="center"/>
      </w:pPr>
      <w:r w:rsidRPr="00545370">
        <w:t xml:space="preserve">инвестиционного климата, развитие предпринимательства </w:t>
      </w:r>
    </w:p>
    <w:p w:rsidR="00B81F35" w:rsidRPr="00545370" w:rsidRDefault="00B81F35" w:rsidP="00B81F35">
      <w:pPr>
        <w:jc w:val="center"/>
      </w:pPr>
      <w:r w:rsidRPr="00545370">
        <w:t>в Островском муниципальном районе на 2015 – 2017 г</w:t>
      </w:r>
      <w:proofErr w:type="gramStart"/>
      <w:r w:rsidRPr="00545370">
        <w:t>.г</w:t>
      </w:r>
      <w:proofErr w:type="gramEnd"/>
      <w:r w:rsidRPr="00545370">
        <w:t xml:space="preserve">» </w:t>
      </w:r>
    </w:p>
    <w:p w:rsidR="00B81F35" w:rsidRPr="00545370" w:rsidRDefault="00B81F35" w:rsidP="00B81F35"/>
    <w:p w:rsidR="00B81F35" w:rsidRPr="00545370" w:rsidRDefault="00B81F35" w:rsidP="00B81F35">
      <w:r w:rsidRPr="00545370">
        <w:t xml:space="preserve"> </w:t>
      </w:r>
    </w:p>
    <w:p w:rsidR="00B81F35" w:rsidRPr="00545370" w:rsidRDefault="00B81F35" w:rsidP="00B81F35"/>
    <w:p w:rsidR="00B81F35" w:rsidRPr="00545370" w:rsidRDefault="00B81F35" w:rsidP="00B81F35">
      <w:pPr>
        <w:jc w:val="both"/>
      </w:pPr>
      <w:r w:rsidRPr="00545370">
        <w:t>Заслушав и обсудив представленную информацию заместителя администрации Груздевой Т.Н о ходе реализации муниципальной программы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 – 2017 г</w:t>
      </w:r>
      <w:proofErr w:type="gramStart"/>
      <w:r w:rsidRPr="00545370">
        <w:t>.г</w:t>
      </w:r>
      <w:proofErr w:type="gramEnd"/>
      <w:r w:rsidRPr="00545370">
        <w:t>» ,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B81F35" w:rsidRPr="00545370" w:rsidRDefault="00B81F35" w:rsidP="00B81F35">
      <w:pPr>
        <w:jc w:val="both"/>
      </w:pPr>
    </w:p>
    <w:p w:rsidR="00B81F35" w:rsidRPr="00545370" w:rsidRDefault="00B81F35" w:rsidP="00B81F35">
      <w:pPr>
        <w:jc w:val="both"/>
      </w:pPr>
    </w:p>
    <w:p w:rsidR="00B81F35" w:rsidRPr="00545370" w:rsidRDefault="00B81F35" w:rsidP="00B81F35">
      <w:pPr>
        <w:jc w:val="both"/>
      </w:pPr>
      <w:r w:rsidRPr="00545370">
        <w:t xml:space="preserve">   1. Информацию о ходе реализации муниципальной программы «Развитие экономического потенциала и формирование благоприятного инвестиционного климата, развитие предпринимательства в Островском муниципальном районе на 2015 – 2017 г</w:t>
      </w:r>
      <w:proofErr w:type="gramStart"/>
      <w:r w:rsidRPr="00545370">
        <w:t>.г</w:t>
      </w:r>
      <w:proofErr w:type="gramEnd"/>
      <w:r w:rsidRPr="00545370">
        <w:t>» принять к сведению.</w:t>
      </w:r>
    </w:p>
    <w:p w:rsidR="00B81F35" w:rsidRPr="00545370" w:rsidRDefault="00B81F35" w:rsidP="00B81F35">
      <w:pPr>
        <w:jc w:val="both"/>
      </w:pPr>
    </w:p>
    <w:p w:rsidR="00B81F35" w:rsidRPr="00545370" w:rsidRDefault="00B81F35" w:rsidP="00B81F35">
      <w:pPr>
        <w:jc w:val="both"/>
      </w:pPr>
      <w:r w:rsidRPr="00545370">
        <w:t xml:space="preserve"> 2. Настоящее решение вступает в силу со дня подписания.</w:t>
      </w:r>
    </w:p>
    <w:p w:rsidR="00B81F35" w:rsidRPr="00545370" w:rsidRDefault="00B81F35" w:rsidP="00B81F35">
      <w:pPr>
        <w:jc w:val="both"/>
      </w:pPr>
    </w:p>
    <w:p w:rsidR="00B81F35" w:rsidRPr="00545370" w:rsidRDefault="00B81F35" w:rsidP="00B81F35">
      <w:pPr>
        <w:jc w:val="both"/>
      </w:pPr>
    </w:p>
    <w:p w:rsidR="00B81F35" w:rsidRPr="00545370" w:rsidRDefault="00B81F35" w:rsidP="00B81F35">
      <w:pPr>
        <w:jc w:val="both"/>
      </w:pPr>
    </w:p>
    <w:p w:rsidR="00B81F35" w:rsidRPr="00545370" w:rsidRDefault="00B81F35" w:rsidP="00B81F35">
      <w:pPr>
        <w:jc w:val="both"/>
      </w:pPr>
    </w:p>
    <w:p w:rsidR="00B81F35" w:rsidRPr="00545370" w:rsidRDefault="00B81F35" w:rsidP="00B81F35">
      <w:pPr>
        <w:jc w:val="both"/>
      </w:pPr>
      <w:r w:rsidRPr="00545370">
        <w:t xml:space="preserve">    Председатель Собрания депутатов</w:t>
      </w:r>
    </w:p>
    <w:p w:rsidR="00B81F35" w:rsidRPr="00545370" w:rsidRDefault="00B81F35" w:rsidP="00B81F35">
      <w:pPr>
        <w:jc w:val="both"/>
      </w:pPr>
      <w:r w:rsidRPr="00545370">
        <w:t xml:space="preserve">    Островского муниципального района:                                           А.А.Смирнов</w:t>
      </w:r>
    </w:p>
    <w:p w:rsidR="00A53F94" w:rsidRPr="00545370" w:rsidRDefault="00B81F35" w:rsidP="00B81F35">
      <w:pPr>
        <w:tabs>
          <w:tab w:val="left" w:pos="7455"/>
        </w:tabs>
      </w:pPr>
      <w:r w:rsidRPr="00545370">
        <w:tab/>
      </w:r>
    </w:p>
    <w:p w:rsidR="00B81F35" w:rsidRPr="00545370" w:rsidRDefault="00B81F35" w:rsidP="00B81F35">
      <w:pPr>
        <w:tabs>
          <w:tab w:val="left" w:pos="7455"/>
        </w:tabs>
      </w:pPr>
    </w:p>
    <w:p w:rsidR="00B81F35" w:rsidRPr="00545370" w:rsidRDefault="00B81F35" w:rsidP="00B81F35">
      <w:pPr>
        <w:tabs>
          <w:tab w:val="left" w:pos="7455"/>
        </w:tabs>
      </w:pPr>
    </w:p>
    <w:p w:rsidR="00B81F35" w:rsidRPr="00545370" w:rsidRDefault="00B81F35" w:rsidP="00B81F35">
      <w:pPr>
        <w:jc w:val="center"/>
      </w:pPr>
      <w:r w:rsidRPr="00545370">
        <w:t>*      *      *      *      *      *      *</w:t>
      </w:r>
    </w:p>
    <w:p w:rsidR="00B81F35" w:rsidRPr="00545370" w:rsidRDefault="00B81F35" w:rsidP="00B81F35">
      <w:pPr>
        <w:tabs>
          <w:tab w:val="left" w:pos="7455"/>
        </w:tabs>
      </w:pPr>
    </w:p>
    <w:p w:rsidR="00B81F35" w:rsidRPr="00545370" w:rsidRDefault="00B81F35" w:rsidP="00B81F35">
      <w:pPr>
        <w:jc w:val="center"/>
        <w:rPr>
          <w:b/>
          <w:spacing w:val="50"/>
        </w:rPr>
      </w:pPr>
    </w:p>
    <w:p w:rsidR="00B81F35" w:rsidRPr="00545370" w:rsidRDefault="00B81F35" w:rsidP="00B81F35">
      <w:pPr>
        <w:jc w:val="center"/>
        <w:rPr>
          <w:spacing w:val="50"/>
        </w:rPr>
      </w:pPr>
      <w:r w:rsidRPr="00545370">
        <w:rPr>
          <w:spacing w:val="50"/>
        </w:rPr>
        <w:t>СОБРАНИЕ ДЕПУТАТОВ</w:t>
      </w:r>
    </w:p>
    <w:p w:rsidR="00B81F35" w:rsidRPr="00545370" w:rsidRDefault="00B81F35" w:rsidP="00B81F35">
      <w:pPr>
        <w:jc w:val="center"/>
        <w:rPr>
          <w:spacing w:val="50"/>
        </w:rPr>
      </w:pPr>
      <w:r w:rsidRPr="00545370">
        <w:rPr>
          <w:spacing w:val="50"/>
        </w:rPr>
        <w:t>ОСТРОВСКОГО МУНИЦИПАЛЬНОГО РАЙОНА</w:t>
      </w:r>
    </w:p>
    <w:p w:rsidR="00B81F35" w:rsidRPr="00545370" w:rsidRDefault="00B81F35" w:rsidP="00B81F35">
      <w:pPr>
        <w:jc w:val="center"/>
        <w:rPr>
          <w:spacing w:val="50"/>
        </w:rPr>
      </w:pPr>
      <w:r w:rsidRPr="00545370">
        <w:rPr>
          <w:spacing w:val="50"/>
        </w:rPr>
        <w:t>КОСТРОМСКОЙ ОБЛАСТИ</w:t>
      </w:r>
    </w:p>
    <w:p w:rsidR="00B81F35" w:rsidRPr="00545370" w:rsidRDefault="00B81F35" w:rsidP="00B81F35">
      <w:pPr>
        <w:jc w:val="center"/>
        <w:rPr>
          <w:spacing w:val="50"/>
        </w:rPr>
      </w:pPr>
      <w:r w:rsidRPr="00545370">
        <w:rPr>
          <w:spacing w:val="50"/>
        </w:rPr>
        <w:t>ПЯТОГО СОЗЫВА</w:t>
      </w:r>
    </w:p>
    <w:p w:rsidR="00B81F35" w:rsidRPr="00545370" w:rsidRDefault="00B81F35" w:rsidP="00B81F35">
      <w:pPr>
        <w:jc w:val="center"/>
        <w:rPr>
          <w:spacing w:val="50"/>
        </w:rPr>
      </w:pPr>
    </w:p>
    <w:p w:rsidR="00B81F35" w:rsidRPr="00545370" w:rsidRDefault="00B81F35" w:rsidP="00B81F35">
      <w:pPr>
        <w:jc w:val="center"/>
        <w:rPr>
          <w:spacing w:val="50"/>
        </w:rPr>
      </w:pPr>
      <w:r w:rsidRPr="00545370">
        <w:rPr>
          <w:spacing w:val="50"/>
        </w:rPr>
        <w:t>РЕШЕНИЕ</w:t>
      </w:r>
    </w:p>
    <w:p w:rsidR="00B81F35" w:rsidRPr="00545370" w:rsidRDefault="00B81F35" w:rsidP="00B81F35">
      <w:pPr>
        <w:jc w:val="center"/>
        <w:rPr>
          <w:spacing w:val="50"/>
        </w:rPr>
      </w:pPr>
    </w:p>
    <w:p w:rsidR="00B81F35" w:rsidRPr="00545370" w:rsidRDefault="00B81F35" w:rsidP="00B81F35">
      <w:pPr>
        <w:jc w:val="center"/>
      </w:pPr>
    </w:p>
    <w:p w:rsidR="00B81F35" w:rsidRPr="00545370" w:rsidRDefault="00B81F35" w:rsidP="00B81F35">
      <w:pPr>
        <w:ind w:firstLine="284"/>
      </w:pPr>
      <w:r w:rsidRPr="00545370">
        <w:t xml:space="preserve">от  21.07.2017г  №163                                                    п. </w:t>
      </w:r>
      <w:proofErr w:type="gramStart"/>
      <w:r w:rsidRPr="00545370">
        <w:t>Островское</w:t>
      </w:r>
      <w:proofErr w:type="gramEnd"/>
    </w:p>
    <w:p w:rsidR="00B81F35" w:rsidRPr="00545370" w:rsidRDefault="00B81F35" w:rsidP="00B81F35">
      <w:pPr>
        <w:pStyle w:val="ConsPlusTitle"/>
        <w:widowControl/>
        <w:rPr>
          <w:rFonts w:ascii="Times New Roman" w:hAnsi="Times New Roman" w:cs="Times New Roman"/>
          <w:sz w:val="20"/>
        </w:rPr>
      </w:pPr>
    </w:p>
    <w:p w:rsidR="00B81F35" w:rsidRPr="00545370" w:rsidRDefault="00B81F35" w:rsidP="00B81F35">
      <w:pPr>
        <w:pStyle w:val="Standard"/>
        <w:jc w:val="center"/>
        <w:rPr>
          <w:sz w:val="20"/>
          <w:szCs w:val="20"/>
        </w:rPr>
      </w:pPr>
      <w:r w:rsidRPr="00545370">
        <w:rPr>
          <w:color w:val="26282F"/>
          <w:sz w:val="20"/>
          <w:szCs w:val="20"/>
        </w:rPr>
        <w:t>"О предельных размерах земельных участков, предоставляемых гражданам на территории Островского муниципального района"</w:t>
      </w:r>
    </w:p>
    <w:p w:rsidR="00B81F35" w:rsidRPr="00545370" w:rsidRDefault="00B81F35" w:rsidP="00B81F35">
      <w:pPr>
        <w:pStyle w:val="Standard"/>
        <w:autoSpaceDE w:val="0"/>
        <w:ind w:firstLine="720"/>
        <w:jc w:val="both"/>
        <w:rPr>
          <w:sz w:val="20"/>
          <w:szCs w:val="20"/>
        </w:rPr>
      </w:pPr>
    </w:p>
    <w:p w:rsidR="00B81F35" w:rsidRPr="00545370" w:rsidRDefault="00B81F35" w:rsidP="00B81F35">
      <w:pPr>
        <w:pStyle w:val="170"/>
        <w:shd w:val="clear" w:color="auto" w:fill="auto"/>
        <w:spacing w:before="0" w:line="240" w:lineRule="auto"/>
        <w:ind w:firstLine="709"/>
        <w:rPr>
          <w:rFonts w:ascii="Times New Roman" w:hAnsi="Times New Roman" w:cs="Times New Roman"/>
          <w:sz w:val="20"/>
          <w:szCs w:val="20"/>
        </w:rPr>
      </w:pPr>
      <w:r w:rsidRPr="00545370">
        <w:rPr>
          <w:rFonts w:ascii="Times New Roman" w:hAnsi="Times New Roman" w:cs="Times New Roman"/>
          <w:sz w:val="20"/>
          <w:szCs w:val="20"/>
        </w:rPr>
        <w:lastRenderedPageBreak/>
        <w:t>В соответствии с Земельным кодексом РФ от 25.10.2001 г. № 136-ФЗ, ст.3.3 Федерального закона от 25.10.2001 года № 137-ФЗ «О введении в действие Земельного кодекса РФ», Федеральным законом от 07.07.2003 N 112-ФЗ</w:t>
      </w:r>
      <w:proofErr w:type="gramStart"/>
      <w:r w:rsidRPr="00545370">
        <w:rPr>
          <w:rFonts w:ascii="Times New Roman" w:hAnsi="Times New Roman" w:cs="Times New Roman"/>
          <w:sz w:val="20"/>
          <w:szCs w:val="20"/>
        </w:rPr>
        <w:t>"О</w:t>
      </w:r>
      <w:proofErr w:type="gramEnd"/>
      <w:r w:rsidRPr="00545370">
        <w:rPr>
          <w:rFonts w:ascii="Times New Roman" w:hAnsi="Times New Roman" w:cs="Times New Roman"/>
          <w:sz w:val="20"/>
          <w:szCs w:val="20"/>
        </w:rPr>
        <w:t xml:space="preserve"> личном подсобном хозяйстве", Законом Костромской области от 22.04.2015г. №668-5-ЗКО «О предоставлении земельных участков отдельным категориям граждан в собственность бесплатно», руководствуясь Уставом муниципального образования Островский муниципальный район, Собрание депутатов Островского муниципального района </w:t>
      </w:r>
    </w:p>
    <w:p w:rsidR="00B81F35" w:rsidRPr="00545370" w:rsidRDefault="00B81F35" w:rsidP="00B81F35">
      <w:pPr>
        <w:spacing w:line="100" w:lineRule="atLeast"/>
        <w:ind w:firstLine="540"/>
        <w:jc w:val="both"/>
      </w:pPr>
    </w:p>
    <w:p w:rsidR="00B81F35" w:rsidRPr="00545370" w:rsidRDefault="00B81F35" w:rsidP="00B81F35">
      <w:pPr>
        <w:spacing w:line="100" w:lineRule="atLeast"/>
        <w:ind w:firstLine="540"/>
        <w:jc w:val="both"/>
      </w:pPr>
      <w:r w:rsidRPr="00545370">
        <w:t>РЕШИЛО:</w:t>
      </w:r>
    </w:p>
    <w:p w:rsidR="00B81F35" w:rsidRPr="00545370" w:rsidRDefault="00B81F35" w:rsidP="00B81F35">
      <w:pPr>
        <w:pStyle w:val="Standard"/>
        <w:numPr>
          <w:ilvl w:val="0"/>
          <w:numId w:val="42"/>
        </w:numPr>
        <w:autoSpaceDE w:val="0"/>
        <w:ind w:left="0" w:firstLine="0"/>
        <w:jc w:val="both"/>
        <w:rPr>
          <w:sz w:val="20"/>
          <w:szCs w:val="20"/>
        </w:rPr>
      </w:pPr>
      <w:r w:rsidRPr="00545370">
        <w:rPr>
          <w:sz w:val="20"/>
          <w:szCs w:val="20"/>
        </w:rPr>
        <w:t>Установить предельные размеры (максимальные и минимальные) земельных участков, расположенных на территории Островского муниципального района и предоставляемых в собственность граждан из земель, находящихся в государственной и муниципальной собственности:</w:t>
      </w:r>
    </w:p>
    <w:p w:rsidR="00B81F35" w:rsidRPr="00545370" w:rsidRDefault="00B81F35" w:rsidP="00B81F35">
      <w:pPr>
        <w:pStyle w:val="Standard"/>
        <w:autoSpaceDE w:val="0"/>
        <w:jc w:val="both"/>
        <w:rPr>
          <w:sz w:val="20"/>
          <w:szCs w:val="20"/>
        </w:rPr>
      </w:pPr>
      <w:r w:rsidRPr="00545370">
        <w:rPr>
          <w:sz w:val="20"/>
          <w:szCs w:val="20"/>
        </w:rPr>
        <w:t>- для ведения личного подсобного хозяйства – от 50 кв.м. до 15000 кв.м.</w:t>
      </w:r>
    </w:p>
    <w:p w:rsidR="00B81F35" w:rsidRPr="00545370" w:rsidRDefault="00B81F35" w:rsidP="00B81F35">
      <w:pPr>
        <w:pStyle w:val="Standard"/>
        <w:autoSpaceDE w:val="0"/>
        <w:jc w:val="both"/>
        <w:rPr>
          <w:sz w:val="20"/>
          <w:szCs w:val="20"/>
        </w:rPr>
      </w:pPr>
      <w:r w:rsidRPr="00545370">
        <w:rPr>
          <w:sz w:val="20"/>
          <w:szCs w:val="20"/>
        </w:rPr>
        <w:t>- для индивидуального жилищного строительства – от 600 кв.м. до 1500 кв.м.</w:t>
      </w:r>
    </w:p>
    <w:p w:rsidR="00B81F35" w:rsidRPr="00545370" w:rsidRDefault="00B81F35" w:rsidP="00B81F35">
      <w:pPr>
        <w:pStyle w:val="Standard"/>
        <w:autoSpaceDE w:val="0"/>
        <w:jc w:val="both"/>
        <w:rPr>
          <w:sz w:val="20"/>
          <w:szCs w:val="20"/>
        </w:rPr>
      </w:pPr>
      <w:r w:rsidRPr="00545370">
        <w:rPr>
          <w:sz w:val="20"/>
          <w:szCs w:val="20"/>
        </w:rPr>
        <w:t>2. Установить предельные (максимальные и минимальные) размеры земельных участков, предоставляемых бесплатно в собственность гражданам, указанным в пункте 2 статьи 11 Закона Костромской области от 22.04.2015г. № 668-5-ЗКО «О предоставлении земельных участков отдельным категориям граждан в собственность бесплатно», в следующих пределах:</w:t>
      </w:r>
    </w:p>
    <w:p w:rsidR="00B81F35" w:rsidRPr="00545370" w:rsidRDefault="00B81F35" w:rsidP="00B81F35">
      <w:pPr>
        <w:pStyle w:val="Standard"/>
        <w:autoSpaceDE w:val="0"/>
        <w:jc w:val="both"/>
        <w:rPr>
          <w:sz w:val="20"/>
          <w:szCs w:val="20"/>
        </w:rPr>
      </w:pPr>
      <w:r w:rsidRPr="00545370">
        <w:rPr>
          <w:sz w:val="20"/>
          <w:szCs w:val="20"/>
        </w:rPr>
        <w:t>- для ведения личного подсобного хозяйства – от 50 кв.м. до 15000 кв.м.</w:t>
      </w:r>
    </w:p>
    <w:p w:rsidR="00B81F35" w:rsidRPr="00545370" w:rsidRDefault="00B81F35" w:rsidP="00B81F35">
      <w:pPr>
        <w:pStyle w:val="Standard"/>
        <w:autoSpaceDE w:val="0"/>
        <w:jc w:val="both"/>
        <w:rPr>
          <w:sz w:val="20"/>
          <w:szCs w:val="20"/>
        </w:rPr>
      </w:pPr>
      <w:r w:rsidRPr="00545370">
        <w:rPr>
          <w:sz w:val="20"/>
          <w:szCs w:val="20"/>
        </w:rPr>
        <w:t>3. Предельные размеры (максимальные и минимальные) земельных участков из земель, находящихся в государственной и муниципальной собственности, предоставляемых в собственность граждан для ведения крестьянского (фермерского) хозяйства, садоводства и огородничества, животноводства, дачного строительства устанавливаются законами Костромской области.</w:t>
      </w:r>
    </w:p>
    <w:p w:rsidR="00B81F35" w:rsidRPr="00545370" w:rsidRDefault="00B81F35" w:rsidP="00B81F35">
      <w:pPr>
        <w:pStyle w:val="Standard"/>
        <w:autoSpaceDE w:val="0"/>
        <w:jc w:val="both"/>
        <w:rPr>
          <w:sz w:val="20"/>
          <w:szCs w:val="20"/>
        </w:rPr>
      </w:pPr>
      <w:r w:rsidRPr="00545370">
        <w:rPr>
          <w:sz w:val="20"/>
          <w:szCs w:val="20"/>
        </w:rPr>
        <w:t xml:space="preserve">4. </w:t>
      </w:r>
      <w:proofErr w:type="gramStart"/>
      <w:r w:rsidRPr="00545370">
        <w:rPr>
          <w:sz w:val="20"/>
          <w:szCs w:val="20"/>
        </w:rPr>
        <w:t>Для целей, не указанных в пунктах 1 и 2 настоящего решения, предельные размеры земельного участка устанавливаются в соответствии с утвержденными в установленном порядке нормами  отводов земель для конкретных видов деятельности или в соответствии с правилами землепользования и застройки сельского поселения, на территории которого выделяется земельный участок, а также на основании землеустроительной, градостроительной и проектной документации.</w:t>
      </w:r>
      <w:proofErr w:type="gramEnd"/>
    </w:p>
    <w:p w:rsidR="00B81F35" w:rsidRPr="00545370" w:rsidRDefault="00B81F35" w:rsidP="00B81F35">
      <w:pPr>
        <w:pStyle w:val="Standard"/>
        <w:autoSpaceDE w:val="0"/>
        <w:jc w:val="both"/>
        <w:rPr>
          <w:sz w:val="20"/>
          <w:szCs w:val="20"/>
        </w:rPr>
      </w:pPr>
      <w:r w:rsidRPr="00545370">
        <w:rPr>
          <w:sz w:val="20"/>
          <w:szCs w:val="20"/>
        </w:rPr>
        <w:t xml:space="preserve">5. </w:t>
      </w:r>
      <w:proofErr w:type="gramStart"/>
      <w:r w:rsidRPr="00545370">
        <w:rPr>
          <w:sz w:val="20"/>
          <w:szCs w:val="20"/>
        </w:rPr>
        <w:t>Конкретные размеры земельного участка из земель, находящихся в муниципальной собственности или государственная собственность на которые не разграничена, предоставляемых в собственность граждан для целей, предусмотренных в пунктах 1, 2 и 3 настоящего решения, определяются администрацией Островского муниципального района исходя из наличия и качества земель, а также в соответствии с Правилами землепользования и застройки сельского поселения, на территории которого предоставляются земельные участки.</w:t>
      </w:r>
      <w:proofErr w:type="gramEnd"/>
    </w:p>
    <w:p w:rsidR="00B81F35" w:rsidRPr="00545370" w:rsidRDefault="00B81F35" w:rsidP="00B81F35">
      <w:pPr>
        <w:pStyle w:val="Standard"/>
        <w:autoSpaceDE w:val="0"/>
        <w:jc w:val="both"/>
        <w:rPr>
          <w:sz w:val="20"/>
          <w:szCs w:val="20"/>
        </w:rPr>
      </w:pPr>
      <w:r w:rsidRPr="00545370">
        <w:rPr>
          <w:sz w:val="20"/>
          <w:szCs w:val="20"/>
        </w:rPr>
        <w:t>6. Количество находящихся у граждан земельных участков для целей, указанных в пунктах</w:t>
      </w:r>
      <w:proofErr w:type="gramStart"/>
      <w:r w:rsidRPr="00545370">
        <w:rPr>
          <w:sz w:val="20"/>
          <w:szCs w:val="20"/>
        </w:rPr>
        <w:t>1</w:t>
      </w:r>
      <w:proofErr w:type="gramEnd"/>
      <w:r w:rsidRPr="00545370">
        <w:rPr>
          <w:sz w:val="20"/>
          <w:szCs w:val="20"/>
        </w:rPr>
        <w:t>, 3 и 4 настоящего решения, не ограничивается, за исключением случаев, установленных федеральным законодательством, причем размер каждого из них должен соответствовать требованиям настоящего решения.</w:t>
      </w:r>
    </w:p>
    <w:p w:rsidR="00B81F35" w:rsidRPr="00545370" w:rsidRDefault="00B81F35" w:rsidP="00B81F35">
      <w:pPr>
        <w:pStyle w:val="Standard"/>
        <w:autoSpaceDE w:val="0"/>
        <w:jc w:val="both"/>
        <w:rPr>
          <w:sz w:val="20"/>
          <w:szCs w:val="20"/>
        </w:rPr>
      </w:pPr>
      <w:r w:rsidRPr="00545370">
        <w:rPr>
          <w:sz w:val="20"/>
          <w:szCs w:val="20"/>
        </w:rPr>
        <w:t>7. В случае</w:t>
      </w:r>
      <w:proofErr w:type="gramStart"/>
      <w:r w:rsidRPr="00545370">
        <w:rPr>
          <w:sz w:val="20"/>
          <w:szCs w:val="20"/>
        </w:rPr>
        <w:t>,</w:t>
      </w:r>
      <w:proofErr w:type="gramEnd"/>
      <w:r w:rsidRPr="00545370">
        <w:rPr>
          <w:sz w:val="20"/>
          <w:szCs w:val="20"/>
        </w:rPr>
        <w:t xml:space="preserve"> если размер земельного участка, предоставленного гражданам в собственность до введения в действие настоящего решения, ниже предельных минимальных норм либо превышает максимальные нормы, установленные настоящим решением, то для данного земельного участка его размеры являются соответственно минимальными и максимальными предельными размерами и пересмотру не подлежат.</w:t>
      </w:r>
    </w:p>
    <w:p w:rsidR="00B81F35" w:rsidRPr="00545370" w:rsidRDefault="00B81F35" w:rsidP="00B81F35">
      <w:pPr>
        <w:pStyle w:val="Standard"/>
        <w:autoSpaceDE w:val="0"/>
        <w:jc w:val="both"/>
        <w:rPr>
          <w:sz w:val="20"/>
          <w:szCs w:val="20"/>
        </w:rPr>
      </w:pPr>
      <w:r w:rsidRPr="00545370">
        <w:rPr>
          <w:sz w:val="20"/>
          <w:szCs w:val="20"/>
        </w:rPr>
        <w:t>8. Земельные участки предоставляются гражданам в собственность на возмездной основе за исключением случаев, установленных действующим законодательством. Выкупная цена земельных участков и порядок их предоставления устанавливаются в соответствии с действующим законодательством Российской Федерации.</w:t>
      </w:r>
    </w:p>
    <w:p w:rsidR="00B81F35" w:rsidRPr="00545370" w:rsidRDefault="00B81F35" w:rsidP="00B81F35">
      <w:pPr>
        <w:pStyle w:val="Standard"/>
        <w:autoSpaceDE w:val="0"/>
        <w:jc w:val="both"/>
        <w:rPr>
          <w:sz w:val="20"/>
          <w:szCs w:val="20"/>
        </w:rPr>
      </w:pPr>
      <w:r w:rsidRPr="00545370">
        <w:rPr>
          <w:sz w:val="20"/>
          <w:szCs w:val="20"/>
        </w:rPr>
        <w:t>9. Предельные размеры земельных участков, установленные настоящим решением, не распространяются на отдельные категории граждан, для которых федеральным законодательством предусмотрены иные нормы предоставления земельных участков.</w:t>
      </w:r>
    </w:p>
    <w:p w:rsidR="00B81F35" w:rsidRPr="00545370" w:rsidRDefault="00B81F35" w:rsidP="00B81F35">
      <w:pPr>
        <w:pStyle w:val="Standard"/>
        <w:autoSpaceDE w:val="0"/>
        <w:jc w:val="both"/>
        <w:rPr>
          <w:sz w:val="20"/>
          <w:szCs w:val="20"/>
        </w:rPr>
      </w:pPr>
      <w:r w:rsidRPr="00545370">
        <w:rPr>
          <w:sz w:val="20"/>
          <w:szCs w:val="20"/>
        </w:rPr>
        <w:t>10. Признать утратившим силу Решение собрания депутатов Островского района от 21.11.2006г. №123 «О предельных размерах земельных участков, предоставляемых гражданам, на территории Островского района», Решение собрания депутатов Островского района от 18.03.2009г. №440 «О внесении изменений в решение Собрания депутатов Островского муниципального района от 21.11.2006г. №123».</w:t>
      </w:r>
    </w:p>
    <w:p w:rsidR="00B81F35" w:rsidRPr="00545370" w:rsidRDefault="00B81F35" w:rsidP="00B81F35">
      <w:pPr>
        <w:pStyle w:val="Standard"/>
        <w:autoSpaceDE w:val="0"/>
        <w:jc w:val="both"/>
        <w:rPr>
          <w:sz w:val="20"/>
          <w:szCs w:val="20"/>
        </w:rPr>
      </w:pPr>
      <w:r w:rsidRPr="00545370">
        <w:rPr>
          <w:sz w:val="20"/>
          <w:szCs w:val="20"/>
        </w:rPr>
        <w:t>11. Настоящее решение подлежит официальному опубликованию в информационном бюллетене «</w:t>
      </w:r>
      <w:proofErr w:type="spellStart"/>
      <w:r w:rsidRPr="00545370">
        <w:rPr>
          <w:sz w:val="20"/>
          <w:szCs w:val="20"/>
        </w:rPr>
        <w:t>Районныеновости</w:t>
      </w:r>
      <w:proofErr w:type="spellEnd"/>
      <w:r w:rsidRPr="00545370">
        <w:rPr>
          <w:sz w:val="20"/>
          <w:szCs w:val="20"/>
        </w:rPr>
        <w:t>».</w:t>
      </w:r>
    </w:p>
    <w:p w:rsidR="00B81F35" w:rsidRPr="00545370" w:rsidRDefault="00B81F35" w:rsidP="00B81F35">
      <w:pPr>
        <w:pStyle w:val="af4"/>
        <w:spacing w:line="100" w:lineRule="atLeast"/>
        <w:jc w:val="both"/>
      </w:pPr>
      <w:r w:rsidRPr="00545370">
        <w:t>12. Настоящее решение вступает в силу с момента опубликования.</w:t>
      </w:r>
    </w:p>
    <w:p w:rsidR="00B81F35" w:rsidRPr="00545370" w:rsidRDefault="00B81F35" w:rsidP="00B81F35">
      <w:pPr>
        <w:spacing w:line="100" w:lineRule="atLeast"/>
        <w:ind w:firstLine="540"/>
        <w:jc w:val="both"/>
      </w:pPr>
    </w:p>
    <w:p w:rsidR="00B81F35" w:rsidRPr="00545370" w:rsidRDefault="00B81F35" w:rsidP="00B81F35">
      <w:pPr>
        <w:spacing w:line="100" w:lineRule="atLeast"/>
        <w:ind w:firstLine="540"/>
        <w:jc w:val="both"/>
      </w:pPr>
    </w:p>
    <w:p w:rsidR="00B81F35" w:rsidRPr="00545370" w:rsidRDefault="00B81F35" w:rsidP="00B81F35">
      <w:pPr>
        <w:spacing w:line="100" w:lineRule="atLeast"/>
        <w:ind w:firstLine="540"/>
        <w:jc w:val="both"/>
      </w:pPr>
    </w:p>
    <w:p w:rsidR="00B81F35" w:rsidRPr="00545370" w:rsidRDefault="00B81F35" w:rsidP="00B81F35">
      <w:pPr>
        <w:pStyle w:val="af4"/>
        <w:jc w:val="both"/>
      </w:pPr>
      <w:r w:rsidRPr="00545370">
        <w:t>Глава Островского муниципального района                                  Г.А. Полякова</w:t>
      </w:r>
    </w:p>
    <w:p w:rsidR="00B81F35" w:rsidRPr="00545370" w:rsidRDefault="00B81F35" w:rsidP="00B81F35">
      <w:pPr>
        <w:pStyle w:val="af4"/>
        <w:jc w:val="both"/>
      </w:pPr>
    </w:p>
    <w:p w:rsidR="00B81F35" w:rsidRPr="00545370" w:rsidRDefault="00B81F35" w:rsidP="00B81F35">
      <w:pPr>
        <w:pStyle w:val="af4"/>
        <w:jc w:val="both"/>
      </w:pPr>
      <w:r w:rsidRPr="00545370">
        <w:t>Председатель Собрания депутатов</w:t>
      </w:r>
    </w:p>
    <w:p w:rsidR="00B81F35" w:rsidRPr="00545370" w:rsidRDefault="00B81F35" w:rsidP="00B81F35">
      <w:pPr>
        <w:pStyle w:val="af4"/>
        <w:jc w:val="both"/>
      </w:pPr>
      <w:r w:rsidRPr="00545370">
        <w:t>Островского муниципального района                                            А.А. Смирнов</w:t>
      </w:r>
    </w:p>
    <w:p w:rsidR="00633852" w:rsidRPr="00545370" w:rsidRDefault="00633852" w:rsidP="00B81F35">
      <w:pPr>
        <w:pStyle w:val="af4"/>
        <w:jc w:val="center"/>
      </w:pPr>
    </w:p>
    <w:p w:rsidR="00633852" w:rsidRPr="00545370" w:rsidRDefault="00633852" w:rsidP="00B81F35">
      <w:pPr>
        <w:pStyle w:val="af4"/>
        <w:jc w:val="center"/>
      </w:pPr>
    </w:p>
    <w:p w:rsidR="00633852" w:rsidRPr="00545370" w:rsidRDefault="00633852" w:rsidP="00B81F35">
      <w:pPr>
        <w:pStyle w:val="af4"/>
        <w:jc w:val="center"/>
      </w:pPr>
    </w:p>
    <w:p w:rsidR="00B81F35" w:rsidRPr="00545370" w:rsidRDefault="00B81F35" w:rsidP="00B81F35">
      <w:pPr>
        <w:pStyle w:val="af4"/>
        <w:jc w:val="center"/>
      </w:pPr>
      <w:r w:rsidRPr="00545370">
        <w:t>*      *      *      *      *      *      *</w:t>
      </w:r>
    </w:p>
    <w:p w:rsidR="00B81F35" w:rsidRPr="00545370" w:rsidRDefault="00B81F35" w:rsidP="00B81F35">
      <w:pPr>
        <w:tabs>
          <w:tab w:val="left" w:pos="7455"/>
        </w:tabs>
      </w:pPr>
    </w:p>
    <w:p w:rsidR="00A53F94" w:rsidRPr="00545370" w:rsidRDefault="00A53F94" w:rsidP="00A53F94"/>
    <w:p w:rsidR="00B81F35" w:rsidRPr="00545370" w:rsidRDefault="00B81F35" w:rsidP="00B81F35">
      <w:pPr>
        <w:shd w:val="clear" w:color="auto" w:fill="FFFFFF"/>
        <w:jc w:val="center"/>
        <w:rPr>
          <w:color w:val="333333"/>
        </w:rPr>
      </w:pPr>
    </w:p>
    <w:p w:rsidR="00B81F35" w:rsidRPr="00545370" w:rsidRDefault="00B81F35" w:rsidP="00B81F35">
      <w:pPr>
        <w:rPr>
          <w:spacing w:val="60"/>
        </w:rPr>
      </w:pPr>
    </w:p>
    <w:p w:rsidR="00B81F35" w:rsidRPr="00545370" w:rsidRDefault="00B81F35" w:rsidP="00B81F35">
      <w:pPr>
        <w:jc w:val="center"/>
        <w:rPr>
          <w:spacing w:val="60"/>
        </w:rPr>
      </w:pPr>
      <w:r w:rsidRPr="00545370">
        <w:rPr>
          <w:spacing w:val="60"/>
        </w:rPr>
        <w:t xml:space="preserve"> СОБРАНИЕ ДЕПУТАТОВ     </w:t>
      </w:r>
    </w:p>
    <w:p w:rsidR="00B81F35" w:rsidRPr="00545370" w:rsidRDefault="00B81F35" w:rsidP="00B81F35">
      <w:pPr>
        <w:jc w:val="center"/>
        <w:rPr>
          <w:spacing w:val="60"/>
        </w:rPr>
      </w:pPr>
      <w:r w:rsidRPr="00545370">
        <w:rPr>
          <w:spacing w:val="60"/>
        </w:rPr>
        <w:t xml:space="preserve">  ОСТРОВСКОГО МУНИЦИПАЛЬНОГО РАЙОНА</w:t>
      </w:r>
    </w:p>
    <w:p w:rsidR="00B81F35" w:rsidRPr="00545370" w:rsidRDefault="00B81F35" w:rsidP="00B81F35">
      <w:pPr>
        <w:jc w:val="center"/>
        <w:rPr>
          <w:spacing w:val="60"/>
        </w:rPr>
      </w:pPr>
      <w:r w:rsidRPr="00545370">
        <w:rPr>
          <w:spacing w:val="60"/>
        </w:rPr>
        <w:t>КОСТРОМСКОЙ ОБЛАСТИ</w:t>
      </w:r>
    </w:p>
    <w:p w:rsidR="00B81F35" w:rsidRPr="00545370" w:rsidRDefault="00B81F35" w:rsidP="00B81F35">
      <w:pPr>
        <w:jc w:val="center"/>
        <w:rPr>
          <w:spacing w:val="60"/>
        </w:rPr>
      </w:pPr>
      <w:r w:rsidRPr="00545370">
        <w:rPr>
          <w:spacing w:val="60"/>
        </w:rPr>
        <w:t>ПЯТОГО СОЗЫВА</w:t>
      </w:r>
    </w:p>
    <w:p w:rsidR="00B81F35" w:rsidRPr="00545370" w:rsidRDefault="00B81F35" w:rsidP="00B81F35">
      <w:pPr>
        <w:jc w:val="center"/>
        <w:rPr>
          <w:spacing w:val="60"/>
        </w:rPr>
      </w:pPr>
    </w:p>
    <w:p w:rsidR="00B81F35" w:rsidRPr="00545370" w:rsidRDefault="00B81F35" w:rsidP="00B81F35">
      <w:pPr>
        <w:jc w:val="center"/>
      </w:pPr>
      <w:proofErr w:type="gramStart"/>
      <w:r w:rsidRPr="00545370">
        <w:t>Р</w:t>
      </w:r>
      <w:proofErr w:type="gramEnd"/>
      <w:r w:rsidRPr="00545370">
        <w:t xml:space="preserve"> Е Ш Е Н И Е</w:t>
      </w:r>
    </w:p>
    <w:p w:rsidR="00B81F35" w:rsidRPr="00545370" w:rsidRDefault="00B81F35" w:rsidP="00B81F35">
      <w:r w:rsidRPr="00545370">
        <w:t xml:space="preserve">         </w:t>
      </w:r>
    </w:p>
    <w:p w:rsidR="00B81F35" w:rsidRPr="00545370" w:rsidRDefault="00B81F35" w:rsidP="00B81F35"/>
    <w:p w:rsidR="00B81F35" w:rsidRPr="00545370" w:rsidRDefault="00B81F35" w:rsidP="00B81F35">
      <w:pPr>
        <w:jc w:val="both"/>
      </w:pPr>
      <w:r w:rsidRPr="00545370">
        <w:t xml:space="preserve">от  21.07.2017  года  №164                                                                 п. </w:t>
      </w:r>
      <w:proofErr w:type="gramStart"/>
      <w:r w:rsidRPr="00545370">
        <w:t>Островское</w:t>
      </w:r>
      <w:proofErr w:type="gramEnd"/>
    </w:p>
    <w:p w:rsidR="00B81F35" w:rsidRPr="00545370" w:rsidRDefault="00B81F35" w:rsidP="00B81F35">
      <w:pPr>
        <w:jc w:val="both"/>
      </w:pPr>
    </w:p>
    <w:p w:rsidR="00B81F35" w:rsidRPr="00545370" w:rsidRDefault="00B81F35" w:rsidP="00B81F35"/>
    <w:p w:rsidR="00B81F35" w:rsidRPr="00545370" w:rsidRDefault="00B81F35" w:rsidP="00B81F35">
      <w:pPr>
        <w:jc w:val="center"/>
      </w:pPr>
      <w:r w:rsidRPr="00545370">
        <w:t>Об итогах социально-экономического развития</w:t>
      </w:r>
    </w:p>
    <w:p w:rsidR="00B81F35" w:rsidRPr="00545370" w:rsidRDefault="00B81F35" w:rsidP="00B81F35">
      <w:pPr>
        <w:jc w:val="center"/>
      </w:pPr>
      <w:r w:rsidRPr="00545370">
        <w:t>Островского (центрального)  сельского поселения за  шесть</w:t>
      </w:r>
    </w:p>
    <w:p w:rsidR="00B81F35" w:rsidRPr="00545370" w:rsidRDefault="00B81F35" w:rsidP="00B81F35">
      <w:pPr>
        <w:jc w:val="center"/>
      </w:pPr>
      <w:r w:rsidRPr="00545370">
        <w:t>месяцев 2017 г  и перспективах развития</w:t>
      </w:r>
    </w:p>
    <w:p w:rsidR="00B81F35" w:rsidRPr="00545370" w:rsidRDefault="00B81F35" w:rsidP="00B81F35">
      <w:pPr>
        <w:jc w:val="center"/>
      </w:pPr>
    </w:p>
    <w:p w:rsidR="00B81F35" w:rsidRPr="00545370" w:rsidRDefault="00B81F35" w:rsidP="00B81F35">
      <w:pPr>
        <w:jc w:val="center"/>
      </w:pPr>
    </w:p>
    <w:p w:rsidR="00B81F35" w:rsidRPr="00545370" w:rsidRDefault="00B81F35" w:rsidP="00B81F35"/>
    <w:p w:rsidR="00B81F35" w:rsidRPr="00545370" w:rsidRDefault="00B81F35" w:rsidP="00B81F35"/>
    <w:p w:rsidR="00B81F35" w:rsidRPr="00545370" w:rsidRDefault="00B81F35" w:rsidP="00B81F35">
      <w:pPr>
        <w:jc w:val="both"/>
      </w:pPr>
      <w:r w:rsidRPr="00545370">
        <w:t xml:space="preserve">       Заслушав и обсудив представленную информацию Главы Островского (центрального) сельского поселения, на основании ст. 25 Устава муниципального образования Островский  муниципальный район, Собрание депутатов Островского муниципального района РЕШИЛО:</w:t>
      </w:r>
    </w:p>
    <w:p w:rsidR="00B81F35" w:rsidRPr="00545370" w:rsidRDefault="00B81F35" w:rsidP="00B81F35">
      <w:pPr>
        <w:jc w:val="both"/>
      </w:pPr>
    </w:p>
    <w:p w:rsidR="00B81F35" w:rsidRPr="00545370" w:rsidRDefault="00B81F35" w:rsidP="00B81F35">
      <w:pPr>
        <w:jc w:val="both"/>
      </w:pPr>
    </w:p>
    <w:p w:rsidR="00B81F35" w:rsidRPr="00545370" w:rsidRDefault="00B81F35" w:rsidP="00B81F35">
      <w:pPr>
        <w:ind w:left="26" w:hanging="360"/>
        <w:jc w:val="both"/>
      </w:pPr>
      <w:r w:rsidRPr="00545370">
        <w:t xml:space="preserve">  1. Информацию об итогах социально-экономического развития Островского  (центрального) сельского поселения за шесть месяцев 2017 г и перспективах развития принять  к сведению.</w:t>
      </w:r>
    </w:p>
    <w:p w:rsidR="00633852" w:rsidRPr="00545370" w:rsidRDefault="00B81F35" w:rsidP="00633852">
      <w:pPr>
        <w:ind w:left="300" w:hanging="360"/>
        <w:jc w:val="both"/>
      </w:pPr>
      <w:r w:rsidRPr="00545370">
        <w:t>2.  Настоящее решение вступает в силу со дня подписания.</w:t>
      </w:r>
    </w:p>
    <w:p w:rsidR="00B81F35" w:rsidRPr="00545370" w:rsidRDefault="00B81F35" w:rsidP="00633852">
      <w:pPr>
        <w:ind w:left="300" w:hanging="360"/>
        <w:jc w:val="both"/>
      </w:pPr>
      <w:r w:rsidRPr="00545370">
        <w:t xml:space="preserve">  Председатель Собрания депутатов</w:t>
      </w:r>
    </w:p>
    <w:p w:rsidR="00B81F35" w:rsidRPr="00545370" w:rsidRDefault="00B81F35" w:rsidP="00B81F35">
      <w:r w:rsidRPr="00545370">
        <w:t xml:space="preserve">    Островского муниципального района:                                       А.А.Смирнов</w:t>
      </w:r>
    </w:p>
    <w:p w:rsidR="00A53F94" w:rsidRPr="00545370" w:rsidRDefault="00A53F94" w:rsidP="00A53F94"/>
    <w:p w:rsidR="00A53F94" w:rsidRPr="00545370" w:rsidRDefault="00A53F94" w:rsidP="00A53F94"/>
    <w:p w:rsidR="00A53F94" w:rsidRPr="00545370" w:rsidRDefault="00A53F94" w:rsidP="00A53F94"/>
    <w:p w:rsidR="00A53F94" w:rsidRPr="00545370" w:rsidRDefault="00A53F94" w:rsidP="00A53F94"/>
    <w:p w:rsidR="00A53F94" w:rsidRPr="00545370" w:rsidRDefault="00A53F94" w:rsidP="00A53F94"/>
    <w:p w:rsidR="00B81F35" w:rsidRPr="00545370" w:rsidRDefault="00B81F35" w:rsidP="00B81F35">
      <w:pPr>
        <w:pStyle w:val="af4"/>
        <w:jc w:val="center"/>
      </w:pPr>
      <w:r w:rsidRPr="00545370">
        <w:t>*      *      *      *      *      *      *</w:t>
      </w:r>
    </w:p>
    <w:p w:rsidR="00B81F35" w:rsidRPr="00545370" w:rsidRDefault="00B81F35" w:rsidP="00633852">
      <w:bookmarkStart w:id="2" w:name="sub_1000"/>
      <w:r w:rsidRPr="00545370">
        <w:t xml:space="preserve">     </w:t>
      </w:r>
    </w:p>
    <w:p w:rsidR="00B81F35" w:rsidRPr="00545370" w:rsidRDefault="00B81F35" w:rsidP="00B81F35">
      <w:r w:rsidRPr="00545370">
        <w:t xml:space="preserve">                                                                          </w:t>
      </w:r>
    </w:p>
    <w:p w:rsidR="00B81F35" w:rsidRPr="00545370" w:rsidRDefault="00B81F35" w:rsidP="00B81F35"/>
    <w:p w:rsidR="00B81F35" w:rsidRPr="00545370" w:rsidRDefault="00B81F35" w:rsidP="00B81F35"/>
    <w:p w:rsidR="00B81F35" w:rsidRPr="00545370" w:rsidRDefault="00B81F35" w:rsidP="00B81F35"/>
    <w:p w:rsidR="00B81F35" w:rsidRPr="00545370" w:rsidRDefault="00B81F35" w:rsidP="00B81F35"/>
    <w:p w:rsidR="00B81F35" w:rsidRPr="00545370" w:rsidRDefault="00B81F35" w:rsidP="00B81F35">
      <w:pPr>
        <w:jc w:val="center"/>
      </w:pPr>
    </w:p>
    <w:p w:rsidR="00B81F35" w:rsidRPr="00545370" w:rsidRDefault="00B81F35" w:rsidP="00B81F35">
      <w:pPr>
        <w:jc w:val="center"/>
      </w:pPr>
      <w:r w:rsidRPr="00545370">
        <w:t>СОБРАНИЕ ДЕПУТАТОВ</w:t>
      </w:r>
      <w:r w:rsidRPr="00545370">
        <w:br/>
        <w:t xml:space="preserve">        ОСТРОВСКОГО МУНИЦИПАЛЬНОГО РАЙОНА</w:t>
      </w:r>
    </w:p>
    <w:p w:rsidR="00B81F35" w:rsidRPr="00545370" w:rsidRDefault="00B81F35" w:rsidP="00B81F35">
      <w:pPr>
        <w:ind w:firstLine="709"/>
        <w:jc w:val="center"/>
      </w:pPr>
      <w:r w:rsidRPr="00545370">
        <w:t>КОСТРОМСКОЙ ОБЛАСТИ</w:t>
      </w:r>
    </w:p>
    <w:p w:rsidR="00B81F35" w:rsidRPr="00545370" w:rsidRDefault="00B81F35" w:rsidP="00B81F35">
      <w:pPr>
        <w:ind w:firstLine="709"/>
        <w:jc w:val="center"/>
      </w:pPr>
      <w:r w:rsidRPr="00545370">
        <w:t>ПЯТОГО СОЗЫВА</w:t>
      </w:r>
    </w:p>
    <w:p w:rsidR="00B81F35" w:rsidRPr="00545370" w:rsidRDefault="00B81F35" w:rsidP="00B81F35">
      <w:pPr>
        <w:ind w:firstLine="709"/>
        <w:jc w:val="center"/>
      </w:pPr>
      <w:r w:rsidRPr="00545370">
        <w:t>РЕШЕНИЕ</w:t>
      </w:r>
    </w:p>
    <w:p w:rsidR="00B81F35" w:rsidRPr="00545370" w:rsidRDefault="00B81F35" w:rsidP="00B81F35">
      <w:pPr>
        <w:ind w:firstLine="709"/>
        <w:jc w:val="center"/>
      </w:pPr>
    </w:p>
    <w:p w:rsidR="00B81F35" w:rsidRPr="00545370" w:rsidRDefault="00B81F35" w:rsidP="00B81F35">
      <w:pPr>
        <w:ind w:left="-360" w:firstLine="709"/>
      </w:pPr>
      <w:r w:rsidRPr="00545370">
        <w:t xml:space="preserve">От    21.02. 2017 года  № 165                                                                                            п. </w:t>
      </w:r>
      <w:proofErr w:type="gramStart"/>
      <w:r w:rsidRPr="00545370">
        <w:t>Островское</w:t>
      </w:r>
      <w:proofErr w:type="gramEnd"/>
      <w:r w:rsidRPr="00545370">
        <w:t xml:space="preserve"> </w:t>
      </w:r>
    </w:p>
    <w:p w:rsidR="00B81F35" w:rsidRPr="00545370" w:rsidRDefault="00B81F35" w:rsidP="00B81F35">
      <w:pPr>
        <w:ind w:firstLine="709"/>
      </w:pPr>
    </w:p>
    <w:p w:rsidR="00B81F35" w:rsidRPr="00545370" w:rsidRDefault="00B81F35" w:rsidP="00B81F35">
      <w:pPr>
        <w:ind w:firstLine="709"/>
        <w:jc w:val="center"/>
      </w:pPr>
      <w:r w:rsidRPr="00545370">
        <w:t>«О внесении изменений  в Устав муниципального образования</w:t>
      </w:r>
    </w:p>
    <w:p w:rsidR="00B81F35" w:rsidRPr="00545370" w:rsidRDefault="00B81F35" w:rsidP="00B81F35">
      <w:pPr>
        <w:ind w:firstLine="709"/>
        <w:jc w:val="center"/>
      </w:pPr>
      <w:r w:rsidRPr="00545370">
        <w:t xml:space="preserve">Островский муниципальный район Костромской области» </w:t>
      </w:r>
    </w:p>
    <w:p w:rsidR="00B81F35" w:rsidRPr="00545370" w:rsidRDefault="00B81F35" w:rsidP="00B81F35">
      <w:pPr>
        <w:jc w:val="center"/>
      </w:pPr>
    </w:p>
    <w:p w:rsidR="00B81F35" w:rsidRPr="00545370" w:rsidRDefault="00B81F35" w:rsidP="00B81F35">
      <w:pPr>
        <w:ind w:firstLine="709"/>
        <w:jc w:val="both"/>
      </w:pPr>
      <w:r w:rsidRPr="00545370">
        <w:t>В целях приведения Устава муниципального образования Островский муниципальный район Костромской области в соответствие с Федеральным законом от 06.10.2003 N 131-ФЗ "Об общих принципах организации местного самоуправления в Российской Федерации", учитывая результаты публичных слушаний, на основании ст. 25 Устава муниципального образования Островский муниципальный район, Собрание депутатов Островского муниципального района РЕШИЛО:</w:t>
      </w:r>
    </w:p>
    <w:bookmarkEnd w:id="2"/>
    <w:p w:rsidR="00B81F35" w:rsidRPr="00545370" w:rsidRDefault="00B81F35" w:rsidP="00B81F35">
      <w:pPr>
        <w:jc w:val="both"/>
      </w:pPr>
      <w:r w:rsidRPr="00545370">
        <w:t xml:space="preserve">1. </w:t>
      </w:r>
      <w:proofErr w:type="gramStart"/>
      <w:r w:rsidRPr="00545370">
        <w:t xml:space="preserve">Внести в Устав муниципального образования Островский муниципальный район Костромской области, в редакции решений Собрания депутатов Островского муниципального района Костромской области </w:t>
      </w:r>
      <w:hyperlink r:id="rId12" w:anchor="_blank" w:history="1">
        <w:r w:rsidRPr="00545370">
          <w:t>от 08.09.2006г. № 106</w:t>
        </w:r>
      </w:hyperlink>
      <w:r w:rsidRPr="00545370">
        <w:t xml:space="preserve">, </w:t>
      </w:r>
      <w:hyperlink r:id="rId13" w:anchor="_blank" w:history="1">
        <w:r w:rsidRPr="00545370">
          <w:t>от 06.02.2007г. № 146</w:t>
        </w:r>
      </w:hyperlink>
      <w:r w:rsidRPr="00545370">
        <w:t xml:space="preserve">, </w:t>
      </w:r>
      <w:hyperlink r:id="rId14" w:anchor="_blank" w:history="1">
        <w:r w:rsidRPr="00545370">
          <w:t>от 23.10.2007г. № 235</w:t>
        </w:r>
      </w:hyperlink>
      <w:r w:rsidRPr="00545370">
        <w:t xml:space="preserve">, </w:t>
      </w:r>
      <w:hyperlink r:id="rId15" w:anchor="_blank" w:history="1">
        <w:r w:rsidRPr="00545370">
          <w:t>от 21.05.2008г. № 311</w:t>
        </w:r>
      </w:hyperlink>
      <w:r w:rsidRPr="00545370">
        <w:t xml:space="preserve">, </w:t>
      </w:r>
      <w:hyperlink r:id="rId16" w:anchor="_blank" w:history="1">
        <w:r w:rsidRPr="00545370">
          <w:t>от 29.04.2009г. № 446</w:t>
        </w:r>
      </w:hyperlink>
      <w:r w:rsidRPr="00545370">
        <w:t xml:space="preserve">, </w:t>
      </w:r>
      <w:hyperlink r:id="rId17" w:anchor="_blank" w:history="1">
        <w:r w:rsidRPr="00545370">
          <w:t>от 08.09.2009г. № 481</w:t>
        </w:r>
      </w:hyperlink>
      <w:r w:rsidRPr="00545370">
        <w:t xml:space="preserve">, </w:t>
      </w:r>
      <w:hyperlink r:id="rId18" w:anchor="_blank" w:history="1">
        <w:r w:rsidRPr="00545370">
          <w:t xml:space="preserve">от </w:t>
        </w:r>
        <w:r w:rsidRPr="00545370">
          <w:lastRenderedPageBreak/>
          <w:t>28.12.2009г. № 527</w:t>
        </w:r>
      </w:hyperlink>
      <w:r w:rsidRPr="00545370">
        <w:t xml:space="preserve">, </w:t>
      </w:r>
      <w:hyperlink r:id="rId19" w:anchor="_blank" w:history="1">
        <w:r w:rsidRPr="00545370">
          <w:t>от 27.05.2010г. № 592</w:t>
        </w:r>
      </w:hyperlink>
      <w:r w:rsidRPr="00545370">
        <w:t xml:space="preserve">, </w:t>
      </w:r>
      <w:hyperlink r:id="rId20" w:anchor="_blank" w:history="1">
        <w:r w:rsidRPr="00545370">
          <w:t>от 24.12.2010г. № 36</w:t>
        </w:r>
      </w:hyperlink>
      <w:r w:rsidRPr="00545370">
        <w:t>, от 24.02.2012 г №185</w:t>
      </w:r>
      <w:proofErr w:type="gramEnd"/>
      <w:r w:rsidRPr="00545370">
        <w:t>, от 30.11.2012 г № 284, от 30.08.2013 № 342, от 27.02.2014 г № 387, от 29.12.2014 г № 441,от 29.05.2015 г № 481, 30.10.2015 г №16 , от 30.09.2016 г № 97</w:t>
      </w:r>
      <w:proofErr w:type="gramStart"/>
      <w:r w:rsidRPr="00545370">
        <w:t xml:space="preserve"> )</w:t>
      </w:r>
      <w:proofErr w:type="gramEnd"/>
      <w:r w:rsidRPr="00545370">
        <w:t xml:space="preserve"> следующие изменения и дополнения:</w:t>
      </w:r>
    </w:p>
    <w:p w:rsidR="00B81F35" w:rsidRPr="00545370" w:rsidRDefault="00B81F35" w:rsidP="00B81F35">
      <w:pPr>
        <w:jc w:val="both"/>
      </w:pPr>
    </w:p>
    <w:p w:rsidR="00B81F35" w:rsidRPr="00545370" w:rsidRDefault="00B81F35" w:rsidP="00B81F35">
      <w:pPr>
        <w:jc w:val="both"/>
      </w:pPr>
      <w:r w:rsidRPr="00545370">
        <w:t>1.1.В статье 7:</w:t>
      </w:r>
    </w:p>
    <w:p w:rsidR="00B81F35" w:rsidRPr="00545370" w:rsidRDefault="00B81F35" w:rsidP="00B81F35">
      <w:pPr>
        <w:jc w:val="both"/>
      </w:pPr>
      <w:r w:rsidRPr="00545370">
        <w:t>а) пункт 11 части 1 статьи 7 изложить в следующей редакции:</w:t>
      </w:r>
    </w:p>
    <w:p w:rsidR="00B81F35" w:rsidRPr="00545370" w:rsidRDefault="00B81F35" w:rsidP="00B81F35">
      <w:pPr>
        <w:tabs>
          <w:tab w:val="left" w:pos="2835"/>
        </w:tabs>
        <w:jc w:val="both"/>
        <w:rPr>
          <w:rStyle w:val="afa"/>
          <w:b w:val="0"/>
          <w:bCs w:val="0"/>
          <w:color w:val="000000"/>
        </w:rPr>
      </w:pPr>
      <w:proofErr w:type="gramStart"/>
      <w:r w:rsidRPr="00545370">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545370">
        <w:t xml:space="preserve"> Костромской области, создание условий для осуществления присмотра и ухода за детьми, содержания детей в муниципальных образовательных организациях, </w:t>
      </w:r>
      <w:r w:rsidRPr="00545370">
        <w:rPr>
          <w:color w:val="000000"/>
        </w:rPr>
        <w:t>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Start"/>
      <w:r w:rsidRPr="00545370">
        <w:rPr>
          <w:color w:val="000000"/>
        </w:rPr>
        <w:t>;»</w:t>
      </w:r>
      <w:proofErr w:type="gramEnd"/>
      <w:r w:rsidRPr="00545370">
        <w:rPr>
          <w:color w:val="000000"/>
        </w:rPr>
        <w:t>.</w:t>
      </w:r>
    </w:p>
    <w:p w:rsidR="00B81F35" w:rsidRPr="00545370" w:rsidRDefault="00B81F35" w:rsidP="00B81F35">
      <w:pPr>
        <w:jc w:val="both"/>
        <w:rPr>
          <w:rStyle w:val="afa"/>
          <w:b w:val="0"/>
          <w:color w:val="000000"/>
        </w:rPr>
      </w:pPr>
      <w:r w:rsidRPr="00545370">
        <w:rPr>
          <w:rStyle w:val="afa"/>
          <w:b w:val="0"/>
          <w:color w:val="000000"/>
        </w:rPr>
        <w:t>б) пункт 14 части 1  изложить в новой редакции:</w:t>
      </w:r>
    </w:p>
    <w:p w:rsidR="00B81F35" w:rsidRPr="00545370" w:rsidRDefault="00B81F35" w:rsidP="00B81F35">
      <w:pPr>
        <w:jc w:val="both"/>
        <w:rPr>
          <w:rStyle w:val="afa"/>
          <w:b w:val="0"/>
          <w:color w:val="000000"/>
        </w:rPr>
      </w:pPr>
      <w:r w:rsidRPr="00545370">
        <w:rPr>
          <w:rStyle w:val="afa"/>
          <w:b w:val="0"/>
          <w:color w:val="000000"/>
        </w:rP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w:t>
      </w:r>
    </w:p>
    <w:p w:rsidR="00B81F35" w:rsidRPr="00545370" w:rsidRDefault="00B81F35" w:rsidP="00B81F35">
      <w:pPr>
        <w:jc w:val="both"/>
        <w:rPr>
          <w:rStyle w:val="afa"/>
          <w:b w:val="0"/>
          <w:color w:val="000000"/>
        </w:rPr>
      </w:pPr>
    </w:p>
    <w:p w:rsidR="00B81F35" w:rsidRPr="00545370" w:rsidRDefault="00B81F35" w:rsidP="00B81F35">
      <w:pPr>
        <w:jc w:val="both"/>
      </w:pPr>
      <w:r w:rsidRPr="00545370">
        <w:t>1.2. Абзац 2  части 2 статьи 15 изложить в следующей редакции:</w:t>
      </w:r>
    </w:p>
    <w:p w:rsidR="00B81F35" w:rsidRPr="00545370" w:rsidRDefault="00B81F35" w:rsidP="00B81F35">
      <w:pPr>
        <w:jc w:val="both"/>
      </w:pPr>
      <w:r w:rsidRPr="00545370">
        <w:t xml:space="preserve"> «1) - проект Устава муниципального района, а также проект муниципального нормативного правового акта о внесении изменений и дополнений в  Устав муниципального района</w:t>
      </w:r>
      <w:proofErr w:type="gramStart"/>
      <w:r w:rsidRPr="00545370">
        <w:t xml:space="preserve"> ,</w:t>
      </w:r>
      <w:proofErr w:type="gramEnd"/>
      <w:r w:rsidRPr="00545370">
        <w:t xml:space="preserve"> </w:t>
      </w:r>
      <w:r w:rsidRPr="00545370">
        <w:rPr>
          <w:color w:val="000000"/>
        </w:rPr>
        <w:t>кроме случаев, когда в Устав  вносятся изменения в форме точного воспроизведения</w:t>
      </w:r>
      <w:r w:rsidRPr="00545370">
        <w:t xml:space="preserve"> положений Конституции Российской Федерации, федеральных законов,  Устава Костромской области или законов Костромской области  в целях приведения данного Устава в соответствие с этими нормативными правовыми актами;»</w:t>
      </w:r>
    </w:p>
    <w:p w:rsidR="00B81F35" w:rsidRPr="00545370" w:rsidRDefault="00B81F35" w:rsidP="00B81F35">
      <w:pPr>
        <w:jc w:val="both"/>
      </w:pPr>
    </w:p>
    <w:p w:rsidR="00B81F35" w:rsidRPr="00545370" w:rsidRDefault="00B81F35" w:rsidP="00B81F35">
      <w:pPr>
        <w:jc w:val="both"/>
        <w:rPr>
          <w:rStyle w:val="afa"/>
          <w:b w:val="0"/>
          <w:color w:val="000000"/>
        </w:rPr>
      </w:pPr>
      <w:r w:rsidRPr="00545370">
        <w:rPr>
          <w:rStyle w:val="afa"/>
          <w:b w:val="0"/>
          <w:color w:val="000000"/>
        </w:rPr>
        <w:t>1.3. Пункт 2 части 4 статьи 20 изложить в следующей редакции:</w:t>
      </w:r>
    </w:p>
    <w:p w:rsidR="00B81F35" w:rsidRPr="00545370" w:rsidRDefault="00B81F35" w:rsidP="00B81F35">
      <w:pPr>
        <w:jc w:val="both"/>
        <w:rPr>
          <w:rStyle w:val="afa"/>
          <w:b w:val="0"/>
          <w:color w:val="000000"/>
        </w:rPr>
      </w:pPr>
      <w:proofErr w:type="gramStart"/>
      <w:r w:rsidRPr="00545370">
        <w:rPr>
          <w:rStyle w:val="afa"/>
          <w:b w:val="0"/>
          <w:color w:val="000000"/>
        </w:rPr>
        <w:t>«2) заниматься предпринимательской деятельностью лично или через доверенных лиц, а также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Костромской области, иных объединений муниципальных образований Костромской области,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w:t>
      </w:r>
      <w:proofErr w:type="gramEnd"/>
      <w:r w:rsidRPr="00545370">
        <w:rPr>
          <w:rStyle w:val="afa"/>
          <w:b w:val="0"/>
          <w:color w:val="000000"/>
        </w:rPr>
        <w:t xml:space="preserve">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roofErr w:type="gramStart"/>
      <w:r w:rsidRPr="00545370">
        <w:rPr>
          <w:rStyle w:val="afa"/>
          <w:b w:val="0"/>
          <w:color w:val="000000"/>
        </w:rPr>
        <w:t xml:space="preserve">.». </w:t>
      </w:r>
      <w:proofErr w:type="gramEnd"/>
    </w:p>
    <w:p w:rsidR="00B81F35" w:rsidRPr="00545370" w:rsidRDefault="00B81F35" w:rsidP="00B81F35">
      <w:pPr>
        <w:jc w:val="both"/>
      </w:pPr>
    </w:p>
    <w:p w:rsidR="00B81F35" w:rsidRPr="00545370" w:rsidRDefault="00B81F35" w:rsidP="00B81F35">
      <w:pPr>
        <w:jc w:val="both"/>
      </w:pPr>
    </w:p>
    <w:p w:rsidR="00B81F35" w:rsidRPr="00545370" w:rsidRDefault="00B81F35" w:rsidP="00B81F35">
      <w:pPr>
        <w:jc w:val="both"/>
        <w:rPr>
          <w:color w:val="000000"/>
        </w:rPr>
      </w:pPr>
      <w:r w:rsidRPr="00545370">
        <w:t>1</w:t>
      </w:r>
      <w:r w:rsidRPr="00545370">
        <w:rPr>
          <w:color w:val="FF0000"/>
        </w:rPr>
        <w:t>.</w:t>
      </w:r>
      <w:r w:rsidRPr="00545370">
        <w:rPr>
          <w:color w:val="000000"/>
        </w:rPr>
        <w:t>4.  Часть 1статьи 21 дополнить пунктами 12.1 и 12.2  следующего содержания:</w:t>
      </w:r>
    </w:p>
    <w:p w:rsidR="00B81F35" w:rsidRPr="00545370" w:rsidRDefault="00B81F35" w:rsidP="00B81F35">
      <w:pPr>
        <w:jc w:val="both"/>
        <w:rPr>
          <w:color w:val="000000"/>
        </w:rPr>
      </w:pPr>
      <w:r w:rsidRPr="00545370">
        <w:rPr>
          <w:color w:val="000000"/>
        </w:rPr>
        <w:t xml:space="preserve">«12.1) принятие  решения о реализации проекта </w:t>
      </w:r>
      <w:proofErr w:type="spellStart"/>
      <w:r w:rsidRPr="00545370">
        <w:rPr>
          <w:color w:val="000000"/>
        </w:rPr>
        <w:t>муниципально-частного</w:t>
      </w:r>
      <w:proofErr w:type="spellEnd"/>
      <w:r w:rsidRPr="00545370">
        <w:rPr>
          <w:color w:val="000000"/>
        </w:rPr>
        <w:t xml:space="preserve"> партнерства, если публичным партнером является муниципальный </w:t>
      </w:r>
      <w:proofErr w:type="gramStart"/>
      <w:r w:rsidRPr="00545370">
        <w:rPr>
          <w:color w:val="000000"/>
        </w:rPr>
        <w:t>район</w:t>
      </w:r>
      <w:proofErr w:type="gramEnd"/>
      <w:r w:rsidRPr="00545370">
        <w:rPr>
          <w:color w:val="000000"/>
        </w:rPr>
        <w:t xml:space="preserve"> либо планируется проведение совместного конкурса с участием муниципального района (за исключением случая, в котором планируется проведение совместного конкурса с участием Российской Федерации, Костромской области), а также осуществление иных полномочий, предусмотренных Федеральным законом от 13.07.2015 №224-ФЗ «О государственно-частном партнерстве, </w:t>
      </w:r>
      <w:proofErr w:type="spellStart"/>
      <w:r w:rsidRPr="00545370">
        <w:rPr>
          <w:color w:val="000000"/>
        </w:rPr>
        <w:t>муниципально-частном</w:t>
      </w:r>
      <w:proofErr w:type="spellEnd"/>
      <w:r w:rsidRPr="00545370">
        <w:rPr>
          <w:color w:val="000000"/>
        </w:rPr>
        <w:t xml:space="preserve"> партнерстве в Российской Федерации и внесении изменений в отдельные законодательные акты Российской Федерации», другими федеральными законами и нормативными правовыми актами Российской Федерации, нормативными правовыми актами Костромской области, настоящим уставом  и муниципальными правовыми актами.</w:t>
      </w:r>
    </w:p>
    <w:p w:rsidR="00B81F35" w:rsidRPr="00545370" w:rsidRDefault="00B81F35" w:rsidP="00B81F35">
      <w:pPr>
        <w:jc w:val="both"/>
        <w:rPr>
          <w:color w:val="000000"/>
        </w:rPr>
      </w:pPr>
      <w:r w:rsidRPr="00545370">
        <w:rPr>
          <w:color w:val="000000"/>
        </w:rPr>
        <w:t xml:space="preserve">12.2) определение органа местного самоуправления, уполномоченного в сфере </w:t>
      </w:r>
      <w:proofErr w:type="spellStart"/>
      <w:r w:rsidRPr="00545370">
        <w:rPr>
          <w:color w:val="000000"/>
        </w:rPr>
        <w:t>муниципально-частного</w:t>
      </w:r>
      <w:proofErr w:type="spellEnd"/>
      <w:r w:rsidRPr="00545370">
        <w:rPr>
          <w:color w:val="000000"/>
        </w:rPr>
        <w:t xml:space="preserve"> партнерства на осуществление полномочий, предусмотренных частью 2 статьи 18 Федеральным законом от 13.07.2015 №224-ФЗ «О государственно-частном партнерстве, </w:t>
      </w:r>
      <w:proofErr w:type="spellStart"/>
      <w:r w:rsidRPr="00545370">
        <w:rPr>
          <w:color w:val="000000"/>
        </w:rPr>
        <w:t>муниципально-частном</w:t>
      </w:r>
      <w:proofErr w:type="spellEnd"/>
      <w:r w:rsidRPr="00545370">
        <w:rPr>
          <w:color w:val="000000"/>
        </w:rPr>
        <w:t xml:space="preserve"> партнерстве в Российской Федерации и внесении изменений в отдельные законодательные акты Российской Федерации»</w:t>
      </w:r>
      <w:proofErr w:type="gramStart"/>
      <w:r w:rsidRPr="00545370">
        <w:rPr>
          <w:color w:val="000000"/>
        </w:rPr>
        <w:t>.»</w:t>
      </w:r>
      <w:proofErr w:type="gramEnd"/>
      <w:r w:rsidRPr="00545370">
        <w:rPr>
          <w:color w:val="000000"/>
        </w:rPr>
        <w:t>.</w:t>
      </w:r>
    </w:p>
    <w:p w:rsidR="00B81F35" w:rsidRPr="00545370" w:rsidRDefault="00B81F35" w:rsidP="00B81F35">
      <w:pPr>
        <w:jc w:val="both"/>
        <w:rPr>
          <w:color w:val="000000"/>
        </w:rPr>
      </w:pPr>
    </w:p>
    <w:p w:rsidR="00B81F35" w:rsidRPr="00545370" w:rsidRDefault="00B81F35" w:rsidP="00B81F35">
      <w:pPr>
        <w:jc w:val="both"/>
        <w:rPr>
          <w:color w:val="000000"/>
        </w:rPr>
      </w:pPr>
      <w:r w:rsidRPr="00545370">
        <w:rPr>
          <w:color w:val="000000"/>
        </w:rPr>
        <w:t>1.5. Статью 22 дополнить часть 5 следующего содержания:</w:t>
      </w:r>
    </w:p>
    <w:p w:rsidR="00B81F35" w:rsidRPr="00545370" w:rsidRDefault="00B81F35" w:rsidP="00B81F35">
      <w:pPr>
        <w:pStyle w:val="af4"/>
        <w:jc w:val="both"/>
      </w:pPr>
      <w:r w:rsidRPr="00545370">
        <w:t xml:space="preserve">«5. </w:t>
      </w:r>
      <w:proofErr w:type="gramStart"/>
      <w:r w:rsidRPr="00545370">
        <w:t>При выявлении в результате проверки, проведенной в соответствии с частью 7.2 статьи 40 Федерального закона от 06.10.2003 №131-ФЗ «Об общих принципах организации местного самоуправления в российской Федерации», фактов несоблюдении ограничений, запретов, неисполнения обязанностей, которые установлены Федеральным законом  от 25 декабря 2008 года № 273 – ФЗ «О противодействии коррупции», Федеральным законом от 3 декабря 2012 года №230 -ФЗ «О контроле за соответствием</w:t>
      </w:r>
      <w:proofErr w:type="gramEnd"/>
      <w:r w:rsidRPr="00545370">
        <w:t xml:space="preserve"> расходов лиц,  замещающих государственные должности, и иных лиц их доходам», Федеральным законом от 7 мая 2013 года № 79-ФЗ «О запрете отдельным категория лиц открывать и иметь счета (вклады), хранить наличные денежные средства и ценности в иностранных банках</w:t>
      </w:r>
      <w:proofErr w:type="gramStart"/>
      <w:r w:rsidRPr="00545370">
        <w:t xml:space="preserve"> ,</w:t>
      </w:r>
      <w:proofErr w:type="gramEnd"/>
      <w:r w:rsidRPr="00545370">
        <w:t xml:space="preserve"> расположенных за пределами территории Российской Федерации, владеть и (или) пользоваться иностранными финансовыми инструментами», губернатор Костромской области обращается с заявлением о досрочном прекращении полномочий главы муниципального района в Собрание депутатов муниципального района или в суд</w:t>
      </w:r>
      <w:proofErr w:type="gramStart"/>
      <w:r w:rsidRPr="00545370">
        <w:t>.».</w:t>
      </w:r>
      <w:proofErr w:type="gramEnd"/>
    </w:p>
    <w:p w:rsidR="00B81F35" w:rsidRPr="00545370" w:rsidRDefault="00B81F35" w:rsidP="00B81F35">
      <w:pPr>
        <w:pStyle w:val="af4"/>
        <w:jc w:val="both"/>
      </w:pPr>
    </w:p>
    <w:p w:rsidR="00B81F35" w:rsidRPr="00545370" w:rsidRDefault="00B81F35" w:rsidP="00B81F35">
      <w:pPr>
        <w:jc w:val="both"/>
      </w:pPr>
      <w:r w:rsidRPr="00545370">
        <w:t>1.6. Часть 2 статьи 23 изложить в следующей редакции:</w:t>
      </w:r>
    </w:p>
    <w:p w:rsidR="00B81F35" w:rsidRPr="00545370" w:rsidRDefault="00B81F35" w:rsidP="00B81F35">
      <w:pPr>
        <w:ind w:firstLine="709"/>
        <w:jc w:val="both"/>
      </w:pPr>
      <w:r w:rsidRPr="00545370">
        <w:t xml:space="preserve">«2. </w:t>
      </w:r>
      <w:proofErr w:type="gramStart"/>
      <w:r w:rsidRPr="00545370">
        <w:t xml:space="preserve">В случае </w:t>
      </w:r>
      <w:r w:rsidRPr="00545370">
        <w:rPr>
          <w:rStyle w:val="apple-converted-space"/>
          <w:color w:val="000000"/>
          <w:shd w:val="clear" w:color="auto" w:fill="FFFFFF"/>
        </w:rPr>
        <w:t> </w:t>
      </w:r>
      <w:r w:rsidRPr="00545370">
        <w:rPr>
          <w:color w:val="000000"/>
          <w:shd w:val="clear" w:color="auto" w:fill="FFFFFF"/>
        </w:rPr>
        <w:t xml:space="preserve">досрочного прекращения полномочий главы муниципального </w:t>
      </w:r>
      <w:r w:rsidRPr="00545370">
        <w:rPr>
          <w:shd w:val="clear" w:color="auto" w:fill="FFFFFF"/>
        </w:rPr>
        <w:t>района</w:t>
      </w:r>
      <w:r w:rsidRPr="00545370">
        <w:rPr>
          <w:color w:val="000000"/>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период до вступления в должность вновь избранного главы муниципального района временно  исполняет один из</w:t>
      </w:r>
      <w:r w:rsidRPr="00545370">
        <w:t xml:space="preserve"> заместителей главы администрации муниципального района,</w:t>
      </w:r>
      <w:r w:rsidRPr="00545370">
        <w:rPr>
          <w:b/>
        </w:rPr>
        <w:t xml:space="preserve"> </w:t>
      </w:r>
      <w:r w:rsidRPr="00545370">
        <w:t>определенный решением Собрания депутатов муниципального района, в соответствии с Положением</w:t>
      </w:r>
      <w:proofErr w:type="gramEnd"/>
      <w:r w:rsidRPr="00545370">
        <w:t xml:space="preserve"> об администрации Островского муниципального района</w:t>
      </w:r>
      <w:proofErr w:type="gramStart"/>
      <w:r w:rsidRPr="00545370">
        <w:t>.».</w:t>
      </w:r>
      <w:proofErr w:type="gramEnd"/>
    </w:p>
    <w:p w:rsidR="00B81F35" w:rsidRPr="00545370" w:rsidRDefault="00B81F35" w:rsidP="00B81F35">
      <w:pPr>
        <w:ind w:firstLine="555"/>
        <w:jc w:val="both"/>
      </w:pPr>
    </w:p>
    <w:p w:rsidR="00B81F35" w:rsidRPr="00545370" w:rsidRDefault="00B81F35" w:rsidP="00B81F35">
      <w:pPr>
        <w:jc w:val="both"/>
      </w:pPr>
      <w:r w:rsidRPr="00545370">
        <w:t>1.7. Статья 24.</w:t>
      </w:r>
    </w:p>
    <w:p w:rsidR="00B81F35" w:rsidRPr="00545370" w:rsidRDefault="00B81F35" w:rsidP="00B81F35">
      <w:pPr>
        <w:jc w:val="both"/>
      </w:pPr>
      <w:r w:rsidRPr="00545370">
        <w:t>1.7.1.Часть 4 изложить в следующей редакции:</w:t>
      </w:r>
    </w:p>
    <w:p w:rsidR="00B81F35" w:rsidRPr="00545370" w:rsidRDefault="00B81F35" w:rsidP="00B81F35">
      <w:pPr>
        <w:jc w:val="both"/>
      </w:pPr>
      <w:r w:rsidRPr="00545370">
        <w:t xml:space="preserve"> «4. Срок полномочий депутата Собрания депутатов составляет 5 лет</w:t>
      </w:r>
      <w:proofErr w:type="gramStart"/>
      <w:r w:rsidRPr="00545370">
        <w:t>.».</w:t>
      </w:r>
      <w:proofErr w:type="gramEnd"/>
    </w:p>
    <w:p w:rsidR="00B81F35" w:rsidRPr="00545370" w:rsidRDefault="00B81F35" w:rsidP="00B81F35">
      <w:pPr>
        <w:jc w:val="both"/>
      </w:pPr>
      <w:r w:rsidRPr="00545370">
        <w:t>1.7.2.Часть 5 изложить в следующей редакции:</w:t>
      </w:r>
    </w:p>
    <w:p w:rsidR="00B81F35" w:rsidRPr="00545370" w:rsidRDefault="00B81F35" w:rsidP="00B81F35">
      <w:pPr>
        <w:tabs>
          <w:tab w:val="left" w:pos="83"/>
          <w:tab w:val="left" w:pos="183"/>
        </w:tabs>
        <w:jc w:val="both"/>
      </w:pPr>
      <w:r w:rsidRPr="00545370">
        <w:t>«5.  Собрание депутатов может осуществлять свои полномочия в случае избрания не менее двух третей от установленной численности депутатов.</w:t>
      </w:r>
    </w:p>
    <w:p w:rsidR="00B81F35" w:rsidRPr="00545370" w:rsidRDefault="00B81F35" w:rsidP="00B81F35">
      <w:pPr>
        <w:tabs>
          <w:tab w:val="left" w:pos="83"/>
          <w:tab w:val="left" w:pos="183"/>
        </w:tabs>
        <w:jc w:val="both"/>
      </w:pPr>
      <w:r w:rsidRPr="00545370">
        <w:t>Заседание Собрания депутатов муниципального образования не может считаться правомочным, если на нем присутствует менее 50% от числа избранных депутатов. Заседания Собрания депутатов муниципального образования проводятся не реже одного раза в два месяца</w:t>
      </w:r>
      <w:proofErr w:type="gramStart"/>
      <w:r w:rsidRPr="00545370">
        <w:t xml:space="preserve">.». </w:t>
      </w:r>
      <w:proofErr w:type="gramEnd"/>
    </w:p>
    <w:p w:rsidR="00B81F35" w:rsidRPr="00545370" w:rsidRDefault="00B81F35" w:rsidP="00B81F35">
      <w:pPr>
        <w:jc w:val="both"/>
      </w:pPr>
      <w:r w:rsidRPr="00545370">
        <w:t xml:space="preserve"> </w:t>
      </w:r>
    </w:p>
    <w:p w:rsidR="00B81F35" w:rsidRPr="00545370" w:rsidRDefault="00B81F35" w:rsidP="00B81F35">
      <w:pPr>
        <w:tabs>
          <w:tab w:val="left" w:pos="83"/>
          <w:tab w:val="left" w:pos="183"/>
        </w:tabs>
        <w:jc w:val="both"/>
      </w:pPr>
    </w:p>
    <w:p w:rsidR="00B81F35" w:rsidRPr="00545370" w:rsidRDefault="00B81F35" w:rsidP="00B81F35">
      <w:pPr>
        <w:jc w:val="both"/>
      </w:pPr>
      <w:r w:rsidRPr="00545370">
        <w:t>1.8. Части 1 и 3 статьи 26.1 изложить в следующей редакции:</w:t>
      </w:r>
    </w:p>
    <w:p w:rsidR="00B81F35" w:rsidRPr="00545370" w:rsidRDefault="00B81F35" w:rsidP="00B81F35">
      <w:pPr>
        <w:tabs>
          <w:tab w:val="left" w:pos="233"/>
        </w:tabs>
        <w:ind w:firstLine="709"/>
        <w:jc w:val="both"/>
        <w:rPr>
          <w:color w:val="000000"/>
          <w:spacing w:val="-3"/>
        </w:rPr>
      </w:pPr>
      <w:r w:rsidRPr="00545370">
        <w:t xml:space="preserve">«1. </w:t>
      </w:r>
      <w:r w:rsidRPr="00545370">
        <w:rPr>
          <w:color w:val="000000"/>
          <w:spacing w:val="-2"/>
        </w:rPr>
        <w:t xml:space="preserve"> Председатель Собрания депутатов муниципального района и его </w:t>
      </w:r>
      <w:r w:rsidRPr="00545370">
        <w:rPr>
          <w:color w:val="000000"/>
          <w:spacing w:val="-1"/>
        </w:rPr>
        <w:t>заместитель избираются из числа депутатов на пять лет.</w:t>
      </w:r>
      <w:r w:rsidRPr="00545370">
        <w:rPr>
          <w:color w:val="000000"/>
          <w:spacing w:val="-2"/>
        </w:rPr>
        <w:t xml:space="preserve"> Выборы осуществляются тайным </w:t>
      </w:r>
      <w:r w:rsidRPr="00545370">
        <w:rPr>
          <w:color w:val="000000"/>
          <w:spacing w:val="-3"/>
        </w:rPr>
        <w:t>голосованием большинством голосов от установленного настоящим Уставом численного состава сформированного Собрания депутатов муниципального района.</w:t>
      </w:r>
    </w:p>
    <w:p w:rsidR="00B81F35" w:rsidRPr="00545370" w:rsidRDefault="00B81F35" w:rsidP="00B81F35">
      <w:pPr>
        <w:tabs>
          <w:tab w:val="left" w:pos="233"/>
        </w:tabs>
        <w:ind w:firstLine="709"/>
        <w:jc w:val="both"/>
        <w:rPr>
          <w:color w:val="000000"/>
          <w:spacing w:val="-5"/>
        </w:rPr>
      </w:pPr>
      <w:r w:rsidRPr="00545370">
        <w:rPr>
          <w:color w:val="000000"/>
          <w:spacing w:val="-17"/>
        </w:rPr>
        <w:t>3.</w:t>
      </w:r>
      <w:r w:rsidRPr="00545370">
        <w:rPr>
          <w:color w:val="000000"/>
        </w:rPr>
        <w:tab/>
        <w:t xml:space="preserve">Председатель,    заместитель    председателя  сформированного  Собрания    депутатов </w:t>
      </w:r>
      <w:r w:rsidRPr="00545370">
        <w:rPr>
          <w:color w:val="000000"/>
          <w:spacing w:val="4"/>
        </w:rPr>
        <w:t xml:space="preserve">муниципального  района могут  быть  отозваны  двумя  третями  голосов  от </w:t>
      </w:r>
      <w:r w:rsidRPr="00545370">
        <w:rPr>
          <w:color w:val="000000"/>
          <w:spacing w:val="-2"/>
        </w:rPr>
        <w:t xml:space="preserve">установленного числа депутатов Собрания депутатов муниципального района в </w:t>
      </w:r>
      <w:r w:rsidRPr="00545370">
        <w:rPr>
          <w:color w:val="000000"/>
          <w:spacing w:val="1"/>
        </w:rPr>
        <w:t xml:space="preserve">результате  тайного  голосования.   Полномочия  председателя  и  заместителя </w:t>
      </w:r>
      <w:r w:rsidRPr="00545370">
        <w:rPr>
          <w:color w:val="000000"/>
          <w:spacing w:val="5"/>
        </w:rPr>
        <w:t xml:space="preserve">председателя Собрания депутатов муниципального района прекращаются с </w:t>
      </w:r>
      <w:r w:rsidRPr="00545370">
        <w:rPr>
          <w:color w:val="000000"/>
          <w:spacing w:val="4"/>
        </w:rPr>
        <w:t xml:space="preserve">истечением </w:t>
      </w:r>
      <w:proofErr w:type="gramStart"/>
      <w:r w:rsidRPr="00545370">
        <w:rPr>
          <w:color w:val="000000"/>
          <w:spacing w:val="4"/>
        </w:rPr>
        <w:t>полномочий депутатов Собрания депутатов муниципального района</w:t>
      </w:r>
      <w:r w:rsidRPr="00545370">
        <w:rPr>
          <w:color w:val="000000"/>
          <w:spacing w:val="4"/>
        </w:rPr>
        <w:br/>
      </w:r>
      <w:r w:rsidRPr="00545370">
        <w:rPr>
          <w:color w:val="000000"/>
          <w:spacing w:val="-7"/>
        </w:rPr>
        <w:t>соответствующего</w:t>
      </w:r>
      <w:proofErr w:type="gramEnd"/>
      <w:r w:rsidRPr="00545370">
        <w:rPr>
          <w:color w:val="000000"/>
          <w:spacing w:val="-7"/>
        </w:rPr>
        <w:t xml:space="preserve"> созыва, либо при сложении ими депутатских полномочий, либо </w:t>
      </w:r>
      <w:r w:rsidRPr="00545370">
        <w:rPr>
          <w:color w:val="000000"/>
          <w:spacing w:val="1"/>
        </w:rPr>
        <w:t xml:space="preserve">по личному заявлению об оставлении данной должности. Процедура отзыва и прекращения полномочий устанавливается Регламентом Собрания депутатов </w:t>
      </w:r>
      <w:r w:rsidRPr="00545370">
        <w:rPr>
          <w:color w:val="000000"/>
          <w:spacing w:val="-5"/>
        </w:rPr>
        <w:t>муниципального района</w:t>
      </w:r>
      <w:proofErr w:type="gramStart"/>
      <w:r w:rsidRPr="00545370">
        <w:rPr>
          <w:color w:val="000000"/>
          <w:spacing w:val="-5"/>
        </w:rPr>
        <w:t>.».</w:t>
      </w:r>
      <w:proofErr w:type="gramEnd"/>
    </w:p>
    <w:p w:rsidR="00B81F35" w:rsidRPr="00545370" w:rsidRDefault="00B81F35" w:rsidP="00B81F35">
      <w:pPr>
        <w:jc w:val="both"/>
      </w:pPr>
    </w:p>
    <w:p w:rsidR="00B81F35" w:rsidRPr="00545370" w:rsidRDefault="00B81F35" w:rsidP="00B81F35">
      <w:pPr>
        <w:ind w:firstLine="555"/>
        <w:jc w:val="both"/>
      </w:pPr>
    </w:p>
    <w:p w:rsidR="00B81F35" w:rsidRPr="00545370" w:rsidRDefault="00B81F35" w:rsidP="00B81F35">
      <w:pPr>
        <w:jc w:val="both"/>
      </w:pPr>
      <w:r w:rsidRPr="00545370">
        <w:t>1.9. Статью 26.3 дополнить частями 5 и 6 следующего содержания:</w:t>
      </w:r>
    </w:p>
    <w:p w:rsidR="00B81F35" w:rsidRPr="00545370" w:rsidRDefault="00B81F35" w:rsidP="00B81F35">
      <w:pPr>
        <w:pStyle w:val="af4"/>
        <w:jc w:val="both"/>
      </w:pPr>
      <w:r w:rsidRPr="00545370">
        <w:t xml:space="preserve">«5. </w:t>
      </w:r>
      <w:proofErr w:type="gramStart"/>
      <w:r w:rsidRPr="00545370">
        <w:t>При выявлении в результате проверки, проведенной  в соответствии с частью 7.2 статьи 40 Федерального закона от 06.10.2003  №131 – ФЗ «Об общих принципах организации местного самоуправления в российской Федерации», фактов несоблюдении ограничений, запретов, неисполнения обязанностей, которые установлены Федеральным законом  от 25 декабря 2008 года № 273 – ФЗ «О противодействии коррупции», Федеральным законом от 3 декабря 2012 года №230 -ФЗ «О контроле за</w:t>
      </w:r>
      <w:proofErr w:type="gramEnd"/>
      <w:r w:rsidRPr="00545370">
        <w:t xml:space="preserve">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 лиц открывать и иметь счета (вклады), хранить наличные денежные средства и ценности в иностранных банках</w:t>
      </w:r>
      <w:proofErr w:type="gramStart"/>
      <w:r w:rsidRPr="00545370">
        <w:t xml:space="preserve"> ,</w:t>
      </w:r>
      <w:proofErr w:type="gramEnd"/>
      <w:r w:rsidRPr="00545370">
        <w:t xml:space="preserve"> расположенных за пределами территории Российской Федерации, владеть и (или) пользоваться иностранными финансовыми инструментами», губернатор Костромской области обращается с заявлением о досрочном прекращении полномочий депутата Собрания депутатов  муниципального района в Собрание депутатов муниципального района или в суд</w:t>
      </w:r>
      <w:proofErr w:type="gramStart"/>
      <w:r w:rsidRPr="00545370">
        <w:t>.».</w:t>
      </w:r>
      <w:proofErr w:type="gramEnd"/>
    </w:p>
    <w:p w:rsidR="00B81F35" w:rsidRPr="00545370" w:rsidRDefault="00B81F35" w:rsidP="00B81F35">
      <w:pPr>
        <w:pStyle w:val="af4"/>
        <w:jc w:val="both"/>
      </w:pPr>
      <w:r w:rsidRPr="00545370">
        <w:t xml:space="preserve">6. В случае обращения губернатора Костромской области с заявлением о досрочном прекращении </w:t>
      </w:r>
      <w:proofErr w:type="gramStart"/>
      <w:r w:rsidRPr="00545370">
        <w:t>полномочий депутата Собрания депутатов муниципального района</w:t>
      </w:r>
      <w:proofErr w:type="gramEnd"/>
      <w:r w:rsidRPr="00545370">
        <w:t xml:space="preserve"> днем появления основания для досрочного прекращения полномочий является день поступления в Собрание депутатов муниципального района данного заявления.».</w:t>
      </w:r>
    </w:p>
    <w:p w:rsidR="00B81F35" w:rsidRPr="00545370" w:rsidRDefault="00B81F35" w:rsidP="00B81F35">
      <w:pPr>
        <w:jc w:val="both"/>
      </w:pPr>
    </w:p>
    <w:p w:rsidR="00B81F35" w:rsidRPr="00545370" w:rsidRDefault="00B81F35" w:rsidP="00B81F35">
      <w:pPr>
        <w:jc w:val="both"/>
      </w:pPr>
      <w:r w:rsidRPr="00545370">
        <w:t>1.10. Абзац 2 части 1 статьи 29 –утратил силу.</w:t>
      </w:r>
    </w:p>
    <w:p w:rsidR="00B81F35" w:rsidRPr="00545370" w:rsidRDefault="00B81F35" w:rsidP="00B81F35">
      <w:pPr>
        <w:jc w:val="both"/>
      </w:pPr>
    </w:p>
    <w:p w:rsidR="00B81F35" w:rsidRPr="00545370" w:rsidRDefault="00B81F35" w:rsidP="00B81F35">
      <w:pPr>
        <w:jc w:val="both"/>
      </w:pPr>
      <w:r w:rsidRPr="00545370">
        <w:t>1.11. Часть 2 статьи 29.1 изложить в следующей редакции:</w:t>
      </w:r>
    </w:p>
    <w:p w:rsidR="00B81F35" w:rsidRPr="00545370" w:rsidRDefault="00B81F35" w:rsidP="00B81F35">
      <w:pPr>
        <w:jc w:val="both"/>
      </w:pPr>
      <w:r w:rsidRPr="00545370">
        <w:t>«2. Администрация муниципального района является органом, уполномоченным на осуществление муниципального контроля. К ее полномочиям относится:</w:t>
      </w:r>
    </w:p>
    <w:p w:rsidR="00B81F35" w:rsidRPr="00545370" w:rsidRDefault="00B81F35" w:rsidP="00B81F35">
      <w:pPr>
        <w:numPr>
          <w:ilvl w:val="0"/>
          <w:numId w:val="43"/>
        </w:numPr>
        <w:suppressAutoHyphens/>
        <w:autoSpaceDE/>
        <w:autoSpaceDN/>
        <w:adjustRightInd/>
        <w:jc w:val="both"/>
      </w:pPr>
      <w:r w:rsidRPr="00545370">
        <w:t>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Собранием депутатов  муниципального района;</w:t>
      </w:r>
    </w:p>
    <w:p w:rsidR="00B81F35" w:rsidRPr="00545370" w:rsidRDefault="00B81F35" w:rsidP="00B81F35">
      <w:pPr>
        <w:numPr>
          <w:ilvl w:val="0"/>
          <w:numId w:val="43"/>
        </w:numPr>
        <w:suppressAutoHyphens/>
        <w:autoSpaceDE/>
        <w:autoSpaceDN/>
        <w:adjustRightInd/>
        <w:jc w:val="both"/>
      </w:pPr>
      <w:r w:rsidRPr="00545370">
        <w:t xml:space="preserve"> организация и осуществление регионального государственного контроля (надзора), </w:t>
      </w:r>
      <w:proofErr w:type="gramStart"/>
      <w:r w:rsidRPr="00545370">
        <w:t>полномочиями</w:t>
      </w:r>
      <w:proofErr w:type="gramEnd"/>
      <w:r w:rsidRPr="00545370">
        <w:t xml:space="preserve"> по осуществлению которого наделены органы местного самоуправления;</w:t>
      </w:r>
    </w:p>
    <w:p w:rsidR="00B81F35" w:rsidRPr="00545370" w:rsidRDefault="00B81F35" w:rsidP="00B81F35">
      <w:pPr>
        <w:numPr>
          <w:ilvl w:val="0"/>
          <w:numId w:val="43"/>
        </w:numPr>
        <w:suppressAutoHyphens/>
        <w:autoSpaceDE/>
        <w:autoSpaceDN/>
        <w:adjustRightInd/>
        <w:jc w:val="both"/>
      </w:pPr>
      <w:r w:rsidRPr="00545370">
        <w:t xml:space="preserve">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утвержденными уполномоченными органами исполнительной власти Костромской области, административных регламентов  осуществления регионального государственного контроля (надзора), </w:t>
      </w:r>
      <w:proofErr w:type="gramStart"/>
      <w:r w:rsidRPr="00545370">
        <w:t>полномочиями</w:t>
      </w:r>
      <w:proofErr w:type="gramEnd"/>
      <w:r w:rsidRPr="00545370">
        <w:t xml:space="preserve"> по </w:t>
      </w:r>
      <w:r w:rsidRPr="00545370">
        <w:lastRenderedPageBreak/>
        <w:t>осуществлению которого наделены органы местного самоуправления. Разработка и принятие указанных административных регламентов осуществляется в порядке, установленном нормативными правовыми актами Костромской области;</w:t>
      </w:r>
    </w:p>
    <w:p w:rsidR="00B81F35" w:rsidRPr="00545370" w:rsidRDefault="00B81F35" w:rsidP="00B81F35">
      <w:pPr>
        <w:numPr>
          <w:ilvl w:val="0"/>
          <w:numId w:val="43"/>
        </w:numPr>
        <w:suppressAutoHyphens/>
        <w:autoSpaceDE/>
        <w:autoSpaceDN/>
        <w:adjustRightInd/>
        <w:jc w:val="both"/>
      </w:pPr>
      <w:r w:rsidRPr="00545370">
        <w:t xml:space="preserve">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утверждается Правительством Российской Федерации; </w:t>
      </w:r>
    </w:p>
    <w:p w:rsidR="00B81F35" w:rsidRPr="00545370" w:rsidRDefault="00B81F35" w:rsidP="00B81F35">
      <w:pPr>
        <w:numPr>
          <w:ilvl w:val="0"/>
          <w:numId w:val="43"/>
        </w:numPr>
        <w:suppressAutoHyphens/>
        <w:autoSpaceDE/>
        <w:autoSpaceDN/>
        <w:adjustRightInd/>
        <w:jc w:val="both"/>
      </w:pPr>
      <w:r w:rsidRPr="00545370">
        <w:t>осуществление иных предусмотренных федеральными законами, законами и иными нормативными правовыми актами Костромской области полномочий.</w:t>
      </w:r>
    </w:p>
    <w:p w:rsidR="00B81F35" w:rsidRPr="00545370" w:rsidRDefault="00B81F35" w:rsidP="00B81F35">
      <w:pPr>
        <w:ind w:left="720"/>
        <w:jc w:val="both"/>
      </w:pPr>
      <w:r w:rsidRPr="00545370">
        <w:t>К отношениям, связанным с осуществлением муниципального контроля, организацией и проведением проверок юридических лиц и, индивидуальных предпринимателей, принимаются положения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sidRPr="00545370">
        <w:t>.»</w:t>
      </w:r>
      <w:proofErr w:type="gramEnd"/>
      <w:r w:rsidRPr="00545370">
        <w:t>.</w:t>
      </w:r>
    </w:p>
    <w:p w:rsidR="00B81F35" w:rsidRPr="00545370" w:rsidRDefault="00B81F35" w:rsidP="00B81F35">
      <w:pPr>
        <w:jc w:val="both"/>
      </w:pPr>
    </w:p>
    <w:p w:rsidR="00B81F35" w:rsidRPr="00545370" w:rsidRDefault="00B81F35" w:rsidP="00B81F35">
      <w:pPr>
        <w:ind w:firstLine="555"/>
        <w:jc w:val="both"/>
        <w:rPr>
          <w:color w:val="000000"/>
        </w:rPr>
      </w:pPr>
    </w:p>
    <w:p w:rsidR="00B81F35" w:rsidRPr="00545370" w:rsidRDefault="00B81F35" w:rsidP="00B81F35">
      <w:pPr>
        <w:jc w:val="both"/>
      </w:pPr>
      <w:r w:rsidRPr="00545370">
        <w:t>1.12. Часть 1 статьи 53 изложить в новой  редакции:</w:t>
      </w:r>
    </w:p>
    <w:p w:rsidR="00B81F35" w:rsidRPr="00545370" w:rsidRDefault="00B81F35" w:rsidP="00B81F35">
      <w:pPr>
        <w:jc w:val="both"/>
        <w:rPr>
          <w:color w:val="000000"/>
        </w:rPr>
      </w:pPr>
      <w:r w:rsidRPr="00545370">
        <w:t xml:space="preserve">« 1. Проект Устава муниципального района, проект муниципального правового акта о внесении изменений и дополнений в Устав муниципального района не </w:t>
      </w:r>
      <w:proofErr w:type="gramStart"/>
      <w:r w:rsidRPr="00545370">
        <w:t>позднее</w:t>
      </w:r>
      <w:proofErr w:type="gramEnd"/>
      <w:r w:rsidRPr="00545370">
        <w:t xml:space="preserve"> чем за 30 дней до дня рассмотрения вопроса о принятии Устава муниципального района, внесении изменений и дополнений в Устав муниципального района подлежат официальному опубликованию (обнародованию) с одновременным опубликованием (обнародованием) установленного Собранием депутатов муниципального района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rsidRPr="00545370">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района, а также порядка участия граждан в его обсуждении в случае, </w:t>
      </w:r>
      <w:r w:rsidRPr="00545370">
        <w:rPr>
          <w:color w:val="000000"/>
        </w:rPr>
        <w:t>когда в Устав муниципального района вносятся изменения в форме точного воспроизведения положений Конституции Российской Федерации, федеральных законов, Устава Костромской области или законов Костромской области в целях приведения данного</w:t>
      </w:r>
      <w:proofErr w:type="gramEnd"/>
      <w:r w:rsidRPr="00545370">
        <w:rPr>
          <w:color w:val="000000"/>
        </w:rPr>
        <w:t xml:space="preserve"> Устава в соответствие с этими нормативными правовыми актами</w:t>
      </w:r>
      <w:proofErr w:type="gramStart"/>
      <w:r w:rsidRPr="00545370">
        <w:rPr>
          <w:color w:val="000000"/>
        </w:rPr>
        <w:t>.».</w:t>
      </w:r>
      <w:proofErr w:type="gramEnd"/>
    </w:p>
    <w:p w:rsidR="00B81F35" w:rsidRPr="00545370" w:rsidRDefault="00B81F35" w:rsidP="00B81F35">
      <w:pPr>
        <w:jc w:val="both"/>
      </w:pPr>
    </w:p>
    <w:p w:rsidR="00B81F35" w:rsidRPr="00545370" w:rsidRDefault="00B81F35" w:rsidP="00B81F35">
      <w:pPr>
        <w:jc w:val="both"/>
      </w:pPr>
      <w:r w:rsidRPr="00545370">
        <w:t>2. Направить настоящее решение на государственную регистрацию в Управление Министерства юстиции Российской Федерации России по Костромской области.</w:t>
      </w:r>
    </w:p>
    <w:p w:rsidR="00B81F35" w:rsidRPr="00545370" w:rsidRDefault="00B81F35" w:rsidP="00B81F35">
      <w:pPr>
        <w:jc w:val="both"/>
      </w:pPr>
      <w:r w:rsidRPr="00545370">
        <w:t>3. Настоящее решение вступает в силу со дня опубликования после государственной регистрации.</w:t>
      </w:r>
    </w:p>
    <w:p w:rsidR="00B81F35" w:rsidRPr="00545370" w:rsidRDefault="00B81F35" w:rsidP="00B81F35"/>
    <w:p w:rsidR="00B81F35" w:rsidRPr="00545370" w:rsidRDefault="00B81F35" w:rsidP="00B81F35"/>
    <w:p w:rsidR="00B81F35" w:rsidRPr="00545370" w:rsidRDefault="00B81F35" w:rsidP="00B81F35"/>
    <w:p w:rsidR="00B81F35" w:rsidRPr="00545370" w:rsidRDefault="00B81F35" w:rsidP="00B81F35">
      <w:pPr>
        <w:jc w:val="both"/>
      </w:pPr>
    </w:p>
    <w:p w:rsidR="00B81F35" w:rsidRPr="00545370" w:rsidRDefault="00B81F35" w:rsidP="00B81F35">
      <w:pPr>
        <w:jc w:val="both"/>
      </w:pPr>
      <w:r w:rsidRPr="00545370">
        <w:t>Глава Островского муниципального района</w:t>
      </w:r>
    </w:p>
    <w:p w:rsidR="00B81F35" w:rsidRPr="00545370" w:rsidRDefault="00B81F35" w:rsidP="00B81F35">
      <w:pPr>
        <w:jc w:val="both"/>
      </w:pPr>
      <w:r w:rsidRPr="00545370">
        <w:t>Костромской области</w:t>
      </w:r>
      <w:proofErr w:type="gramStart"/>
      <w:r w:rsidRPr="00545370">
        <w:t xml:space="preserve"> :</w:t>
      </w:r>
      <w:proofErr w:type="gramEnd"/>
      <w:r w:rsidRPr="00545370">
        <w:t xml:space="preserve">                                                                                   Г.А.Полякова</w:t>
      </w:r>
    </w:p>
    <w:p w:rsidR="00B81F35" w:rsidRPr="00545370" w:rsidRDefault="00B81F35" w:rsidP="00B81F35">
      <w:pPr>
        <w:jc w:val="both"/>
      </w:pPr>
    </w:p>
    <w:p w:rsidR="00B81F35" w:rsidRPr="00545370" w:rsidRDefault="00B81F35" w:rsidP="00B81F35">
      <w:pPr>
        <w:jc w:val="both"/>
      </w:pPr>
      <w:r w:rsidRPr="00545370">
        <w:t xml:space="preserve">Председатель Собрания депутатов                                                   </w:t>
      </w:r>
    </w:p>
    <w:p w:rsidR="00B81F35" w:rsidRPr="00545370" w:rsidRDefault="00B81F35" w:rsidP="00B81F35">
      <w:pPr>
        <w:jc w:val="both"/>
        <w:rPr>
          <w:rStyle w:val="afa"/>
          <w:b w:val="0"/>
          <w:color w:val="000000"/>
        </w:rPr>
      </w:pPr>
      <w:r w:rsidRPr="00545370">
        <w:rPr>
          <w:rStyle w:val="afa"/>
          <w:b w:val="0"/>
          <w:color w:val="000000"/>
        </w:rPr>
        <w:t xml:space="preserve">Островского муниципального района </w:t>
      </w:r>
    </w:p>
    <w:p w:rsidR="00B81F35" w:rsidRPr="00545370" w:rsidRDefault="00B81F35" w:rsidP="00633852">
      <w:pPr>
        <w:jc w:val="both"/>
        <w:rPr>
          <w:bCs/>
          <w:color w:val="000000"/>
        </w:rPr>
      </w:pPr>
      <w:r w:rsidRPr="00545370">
        <w:rPr>
          <w:rStyle w:val="afa"/>
          <w:b w:val="0"/>
          <w:color w:val="000000"/>
        </w:rPr>
        <w:t>Костромской области                                                                                      А.А.Смирно</w:t>
      </w:r>
      <w:r w:rsidR="00633852" w:rsidRPr="00545370">
        <w:rPr>
          <w:rStyle w:val="afa"/>
          <w:b w:val="0"/>
          <w:color w:val="000000"/>
        </w:rPr>
        <w:t>в</w:t>
      </w:r>
    </w:p>
    <w:p w:rsidR="00A53F94" w:rsidRPr="00545370" w:rsidRDefault="00A53F94" w:rsidP="00A53F94"/>
    <w:p w:rsidR="00A53F94" w:rsidRPr="00545370" w:rsidRDefault="00A53F94" w:rsidP="00A53F94"/>
    <w:p w:rsidR="00A53F94" w:rsidRPr="00545370" w:rsidRDefault="00A53F94" w:rsidP="00A53F94"/>
    <w:p w:rsidR="00B81F35" w:rsidRPr="00545370" w:rsidRDefault="00B81F35" w:rsidP="00B81F35">
      <w:pPr>
        <w:pStyle w:val="af4"/>
        <w:jc w:val="center"/>
      </w:pPr>
      <w:r w:rsidRPr="00545370">
        <w:t>*      *      *      *      *      *      *</w:t>
      </w:r>
    </w:p>
    <w:p w:rsidR="00B81F35" w:rsidRPr="00545370" w:rsidRDefault="00B81F35" w:rsidP="00B81F35">
      <w:pPr>
        <w:pStyle w:val="af4"/>
        <w:jc w:val="center"/>
      </w:pPr>
    </w:p>
    <w:p w:rsidR="00B81F35" w:rsidRPr="00545370" w:rsidRDefault="00B81F35" w:rsidP="00B81F35">
      <w:pPr>
        <w:pStyle w:val="af4"/>
        <w:jc w:val="center"/>
      </w:pPr>
    </w:p>
    <w:p w:rsidR="00B81F35" w:rsidRPr="00545370" w:rsidRDefault="00B81F35" w:rsidP="00B81F35">
      <w:pPr>
        <w:pStyle w:val="af4"/>
        <w:jc w:val="center"/>
      </w:pPr>
    </w:p>
    <w:p w:rsidR="00B81F35" w:rsidRPr="00545370" w:rsidRDefault="00B81F35" w:rsidP="00B81F35">
      <w:pPr>
        <w:jc w:val="center"/>
      </w:pPr>
      <w:r w:rsidRPr="00545370">
        <w:t xml:space="preserve">                                                        </w:t>
      </w:r>
    </w:p>
    <w:p w:rsidR="00B81F35" w:rsidRPr="00545370" w:rsidRDefault="00B81F35" w:rsidP="00B81F35">
      <w:pPr>
        <w:pStyle w:val="af4"/>
        <w:jc w:val="right"/>
      </w:pPr>
    </w:p>
    <w:p w:rsidR="00B81F35" w:rsidRPr="00545370" w:rsidRDefault="00B81F35" w:rsidP="00B81F35">
      <w:pPr>
        <w:jc w:val="center"/>
        <w:rPr>
          <w:spacing w:val="50"/>
        </w:rPr>
      </w:pPr>
      <w:r w:rsidRPr="00545370">
        <w:rPr>
          <w:spacing w:val="50"/>
        </w:rPr>
        <w:t>СОБРАНИЕ ДЕПУТАТОВ</w:t>
      </w:r>
    </w:p>
    <w:p w:rsidR="00B81F35" w:rsidRPr="00545370" w:rsidRDefault="00B81F35" w:rsidP="00B81F35">
      <w:pPr>
        <w:jc w:val="center"/>
        <w:rPr>
          <w:spacing w:val="50"/>
        </w:rPr>
      </w:pPr>
      <w:r w:rsidRPr="00545370">
        <w:rPr>
          <w:spacing w:val="50"/>
        </w:rPr>
        <w:t>ОСТРОВСКОГО МУНИЦИПАЛЬНОГО РАЙОНА</w:t>
      </w:r>
    </w:p>
    <w:p w:rsidR="00B81F35" w:rsidRPr="00545370" w:rsidRDefault="00B81F35" w:rsidP="00B81F35">
      <w:pPr>
        <w:jc w:val="center"/>
        <w:rPr>
          <w:spacing w:val="50"/>
        </w:rPr>
      </w:pPr>
      <w:r w:rsidRPr="00545370">
        <w:rPr>
          <w:spacing w:val="50"/>
        </w:rPr>
        <w:t>КОСТРОМСКОЙ ОБЛАСТИ</w:t>
      </w:r>
    </w:p>
    <w:p w:rsidR="00B81F35" w:rsidRPr="00545370" w:rsidRDefault="00B81F35" w:rsidP="00B81F35">
      <w:pPr>
        <w:jc w:val="center"/>
        <w:rPr>
          <w:spacing w:val="50"/>
        </w:rPr>
      </w:pPr>
      <w:r w:rsidRPr="00545370">
        <w:rPr>
          <w:spacing w:val="50"/>
        </w:rPr>
        <w:t>ПЯТОГО СОЗЫВА</w:t>
      </w:r>
    </w:p>
    <w:p w:rsidR="00B81F35" w:rsidRPr="00545370" w:rsidRDefault="00B81F35" w:rsidP="00B81F35">
      <w:pPr>
        <w:jc w:val="center"/>
        <w:rPr>
          <w:spacing w:val="50"/>
        </w:rPr>
      </w:pPr>
    </w:p>
    <w:p w:rsidR="00B81F35" w:rsidRPr="00545370" w:rsidRDefault="00B81F35" w:rsidP="00B81F35">
      <w:pPr>
        <w:jc w:val="center"/>
        <w:rPr>
          <w:spacing w:val="50"/>
        </w:rPr>
      </w:pPr>
      <w:r w:rsidRPr="00545370">
        <w:rPr>
          <w:spacing w:val="50"/>
        </w:rPr>
        <w:t>РЕШЕНИЕ</w:t>
      </w:r>
    </w:p>
    <w:p w:rsidR="00B81F35" w:rsidRPr="00545370" w:rsidRDefault="00B81F35" w:rsidP="00B81F35">
      <w:pPr>
        <w:jc w:val="center"/>
        <w:rPr>
          <w:b/>
          <w:spacing w:val="50"/>
        </w:rPr>
      </w:pPr>
    </w:p>
    <w:p w:rsidR="00B81F35" w:rsidRPr="00545370" w:rsidRDefault="00B81F35" w:rsidP="00B81F35">
      <w:pPr>
        <w:jc w:val="center"/>
      </w:pPr>
    </w:p>
    <w:p w:rsidR="00B81F35" w:rsidRPr="00545370" w:rsidRDefault="00B81F35" w:rsidP="00B81F35">
      <w:pPr>
        <w:ind w:firstLine="284"/>
      </w:pPr>
      <w:r w:rsidRPr="00545370">
        <w:t xml:space="preserve">от  21.07.2017  г.    №   166                                                              п. </w:t>
      </w:r>
      <w:proofErr w:type="gramStart"/>
      <w:r w:rsidRPr="00545370">
        <w:t>Островское</w:t>
      </w:r>
      <w:proofErr w:type="gramEnd"/>
    </w:p>
    <w:p w:rsidR="00B81F35" w:rsidRPr="00545370" w:rsidRDefault="00B81F35" w:rsidP="00B81F35">
      <w:pPr>
        <w:pStyle w:val="af4"/>
      </w:pPr>
    </w:p>
    <w:p w:rsidR="00B81F35" w:rsidRPr="00545370" w:rsidRDefault="00B81F35" w:rsidP="00B81F35">
      <w:pPr>
        <w:pStyle w:val="af4"/>
      </w:pPr>
    </w:p>
    <w:p w:rsidR="00B81F35" w:rsidRPr="00545370" w:rsidRDefault="00B81F35" w:rsidP="00B81F35">
      <w:pPr>
        <w:pStyle w:val="af4"/>
        <w:jc w:val="center"/>
      </w:pPr>
      <w:r w:rsidRPr="00545370">
        <w:t xml:space="preserve">О согласовании перечня объектов муниципального имущества, подлежащих передаче из собственности </w:t>
      </w:r>
      <w:proofErr w:type="spellStart"/>
      <w:r w:rsidRPr="00545370">
        <w:t>Игодовского</w:t>
      </w:r>
      <w:proofErr w:type="spellEnd"/>
      <w:r w:rsidRPr="00545370">
        <w:t xml:space="preserve"> сельского поселения Островского муниципального района Костромской области в муниципальную собственность Островского муниципального района Костромской области. </w:t>
      </w:r>
    </w:p>
    <w:p w:rsidR="00B81F35" w:rsidRPr="00545370" w:rsidRDefault="00B81F35" w:rsidP="00B81F35">
      <w:pPr>
        <w:pStyle w:val="af4"/>
        <w:jc w:val="center"/>
      </w:pPr>
    </w:p>
    <w:p w:rsidR="00B81F35" w:rsidRPr="00545370" w:rsidRDefault="00B81F35" w:rsidP="00B81F35">
      <w:pPr>
        <w:spacing w:line="100" w:lineRule="atLeast"/>
        <w:ind w:firstLine="540"/>
        <w:jc w:val="both"/>
      </w:pPr>
      <w:proofErr w:type="gramStart"/>
      <w:r w:rsidRPr="00545370">
        <w:t>В целях реализации Закона Костромской области от 29.12.2014г. № 620-5-ЗКО «О наделении органов местного самоуправления отдельными государственными полномочиями Костромской области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руководствуясь Законом Костромской области от 15.07.2009г. № 513-4- ЗКО «О порядке подготовки и представления документов, необходимых для принятия решения</w:t>
      </w:r>
      <w:proofErr w:type="gramEnd"/>
      <w:r w:rsidRPr="00545370">
        <w:t xml:space="preserve"> о разграничении муниципального имущества», в соответствии с Уставом муниципального образования Островский муниципальный район, Собрание депутатов Островского муниципального района РЕШИЛО</w:t>
      </w:r>
      <w:proofErr w:type="gramStart"/>
      <w:r w:rsidRPr="00545370">
        <w:t xml:space="preserve"> :</w:t>
      </w:r>
      <w:proofErr w:type="gramEnd"/>
    </w:p>
    <w:p w:rsidR="00B81F35" w:rsidRPr="00545370" w:rsidRDefault="00B81F35" w:rsidP="00B81F35">
      <w:pPr>
        <w:spacing w:line="100" w:lineRule="atLeast"/>
        <w:jc w:val="both"/>
      </w:pPr>
    </w:p>
    <w:p w:rsidR="00B81F35" w:rsidRPr="00545370" w:rsidRDefault="00B81F35" w:rsidP="00B81F35">
      <w:pPr>
        <w:numPr>
          <w:ilvl w:val="0"/>
          <w:numId w:val="2"/>
        </w:numPr>
        <w:tabs>
          <w:tab w:val="clear" w:pos="0"/>
          <w:tab w:val="num" w:pos="720"/>
        </w:tabs>
        <w:suppressAutoHyphens/>
        <w:autoSpaceDE/>
        <w:autoSpaceDN/>
        <w:adjustRightInd/>
        <w:spacing w:line="100" w:lineRule="atLeast"/>
        <w:ind w:left="720" w:hanging="360"/>
        <w:jc w:val="both"/>
      </w:pPr>
      <w:r w:rsidRPr="00545370">
        <w:t xml:space="preserve">Согласовать перечень объектов муниципального имущества, подлежащего передаче из собственности </w:t>
      </w:r>
      <w:proofErr w:type="spellStart"/>
      <w:r w:rsidRPr="00545370">
        <w:t>Игодовского</w:t>
      </w:r>
      <w:proofErr w:type="spellEnd"/>
      <w:r w:rsidRPr="00545370">
        <w:t xml:space="preserve"> сельского поселения Островского муниципального района Костромской области в муниципальную собственность Островского муниципального района Костромской области по решению вопросов местного значения (приложение).</w:t>
      </w:r>
    </w:p>
    <w:p w:rsidR="00B81F35" w:rsidRPr="00545370" w:rsidRDefault="00B81F35" w:rsidP="00B81F35">
      <w:pPr>
        <w:spacing w:line="100" w:lineRule="atLeast"/>
        <w:jc w:val="both"/>
      </w:pPr>
    </w:p>
    <w:p w:rsidR="00B81F35" w:rsidRPr="00545370" w:rsidRDefault="00B81F35" w:rsidP="00B81F35">
      <w:pPr>
        <w:numPr>
          <w:ilvl w:val="0"/>
          <w:numId w:val="2"/>
        </w:numPr>
        <w:tabs>
          <w:tab w:val="clear" w:pos="0"/>
          <w:tab w:val="num" w:pos="720"/>
        </w:tabs>
        <w:suppressAutoHyphens/>
        <w:autoSpaceDE/>
        <w:autoSpaceDN/>
        <w:adjustRightInd/>
        <w:spacing w:line="100" w:lineRule="atLeast"/>
        <w:ind w:left="720" w:hanging="360"/>
        <w:jc w:val="both"/>
      </w:pPr>
      <w:r w:rsidRPr="00545370">
        <w:t>Направить согласованный перечень объектов муниципального имущества в администрацию Костромской области для принятия постановления о разграничении имущества.</w:t>
      </w:r>
    </w:p>
    <w:p w:rsidR="00B81F35" w:rsidRPr="00545370" w:rsidRDefault="00B81F35" w:rsidP="00B81F35">
      <w:pPr>
        <w:spacing w:line="100" w:lineRule="atLeast"/>
        <w:jc w:val="both"/>
      </w:pPr>
    </w:p>
    <w:p w:rsidR="00B81F35" w:rsidRPr="00545370" w:rsidRDefault="00B81F35" w:rsidP="00B81F35">
      <w:pPr>
        <w:numPr>
          <w:ilvl w:val="0"/>
          <w:numId w:val="2"/>
        </w:numPr>
        <w:tabs>
          <w:tab w:val="clear" w:pos="0"/>
          <w:tab w:val="num" w:pos="720"/>
        </w:tabs>
        <w:suppressAutoHyphens/>
        <w:autoSpaceDE/>
        <w:autoSpaceDN/>
        <w:adjustRightInd/>
        <w:spacing w:line="100" w:lineRule="atLeast"/>
        <w:ind w:left="720" w:hanging="360"/>
        <w:jc w:val="both"/>
      </w:pPr>
      <w:r w:rsidRPr="00545370">
        <w:t xml:space="preserve">Настоящее решение вступает в силу с момента подписания, подлежит размещению на официальном сайте администрации Островского муниципального района Костромской области.  </w:t>
      </w:r>
    </w:p>
    <w:p w:rsidR="00B81F35" w:rsidRPr="00545370" w:rsidRDefault="00B81F35" w:rsidP="00B81F35">
      <w:pPr>
        <w:spacing w:line="100" w:lineRule="atLeast"/>
        <w:jc w:val="both"/>
      </w:pPr>
    </w:p>
    <w:p w:rsidR="00B81F35" w:rsidRPr="00545370" w:rsidRDefault="00B81F35" w:rsidP="00B81F35">
      <w:pPr>
        <w:spacing w:line="100" w:lineRule="atLeast"/>
        <w:jc w:val="both"/>
      </w:pPr>
    </w:p>
    <w:p w:rsidR="00B81F35" w:rsidRPr="00545370" w:rsidRDefault="00B81F35" w:rsidP="00B81F35">
      <w:pPr>
        <w:spacing w:line="100" w:lineRule="atLeast"/>
        <w:ind w:firstLine="540"/>
        <w:jc w:val="both"/>
      </w:pPr>
    </w:p>
    <w:p w:rsidR="00B81F35" w:rsidRPr="00545370" w:rsidRDefault="00B81F35" w:rsidP="00B81F35">
      <w:pPr>
        <w:pStyle w:val="af4"/>
        <w:jc w:val="both"/>
      </w:pPr>
      <w:r w:rsidRPr="00545370">
        <w:t>Глава Островского муниципального района                                              Г.А. Полякова</w:t>
      </w:r>
    </w:p>
    <w:p w:rsidR="00B81F35" w:rsidRPr="00545370" w:rsidRDefault="00B81F35" w:rsidP="00B81F35">
      <w:pPr>
        <w:pStyle w:val="af4"/>
        <w:jc w:val="both"/>
      </w:pPr>
    </w:p>
    <w:p w:rsidR="00B81F35" w:rsidRPr="00545370" w:rsidRDefault="00B81F35" w:rsidP="00B81F35">
      <w:pPr>
        <w:pStyle w:val="af4"/>
        <w:jc w:val="both"/>
      </w:pPr>
      <w:r w:rsidRPr="00545370">
        <w:t>Председатель Собрания депутатов</w:t>
      </w:r>
    </w:p>
    <w:p w:rsidR="00B81F35" w:rsidRPr="00545370" w:rsidRDefault="00B81F35" w:rsidP="00B81F35">
      <w:pPr>
        <w:pStyle w:val="af4"/>
        <w:spacing w:line="100" w:lineRule="atLeast"/>
        <w:jc w:val="both"/>
      </w:pPr>
      <w:r w:rsidRPr="00545370">
        <w:t>Островского муниципального района                                                        А.А. Смирнов</w:t>
      </w:r>
    </w:p>
    <w:p w:rsidR="00B81F35" w:rsidRPr="00545370" w:rsidRDefault="00B81F35" w:rsidP="00B81F35">
      <w:pPr>
        <w:pStyle w:val="af4"/>
        <w:spacing w:line="100" w:lineRule="atLeast"/>
        <w:jc w:val="both"/>
      </w:pPr>
    </w:p>
    <w:p w:rsidR="00B81F35" w:rsidRDefault="00B81F35" w:rsidP="00B81F35">
      <w:pPr>
        <w:pStyle w:val="af4"/>
        <w:spacing w:line="100" w:lineRule="atLeast"/>
        <w:jc w:val="both"/>
      </w:pPr>
    </w:p>
    <w:p w:rsidR="006A62FB" w:rsidRDefault="006A62FB" w:rsidP="00B81F35">
      <w:pPr>
        <w:pStyle w:val="af4"/>
        <w:spacing w:line="100" w:lineRule="atLeast"/>
        <w:jc w:val="both"/>
      </w:pPr>
    </w:p>
    <w:p w:rsidR="006A62FB" w:rsidRDefault="006A62FB" w:rsidP="00B81F35">
      <w:pPr>
        <w:pStyle w:val="af4"/>
        <w:spacing w:line="100" w:lineRule="atLeast"/>
        <w:jc w:val="both"/>
      </w:pPr>
    </w:p>
    <w:p w:rsidR="006A62FB" w:rsidRDefault="006A62FB" w:rsidP="00B81F35">
      <w:pPr>
        <w:pStyle w:val="af4"/>
        <w:spacing w:line="100" w:lineRule="atLeast"/>
        <w:jc w:val="both"/>
      </w:pPr>
    </w:p>
    <w:p w:rsidR="006A62FB" w:rsidRDefault="006A62FB" w:rsidP="00B81F35">
      <w:pPr>
        <w:pStyle w:val="af4"/>
        <w:spacing w:line="100" w:lineRule="atLeast"/>
        <w:jc w:val="both"/>
      </w:pPr>
    </w:p>
    <w:p w:rsidR="006A62FB" w:rsidRDefault="006A62FB" w:rsidP="00B81F35">
      <w:pPr>
        <w:pStyle w:val="af4"/>
        <w:spacing w:line="100" w:lineRule="atLeast"/>
        <w:jc w:val="both"/>
      </w:pPr>
    </w:p>
    <w:p w:rsidR="006A62FB" w:rsidRPr="00545370" w:rsidRDefault="006A62FB" w:rsidP="00B81F35">
      <w:pPr>
        <w:pStyle w:val="af4"/>
        <w:spacing w:line="100" w:lineRule="atLeast"/>
        <w:jc w:val="both"/>
      </w:pPr>
    </w:p>
    <w:p w:rsidR="00B81F35" w:rsidRPr="00545370" w:rsidRDefault="00B81F35" w:rsidP="00B81F35">
      <w:pPr>
        <w:jc w:val="center"/>
      </w:pPr>
      <w:r w:rsidRPr="00545370">
        <w:t xml:space="preserve">  </w:t>
      </w:r>
    </w:p>
    <w:tbl>
      <w:tblPr>
        <w:tblW w:w="12197" w:type="dxa"/>
        <w:tblInd w:w="1" w:type="dxa"/>
        <w:tblLayout w:type="fixed"/>
        <w:tblCellMar>
          <w:left w:w="0" w:type="dxa"/>
          <w:right w:w="0" w:type="dxa"/>
        </w:tblCellMar>
        <w:tblLook w:val="0000"/>
      </w:tblPr>
      <w:tblGrid>
        <w:gridCol w:w="4820"/>
        <w:gridCol w:w="7377"/>
      </w:tblGrid>
      <w:tr w:rsidR="00B81F35" w:rsidRPr="00545370" w:rsidTr="00B81F35">
        <w:tc>
          <w:tcPr>
            <w:tcW w:w="4820" w:type="dxa"/>
            <w:tcBorders>
              <w:top w:val="single" w:sz="1" w:space="0" w:color="000000"/>
              <w:left w:val="single" w:sz="1" w:space="0" w:color="000000"/>
              <w:bottom w:val="single" w:sz="1" w:space="0" w:color="000000"/>
            </w:tcBorders>
            <w:shd w:val="clear" w:color="auto" w:fill="auto"/>
          </w:tcPr>
          <w:p w:rsidR="00B81F35" w:rsidRPr="00545370" w:rsidRDefault="00B81F35" w:rsidP="00B81F35">
            <w:pPr>
              <w:snapToGrid w:val="0"/>
              <w:spacing w:line="100" w:lineRule="atLeast"/>
              <w:jc w:val="center"/>
              <w:rPr>
                <w:b/>
                <w:bCs/>
              </w:rPr>
            </w:pPr>
            <w:r w:rsidRPr="00545370">
              <w:rPr>
                <w:b/>
                <w:bCs/>
              </w:rPr>
              <w:t>Согласовано</w:t>
            </w:r>
          </w:p>
          <w:p w:rsidR="00B81F35" w:rsidRPr="00545370" w:rsidRDefault="00B81F35" w:rsidP="00B81F35">
            <w:pPr>
              <w:spacing w:line="100" w:lineRule="atLeast"/>
              <w:jc w:val="center"/>
            </w:pPr>
            <w:r w:rsidRPr="00545370">
              <w:t xml:space="preserve">решением Совета депутатов </w:t>
            </w:r>
            <w:proofErr w:type="spellStart"/>
            <w:r w:rsidRPr="00545370">
              <w:t>Игодовского</w:t>
            </w:r>
            <w:proofErr w:type="spellEnd"/>
            <w:r w:rsidRPr="00545370">
              <w:t xml:space="preserve"> </w:t>
            </w:r>
          </w:p>
          <w:p w:rsidR="00B81F35" w:rsidRPr="00545370" w:rsidRDefault="00B81F35" w:rsidP="00B81F35">
            <w:pPr>
              <w:spacing w:line="100" w:lineRule="atLeast"/>
              <w:jc w:val="center"/>
            </w:pPr>
            <w:r w:rsidRPr="00545370">
              <w:t>сельского поселения Островского</w:t>
            </w:r>
          </w:p>
          <w:p w:rsidR="00B81F35" w:rsidRPr="00545370" w:rsidRDefault="00B81F35" w:rsidP="00B81F35">
            <w:pPr>
              <w:spacing w:line="100" w:lineRule="atLeast"/>
              <w:jc w:val="center"/>
            </w:pPr>
            <w:r w:rsidRPr="00545370">
              <w:t xml:space="preserve"> муниципального района Костромской области</w:t>
            </w:r>
          </w:p>
          <w:p w:rsidR="00B81F35" w:rsidRPr="00545370" w:rsidRDefault="00B81F35" w:rsidP="00B81F35">
            <w:pPr>
              <w:spacing w:line="100" w:lineRule="atLeast"/>
              <w:jc w:val="center"/>
            </w:pPr>
            <w:r w:rsidRPr="00545370">
              <w:t>от «____» ___________ 2017 года № ____</w:t>
            </w:r>
          </w:p>
          <w:p w:rsidR="00B81F35" w:rsidRPr="00545370" w:rsidRDefault="00B81F35" w:rsidP="00B81F35">
            <w:pPr>
              <w:spacing w:line="100" w:lineRule="atLeast"/>
              <w:jc w:val="center"/>
            </w:pPr>
          </w:p>
          <w:p w:rsidR="00B81F35" w:rsidRPr="00545370" w:rsidRDefault="00B81F35" w:rsidP="00B81F35">
            <w:pPr>
              <w:spacing w:line="100" w:lineRule="atLeast"/>
              <w:jc w:val="center"/>
            </w:pPr>
            <w:r w:rsidRPr="00545370">
              <w:t xml:space="preserve">Глава </w:t>
            </w:r>
            <w:proofErr w:type="spellStart"/>
            <w:r w:rsidRPr="00545370">
              <w:t>Игодовского</w:t>
            </w:r>
            <w:proofErr w:type="spellEnd"/>
            <w:r w:rsidRPr="00545370">
              <w:t xml:space="preserve"> сельского поселения                      В.Н. </w:t>
            </w:r>
            <w:proofErr w:type="spellStart"/>
            <w:r w:rsidRPr="00545370">
              <w:t>Пигалов</w:t>
            </w:r>
            <w:proofErr w:type="spellEnd"/>
          </w:p>
        </w:tc>
        <w:tc>
          <w:tcPr>
            <w:tcW w:w="7377" w:type="dxa"/>
            <w:tcBorders>
              <w:top w:val="single" w:sz="1" w:space="0" w:color="000000"/>
              <w:left w:val="single" w:sz="1" w:space="0" w:color="000000"/>
              <w:bottom w:val="single" w:sz="1" w:space="0" w:color="000000"/>
            </w:tcBorders>
            <w:shd w:val="clear" w:color="auto" w:fill="auto"/>
          </w:tcPr>
          <w:p w:rsidR="00B81F35" w:rsidRPr="00545370" w:rsidRDefault="00B81F35" w:rsidP="00B81F35">
            <w:pPr>
              <w:snapToGrid w:val="0"/>
              <w:spacing w:line="100" w:lineRule="atLeast"/>
              <w:jc w:val="center"/>
              <w:rPr>
                <w:b/>
                <w:bCs/>
              </w:rPr>
            </w:pPr>
            <w:r w:rsidRPr="00545370">
              <w:rPr>
                <w:b/>
                <w:bCs/>
              </w:rPr>
              <w:t>Согласовано</w:t>
            </w:r>
          </w:p>
          <w:p w:rsidR="00B81F35" w:rsidRPr="00545370" w:rsidRDefault="00B81F35" w:rsidP="00B81F35">
            <w:pPr>
              <w:spacing w:line="100" w:lineRule="atLeast"/>
              <w:jc w:val="center"/>
            </w:pPr>
            <w:r w:rsidRPr="00545370">
              <w:t>решением Собрания депутатов Островского</w:t>
            </w:r>
          </w:p>
          <w:p w:rsidR="00B81F35" w:rsidRPr="00545370" w:rsidRDefault="00B81F35" w:rsidP="00B81F35">
            <w:pPr>
              <w:spacing w:line="100" w:lineRule="atLeast"/>
              <w:jc w:val="center"/>
            </w:pPr>
            <w:r w:rsidRPr="00545370">
              <w:t xml:space="preserve"> муниципального района Костромской области</w:t>
            </w:r>
          </w:p>
          <w:p w:rsidR="00B81F35" w:rsidRPr="00545370" w:rsidRDefault="00B81F35" w:rsidP="00B81F35">
            <w:pPr>
              <w:spacing w:line="100" w:lineRule="atLeast"/>
              <w:jc w:val="center"/>
            </w:pPr>
          </w:p>
          <w:p w:rsidR="00B81F35" w:rsidRPr="00545370" w:rsidRDefault="00B81F35" w:rsidP="00B81F35">
            <w:pPr>
              <w:spacing w:line="100" w:lineRule="atLeast"/>
              <w:jc w:val="center"/>
            </w:pPr>
            <w:r w:rsidRPr="00545370">
              <w:t>от «____» ___________ 2017 года № ____</w:t>
            </w:r>
          </w:p>
          <w:p w:rsidR="00B81F35" w:rsidRPr="00545370" w:rsidRDefault="00B81F35" w:rsidP="00B81F35">
            <w:pPr>
              <w:spacing w:line="100" w:lineRule="atLeast"/>
              <w:jc w:val="center"/>
            </w:pPr>
          </w:p>
          <w:p w:rsidR="00B81F35" w:rsidRPr="00545370" w:rsidRDefault="00B81F35" w:rsidP="00B81F35">
            <w:pPr>
              <w:spacing w:line="100" w:lineRule="atLeast"/>
              <w:jc w:val="center"/>
            </w:pPr>
            <w:r w:rsidRPr="00545370">
              <w:t xml:space="preserve">Глава Островского муниципального района </w:t>
            </w:r>
          </w:p>
          <w:p w:rsidR="00B81F35" w:rsidRPr="00545370" w:rsidRDefault="00B81F35" w:rsidP="00B81F35">
            <w:pPr>
              <w:spacing w:line="100" w:lineRule="atLeast"/>
              <w:jc w:val="center"/>
            </w:pPr>
            <w:r w:rsidRPr="00545370">
              <w:t xml:space="preserve">              Г.А. Полякова</w:t>
            </w:r>
          </w:p>
        </w:tc>
      </w:tr>
    </w:tbl>
    <w:p w:rsidR="00B81F35" w:rsidRPr="00545370" w:rsidRDefault="00B81F35" w:rsidP="00B81F35"/>
    <w:p w:rsidR="006A62FB" w:rsidRDefault="006A62FB" w:rsidP="00B81F35">
      <w:pPr>
        <w:pStyle w:val="ConsPlusTitle"/>
        <w:jc w:val="center"/>
        <w:rPr>
          <w:rFonts w:ascii="Times New Roman" w:hAnsi="Times New Roman" w:cs="Times New Roman"/>
          <w:sz w:val="20"/>
        </w:rPr>
      </w:pPr>
    </w:p>
    <w:p w:rsidR="006A62FB" w:rsidRDefault="006A62FB" w:rsidP="00B81F35">
      <w:pPr>
        <w:pStyle w:val="ConsPlusTitle"/>
        <w:jc w:val="center"/>
        <w:rPr>
          <w:rFonts w:ascii="Times New Roman" w:hAnsi="Times New Roman" w:cs="Times New Roman"/>
          <w:sz w:val="20"/>
        </w:rPr>
      </w:pPr>
    </w:p>
    <w:p w:rsidR="00B81F35" w:rsidRPr="00545370" w:rsidRDefault="00B81F35" w:rsidP="00B81F35">
      <w:pPr>
        <w:pStyle w:val="ConsPlusTitle"/>
        <w:jc w:val="center"/>
        <w:rPr>
          <w:rFonts w:ascii="Times New Roman" w:hAnsi="Times New Roman" w:cs="Times New Roman"/>
          <w:sz w:val="20"/>
        </w:rPr>
      </w:pPr>
      <w:r w:rsidRPr="00545370">
        <w:rPr>
          <w:rFonts w:ascii="Times New Roman" w:hAnsi="Times New Roman" w:cs="Times New Roman"/>
          <w:sz w:val="20"/>
        </w:rPr>
        <w:t>ПЕРЕЧЕНЬ</w:t>
      </w:r>
    </w:p>
    <w:p w:rsidR="00B81F35" w:rsidRPr="00545370" w:rsidRDefault="00B81F35" w:rsidP="00B81F35">
      <w:pPr>
        <w:jc w:val="center"/>
      </w:pPr>
      <w:r w:rsidRPr="00545370">
        <w:t xml:space="preserve">объектов муниципального имущества, подлежащих передаче в собственность Островского муниципального района Костромской области из муниципальной собственности </w:t>
      </w:r>
      <w:proofErr w:type="spellStart"/>
      <w:r w:rsidRPr="00545370">
        <w:t>Игодовского</w:t>
      </w:r>
      <w:proofErr w:type="spellEnd"/>
      <w:r w:rsidRPr="00545370">
        <w:t xml:space="preserve"> сельского поселения                                          Островского муниципального района Костромской области</w:t>
      </w:r>
    </w:p>
    <w:p w:rsidR="00B81F35" w:rsidRPr="00545370" w:rsidRDefault="00B81F35" w:rsidP="00B81F35">
      <w:pPr>
        <w:jc w:val="center"/>
      </w:pPr>
    </w:p>
    <w:tbl>
      <w:tblPr>
        <w:tblW w:w="10776" w:type="dxa"/>
        <w:tblInd w:w="70" w:type="dxa"/>
        <w:tblLayout w:type="fixed"/>
        <w:tblCellMar>
          <w:left w:w="70" w:type="dxa"/>
          <w:right w:w="70" w:type="dxa"/>
        </w:tblCellMar>
        <w:tblLook w:val="0000"/>
      </w:tblPr>
      <w:tblGrid>
        <w:gridCol w:w="426"/>
        <w:gridCol w:w="708"/>
        <w:gridCol w:w="992"/>
        <w:gridCol w:w="992"/>
        <w:gridCol w:w="568"/>
        <w:gridCol w:w="850"/>
        <w:gridCol w:w="1276"/>
        <w:gridCol w:w="1275"/>
        <w:gridCol w:w="992"/>
        <w:gridCol w:w="1134"/>
        <w:gridCol w:w="1563"/>
      </w:tblGrid>
      <w:tr w:rsidR="00B81F35" w:rsidRPr="00545370" w:rsidTr="00B81F35">
        <w:trPr>
          <w:cantSplit/>
          <w:trHeight w:val="333"/>
        </w:trPr>
        <w:tc>
          <w:tcPr>
            <w:tcW w:w="426" w:type="dxa"/>
            <w:vMerge w:val="restart"/>
            <w:tcBorders>
              <w:top w:val="single" w:sz="4" w:space="0" w:color="000000"/>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t xml:space="preserve">N </w:t>
            </w:r>
            <w:r w:rsidRPr="00545370">
              <w:rPr>
                <w:rFonts w:ascii="Times New Roman" w:hAnsi="Times New Roman" w:cs="Times New Roman"/>
              </w:rPr>
              <w:br/>
            </w:r>
            <w:proofErr w:type="spellStart"/>
            <w:proofErr w:type="gramStart"/>
            <w:r w:rsidRPr="00545370">
              <w:rPr>
                <w:rFonts w:ascii="Times New Roman" w:hAnsi="Times New Roman" w:cs="Times New Roman"/>
              </w:rPr>
              <w:lastRenderedPageBreak/>
              <w:t>п</w:t>
            </w:r>
            <w:proofErr w:type="spellEnd"/>
            <w:proofErr w:type="gramEnd"/>
            <w:r w:rsidRPr="00545370">
              <w:rPr>
                <w:rFonts w:ascii="Times New Roman" w:hAnsi="Times New Roman" w:cs="Times New Roman"/>
              </w:rPr>
              <w:t>/</w:t>
            </w:r>
            <w:proofErr w:type="spellStart"/>
            <w:r w:rsidRPr="00545370">
              <w:rPr>
                <w:rFonts w:ascii="Times New Roman" w:hAnsi="Times New Roman" w:cs="Times New Roman"/>
              </w:rPr>
              <w:t>п</w:t>
            </w:r>
            <w:proofErr w:type="spellEnd"/>
          </w:p>
        </w:tc>
        <w:tc>
          <w:tcPr>
            <w:tcW w:w="708" w:type="dxa"/>
            <w:vMerge w:val="restart"/>
            <w:tcBorders>
              <w:top w:val="single" w:sz="4" w:space="0" w:color="000000"/>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roofErr w:type="spellStart"/>
            <w:proofErr w:type="gramStart"/>
            <w:r w:rsidRPr="00545370">
              <w:rPr>
                <w:rFonts w:ascii="Times New Roman" w:hAnsi="Times New Roman" w:cs="Times New Roman"/>
              </w:rPr>
              <w:lastRenderedPageBreak/>
              <w:t>Идент</w:t>
            </w:r>
            <w:r w:rsidRPr="00545370">
              <w:rPr>
                <w:rFonts w:ascii="Times New Roman" w:hAnsi="Times New Roman" w:cs="Times New Roman"/>
              </w:rPr>
              <w:lastRenderedPageBreak/>
              <w:t>и</w:t>
            </w:r>
            <w:proofErr w:type="spellEnd"/>
            <w:r w:rsidRPr="00545370">
              <w:rPr>
                <w:rFonts w:ascii="Times New Roman" w:hAnsi="Times New Roman" w:cs="Times New Roman"/>
              </w:rPr>
              <w:t xml:space="preserve"> </w:t>
            </w:r>
            <w:proofErr w:type="spellStart"/>
            <w:r w:rsidRPr="00545370">
              <w:rPr>
                <w:rFonts w:ascii="Times New Roman" w:hAnsi="Times New Roman" w:cs="Times New Roman"/>
              </w:rPr>
              <w:t>фикационный</w:t>
            </w:r>
            <w:proofErr w:type="spellEnd"/>
            <w:proofErr w:type="gramEnd"/>
            <w:r w:rsidRPr="00545370">
              <w:rPr>
                <w:rFonts w:ascii="Times New Roman" w:hAnsi="Times New Roman" w:cs="Times New Roman"/>
              </w:rPr>
              <w:t xml:space="preserve"> код </w:t>
            </w:r>
            <w:proofErr w:type="spellStart"/>
            <w:r w:rsidRPr="00545370">
              <w:rPr>
                <w:rFonts w:ascii="Times New Roman" w:hAnsi="Times New Roman" w:cs="Times New Roman"/>
              </w:rPr>
              <w:t>юриди</w:t>
            </w:r>
            <w:proofErr w:type="spellEnd"/>
            <w:r w:rsidRPr="00545370">
              <w:rPr>
                <w:rFonts w:ascii="Times New Roman" w:hAnsi="Times New Roman" w:cs="Times New Roman"/>
              </w:rPr>
              <w:t xml:space="preserve"> </w:t>
            </w:r>
            <w:proofErr w:type="spellStart"/>
            <w:r w:rsidRPr="00545370">
              <w:rPr>
                <w:rFonts w:ascii="Times New Roman" w:hAnsi="Times New Roman" w:cs="Times New Roman"/>
              </w:rPr>
              <w:t>ческого</w:t>
            </w:r>
            <w:proofErr w:type="spellEnd"/>
            <w:r w:rsidRPr="00545370">
              <w:rPr>
                <w:rFonts w:ascii="Times New Roman" w:hAnsi="Times New Roman" w:cs="Times New Roman"/>
              </w:rPr>
              <w:t xml:space="preserve"> лица в ОКПО </w:t>
            </w:r>
          </w:p>
        </w:tc>
        <w:tc>
          <w:tcPr>
            <w:tcW w:w="2552" w:type="dxa"/>
            <w:gridSpan w:val="3"/>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lastRenderedPageBreak/>
              <w:t>Коды признаков</w:t>
            </w:r>
          </w:p>
        </w:tc>
        <w:tc>
          <w:tcPr>
            <w:tcW w:w="850" w:type="dxa"/>
            <w:vMerge w:val="restart"/>
            <w:tcBorders>
              <w:top w:val="single" w:sz="4" w:space="0" w:color="000000"/>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t>Наимен</w:t>
            </w:r>
            <w:r w:rsidRPr="00545370">
              <w:rPr>
                <w:rFonts w:ascii="Times New Roman" w:hAnsi="Times New Roman" w:cs="Times New Roman"/>
              </w:rPr>
              <w:lastRenderedPageBreak/>
              <w:t>ование имущества, (его характеристики: площадь, протяженность, количество)</w:t>
            </w:r>
          </w:p>
        </w:tc>
        <w:tc>
          <w:tcPr>
            <w:tcW w:w="1276" w:type="dxa"/>
            <w:vMerge w:val="restart"/>
            <w:tcBorders>
              <w:top w:val="single" w:sz="4" w:space="0" w:color="000000"/>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lastRenderedPageBreak/>
              <w:t xml:space="preserve">Полное </w:t>
            </w:r>
            <w:r w:rsidRPr="00545370">
              <w:rPr>
                <w:rFonts w:ascii="Times New Roman" w:hAnsi="Times New Roman" w:cs="Times New Roman"/>
              </w:rPr>
              <w:br/>
            </w:r>
            <w:r w:rsidRPr="00545370">
              <w:rPr>
                <w:rFonts w:ascii="Times New Roman" w:hAnsi="Times New Roman" w:cs="Times New Roman"/>
              </w:rPr>
              <w:lastRenderedPageBreak/>
              <w:t>наименование</w:t>
            </w:r>
            <w:r w:rsidRPr="00545370">
              <w:rPr>
                <w:rFonts w:ascii="Times New Roman" w:hAnsi="Times New Roman" w:cs="Times New Roman"/>
              </w:rPr>
              <w:br/>
              <w:t>юридического</w:t>
            </w:r>
            <w:r w:rsidRPr="00545370">
              <w:rPr>
                <w:rFonts w:ascii="Times New Roman" w:hAnsi="Times New Roman" w:cs="Times New Roman"/>
              </w:rPr>
              <w:br/>
              <w:t xml:space="preserve">лица, на     </w:t>
            </w:r>
            <w:r w:rsidRPr="00545370">
              <w:rPr>
                <w:rFonts w:ascii="Times New Roman" w:hAnsi="Times New Roman" w:cs="Times New Roman"/>
              </w:rPr>
              <w:br/>
              <w:t xml:space="preserve">балансе (в пользовании) которого   </w:t>
            </w:r>
            <w:r w:rsidRPr="00545370">
              <w:rPr>
                <w:rFonts w:ascii="Times New Roman" w:hAnsi="Times New Roman" w:cs="Times New Roman"/>
              </w:rPr>
              <w:br/>
              <w:t xml:space="preserve">находится  </w:t>
            </w:r>
            <w:r w:rsidRPr="00545370">
              <w:rPr>
                <w:rFonts w:ascii="Times New Roman" w:hAnsi="Times New Roman" w:cs="Times New Roman"/>
              </w:rPr>
              <w:br/>
              <w:t xml:space="preserve">передаваемое </w:t>
            </w:r>
            <w:r w:rsidRPr="00545370">
              <w:rPr>
                <w:rFonts w:ascii="Times New Roman" w:hAnsi="Times New Roman" w:cs="Times New Roman"/>
              </w:rPr>
              <w:br/>
              <w:t xml:space="preserve">имущество   </w:t>
            </w:r>
          </w:p>
        </w:tc>
        <w:tc>
          <w:tcPr>
            <w:tcW w:w="1275" w:type="dxa"/>
            <w:vMerge w:val="restart"/>
            <w:tcBorders>
              <w:top w:val="single" w:sz="4" w:space="0" w:color="000000"/>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lastRenderedPageBreak/>
              <w:t>Юридически</w:t>
            </w:r>
            <w:r w:rsidRPr="00545370">
              <w:rPr>
                <w:rFonts w:ascii="Times New Roman" w:hAnsi="Times New Roman" w:cs="Times New Roman"/>
              </w:rPr>
              <w:lastRenderedPageBreak/>
              <w:t>й</w:t>
            </w:r>
            <w:r w:rsidRPr="00545370">
              <w:rPr>
                <w:rFonts w:ascii="Times New Roman" w:hAnsi="Times New Roman" w:cs="Times New Roman"/>
              </w:rPr>
              <w:br/>
              <w:t xml:space="preserve">адрес </w:t>
            </w:r>
            <w:r w:rsidRPr="00545370">
              <w:rPr>
                <w:rFonts w:ascii="Times New Roman" w:hAnsi="Times New Roman" w:cs="Times New Roman"/>
              </w:rPr>
              <w:br/>
              <w:t xml:space="preserve">юридического лица, </w:t>
            </w:r>
            <w:r w:rsidRPr="00545370">
              <w:rPr>
                <w:rFonts w:ascii="Times New Roman" w:hAnsi="Times New Roman" w:cs="Times New Roman"/>
              </w:rPr>
              <w:br/>
              <w:t xml:space="preserve">местонахождение </w:t>
            </w:r>
            <w:r w:rsidRPr="00545370">
              <w:rPr>
                <w:rFonts w:ascii="Times New Roman" w:hAnsi="Times New Roman" w:cs="Times New Roman"/>
              </w:rPr>
              <w:br/>
              <w:t xml:space="preserve">имущества  </w:t>
            </w:r>
          </w:p>
        </w:tc>
        <w:tc>
          <w:tcPr>
            <w:tcW w:w="992" w:type="dxa"/>
            <w:vMerge w:val="restart"/>
            <w:tcBorders>
              <w:top w:val="single" w:sz="4" w:space="0" w:color="000000"/>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roofErr w:type="spellStart"/>
            <w:proofErr w:type="gramStart"/>
            <w:r w:rsidRPr="00545370">
              <w:rPr>
                <w:rFonts w:ascii="Times New Roman" w:hAnsi="Times New Roman" w:cs="Times New Roman"/>
              </w:rPr>
              <w:lastRenderedPageBreak/>
              <w:t>Специа</w:t>
            </w:r>
            <w:proofErr w:type="spellEnd"/>
            <w:r w:rsidRPr="00545370">
              <w:rPr>
                <w:rFonts w:ascii="Times New Roman" w:hAnsi="Times New Roman" w:cs="Times New Roman"/>
              </w:rPr>
              <w:t xml:space="preserve"> </w:t>
            </w:r>
            <w:proofErr w:type="spellStart"/>
            <w:r w:rsidRPr="00545370">
              <w:rPr>
                <w:rFonts w:ascii="Times New Roman" w:hAnsi="Times New Roman" w:cs="Times New Roman"/>
              </w:rPr>
              <w:lastRenderedPageBreak/>
              <w:t>лизация</w:t>
            </w:r>
            <w:proofErr w:type="spellEnd"/>
            <w:proofErr w:type="gramEnd"/>
            <w:r w:rsidRPr="00545370">
              <w:rPr>
                <w:rFonts w:ascii="Times New Roman" w:hAnsi="Times New Roman" w:cs="Times New Roman"/>
              </w:rPr>
              <w:t xml:space="preserve">,  </w:t>
            </w:r>
            <w:proofErr w:type="spellStart"/>
            <w:r w:rsidRPr="00545370">
              <w:rPr>
                <w:rFonts w:ascii="Times New Roman" w:hAnsi="Times New Roman" w:cs="Times New Roman"/>
              </w:rPr>
              <w:t>номенкла</w:t>
            </w:r>
            <w:proofErr w:type="spellEnd"/>
            <w:r w:rsidRPr="00545370">
              <w:rPr>
                <w:rFonts w:ascii="Times New Roman" w:hAnsi="Times New Roman" w:cs="Times New Roman"/>
              </w:rPr>
              <w:t xml:space="preserve"> тура</w:t>
            </w:r>
          </w:p>
        </w:tc>
        <w:tc>
          <w:tcPr>
            <w:tcW w:w="1134" w:type="dxa"/>
            <w:vMerge w:val="restart"/>
            <w:tcBorders>
              <w:top w:val="single" w:sz="4" w:space="0" w:color="000000"/>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lastRenderedPageBreak/>
              <w:t xml:space="preserve">Балансовая </w:t>
            </w:r>
            <w:r w:rsidRPr="00545370">
              <w:rPr>
                <w:rFonts w:ascii="Times New Roman" w:hAnsi="Times New Roman" w:cs="Times New Roman"/>
              </w:rPr>
              <w:lastRenderedPageBreak/>
              <w:t xml:space="preserve">стоимость на 01.07.2017 (последняя  отчетная    </w:t>
            </w:r>
            <w:r w:rsidRPr="00545370">
              <w:rPr>
                <w:rFonts w:ascii="Times New Roman" w:hAnsi="Times New Roman" w:cs="Times New Roman"/>
              </w:rPr>
              <w:br/>
              <w:t xml:space="preserve">дата перед  </w:t>
            </w:r>
            <w:r w:rsidRPr="00545370">
              <w:rPr>
                <w:rFonts w:ascii="Times New Roman" w:hAnsi="Times New Roman" w:cs="Times New Roman"/>
              </w:rPr>
              <w:br/>
              <w:t xml:space="preserve">принятием   </w:t>
            </w:r>
            <w:r w:rsidRPr="00545370">
              <w:rPr>
                <w:rFonts w:ascii="Times New Roman" w:hAnsi="Times New Roman" w:cs="Times New Roman"/>
              </w:rPr>
              <w:br/>
              <w:t xml:space="preserve">решения),  руб. </w:t>
            </w:r>
          </w:p>
        </w:tc>
        <w:tc>
          <w:tcPr>
            <w:tcW w:w="1563" w:type="dxa"/>
            <w:vMerge w:val="restart"/>
            <w:tcBorders>
              <w:top w:val="single" w:sz="4" w:space="0" w:color="000000"/>
              <w:left w:val="single" w:sz="4" w:space="0" w:color="000000"/>
              <w:righ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lastRenderedPageBreak/>
              <w:t>Средне</w:t>
            </w:r>
          </w:p>
          <w:p w:rsidR="00B81F35" w:rsidRPr="00545370" w:rsidRDefault="00B81F35" w:rsidP="00B81F35">
            <w:pPr>
              <w:pStyle w:val="ConsPlusCell"/>
              <w:widowControl/>
              <w:jc w:val="both"/>
              <w:rPr>
                <w:rFonts w:ascii="Times New Roman" w:hAnsi="Times New Roman" w:cs="Times New Roman"/>
              </w:rPr>
            </w:pPr>
            <w:r w:rsidRPr="00545370">
              <w:rPr>
                <w:rFonts w:ascii="Times New Roman" w:hAnsi="Times New Roman" w:cs="Times New Roman"/>
              </w:rPr>
              <w:lastRenderedPageBreak/>
              <w:t>списочная</w:t>
            </w:r>
            <w:r w:rsidRPr="00545370">
              <w:rPr>
                <w:rFonts w:ascii="Times New Roman" w:hAnsi="Times New Roman" w:cs="Times New Roman"/>
              </w:rPr>
              <w:br/>
              <w:t xml:space="preserve">численность </w:t>
            </w:r>
            <w:r w:rsidRPr="00545370">
              <w:rPr>
                <w:rFonts w:ascii="Times New Roman" w:hAnsi="Times New Roman" w:cs="Times New Roman"/>
              </w:rPr>
              <w:br/>
              <w:t>персонала</w:t>
            </w:r>
            <w:r w:rsidRPr="00545370">
              <w:rPr>
                <w:rFonts w:ascii="Times New Roman" w:hAnsi="Times New Roman" w:cs="Times New Roman"/>
              </w:rPr>
              <w:br/>
              <w:t>на 20___ г.</w:t>
            </w:r>
          </w:p>
        </w:tc>
      </w:tr>
      <w:tr w:rsidR="00B81F35" w:rsidRPr="00545370" w:rsidTr="00B81F35">
        <w:trPr>
          <w:cantSplit/>
          <w:trHeight w:val="1967"/>
        </w:trPr>
        <w:tc>
          <w:tcPr>
            <w:tcW w:w="426" w:type="dxa"/>
            <w:vMerge/>
            <w:tcBorders>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708" w:type="dxa"/>
            <w:vMerge/>
            <w:tcBorders>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t>Мини</w:t>
            </w:r>
            <w:r w:rsidRPr="00545370">
              <w:rPr>
                <w:rFonts w:ascii="Times New Roman" w:hAnsi="Times New Roman" w:cs="Times New Roman"/>
              </w:rPr>
              <w:br/>
            </w:r>
            <w:proofErr w:type="spellStart"/>
            <w:r w:rsidRPr="00545370">
              <w:rPr>
                <w:rFonts w:ascii="Times New Roman" w:hAnsi="Times New Roman" w:cs="Times New Roman"/>
              </w:rPr>
              <w:t>стерст</w:t>
            </w:r>
            <w:proofErr w:type="spellEnd"/>
            <w:r w:rsidRPr="00545370">
              <w:rPr>
                <w:rFonts w:ascii="Times New Roman" w:hAnsi="Times New Roman" w:cs="Times New Roman"/>
              </w:rPr>
              <w:t xml:space="preserve"> </w:t>
            </w:r>
            <w:proofErr w:type="spellStart"/>
            <w:r w:rsidRPr="00545370">
              <w:rPr>
                <w:rFonts w:ascii="Times New Roman" w:hAnsi="Times New Roman" w:cs="Times New Roman"/>
              </w:rPr>
              <w:t>ва</w:t>
            </w:r>
            <w:proofErr w:type="spellEnd"/>
            <w:r w:rsidRPr="00545370">
              <w:rPr>
                <w:rFonts w:ascii="Times New Roman" w:hAnsi="Times New Roman" w:cs="Times New Roman"/>
              </w:rPr>
              <w:t xml:space="preserve"> (ведомства) </w:t>
            </w:r>
            <w:proofErr w:type="gramStart"/>
            <w:r w:rsidRPr="00545370">
              <w:rPr>
                <w:rFonts w:ascii="Times New Roman" w:hAnsi="Times New Roman" w:cs="Times New Roman"/>
              </w:rPr>
              <w:t>в</w:t>
            </w:r>
            <w:proofErr w:type="gramEnd"/>
            <w:r w:rsidRPr="00545370">
              <w:rPr>
                <w:rFonts w:ascii="Times New Roman" w:hAnsi="Times New Roman" w:cs="Times New Roman"/>
              </w:rPr>
              <w:t xml:space="preserve"> </w:t>
            </w:r>
          </w:p>
          <w:p w:rsidR="00B81F35" w:rsidRPr="00545370" w:rsidRDefault="00B81F35" w:rsidP="00B81F35">
            <w:pPr>
              <w:pStyle w:val="ConsPlusCell"/>
              <w:widowControl/>
              <w:jc w:val="both"/>
              <w:rPr>
                <w:rFonts w:ascii="Times New Roman" w:hAnsi="Times New Roman" w:cs="Times New Roman"/>
              </w:rPr>
            </w:pPr>
            <w:r w:rsidRPr="00545370">
              <w:rPr>
                <w:rFonts w:ascii="Times New Roman" w:hAnsi="Times New Roman" w:cs="Times New Roman"/>
              </w:rPr>
              <w:t>ОКОГУ</w:t>
            </w: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roofErr w:type="spellStart"/>
            <w:proofErr w:type="gramStart"/>
            <w:r w:rsidRPr="00545370">
              <w:rPr>
                <w:rFonts w:ascii="Times New Roman" w:hAnsi="Times New Roman" w:cs="Times New Roman"/>
              </w:rPr>
              <w:t>Террито</w:t>
            </w:r>
            <w:proofErr w:type="spellEnd"/>
            <w:r w:rsidRPr="00545370">
              <w:rPr>
                <w:rFonts w:ascii="Times New Roman" w:hAnsi="Times New Roman" w:cs="Times New Roman"/>
              </w:rPr>
              <w:t xml:space="preserve"> </w:t>
            </w:r>
            <w:proofErr w:type="spellStart"/>
            <w:r w:rsidRPr="00545370">
              <w:rPr>
                <w:rFonts w:ascii="Times New Roman" w:hAnsi="Times New Roman" w:cs="Times New Roman"/>
              </w:rPr>
              <w:t>рии</w:t>
            </w:r>
            <w:proofErr w:type="spellEnd"/>
            <w:proofErr w:type="gramEnd"/>
            <w:r w:rsidRPr="00545370">
              <w:rPr>
                <w:rFonts w:ascii="Times New Roman" w:hAnsi="Times New Roman" w:cs="Times New Roman"/>
              </w:rPr>
              <w:t xml:space="preserve"> в ОКАТО</w:t>
            </w:r>
          </w:p>
        </w:tc>
        <w:tc>
          <w:tcPr>
            <w:tcW w:w="568"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roofErr w:type="spellStart"/>
            <w:proofErr w:type="gramStart"/>
            <w:r w:rsidRPr="00545370">
              <w:rPr>
                <w:rFonts w:ascii="Times New Roman" w:hAnsi="Times New Roman" w:cs="Times New Roman"/>
              </w:rPr>
              <w:t>Отрас</w:t>
            </w:r>
            <w:proofErr w:type="spellEnd"/>
            <w:r w:rsidRPr="00545370">
              <w:rPr>
                <w:rFonts w:ascii="Times New Roman" w:hAnsi="Times New Roman" w:cs="Times New Roman"/>
              </w:rPr>
              <w:t xml:space="preserve"> ли</w:t>
            </w:r>
            <w:proofErr w:type="gramEnd"/>
            <w:r w:rsidRPr="00545370">
              <w:rPr>
                <w:rFonts w:ascii="Times New Roman" w:hAnsi="Times New Roman" w:cs="Times New Roman"/>
              </w:rPr>
              <w:t xml:space="preserve"> </w:t>
            </w:r>
            <w:proofErr w:type="spellStart"/>
            <w:r w:rsidRPr="00545370">
              <w:rPr>
                <w:rFonts w:ascii="Times New Roman" w:hAnsi="Times New Roman" w:cs="Times New Roman"/>
              </w:rPr>
              <w:t>н</w:t>
            </w:r>
            <w:proofErr w:type="spellEnd"/>
            <w:r w:rsidRPr="00545370">
              <w:rPr>
                <w:rFonts w:ascii="Times New Roman" w:hAnsi="Times New Roman" w:cs="Times New Roman"/>
              </w:rPr>
              <w:t>/</w:t>
            </w:r>
            <w:proofErr w:type="spellStart"/>
            <w:r w:rsidRPr="00545370">
              <w:rPr>
                <w:rFonts w:ascii="Times New Roman" w:hAnsi="Times New Roman" w:cs="Times New Roman"/>
              </w:rPr>
              <w:t>х</w:t>
            </w:r>
            <w:proofErr w:type="spellEnd"/>
            <w:r w:rsidRPr="00545370">
              <w:rPr>
                <w:rFonts w:ascii="Times New Roman" w:hAnsi="Times New Roman" w:cs="Times New Roman"/>
              </w:rPr>
              <w:t xml:space="preserve"> в ОКВЭД</w:t>
            </w:r>
          </w:p>
        </w:tc>
        <w:tc>
          <w:tcPr>
            <w:tcW w:w="850" w:type="dxa"/>
            <w:vMerge/>
            <w:tcBorders>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1276" w:type="dxa"/>
            <w:vMerge/>
            <w:tcBorders>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1275" w:type="dxa"/>
            <w:vMerge/>
            <w:tcBorders>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992" w:type="dxa"/>
            <w:vMerge/>
            <w:tcBorders>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1134" w:type="dxa"/>
            <w:vMerge/>
            <w:tcBorders>
              <w:lef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1563" w:type="dxa"/>
            <w:vMerge/>
            <w:tcBorders>
              <w:left w:val="single" w:sz="4" w:space="0" w:color="000000"/>
              <w:righ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r>
      <w:tr w:rsidR="00B81F35" w:rsidRPr="00545370" w:rsidTr="00B81F35">
        <w:trPr>
          <w:cantSplit/>
          <w:trHeight w:val="240"/>
        </w:trPr>
        <w:tc>
          <w:tcPr>
            <w:tcW w:w="10776" w:type="dxa"/>
            <w:gridSpan w:val="11"/>
            <w:tcBorders>
              <w:top w:val="single" w:sz="4" w:space="0" w:color="000000"/>
              <w:left w:val="single" w:sz="4" w:space="0" w:color="000000"/>
              <w:bottom w:val="single" w:sz="4" w:space="0" w:color="000000"/>
              <w:right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r w:rsidRPr="00545370">
              <w:rPr>
                <w:rFonts w:ascii="Times New Roman" w:hAnsi="Times New Roman" w:cs="Times New Roman"/>
              </w:rPr>
              <w:lastRenderedPageBreak/>
              <w:t>1. Предприятия, учреждения</w:t>
            </w:r>
          </w:p>
        </w:tc>
      </w:tr>
      <w:tr w:rsidR="00B81F35" w:rsidRPr="00545370" w:rsidTr="00B81F35">
        <w:trPr>
          <w:cantSplit/>
          <w:trHeight w:val="65"/>
        </w:trPr>
        <w:tc>
          <w:tcPr>
            <w:tcW w:w="426"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708"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568"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1275"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r>
      <w:tr w:rsidR="00B81F35" w:rsidRPr="00545370" w:rsidTr="00B81F35">
        <w:trPr>
          <w:cantSplit/>
          <w:trHeight w:val="240"/>
        </w:trPr>
        <w:tc>
          <w:tcPr>
            <w:tcW w:w="10776" w:type="dxa"/>
            <w:gridSpan w:val="11"/>
            <w:tcBorders>
              <w:top w:val="single" w:sz="4" w:space="0" w:color="000000"/>
              <w:left w:val="single" w:sz="4" w:space="0" w:color="000000"/>
              <w:bottom w:val="single" w:sz="4" w:space="0" w:color="000000"/>
              <w:right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r w:rsidRPr="00545370">
              <w:rPr>
                <w:rFonts w:ascii="Times New Roman" w:hAnsi="Times New Roman" w:cs="Times New Roman"/>
              </w:rPr>
              <w:t>2. Иное имущество</w:t>
            </w:r>
          </w:p>
        </w:tc>
      </w:tr>
      <w:tr w:rsidR="00B81F35" w:rsidRPr="00545370" w:rsidTr="00B81F35">
        <w:trPr>
          <w:cantSplit/>
          <w:trHeight w:val="1839"/>
        </w:trPr>
        <w:tc>
          <w:tcPr>
            <w:tcW w:w="426"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t>1</w:t>
            </w:r>
          </w:p>
        </w:tc>
        <w:tc>
          <w:tcPr>
            <w:tcW w:w="708"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568"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t>квартира, площадь 34,4 кв</w:t>
            </w:r>
            <w:proofErr w:type="gramStart"/>
            <w:r w:rsidRPr="00545370">
              <w:rPr>
                <w:rFonts w:ascii="Times New Roman" w:hAnsi="Times New Roman" w:cs="Times New Roman"/>
              </w:rPr>
              <w:t>.м</w:t>
            </w:r>
            <w:proofErr w:type="gramEnd"/>
          </w:p>
        </w:tc>
        <w:tc>
          <w:tcPr>
            <w:tcW w:w="1276"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snapToGrid w:val="0"/>
              <w:jc w:val="both"/>
            </w:pPr>
            <w:r w:rsidRPr="00545370">
              <w:t xml:space="preserve">казна </w:t>
            </w:r>
            <w:proofErr w:type="spellStart"/>
            <w:r w:rsidRPr="00545370">
              <w:t>Игодовского</w:t>
            </w:r>
            <w:proofErr w:type="spellEnd"/>
            <w:r w:rsidRPr="00545370">
              <w:t xml:space="preserve"> сельского поселения  Островского муниципального района Костромской области</w:t>
            </w:r>
          </w:p>
        </w:tc>
        <w:tc>
          <w:tcPr>
            <w:tcW w:w="1275"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snapToGrid w:val="0"/>
              <w:jc w:val="both"/>
            </w:pPr>
            <w:r w:rsidRPr="00545370">
              <w:t>Костромская область, Островский район, с. </w:t>
            </w:r>
            <w:proofErr w:type="spellStart"/>
            <w:r w:rsidRPr="00545370">
              <w:t>Игодово</w:t>
            </w:r>
            <w:proofErr w:type="spellEnd"/>
            <w:r w:rsidRPr="00545370">
              <w:t>, ул. Новая,  д. 23, кв. 8</w:t>
            </w:r>
          </w:p>
        </w:tc>
        <w:tc>
          <w:tcPr>
            <w:tcW w:w="992"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snapToGrid w:val="0"/>
              <w:jc w:val="both"/>
            </w:pPr>
            <w:r w:rsidRPr="00545370">
              <w:t xml:space="preserve">жилое </w:t>
            </w:r>
            <w:proofErr w:type="spellStart"/>
            <w:proofErr w:type="gramStart"/>
            <w:r w:rsidRPr="00545370">
              <w:t>помеще</w:t>
            </w:r>
            <w:proofErr w:type="spellEnd"/>
            <w:r w:rsidRPr="00545370">
              <w:t xml:space="preserve"> </w:t>
            </w:r>
            <w:proofErr w:type="spellStart"/>
            <w:r w:rsidRPr="00545370">
              <w:t>ние</w:t>
            </w:r>
            <w:proofErr w:type="spellEnd"/>
            <w:proofErr w:type="gramEnd"/>
          </w:p>
        </w:tc>
        <w:tc>
          <w:tcPr>
            <w:tcW w:w="1134" w:type="dxa"/>
            <w:tcBorders>
              <w:top w:val="single" w:sz="4" w:space="0" w:color="000000"/>
              <w:left w:val="single" w:sz="4" w:space="0" w:color="000000"/>
              <w:bottom w:val="single" w:sz="4" w:space="0" w:color="000000"/>
            </w:tcBorders>
            <w:shd w:val="clear" w:color="auto" w:fill="auto"/>
          </w:tcPr>
          <w:p w:rsidR="00B81F35" w:rsidRPr="00545370" w:rsidRDefault="00B81F35" w:rsidP="00B81F35">
            <w:pPr>
              <w:pStyle w:val="ConsPlusCell"/>
              <w:widowControl/>
              <w:snapToGrid w:val="0"/>
              <w:jc w:val="center"/>
              <w:rPr>
                <w:rFonts w:ascii="Times New Roman" w:hAnsi="Times New Roman" w:cs="Times New Roman"/>
              </w:rPr>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p>
        </w:tc>
      </w:tr>
      <w:tr w:rsidR="00B81F35" w:rsidRPr="00545370" w:rsidTr="00B81F35">
        <w:trPr>
          <w:cantSplit/>
          <w:trHeight w:val="269"/>
        </w:trPr>
        <w:tc>
          <w:tcPr>
            <w:tcW w:w="10776" w:type="dxa"/>
            <w:gridSpan w:val="11"/>
            <w:tcBorders>
              <w:top w:val="single" w:sz="4" w:space="0" w:color="000000"/>
              <w:left w:val="single" w:sz="4" w:space="0" w:color="000000"/>
              <w:bottom w:val="single" w:sz="4" w:space="0" w:color="000000"/>
              <w:right w:val="single" w:sz="4" w:space="0" w:color="000000"/>
            </w:tcBorders>
            <w:shd w:val="clear" w:color="auto" w:fill="auto"/>
          </w:tcPr>
          <w:p w:rsidR="00B81F35" w:rsidRPr="00545370" w:rsidRDefault="00B81F35" w:rsidP="00B81F35">
            <w:pPr>
              <w:pStyle w:val="ConsPlusCell"/>
              <w:widowControl/>
              <w:snapToGrid w:val="0"/>
              <w:jc w:val="both"/>
              <w:rPr>
                <w:rFonts w:ascii="Times New Roman" w:hAnsi="Times New Roman" w:cs="Times New Roman"/>
              </w:rPr>
            </w:pPr>
            <w:r w:rsidRPr="00545370">
              <w:rPr>
                <w:rFonts w:ascii="Times New Roman" w:hAnsi="Times New Roman" w:cs="Times New Roman"/>
              </w:rPr>
              <w:t xml:space="preserve">ИТОГО:                                                                                                                                                                                           </w:t>
            </w:r>
          </w:p>
        </w:tc>
      </w:tr>
    </w:tbl>
    <w:p w:rsidR="00B81F35" w:rsidRDefault="00B81F35" w:rsidP="00B81F35">
      <w:pPr>
        <w:pStyle w:val="af4"/>
        <w:jc w:val="center"/>
      </w:pPr>
    </w:p>
    <w:p w:rsidR="00B81F35" w:rsidRPr="00A53F94" w:rsidRDefault="00B81F35" w:rsidP="00A53F94"/>
    <w:p w:rsidR="00A53F94" w:rsidRPr="00A53F94" w:rsidRDefault="007E1D45" w:rsidP="00A53F94">
      <w:pPr>
        <w:tabs>
          <w:tab w:val="left" w:pos="6103"/>
        </w:tabs>
      </w:pPr>
      <w:r>
        <w:rPr>
          <w:noProof/>
        </w:rPr>
        <w:pict>
          <v:group id="_x0000_s1045" style="position:absolute;margin-left:5.35pt;margin-top:351.75pt;width:512pt;height:61.3pt;z-index:251666432;mso-wrap-distance-left:0;mso-wrap-distance-right:0" coordorigin="10,5758" coordsize="10239,1226">
            <o:lock v:ext="edit" text="t"/>
            <v:shape id="_x0000_s1046" type="#_x0000_t65" style="position:absolute;left:10;top:5758;width:9703;height:1226;mso-wrap-style:none;v-text-anchor:middle" strokeweight=".26mm">
              <v:fill color2="black"/>
              <v:stroke joinstyle="miter"/>
              <v:shadow on="t" color="black" opacity="32786f" offset="2.12mm,-2.11mm"/>
            </v:shape>
            <v:group id="_x0000_s1047" style="position:absolute;left:546;top:5915;width:9703;height:874;mso-wrap-distance-left:0;mso-wrap-distance-right:0" coordorigin="546,5915" coordsize="9703,874">
              <o:lock v:ext="edit" text="t"/>
              <v:shape id="_x0000_s1048" type="#_x0000_t202" style="position:absolute;left:546;top:5915;width:4679;height:874;v-text-anchor:middle" filled="f" stroked="f">
                <v:stroke joinstyle="round"/>
                <v:textbox style="mso-next-textbox:#_x0000_s1048;mso-rotate-with-shape:t" inset="1.02mm,1.02mm,1.02mm,1.02mm">
                  <w:txbxContent>
                    <w:p w:rsidR="006A62FB" w:rsidRDefault="006A62FB" w:rsidP="00545370">
                      <w:pPr>
                        <w:rPr>
                          <w:sz w:val="16"/>
                          <w:szCs w:val="16"/>
                        </w:rPr>
                      </w:pPr>
                      <w:r>
                        <w:rPr>
                          <w:sz w:val="16"/>
                          <w:szCs w:val="16"/>
                        </w:rPr>
                        <w:t xml:space="preserve">Учредители информационного бюллетеня: </w:t>
                      </w:r>
                    </w:p>
                    <w:p w:rsidR="006A62FB" w:rsidRDefault="006A62FB" w:rsidP="00545370">
                      <w:pPr>
                        <w:rPr>
                          <w:sz w:val="16"/>
                          <w:szCs w:val="16"/>
                        </w:rPr>
                      </w:pPr>
                      <w:r>
                        <w:rPr>
                          <w:sz w:val="16"/>
                          <w:szCs w:val="16"/>
                        </w:rPr>
                        <w:t>Собрание депутатов Островского муниципального района</w:t>
                      </w:r>
                    </w:p>
                    <w:p w:rsidR="006A62FB" w:rsidRDefault="006A62FB" w:rsidP="00545370">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49" type="#_x0000_t202" style="position:absolute;left:6162;top:5915;width:4087;height:874;v-text-anchor:middle" filled="f" stroked="f">
                <v:stroke joinstyle="round"/>
                <v:textbox style="mso-next-textbox:#_x0000_s1049;mso-rotate-with-shape:t" inset="1.02mm,1.02mm,1.02mm,1.02mm">
                  <w:txbxContent>
                    <w:p w:rsidR="006A62FB" w:rsidRDefault="006A62FB" w:rsidP="00545370">
                      <w:pPr>
                        <w:rPr>
                          <w:sz w:val="16"/>
                          <w:szCs w:val="16"/>
                        </w:rPr>
                      </w:pPr>
                      <w:r>
                        <w:rPr>
                          <w:sz w:val="16"/>
                          <w:szCs w:val="16"/>
                        </w:rPr>
                        <w:t xml:space="preserve">Информационный бюллетень напечатан </w:t>
                      </w:r>
                    </w:p>
                    <w:p w:rsidR="006A62FB" w:rsidRDefault="006A62FB" w:rsidP="00545370">
                      <w:pPr>
                        <w:rPr>
                          <w:sz w:val="16"/>
                          <w:szCs w:val="16"/>
                        </w:rPr>
                      </w:pPr>
                      <w:r>
                        <w:rPr>
                          <w:sz w:val="16"/>
                          <w:szCs w:val="16"/>
                        </w:rPr>
                        <w:t>на оргтехнике администрации района.</w:t>
                      </w:r>
                    </w:p>
                    <w:p w:rsidR="006A62FB" w:rsidRDefault="006A62FB" w:rsidP="00545370">
                      <w:pPr>
                        <w:rPr>
                          <w:sz w:val="16"/>
                          <w:szCs w:val="16"/>
                        </w:rPr>
                      </w:pPr>
                      <w:r>
                        <w:rPr>
                          <w:sz w:val="16"/>
                          <w:szCs w:val="16"/>
                        </w:rPr>
                        <w:t>Тираж 90 экз.</w:t>
                      </w:r>
                    </w:p>
                    <w:p w:rsidR="006A62FB" w:rsidRDefault="006A62FB" w:rsidP="00545370">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A53F94" w:rsidRPr="00A53F94" w:rsidSect="00A51216">
      <w:pgSz w:w="11907" w:h="16840" w:code="9"/>
      <w:pgMar w:top="1134" w:right="851" w:bottom="1134" w:left="709"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2FB" w:rsidRDefault="006A62FB" w:rsidP="00544642">
      <w:r>
        <w:separator/>
      </w:r>
    </w:p>
  </w:endnote>
  <w:endnote w:type="continuationSeparator" w:id="1">
    <w:p w:rsidR="006A62FB" w:rsidRDefault="006A62FB" w:rsidP="00544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1"/>
    <w:family w:val="roman"/>
    <w:notTrueType/>
    <w:pitch w:val="variable"/>
    <w:sig w:usb0="00002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2FB" w:rsidRDefault="006A62FB" w:rsidP="00544642">
      <w:r>
        <w:separator/>
      </w:r>
    </w:p>
  </w:footnote>
  <w:footnote w:type="continuationSeparator" w:id="1">
    <w:p w:rsidR="006A62FB" w:rsidRDefault="006A62FB"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D"/>
    <w:multiLevelType w:val="singleLevel"/>
    <w:tmpl w:val="0000000D"/>
    <w:name w:val="WW8Num13"/>
    <w:lvl w:ilvl="0">
      <w:start w:val="1"/>
      <w:numFmt w:val="decimal"/>
      <w:lvlText w:val="%1)"/>
      <w:lvlJc w:val="left"/>
      <w:pPr>
        <w:tabs>
          <w:tab w:val="num" w:pos="720"/>
        </w:tabs>
        <w:ind w:left="720" w:hanging="360"/>
      </w:pPr>
      <w:rPr>
        <w:rFonts w:cs="Times New Roman"/>
      </w:rPr>
    </w:lvl>
  </w:abstractNum>
  <w:abstractNum w:abstractNumId="5">
    <w:nsid w:val="086B288B"/>
    <w:multiLevelType w:val="multilevel"/>
    <w:tmpl w:val="5F1A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25206B"/>
    <w:multiLevelType w:val="multilevel"/>
    <w:tmpl w:val="D3027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29211E"/>
    <w:multiLevelType w:val="hybridMultilevel"/>
    <w:tmpl w:val="6936B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8A6"/>
    <w:multiLevelType w:val="hybridMultilevel"/>
    <w:tmpl w:val="19DEB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4B2F4D"/>
    <w:multiLevelType w:val="hybridMultilevel"/>
    <w:tmpl w:val="C2A27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304248"/>
    <w:multiLevelType w:val="multilevel"/>
    <w:tmpl w:val="0E9E01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1A2E69"/>
    <w:multiLevelType w:val="hybridMultilevel"/>
    <w:tmpl w:val="EEF81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690B8C"/>
    <w:multiLevelType w:val="hybridMultilevel"/>
    <w:tmpl w:val="96ACC5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A47E24"/>
    <w:multiLevelType w:val="hybridMultilevel"/>
    <w:tmpl w:val="0A2A36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700299"/>
    <w:multiLevelType w:val="multilevel"/>
    <w:tmpl w:val="97E8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121431"/>
    <w:multiLevelType w:val="multilevel"/>
    <w:tmpl w:val="940AEC3A"/>
    <w:lvl w:ilvl="0">
      <w:start w:val="1"/>
      <w:numFmt w:val="decimal"/>
      <w:lvlText w:val="%1."/>
      <w:lvlJc w:val="left"/>
      <w:pPr>
        <w:ind w:left="1770" w:hanging="10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8B60A29"/>
    <w:multiLevelType w:val="singleLevel"/>
    <w:tmpl w:val="A1BC24DC"/>
    <w:lvl w:ilvl="0">
      <w:start w:val="1"/>
      <w:numFmt w:val="decimal"/>
      <w:lvlText w:val="%1."/>
      <w:legacy w:legacy="1" w:legacySpace="0" w:legacyIndent="217"/>
      <w:lvlJc w:val="left"/>
      <w:rPr>
        <w:rFonts w:ascii="Times New Roman" w:hAnsi="Times New Roman" w:cs="Times New Roman" w:hint="default"/>
      </w:rPr>
    </w:lvl>
  </w:abstractNum>
  <w:abstractNum w:abstractNumId="18">
    <w:nsid w:val="2AE556EB"/>
    <w:multiLevelType w:val="hybridMultilevel"/>
    <w:tmpl w:val="DDBCF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080E80"/>
    <w:multiLevelType w:val="multilevel"/>
    <w:tmpl w:val="1932DD48"/>
    <w:lvl w:ilvl="0">
      <w:start w:val="1"/>
      <w:numFmt w:val="decimal"/>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2EBF0EF8"/>
    <w:multiLevelType w:val="multilevel"/>
    <w:tmpl w:val="09B2698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FF9120A"/>
    <w:multiLevelType w:val="hybridMultilevel"/>
    <w:tmpl w:val="72580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B466EE"/>
    <w:multiLevelType w:val="multilevel"/>
    <w:tmpl w:val="1CB0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3EAD2CEC"/>
    <w:multiLevelType w:val="multilevel"/>
    <w:tmpl w:val="4706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1D577D"/>
    <w:multiLevelType w:val="multilevel"/>
    <w:tmpl w:val="53AA0C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7094002"/>
    <w:multiLevelType w:val="hybridMultilevel"/>
    <w:tmpl w:val="FB882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F87211"/>
    <w:multiLevelType w:val="multilevel"/>
    <w:tmpl w:val="09706CA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CC65090"/>
    <w:multiLevelType w:val="hybridMultilevel"/>
    <w:tmpl w:val="DC86B2B6"/>
    <w:lvl w:ilvl="0" w:tplc="9642DB82">
      <w:start w:val="1"/>
      <w:numFmt w:val="decimal"/>
      <w:lvlText w:val="%1."/>
      <w:lvlJc w:val="left"/>
      <w:pPr>
        <w:tabs>
          <w:tab w:val="num" w:pos="360"/>
        </w:tabs>
        <w:ind w:left="360" w:hanging="360"/>
      </w:pPr>
      <w:rPr>
        <w:rFonts w:hint="default"/>
      </w:rPr>
    </w:lvl>
    <w:lvl w:ilvl="1" w:tplc="A7AAD56A">
      <w:numFmt w:val="none"/>
      <w:lvlText w:val=""/>
      <w:lvlJc w:val="left"/>
      <w:pPr>
        <w:tabs>
          <w:tab w:val="num" w:pos="360"/>
        </w:tabs>
      </w:pPr>
    </w:lvl>
    <w:lvl w:ilvl="2" w:tplc="F59608B2">
      <w:numFmt w:val="none"/>
      <w:lvlText w:val=""/>
      <w:lvlJc w:val="left"/>
      <w:pPr>
        <w:tabs>
          <w:tab w:val="num" w:pos="360"/>
        </w:tabs>
      </w:pPr>
    </w:lvl>
    <w:lvl w:ilvl="3" w:tplc="EDF44EF6">
      <w:numFmt w:val="none"/>
      <w:lvlText w:val=""/>
      <w:lvlJc w:val="left"/>
      <w:pPr>
        <w:tabs>
          <w:tab w:val="num" w:pos="360"/>
        </w:tabs>
      </w:pPr>
    </w:lvl>
    <w:lvl w:ilvl="4" w:tplc="8E224F5E">
      <w:numFmt w:val="none"/>
      <w:lvlText w:val=""/>
      <w:lvlJc w:val="left"/>
      <w:pPr>
        <w:tabs>
          <w:tab w:val="num" w:pos="360"/>
        </w:tabs>
      </w:pPr>
    </w:lvl>
    <w:lvl w:ilvl="5" w:tplc="54886DDC">
      <w:numFmt w:val="none"/>
      <w:lvlText w:val=""/>
      <w:lvlJc w:val="left"/>
      <w:pPr>
        <w:tabs>
          <w:tab w:val="num" w:pos="360"/>
        </w:tabs>
      </w:pPr>
    </w:lvl>
    <w:lvl w:ilvl="6" w:tplc="F0DCC40E">
      <w:numFmt w:val="none"/>
      <w:lvlText w:val=""/>
      <w:lvlJc w:val="left"/>
      <w:pPr>
        <w:tabs>
          <w:tab w:val="num" w:pos="360"/>
        </w:tabs>
      </w:pPr>
    </w:lvl>
    <w:lvl w:ilvl="7" w:tplc="D88AC176">
      <w:numFmt w:val="none"/>
      <w:lvlText w:val=""/>
      <w:lvlJc w:val="left"/>
      <w:pPr>
        <w:tabs>
          <w:tab w:val="num" w:pos="360"/>
        </w:tabs>
      </w:pPr>
    </w:lvl>
    <w:lvl w:ilvl="8" w:tplc="422ACDAA">
      <w:numFmt w:val="none"/>
      <w:lvlText w:val=""/>
      <w:lvlJc w:val="left"/>
      <w:pPr>
        <w:tabs>
          <w:tab w:val="num" w:pos="360"/>
        </w:tabs>
      </w:pPr>
    </w:lvl>
  </w:abstractNum>
  <w:abstractNum w:abstractNumId="29">
    <w:nsid w:val="64125737"/>
    <w:multiLevelType w:val="hybridMultilevel"/>
    <w:tmpl w:val="7810653E"/>
    <w:lvl w:ilvl="0" w:tplc="C5D88E4C">
      <w:start w:val="8"/>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0">
    <w:nsid w:val="688347EA"/>
    <w:multiLevelType w:val="multilevel"/>
    <w:tmpl w:val="65085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856D4B"/>
    <w:multiLevelType w:val="singleLevel"/>
    <w:tmpl w:val="A1BC24DC"/>
    <w:lvl w:ilvl="0">
      <w:start w:val="6"/>
      <w:numFmt w:val="decimal"/>
      <w:lvlText w:val="%1."/>
      <w:legacy w:legacy="1" w:legacySpace="0" w:legacyIndent="235"/>
      <w:lvlJc w:val="left"/>
      <w:rPr>
        <w:rFonts w:ascii="Times New Roman" w:hAnsi="Times New Roman" w:cs="Times New Roman" w:hint="default"/>
      </w:rPr>
    </w:lvl>
  </w:abstractNum>
  <w:abstractNum w:abstractNumId="32">
    <w:nsid w:val="6B5D1188"/>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6F0F64E9"/>
    <w:multiLevelType w:val="hybridMultilevel"/>
    <w:tmpl w:val="23329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5F3FF6"/>
    <w:multiLevelType w:val="hybridMultilevel"/>
    <w:tmpl w:val="28884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2F4592"/>
    <w:multiLevelType w:val="multilevel"/>
    <w:tmpl w:val="D8C0BBFA"/>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nsid w:val="732C1E17"/>
    <w:multiLevelType w:val="multilevel"/>
    <w:tmpl w:val="0938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416733"/>
    <w:multiLevelType w:val="hybridMultilevel"/>
    <w:tmpl w:val="238CF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E4475A"/>
    <w:multiLevelType w:val="hybridMultilevel"/>
    <w:tmpl w:val="93C8E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5"/>
  </w:num>
  <w:num w:numId="5">
    <w:abstractNumId w:val="12"/>
  </w:num>
  <w:num w:numId="6">
    <w:abstractNumId w:val="1"/>
  </w:num>
  <w:num w:numId="7">
    <w:abstractNumId w:val="6"/>
  </w:num>
  <w:num w:numId="8">
    <w:abstractNumId w:val="30"/>
  </w:num>
  <w:num w:numId="9">
    <w:abstractNumId w:val="15"/>
  </w:num>
  <w:num w:numId="10">
    <w:abstractNumId w:val="36"/>
  </w:num>
  <w:num w:numId="11">
    <w:abstractNumId w:val="33"/>
  </w:num>
  <w:num w:numId="12">
    <w:abstractNumId w:val="28"/>
  </w:num>
  <w:num w:numId="13">
    <w:abstractNumId w:val="20"/>
  </w:num>
  <w:num w:numId="14">
    <w:abstractNumId w:val="19"/>
  </w:num>
  <w:num w:numId="15">
    <w:abstractNumId w:val="18"/>
  </w:num>
  <w:num w:numId="16">
    <w:abstractNumId w:val="17"/>
  </w:num>
  <w:num w:numId="17">
    <w:abstractNumId w:val="31"/>
  </w:num>
  <w:num w:numId="18">
    <w:abstractNumId w:val="13"/>
  </w:num>
  <w:num w:numId="19">
    <w:abstractNumId w:val="24"/>
  </w:num>
  <w:num w:numId="20">
    <w:abstractNumId w:val="10"/>
  </w:num>
  <w:num w:numId="21">
    <w:abstractNumId w:val="29"/>
  </w:num>
  <w:num w:numId="22">
    <w:abstractNumId w:val="37"/>
  </w:num>
  <w:num w:numId="23">
    <w:abstractNumId w:val="14"/>
  </w:num>
  <w:num w:numId="24">
    <w:abstractNumId w:val="7"/>
  </w:num>
  <w:num w:numId="25">
    <w:abstractNumId w:val="25"/>
  </w:num>
  <w:num w:numId="26">
    <w:abstractNumId w:val="32"/>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9"/>
  </w:num>
  <w:num w:numId="30">
    <w:abstractNumId w:val="23"/>
    <w:lvlOverride w:ilvl="0">
      <w:lvl w:ilvl="0">
        <w:start w:val="8"/>
        <w:numFmt w:val="decimal"/>
        <w:lvlText w:val="%1."/>
        <w:lvlJc w:val="left"/>
        <w:rPr>
          <w:sz w:val="16"/>
          <w:szCs w:val="16"/>
        </w:rPr>
      </w:lvl>
    </w:lvlOverride>
    <w:lvlOverride w:ilvl="1">
      <w:lvl w:ilvl="1">
        <w:start w:val="5"/>
        <w:numFmt w:val="decimal"/>
        <w:lvlText w:val="%1.%2."/>
        <w:lvlJc w:val="left"/>
        <w:rPr>
          <w:sz w:val="16"/>
          <w:szCs w:val="16"/>
        </w:rPr>
      </w:lvl>
    </w:lvlOverride>
  </w:num>
  <w:num w:numId="31">
    <w:abstractNumId w:val="23"/>
    <w:lvlOverride w:ilvl="0">
      <w:lvl w:ilvl="0">
        <w:start w:val="8"/>
        <w:numFmt w:val="decimal"/>
        <w:lvlText w:val="%1."/>
        <w:lvlJc w:val="left"/>
        <w:rPr>
          <w:sz w:val="16"/>
          <w:szCs w:val="16"/>
        </w:rPr>
      </w:lvl>
    </w:lvlOverride>
    <w:lvlOverride w:ilvl="1">
      <w:lvl w:ilvl="1">
        <w:start w:val="5"/>
        <w:numFmt w:val="decimal"/>
        <w:lvlText w:val="%1.%2."/>
        <w:lvlJc w:val="left"/>
        <w:rPr>
          <w:sz w:val="16"/>
          <w:szCs w:val="16"/>
        </w:rPr>
      </w:lvl>
    </w:lvlOverride>
  </w:num>
  <w:num w:numId="32">
    <w:abstractNumId w:val="8"/>
  </w:num>
  <w:num w:numId="33">
    <w:abstractNumId w:val="2"/>
    <w:lvlOverride w:ilvl="0">
      <w:startOverride w:val="3"/>
    </w:lvlOverride>
  </w:num>
  <w:num w:numId="34">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2"/>
  </w:num>
  <w:num w:numId="37">
    <w:abstractNumId w:val="11"/>
  </w:num>
  <w:num w:numId="38">
    <w:abstractNumId w:val="27"/>
  </w:num>
  <w:num w:numId="39">
    <w:abstractNumId w:val="38"/>
  </w:num>
  <w:num w:numId="40">
    <w:abstractNumId w:val="26"/>
  </w:num>
  <w:num w:numId="41">
    <w:abstractNumId w:val="4"/>
  </w:num>
  <w:num w:numId="42">
    <w:abstractNumId w:val="16"/>
  </w:num>
  <w:num w:numId="43">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36299"/>
    <w:rsid w:val="000F1730"/>
    <w:rsid w:val="000F1C8C"/>
    <w:rsid w:val="001057B2"/>
    <w:rsid w:val="00140AFD"/>
    <w:rsid w:val="0017025C"/>
    <w:rsid w:val="001932E3"/>
    <w:rsid w:val="001E0A82"/>
    <w:rsid w:val="001E2110"/>
    <w:rsid w:val="001E5579"/>
    <w:rsid w:val="001E5808"/>
    <w:rsid w:val="001E75CD"/>
    <w:rsid w:val="0020102E"/>
    <w:rsid w:val="00201B79"/>
    <w:rsid w:val="00211819"/>
    <w:rsid w:val="00240022"/>
    <w:rsid w:val="00240115"/>
    <w:rsid w:val="00251A39"/>
    <w:rsid w:val="00255A2E"/>
    <w:rsid w:val="00262E87"/>
    <w:rsid w:val="00275B30"/>
    <w:rsid w:val="002B208B"/>
    <w:rsid w:val="002B3D15"/>
    <w:rsid w:val="002D68DB"/>
    <w:rsid w:val="002F1AF4"/>
    <w:rsid w:val="00301B37"/>
    <w:rsid w:val="003078B5"/>
    <w:rsid w:val="00312C95"/>
    <w:rsid w:val="003171DB"/>
    <w:rsid w:val="00327FB5"/>
    <w:rsid w:val="003747BF"/>
    <w:rsid w:val="003856C5"/>
    <w:rsid w:val="003A7DA6"/>
    <w:rsid w:val="003B6578"/>
    <w:rsid w:val="003F76F2"/>
    <w:rsid w:val="00414855"/>
    <w:rsid w:val="00433F10"/>
    <w:rsid w:val="00463042"/>
    <w:rsid w:val="004647D8"/>
    <w:rsid w:val="00470E09"/>
    <w:rsid w:val="004760B5"/>
    <w:rsid w:val="00477D77"/>
    <w:rsid w:val="00494E49"/>
    <w:rsid w:val="0049702F"/>
    <w:rsid w:val="004B7796"/>
    <w:rsid w:val="004F13F5"/>
    <w:rsid w:val="005050ED"/>
    <w:rsid w:val="0052227D"/>
    <w:rsid w:val="00544642"/>
    <w:rsid w:val="00545370"/>
    <w:rsid w:val="00545567"/>
    <w:rsid w:val="005559E0"/>
    <w:rsid w:val="00575D4F"/>
    <w:rsid w:val="005926E0"/>
    <w:rsid w:val="00597D40"/>
    <w:rsid w:val="005A2A1C"/>
    <w:rsid w:val="005E3CC5"/>
    <w:rsid w:val="00605CEA"/>
    <w:rsid w:val="00612B31"/>
    <w:rsid w:val="00633852"/>
    <w:rsid w:val="0065127D"/>
    <w:rsid w:val="00671D1E"/>
    <w:rsid w:val="00684662"/>
    <w:rsid w:val="006951D1"/>
    <w:rsid w:val="00695CCC"/>
    <w:rsid w:val="00696D63"/>
    <w:rsid w:val="006A30DC"/>
    <w:rsid w:val="006A62FB"/>
    <w:rsid w:val="00736216"/>
    <w:rsid w:val="00750932"/>
    <w:rsid w:val="007574EB"/>
    <w:rsid w:val="00792566"/>
    <w:rsid w:val="007B39C1"/>
    <w:rsid w:val="007C77D5"/>
    <w:rsid w:val="007E1ABD"/>
    <w:rsid w:val="007E1D45"/>
    <w:rsid w:val="007E3A2D"/>
    <w:rsid w:val="00801774"/>
    <w:rsid w:val="008601A9"/>
    <w:rsid w:val="008645CA"/>
    <w:rsid w:val="008A19D9"/>
    <w:rsid w:val="008A31D2"/>
    <w:rsid w:val="008B7112"/>
    <w:rsid w:val="008C13FD"/>
    <w:rsid w:val="008C3E01"/>
    <w:rsid w:val="008D5E85"/>
    <w:rsid w:val="008D6AFC"/>
    <w:rsid w:val="008E6AE4"/>
    <w:rsid w:val="008F4173"/>
    <w:rsid w:val="0097174D"/>
    <w:rsid w:val="00971A8A"/>
    <w:rsid w:val="00994D71"/>
    <w:rsid w:val="009B2FDF"/>
    <w:rsid w:val="009F3C60"/>
    <w:rsid w:val="00A45DFE"/>
    <w:rsid w:val="00A51216"/>
    <w:rsid w:val="00A53F94"/>
    <w:rsid w:val="00A62A62"/>
    <w:rsid w:val="00A76F2F"/>
    <w:rsid w:val="00AA0C89"/>
    <w:rsid w:val="00AB6B9D"/>
    <w:rsid w:val="00AD1713"/>
    <w:rsid w:val="00AF3EBC"/>
    <w:rsid w:val="00B11B97"/>
    <w:rsid w:val="00B15289"/>
    <w:rsid w:val="00B16025"/>
    <w:rsid w:val="00B23EEC"/>
    <w:rsid w:val="00B46DF6"/>
    <w:rsid w:val="00B81A52"/>
    <w:rsid w:val="00B81F35"/>
    <w:rsid w:val="00BA0352"/>
    <w:rsid w:val="00BB4BEA"/>
    <w:rsid w:val="00BE2C43"/>
    <w:rsid w:val="00BE5EF6"/>
    <w:rsid w:val="00BF1099"/>
    <w:rsid w:val="00BF7F4F"/>
    <w:rsid w:val="00C00CE3"/>
    <w:rsid w:val="00C04B50"/>
    <w:rsid w:val="00C106A9"/>
    <w:rsid w:val="00C63A7E"/>
    <w:rsid w:val="00C7241A"/>
    <w:rsid w:val="00C751C5"/>
    <w:rsid w:val="00C85F2A"/>
    <w:rsid w:val="00C93352"/>
    <w:rsid w:val="00CA6CFC"/>
    <w:rsid w:val="00CC01F1"/>
    <w:rsid w:val="00CC3191"/>
    <w:rsid w:val="00CD0925"/>
    <w:rsid w:val="00CD42E6"/>
    <w:rsid w:val="00CD6734"/>
    <w:rsid w:val="00CF34C5"/>
    <w:rsid w:val="00D04BC7"/>
    <w:rsid w:val="00D106C0"/>
    <w:rsid w:val="00D10CF0"/>
    <w:rsid w:val="00D32357"/>
    <w:rsid w:val="00D508D7"/>
    <w:rsid w:val="00D53121"/>
    <w:rsid w:val="00D56C1E"/>
    <w:rsid w:val="00D6021A"/>
    <w:rsid w:val="00D7615B"/>
    <w:rsid w:val="00DB1B1E"/>
    <w:rsid w:val="00DB2D71"/>
    <w:rsid w:val="00DF7408"/>
    <w:rsid w:val="00E05ECA"/>
    <w:rsid w:val="00E30489"/>
    <w:rsid w:val="00E4297E"/>
    <w:rsid w:val="00E71FC4"/>
    <w:rsid w:val="00EA2714"/>
    <w:rsid w:val="00EA472A"/>
    <w:rsid w:val="00EC11B7"/>
    <w:rsid w:val="00EC2D28"/>
    <w:rsid w:val="00EC2EA2"/>
    <w:rsid w:val="00ED0BF7"/>
    <w:rsid w:val="00F64BBD"/>
    <w:rsid w:val="00F77A3C"/>
    <w:rsid w:val="00F9642C"/>
    <w:rsid w:val="00FB4B64"/>
    <w:rsid w:val="00FC1637"/>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iPriority w:val="9"/>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basedOn w:val="a"/>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basedOn w:val="a"/>
    <w:link w:val="a7"/>
    <w:semiHidden/>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basedOn w:val="a0"/>
    <w:link w:val="a6"/>
    <w:semiHidden/>
    <w:rsid w:val="00544642"/>
    <w:rPr>
      <w:rFonts w:ascii="Calibri" w:eastAsia="Calibri" w:hAnsi="Calibri" w:cs="Times New Roman"/>
    </w:rPr>
  </w:style>
  <w:style w:type="paragraph" w:styleId="a8">
    <w:name w:val="Balloon Text"/>
    <w:basedOn w:val="a"/>
    <w:link w:val="a9"/>
    <w:unhideWhenUsed/>
    <w:rsid w:val="00544642"/>
    <w:rPr>
      <w:rFonts w:ascii="Tahoma" w:hAnsi="Tahoma" w:cs="Tahoma"/>
      <w:sz w:val="16"/>
      <w:szCs w:val="16"/>
    </w:rPr>
  </w:style>
  <w:style w:type="character" w:customStyle="1" w:styleId="a9">
    <w:name w:val="Текст выноски Знак"/>
    <w:basedOn w:val="a0"/>
    <w:link w:val="a8"/>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1">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semiHidden/>
    <w:unhideWhenUsed/>
    <w:rsid w:val="00544642"/>
    <w:pPr>
      <w:tabs>
        <w:tab w:val="center" w:pos="4677"/>
        <w:tab w:val="right" w:pos="9355"/>
      </w:tabs>
    </w:pPr>
  </w:style>
  <w:style w:type="character" w:customStyle="1" w:styleId="ac">
    <w:name w:val="Нижний колонтитул Знак"/>
    <w:basedOn w:val="a0"/>
    <w:link w:val="ab"/>
    <w:uiPriority w:val="99"/>
    <w:semiHidden/>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2">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3">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4">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iPriority w:val="99"/>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2"/>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
    <w:name w:val="Основной текст (4)_"/>
    <w:basedOn w:val="a0"/>
    <w:link w:val="40"/>
    <w:rsid w:val="00792566"/>
    <w:rPr>
      <w:b/>
      <w:bCs/>
      <w:spacing w:val="-7"/>
      <w:sz w:val="26"/>
      <w:szCs w:val="26"/>
      <w:shd w:val="clear" w:color="auto" w:fill="FFFFFF"/>
    </w:rPr>
  </w:style>
  <w:style w:type="paragraph" w:customStyle="1" w:styleId="40">
    <w:name w:val="Основной текст (4)"/>
    <w:basedOn w:val="a"/>
    <w:link w:val="4"/>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5">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6">
    <w:name w:val="Заголовок №1_"/>
    <w:basedOn w:val="a0"/>
    <w:link w:val="17"/>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7">
    <w:name w:val="Заголовок №1"/>
    <w:basedOn w:val="a"/>
    <w:link w:val="16"/>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35"/>
      </w:numPr>
    </w:pPr>
  </w:style>
  <w:style w:type="paragraph" w:customStyle="1" w:styleId="consplusnormal0">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8">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iPriority w:val="99"/>
    <w:semiHidden/>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uiPriority w:val="99"/>
    <w:semiHidden/>
    <w:rsid w:val="00C106A9"/>
    <w:rPr>
      <w:rFonts w:ascii="Times New Roman" w:eastAsia="Arial Unicode MS" w:hAnsi="Times New Roman" w:cs="Mangal"/>
      <w:kern w:val="1"/>
      <w:sz w:val="24"/>
      <w:szCs w:val="21"/>
      <w:lang w:eastAsia="hi-IN" w:bidi="hi-IN"/>
    </w:rPr>
  </w:style>
  <w:style w:type="paragraph" w:customStyle="1" w:styleId="font5">
    <w:name w:val="font5"/>
    <w:basedOn w:val="a"/>
    <w:rsid w:val="00D04BC7"/>
    <w:pPr>
      <w:widowControl/>
      <w:autoSpaceDE/>
      <w:autoSpaceDN/>
      <w:adjustRightInd/>
      <w:spacing w:before="100" w:beforeAutospacing="1" w:after="100" w:afterAutospacing="1"/>
    </w:pPr>
    <w:rPr>
      <w:rFonts w:ascii="Arial" w:hAnsi="Arial" w:cs="Arial"/>
      <w:color w:val="000000"/>
      <w:sz w:val="16"/>
      <w:szCs w:val="16"/>
    </w:rPr>
  </w:style>
  <w:style w:type="paragraph" w:customStyle="1" w:styleId="font6">
    <w:name w:val="font6"/>
    <w:basedOn w:val="a"/>
    <w:rsid w:val="00D04BC7"/>
    <w:pPr>
      <w:widowControl/>
      <w:autoSpaceDE/>
      <w:autoSpaceDN/>
      <w:adjustRightInd/>
      <w:spacing w:before="100" w:beforeAutospacing="1" w:after="100" w:afterAutospacing="1"/>
    </w:pPr>
    <w:rPr>
      <w:rFonts w:ascii="Arial" w:hAnsi="Arial" w:cs="Arial"/>
      <w:color w:val="000000"/>
    </w:rPr>
  </w:style>
  <w:style w:type="paragraph" w:customStyle="1" w:styleId="170">
    <w:name w:val="Основной текст17"/>
    <w:basedOn w:val="a"/>
    <w:rsid w:val="00B81F35"/>
    <w:pPr>
      <w:widowControl/>
      <w:shd w:val="clear" w:color="auto" w:fill="FFFFFF"/>
      <w:autoSpaceDE/>
      <w:autoSpaceDN/>
      <w:adjustRightInd/>
      <w:spacing w:before="480" w:line="322" w:lineRule="exact"/>
      <w:jc w:val="both"/>
    </w:pPr>
    <w:rPr>
      <w:rFonts w:asciiTheme="minorHAnsi" w:eastAsiaTheme="minorHAnsi" w:hAnsiTheme="minorHAnsi" w:cstheme="minorBidi"/>
      <w:sz w:val="27"/>
      <w:szCs w:val="27"/>
      <w:lang w:eastAsia="en-US"/>
    </w:rPr>
  </w:style>
</w:styles>
</file>

<file path=word/webSettings.xml><?xml version="1.0" encoding="utf-8"?>
<w:webSettings xmlns:r="http://schemas.openxmlformats.org/officeDocument/2006/relationships" xmlns:w="http://schemas.openxmlformats.org/wordprocessingml/2006/main">
  <w:divs>
    <w:div w:id="90005758">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531652338">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1233196361">
      <w:bodyDiv w:val="1"/>
      <w:marLeft w:val="0"/>
      <w:marRight w:val="0"/>
      <w:marTop w:val="0"/>
      <w:marBottom w:val="0"/>
      <w:divBdr>
        <w:top w:val="none" w:sz="0" w:space="0" w:color="auto"/>
        <w:left w:val="none" w:sz="0" w:space="0" w:color="auto"/>
        <w:bottom w:val="none" w:sz="0" w:space="0" w:color="auto"/>
        <w:right w:val="none" w:sz="0" w:space="0" w:color="auto"/>
      </w:divBdr>
    </w:div>
    <w:div w:id="2019261379">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Documents%20and%20Settings/&#1052;&#1072;&#1088;&#1080;&#1096;&#1072;/&#1056;&#1072;&#1073;&#1086;&#1095;&#1080;&#1081;%20&#1089;&#1090;&#1086;&#1083;/&#1087;&#1086;%20&#1091;&#1089;&#1090;&#1072;&#1074;&#1091;//C:/content/ngr/RUMO440200700228.doc" TargetMode="External"/><Relationship Id="rId18" Type="http://schemas.openxmlformats.org/officeDocument/2006/relationships/hyperlink" Target="../../../../Documents%20and%20Settings/&#1052;&#1072;&#1088;&#1080;&#1096;&#1072;/&#1056;&#1072;&#1073;&#1086;&#1095;&#1080;&#1081;%20&#1089;&#1090;&#1086;&#1083;/&#1087;&#1086;%20&#1091;&#1089;&#1090;&#1072;&#1074;&#1091;//C:/content/act/53200203-ebf9-4b59-bf87-e5a23b391b7c.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Documents%20and%20Settings/&#1052;&#1072;&#1088;&#1080;&#1096;&#1072;/&#1056;&#1072;&#1073;&#1086;&#1095;&#1080;&#1081;%20&#1089;&#1090;&#1086;&#1083;/&#1087;&#1086;%20&#1091;&#1089;&#1090;&#1072;&#1074;&#1091;//C:/content/ngr/RUMO440200600174.doc" TargetMode="External"/><Relationship Id="rId17" Type="http://schemas.openxmlformats.org/officeDocument/2006/relationships/hyperlink" Target="../../../../Documents%20and%20Settings/&#1052;&#1072;&#1088;&#1080;&#1096;&#1072;/&#1056;&#1072;&#1073;&#1086;&#1095;&#1080;&#1081;%20&#1089;&#1090;&#1086;&#1083;/&#1087;&#1086;%20&#1091;&#1089;&#1090;&#1072;&#1074;&#1091;//C:/content/ngr/RUMO440200900264.doc" TargetMode="External"/><Relationship Id="rId2" Type="http://schemas.openxmlformats.org/officeDocument/2006/relationships/numbering" Target="numbering.xml"/><Relationship Id="rId16" Type="http://schemas.openxmlformats.org/officeDocument/2006/relationships/hyperlink" Target="../../../../Documents%20and%20Settings/&#1052;&#1072;&#1088;&#1080;&#1096;&#1072;/&#1056;&#1072;&#1073;&#1086;&#1095;&#1080;&#1081;%20&#1089;&#1090;&#1086;&#1083;/&#1087;&#1086;%20&#1091;&#1089;&#1090;&#1072;&#1074;&#1091;//C:/content/ngr/RUMO440200900097.doc" TargetMode="External"/><Relationship Id="rId20" Type="http://schemas.openxmlformats.org/officeDocument/2006/relationships/hyperlink" Target="../../../../Documents%20and%20Settings/&#1052;&#1072;&#1088;&#1080;&#1096;&#1072;/&#1056;&#1072;&#1073;&#1086;&#1095;&#1080;&#1081;%20&#1089;&#1090;&#1086;&#1083;/&#1087;&#1086;%20&#1091;&#1089;&#1090;&#1072;&#1074;&#1091;//C:/content/act/35328d08-b64e-4ac2-a632-e5822dead49e.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1DF1C84ABB7163D78E1434EE1689F5302C5C7FC0B4DC1DB9640D0540215E1DF63AC1AC06FA5AF63aDVDK" TargetMode="External"/><Relationship Id="rId5" Type="http://schemas.openxmlformats.org/officeDocument/2006/relationships/webSettings" Target="webSettings.xml"/><Relationship Id="rId15" Type="http://schemas.openxmlformats.org/officeDocument/2006/relationships/hyperlink" Target="../../../../Documents%20and%20Settings/&#1052;&#1072;&#1088;&#1080;&#1096;&#1072;/&#1056;&#1072;&#1073;&#1086;&#1095;&#1080;&#1081;%20&#1089;&#1090;&#1086;&#1083;/&#1087;&#1086;%20&#1091;&#1089;&#1090;&#1072;&#1074;&#1091;//C:/content/ngr/RUMO440200800163.doc" TargetMode="External"/><Relationship Id="rId10" Type="http://schemas.openxmlformats.org/officeDocument/2006/relationships/hyperlink" Target="consultantplus://offline/ref=71DF1C84ABB7163D78E15D43F704C35805CE99F50E43CE8ACC1F8B09551CEB88a2V4K" TargetMode="External"/><Relationship Id="rId19" Type="http://schemas.openxmlformats.org/officeDocument/2006/relationships/hyperlink" Target="../../../../Documents%20and%20Settings/&#1052;&#1072;&#1088;&#1080;&#1096;&#1072;/&#1056;&#1072;&#1073;&#1086;&#1095;&#1080;&#1081;%20&#1089;&#1090;&#1086;&#1083;/&#1087;&#1086;%20&#1091;&#1089;&#1090;&#1072;&#1074;&#1091;//C:/content/act/c80dfa8e-a324-437b-ba09-273d30b46bdc.doc" TargetMode="External"/><Relationship Id="rId4" Type="http://schemas.openxmlformats.org/officeDocument/2006/relationships/settings" Target="settings.xml"/><Relationship Id="rId9" Type="http://schemas.openxmlformats.org/officeDocument/2006/relationships/hyperlink" Target="http://pandia.ru/text/category/dogovor_trudovoj/" TargetMode="External"/><Relationship Id="rId14" Type="http://schemas.openxmlformats.org/officeDocument/2006/relationships/hyperlink" Target="../../../../Documents%20and%20Settings/&#1052;&#1072;&#1088;&#1080;&#1096;&#1072;/&#1056;&#1072;&#1073;&#1086;&#1095;&#1080;&#1081;%20&#1089;&#1090;&#1086;&#1083;/&#1087;&#1086;%20&#1091;&#1089;&#1090;&#1072;&#1074;&#1091;//C:/content/ngr/RUMO440200700230.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F2768BC-6D8C-4A2A-85AF-27784199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89</Pages>
  <Words>39429</Words>
  <Characters>224746</Characters>
  <Application>Microsoft Office Word</Application>
  <DocSecurity>0</DocSecurity>
  <Lines>1872</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263648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2</cp:revision>
  <cp:lastPrinted>2017-06-23T05:41:00Z</cp:lastPrinted>
  <dcterms:created xsi:type="dcterms:W3CDTF">2017-11-02T06:03:00Z</dcterms:created>
  <dcterms:modified xsi:type="dcterms:W3CDTF">2017-11-02T06:03:00Z</dcterms:modified>
</cp:coreProperties>
</file>