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D0925" w:rsidRDefault="0097238A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E35ECE">
                        <w:t>3</w:t>
                      </w:r>
                      <w:r w:rsidR="007336D4">
                        <w:t>3</w:t>
                      </w:r>
                      <w:r w:rsidRPr="00414855">
                        <w:t>(</w:t>
                      </w:r>
                      <w:r w:rsidR="00E35ECE">
                        <w:t>19</w:t>
                      </w:r>
                      <w:r w:rsidR="007336D4">
                        <w:t>9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7336D4" w:rsidP="008C3E01">
                      <w:pPr>
                        <w:jc w:val="center"/>
                      </w:pPr>
                      <w:r>
                        <w:t>10</w:t>
                      </w:r>
                      <w:r w:rsidR="004647D8">
                        <w:t xml:space="preserve"> </w:t>
                      </w:r>
                      <w:r>
                        <w:t>августа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D0925" w:rsidRDefault="00C7241A" w:rsidP="00C93352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4647D8" w:rsidRPr="00CD0925" w:rsidRDefault="004647D8" w:rsidP="00C93352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7336D4" w:rsidRPr="00553586" w:rsidRDefault="007336D4" w:rsidP="007336D4">
      <w:pPr>
        <w:jc w:val="center"/>
      </w:pPr>
      <w:bookmarkStart w:id="0" w:name="_GoBack"/>
      <w:bookmarkEnd w:id="0"/>
      <w:r w:rsidRPr="00553586">
        <w:rPr>
          <w:noProof/>
        </w:rPr>
        <w:drawing>
          <wp:inline distT="0" distB="0" distL="0" distR="0">
            <wp:extent cx="640080" cy="79248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6D4" w:rsidRPr="00553586" w:rsidRDefault="007336D4" w:rsidP="007336D4">
      <w:pPr>
        <w:jc w:val="center"/>
      </w:pPr>
      <w:r w:rsidRPr="00553586">
        <w:t>СОБРАНИЕ  ДЕПУТАТОВ  ОСТРОВСКОГО</w:t>
      </w:r>
    </w:p>
    <w:p w:rsidR="007336D4" w:rsidRPr="00553586" w:rsidRDefault="007336D4" w:rsidP="007336D4">
      <w:pPr>
        <w:jc w:val="center"/>
      </w:pPr>
      <w:r w:rsidRPr="00553586">
        <w:t>МУНИЦИПАЛЬНОГО  РАЙОНА  КОСТРОМСКОЙ  ОБЛАСТИ</w:t>
      </w:r>
    </w:p>
    <w:p w:rsidR="007336D4" w:rsidRPr="00553586" w:rsidRDefault="007336D4" w:rsidP="007336D4">
      <w:pPr>
        <w:jc w:val="center"/>
      </w:pPr>
      <w:r w:rsidRPr="00553586">
        <w:t>ПЯТОГО  СОЗЫВА</w:t>
      </w:r>
    </w:p>
    <w:p w:rsidR="007336D4" w:rsidRPr="00553586" w:rsidRDefault="007336D4" w:rsidP="007336D4">
      <w:pPr>
        <w:jc w:val="center"/>
      </w:pPr>
    </w:p>
    <w:p w:rsidR="007336D4" w:rsidRPr="00553586" w:rsidRDefault="007336D4" w:rsidP="007336D4">
      <w:pPr>
        <w:jc w:val="center"/>
      </w:pPr>
      <w:r w:rsidRPr="00553586">
        <w:t>РЕШЕНИЕ</w:t>
      </w:r>
    </w:p>
    <w:p w:rsidR="007336D4" w:rsidRPr="00553586" w:rsidRDefault="007336D4" w:rsidP="007336D4">
      <w:pPr>
        <w:jc w:val="center"/>
      </w:pPr>
    </w:p>
    <w:p w:rsidR="007336D4" w:rsidRPr="00553586" w:rsidRDefault="007336D4" w:rsidP="007336D4">
      <w:r w:rsidRPr="00553586">
        <w:t xml:space="preserve">           от     07.08.2017                                         №  167                                                                                      п. Островское</w:t>
      </w:r>
    </w:p>
    <w:p w:rsidR="007336D4" w:rsidRPr="00553586" w:rsidRDefault="007336D4" w:rsidP="007336D4"/>
    <w:p w:rsidR="007336D4" w:rsidRPr="00553586" w:rsidRDefault="007336D4" w:rsidP="007336D4">
      <w:pPr>
        <w:jc w:val="center"/>
      </w:pPr>
      <w:r w:rsidRPr="00553586">
        <w:t>О внесении изменений в Решение Собрания депутатов</w:t>
      </w:r>
    </w:p>
    <w:p w:rsidR="007336D4" w:rsidRPr="00553586" w:rsidRDefault="007336D4" w:rsidP="007336D4">
      <w:pPr>
        <w:jc w:val="center"/>
      </w:pPr>
      <w:r w:rsidRPr="00553586">
        <w:t>Островского муниципального района   от 16.12.2016 г. №  121</w:t>
      </w:r>
    </w:p>
    <w:p w:rsidR="007336D4" w:rsidRPr="00553586" w:rsidRDefault="007336D4" w:rsidP="007336D4">
      <w:pPr>
        <w:jc w:val="center"/>
      </w:pPr>
    </w:p>
    <w:p w:rsidR="007336D4" w:rsidRPr="00553586" w:rsidRDefault="007336D4" w:rsidP="007336D4">
      <w:pPr>
        <w:ind w:firstLine="349"/>
        <w:jc w:val="both"/>
      </w:pPr>
      <w:r w:rsidRPr="00553586">
        <w:t xml:space="preserve">    В соответствии с Законом Костромской области от 08.07.2017г. №262-6-ЗКО « О внесении изменений в Закон Костромской области «Об областном бюджете на 2017 год и на плановый период 2018 и 2019 годов» ,  руководствуясь статьями 25 и 41 Устава муниципального образования Островский муниципальный район,</w:t>
      </w:r>
    </w:p>
    <w:p w:rsidR="007336D4" w:rsidRPr="00553586" w:rsidRDefault="007336D4" w:rsidP="007336D4">
      <w:pPr>
        <w:ind w:firstLine="349"/>
        <w:jc w:val="center"/>
      </w:pPr>
      <w:r w:rsidRPr="00553586">
        <w:t>Собрание депутатов Островского муниципального района Решило:</w:t>
      </w:r>
    </w:p>
    <w:p w:rsidR="007336D4" w:rsidRPr="00553586" w:rsidRDefault="007336D4" w:rsidP="007336D4">
      <w:pPr>
        <w:ind w:firstLine="426"/>
        <w:jc w:val="both"/>
      </w:pPr>
      <w:r w:rsidRPr="00553586">
        <w:t>1.Внести  в  Решение  Собрания  депутатов  Островского  муниципального  района  от 16 декабря 2016 года № 121  «О бюджете  Островского муниципального района на  2017  год»   (с изменениями, внесёнными Решением Собрания депутатов Островского муниципального района от 30.12.2016г.№127, от 03.03.2017г. №128, от 07.04.2017г. №143, от 25.04.2017г. №151,от 22.05.2017г. №154, от 21.07.2017г. № 156) (далее - Решение) следующие изменения:</w:t>
      </w:r>
    </w:p>
    <w:p w:rsidR="007336D4" w:rsidRPr="00553586" w:rsidRDefault="007336D4" w:rsidP="007336D4">
      <w:pPr>
        <w:ind w:firstLine="426"/>
        <w:jc w:val="both"/>
      </w:pPr>
      <w:r w:rsidRPr="00553586">
        <w:t xml:space="preserve">   1.1.в пункте 1 слова: «общий объем доходов в сумме 216 771, 780  тыс.руб., в том числе объём безвозмездных поступлений в сумме 178 300,780 тыс. руб. и общий объем расходов  в сумме 224 723,751 тыс. руб.» следует читать «общий объем доходов в сумме 219 271,780 тыс.руб., в том числе объём безвозмездных поступлений в сумме 180 800, 780 тыс. руб. и общий объем расходов  в сумме 227 223,751 тыс.руб.».</w:t>
      </w:r>
    </w:p>
    <w:p w:rsidR="007336D4" w:rsidRPr="00553586" w:rsidRDefault="007336D4" w:rsidP="007336D4">
      <w:pPr>
        <w:ind w:firstLine="426"/>
        <w:jc w:val="both"/>
      </w:pPr>
      <w:r w:rsidRPr="00553586">
        <w:t>1.2.Приложение № 4 «Объем поступлений доходов в бюджет Островского муниципального района на 2017 год» изложить в редакции согласно приложению № 1 к настоящему решению.</w:t>
      </w:r>
    </w:p>
    <w:p w:rsidR="007336D4" w:rsidRPr="00553586" w:rsidRDefault="007336D4" w:rsidP="007336D4">
      <w:pPr>
        <w:jc w:val="both"/>
        <w:rPr>
          <w:b/>
        </w:rPr>
      </w:pPr>
      <w:r w:rsidRPr="00553586">
        <w:t xml:space="preserve">        1.3.В приложении  № 5 «Распределение бюджетных ассигнований бюджета Островского муниципального района на 2017 год по разделам, подразделам, целевым статьям, группам и подгруппам видов расходов классификации расходов бюджетов» строки:      </w:t>
      </w: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54"/>
        <w:gridCol w:w="709"/>
        <w:gridCol w:w="1584"/>
        <w:gridCol w:w="567"/>
        <w:gridCol w:w="1676"/>
        <w:gridCol w:w="10"/>
        <w:gridCol w:w="1549"/>
        <w:gridCol w:w="1559"/>
        <w:gridCol w:w="10"/>
      </w:tblGrid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  <w:rPr>
                <w:b/>
              </w:rPr>
            </w:pPr>
            <w:r w:rsidRPr="00553586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b/>
              </w:rPr>
              <w:t>0400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b/>
                <w:lang w:val="en-US"/>
              </w:rPr>
              <w:t>9 827.003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 xml:space="preserve">Дорожное хозяйство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0409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5 208,0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315</w:t>
            </w:r>
            <w:r w:rsidRPr="00553586">
              <w:rPr>
                <w:lang w:val="en-US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5 177,2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Содержание автомобильных дорог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31500</w:t>
            </w:r>
            <w:r w:rsidRPr="00553586">
              <w:rPr>
                <w:lang w:val="en-US"/>
              </w:rPr>
              <w:t xml:space="preserve"> 2002</w:t>
            </w:r>
            <w:r w:rsidRPr="0055358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2 </w:t>
            </w:r>
            <w:r w:rsidRPr="00553586">
              <w:rPr>
                <w:lang w:val="en-US"/>
              </w:rPr>
              <w:t>203</w:t>
            </w:r>
            <w:r w:rsidRPr="00553586">
              <w:t>,2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lang w:val="en-US"/>
              </w:rPr>
              <w:t>2</w:t>
            </w:r>
            <w:r w:rsidRPr="00553586">
              <w:t>00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2 </w:t>
            </w:r>
            <w:r w:rsidRPr="00553586">
              <w:rPr>
                <w:lang w:val="en-US"/>
              </w:rPr>
              <w:t>203</w:t>
            </w:r>
            <w:r w:rsidRPr="00553586">
              <w:t>,2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240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2 </w:t>
            </w:r>
            <w:r w:rsidRPr="00553586">
              <w:rPr>
                <w:lang w:val="en-US"/>
              </w:rPr>
              <w:t>203.2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 xml:space="preserve">Строительство (реконструкция), капитальный ремонт, ремонт и содержание автомобильных дорог общего пользования местного значения, в т. ч. формирования муниципальных дорожных фондов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31500 71190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2000,0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rPr>
                <w:color w:val="00000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400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2000,0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410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2000,0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Межбюджетные трансферты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52100 93110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  <w:r w:rsidRPr="00553586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500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  <w:r w:rsidRPr="0055358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540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rPr>
                <w:b/>
              </w:rPr>
              <w:t>ИТОГО РАСХОДОВ</w:t>
            </w:r>
            <w:r w:rsidRPr="00553586">
              <w:t>: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224 723,751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</w:pPr>
            <w:r w:rsidRPr="00553586">
              <w:rPr>
                <w:b/>
              </w:rPr>
              <w:t xml:space="preserve">224 </w:t>
            </w:r>
            <w:r w:rsidRPr="00553586">
              <w:rPr>
                <w:b/>
                <w:lang w:val="en-US"/>
              </w:rPr>
              <w:t>723.751</w:t>
            </w:r>
          </w:p>
        </w:tc>
      </w:tr>
    </w:tbl>
    <w:p w:rsidR="007336D4" w:rsidRPr="00553586" w:rsidRDefault="007336D4" w:rsidP="007336D4">
      <w:pPr>
        <w:jc w:val="both"/>
      </w:pPr>
    </w:p>
    <w:p w:rsidR="007336D4" w:rsidRPr="00553586" w:rsidRDefault="007336D4" w:rsidP="007336D4">
      <w:pPr>
        <w:jc w:val="both"/>
      </w:pPr>
      <w:r w:rsidRPr="00553586">
        <w:t>заменить на следующие строки</w:t>
      </w:r>
    </w:p>
    <w:p w:rsidR="007336D4" w:rsidRPr="00553586" w:rsidRDefault="007336D4" w:rsidP="007336D4">
      <w:pPr>
        <w:jc w:val="both"/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54"/>
        <w:gridCol w:w="709"/>
        <w:gridCol w:w="1584"/>
        <w:gridCol w:w="567"/>
        <w:gridCol w:w="1676"/>
        <w:gridCol w:w="10"/>
        <w:gridCol w:w="1549"/>
        <w:gridCol w:w="1559"/>
        <w:gridCol w:w="10"/>
      </w:tblGrid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  <w:rPr>
                <w:b/>
              </w:rPr>
            </w:pPr>
            <w:r w:rsidRPr="00553586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b/>
              </w:rPr>
              <w:t>0400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b/>
              </w:rPr>
              <w:t>12 327,003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 xml:space="preserve">Дорожное хозяйство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0409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7 708,0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315</w:t>
            </w:r>
            <w:r w:rsidRPr="00553586">
              <w:rPr>
                <w:lang w:val="en-US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7 077,2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Содержание автомобильных дорог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31500</w:t>
            </w:r>
            <w:r w:rsidRPr="00553586">
              <w:rPr>
                <w:lang w:val="en-US"/>
              </w:rPr>
              <w:t xml:space="preserve"> 2002</w:t>
            </w:r>
            <w:r w:rsidRPr="0055358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1 603,2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lang w:val="en-US"/>
              </w:rPr>
              <w:t>2</w:t>
            </w:r>
            <w:r w:rsidRPr="00553586">
              <w:t>00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1 603,2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240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1 603</w:t>
            </w:r>
            <w:r w:rsidRPr="00553586">
              <w:rPr>
                <w:lang w:val="en-US"/>
              </w:rPr>
              <w:t>.2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 xml:space="preserve">Строительство (реконструкция), капитальный ремонт, ремонт и содержание автомобильных дорог общего пользования местного значения, в т. ч. формирования муниципальных дорожных фондов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31500 71190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4500,0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rPr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400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4500,0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410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4500,0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Межбюджетные трансферты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630,8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52100 93110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630,8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  <w:r w:rsidRPr="00553586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500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630,8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  <w:r w:rsidRPr="0055358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540</w:t>
            </w:r>
          </w:p>
        </w:tc>
        <w:tc>
          <w:tcPr>
            <w:tcW w:w="1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630,8</w:t>
            </w:r>
          </w:p>
        </w:tc>
        <w:tc>
          <w:tcPr>
            <w:tcW w:w="311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</w:p>
        </w:tc>
      </w:tr>
      <w:tr w:rsidR="007336D4" w:rsidRPr="00553586" w:rsidTr="00186B81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rPr>
                <w:b/>
              </w:rPr>
              <w:t>ИТОГО РАСХОДОВ</w:t>
            </w:r>
            <w:r w:rsidRPr="00553586">
              <w:t>: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 xml:space="preserve">  227 223,751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</w:pPr>
            <w:r w:rsidRPr="00553586">
              <w:rPr>
                <w:b/>
              </w:rPr>
              <w:t xml:space="preserve">224 </w:t>
            </w:r>
            <w:r w:rsidRPr="00553586">
              <w:rPr>
                <w:b/>
                <w:lang w:val="en-US"/>
              </w:rPr>
              <w:t>723.751</w:t>
            </w:r>
          </w:p>
        </w:tc>
      </w:tr>
    </w:tbl>
    <w:p w:rsidR="007336D4" w:rsidRPr="00553586" w:rsidRDefault="007336D4" w:rsidP="007336D4">
      <w:pPr>
        <w:jc w:val="both"/>
      </w:pPr>
    </w:p>
    <w:p w:rsidR="007336D4" w:rsidRPr="00553586" w:rsidRDefault="007336D4" w:rsidP="007336D4">
      <w:pPr>
        <w:jc w:val="both"/>
      </w:pPr>
      <w:r w:rsidRPr="00553586">
        <w:t xml:space="preserve">            1.4. В пункте 12 слова «</w:t>
      </w:r>
      <w:r w:rsidRPr="00553586">
        <w:rPr>
          <w:spacing w:val="-8"/>
        </w:rPr>
        <w:t>бюджетные ассигнования дорожного фонда в размере 5 208,0</w:t>
      </w:r>
      <w:r w:rsidRPr="00553586">
        <w:t xml:space="preserve"> тыс.рублей» следует читать </w:t>
      </w:r>
      <w:r w:rsidRPr="00553586">
        <w:rPr>
          <w:spacing w:val="-8"/>
        </w:rPr>
        <w:t xml:space="preserve"> «бюджетные ассигнования дорожного фонда в размере</w:t>
      </w:r>
      <w:r w:rsidRPr="00553586">
        <w:t xml:space="preserve"> 7 708,0 тыс.руб.».</w:t>
      </w:r>
    </w:p>
    <w:p w:rsidR="007336D4" w:rsidRPr="00553586" w:rsidRDefault="007336D4" w:rsidP="007336D4">
      <w:pPr>
        <w:jc w:val="both"/>
      </w:pPr>
      <w:r w:rsidRPr="00553586">
        <w:t xml:space="preserve">           1.5. Приложение № 7 «Источники финансирования дефицита бюджета Островского муниципального района на 2017 год» изложить в  редакции согласно приложению  № 2 к настоящему Решению.</w:t>
      </w:r>
    </w:p>
    <w:p w:rsidR="007336D4" w:rsidRPr="00553586" w:rsidRDefault="007336D4" w:rsidP="007336D4">
      <w:pPr>
        <w:jc w:val="both"/>
      </w:pPr>
      <w:r w:rsidRPr="00553586">
        <w:t xml:space="preserve">          1.6. Приложение № 8 «Межбюджетные трансферты, предоставляемые бюджетам сельских поселений на 2017 год» изложить в  редакции согласно приложению № 3 к настоящему решению;</w:t>
      </w:r>
    </w:p>
    <w:p w:rsidR="007336D4" w:rsidRPr="00553586" w:rsidRDefault="007336D4" w:rsidP="007336D4">
      <w:pPr>
        <w:tabs>
          <w:tab w:val="left" w:pos="567"/>
        </w:tabs>
        <w:jc w:val="both"/>
      </w:pPr>
      <w:r w:rsidRPr="00553586">
        <w:t xml:space="preserve">          1.7. Приложение № 9 «Распределение межбюджетных трансфертов, предоставляемых бюджетам сельских поселений на 2017 год» изложить в редакции  согласно приложению  № 4   к настоящему Решению.</w:t>
      </w:r>
    </w:p>
    <w:p w:rsidR="007336D4" w:rsidRPr="00553586" w:rsidRDefault="007336D4" w:rsidP="007336D4">
      <w:pPr>
        <w:tabs>
          <w:tab w:val="left" w:pos="567"/>
        </w:tabs>
        <w:jc w:val="both"/>
      </w:pPr>
      <w:r w:rsidRPr="00553586">
        <w:t xml:space="preserve">        2.Настоящее решение опубликовать в информационном бюллетене «Районные новости».        </w:t>
      </w:r>
    </w:p>
    <w:p w:rsidR="007336D4" w:rsidRPr="00553586" w:rsidRDefault="007336D4" w:rsidP="007336D4">
      <w:r w:rsidRPr="00553586">
        <w:t xml:space="preserve">        3.Настоящее решение вступает в силу с момента  опубликования. </w:t>
      </w:r>
    </w:p>
    <w:p w:rsidR="007336D4" w:rsidRPr="00553586" w:rsidRDefault="007336D4" w:rsidP="007336D4"/>
    <w:p w:rsidR="007336D4" w:rsidRPr="00553586" w:rsidRDefault="007336D4" w:rsidP="007336D4">
      <w:r w:rsidRPr="00553586">
        <w:t xml:space="preserve">                   Глава  Островского муниципального района                                                       Г.А.Полякова</w:t>
      </w:r>
    </w:p>
    <w:p w:rsidR="007336D4" w:rsidRPr="00553586" w:rsidRDefault="007336D4" w:rsidP="007336D4"/>
    <w:p w:rsidR="007336D4" w:rsidRPr="00553586" w:rsidRDefault="007336D4" w:rsidP="007336D4">
      <w:r w:rsidRPr="00553586">
        <w:t xml:space="preserve">                   Председатель Собрания</w:t>
      </w:r>
    </w:p>
    <w:p w:rsidR="007336D4" w:rsidRPr="00553586" w:rsidRDefault="007336D4" w:rsidP="007336D4">
      <w:r w:rsidRPr="00553586">
        <w:t xml:space="preserve">                  депутатов Островского муниципального</w:t>
      </w:r>
    </w:p>
    <w:p w:rsidR="007336D4" w:rsidRPr="00553586" w:rsidRDefault="007336D4" w:rsidP="007336D4">
      <w:r w:rsidRPr="00553586">
        <w:t xml:space="preserve">                  района Костромской области                                                                                 А.А.Смирнов                                    </w:t>
      </w:r>
    </w:p>
    <w:p w:rsidR="00C93352" w:rsidRPr="00553586" w:rsidRDefault="00C93352" w:rsidP="00C93352">
      <w:pPr>
        <w:jc w:val="right"/>
      </w:pPr>
    </w:p>
    <w:p w:rsidR="00C93352" w:rsidRPr="00553586" w:rsidRDefault="00C93352" w:rsidP="00C93352">
      <w:pPr>
        <w:jc w:val="center"/>
      </w:pPr>
    </w:p>
    <w:p w:rsidR="00BF7F4F" w:rsidRPr="00553586" w:rsidRDefault="00BF7F4F" w:rsidP="00C93352">
      <w:pPr>
        <w:jc w:val="center"/>
      </w:pPr>
      <w:r w:rsidRPr="00553586">
        <w:t>*      *      *      *      *      *      *</w:t>
      </w:r>
    </w:p>
    <w:p w:rsidR="007336D4" w:rsidRPr="00553586" w:rsidRDefault="007336D4" w:rsidP="00C93352"/>
    <w:p w:rsidR="007336D4" w:rsidRPr="00553586" w:rsidRDefault="007336D4" w:rsidP="00C93352"/>
    <w:p w:rsidR="007336D4" w:rsidRPr="00553586" w:rsidRDefault="007336D4" w:rsidP="00C93352"/>
    <w:tbl>
      <w:tblPr>
        <w:tblW w:w="9540" w:type="dxa"/>
        <w:tblInd w:w="93" w:type="dxa"/>
        <w:tblLook w:val="04A0"/>
      </w:tblPr>
      <w:tblGrid>
        <w:gridCol w:w="3100"/>
        <w:gridCol w:w="5200"/>
        <w:gridCol w:w="1240"/>
      </w:tblGrid>
      <w:tr w:rsidR="007336D4" w:rsidRPr="00553586" w:rsidTr="00186B81">
        <w:trPr>
          <w:trHeight w:val="31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336D4" w:rsidRPr="00553586" w:rsidRDefault="007336D4" w:rsidP="00186B81">
            <w:pPr>
              <w:jc w:val="right"/>
              <w:rPr>
                <w:color w:val="000000"/>
              </w:rPr>
            </w:pPr>
            <w:r w:rsidRPr="00553586">
              <w:rPr>
                <w:color w:val="000000"/>
              </w:rPr>
              <w:lastRenderedPageBreak/>
              <w:t xml:space="preserve">                                                                         Приложение № 1</w:t>
            </w:r>
          </w:p>
        </w:tc>
      </w:tr>
      <w:tr w:rsidR="007336D4" w:rsidRPr="00553586" w:rsidTr="00186B81">
        <w:trPr>
          <w:trHeight w:val="31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336D4" w:rsidRPr="00553586" w:rsidRDefault="007336D4" w:rsidP="00186B81">
            <w:pPr>
              <w:jc w:val="right"/>
              <w:rPr>
                <w:color w:val="000000"/>
              </w:rPr>
            </w:pPr>
            <w:r w:rsidRPr="00553586">
              <w:rPr>
                <w:color w:val="000000"/>
              </w:rPr>
              <w:t xml:space="preserve">                                                                                                  к решению  Собрания депутатов</w:t>
            </w:r>
          </w:p>
        </w:tc>
      </w:tr>
      <w:tr w:rsidR="007336D4" w:rsidRPr="00553586" w:rsidTr="00186B81">
        <w:trPr>
          <w:trHeight w:val="31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336D4" w:rsidRPr="00553586" w:rsidRDefault="007336D4" w:rsidP="00186B81">
            <w:pPr>
              <w:jc w:val="right"/>
              <w:rPr>
                <w:color w:val="000000"/>
              </w:rPr>
            </w:pPr>
            <w:r w:rsidRPr="00553586">
              <w:rPr>
                <w:color w:val="000000"/>
              </w:rPr>
              <w:t xml:space="preserve">                                                                                            от "___"__________2017г. №______</w:t>
            </w:r>
          </w:p>
        </w:tc>
      </w:tr>
      <w:tr w:rsidR="007336D4" w:rsidRPr="00553586" w:rsidTr="00186B81">
        <w:trPr>
          <w:trHeight w:val="67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 xml:space="preserve">       ОБЪЁМ ПОСТУПЛЕНИЙ ДОХОДОВ В БЮДЖЕТ ОСТРОВСКОГО МУНИЦИПАЛЬНОГО РАЙОНА НА 2017г.</w:t>
            </w:r>
          </w:p>
        </w:tc>
      </w:tr>
      <w:tr w:rsidR="007336D4" w:rsidRPr="00553586" w:rsidTr="00186B81">
        <w:trPr>
          <w:trHeight w:val="57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Коды бюджетной классификации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Наименование кодов экономической классификации доходов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Сумма (тыс.руб)</w:t>
            </w:r>
          </w:p>
        </w:tc>
      </w:tr>
      <w:tr w:rsidR="007336D4" w:rsidRPr="00553586" w:rsidTr="00186B81">
        <w:trPr>
          <w:trHeight w:val="2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1  00  00000  00  0000  000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38471</w:t>
            </w:r>
          </w:p>
        </w:tc>
      </w:tr>
      <w:tr w:rsidR="007336D4" w:rsidRPr="00553586" w:rsidTr="00186B8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1  01  00000  00  0000  000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НАЛОГИ НА ПРИБЫЛЬ,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14115</w:t>
            </w:r>
          </w:p>
        </w:tc>
      </w:tr>
      <w:tr w:rsidR="007336D4" w:rsidRPr="00553586" w:rsidTr="00186B8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1  01  02000  01  0000  110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rPr>
                <w:color w:val="000000"/>
              </w:rPr>
            </w:pPr>
            <w:r w:rsidRPr="00553586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14115</w:t>
            </w:r>
          </w:p>
        </w:tc>
      </w:tr>
      <w:tr w:rsidR="007336D4" w:rsidRPr="00553586" w:rsidTr="00186B81">
        <w:trPr>
          <w:trHeight w:val="157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1  01  02010  01  0000 110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14065</w:t>
            </w:r>
          </w:p>
        </w:tc>
      </w:tr>
      <w:tr w:rsidR="007336D4" w:rsidRPr="00553586" w:rsidTr="00186B81">
        <w:trPr>
          <w:trHeight w:val="225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1  01  02020  01 0000  110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30</w:t>
            </w:r>
          </w:p>
        </w:tc>
      </w:tr>
      <w:tr w:rsidR="007336D4" w:rsidRPr="00553586" w:rsidTr="00186B81">
        <w:trPr>
          <w:trHeight w:val="180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1  01  02040  01  0000  110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</w:t>
            </w:r>
          </w:p>
        </w:tc>
      </w:tr>
      <w:tr w:rsidR="007336D4" w:rsidRPr="00553586" w:rsidTr="00186B81">
        <w:trPr>
          <w:trHeight w:val="70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1  03  00000  00  0000  000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2508</w:t>
            </w:r>
          </w:p>
        </w:tc>
      </w:tr>
      <w:tr w:rsidR="007336D4" w:rsidRPr="00553586" w:rsidTr="00186B81">
        <w:trPr>
          <w:trHeight w:val="6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1  03  02000  01  0000  110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2508</w:t>
            </w:r>
          </w:p>
        </w:tc>
      </w:tr>
      <w:tr w:rsidR="007336D4" w:rsidRPr="00553586" w:rsidTr="00186B81">
        <w:trPr>
          <w:trHeight w:val="142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1  03  02230  01  0000  110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856,5</w:t>
            </w:r>
          </w:p>
        </w:tc>
      </w:tr>
      <w:tr w:rsidR="007336D4" w:rsidRPr="00553586" w:rsidTr="00186B81">
        <w:trPr>
          <w:trHeight w:val="174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1  03  02240  01  0000  110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8,5</w:t>
            </w:r>
          </w:p>
        </w:tc>
      </w:tr>
      <w:tr w:rsidR="007336D4" w:rsidRPr="00553586" w:rsidTr="00186B81">
        <w:trPr>
          <w:trHeight w:val="154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lastRenderedPageBreak/>
              <w:t>1  03  02250  01  0000  110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1814,3</w:t>
            </w:r>
          </w:p>
        </w:tc>
      </w:tr>
      <w:tr w:rsidR="007336D4" w:rsidRPr="00553586" w:rsidTr="00186B81">
        <w:trPr>
          <w:trHeight w:val="141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1  03  02260  01  0000  110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-171,3</w:t>
            </w:r>
          </w:p>
        </w:tc>
      </w:tr>
      <w:tr w:rsidR="007336D4" w:rsidRPr="00553586" w:rsidTr="00186B81">
        <w:trPr>
          <w:trHeight w:val="17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НАЛОГИ НА СОВОКУПНЫЙ ДОХОД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9971</w:t>
            </w:r>
          </w:p>
        </w:tc>
      </w:tr>
      <w:tr w:rsidR="007336D4" w:rsidRPr="00553586" w:rsidTr="00186B81">
        <w:trPr>
          <w:trHeight w:val="4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1  05  01000  00  0000  110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3640</w:t>
            </w:r>
          </w:p>
        </w:tc>
      </w:tr>
      <w:tr w:rsidR="007336D4" w:rsidRPr="00553586" w:rsidTr="00186B81">
        <w:trPr>
          <w:trHeight w:val="66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1  05  01010  01  0000  110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Налог, 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2150</w:t>
            </w:r>
          </w:p>
        </w:tc>
      </w:tr>
      <w:tr w:rsidR="007336D4" w:rsidRPr="00553586" w:rsidTr="00186B81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1  05  01011  01 0000 110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2150</w:t>
            </w:r>
          </w:p>
        </w:tc>
      </w:tr>
      <w:tr w:rsidR="007336D4" w:rsidRPr="00553586" w:rsidTr="00186B81">
        <w:trPr>
          <w:trHeight w:val="68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1  05  01020  01  0000  110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Налог,  взимаемый с налогоплательщиков, выбравших в качестве объекта налогообложения доходы, уменьшенные на величину  расходов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1480</w:t>
            </w:r>
          </w:p>
        </w:tc>
      </w:tr>
      <w:tr w:rsidR="007336D4" w:rsidRPr="00553586" w:rsidTr="00186B81">
        <w:trPr>
          <w:trHeight w:val="120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1  05  01021  01  0000 110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1480</w:t>
            </w:r>
          </w:p>
        </w:tc>
      </w:tr>
      <w:tr w:rsidR="007336D4" w:rsidRPr="00553586" w:rsidTr="00186B81">
        <w:trPr>
          <w:trHeight w:val="7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1  05  01050  01  0000 110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10</w:t>
            </w:r>
          </w:p>
        </w:tc>
      </w:tr>
      <w:tr w:rsidR="007336D4" w:rsidRPr="00553586" w:rsidTr="00186B81">
        <w:trPr>
          <w:trHeight w:val="41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1  05  02000  02  0000  110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6130</w:t>
            </w:r>
          </w:p>
        </w:tc>
      </w:tr>
      <w:tr w:rsidR="007336D4" w:rsidRPr="00553586" w:rsidTr="00186B81">
        <w:trPr>
          <w:trHeight w:val="46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1  05  02010  02  0000  110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6130</w:t>
            </w:r>
          </w:p>
        </w:tc>
      </w:tr>
      <w:tr w:rsidR="007336D4" w:rsidRPr="00553586" w:rsidTr="00186B8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1  05  03000  01  0000  110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201</w:t>
            </w:r>
          </w:p>
        </w:tc>
      </w:tr>
      <w:tr w:rsidR="007336D4" w:rsidRPr="00553586" w:rsidTr="00186B8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1  05  03010  01  0000  110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201</w:t>
            </w:r>
          </w:p>
        </w:tc>
      </w:tr>
      <w:tr w:rsidR="007336D4" w:rsidRPr="00553586" w:rsidTr="00186B81">
        <w:trPr>
          <w:trHeight w:val="17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1  08  00000  00  0000  000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ГОСУДАРСТВЕННАЯ ПОШЛИНА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935</w:t>
            </w:r>
          </w:p>
        </w:tc>
      </w:tr>
      <w:tr w:rsidR="007336D4" w:rsidRPr="00553586" w:rsidTr="00186B81">
        <w:trPr>
          <w:trHeight w:val="7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1  08  03000  01  0000  110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935</w:t>
            </w:r>
          </w:p>
        </w:tc>
      </w:tr>
      <w:tr w:rsidR="007336D4" w:rsidRPr="00553586" w:rsidTr="00186B81">
        <w:trPr>
          <w:trHeight w:val="98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1  08  03010  01 0000 110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Федерации.)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935</w:t>
            </w:r>
          </w:p>
        </w:tc>
      </w:tr>
      <w:tr w:rsidR="007336D4" w:rsidRPr="00553586" w:rsidTr="00186B81">
        <w:trPr>
          <w:trHeight w:val="79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1490</w:t>
            </w:r>
          </w:p>
        </w:tc>
      </w:tr>
      <w:tr w:rsidR="007336D4" w:rsidRPr="00553586" w:rsidTr="00186B81">
        <w:trPr>
          <w:trHeight w:val="16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1  11  05000  00  0000  120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Доходы, получаемые в виде арендной  либо иной платы за 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1340</w:t>
            </w:r>
          </w:p>
        </w:tc>
      </w:tr>
      <w:tr w:rsidR="007336D4" w:rsidRPr="00553586" w:rsidTr="00186B81">
        <w:trPr>
          <w:trHeight w:val="126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lastRenderedPageBreak/>
              <w:t>1  11  05010  00  0000  120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1100</w:t>
            </w:r>
          </w:p>
        </w:tc>
      </w:tr>
      <w:tr w:rsidR="007336D4" w:rsidRPr="00553586" w:rsidTr="00186B81">
        <w:trPr>
          <w:trHeight w:val="142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1  11  05013  10  0000  120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1100</w:t>
            </w:r>
          </w:p>
        </w:tc>
      </w:tr>
      <w:tr w:rsidR="007336D4" w:rsidRPr="00553586" w:rsidTr="00186B81">
        <w:trPr>
          <w:trHeight w:val="144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1  11  05030  00  0000  120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80</w:t>
            </w:r>
          </w:p>
        </w:tc>
      </w:tr>
      <w:tr w:rsidR="007336D4" w:rsidRPr="00553586" w:rsidTr="00186B81">
        <w:trPr>
          <w:trHeight w:val="15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1  11  05035  05  0000  120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80</w:t>
            </w:r>
          </w:p>
        </w:tc>
      </w:tr>
      <w:tr w:rsidR="007336D4" w:rsidRPr="00553586" w:rsidTr="00186B81">
        <w:trPr>
          <w:trHeight w:val="65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1  11  05070  00  0000  120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160</w:t>
            </w:r>
          </w:p>
        </w:tc>
      </w:tr>
      <w:tr w:rsidR="007336D4" w:rsidRPr="00553586" w:rsidTr="00186B81">
        <w:trPr>
          <w:trHeight w:val="7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1  11  05075  05  0000  120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160</w:t>
            </w:r>
          </w:p>
        </w:tc>
      </w:tr>
      <w:tr w:rsidR="007336D4" w:rsidRPr="00553586" w:rsidTr="00186B81">
        <w:trPr>
          <w:trHeight w:val="154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1  11  09000  00  0000  120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150</w:t>
            </w:r>
          </w:p>
        </w:tc>
      </w:tr>
      <w:tr w:rsidR="007336D4" w:rsidRPr="00553586" w:rsidTr="00186B81">
        <w:trPr>
          <w:trHeight w:val="140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1  11  09040  00  0000  120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150</w:t>
            </w:r>
          </w:p>
        </w:tc>
      </w:tr>
      <w:tr w:rsidR="007336D4" w:rsidRPr="00553586" w:rsidTr="00186B81">
        <w:trPr>
          <w:trHeight w:val="144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1  11  09045  05  0000  120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150</w:t>
            </w:r>
          </w:p>
        </w:tc>
      </w:tr>
      <w:tr w:rsidR="007336D4" w:rsidRPr="00553586" w:rsidTr="00186B81">
        <w:trPr>
          <w:trHeight w:val="47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1  12  00000  00  0000  000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44</w:t>
            </w:r>
          </w:p>
        </w:tc>
      </w:tr>
      <w:tr w:rsidR="007336D4" w:rsidRPr="00553586" w:rsidTr="00186B81">
        <w:trPr>
          <w:trHeight w:val="39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1  12  01000  01  0000  000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44</w:t>
            </w:r>
          </w:p>
        </w:tc>
      </w:tr>
      <w:tr w:rsidR="007336D4" w:rsidRPr="00553586" w:rsidTr="00186B81">
        <w:trPr>
          <w:trHeight w:val="42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1  12  01010  01  0000  120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</w:t>
            </w:r>
          </w:p>
        </w:tc>
      </w:tr>
      <w:tr w:rsidR="007336D4" w:rsidRPr="00553586" w:rsidTr="00186B81">
        <w:trPr>
          <w:trHeight w:val="49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1  12  01020  01  0000  120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 xml:space="preserve">Плата за выбросы загрязняющих веществ в атмосферный воздух передвижными объектами </w:t>
            </w:r>
          </w:p>
          <w:p w:rsidR="007336D4" w:rsidRPr="00553586" w:rsidRDefault="007336D4" w:rsidP="00186B81">
            <w:pPr>
              <w:jc w:val="both"/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</w:t>
            </w:r>
          </w:p>
        </w:tc>
      </w:tr>
      <w:tr w:rsidR="007336D4" w:rsidRPr="00553586" w:rsidTr="00186B81">
        <w:trPr>
          <w:trHeight w:val="27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1  12  01030  01  0000  120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Плата за выбросы загрязняющих веществ в водные объекты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</w:t>
            </w:r>
          </w:p>
        </w:tc>
      </w:tr>
      <w:tr w:rsidR="007336D4" w:rsidRPr="00553586" w:rsidTr="00186B81">
        <w:trPr>
          <w:trHeight w:val="41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1  12  01040  01  0000  120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</w:t>
            </w:r>
          </w:p>
        </w:tc>
      </w:tr>
      <w:tr w:rsidR="007336D4" w:rsidRPr="00553586" w:rsidTr="00186B81">
        <w:trPr>
          <w:trHeight w:val="62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lastRenderedPageBreak/>
              <w:t>1  13  00000  00  0000  000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7158</w:t>
            </w:r>
          </w:p>
        </w:tc>
      </w:tr>
      <w:tr w:rsidR="007336D4" w:rsidRPr="00553586" w:rsidTr="00186B81">
        <w:trPr>
          <w:trHeight w:val="13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1  13  01000  00  0000  130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оказания платных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5218</w:t>
            </w:r>
          </w:p>
        </w:tc>
      </w:tr>
      <w:tr w:rsidR="007336D4" w:rsidRPr="00553586" w:rsidTr="00186B81">
        <w:trPr>
          <w:trHeight w:val="15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1  13  01990  00  0000  130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5218</w:t>
            </w:r>
          </w:p>
        </w:tc>
      </w:tr>
      <w:tr w:rsidR="007336D4" w:rsidRPr="00553586" w:rsidTr="00186B81">
        <w:trPr>
          <w:trHeight w:val="74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1  13  01995  05  0000  130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5218</w:t>
            </w:r>
          </w:p>
        </w:tc>
      </w:tr>
      <w:tr w:rsidR="007336D4" w:rsidRPr="00553586" w:rsidTr="00186B81">
        <w:trPr>
          <w:trHeight w:val="11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1  13  02000  00  0000  130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1940</w:t>
            </w:r>
          </w:p>
        </w:tc>
      </w:tr>
      <w:tr w:rsidR="007336D4" w:rsidRPr="00553586" w:rsidTr="00186B81">
        <w:trPr>
          <w:trHeight w:val="71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1  13  02060  00  0000  130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1940</w:t>
            </w:r>
          </w:p>
        </w:tc>
      </w:tr>
      <w:tr w:rsidR="007336D4" w:rsidRPr="00553586" w:rsidTr="00186B81">
        <w:trPr>
          <w:trHeight w:val="63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1  13  02065  05  0000  130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1940</w:t>
            </w:r>
          </w:p>
        </w:tc>
      </w:tr>
      <w:tr w:rsidR="007336D4" w:rsidRPr="00553586" w:rsidTr="00186B81">
        <w:trPr>
          <w:trHeight w:val="43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1  14  00000  00  0000  000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1100</w:t>
            </w:r>
          </w:p>
        </w:tc>
      </w:tr>
      <w:tr w:rsidR="007336D4" w:rsidRPr="00553586" w:rsidTr="00186B81">
        <w:trPr>
          <w:trHeight w:val="148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1  14  02000  00  0000  000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реализации имущества, находящегося в государственной и муниципальной 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500</w:t>
            </w:r>
          </w:p>
        </w:tc>
      </w:tr>
      <w:tr w:rsidR="007336D4" w:rsidRPr="00553586" w:rsidTr="00186B81">
        <w:trPr>
          <w:trHeight w:val="194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1  14  02050  05  0000  410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реализации имущества, находящегося в 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500</w:t>
            </w:r>
          </w:p>
        </w:tc>
      </w:tr>
      <w:tr w:rsidR="007336D4" w:rsidRPr="00553586" w:rsidTr="00186B81">
        <w:trPr>
          <w:trHeight w:val="202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1  14  02053  05  0000  410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 автономных учреждений, а также  имущества муниципальных унитарных предприятий, в том числе казенных), в части реализации основных средств  по указанному имуществу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500</w:t>
            </w:r>
          </w:p>
        </w:tc>
      </w:tr>
      <w:tr w:rsidR="007336D4" w:rsidRPr="00553586" w:rsidTr="00186B81">
        <w:trPr>
          <w:trHeight w:val="70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1  14  06000  00  0000  430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600</w:t>
            </w:r>
          </w:p>
        </w:tc>
      </w:tr>
      <w:tr w:rsidR="007336D4" w:rsidRPr="00553586" w:rsidTr="00186B81">
        <w:trPr>
          <w:trHeight w:val="6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1  14  06010  00  0000  430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продажи земельных участков,  государственная собственность на которые не разграничена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600</w:t>
            </w:r>
          </w:p>
        </w:tc>
      </w:tr>
      <w:tr w:rsidR="007336D4" w:rsidRPr="00553586" w:rsidTr="00186B81">
        <w:trPr>
          <w:trHeight w:val="87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1  14  06013  10  0000  430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600</w:t>
            </w:r>
          </w:p>
        </w:tc>
      </w:tr>
      <w:tr w:rsidR="007336D4" w:rsidRPr="00553586" w:rsidTr="00186B81">
        <w:trPr>
          <w:trHeight w:val="13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1150</w:t>
            </w:r>
          </w:p>
        </w:tc>
      </w:tr>
      <w:tr w:rsidR="007336D4" w:rsidRPr="00553586" w:rsidTr="00186B81">
        <w:trPr>
          <w:trHeight w:val="42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1  16  03000  00  0000  140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 xml:space="preserve">Денежные взыскания (штрафы) за  нарушение законодательства о налогах и сборах.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</w:t>
            </w:r>
          </w:p>
        </w:tc>
      </w:tr>
      <w:tr w:rsidR="007336D4" w:rsidRPr="00553586" w:rsidTr="00186B81">
        <w:trPr>
          <w:trHeight w:val="140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1  16  03010  01  0000  140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Pr="00553586">
              <w:rPr>
                <w:color w:val="000000"/>
                <w:vertAlign w:val="superscript"/>
              </w:rPr>
              <w:t>1</w:t>
            </w:r>
            <w:r w:rsidRPr="00553586">
              <w:rPr>
                <w:color w:val="000000"/>
              </w:rPr>
              <w:t>, 119</w:t>
            </w:r>
            <w:r w:rsidRPr="00553586">
              <w:rPr>
                <w:color w:val="000000"/>
                <w:vertAlign w:val="superscript"/>
              </w:rPr>
              <w:t>2</w:t>
            </w:r>
            <w:r w:rsidRPr="00553586">
              <w:rPr>
                <w:color w:val="000000"/>
              </w:rPr>
              <w:t>, пунктами 1 и 2 статьи 120, статьями 125, 126, 126</w:t>
            </w:r>
            <w:r w:rsidRPr="00553586">
              <w:rPr>
                <w:color w:val="000000"/>
                <w:vertAlign w:val="superscript"/>
              </w:rPr>
              <w:t>1</w:t>
            </w:r>
            <w:r w:rsidRPr="00553586">
              <w:rPr>
                <w:color w:val="000000"/>
              </w:rPr>
              <w:t>, 128, 129, 129</w:t>
            </w:r>
            <w:r w:rsidRPr="00553586">
              <w:rPr>
                <w:color w:val="000000"/>
                <w:vertAlign w:val="superscript"/>
              </w:rPr>
              <w:t>1</w:t>
            </w:r>
            <w:r w:rsidRPr="00553586">
              <w:rPr>
                <w:color w:val="000000"/>
              </w:rPr>
              <w:t>, 129</w:t>
            </w:r>
            <w:r w:rsidRPr="00553586">
              <w:rPr>
                <w:color w:val="000000"/>
                <w:vertAlign w:val="superscript"/>
              </w:rPr>
              <w:t>4</w:t>
            </w:r>
            <w:r w:rsidRPr="00553586">
              <w:rPr>
                <w:color w:val="000000"/>
              </w:rPr>
              <w:t>, 132, 133, 134, 135, 135</w:t>
            </w:r>
            <w:r w:rsidRPr="00553586">
              <w:rPr>
                <w:color w:val="000000"/>
                <w:vertAlign w:val="superscript"/>
              </w:rPr>
              <w:t>1</w:t>
            </w:r>
            <w:r w:rsidRPr="00553586">
              <w:rPr>
                <w:color w:val="000000"/>
              </w:rPr>
              <w:t>, 135</w:t>
            </w:r>
            <w:r w:rsidRPr="00553586">
              <w:rPr>
                <w:color w:val="000000"/>
                <w:vertAlign w:val="superscript"/>
              </w:rPr>
              <w:t>2</w:t>
            </w:r>
            <w:r w:rsidRPr="00553586">
              <w:rPr>
                <w:color w:val="000000"/>
              </w:rPr>
              <w:t xml:space="preserve">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</w:t>
            </w:r>
          </w:p>
        </w:tc>
      </w:tr>
      <w:tr w:rsidR="007336D4" w:rsidRPr="00553586" w:rsidTr="00186B81">
        <w:trPr>
          <w:trHeight w:val="215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lastRenderedPageBreak/>
              <w:t>1  16  25000  00  0000  140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150</w:t>
            </w:r>
          </w:p>
        </w:tc>
      </w:tr>
      <w:tr w:rsidR="007336D4" w:rsidRPr="00553586" w:rsidTr="00186B81">
        <w:trPr>
          <w:trHeight w:val="72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1  16  25050  01  0000  140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130</w:t>
            </w:r>
          </w:p>
        </w:tc>
      </w:tr>
      <w:tr w:rsidR="007336D4" w:rsidRPr="00553586" w:rsidTr="00186B81">
        <w:trPr>
          <w:trHeight w:val="36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1  16  25060  01 0000  140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Денежные  взыскания (штрафы)  за нарушение земельного законодательства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</w:t>
            </w:r>
          </w:p>
        </w:tc>
      </w:tr>
      <w:tr w:rsidR="007336D4" w:rsidRPr="00553586" w:rsidTr="00186B81">
        <w:trPr>
          <w:trHeight w:val="12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1  16  28000  01  0000  140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Денежные взыскания (штрафы) за нарушение законодательства в области обеспечения  санитарно-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600</w:t>
            </w:r>
          </w:p>
        </w:tc>
      </w:tr>
      <w:tr w:rsidR="007336D4" w:rsidRPr="00553586" w:rsidTr="00186B81">
        <w:trPr>
          <w:trHeight w:val="43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1  16  90000  00  0000  140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380</w:t>
            </w:r>
          </w:p>
        </w:tc>
      </w:tr>
      <w:tr w:rsidR="007336D4" w:rsidRPr="00553586" w:rsidTr="00186B81">
        <w:trPr>
          <w:trHeight w:val="76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1  16  90050  05  0000  140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380</w:t>
            </w:r>
          </w:p>
        </w:tc>
      </w:tr>
      <w:tr w:rsidR="007336D4" w:rsidRPr="00553586" w:rsidTr="00186B81">
        <w:trPr>
          <w:trHeight w:val="26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2  00  00000  00  0000  000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180800,780</w:t>
            </w:r>
          </w:p>
        </w:tc>
      </w:tr>
      <w:tr w:rsidR="007336D4" w:rsidRPr="00553586" w:rsidTr="00186B81">
        <w:trPr>
          <w:trHeight w:val="69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163360,78</w:t>
            </w:r>
          </w:p>
        </w:tc>
      </w:tr>
      <w:tr w:rsidR="007336D4" w:rsidRPr="00553586" w:rsidTr="00186B81">
        <w:trPr>
          <w:trHeight w:val="35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2  02  10000  00  0000  151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45489,0</w:t>
            </w:r>
          </w:p>
        </w:tc>
      </w:tr>
      <w:tr w:rsidR="007336D4" w:rsidRPr="00553586" w:rsidTr="00186B81">
        <w:trPr>
          <w:trHeight w:val="41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2  02  15001  00  0000  151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Дотация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33735,0</w:t>
            </w:r>
          </w:p>
        </w:tc>
      </w:tr>
      <w:tr w:rsidR="007336D4" w:rsidRPr="00553586" w:rsidTr="00186B81">
        <w:trPr>
          <w:trHeight w:val="45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2  02  15001  05  0000  151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33735,0</w:t>
            </w:r>
          </w:p>
        </w:tc>
      </w:tr>
      <w:tr w:rsidR="007336D4" w:rsidRPr="00553586" w:rsidTr="00186B81">
        <w:trPr>
          <w:trHeight w:val="37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2  02  15002  00  0000  151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11754,0</w:t>
            </w:r>
          </w:p>
        </w:tc>
      </w:tr>
      <w:tr w:rsidR="007336D4" w:rsidRPr="00553586" w:rsidTr="00186B81">
        <w:trPr>
          <w:trHeight w:val="70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2  02  15002  05  0000  151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11754,0</w:t>
            </w:r>
          </w:p>
        </w:tc>
      </w:tr>
      <w:tr w:rsidR="007336D4" w:rsidRPr="00553586" w:rsidTr="00186B81">
        <w:trPr>
          <w:trHeight w:val="6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2  02  20000  00  0000  151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24089,477</w:t>
            </w:r>
          </w:p>
        </w:tc>
      </w:tr>
      <w:tr w:rsidR="007336D4" w:rsidRPr="00553586" w:rsidTr="00186B81">
        <w:trPr>
          <w:trHeight w:val="447"/>
        </w:trPr>
        <w:tc>
          <w:tcPr>
            <w:tcW w:w="3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2  02  20051  05  0000  151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реализацию федеральных целевых программ, в т.ч.: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2074,154</w:t>
            </w:r>
          </w:p>
        </w:tc>
      </w:tr>
      <w:tr w:rsidR="007336D4" w:rsidRPr="00553586" w:rsidTr="00186B81">
        <w:trPr>
          <w:trHeight w:val="1206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в 2017 году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792,5</w:t>
            </w:r>
          </w:p>
        </w:tc>
      </w:tr>
      <w:tr w:rsidR="007336D4" w:rsidRPr="00553586" w:rsidTr="00186B81">
        <w:trPr>
          <w:trHeight w:val="698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 xml:space="preserve">Субсидии бюджетам муниципальных районов в 2017 году мероприятия подпрограммы "Обеспечение жильем молодых семей" федеральной целевой программы "Жилище" на 2015-2020 годы"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1281,654</w:t>
            </w:r>
          </w:p>
        </w:tc>
      </w:tr>
      <w:tr w:rsidR="007336D4" w:rsidRPr="00553586" w:rsidTr="00186B81">
        <w:trPr>
          <w:trHeight w:val="167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2  02  20216  05  0000  151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5200</w:t>
            </w:r>
          </w:p>
        </w:tc>
      </w:tr>
      <w:tr w:rsidR="007336D4" w:rsidRPr="00553586" w:rsidTr="00186B81">
        <w:trPr>
          <w:trHeight w:val="594"/>
        </w:trPr>
        <w:tc>
          <w:tcPr>
            <w:tcW w:w="3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lastRenderedPageBreak/>
              <w:t>2  02  25027  00  0000  151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470</w:t>
            </w:r>
          </w:p>
        </w:tc>
      </w:tr>
      <w:tr w:rsidR="007336D4" w:rsidRPr="00553586" w:rsidTr="00186B81">
        <w:trPr>
          <w:trHeight w:val="961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2  02  25027  05  0000  151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470</w:t>
            </w:r>
          </w:p>
        </w:tc>
      </w:tr>
      <w:tr w:rsidR="007336D4" w:rsidRPr="00553586" w:rsidTr="00186B81">
        <w:trPr>
          <w:trHeight w:val="933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2  02  25097  00  0000  151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794,6</w:t>
            </w:r>
          </w:p>
        </w:tc>
      </w:tr>
      <w:tr w:rsidR="007336D4" w:rsidRPr="00553586" w:rsidTr="00186B81">
        <w:trPr>
          <w:trHeight w:val="1046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2  02  25097  05  0000  151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794,6</w:t>
            </w:r>
          </w:p>
        </w:tc>
      </w:tr>
      <w:tr w:rsidR="007336D4" w:rsidRPr="00553586" w:rsidTr="00186B81">
        <w:trPr>
          <w:trHeight w:val="976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2  02  25555  00  0000  151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480,56</w:t>
            </w:r>
          </w:p>
        </w:tc>
      </w:tr>
      <w:tr w:rsidR="007336D4" w:rsidRPr="00553586" w:rsidTr="00186B81">
        <w:trPr>
          <w:trHeight w:val="948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2  02  25555  05  0000  151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480,56</w:t>
            </w:r>
          </w:p>
        </w:tc>
      </w:tr>
      <w:tr w:rsidR="007336D4" w:rsidRPr="00553586" w:rsidTr="00186B81">
        <w:trPr>
          <w:trHeight w:val="31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2  02  25519  00  0000  151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Субсидия бюджетам на поддержку отрасли культуры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39,373</w:t>
            </w:r>
          </w:p>
        </w:tc>
      </w:tr>
      <w:tr w:rsidR="007336D4" w:rsidRPr="00553586" w:rsidTr="00186B81">
        <w:trPr>
          <w:trHeight w:val="417"/>
        </w:trPr>
        <w:tc>
          <w:tcPr>
            <w:tcW w:w="3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2  02  25519  05  0000  151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39,373</w:t>
            </w:r>
          </w:p>
        </w:tc>
      </w:tr>
      <w:tr w:rsidR="007336D4" w:rsidRPr="00553586" w:rsidTr="00186B81">
        <w:trPr>
          <w:trHeight w:val="1446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2  02  25558  00  0000  151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888,89</w:t>
            </w:r>
          </w:p>
        </w:tc>
      </w:tr>
      <w:tr w:rsidR="007336D4" w:rsidRPr="00553586" w:rsidTr="00186B81">
        <w:trPr>
          <w:trHeight w:val="1481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2  02  25558  05  0000  151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888,89</w:t>
            </w:r>
          </w:p>
        </w:tc>
      </w:tr>
      <w:tr w:rsidR="007336D4" w:rsidRPr="00553586" w:rsidTr="00186B81">
        <w:trPr>
          <w:trHeight w:val="383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2  02  29999  05  0000  151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субсидии бюджетам муниципальных районов,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14141,9</w:t>
            </w:r>
          </w:p>
        </w:tc>
      </w:tr>
      <w:tr w:rsidR="007336D4" w:rsidRPr="00553586" w:rsidTr="00186B81">
        <w:trPr>
          <w:trHeight w:val="717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845,3</w:t>
            </w:r>
          </w:p>
        </w:tc>
      </w:tr>
      <w:tr w:rsidR="007336D4" w:rsidRPr="00553586" w:rsidTr="00186B81">
        <w:trPr>
          <w:trHeight w:val="126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бюджетам муниципальных районов на софинансирование  муниципальных программ в области энергосбережения и повышения энергетической эффективности на объектах теплоэнергетики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12156,3</w:t>
            </w:r>
          </w:p>
        </w:tc>
      </w:tr>
      <w:tr w:rsidR="007336D4" w:rsidRPr="00553586" w:rsidTr="00186B81">
        <w:trPr>
          <w:trHeight w:val="501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 на организацию отдыха детей в каникулярное время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315,3</w:t>
            </w:r>
          </w:p>
        </w:tc>
      </w:tr>
      <w:tr w:rsidR="007336D4" w:rsidRPr="00553586" w:rsidTr="00186B81">
        <w:trPr>
          <w:trHeight w:val="834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Субсидии, передаваемые бюджетам муниципальных образований в 2017 году на реализацию муниципальных программ развития административных центров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325,0</w:t>
            </w:r>
          </w:p>
        </w:tc>
      </w:tr>
      <w:tr w:rsidR="007336D4" w:rsidRPr="00553586" w:rsidTr="00186B81">
        <w:trPr>
          <w:trHeight w:val="1799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Субсидии, передаваемые бюджетам муниципальных образований в 2017 году на софинансирование расходных обязательств, возникающих при реализации ими мероприятий, связанных с совершенствованием работы муниципальных учреждений по развитию культуры и художественного образования детей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500,0</w:t>
            </w:r>
          </w:p>
        </w:tc>
      </w:tr>
      <w:tr w:rsidR="007336D4" w:rsidRPr="00553586" w:rsidTr="00186B81">
        <w:trPr>
          <w:trHeight w:val="40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2  02  30000  00  0000  151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СУБВЕНЦИИ 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93221,703</w:t>
            </w:r>
          </w:p>
        </w:tc>
      </w:tr>
      <w:tr w:rsidR="007336D4" w:rsidRPr="00553586" w:rsidTr="00186B81">
        <w:trPr>
          <w:trHeight w:val="613"/>
        </w:trPr>
        <w:tc>
          <w:tcPr>
            <w:tcW w:w="31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2  02  30024  05  0000  151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91724,69</w:t>
            </w:r>
          </w:p>
        </w:tc>
      </w:tr>
      <w:tr w:rsidR="007336D4" w:rsidRPr="00553586" w:rsidTr="00186B81">
        <w:trPr>
          <w:trHeight w:val="964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1262,6</w:t>
            </w:r>
          </w:p>
        </w:tc>
      </w:tr>
      <w:tr w:rsidR="007336D4" w:rsidRPr="00553586" w:rsidTr="00186B81">
        <w:trPr>
          <w:trHeight w:val="369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 xml:space="preserve">          в т.ч. - на осуществление полномочий в сфере АПК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1262,6</w:t>
            </w:r>
          </w:p>
        </w:tc>
      </w:tr>
      <w:tr w:rsidR="007336D4" w:rsidRPr="00553586" w:rsidTr="00186B81">
        <w:trPr>
          <w:trHeight w:val="765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 xml:space="preserve">Субвенции бюджетам муниципальных образований на реализацию основных общеобразовательных программ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78220,6</w:t>
            </w:r>
          </w:p>
        </w:tc>
      </w:tr>
      <w:tr w:rsidR="007336D4" w:rsidRPr="00553586" w:rsidTr="00186B81">
        <w:trPr>
          <w:trHeight w:val="974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11065,5</w:t>
            </w:r>
          </w:p>
        </w:tc>
      </w:tr>
      <w:tr w:rsidR="007336D4" w:rsidRPr="00553586" w:rsidTr="00186B81">
        <w:trPr>
          <w:trHeight w:val="947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 бюджетам муниципальных районов на осуществление органами местного самоуправления муниципальных районов государственных полномочий  в области архивного дела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622,6</w:t>
            </w:r>
          </w:p>
        </w:tc>
      </w:tr>
      <w:tr w:rsidR="007336D4" w:rsidRPr="00553586" w:rsidTr="00186B81">
        <w:trPr>
          <w:trHeight w:val="1230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218,8</w:t>
            </w:r>
          </w:p>
        </w:tc>
      </w:tr>
      <w:tr w:rsidR="007336D4" w:rsidRPr="00553586" w:rsidTr="00186B81">
        <w:trPr>
          <w:trHeight w:val="1206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Субвенция бюджетам муниципальных образований на осуществление органами местного самоуправления  муниципальных районов государственных полномочий по  организации деятельности административных комиссий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39,9</w:t>
            </w:r>
          </w:p>
        </w:tc>
      </w:tr>
      <w:tr w:rsidR="007336D4" w:rsidRPr="00553586" w:rsidTr="00186B81">
        <w:trPr>
          <w:trHeight w:val="1493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215,1</w:t>
            </w:r>
          </w:p>
        </w:tc>
      </w:tr>
      <w:tr w:rsidR="007336D4" w:rsidRPr="00553586" w:rsidTr="00186B81">
        <w:trPr>
          <w:trHeight w:val="2791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Субвенции, передаваемые бюджетам муниципальных районов и городских округов в 2017 году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24,39</w:t>
            </w:r>
          </w:p>
        </w:tc>
      </w:tr>
      <w:tr w:rsidR="007336D4" w:rsidRPr="00553586" w:rsidTr="00186B81">
        <w:trPr>
          <w:trHeight w:val="1414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6D4" w:rsidRPr="00553586" w:rsidRDefault="007336D4" w:rsidP="00186B81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55,2</w:t>
            </w:r>
          </w:p>
        </w:tc>
      </w:tr>
      <w:tr w:rsidR="007336D4" w:rsidRPr="00553586" w:rsidTr="00186B81">
        <w:trPr>
          <w:trHeight w:val="726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2  02  35542  05  0000  151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36D4" w:rsidRPr="00553586" w:rsidRDefault="007336D4" w:rsidP="00186B81">
            <w:pPr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1286,513</w:t>
            </w:r>
          </w:p>
        </w:tc>
      </w:tr>
      <w:tr w:rsidR="007336D4" w:rsidRPr="00553586" w:rsidTr="00186B81">
        <w:trPr>
          <w:trHeight w:val="98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2  02  35543  05  0000  151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210,5</w:t>
            </w:r>
          </w:p>
        </w:tc>
      </w:tr>
      <w:tr w:rsidR="007336D4" w:rsidRPr="00553586" w:rsidTr="00186B81">
        <w:trPr>
          <w:trHeight w:val="24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2  02  40000  00  0000  151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ИНЫЕ  МЕЖБЮДЖЕТНЫЕ  ТРАНСФЕРТЫ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560,6</w:t>
            </w:r>
          </w:p>
        </w:tc>
      </w:tr>
      <w:tr w:rsidR="007336D4" w:rsidRPr="00553586" w:rsidTr="00186B81">
        <w:trPr>
          <w:trHeight w:val="111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2  02  40014  05  0000  151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560,6</w:t>
            </w:r>
          </w:p>
        </w:tc>
      </w:tr>
      <w:tr w:rsidR="007336D4" w:rsidRPr="00553586" w:rsidTr="00186B8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2  07  00000  00  0000  000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ПРОЧИЕ  БЕЗВОЗМЕЗДНЫЕ 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17440</w:t>
            </w:r>
          </w:p>
        </w:tc>
      </w:tr>
      <w:tr w:rsidR="007336D4" w:rsidRPr="00553586" w:rsidTr="00186B81">
        <w:trPr>
          <w:trHeight w:val="38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2  07  05000  05  0000  180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17440</w:t>
            </w:r>
          </w:p>
        </w:tc>
      </w:tr>
      <w:tr w:rsidR="007336D4" w:rsidRPr="00553586" w:rsidTr="00186B81">
        <w:trPr>
          <w:trHeight w:val="29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2  07  05030  05  0000  180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jc w:val="both"/>
              <w:rPr>
                <w:color w:val="000000"/>
              </w:rPr>
            </w:pPr>
            <w:r w:rsidRPr="00553586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jc w:val="center"/>
              <w:rPr>
                <w:color w:val="000000"/>
              </w:rPr>
            </w:pPr>
            <w:r w:rsidRPr="00553586">
              <w:rPr>
                <w:color w:val="000000"/>
              </w:rPr>
              <w:t>17440</w:t>
            </w:r>
          </w:p>
        </w:tc>
      </w:tr>
      <w:tr w:rsidR="007336D4" w:rsidRPr="00553586" w:rsidTr="00186B8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D4" w:rsidRPr="00553586" w:rsidRDefault="007336D4" w:rsidP="00186B81">
            <w:pPr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rPr>
                <w:b/>
                <w:bCs/>
                <w:color w:val="000000"/>
              </w:rPr>
            </w:pPr>
            <w:r w:rsidRPr="00553586">
              <w:rPr>
                <w:b/>
                <w:bCs/>
                <w:color w:val="000000"/>
              </w:rPr>
              <w:t>219 271,780</w:t>
            </w:r>
          </w:p>
        </w:tc>
      </w:tr>
    </w:tbl>
    <w:p w:rsidR="007336D4" w:rsidRPr="00553586" w:rsidRDefault="007336D4" w:rsidP="00C93352"/>
    <w:p w:rsidR="007336D4" w:rsidRPr="00553586" w:rsidRDefault="007336D4" w:rsidP="00C93352"/>
    <w:p w:rsidR="007336D4" w:rsidRPr="00553586" w:rsidRDefault="007336D4" w:rsidP="007336D4">
      <w:pPr>
        <w:jc w:val="center"/>
      </w:pPr>
      <w:r w:rsidRPr="00553586">
        <w:t>*      *      *      *      *      *      *</w:t>
      </w:r>
    </w:p>
    <w:p w:rsidR="007336D4" w:rsidRPr="00553586" w:rsidRDefault="007336D4" w:rsidP="00C93352"/>
    <w:p w:rsidR="007336D4" w:rsidRPr="00553586" w:rsidRDefault="007336D4" w:rsidP="00C93352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r w:rsidRPr="00553586">
        <w:t xml:space="preserve">                                                                                   </w:t>
      </w:r>
    </w:p>
    <w:p w:rsidR="007336D4" w:rsidRPr="00553586" w:rsidRDefault="007336D4" w:rsidP="004340EF">
      <w:r w:rsidRPr="00553586">
        <w:t xml:space="preserve">                                                                                                                           Приложение №  2</w:t>
      </w:r>
    </w:p>
    <w:p w:rsidR="007336D4" w:rsidRPr="00553586" w:rsidRDefault="007336D4" w:rsidP="004340EF">
      <w:r w:rsidRPr="00553586">
        <w:t xml:space="preserve">                                                                                                                          к решению Собрания  депутатов</w:t>
      </w:r>
    </w:p>
    <w:p w:rsidR="007336D4" w:rsidRPr="00553586" w:rsidRDefault="007336D4" w:rsidP="004340EF">
      <w:r w:rsidRPr="00553586">
        <w:t xml:space="preserve">                                                                                                                         от «____»________2017 г. №____</w:t>
      </w:r>
    </w:p>
    <w:p w:rsidR="007336D4" w:rsidRPr="00553586" w:rsidRDefault="007336D4" w:rsidP="007336D4">
      <w:r w:rsidRPr="00553586">
        <w:t xml:space="preserve">                   ИСТОЧНИКИ  ФИНАНСИРОВАНИЯ ДЕФИЦИТА БЮДЖЕТА</w:t>
      </w:r>
    </w:p>
    <w:p w:rsidR="007336D4" w:rsidRPr="00553586" w:rsidRDefault="007336D4" w:rsidP="007336D4">
      <w:pPr>
        <w:pStyle w:val="1"/>
        <w:rPr>
          <w:sz w:val="20"/>
          <w:szCs w:val="20"/>
        </w:rPr>
      </w:pPr>
      <w:r w:rsidRPr="00553586">
        <w:rPr>
          <w:sz w:val="20"/>
          <w:szCs w:val="20"/>
        </w:rPr>
        <w:t>ОСТРОВСКОГО МУНИЦИПАЛЬНОГО РАЙОНА  НА 2017 ГОД</w:t>
      </w:r>
    </w:p>
    <w:tbl>
      <w:tblPr>
        <w:tblW w:w="9822" w:type="dxa"/>
        <w:tblInd w:w="-318" w:type="dxa"/>
        <w:tblLayout w:type="fixed"/>
        <w:tblLook w:val="0000"/>
      </w:tblPr>
      <w:tblGrid>
        <w:gridCol w:w="2978"/>
        <w:gridCol w:w="5244"/>
        <w:gridCol w:w="1600"/>
      </w:tblGrid>
      <w:tr w:rsidR="007336D4" w:rsidRPr="00553586" w:rsidTr="004340EF">
        <w:trPr>
          <w:tblHeader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Код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 xml:space="preserve">Сумма, </w:t>
            </w:r>
          </w:p>
          <w:p w:rsidR="007336D4" w:rsidRPr="00553586" w:rsidRDefault="007336D4" w:rsidP="00186B81">
            <w:pPr>
              <w:tabs>
                <w:tab w:val="left" w:pos="552"/>
              </w:tabs>
              <w:jc w:val="center"/>
            </w:pPr>
            <w:r w:rsidRPr="00553586">
              <w:t>тыс. руб</w:t>
            </w:r>
          </w:p>
          <w:p w:rsidR="007336D4" w:rsidRPr="00553586" w:rsidRDefault="007336D4" w:rsidP="00186B81">
            <w:pPr>
              <w:tabs>
                <w:tab w:val="left" w:pos="552"/>
              </w:tabs>
              <w:jc w:val="center"/>
            </w:pP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553586">
              <w:rPr>
                <w:b/>
              </w:rPr>
              <w:t>000 01 02 00 00 00 0000 000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  <w:rPr>
                <w:b/>
              </w:rPr>
            </w:pPr>
            <w:r w:rsidRPr="00553586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ind w:left="176" w:hanging="176"/>
              <w:jc w:val="center"/>
              <w:rPr>
                <w:b/>
              </w:rPr>
            </w:pPr>
            <w:r w:rsidRPr="00553586">
              <w:rPr>
                <w:b/>
                <w:lang w:val="en-US"/>
              </w:rPr>
              <w:t>4</w:t>
            </w:r>
            <w:r w:rsidRPr="00553586">
              <w:rPr>
                <w:b/>
              </w:rPr>
              <w:t>847,0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000 01 02 00 00 00 0000 700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Получение кредитов от кредитных организаций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1</w:t>
            </w:r>
            <w:r w:rsidRPr="00553586">
              <w:rPr>
                <w:lang w:val="en-US"/>
              </w:rPr>
              <w:t>7</w:t>
            </w:r>
            <w:r w:rsidRPr="00553586">
              <w:t>647,0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000 01 02 00 00 05 0000 710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1</w:t>
            </w:r>
            <w:r w:rsidRPr="00553586">
              <w:rPr>
                <w:lang w:val="en-US"/>
              </w:rPr>
              <w:t>7</w:t>
            </w:r>
            <w:r w:rsidRPr="00553586">
              <w:t>647,0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553586">
              <w:rPr>
                <w:b w:val="0"/>
                <w:sz w:val="20"/>
              </w:rPr>
              <w:t>000 01 02 00 00 00 0000 800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pStyle w:val="310"/>
              <w:snapToGrid w:val="0"/>
              <w:rPr>
                <w:b w:val="0"/>
                <w:sz w:val="20"/>
              </w:rPr>
            </w:pPr>
            <w:r w:rsidRPr="00553586">
              <w:rPr>
                <w:b w:val="0"/>
                <w:sz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-1</w:t>
            </w:r>
            <w:r w:rsidRPr="00553586">
              <w:rPr>
                <w:lang w:val="en-US"/>
              </w:rPr>
              <w:t>2</w:t>
            </w:r>
            <w:r w:rsidRPr="00553586">
              <w:t xml:space="preserve"> 800,0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553586">
              <w:rPr>
                <w:b w:val="0"/>
                <w:sz w:val="20"/>
              </w:rPr>
              <w:t>000 01 02 00 00 05 0000 810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pStyle w:val="310"/>
              <w:snapToGrid w:val="0"/>
              <w:rPr>
                <w:b w:val="0"/>
                <w:sz w:val="20"/>
              </w:rPr>
            </w:pPr>
            <w:r w:rsidRPr="00553586">
              <w:rPr>
                <w:b w:val="0"/>
                <w:sz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-1</w:t>
            </w:r>
            <w:r w:rsidRPr="00553586">
              <w:rPr>
                <w:lang w:val="en-US"/>
              </w:rPr>
              <w:t>2</w:t>
            </w:r>
            <w:r w:rsidRPr="00553586">
              <w:t xml:space="preserve"> 800,0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553586">
              <w:rPr>
                <w:b/>
              </w:rPr>
              <w:t xml:space="preserve">000 01 03 00 00 00 0000 000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both"/>
              <w:rPr>
                <w:b/>
              </w:rPr>
            </w:pPr>
            <w:r w:rsidRPr="00553586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553586">
              <w:rPr>
                <w:b/>
              </w:rPr>
              <w:t>-</w:t>
            </w:r>
            <w:r w:rsidRPr="00553586">
              <w:rPr>
                <w:b/>
                <w:lang w:val="en-US"/>
              </w:rPr>
              <w:t>1</w:t>
            </w:r>
            <w:r w:rsidRPr="00553586">
              <w:rPr>
                <w:b/>
              </w:rPr>
              <w:t>000,0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000 01 03 01 00 00 0000 000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both"/>
            </w:pPr>
            <w:r w:rsidRPr="00553586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</w:t>
            </w:r>
            <w:r w:rsidRPr="00553586">
              <w:rPr>
                <w:lang w:val="en-US"/>
              </w:rPr>
              <w:t>1</w:t>
            </w:r>
            <w:r w:rsidRPr="00553586">
              <w:t>000,0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000 01 03 01 00 00 0000 700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both"/>
            </w:pPr>
            <w:r w:rsidRPr="00553586">
              <w:t xml:space="preserve">Получение бюджетных кредитов от других бюджетов бюджетной системы Российской Федерации в валюте </w:t>
            </w:r>
            <w:r w:rsidRPr="00553586">
              <w:lastRenderedPageBreak/>
              <w:t>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rPr>
                <w:lang w:val="en-US"/>
              </w:rPr>
              <w:lastRenderedPageBreak/>
              <w:t>6</w:t>
            </w:r>
            <w:r w:rsidRPr="00553586">
              <w:t>000,0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lastRenderedPageBreak/>
              <w:t>000 01 03 01 00 05 0000 710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both"/>
            </w:pPr>
            <w:r w:rsidRPr="00553586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rPr>
                <w:lang w:val="en-US"/>
              </w:rPr>
              <w:t>6</w:t>
            </w:r>
            <w:r w:rsidRPr="00553586">
              <w:t>000,0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000 01 03 01 00 00 0000 800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both"/>
            </w:pPr>
            <w:r w:rsidRPr="00553586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</w:t>
            </w:r>
            <w:r w:rsidRPr="00553586">
              <w:rPr>
                <w:lang w:val="en-US"/>
              </w:rPr>
              <w:t>7</w:t>
            </w:r>
            <w:r w:rsidRPr="00553586">
              <w:t>000,0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000 01 03 01 00 05 0000 810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both"/>
            </w:pPr>
            <w:r w:rsidRPr="00553586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</w:t>
            </w:r>
            <w:r w:rsidRPr="00553586">
              <w:rPr>
                <w:lang w:val="en-US"/>
              </w:rPr>
              <w:t>7</w:t>
            </w:r>
            <w:r w:rsidRPr="00553586">
              <w:t>000,0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553586">
              <w:rPr>
                <w:b/>
              </w:rPr>
              <w:t>000 01 05 00 00 00 0000 000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both"/>
              <w:rPr>
                <w:b/>
              </w:rPr>
            </w:pPr>
            <w:r w:rsidRPr="00553586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  <w:rPr>
                <w:b/>
                <w:lang w:val="en-US"/>
              </w:rPr>
            </w:pPr>
            <w:r w:rsidRPr="00553586">
              <w:rPr>
                <w:b/>
                <w:lang w:val="en-US"/>
              </w:rPr>
              <w:t>4104</w:t>
            </w:r>
            <w:r w:rsidRPr="00553586">
              <w:rPr>
                <w:b/>
              </w:rPr>
              <w:t>,</w:t>
            </w:r>
            <w:r w:rsidRPr="00553586">
              <w:rPr>
                <w:b/>
                <w:lang w:val="en-US"/>
              </w:rPr>
              <w:t>971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000 01 05 00 00 00 0000 500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pStyle w:val="21"/>
              <w:snapToGrid w:val="0"/>
              <w:jc w:val="both"/>
              <w:rPr>
                <w:b w:val="0"/>
                <w:sz w:val="20"/>
              </w:rPr>
            </w:pPr>
            <w:r w:rsidRPr="00553586">
              <w:rPr>
                <w:b w:val="0"/>
                <w:sz w:val="20"/>
              </w:rPr>
              <w:t>Увеличение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-2</w:t>
            </w:r>
            <w:r w:rsidRPr="00553586">
              <w:rPr>
                <w:lang w:val="en-US"/>
              </w:rPr>
              <w:t>4</w:t>
            </w:r>
            <w:r w:rsidRPr="00553586">
              <w:t>2918,78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000 01 05 02 00 00 0000 500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Увеличение прочих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-2429</w:t>
            </w:r>
            <w:r w:rsidRPr="00553586">
              <w:rPr>
                <w:lang w:val="en-US"/>
              </w:rPr>
              <w:t>18</w:t>
            </w:r>
            <w:r w:rsidRPr="00553586">
              <w:t>,</w:t>
            </w:r>
            <w:r w:rsidRPr="00553586">
              <w:rPr>
                <w:lang w:val="en-US"/>
              </w:rPr>
              <w:t>78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000 01 05 02 01 00 0000 510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Увеличение прочих остатков денежных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-2</w:t>
            </w:r>
            <w:r w:rsidRPr="00553586">
              <w:rPr>
                <w:lang w:val="en-US"/>
              </w:rPr>
              <w:t>4</w:t>
            </w:r>
            <w:r w:rsidRPr="00553586">
              <w:t>29</w:t>
            </w:r>
            <w:r w:rsidRPr="00553586">
              <w:rPr>
                <w:lang w:val="en-US"/>
              </w:rPr>
              <w:t>18</w:t>
            </w:r>
            <w:r w:rsidRPr="00553586">
              <w:t>,</w:t>
            </w:r>
            <w:r w:rsidRPr="00553586">
              <w:rPr>
                <w:lang w:val="en-US"/>
              </w:rPr>
              <w:t>78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000 01 05 02 01 05 0000 510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>-2</w:t>
            </w:r>
            <w:r w:rsidRPr="00553586">
              <w:rPr>
                <w:lang w:val="en-US"/>
              </w:rPr>
              <w:t>4</w:t>
            </w:r>
            <w:r w:rsidRPr="00553586">
              <w:t>29</w:t>
            </w:r>
            <w:r w:rsidRPr="00553586">
              <w:rPr>
                <w:lang w:val="en-US"/>
              </w:rPr>
              <w:t>18</w:t>
            </w:r>
            <w:r w:rsidRPr="00553586">
              <w:t>,</w:t>
            </w:r>
            <w:r w:rsidRPr="00553586">
              <w:rPr>
                <w:lang w:val="en-US"/>
              </w:rPr>
              <w:t>78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000 01 05 00 00 00 0000 600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pStyle w:val="21"/>
              <w:snapToGrid w:val="0"/>
              <w:ind w:right="-108"/>
              <w:jc w:val="both"/>
              <w:rPr>
                <w:b w:val="0"/>
                <w:sz w:val="20"/>
              </w:rPr>
            </w:pPr>
            <w:r w:rsidRPr="00553586">
              <w:rPr>
                <w:b w:val="0"/>
                <w:sz w:val="20"/>
              </w:rPr>
              <w:t>Уменьшение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  <w:rPr>
                <w:lang w:val="en-US"/>
              </w:rPr>
            </w:pPr>
            <w:r w:rsidRPr="00553586">
              <w:rPr>
                <w:lang w:val="en-US"/>
              </w:rPr>
              <w:t xml:space="preserve">  </w:t>
            </w:r>
            <w:r w:rsidRPr="00553586">
              <w:t>2</w:t>
            </w:r>
            <w:r w:rsidRPr="00553586">
              <w:rPr>
                <w:lang w:val="en-US"/>
              </w:rPr>
              <w:t>4</w:t>
            </w:r>
            <w:r w:rsidRPr="00553586">
              <w:t>7023,751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000 01 05 02 00 00 0000 600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pStyle w:val="2"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color w:val="4F81BD"/>
                <w:sz w:val="20"/>
                <w:szCs w:val="20"/>
              </w:rPr>
            </w:pPr>
            <w:r w:rsidRPr="00553586">
              <w:rPr>
                <w:rFonts w:ascii="Times New Roman" w:eastAsia="Times New Roman" w:hAnsi="Times New Roman" w:cs="Times New Roman"/>
                <w:b w:val="0"/>
                <w:color w:val="4F81BD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 xml:space="preserve">  247023,</w:t>
            </w:r>
            <w:r w:rsidRPr="00553586">
              <w:rPr>
                <w:lang w:val="en-US"/>
              </w:rPr>
              <w:t>751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000 01 05 02 01 00 0000 610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Уменьшение прочих остатков денежных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 xml:space="preserve">  2</w:t>
            </w:r>
            <w:r w:rsidRPr="00553586">
              <w:rPr>
                <w:lang w:val="en-US"/>
              </w:rPr>
              <w:t>4</w:t>
            </w:r>
            <w:r w:rsidRPr="00553586">
              <w:t>70</w:t>
            </w:r>
            <w:r w:rsidRPr="00553586">
              <w:rPr>
                <w:lang w:val="en-US"/>
              </w:rPr>
              <w:t>23</w:t>
            </w:r>
            <w:r w:rsidRPr="00553586">
              <w:t>,</w:t>
            </w:r>
            <w:r w:rsidRPr="00553586">
              <w:rPr>
                <w:lang w:val="en-US"/>
              </w:rPr>
              <w:t>751</w:t>
            </w:r>
          </w:p>
        </w:tc>
      </w:tr>
      <w:tr w:rsidR="007336D4" w:rsidRPr="00553586" w:rsidTr="004340EF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000 01 05 02 01 05 0000 610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</w:pPr>
            <w:r w:rsidRPr="00553586">
              <w:t xml:space="preserve">  2</w:t>
            </w:r>
            <w:r w:rsidRPr="00553586">
              <w:rPr>
                <w:lang w:val="en-US"/>
              </w:rPr>
              <w:t>4</w:t>
            </w:r>
            <w:r w:rsidRPr="00553586">
              <w:t>70</w:t>
            </w:r>
            <w:r w:rsidRPr="00553586">
              <w:rPr>
                <w:lang w:val="en-US"/>
              </w:rPr>
              <w:t>23</w:t>
            </w:r>
            <w:r w:rsidRPr="00553586">
              <w:t>,</w:t>
            </w:r>
            <w:r w:rsidRPr="00553586">
              <w:rPr>
                <w:lang w:val="en-US"/>
              </w:rPr>
              <w:t>751</w:t>
            </w:r>
          </w:p>
        </w:tc>
      </w:tr>
      <w:tr w:rsidR="007336D4" w:rsidRPr="00553586" w:rsidTr="004340EF"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  <w:rPr>
                <w:b/>
              </w:rPr>
            </w:pPr>
            <w:r w:rsidRPr="00553586">
              <w:rPr>
                <w:b/>
              </w:rPr>
              <w:t>ИТОГО ИСТОЧНИКОВ ФИНАНСИРОВАНИЯ ДЕФИЦИТА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6D4" w:rsidRPr="00553586" w:rsidRDefault="007336D4" w:rsidP="00186B81">
            <w:pPr>
              <w:tabs>
                <w:tab w:val="left" w:pos="552"/>
              </w:tabs>
              <w:snapToGrid w:val="0"/>
              <w:jc w:val="center"/>
              <w:rPr>
                <w:b/>
                <w:lang w:val="en-US"/>
              </w:rPr>
            </w:pPr>
            <w:r w:rsidRPr="00553586">
              <w:rPr>
                <w:b/>
                <w:lang w:val="en-US"/>
              </w:rPr>
              <w:t>7 951</w:t>
            </w:r>
            <w:r w:rsidRPr="00553586">
              <w:rPr>
                <w:b/>
              </w:rPr>
              <w:t>,</w:t>
            </w:r>
            <w:r w:rsidRPr="00553586">
              <w:rPr>
                <w:b/>
                <w:lang w:val="en-US"/>
              </w:rPr>
              <w:t>971</w:t>
            </w:r>
          </w:p>
        </w:tc>
      </w:tr>
    </w:tbl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/>
    <w:p w:rsidR="007336D4" w:rsidRPr="00553586" w:rsidRDefault="007336D4" w:rsidP="007336D4">
      <w:pPr>
        <w:jc w:val="center"/>
      </w:pPr>
      <w:r w:rsidRPr="00553586">
        <w:t>*      *      *      *      *      *      *</w:t>
      </w:r>
    </w:p>
    <w:p w:rsidR="007336D4" w:rsidRPr="00553586" w:rsidRDefault="007336D4" w:rsidP="007336D4"/>
    <w:p w:rsidR="007336D4" w:rsidRPr="00553586" w:rsidRDefault="007336D4" w:rsidP="007336D4"/>
    <w:p w:rsidR="007336D4" w:rsidRPr="00553586" w:rsidRDefault="007336D4" w:rsidP="007336D4">
      <w:pPr>
        <w:tabs>
          <w:tab w:val="left" w:pos="6030"/>
          <w:tab w:val="right" w:pos="9355"/>
        </w:tabs>
        <w:jc w:val="right"/>
      </w:pPr>
      <w:r w:rsidRPr="00553586">
        <w:t xml:space="preserve">                                                                                      Приложение № 3</w:t>
      </w:r>
    </w:p>
    <w:p w:rsidR="007336D4" w:rsidRPr="00553586" w:rsidRDefault="007336D4" w:rsidP="007336D4">
      <w:pPr>
        <w:tabs>
          <w:tab w:val="left" w:pos="6030"/>
          <w:tab w:val="right" w:pos="9355"/>
        </w:tabs>
        <w:jc w:val="right"/>
      </w:pPr>
      <w:r w:rsidRPr="00553586">
        <w:t xml:space="preserve">                                                                                      к решению  Собрания депутатов</w:t>
      </w:r>
    </w:p>
    <w:p w:rsidR="007336D4" w:rsidRPr="00553586" w:rsidRDefault="007336D4" w:rsidP="007336D4">
      <w:pPr>
        <w:tabs>
          <w:tab w:val="left" w:pos="6030"/>
          <w:tab w:val="right" w:pos="9355"/>
        </w:tabs>
        <w:jc w:val="right"/>
      </w:pPr>
      <w:r w:rsidRPr="00553586">
        <w:t xml:space="preserve">                                                                                      от «____»  ___________  2017г. № ____</w:t>
      </w:r>
    </w:p>
    <w:p w:rsidR="007336D4" w:rsidRPr="00553586" w:rsidRDefault="007336D4" w:rsidP="007336D4">
      <w:pPr>
        <w:tabs>
          <w:tab w:val="left" w:pos="6030"/>
          <w:tab w:val="right" w:pos="9355"/>
        </w:tabs>
        <w:jc w:val="center"/>
      </w:pPr>
      <w:r w:rsidRPr="00553586">
        <w:t xml:space="preserve"> </w:t>
      </w:r>
    </w:p>
    <w:p w:rsidR="007336D4" w:rsidRPr="00553586" w:rsidRDefault="007336D4" w:rsidP="007336D4">
      <w:pPr>
        <w:tabs>
          <w:tab w:val="left" w:pos="6030"/>
          <w:tab w:val="right" w:pos="9355"/>
        </w:tabs>
        <w:jc w:val="center"/>
      </w:pPr>
      <w:r w:rsidRPr="00553586">
        <w:t xml:space="preserve">  МЕЖБЮДЖЕТНЫЕ  ТРАНСФЕРТЫ, </w:t>
      </w:r>
      <w:r w:rsidRPr="00553586">
        <w:br/>
        <w:t>ПРЕДОСТАВЛЯЕМЫЕ  БЮДЖЕТАМ  СЕЛЬСКИХ  ПОСЕЛЕНИЙ</w:t>
      </w:r>
    </w:p>
    <w:p w:rsidR="007336D4" w:rsidRPr="00553586" w:rsidRDefault="007336D4" w:rsidP="007336D4">
      <w:pPr>
        <w:tabs>
          <w:tab w:val="left" w:pos="6030"/>
          <w:tab w:val="right" w:pos="9355"/>
        </w:tabs>
        <w:jc w:val="center"/>
        <w:rPr>
          <w:b/>
        </w:rPr>
      </w:pPr>
      <w:r w:rsidRPr="00553586">
        <w:t>НА  2017 ГОД</w:t>
      </w:r>
    </w:p>
    <w:p w:rsidR="007336D4" w:rsidRPr="00553586" w:rsidRDefault="007336D4" w:rsidP="007336D4">
      <w:pPr>
        <w:tabs>
          <w:tab w:val="left" w:pos="6030"/>
          <w:tab w:val="right" w:pos="9355"/>
        </w:tabs>
        <w:jc w:val="center"/>
        <w:rPr>
          <w:b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668"/>
        <w:gridCol w:w="1470"/>
      </w:tblGrid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  <w:rPr>
                <w:b/>
              </w:rPr>
            </w:pPr>
          </w:p>
          <w:p w:rsidR="007336D4" w:rsidRPr="00553586" w:rsidRDefault="007336D4" w:rsidP="00186B81">
            <w:pPr>
              <w:jc w:val="center"/>
            </w:pPr>
            <w:r w:rsidRPr="00553586">
              <w:t>Наименование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Сумма</w:t>
            </w:r>
          </w:p>
          <w:p w:rsidR="007336D4" w:rsidRPr="00553586" w:rsidRDefault="007336D4" w:rsidP="00186B81">
            <w:pPr>
              <w:jc w:val="center"/>
            </w:pPr>
            <w:r w:rsidRPr="00553586">
              <w:t>(тыс. рублей</w:t>
            </w:r>
            <w:r w:rsidRPr="00553586">
              <w:rPr>
                <w:b/>
              </w:rPr>
              <w:t>)</w:t>
            </w:r>
          </w:p>
        </w:tc>
      </w:tr>
      <w:tr w:rsidR="007336D4" w:rsidRPr="00553586" w:rsidTr="00186B81">
        <w:trPr>
          <w:trHeight w:val="814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rPr>
                <w:b/>
              </w:rPr>
            </w:pPr>
            <w:r w:rsidRPr="00553586">
              <w:t>Средства  районного фонда  финансовой поддержки сельских поселений - дотация бюджетам поселений на выравнивание бюджетной обеспеченности - всего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  <w:rPr>
                <w:b/>
              </w:rPr>
            </w:pPr>
          </w:p>
          <w:p w:rsidR="007336D4" w:rsidRPr="00553586" w:rsidRDefault="007336D4" w:rsidP="00186B81">
            <w:pPr>
              <w:jc w:val="center"/>
              <w:rPr>
                <w:b/>
              </w:rPr>
            </w:pPr>
          </w:p>
          <w:p w:rsidR="007336D4" w:rsidRPr="00553586" w:rsidRDefault="007336D4" w:rsidP="00186B81">
            <w:pPr>
              <w:jc w:val="center"/>
            </w:pPr>
            <w:r w:rsidRPr="00553586">
              <w:t>7 734,0</w:t>
            </w:r>
          </w:p>
        </w:tc>
      </w:tr>
      <w:tr w:rsidR="007336D4" w:rsidRPr="00553586" w:rsidTr="00186B81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ind w:left="1800" w:hanging="1800"/>
              <w:jc w:val="both"/>
            </w:pPr>
            <w:r w:rsidRPr="00553586">
              <w:t xml:space="preserve">                                   в т.ч.за счет налоговых и неналоговых доходов </w:t>
            </w:r>
          </w:p>
          <w:p w:rsidR="007336D4" w:rsidRPr="00553586" w:rsidRDefault="007336D4" w:rsidP="00186B81">
            <w:pPr>
              <w:ind w:left="1800" w:hanging="1800"/>
              <w:jc w:val="both"/>
            </w:pPr>
            <w:r w:rsidRPr="00553586">
              <w:t xml:space="preserve">                                        местного  бюджета  -20,1 %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jc w:val="center"/>
            </w:pPr>
            <w:r w:rsidRPr="00553586">
              <w:t>7 734,0</w:t>
            </w:r>
          </w:p>
        </w:tc>
      </w:tr>
      <w:tr w:rsidR="007336D4" w:rsidRPr="00553586" w:rsidTr="00186B81">
        <w:trPr>
          <w:trHeight w:val="8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 xml:space="preserve">Субвенции бюджетам 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правонарушениях.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jc w:val="center"/>
            </w:pPr>
          </w:p>
          <w:p w:rsidR="007336D4" w:rsidRPr="00553586" w:rsidRDefault="007336D4" w:rsidP="00186B81">
            <w:pPr>
              <w:jc w:val="center"/>
            </w:pPr>
            <w:r w:rsidRPr="00553586">
              <w:t>27,6</w:t>
            </w:r>
          </w:p>
        </w:tc>
      </w:tr>
      <w:tr w:rsidR="007336D4" w:rsidRPr="00553586" w:rsidTr="00186B81">
        <w:trPr>
          <w:trHeight w:val="8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t>52,1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</w:pPr>
            <w:r w:rsidRPr="00553586">
              <w:t>Прочие межбюджетные трансферты, передаваемые бюджетам сельских поселений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jc w:val="center"/>
            </w:pPr>
            <w:r w:rsidRPr="00553586">
              <w:rPr>
                <w:bCs/>
              </w:rPr>
              <w:t>8734,778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553586">
              <w:lastRenderedPageBreak/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rFonts w:eastAsia="Calibri"/>
                <w:color w:val="000000"/>
              </w:rPr>
              <w:t>630,8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553586">
              <w:rPr>
                <w:color w:val="000000"/>
              </w:rPr>
              <w:t>Межбюджетные  трансферты, передаваемые бюджетам сельских пос. на софинансирование муниципальных программ в      области энергосбережения и повышения энергетической эффективности на объектах теплоэнергетики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53586">
              <w:rPr>
                <w:rFonts w:eastAsia="Calibri"/>
                <w:color w:val="000000"/>
              </w:rPr>
              <w:t xml:space="preserve"> </w:t>
            </w:r>
          </w:p>
          <w:p w:rsidR="007336D4" w:rsidRPr="00553586" w:rsidRDefault="007336D4" w:rsidP="00186B81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rFonts w:eastAsia="Calibri"/>
                <w:color w:val="000000"/>
              </w:rPr>
              <w:t>12156,3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rPr>
                <w:rFonts w:eastAsia="Calibri"/>
                <w:color w:val="000000"/>
              </w:rPr>
            </w:pPr>
            <w:r w:rsidRPr="00553586">
              <w:rPr>
                <w:color w:val="000000"/>
              </w:rPr>
              <w:t>Межбюджетные  трансферты, передаваемые бюджетам сельских пос. на софинансирование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  <w:p w:rsidR="007336D4" w:rsidRPr="00553586" w:rsidRDefault="007336D4" w:rsidP="00186B81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  <w:p w:rsidR="007336D4" w:rsidRPr="00553586" w:rsidRDefault="007336D4" w:rsidP="00186B81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  <w:p w:rsidR="007336D4" w:rsidRPr="00553586" w:rsidRDefault="007336D4" w:rsidP="00186B81">
            <w:pPr>
              <w:snapToGrid w:val="0"/>
              <w:jc w:val="center"/>
            </w:pPr>
            <w:r w:rsidRPr="00553586">
              <w:rPr>
                <w:rFonts w:eastAsia="Calibri"/>
                <w:color w:val="000000"/>
              </w:rPr>
              <w:t>1828,489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  <w:r w:rsidRPr="00553586"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  <w:r w:rsidRPr="00553586">
              <w:t>480,56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  <w:r w:rsidRPr="00553586"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  <w:r w:rsidRPr="00553586">
              <w:t>905,189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</w:pPr>
            <w:r w:rsidRPr="00553586"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</w:p>
          <w:p w:rsidR="007336D4" w:rsidRPr="00553586" w:rsidRDefault="007336D4" w:rsidP="00186B81">
            <w:pPr>
              <w:snapToGrid w:val="0"/>
              <w:jc w:val="center"/>
            </w:pPr>
            <w:r w:rsidRPr="00553586">
              <w:t>284,93</w:t>
            </w:r>
          </w:p>
        </w:tc>
      </w:tr>
      <w:tr w:rsidR="007336D4" w:rsidRPr="00553586" w:rsidTr="00186B81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rPr>
                <w:b/>
              </w:rPr>
            </w:pPr>
            <w:r w:rsidRPr="00553586">
              <w:rPr>
                <w:color w:val="000000"/>
              </w:rPr>
              <w:t>ИТОГО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D4" w:rsidRPr="00553586" w:rsidRDefault="007336D4" w:rsidP="00186B81">
            <w:pPr>
              <w:snapToGrid w:val="0"/>
              <w:jc w:val="center"/>
              <w:rPr>
                <w:b/>
              </w:rPr>
            </w:pPr>
          </w:p>
          <w:p w:rsidR="007336D4" w:rsidRPr="00553586" w:rsidRDefault="007336D4" w:rsidP="00186B81">
            <w:pPr>
              <w:jc w:val="center"/>
              <w:rPr>
                <w:b/>
              </w:rPr>
            </w:pPr>
            <w:r w:rsidRPr="00553586">
              <w:rPr>
                <w:b/>
              </w:rPr>
              <w:t>32 834,746</w:t>
            </w:r>
          </w:p>
          <w:p w:rsidR="007336D4" w:rsidRPr="00553586" w:rsidRDefault="007336D4" w:rsidP="00186B81">
            <w:pPr>
              <w:jc w:val="center"/>
              <w:rPr>
                <w:b/>
              </w:rPr>
            </w:pPr>
          </w:p>
        </w:tc>
      </w:tr>
    </w:tbl>
    <w:p w:rsidR="007336D4" w:rsidRPr="00553586" w:rsidRDefault="007336D4" w:rsidP="007336D4"/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/>
    <w:p w:rsidR="007336D4" w:rsidRPr="00553586" w:rsidRDefault="007336D4" w:rsidP="007336D4">
      <w:pPr>
        <w:jc w:val="center"/>
      </w:pPr>
      <w:r w:rsidRPr="00553586">
        <w:t>*      *      *      *      *      *      *</w:t>
      </w:r>
    </w:p>
    <w:p w:rsidR="007336D4" w:rsidRPr="00553586" w:rsidRDefault="007336D4" w:rsidP="007336D4"/>
    <w:p w:rsidR="007336D4" w:rsidRPr="00553586" w:rsidRDefault="007336D4" w:rsidP="007336D4"/>
    <w:p w:rsidR="007336D4" w:rsidRPr="00553586" w:rsidRDefault="007336D4" w:rsidP="007336D4"/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7336D4" w:rsidRPr="00553586" w:rsidRDefault="007336D4" w:rsidP="007336D4">
      <w:pPr>
        <w:rPr>
          <w:lang w:val="en-US"/>
        </w:rPr>
      </w:pPr>
    </w:p>
    <w:p w:rsidR="00002859" w:rsidRPr="00553586" w:rsidRDefault="007336D4" w:rsidP="007336D4">
      <w:pPr>
        <w:tabs>
          <w:tab w:val="left" w:pos="1440"/>
        </w:tabs>
      </w:pPr>
      <w:r w:rsidRPr="00553586">
        <w:rPr>
          <w:lang w:val="en-US"/>
        </w:rPr>
        <w:tab/>
      </w:r>
    </w:p>
    <w:p w:rsidR="007336D4" w:rsidRPr="00553586" w:rsidRDefault="007336D4" w:rsidP="007336D4">
      <w:pPr>
        <w:tabs>
          <w:tab w:val="left" w:pos="1440"/>
        </w:tabs>
      </w:pPr>
    </w:p>
    <w:p w:rsidR="007336D4" w:rsidRPr="00553586" w:rsidRDefault="007336D4" w:rsidP="007336D4">
      <w:pPr>
        <w:tabs>
          <w:tab w:val="left" w:pos="1440"/>
        </w:tabs>
      </w:pPr>
    </w:p>
    <w:p w:rsidR="007336D4" w:rsidRPr="00553586" w:rsidRDefault="007336D4" w:rsidP="007336D4">
      <w:pPr>
        <w:tabs>
          <w:tab w:val="left" w:pos="1440"/>
        </w:tabs>
      </w:pPr>
    </w:p>
    <w:p w:rsidR="007336D4" w:rsidRPr="00553586" w:rsidRDefault="007336D4" w:rsidP="007336D4">
      <w:pPr>
        <w:tabs>
          <w:tab w:val="left" w:pos="1440"/>
        </w:tabs>
      </w:pPr>
    </w:p>
    <w:p w:rsidR="007336D4" w:rsidRPr="00553586" w:rsidRDefault="007336D4" w:rsidP="007336D4">
      <w:pPr>
        <w:tabs>
          <w:tab w:val="left" w:pos="1440"/>
        </w:tabs>
      </w:pPr>
    </w:p>
    <w:p w:rsidR="007336D4" w:rsidRPr="00553586" w:rsidRDefault="007336D4" w:rsidP="007336D4">
      <w:pPr>
        <w:tabs>
          <w:tab w:val="left" w:pos="1440"/>
        </w:tabs>
      </w:pPr>
    </w:p>
    <w:p w:rsidR="007336D4" w:rsidRPr="00553586" w:rsidRDefault="007336D4" w:rsidP="007336D4">
      <w:pPr>
        <w:tabs>
          <w:tab w:val="left" w:pos="1440"/>
        </w:tabs>
      </w:pPr>
    </w:p>
    <w:p w:rsidR="007128B3" w:rsidRPr="00553586" w:rsidRDefault="007128B3" w:rsidP="007336D4">
      <w:pPr>
        <w:tabs>
          <w:tab w:val="left" w:pos="1440"/>
        </w:tabs>
        <w:sectPr w:rsidR="007128B3" w:rsidRPr="00553586" w:rsidSect="00BA0352">
          <w:pgSz w:w="11907" w:h="16840" w:code="9"/>
          <w:pgMar w:top="1134" w:right="851" w:bottom="1134" w:left="709" w:header="0" w:footer="0" w:gutter="0"/>
          <w:cols w:space="720"/>
          <w:docGrid w:linePitch="272"/>
        </w:sectPr>
      </w:pPr>
    </w:p>
    <w:tbl>
      <w:tblPr>
        <w:tblW w:w="19602" w:type="dxa"/>
        <w:tblInd w:w="-328" w:type="dxa"/>
        <w:tblLayout w:type="fixed"/>
        <w:tblLook w:val="0000"/>
      </w:tblPr>
      <w:tblGrid>
        <w:gridCol w:w="1712"/>
        <w:gridCol w:w="838"/>
        <w:gridCol w:w="281"/>
        <w:gridCol w:w="1139"/>
        <w:gridCol w:w="851"/>
        <w:gridCol w:w="850"/>
        <w:gridCol w:w="1135"/>
        <w:gridCol w:w="993"/>
        <w:gridCol w:w="1419"/>
        <w:gridCol w:w="1428"/>
        <w:gridCol w:w="1419"/>
        <w:gridCol w:w="1418"/>
        <w:gridCol w:w="1465"/>
        <w:gridCol w:w="939"/>
        <w:gridCol w:w="3689"/>
        <w:gridCol w:w="26"/>
      </w:tblGrid>
      <w:tr w:rsidR="007128B3" w:rsidRPr="00553586" w:rsidTr="007128B3">
        <w:trPr>
          <w:trHeight w:val="300"/>
        </w:trPr>
        <w:tc>
          <w:tcPr>
            <w:tcW w:w="2550" w:type="dxa"/>
            <w:gridSpan w:val="2"/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81" w:type="dxa"/>
            <w:gridSpan w:val="11"/>
            <w:shd w:val="clear" w:color="auto" w:fill="auto"/>
            <w:vAlign w:val="bottom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 xml:space="preserve">                                         Приложение № 4</w:t>
            </w:r>
          </w:p>
        </w:tc>
      </w:tr>
      <w:tr w:rsidR="007128B3" w:rsidRPr="00553586" w:rsidTr="007128B3">
        <w:trPr>
          <w:trHeight w:val="300"/>
        </w:trPr>
        <w:tc>
          <w:tcPr>
            <w:tcW w:w="2550" w:type="dxa"/>
            <w:gridSpan w:val="2"/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81" w:type="dxa"/>
            <w:gridSpan w:val="11"/>
            <w:shd w:val="clear" w:color="auto" w:fill="auto"/>
            <w:vAlign w:val="bottom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 xml:space="preserve">                                            к решению Собрания депутатов</w:t>
            </w:r>
          </w:p>
        </w:tc>
      </w:tr>
      <w:tr w:rsidR="007128B3" w:rsidRPr="00553586" w:rsidTr="007128B3">
        <w:trPr>
          <w:trHeight w:val="300"/>
        </w:trPr>
        <w:tc>
          <w:tcPr>
            <w:tcW w:w="2550" w:type="dxa"/>
            <w:gridSpan w:val="2"/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81" w:type="dxa"/>
            <w:gridSpan w:val="11"/>
            <w:shd w:val="clear" w:color="auto" w:fill="auto"/>
            <w:vAlign w:val="bottom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 xml:space="preserve">                                                 от "___"  ________  2017г. №  ____</w:t>
            </w:r>
          </w:p>
        </w:tc>
      </w:tr>
      <w:tr w:rsidR="007128B3" w:rsidRPr="00553586" w:rsidTr="007128B3">
        <w:tblPrEx>
          <w:tblCellMar>
            <w:left w:w="0" w:type="dxa"/>
            <w:right w:w="0" w:type="dxa"/>
          </w:tblCellMar>
        </w:tblPrEx>
        <w:trPr>
          <w:gridAfter w:val="1"/>
          <w:wAfter w:w="26" w:type="dxa"/>
          <w:trHeight w:val="705"/>
        </w:trPr>
        <w:tc>
          <w:tcPr>
            <w:tcW w:w="19576" w:type="dxa"/>
            <w:gridSpan w:val="15"/>
            <w:shd w:val="clear" w:color="auto" w:fill="auto"/>
          </w:tcPr>
          <w:p w:rsidR="007128B3" w:rsidRPr="00553586" w:rsidRDefault="007128B3" w:rsidP="007128B3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Распределение межбюджетных трансфертов, предоставляемых бюджетам сельских поселений на 2017 год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70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Наименование сельских  поселений</w:t>
            </w:r>
          </w:p>
        </w:tc>
        <w:tc>
          <w:tcPr>
            <w:tcW w:w="2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 xml:space="preserve"> Дотация бюджетам  поселений на выравнивание бюджетной обеспеченности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Субвенции бюджетам  поселений 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Прочие межбюджетные трансферты, передаваемые бюджетам сельских поселений 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Межбюджетные 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трансферты,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передаваемые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бюджетам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сельских пос. на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софинансирование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муниципальных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программ в     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области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энергосбережения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и повышения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энергетической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эффективности на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объектах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теплоэнергетики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за счет средств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 xml:space="preserve">областного </w:t>
            </w:r>
          </w:p>
          <w:p w:rsidR="007128B3" w:rsidRPr="00553586" w:rsidRDefault="007128B3" w:rsidP="00186B81">
            <w:pPr>
              <w:snapToGrid w:val="0"/>
              <w:rPr>
                <w:color w:val="000000"/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>бюджета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color w:val="000000"/>
                <w:sz w:val="16"/>
                <w:szCs w:val="16"/>
              </w:rPr>
              <w:t>Межбюджетные  трансферты, передаваемые бюджетам сельских пос. на софинансирование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образований)за счет средств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b/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</w:t>
            </w: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ind w:left="253" w:hanging="253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sz w:val="16"/>
                <w:szCs w:val="16"/>
              </w:rPr>
              <w:t>ИТОГО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70"/>
        </w:trPr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3394"/>
        </w:trPr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за счет налоговых и неналоговых доходов местного бюджета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37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Адищевское с/п</w:t>
            </w:r>
          </w:p>
        </w:tc>
        <w:tc>
          <w:tcPr>
            <w:tcW w:w="1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1920,0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1920,0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7,2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812,132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600,0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3343,</w:t>
            </w:r>
            <w:r w:rsidRPr="00553586">
              <w:rPr>
                <w:b/>
                <w:bCs/>
                <w:sz w:val="16"/>
                <w:szCs w:val="16"/>
                <w:lang w:val="en-US"/>
              </w:rPr>
              <w:t>1</w:t>
            </w:r>
            <w:r w:rsidRPr="00553586">
              <w:rPr>
                <w:b/>
                <w:bCs/>
                <w:sz w:val="16"/>
                <w:szCs w:val="16"/>
              </w:rPr>
              <w:t>32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345"/>
        </w:trPr>
        <w:tc>
          <w:tcPr>
            <w:tcW w:w="17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Александровск.с/п</w:t>
            </w:r>
          </w:p>
        </w:tc>
        <w:tc>
          <w:tcPr>
            <w:tcW w:w="11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1217,0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1217,0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3,4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561,896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485,086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152,692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2421,874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360"/>
        </w:trPr>
        <w:tc>
          <w:tcPr>
            <w:tcW w:w="17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Игодовское с/п</w:t>
            </w:r>
          </w:p>
        </w:tc>
        <w:tc>
          <w:tcPr>
            <w:tcW w:w="11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1337,0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1337,0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288,85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1628,45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360"/>
        </w:trPr>
        <w:tc>
          <w:tcPr>
            <w:tcW w:w="17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Клеванцовское с/п</w:t>
            </w:r>
          </w:p>
        </w:tc>
        <w:tc>
          <w:tcPr>
            <w:tcW w:w="11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2099,0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2099,0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7,1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623,774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302,068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95,083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3130,825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360"/>
        </w:trPr>
        <w:tc>
          <w:tcPr>
            <w:tcW w:w="17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Островское с/п</w:t>
            </w:r>
          </w:p>
        </w:tc>
        <w:tc>
          <w:tcPr>
            <w:tcW w:w="11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1161,0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1161,0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10,7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1190,652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2368,052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555"/>
        </w:trPr>
        <w:tc>
          <w:tcPr>
            <w:tcW w:w="17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Островское (центральное) с/п</w:t>
            </w:r>
          </w:p>
        </w:tc>
        <w:tc>
          <w:tcPr>
            <w:tcW w:w="11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sz w:val="16"/>
                <w:szCs w:val="16"/>
              </w:rPr>
              <w:t>11,6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  <w:lang w:val="en-US"/>
              </w:rPr>
            </w:pPr>
            <w:r w:rsidRPr="00553586">
              <w:rPr>
                <w:sz w:val="16"/>
                <w:szCs w:val="16"/>
              </w:rPr>
              <w:t>22,0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  <w:lang w:val="en-US"/>
              </w:rPr>
              <w:t>5</w:t>
            </w:r>
            <w:r w:rsidRPr="00553586">
              <w:rPr>
                <w:bCs/>
                <w:sz w:val="16"/>
                <w:szCs w:val="16"/>
              </w:rPr>
              <w:t>257,474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30,8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12156,3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1828,489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480,56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118,035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Cs/>
                <w:sz w:val="16"/>
                <w:szCs w:val="16"/>
              </w:rPr>
              <w:t>37,155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1</w:t>
            </w:r>
            <w:r w:rsidRPr="00553586">
              <w:rPr>
                <w:b/>
                <w:bCs/>
                <w:sz w:val="16"/>
                <w:szCs w:val="16"/>
                <w:lang w:val="en-US"/>
              </w:rPr>
              <w:t>9</w:t>
            </w:r>
            <w:r w:rsidRPr="00553586">
              <w:rPr>
                <w:b/>
                <w:bCs/>
                <w:sz w:val="16"/>
                <w:szCs w:val="16"/>
              </w:rPr>
              <w:t>942,413</w:t>
            </w:r>
          </w:p>
        </w:tc>
      </w:tr>
      <w:tr w:rsidR="007128B3" w:rsidRPr="00553586" w:rsidTr="004340EF">
        <w:tblPrEx>
          <w:tblCellMar>
            <w:left w:w="0" w:type="dxa"/>
            <w:right w:w="0" w:type="dxa"/>
          </w:tblCellMar>
        </w:tblPrEx>
        <w:trPr>
          <w:gridAfter w:val="2"/>
          <w:wAfter w:w="3715" w:type="dxa"/>
          <w:trHeight w:val="465"/>
        </w:trPr>
        <w:tc>
          <w:tcPr>
            <w:tcW w:w="17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1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27,6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553586">
              <w:rPr>
                <w:b/>
                <w:bCs/>
                <w:sz w:val="16"/>
                <w:szCs w:val="16"/>
              </w:rPr>
              <w:t>52,1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  <w:lang w:val="en-US"/>
              </w:rPr>
              <w:t>8</w:t>
            </w:r>
            <w:r w:rsidRPr="00553586">
              <w:rPr>
                <w:b/>
                <w:bCs/>
                <w:sz w:val="16"/>
                <w:szCs w:val="16"/>
              </w:rPr>
              <w:t>734,778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 xml:space="preserve">          </w:t>
            </w:r>
            <w:r w:rsidRPr="00553586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553586">
              <w:rPr>
                <w:b/>
                <w:bCs/>
                <w:sz w:val="16"/>
                <w:szCs w:val="16"/>
              </w:rPr>
              <w:t xml:space="preserve">  </w:t>
            </w:r>
            <w:r w:rsidRPr="00553586">
              <w:rPr>
                <w:b/>
                <w:bCs/>
                <w:sz w:val="16"/>
                <w:szCs w:val="16"/>
                <w:lang w:val="en-US"/>
              </w:rPr>
              <w:t xml:space="preserve">  </w:t>
            </w:r>
            <w:r w:rsidRPr="00553586">
              <w:rPr>
                <w:b/>
                <w:bCs/>
                <w:sz w:val="16"/>
                <w:szCs w:val="16"/>
              </w:rPr>
              <w:t>630,8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 xml:space="preserve">   12156,3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1828,489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>480,56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</w:rPr>
              <w:t xml:space="preserve">    905,189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  <w:r w:rsidRPr="00553586">
              <w:rPr>
                <w:b/>
                <w:bCs/>
                <w:sz w:val="16"/>
                <w:szCs w:val="16"/>
              </w:rPr>
              <w:t xml:space="preserve">    284,93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28B3" w:rsidRPr="00553586" w:rsidRDefault="007128B3" w:rsidP="00186B81">
            <w:pPr>
              <w:snapToGrid w:val="0"/>
              <w:jc w:val="center"/>
              <w:rPr>
                <w:sz w:val="16"/>
                <w:szCs w:val="16"/>
              </w:rPr>
            </w:pPr>
            <w:r w:rsidRPr="00553586">
              <w:rPr>
                <w:b/>
                <w:bCs/>
                <w:sz w:val="16"/>
                <w:szCs w:val="16"/>
                <w:lang w:val="en-US"/>
              </w:rPr>
              <w:t>32</w:t>
            </w:r>
            <w:r w:rsidRPr="00553586">
              <w:rPr>
                <w:b/>
                <w:bCs/>
                <w:sz w:val="16"/>
                <w:szCs w:val="16"/>
              </w:rPr>
              <w:t xml:space="preserve"> 834,746</w:t>
            </w:r>
          </w:p>
        </w:tc>
      </w:tr>
    </w:tbl>
    <w:p w:rsidR="007336D4" w:rsidRPr="007128B3" w:rsidRDefault="0097238A" w:rsidP="007336D4">
      <w:pPr>
        <w:tabs>
          <w:tab w:val="left" w:pos="1440"/>
        </w:tabs>
        <w:rPr>
          <w:sz w:val="16"/>
          <w:szCs w:val="16"/>
        </w:rPr>
      </w:pPr>
      <w:r w:rsidRPr="0097238A">
        <w:rPr>
          <w:noProof/>
        </w:rPr>
        <w:lastRenderedPageBreak/>
        <w:pict>
          <v:group id="_x0000_s1034" style="position:absolute;margin-left:107.15pt;margin-top:490.45pt;width:512pt;height:61.35pt;z-index:251662336;mso-wrap-distance-left:0;mso-wrap-distance-right:0;mso-position-horizontal-relative:text;mso-position-vertical-relative:text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Ответственная за выпуск  Буднева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7336D4" w:rsidRPr="007128B3" w:rsidRDefault="007336D4" w:rsidP="007336D4">
      <w:pPr>
        <w:tabs>
          <w:tab w:val="left" w:pos="1440"/>
        </w:tabs>
        <w:rPr>
          <w:sz w:val="16"/>
          <w:szCs w:val="16"/>
        </w:rPr>
      </w:pPr>
    </w:p>
    <w:p w:rsidR="007336D4" w:rsidRPr="007336D4" w:rsidRDefault="007336D4" w:rsidP="007336D4">
      <w:pPr>
        <w:tabs>
          <w:tab w:val="left" w:pos="1440"/>
        </w:tabs>
      </w:pPr>
    </w:p>
    <w:sectPr w:rsidR="007336D4" w:rsidRPr="007336D4" w:rsidSect="007128B3">
      <w:pgSz w:w="16840" w:h="11907" w:orient="landscape" w:code="9"/>
      <w:pgMar w:top="709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E30" w:rsidRDefault="00CB4E30" w:rsidP="00544642">
      <w:r>
        <w:separator/>
      </w:r>
    </w:p>
  </w:endnote>
  <w:endnote w:type="continuationSeparator" w:id="1">
    <w:p w:rsidR="00CB4E30" w:rsidRDefault="00CB4E30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E30" w:rsidRDefault="00CB4E30" w:rsidP="00544642">
      <w:r>
        <w:separator/>
      </w:r>
    </w:p>
  </w:footnote>
  <w:footnote w:type="continuationSeparator" w:id="1">
    <w:p w:rsidR="00CB4E30" w:rsidRDefault="00CB4E30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CE42A2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1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3"/>
  </w:num>
  <w:num w:numId="5">
    <w:abstractNumId w:val="11"/>
  </w:num>
  <w:num w:numId="6">
    <w:abstractNumId w:val="1"/>
  </w:num>
  <w:num w:numId="7">
    <w:abstractNumId w:val="5"/>
  </w:num>
  <w:num w:numId="8">
    <w:abstractNumId w:val="29"/>
  </w:num>
  <w:num w:numId="9">
    <w:abstractNumId w:val="14"/>
  </w:num>
  <w:num w:numId="10">
    <w:abstractNumId w:val="34"/>
  </w:num>
  <w:num w:numId="11">
    <w:abstractNumId w:val="32"/>
  </w:num>
  <w:num w:numId="12">
    <w:abstractNumId w:val="27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30"/>
  </w:num>
  <w:num w:numId="18">
    <w:abstractNumId w:val="12"/>
  </w:num>
  <w:num w:numId="19">
    <w:abstractNumId w:val="23"/>
  </w:num>
  <w:num w:numId="20">
    <w:abstractNumId w:val="9"/>
  </w:num>
  <w:num w:numId="21">
    <w:abstractNumId w:val="28"/>
  </w:num>
  <w:num w:numId="22">
    <w:abstractNumId w:val="35"/>
  </w:num>
  <w:num w:numId="23">
    <w:abstractNumId w:val="13"/>
  </w:num>
  <w:num w:numId="24">
    <w:abstractNumId w:val="6"/>
  </w:num>
  <w:num w:numId="25">
    <w:abstractNumId w:val="24"/>
  </w:num>
  <w:num w:numId="26">
    <w:abstractNumId w:val="31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6"/>
  </w:num>
  <w:num w:numId="39">
    <w:abstractNumId w:val="36"/>
  </w:num>
  <w:num w:numId="40">
    <w:abstractNumId w:val="25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7025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F76F2"/>
    <w:rsid w:val="00414855"/>
    <w:rsid w:val="00433F10"/>
    <w:rsid w:val="004340EF"/>
    <w:rsid w:val="00447B8C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3586"/>
    <w:rsid w:val="005559E0"/>
    <w:rsid w:val="00575D4F"/>
    <w:rsid w:val="005926E0"/>
    <w:rsid w:val="00597D40"/>
    <w:rsid w:val="005A2A1C"/>
    <w:rsid w:val="00605CEA"/>
    <w:rsid w:val="00612B31"/>
    <w:rsid w:val="0065127D"/>
    <w:rsid w:val="00683F0D"/>
    <w:rsid w:val="00684662"/>
    <w:rsid w:val="006951D1"/>
    <w:rsid w:val="00695CCC"/>
    <w:rsid w:val="00696D63"/>
    <w:rsid w:val="006A30DC"/>
    <w:rsid w:val="007128B3"/>
    <w:rsid w:val="007336D4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77DF1"/>
    <w:rsid w:val="008A19D9"/>
    <w:rsid w:val="008B7112"/>
    <w:rsid w:val="008C13FD"/>
    <w:rsid w:val="008C3E01"/>
    <w:rsid w:val="008D5E85"/>
    <w:rsid w:val="008D6AFC"/>
    <w:rsid w:val="008E6AE4"/>
    <w:rsid w:val="008F4173"/>
    <w:rsid w:val="0097174D"/>
    <w:rsid w:val="00971A8A"/>
    <w:rsid w:val="009723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646CF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A6CFC"/>
    <w:rsid w:val="00CB4E30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6021A"/>
    <w:rsid w:val="00D70C01"/>
    <w:rsid w:val="00D7615B"/>
    <w:rsid w:val="00DB1B1E"/>
    <w:rsid w:val="00DB2D71"/>
    <w:rsid w:val="00DF7408"/>
    <w:rsid w:val="00E05ECA"/>
    <w:rsid w:val="00E35ECE"/>
    <w:rsid w:val="00E4297E"/>
    <w:rsid w:val="00E568A4"/>
    <w:rsid w:val="00E71FC4"/>
    <w:rsid w:val="00EA2714"/>
    <w:rsid w:val="00EA472A"/>
    <w:rsid w:val="00EC11B7"/>
    <w:rsid w:val="00EC2D28"/>
    <w:rsid w:val="00EC2EA2"/>
    <w:rsid w:val="00ED0BF7"/>
    <w:rsid w:val="00F64BBD"/>
    <w:rsid w:val="00F77A3C"/>
    <w:rsid w:val="00F9642C"/>
    <w:rsid w:val="00FB4B64"/>
    <w:rsid w:val="00FC1637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C9EB4E5-B4D0-4B41-B9C4-109D327A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5235</Words>
  <Characters>29844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2</cp:revision>
  <cp:lastPrinted>2017-06-23T05:41:00Z</cp:lastPrinted>
  <dcterms:created xsi:type="dcterms:W3CDTF">2017-11-02T07:01:00Z</dcterms:created>
  <dcterms:modified xsi:type="dcterms:W3CDTF">2017-11-02T07:01:00Z</dcterms:modified>
</cp:coreProperties>
</file>