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730" w:rsidRPr="00CB6196" w:rsidRDefault="00E434B5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  <w:r>
        <w:rPr>
          <w:noProof/>
          <w:sz w:val="20"/>
          <w:szCs w:val="20"/>
        </w:rPr>
        <w:pict>
          <v:group id="_x0000_s1026" style="position:absolute;margin-left:-.65pt;margin-top:-42.3pt;width:514.05pt;height:237.9pt;z-index:251660288;mso-wrap-distance-left:0;mso-wrap-distance-right:0" coordorigin="100,46" coordsize="10280,4757">
            <o:lock v:ext="edit" text="t"/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027" type="#_x0000_t65" style="position:absolute;left:100;top:46;width:10280;height:4757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28" style="position:absolute;left:349;top:253;width:9789;height:4548;mso-wrap-distance-left:0;mso-wrap-distance-right:0" coordorigin="349,253" coordsize="9789,4548">
              <o:lock v:ext="edit" text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2" o:spid="_x0000_s1029" type="#_x0000_t75" style="position:absolute;left:349;top:255;width:2107;height:2604;mso-wrap-style:none;v-text-anchor:middle">
                <v:fill type="frame"/>
                <v:stroke joinstyle="round"/>
                <v:imagedata r:id="rId8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2327;top:253;width:5944;height:2831;v-text-anchor:middle" filled="f" stroked="f">
                <v:stroke joinstyle="round"/>
                <v:textbox style="mso-next-textbox:#_x0000_s1030;mso-rotate-with-shape:t" inset="1.02mm,1.02mm,1.02mm,1.02mm">
                  <w:txbxContent>
                    <w:p w:rsidR="008F4173" w:rsidRDefault="008F4173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 xml:space="preserve">Районные </w:t>
                      </w:r>
                    </w:p>
                    <w:p w:rsidR="008F4173" w:rsidRDefault="008F4173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>новости</w:t>
                      </w:r>
                    </w:p>
                  </w:txbxContent>
                </v:textbox>
              </v:shape>
              <v:shape id="_x0000_s1031" type="#_x0000_t202" style="position:absolute;left:8498;top:253;width:1640;height:2774;v-text-anchor:middle" filled="f" strokeweight="1.59mm">
                <v:textbox style="mso-next-textbox:#_x0000_s1031;mso-rotate-with-shape:t" inset="1.02mm,1.02mm,1.02mm,1.02mm">
                  <w:txbxContent>
                    <w:p w:rsidR="008F4173" w:rsidRDefault="008F4173" w:rsidP="008C3E01">
                      <w:pPr>
                        <w:jc w:val="center"/>
                      </w:pPr>
                      <w:r>
                        <w:t xml:space="preserve">Издается 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 xml:space="preserve">с  мая  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2007 года</w:t>
                      </w:r>
                    </w:p>
                    <w:p w:rsidR="008F4173" w:rsidRPr="00414855" w:rsidRDefault="008F4173" w:rsidP="008C3E01">
                      <w:pPr>
                        <w:jc w:val="center"/>
                      </w:pPr>
                      <w:r>
                        <w:t xml:space="preserve">№ </w:t>
                      </w:r>
                      <w:r w:rsidR="00CB6196">
                        <w:t>3</w:t>
                      </w:r>
                      <w:r w:rsidR="00354E29">
                        <w:t>5</w:t>
                      </w:r>
                      <w:r w:rsidRPr="00414855">
                        <w:t>(</w:t>
                      </w:r>
                      <w:r w:rsidR="00354E29">
                        <w:t>200</w:t>
                      </w:r>
                      <w:r w:rsidRPr="00414855">
                        <w:t>)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8F4173" w:rsidRPr="00AD1713" w:rsidRDefault="00354E29" w:rsidP="008C3E01">
                      <w:pPr>
                        <w:jc w:val="center"/>
                      </w:pPr>
                      <w:r>
                        <w:t>31</w:t>
                      </w:r>
                      <w:r w:rsidR="004647D8">
                        <w:t xml:space="preserve"> </w:t>
                      </w:r>
                      <w:r w:rsidR="00CB6196">
                        <w:t>августа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201</w:t>
                      </w:r>
                      <w:r w:rsidRPr="00736216">
                        <w:t>7</w:t>
                      </w:r>
                      <w:r>
                        <w:t xml:space="preserve"> года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Бесплатно</w:t>
                      </w:r>
                    </w:p>
                  </w:txbxContent>
                </v:textbox>
              </v:shape>
              <v:shape id="_x0000_s1032" type="#_x0000_t202" style="position:absolute;left:972;top:3785;width:7933;height:1016;v-text-anchor:middle" filled="f" stroked="f">
                <v:stroke joinstyle="round"/>
                <v:textbox style="mso-next-textbox:#_x0000_s1032;mso-rotate-with-shape:t" inset="1.02mm,1.02mm,1.02mm,1.02mm">
                  <w:txbxContent>
                    <w:p w:rsidR="008F4173" w:rsidRDefault="008F4173" w:rsidP="008C3E01">
                      <w:pPr>
                        <w:jc w:val="center"/>
                      </w:pPr>
                      <w:r>
                        <w:t>ИНФОРМАЦИОННЫЙ БЮЛЛЕТЕНЬ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 xml:space="preserve">Официальное издание районного Собрания депутатов и администрации 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Островского муниципального района</w:t>
                      </w:r>
                    </w:p>
                  </w:txbxContent>
                </v:textbox>
              </v:shape>
            </v:group>
          </v:group>
        </w:pict>
      </w: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C7241A" w:rsidRPr="00CB6196" w:rsidRDefault="00C7241A" w:rsidP="00CB6196">
      <w:pPr>
        <w:pStyle w:val="ConsPlusNormal"/>
        <w:ind w:firstLine="540"/>
        <w:jc w:val="both"/>
        <w:rPr>
          <w:rFonts w:ascii="Times New Roman" w:hAnsi="Times New Roman" w:cs="Times New Roman"/>
          <w:sz w:val="20"/>
          <w:lang w:val="en-US"/>
        </w:rPr>
      </w:pPr>
    </w:p>
    <w:p w:rsidR="00CB6196" w:rsidRPr="00CB6196" w:rsidRDefault="00CB6196" w:rsidP="00CB6196">
      <w:pPr>
        <w:jc w:val="center"/>
      </w:pPr>
      <w:bookmarkStart w:id="0" w:name="_GoBack"/>
      <w:bookmarkStart w:id="1" w:name="sub_1000"/>
      <w:bookmarkEnd w:id="0"/>
      <w:r w:rsidRPr="00CB6196">
        <w:t xml:space="preserve">  </w:t>
      </w:r>
    </w:p>
    <w:bookmarkEnd w:id="1"/>
    <w:p w:rsidR="00354E29" w:rsidRDefault="00354E29" w:rsidP="00354E29">
      <w:pPr>
        <w:jc w:val="center"/>
      </w:pPr>
      <w:r>
        <w:rPr>
          <w:noProof/>
        </w:rPr>
        <w:drawing>
          <wp:inline distT="0" distB="0" distL="0" distR="0">
            <wp:extent cx="4572726" cy="6555346"/>
            <wp:effectExtent l="19050" t="0" r="0" b="0"/>
            <wp:docPr id="2" name="Рисунок 1" descr="W:\Виноградов В.Ю\на сайт\земельный каб. 19\постановление о внесении изменений в перечен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:\Виноградов В.Ю\на сайт\земельный каб. 19\постановление о внесении изменений в перечень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261" t="3077" r="6856" b="32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6031" cy="6560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4E29" w:rsidRDefault="00354E29" w:rsidP="00354E29">
      <w:pPr>
        <w:jc w:val="right"/>
      </w:pPr>
      <w:r>
        <w:lastRenderedPageBreak/>
        <w:t>Приложение 1</w:t>
      </w:r>
    </w:p>
    <w:p w:rsidR="00354E29" w:rsidRDefault="00354E29" w:rsidP="00354E29">
      <w:pPr>
        <w:jc w:val="right"/>
      </w:pPr>
      <w:r>
        <w:t xml:space="preserve">К постановлению администрации </w:t>
      </w:r>
    </w:p>
    <w:p w:rsidR="00354E29" w:rsidRDefault="00354E29" w:rsidP="00354E29">
      <w:pPr>
        <w:jc w:val="right"/>
      </w:pPr>
      <w:r>
        <w:t xml:space="preserve">Островского муниципального района </w:t>
      </w:r>
    </w:p>
    <w:p w:rsidR="00354E29" w:rsidRDefault="00354E29" w:rsidP="00354E29">
      <w:pPr>
        <w:jc w:val="right"/>
      </w:pPr>
      <w:r>
        <w:t>от 29.08.2017г. № 400</w:t>
      </w:r>
    </w:p>
    <w:p w:rsidR="00354E29" w:rsidRDefault="00354E29" w:rsidP="00354E29">
      <w:pPr>
        <w:jc w:val="center"/>
      </w:pPr>
    </w:p>
    <w:p w:rsidR="00354E29" w:rsidRDefault="00354E29" w:rsidP="00354E29">
      <w:pPr>
        <w:jc w:val="center"/>
      </w:pPr>
    </w:p>
    <w:p w:rsidR="00354E29" w:rsidRPr="00AF5492" w:rsidRDefault="00354E29" w:rsidP="00354E29">
      <w:pPr>
        <w:jc w:val="center"/>
        <w:rPr>
          <w:b/>
          <w:color w:val="000000"/>
          <w:sz w:val="28"/>
          <w:szCs w:val="28"/>
        </w:rPr>
      </w:pPr>
      <w:r w:rsidRPr="00AF5492">
        <w:rPr>
          <w:b/>
          <w:color w:val="000000"/>
          <w:sz w:val="28"/>
          <w:szCs w:val="28"/>
        </w:rPr>
        <w:t xml:space="preserve">Перечень земельных участков, </w:t>
      </w:r>
    </w:p>
    <w:p w:rsidR="00354E29" w:rsidRPr="00AF5492" w:rsidRDefault="00354E29" w:rsidP="00354E29">
      <w:pPr>
        <w:jc w:val="center"/>
        <w:rPr>
          <w:b/>
          <w:sz w:val="28"/>
          <w:szCs w:val="28"/>
        </w:rPr>
      </w:pPr>
      <w:proofErr w:type="gramStart"/>
      <w:r w:rsidRPr="00AF5492">
        <w:rPr>
          <w:b/>
          <w:color w:val="000000"/>
          <w:sz w:val="28"/>
          <w:szCs w:val="28"/>
        </w:rPr>
        <w:t>предназначенных</w:t>
      </w:r>
      <w:proofErr w:type="gramEnd"/>
      <w:r w:rsidRPr="00AF5492">
        <w:rPr>
          <w:b/>
          <w:color w:val="000000"/>
          <w:sz w:val="28"/>
          <w:szCs w:val="28"/>
        </w:rPr>
        <w:t xml:space="preserve"> для предоставления гражданам в собственность бесплатно на территории Островского муниципального района </w:t>
      </w:r>
      <w:r w:rsidRPr="00AF5492">
        <w:rPr>
          <w:b/>
          <w:sz w:val="28"/>
          <w:szCs w:val="28"/>
        </w:rPr>
        <w:t>Костромской области</w:t>
      </w:r>
    </w:p>
    <w:p w:rsidR="00354E29" w:rsidRDefault="00354E29" w:rsidP="00354E29">
      <w:pPr>
        <w:jc w:val="center"/>
      </w:pPr>
    </w:p>
    <w:p w:rsidR="00354E29" w:rsidRDefault="00354E29" w:rsidP="00354E29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2"/>
        <w:gridCol w:w="2328"/>
        <w:gridCol w:w="1548"/>
        <w:gridCol w:w="1519"/>
        <w:gridCol w:w="2003"/>
        <w:gridCol w:w="1600"/>
      </w:tblGrid>
      <w:tr w:rsidR="00354E29" w:rsidTr="005055B7">
        <w:tc>
          <w:tcPr>
            <w:tcW w:w="572" w:type="dxa"/>
            <w:shd w:val="clear" w:color="auto" w:fill="auto"/>
            <w:vAlign w:val="center"/>
          </w:tcPr>
          <w:p w:rsidR="00354E29" w:rsidRDefault="00354E29" w:rsidP="005055B7">
            <w:pPr>
              <w:jc w:val="center"/>
            </w:pPr>
            <w:r>
              <w:t>№</w:t>
            </w:r>
          </w:p>
        </w:tc>
        <w:tc>
          <w:tcPr>
            <w:tcW w:w="2328" w:type="dxa"/>
            <w:shd w:val="clear" w:color="auto" w:fill="auto"/>
          </w:tcPr>
          <w:p w:rsidR="00354E29" w:rsidRDefault="00354E29" w:rsidP="005055B7">
            <w:pPr>
              <w:jc w:val="center"/>
            </w:pPr>
            <w:r>
              <w:t>Местоположение земельного участка</w:t>
            </w:r>
          </w:p>
        </w:tc>
        <w:tc>
          <w:tcPr>
            <w:tcW w:w="1548" w:type="dxa"/>
            <w:shd w:val="clear" w:color="auto" w:fill="auto"/>
          </w:tcPr>
          <w:p w:rsidR="00354E29" w:rsidRDefault="00354E29" w:rsidP="005055B7">
            <w:pPr>
              <w:jc w:val="center"/>
            </w:pPr>
            <w:r>
              <w:t>Категория земель</w:t>
            </w:r>
          </w:p>
        </w:tc>
        <w:tc>
          <w:tcPr>
            <w:tcW w:w="1519" w:type="dxa"/>
            <w:shd w:val="clear" w:color="auto" w:fill="auto"/>
          </w:tcPr>
          <w:p w:rsidR="00354E29" w:rsidRDefault="00354E29" w:rsidP="005055B7">
            <w:pPr>
              <w:jc w:val="center"/>
            </w:pPr>
            <w:r>
              <w:t>Площадь земельного участка</w:t>
            </w:r>
          </w:p>
        </w:tc>
        <w:tc>
          <w:tcPr>
            <w:tcW w:w="2003" w:type="dxa"/>
            <w:shd w:val="clear" w:color="auto" w:fill="auto"/>
          </w:tcPr>
          <w:p w:rsidR="00354E29" w:rsidRDefault="00354E29" w:rsidP="005055B7">
            <w:pPr>
              <w:jc w:val="center"/>
            </w:pPr>
            <w:r>
              <w:t>Вид разрешенного использования земельного</w:t>
            </w:r>
          </w:p>
        </w:tc>
        <w:tc>
          <w:tcPr>
            <w:tcW w:w="1600" w:type="dxa"/>
            <w:shd w:val="clear" w:color="auto" w:fill="auto"/>
          </w:tcPr>
          <w:p w:rsidR="00354E29" w:rsidRDefault="00354E29" w:rsidP="005055B7">
            <w:pPr>
              <w:jc w:val="center"/>
            </w:pPr>
            <w:r>
              <w:t xml:space="preserve">Обеспечение </w:t>
            </w:r>
            <w:proofErr w:type="spellStart"/>
            <w:proofErr w:type="gramStart"/>
            <w:r>
              <w:t>инфра-структурой</w:t>
            </w:r>
            <w:proofErr w:type="spellEnd"/>
            <w:proofErr w:type="gramEnd"/>
          </w:p>
        </w:tc>
      </w:tr>
      <w:tr w:rsidR="00354E29" w:rsidTr="005055B7">
        <w:tc>
          <w:tcPr>
            <w:tcW w:w="572" w:type="dxa"/>
            <w:shd w:val="clear" w:color="auto" w:fill="auto"/>
            <w:vAlign w:val="center"/>
          </w:tcPr>
          <w:p w:rsidR="00354E29" w:rsidRDefault="00354E29" w:rsidP="005055B7">
            <w:pPr>
              <w:jc w:val="center"/>
            </w:pPr>
            <w:r>
              <w:t>1</w:t>
            </w:r>
          </w:p>
        </w:tc>
        <w:tc>
          <w:tcPr>
            <w:tcW w:w="2328" w:type="dxa"/>
            <w:shd w:val="clear" w:color="auto" w:fill="auto"/>
          </w:tcPr>
          <w:p w:rsidR="00354E29" w:rsidRDefault="00354E29" w:rsidP="005055B7">
            <w:pPr>
              <w:jc w:val="center"/>
            </w:pPr>
            <w:r>
              <w:t xml:space="preserve">Костромская область, п. </w:t>
            </w:r>
            <w:proofErr w:type="gramStart"/>
            <w:r>
              <w:t>Островское</w:t>
            </w:r>
            <w:proofErr w:type="gramEnd"/>
            <w:r>
              <w:t xml:space="preserve">, ул. </w:t>
            </w:r>
            <w:proofErr w:type="spellStart"/>
            <w:r>
              <w:t>Бабановская</w:t>
            </w:r>
            <w:proofErr w:type="spellEnd"/>
          </w:p>
        </w:tc>
        <w:tc>
          <w:tcPr>
            <w:tcW w:w="1548" w:type="dxa"/>
            <w:shd w:val="clear" w:color="auto" w:fill="auto"/>
          </w:tcPr>
          <w:p w:rsidR="00354E29" w:rsidRDefault="00354E29" w:rsidP="005055B7">
            <w:pPr>
              <w:jc w:val="center"/>
            </w:pPr>
            <w:r>
              <w:t>Земли населенных пунктов</w:t>
            </w:r>
          </w:p>
        </w:tc>
        <w:tc>
          <w:tcPr>
            <w:tcW w:w="1519" w:type="dxa"/>
            <w:shd w:val="clear" w:color="auto" w:fill="auto"/>
          </w:tcPr>
          <w:p w:rsidR="00354E29" w:rsidRDefault="00354E29" w:rsidP="005055B7">
            <w:pPr>
              <w:jc w:val="center"/>
            </w:pPr>
          </w:p>
          <w:p w:rsidR="00354E29" w:rsidRDefault="00354E29" w:rsidP="005055B7">
            <w:pPr>
              <w:jc w:val="center"/>
            </w:pPr>
            <w:r>
              <w:t>1087</w:t>
            </w:r>
          </w:p>
        </w:tc>
        <w:tc>
          <w:tcPr>
            <w:tcW w:w="2003" w:type="dxa"/>
            <w:shd w:val="clear" w:color="auto" w:fill="auto"/>
          </w:tcPr>
          <w:p w:rsidR="00354E29" w:rsidRDefault="00354E29" w:rsidP="005055B7">
            <w:pPr>
              <w:jc w:val="center"/>
            </w:pPr>
            <w:r>
              <w:t>Для индивидуального жилищного строительства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354E29" w:rsidRDefault="00354E29" w:rsidP="005055B7">
            <w:pPr>
              <w:jc w:val="center"/>
            </w:pPr>
            <w:r>
              <w:t>нет</w:t>
            </w:r>
          </w:p>
        </w:tc>
      </w:tr>
      <w:tr w:rsidR="00354E29" w:rsidTr="005055B7">
        <w:tc>
          <w:tcPr>
            <w:tcW w:w="572" w:type="dxa"/>
            <w:shd w:val="clear" w:color="auto" w:fill="auto"/>
            <w:vAlign w:val="center"/>
          </w:tcPr>
          <w:p w:rsidR="00354E29" w:rsidRDefault="00354E29" w:rsidP="005055B7">
            <w:pPr>
              <w:jc w:val="center"/>
            </w:pPr>
            <w:r>
              <w:t>2</w:t>
            </w:r>
          </w:p>
        </w:tc>
        <w:tc>
          <w:tcPr>
            <w:tcW w:w="2328" w:type="dxa"/>
            <w:shd w:val="clear" w:color="auto" w:fill="auto"/>
          </w:tcPr>
          <w:p w:rsidR="00354E29" w:rsidRDefault="00354E29" w:rsidP="005055B7">
            <w:pPr>
              <w:jc w:val="center"/>
            </w:pPr>
            <w:r>
              <w:t xml:space="preserve">Костромская область, Островский район, д. Логиново, </w:t>
            </w:r>
          </w:p>
          <w:p w:rsidR="00354E29" w:rsidRDefault="00354E29" w:rsidP="005055B7">
            <w:pPr>
              <w:jc w:val="center"/>
            </w:pPr>
            <w:r>
              <w:t>ул. Птицеводов</w:t>
            </w:r>
          </w:p>
        </w:tc>
        <w:tc>
          <w:tcPr>
            <w:tcW w:w="1548" w:type="dxa"/>
            <w:shd w:val="clear" w:color="auto" w:fill="auto"/>
          </w:tcPr>
          <w:p w:rsidR="00354E29" w:rsidRDefault="00354E29" w:rsidP="005055B7">
            <w:pPr>
              <w:jc w:val="center"/>
            </w:pPr>
          </w:p>
          <w:p w:rsidR="00354E29" w:rsidRDefault="00354E29" w:rsidP="005055B7">
            <w:pPr>
              <w:jc w:val="center"/>
            </w:pPr>
            <w:r>
              <w:t>Земли населенных пунктов</w:t>
            </w:r>
          </w:p>
        </w:tc>
        <w:tc>
          <w:tcPr>
            <w:tcW w:w="1519" w:type="dxa"/>
            <w:shd w:val="clear" w:color="auto" w:fill="auto"/>
          </w:tcPr>
          <w:p w:rsidR="00354E29" w:rsidRDefault="00354E29" w:rsidP="005055B7">
            <w:pPr>
              <w:jc w:val="center"/>
            </w:pPr>
          </w:p>
          <w:p w:rsidR="00354E29" w:rsidRDefault="00354E29" w:rsidP="005055B7">
            <w:pPr>
              <w:jc w:val="center"/>
            </w:pPr>
          </w:p>
          <w:p w:rsidR="00354E29" w:rsidRDefault="00354E29" w:rsidP="005055B7">
            <w:pPr>
              <w:jc w:val="center"/>
            </w:pPr>
            <w:r>
              <w:t>659</w:t>
            </w:r>
          </w:p>
        </w:tc>
        <w:tc>
          <w:tcPr>
            <w:tcW w:w="2003" w:type="dxa"/>
            <w:shd w:val="clear" w:color="auto" w:fill="auto"/>
          </w:tcPr>
          <w:p w:rsidR="00354E29" w:rsidRDefault="00354E29" w:rsidP="005055B7">
            <w:pPr>
              <w:jc w:val="center"/>
            </w:pPr>
            <w:r>
              <w:t>Для индивидуального жилищного строительства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354E29" w:rsidRDefault="00354E29" w:rsidP="005055B7">
            <w:pPr>
              <w:jc w:val="center"/>
            </w:pPr>
            <w:r>
              <w:t>нет</w:t>
            </w:r>
          </w:p>
        </w:tc>
      </w:tr>
      <w:tr w:rsidR="00354E29" w:rsidTr="005055B7">
        <w:tc>
          <w:tcPr>
            <w:tcW w:w="572" w:type="dxa"/>
            <w:shd w:val="clear" w:color="auto" w:fill="auto"/>
            <w:vAlign w:val="center"/>
          </w:tcPr>
          <w:p w:rsidR="00354E29" w:rsidRDefault="00354E29" w:rsidP="005055B7">
            <w:pPr>
              <w:jc w:val="center"/>
            </w:pPr>
            <w:r>
              <w:t>3</w:t>
            </w:r>
          </w:p>
        </w:tc>
        <w:tc>
          <w:tcPr>
            <w:tcW w:w="2328" w:type="dxa"/>
            <w:shd w:val="clear" w:color="auto" w:fill="auto"/>
          </w:tcPr>
          <w:p w:rsidR="00354E29" w:rsidRDefault="00354E29" w:rsidP="005055B7">
            <w:pPr>
              <w:jc w:val="center"/>
            </w:pPr>
            <w:r>
              <w:t xml:space="preserve">Костромская область, п. </w:t>
            </w:r>
            <w:proofErr w:type="gramStart"/>
            <w:r>
              <w:t>Островское</w:t>
            </w:r>
            <w:proofErr w:type="gramEnd"/>
            <w:r>
              <w:t>, ул. Ольховая</w:t>
            </w:r>
          </w:p>
        </w:tc>
        <w:tc>
          <w:tcPr>
            <w:tcW w:w="1548" w:type="dxa"/>
            <w:shd w:val="clear" w:color="auto" w:fill="auto"/>
          </w:tcPr>
          <w:p w:rsidR="00354E29" w:rsidRDefault="00354E29" w:rsidP="005055B7">
            <w:pPr>
              <w:jc w:val="center"/>
            </w:pPr>
            <w:r>
              <w:t>Земли населенных пунктов</w:t>
            </w:r>
          </w:p>
        </w:tc>
        <w:tc>
          <w:tcPr>
            <w:tcW w:w="1519" w:type="dxa"/>
            <w:shd w:val="clear" w:color="auto" w:fill="auto"/>
          </w:tcPr>
          <w:p w:rsidR="00354E29" w:rsidRDefault="00354E29" w:rsidP="005055B7">
            <w:pPr>
              <w:jc w:val="center"/>
            </w:pPr>
          </w:p>
          <w:p w:rsidR="00354E29" w:rsidRDefault="00354E29" w:rsidP="005055B7">
            <w:pPr>
              <w:jc w:val="center"/>
            </w:pPr>
            <w:r>
              <w:t>1350</w:t>
            </w:r>
          </w:p>
        </w:tc>
        <w:tc>
          <w:tcPr>
            <w:tcW w:w="2003" w:type="dxa"/>
            <w:shd w:val="clear" w:color="auto" w:fill="auto"/>
          </w:tcPr>
          <w:p w:rsidR="00354E29" w:rsidRDefault="00354E29" w:rsidP="005055B7">
            <w:pPr>
              <w:jc w:val="center"/>
            </w:pPr>
            <w:r>
              <w:t>Для индивидуального жилищного строительства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354E29" w:rsidRDefault="00354E29" w:rsidP="005055B7">
            <w:pPr>
              <w:jc w:val="center"/>
            </w:pPr>
            <w:r>
              <w:t>нет</w:t>
            </w:r>
          </w:p>
        </w:tc>
      </w:tr>
    </w:tbl>
    <w:p w:rsidR="00354E29" w:rsidRDefault="00354E29" w:rsidP="00354E29">
      <w:pPr>
        <w:jc w:val="center"/>
      </w:pPr>
    </w:p>
    <w:p w:rsidR="00354E29" w:rsidRDefault="00354E29" w:rsidP="00354E29">
      <w:pPr>
        <w:jc w:val="center"/>
      </w:pPr>
    </w:p>
    <w:p w:rsidR="00354E29" w:rsidRDefault="00354E29" w:rsidP="00354E29">
      <w:pPr>
        <w:jc w:val="center"/>
      </w:pPr>
    </w:p>
    <w:p w:rsidR="00354E29" w:rsidRDefault="00354E29" w:rsidP="00354E29">
      <w:pPr>
        <w:jc w:val="center"/>
      </w:pPr>
    </w:p>
    <w:p w:rsidR="00CD0925" w:rsidRPr="00CB6196" w:rsidRDefault="00CD0925" w:rsidP="00CB6196">
      <w:pPr>
        <w:jc w:val="both"/>
      </w:pPr>
    </w:p>
    <w:p w:rsidR="00CD0925" w:rsidRPr="00CB6196" w:rsidRDefault="00CD0925" w:rsidP="00CB6196">
      <w:pPr>
        <w:jc w:val="both"/>
      </w:pPr>
    </w:p>
    <w:p w:rsidR="00C93352" w:rsidRPr="00CB6196" w:rsidRDefault="00C93352" w:rsidP="00CB6196">
      <w:pPr>
        <w:jc w:val="center"/>
      </w:pPr>
    </w:p>
    <w:p w:rsidR="00BF7F4F" w:rsidRPr="00CB6196" w:rsidRDefault="00BF7F4F" w:rsidP="00CB6196">
      <w:pPr>
        <w:jc w:val="center"/>
      </w:pPr>
      <w:r w:rsidRPr="00CB6196">
        <w:t>*      *      *      *      *      *      *</w:t>
      </w:r>
    </w:p>
    <w:p w:rsidR="00002859" w:rsidRPr="00CB6196" w:rsidRDefault="00E434B5" w:rsidP="00CB6196">
      <w:pPr>
        <w:rPr>
          <w:lang w:val="en-US"/>
        </w:rPr>
      </w:pPr>
      <w:r>
        <w:rPr>
          <w:noProof/>
        </w:rPr>
        <w:pict>
          <v:group id="_x0000_s1034" style="position:absolute;margin-left:20.9pt;margin-top:297.9pt;width:512pt;height:61.35pt;z-index:251662336;mso-wrap-distance-left:0;mso-wrap-distance-right:0" coordorigin="10,5758" coordsize="10239,1226">
            <o:lock v:ext="edit" text="t"/>
            <v:shape id="_x0000_s1035" type="#_x0000_t65" style="position:absolute;left:10;top:5758;width:9703;height:1226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36" style="position:absolute;left:546;top:5915;width:9703;height:874;mso-wrap-distance-left:0;mso-wrap-distance-right:0" coordorigin="546,5915" coordsize="9703,874">
              <o:lock v:ext="edit" text="t"/>
              <v:shape id="_x0000_s1037" type="#_x0000_t202" style="position:absolute;left:546;top:5915;width:4679;height:874;v-text-anchor:middle" filled="f" stroked="f">
                <v:stroke joinstyle="round"/>
                <v:textbox style="mso-next-textbox:#_x0000_s1037;mso-rotate-with-shape:t" inset="1.02mm,1.02mm,1.02mm,1.02mm">
                  <w:txbxContent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Учредители информационного бюллетеня: 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Собрание депутатов Островского муниципального района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Адрес: п. 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Островское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>, ул. Советская, д.56.</w:t>
                      </w:r>
                    </w:p>
                  </w:txbxContent>
                </v:textbox>
              </v:shape>
              <v:shape id="_x0000_s1038" type="#_x0000_t202" style="position:absolute;left:6162;top:5915;width:4087;height:874;v-text-anchor:middle" filled="f" stroked="f">
                <v:stroke joinstyle="round"/>
                <v:textbox style="mso-next-textbox:#_x0000_s1038;mso-rotate-with-shape:t" inset="1.02mm,1.02mm,1.02mm,1.02mm">
                  <w:txbxContent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Информационный бюллетень напечатан 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на оргтехнике администрации района.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Тираж 90 экз.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sz w:val="16"/>
                          <w:szCs w:val="16"/>
                        </w:rPr>
                        <w:t>Ответственная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 xml:space="preserve"> за выпуск 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Буднева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О.В.</w:t>
                      </w:r>
                    </w:p>
                  </w:txbxContent>
                </v:textbox>
              </v:shape>
            </v:group>
            <w10:wrap type="topAndBottom"/>
          </v:group>
        </w:pict>
      </w:r>
    </w:p>
    <w:sectPr w:rsidR="00002859" w:rsidRPr="00CB6196" w:rsidSect="00BA0352">
      <w:pgSz w:w="11907" w:h="16840" w:code="9"/>
      <w:pgMar w:top="1134" w:right="851" w:bottom="1134" w:left="709" w:header="0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3598" w:rsidRDefault="00FD3598" w:rsidP="00544642">
      <w:r>
        <w:separator/>
      </w:r>
    </w:p>
  </w:endnote>
  <w:endnote w:type="continuationSeparator" w:id="0">
    <w:p w:rsidR="00FD3598" w:rsidRDefault="00FD3598" w:rsidP="005446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Letter Gothic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altName w:val="MT Extr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DL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3598" w:rsidRDefault="00FD3598" w:rsidP="00544642">
      <w:r>
        <w:separator/>
      </w:r>
    </w:p>
  </w:footnote>
  <w:footnote w:type="continuationSeparator" w:id="0">
    <w:p w:rsidR="00FD3598" w:rsidRDefault="00FD3598" w:rsidP="005446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-141"/>
        </w:tabs>
        <w:ind w:left="927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86B288B"/>
    <w:multiLevelType w:val="multilevel"/>
    <w:tmpl w:val="5F1ACD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9C16E01"/>
    <w:multiLevelType w:val="hybridMultilevel"/>
    <w:tmpl w:val="C11CB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25206B"/>
    <w:multiLevelType w:val="multilevel"/>
    <w:tmpl w:val="D3027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C29211E"/>
    <w:multiLevelType w:val="hybridMultilevel"/>
    <w:tmpl w:val="6936B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0008A6"/>
    <w:multiLevelType w:val="hybridMultilevel"/>
    <w:tmpl w:val="19DEB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4B2F4D"/>
    <w:multiLevelType w:val="hybridMultilevel"/>
    <w:tmpl w:val="C2A27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304248"/>
    <w:multiLevelType w:val="multilevel"/>
    <w:tmpl w:val="0E9E01E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01A2E69"/>
    <w:multiLevelType w:val="hybridMultilevel"/>
    <w:tmpl w:val="EEF8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690B8C"/>
    <w:multiLevelType w:val="hybridMultilevel"/>
    <w:tmpl w:val="96ACC5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A47E24"/>
    <w:multiLevelType w:val="hybridMultilevel"/>
    <w:tmpl w:val="0A2A368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700299"/>
    <w:multiLevelType w:val="multilevel"/>
    <w:tmpl w:val="97E84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8B60A29"/>
    <w:multiLevelType w:val="singleLevel"/>
    <w:tmpl w:val="A1BC24DC"/>
    <w:lvl w:ilvl="0">
      <w:start w:val="1"/>
      <w:numFmt w:val="decimal"/>
      <w:lvlText w:val="%1."/>
      <w:legacy w:legacy="1" w:legacySpace="0" w:legacyIndent="217"/>
      <w:lvlJc w:val="left"/>
      <w:rPr>
        <w:rFonts w:ascii="Times New Roman" w:hAnsi="Times New Roman" w:cs="Times New Roman" w:hint="default"/>
      </w:rPr>
    </w:lvl>
  </w:abstractNum>
  <w:abstractNum w:abstractNumId="16">
    <w:nsid w:val="2AE556EB"/>
    <w:multiLevelType w:val="hybridMultilevel"/>
    <w:tmpl w:val="DDBCF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080E80"/>
    <w:multiLevelType w:val="multilevel"/>
    <w:tmpl w:val="1932DD4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8">
    <w:nsid w:val="2EBF0EF8"/>
    <w:multiLevelType w:val="multilevel"/>
    <w:tmpl w:val="09B2698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7"/>
        <w:szCs w:val="1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FF9120A"/>
    <w:multiLevelType w:val="hybridMultilevel"/>
    <w:tmpl w:val="72580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B466EE"/>
    <w:multiLevelType w:val="multilevel"/>
    <w:tmpl w:val="1CB0F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8D74780"/>
    <w:multiLevelType w:val="multilevel"/>
    <w:tmpl w:val="05C6F400"/>
    <w:styleLink w:val="WW8Num8"/>
    <w:lvl w:ilvl="0">
      <w:start w:val="8"/>
      <w:numFmt w:val="decimal"/>
      <w:lvlText w:val="%1."/>
      <w:lvlJc w:val="left"/>
      <w:rPr>
        <w:sz w:val="20"/>
        <w:szCs w:val="20"/>
      </w:rPr>
    </w:lvl>
    <w:lvl w:ilvl="1">
      <w:start w:val="5"/>
      <w:numFmt w:val="decimal"/>
      <w:lvlText w:val="%1.%2."/>
      <w:lvlJc w:val="left"/>
      <w:rPr>
        <w:sz w:val="20"/>
        <w:szCs w:val="20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2">
    <w:nsid w:val="3EAD2CEC"/>
    <w:multiLevelType w:val="multilevel"/>
    <w:tmpl w:val="47062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41D577D"/>
    <w:multiLevelType w:val="multilevel"/>
    <w:tmpl w:val="53AA0C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7094002"/>
    <w:multiLevelType w:val="hybridMultilevel"/>
    <w:tmpl w:val="FB882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F87211"/>
    <w:multiLevelType w:val="multilevel"/>
    <w:tmpl w:val="09706C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6">
    <w:nsid w:val="5CC65090"/>
    <w:multiLevelType w:val="hybridMultilevel"/>
    <w:tmpl w:val="DC86B2B6"/>
    <w:lvl w:ilvl="0" w:tplc="9642DB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7AAD56A">
      <w:numFmt w:val="none"/>
      <w:lvlText w:val=""/>
      <w:lvlJc w:val="left"/>
      <w:pPr>
        <w:tabs>
          <w:tab w:val="num" w:pos="360"/>
        </w:tabs>
      </w:pPr>
    </w:lvl>
    <w:lvl w:ilvl="2" w:tplc="F59608B2">
      <w:numFmt w:val="none"/>
      <w:lvlText w:val=""/>
      <w:lvlJc w:val="left"/>
      <w:pPr>
        <w:tabs>
          <w:tab w:val="num" w:pos="360"/>
        </w:tabs>
      </w:pPr>
    </w:lvl>
    <w:lvl w:ilvl="3" w:tplc="EDF44EF6">
      <w:numFmt w:val="none"/>
      <w:lvlText w:val=""/>
      <w:lvlJc w:val="left"/>
      <w:pPr>
        <w:tabs>
          <w:tab w:val="num" w:pos="360"/>
        </w:tabs>
      </w:pPr>
    </w:lvl>
    <w:lvl w:ilvl="4" w:tplc="8E224F5E">
      <w:numFmt w:val="none"/>
      <w:lvlText w:val=""/>
      <w:lvlJc w:val="left"/>
      <w:pPr>
        <w:tabs>
          <w:tab w:val="num" w:pos="360"/>
        </w:tabs>
      </w:pPr>
    </w:lvl>
    <w:lvl w:ilvl="5" w:tplc="54886DDC">
      <w:numFmt w:val="none"/>
      <w:lvlText w:val=""/>
      <w:lvlJc w:val="left"/>
      <w:pPr>
        <w:tabs>
          <w:tab w:val="num" w:pos="360"/>
        </w:tabs>
      </w:pPr>
    </w:lvl>
    <w:lvl w:ilvl="6" w:tplc="F0DCC40E">
      <w:numFmt w:val="none"/>
      <w:lvlText w:val=""/>
      <w:lvlJc w:val="left"/>
      <w:pPr>
        <w:tabs>
          <w:tab w:val="num" w:pos="360"/>
        </w:tabs>
      </w:pPr>
    </w:lvl>
    <w:lvl w:ilvl="7" w:tplc="D88AC176">
      <w:numFmt w:val="none"/>
      <w:lvlText w:val=""/>
      <w:lvlJc w:val="left"/>
      <w:pPr>
        <w:tabs>
          <w:tab w:val="num" w:pos="360"/>
        </w:tabs>
      </w:pPr>
    </w:lvl>
    <w:lvl w:ilvl="8" w:tplc="422ACDAA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64125737"/>
    <w:multiLevelType w:val="hybridMultilevel"/>
    <w:tmpl w:val="7810653E"/>
    <w:lvl w:ilvl="0" w:tplc="C5D88E4C">
      <w:start w:val="8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8">
    <w:nsid w:val="688347EA"/>
    <w:multiLevelType w:val="multilevel"/>
    <w:tmpl w:val="65085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9856D4B"/>
    <w:multiLevelType w:val="singleLevel"/>
    <w:tmpl w:val="A1BC24DC"/>
    <w:lvl w:ilvl="0">
      <w:start w:val="6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30">
    <w:nsid w:val="6B5D1188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>
    <w:nsid w:val="6F0F64E9"/>
    <w:multiLevelType w:val="hybridMultilevel"/>
    <w:tmpl w:val="23329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5F3FF6"/>
    <w:multiLevelType w:val="hybridMultilevel"/>
    <w:tmpl w:val="288844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2F4592"/>
    <w:multiLevelType w:val="multilevel"/>
    <w:tmpl w:val="D8C0BBF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34">
    <w:nsid w:val="732C1E17"/>
    <w:multiLevelType w:val="multilevel"/>
    <w:tmpl w:val="09382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A416733"/>
    <w:multiLevelType w:val="hybridMultilevel"/>
    <w:tmpl w:val="238CF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E4475A"/>
    <w:multiLevelType w:val="hybridMultilevel"/>
    <w:tmpl w:val="93C8EF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3"/>
  </w:num>
  <w:num w:numId="5">
    <w:abstractNumId w:val="11"/>
  </w:num>
  <w:num w:numId="6">
    <w:abstractNumId w:val="1"/>
  </w:num>
  <w:num w:numId="7">
    <w:abstractNumId w:val="5"/>
  </w:num>
  <w:num w:numId="8">
    <w:abstractNumId w:val="28"/>
  </w:num>
  <w:num w:numId="9">
    <w:abstractNumId w:val="14"/>
  </w:num>
  <w:num w:numId="10">
    <w:abstractNumId w:val="34"/>
  </w:num>
  <w:num w:numId="11">
    <w:abstractNumId w:val="31"/>
  </w:num>
  <w:num w:numId="12">
    <w:abstractNumId w:val="26"/>
  </w:num>
  <w:num w:numId="13">
    <w:abstractNumId w:val="18"/>
  </w:num>
  <w:num w:numId="14">
    <w:abstractNumId w:val="17"/>
  </w:num>
  <w:num w:numId="15">
    <w:abstractNumId w:val="16"/>
  </w:num>
  <w:num w:numId="16">
    <w:abstractNumId w:val="15"/>
  </w:num>
  <w:num w:numId="17">
    <w:abstractNumId w:val="29"/>
  </w:num>
  <w:num w:numId="18">
    <w:abstractNumId w:val="12"/>
  </w:num>
  <w:num w:numId="19">
    <w:abstractNumId w:val="22"/>
  </w:num>
  <w:num w:numId="20">
    <w:abstractNumId w:val="9"/>
  </w:num>
  <w:num w:numId="21">
    <w:abstractNumId w:val="27"/>
  </w:num>
  <w:num w:numId="22">
    <w:abstractNumId w:val="35"/>
  </w:num>
  <w:num w:numId="23">
    <w:abstractNumId w:val="13"/>
  </w:num>
  <w:num w:numId="24">
    <w:abstractNumId w:val="6"/>
  </w:num>
  <w:num w:numId="25">
    <w:abstractNumId w:val="23"/>
  </w:num>
  <w:num w:numId="26">
    <w:abstractNumId w:val="30"/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 w:numId="29">
    <w:abstractNumId w:val="8"/>
  </w:num>
  <w:num w:numId="30">
    <w:abstractNumId w:val="21"/>
    <w:lvlOverride w:ilvl="0">
      <w:lvl w:ilvl="0">
        <w:start w:val="8"/>
        <w:numFmt w:val="decimal"/>
        <w:lvlText w:val="%1."/>
        <w:lvlJc w:val="left"/>
        <w:rPr>
          <w:sz w:val="16"/>
          <w:szCs w:val="16"/>
        </w:rPr>
      </w:lvl>
    </w:lvlOverride>
    <w:lvlOverride w:ilvl="1">
      <w:lvl w:ilvl="1">
        <w:start w:val="5"/>
        <w:numFmt w:val="decimal"/>
        <w:lvlText w:val="%1.%2."/>
        <w:lvlJc w:val="left"/>
        <w:rPr>
          <w:sz w:val="16"/>
          <w:szCs w:val="16"/>
        </w:rPr>
      </w:lvl>
    </w:lvlOverride>
  </w:num>
  <w:num w:numId="31">
    <w:abstractNumId w:val="21"/>
    <w:lvlOverride w:ilvl="0">
      <w:lvl w:ilvl="0">
        <w:start w:val="8"/>
        <w:numFmt w:val="decimal"/>
        <w:lvlText w:val="%1."/>
        <w:lvlJc w:val="left"/>
        <w:rPr>
          <w:sz w:val="16"/>
          <w:szCs w:val="16"/>
        </w:rPr>
      </w:lvl>
    </w:lvlOverride>
    <w:lvlOverride w:ilvl="1">
      <w:lvl w:ilvl="1">
        <w:start w:val="5"/>
        <w:numFmt w:val="decimal"/>
        <w:lvlText w:val="%1.%2."/>
        <w:lvlJc w:val="left"/>
        <w:rPr>
          <w:sz w:val="16"/>
          <w:szCs w:val="16"/>
        </w:rPr>
      </w:lvl>
    </w:lvlOverride>
  </w:num>
  <w:num w:numId="32">
    <w:abstractNumId w:val="7"/>
  </w:num>
  <w:num w:numId="33">
    <w:abstractNumId w:val="2"/>
    <w:lvlOverride w:ilvl="0">
      <w:startOverride w:val="3"/>
    </w:lvlOverride>
  </w:num>
  <w:num w:numId="34">
    <w:abstractNumId w:val="3"/>
    <w:lvlOverride w:ilvl="0">
      <w:startOverride w:val="4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</w:num>
  <w:num w:numId="36">
    <w:abstractNumId w:val="20"/>
  </w:num>
  <w:num w:numId="37">
    <w:abstractNumId w:val="10"/>
  </w:num>
  <w:num w:numId="38">
    <w:abstractNumId w:val="25"/>
  </w:num>
  <w:num w:numId="39">
    <w:abstractNumId w:val="36"/>
  </w:num>
  <w:num w:numId="40">
    <w:abstractNumId w:val="24"/>
  </w:num>
  <w:num w:numId="41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0F7A"/>
    <w:rsid w:val="00000F7A"/>
    <w:rsid w:val="00002859"/>
    <w:rsid w:val="000F1730"/>
    <w:rsid w:val="000F1C8C"/>
    <w:rsid w:val="001932E3"/>
    <w:rsid w:val="001E2110"/>
    <w:rsid w:val="001E5579"/>
    <w:rsid w:val="001E5808"/>
    <w:rsid w:val="001E75CD"/>
    <w:rsid w:val="0020102E"/>
    <w:rsid w:val="00211819"/>
    <w:rsid w:val="00240022"/>
    <w:rsid w:val="00240115"/>
    <w:rsid w:val="00255A2E"/>
    <w:rsid w:val="00262E87"/>
    <w:rsid w:val="00275B30"/>
    <w:rsid w:val="00291C8F"/>
    <w:rsid w:val="002B208B"/>
    <w:rsid w:val="002B3D15"/>
    <w:rsid w:val="002D68DB"/>
    <w:rsid w:val="002F1AF4"/>
    <w:rsid w:val="00301B37"/>
    <w:rsid w:val="003078B5"/>
    <w:rsid w:val="00312C95"/>
    <w:rsid w:val="003171DB"/>
    <w:rsid w:val="00327FB5"/>
    <w:rsid w:val="00354E29"/>
    <w:rsid w:val="003747BF"/>
    <w:rsid w:val="003856C5"/>
    <w:rsid w:val="003A7DA6"/>
    <w:rsid w:val="003B6578"/>
    <w:rsid w:val="003F76F2"/>
    <w:rsid w:val="00414855"/>
    <w:rsid w:val="00433F10"/>
    <w:rsid w:val="00463042"/>
    <w:rsid w:val="004647D8"/>
    <w:rsid w:val="00470E09"/>
    <w:rsid w:val="004760B5"/>
    <w:rsid w:val="00477D77"/>
    <w:rsid w:val="00494E49"/>
    <w:rsid w:val="0049702F"/>
    <w:rsid w:val="004B7796"/>
    <w:rsid w:val="005050ED"/>
    <w:rsid w:val="0052227D"/>
    <w:rsid w:val="00544642"/>
    <w:rsid w:val="00545567"/>
    <w:rsid w:val="005559E0"/>
    <w:rsid w:val="00575D4F"/>
    <w:rsid w:val="005926E0"/>
    <w:rsid w:val="00597D40"/>
    <w:rsid w:val="005A2A1C"/>
    <w:rsid w:val="00605CEA"/>
    <w:rsid w:val="00612B31"/>
    <w:rsid w:val="0065127D"/>
    <w:rsid w:val="00684662"/>
    <w:rsid w:val="006951D1"/>
    <w:rsid w:val="00695CCC"/>
    <w:rsid w:val="00696D63"/>
    <w:rsid w:val="006A30DC"/>
    <w:rsid w:val="00736216"/>
    <w:rsid w:val="00750932"/>
    <w:rsid w:val="007574EB"/>
    <w:rsid w:val="00792566"/>
    <w:rsid w:val="007B39C1"/>
    <w:rsid w:val="007C77D5"/>
    <w:rsid w:val="007E1ABD"/>
    <w:rsid w:val="007E3A2D"/>
    <w:rsid w:val="00801774"/>
    <w:rsid w:val="008601A9"/>
    <w:rsid w:val="008645CA"/>
    <w:rsid w:val="008A19D9"/>
    <w:rsid w:val="008B7112"/>
    <w:rsid w:val="008C13FD"/>
    <w:rsid w:val="008C3E01"/>
    <w:rsid w:val="008D6AFC"/>
    <w:rsid w:val="008E6AE4"/>
    <w:rsid w:val="008F4173"/>
    <w:rsid w:val="0097174D"/>
    <w:rsid w:val="00971A8A"/>
    <w:rsid w:val="00994D71"/>
    <w:rsid w:val="009B2FDF"/>
    <w:rsid w:val="009F3C60"/>
    <w:rsid w:val="00A45DFE"/>
    <w:rsid w:val="00A62A62"/>
    <w:rsid w:val="00AA0C89"/>
    <w:rsid w:val="00AB6B9D"/>
    <w:rsid w:val="00AD1713"/>
    <w:rsid w:val="00AF3EBC"/>
    <w:rsid w:val="00B11B97"/>
    <w:rsid w:val="00B15289"/>
    <w:rsid w:val="00B16025"/>
    <w:rsid w:val="00B23EEC"/>
    <w:rsid w:val="00B46DF6"/>
    <w:rsid w:val="00B81A52"/>
    <w:rsid w:val="00BA0352"/>
    <w:rsid w:val="00BB4BEA"/>
    <w:rsid w:val="00BE5EF6"/>
    <w:rsid w:val="00BF7F4F"/>
    <w:rsid w:val="00C00CE3"/>
    <w:rsid w:val="00C106A9"/>
    <w:rsid w:val="00C63A7E"/>
    <w:rsid w:val="00C7241A"/>
    <w:rsid w:val="00C751C5"/>
    <w:rsid w:val="00C85F2A"/>
    <w:rsid w:val="00C93352"/>
    <w:rsid w:val="00CB6196"/>
    <w:rsid w:val="00CC01F1"/>
    <w:rsid w:val="00CD0925"/>
    <w:rsid w:val="00CD42E6"/>
    <w:rsid w:val="00CD6734"/>
    <w:rsid w:val="00CF34C5"/>
    <w:rsid w:val="00D106C0"/>
    <w:rsid w:val="00D10CF0"/>
    <w:rsid w:val="00D32357"/>
    <w:rsid w:val="00D53121"/>
    <w:rsid w:val="00D56C1E"/>
    <w:rsid w:val="00D7615B"/>
    <w:rsid w:val="00DB2D71"/>
    <w:rsid w:val="00DF7408"/>
    <w:rsid w:val="00E05ECA"/>
    <w:rsid w:val="00E4297E"/>
    <w:rsid w:val="00E434B5"/>
    <w:rsid w:val="00E71FC4"/>
    <w:rsid w:val="00EA472A"/>
    <w:rsid w:val="00EC11B7"/>
    <w:rsid w:val="00EC2D28"/>
    <w:rsid w:val="00ED0BF7"/>
    <w:rsid w:val="00F64BBD"/>
    <w:rsid w:val="00F9642C"/>
    <w:rsid w:val="00FB4B64"/>
    <w:rsid w:val="00FD3598"/>
    <w:rsid w:val="00FF4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0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44642"/>
    <w:pPr>
      <w:keepNext/>
      <w:suppressAutoHyphens/>
      <w:autoSpaceDE/>
      <w:autoSpaceDN/>
      <w:adjustRightInd/>
      <w:outlineLvl w:val="0"/>
    </w:pPr>
    <w:rPr>
      <w:rFonts w:eastAsia="Andale Sans UI"/>
      <w:kern w:val="1"/>
      <w:sz w:val="28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EC2D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7F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4642"/>
    <w:rPr>
      <w:rFonts w:ascii="Times New Roman" w:eastAsia="Andale Sans UI" w:hAnsi="Times New Roman" w:cs="Times New Roman"/>
      <w:kern w:val="1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C2D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styleId="a3">
    <w:name w:val="Normal (Web)"/>
    <w:basedOn w:val="a"/>
    <w:uiPriority w:val="99"/>
    <w:unhideWhenUsed/>
    <w:rsid w:val="0049702F"/>
    <w:pPr>
      <w:widowControl/>
      <w:autoSpaceDE/>
      <w:autoSpaceDN/>
      <w:adjustRightInd/>
      <w:spacing w:before="100" w:beforeAutospacing="1" w:after="119"/>
    </w:pPr>
    <w:rPr>
      <w:sz w:val="24"/>
      <w:szCs w:val="24"/>
    </w:rPr>
  </w:style>
  <w:style w:type="table" w:styleId="a4">
    <w:name w:val="Table Grid"/>
    <w:basedOn w:val="a1"/>
    <w:uiPriority w:val="59"/>
    <w:rsid w:val="0049702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31"/>
    <w:rsid w:val="0054464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1">
    <w:name w:val="Основной текст3"/>
    <w:basedOn w:val="a"/>
    <w:link w:val="a5"/>
    <w:rsid w:val="00544642"/>
    <w:pPr>
      <w:shd w:val="clear" w:color="auto" w:fill="FFFFFF"/>
      <w:autoSpaceDE/>
      <w:autoSpaceDN/>
      <w:adjustRightInd/>
      <w:spacing w:line="566" w:lineRule="exact"/>
      <w:jc w:val="center"/>
    </w:pPr>
    <w:rPr>
      <w:sz w:val="27"/>
      <w:szCs w:val="27"/>
      <w:lang w:eastAsia="en-US"/>
    </w:rPr>
  </w:style>
  <w:style w:type="paragraph" w:styleId="a6">
    <w:name w:val="header"/>
    <w:basedOn w:val="a"/>
    <w:link w:val="a7"/>
    <w:semiHidden/>
    <w:unhideWhenUsed/>
    <w:rsid w:val="0054464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semiHidden/>
    <w:rsid w:val="00544642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nhideWhenUsed/>
    <w:rsid w:val="0054464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5446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62">
    <w:name w:val="Font Style62"/>
    <w:rsid w:val="00544642"/>
    <w:rPr>
      <w:rFonts w:ascii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544642"/>
  </w:style>
  <w:style w:type="character" w:customStyle="1" w:styleId="FontStyle54">
    <w:name w:val="Font Style54"/>
    <w:rsid w:val="00544642"/>
    <w:rPr>
      <w:rFonts w:ascii="Times New Roman" w:hAnsi="Times New Roman" w:cs="Times New Roman"/>
      <w:sz w:val="26"/>
      <w:szCs w:val="26"/>
    </w:rPr>
  </w:style>
  <w:style w:type="paragraph" w:customStyle="1" w:styleId="11">
    <w:name w:val="Маркированный список1"/>
    <w:basedOn w:val="a"/>
    <w:rsid w:val="00544642"/>
    <w:pPr>
      <w:suppressAutoHyphens/>
      <w:autoSpaceDE/>
      <w:autoSpaceDN/>
      <w:adjustRightInd/>
      <w:contextualSpacing/>
    </w:pPr>
    <w:rPr>
      <w:rFonts w:eastAsia="Andale Sans UI"/>
      <w:kern w:val="1"/>
      <w:sz w:val="24"/>
      <w:szCs w:val="24"/>
    </w:rPr>
  </w:style>
  <w:style w:type="paragraph" w:customStyle="1" w:styleId="Style44">
    <w:name w:val="Style44"/>
    <w:basedOn w:val="a"/>
    <w:rsid w:val="00544642"/>
    <w:pPr>
      <w:suppressAutoHyphens/>
      <w:autoSpaceDN/>
      <w:adjustRightInd/>
      <w:jc w:val="center"/>
    </w:pPr>
    <w:rPr>
      <w:rFonts w:eastAsia="Andale Sans UI"/>
      <w:kern w:val="1"/>
      <w:sz w:val="24"/>
      <w:szCs w:val="24"/>
    </w:rPr>
  </w:style>
  <w:style w:type="paragraph" w:customStyle="1" w:styleId="Default">
    <w:name w:val="Default"/>
    <w:rsid w:val="00544642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kern w:val="1"/>
      <w:sz w:val="24"/>
      <w:szCs w:val="24"/>
      <w:lang w:eastAsia="zh-CN"/>
    </w:rPr>
  </w:style>
  <w:style w:type="paragraph" w:customStyle="1" w:styleId="formattext">
    <w:name w:val="formattext"/>
    <w:basedOn w:val="a"/>
    <w:rsid w:val="00544642"/>
    <w:pPr>
      <w:suppressAutoHyphens/>
      <w:autoSpaceDE/>
      <w:autoSpaceDN/>
      <w:adjustRightInd/>
      <w:spacing w:before="280" w:after="280"/>
    </w:pPr>
    <w:rPr>
      <w:rFonts w:eastAsia="Andale Sans UI"/>
      <w:kern w:val="1"/>
      <w:sz w:val="24"/>
      <w:szCs w:val="24"/>
    </w:rPr>
  </w:style>
  <w:style w:type="paragraph" w:styleId="aa">
    <w:name w:val="List Paragraph"/>
    <w:basedOn w:val="a"/>
    <w:uiPriority w:val="34"/>
    <w:qFormat/>
    <w:rsid w:val="00544642"/>
    <w:pPr>
      <w:widowControl/>
      <w:autoSpaceDE/>
      <w:autoSpaceDN/>
      <w:adjustRightInd/>
      <w:ind w:left="720" w:firstLine="709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semiHidden/>
    <w:unhideWhenUsed/>
    <w:rsid w:val="0054464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446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"/>
    <w:link w:val="33"/>
    <w:rsid w:val="00EC2D28"/>
    <w:pPr>
      <w:widowControl/>
      <w:autoSpaceDE/>
      <w:autoSpaceDN/>
      <w:adjustRightInd/>
      <w:spacing w:line="360" w:lineRule="auto"/>
      <w:jc w:val="center"/>
    </w:pPr>
    <w:rPr>
      <w:sz w:val="28"/>
    </w:rPr>
  </w:style>
  <w:style w:type="character" w:customStyle="1" w:styleId="33">
    <w:name w:val="Основной текст 3 Знак"/>
    <w:basedOn w:val="a0"/>
    <w:link w:val="32"/>
    <w:rsid w:val="00EC2D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0">
    <w:name w:val="Основной текст 31"/>
    <w:basedOn w:val="a"/>
    <w:rsid w:val="00EC2D28"/>
    <w:pPr>
      <w:widowControl/>
      <w:suppressAutoHyphens/>
      <w:autoSpaceDE/>
      <w:autoSpaceDN/>
      <w:adjustRightInd/>
      <w:jc w:val="both"/>
    </w:pPr>
    <w:rPr>
      <w:b/>
      <w:sz w:val="28"/>
      <w:lang w:eastAsia="ar-SA"/>
    </w:rPr>
  </w:style>
  <w:style w:type="character" w:customStyle="1" w:styleId="Absatz-Standardschriftart">
    <w:name w:val="Absatz-Standardschriftart"/>
    <w:rsid w:val="00EC2D28"/>
  </w:style>
  <w:style w:type="character" w:customStyle="1" w:styleId="WW-Absatz-Standardschriftart">
    <w:name w:val="WW-Absatz-Standardschriftart"/>
    <w:rsid w:val="00EC2D28"/>
  </w:style>
  <w:style w:type="character" w:customStyle="1" w:styleId="WW-Absatz-Standardschriftart1">
    <w:name w:val="WW-Absatz-Standardschriftart1"/>
    <w:rsid w:val="00EC2D28"/>
  </w:style>
  <w:style w:type="character" w:customStyle="1" w:styleId="12">
    <w:name w:val="Основной шрифт абзаца1"/>
    <w:rsid w:val="00EC2D28"/>
  </w:style>
  <w:style w:type="paragraph" w:customStyle="1" w:styleId="ad">
    <w:name w:val="Заголовок"/>
    <w:basedOn w:val="a"/>
    <w:next w:val="ae"/>
    <w:rsid w:val="00EC2D28"/>
    <w:pPr>
      <w:keepNext/>
      <w:widowControl/>
      <w:autoSpaceDE/>
      <w:autoSpaceDN/>
      <w:adjustRightInd/>
      <w:spacing w:before="240" w:after="120"/>
    </w:pPr>
    <w:rPr>
      <w:rFonts w:ascii="Arial" w:eastAsia="SimSun" w:hAnsi="Arial" w:cs="Tahoma"/>
      <w:sz w:val="28"/>
      <w:szCs w:val="28"/>
      <w:lang w:eastAsia="ar-SA"/>
    </w:rPr>
  </w:style>
  <w:style w:type="paragraph" w:styleId="ae">
    <w:name w:val="Body Text"/>
    <w:basedOn w:val="a"/>
    <w:link w:val="af"/>
    <w:rsid w:val="00EC2D28"/>
    <w:pPr>
      <w:widowControl/>
      <w:autoSpaceDE/>
      <w:autoSpaceDN/>
      <w:adjustRightInd/>
      <w:spacing w:after="120"/>
    </w:pPr>
    <w:rPr>
      <w:sz w:val="24"/>
      <w:szCs w:val="24"/>
      <w:lang w:eastAsia="ar-SA"/>
    </w:rPr>
  </w:style>
  <w:style w:type="character" w:customStyle="1" w:styleId="af">
    <w:name w:val="Основной текст Знак"/>
    <w:basedOn w:val="a0"/>
    <w:link w:val="ae"/>
    <w:rsid w:val="00EC2D2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List"/>
    <w:basedOn w:val="ae"/>
    <w:rsid w:val="00EC2D28"/>
    <w:rPr>
      <w:rFonts w:cs="Tahoma"/>
    </w:rPr>
  </w:style>
  <w:style w:type="paragraph" w:customStyle="1" w:styleId="13">
    <w:name w:val="Название1"/>
    <w:basedOn w:val="a"/>
    <w:rsid w:val="00EC2D28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EC2D28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af1">
    <w:name w:val="Содержимое таблицы"/>
    <w:basedOn w:val="a"/>
    <w:rsid w:val="00EC2D28"/>
    <w:pPr>
      <w:widowControl/>
      <w:suppressLineNumbers/>
      <w:autoSpaceDE/>
      <w:autoSpaceDN/>
      <w:adjustRightInd/>
    </w:pPr>
    <w:rPr>
      <w:sz w:val="24"/>
      <w:szCs w:val="24"/>
      <w:lang w:eastAsia="ar-SA"/>
    </w:rPr>
  </w:style>
  <w:style w:type="paragraph" w:customStyle="1" w:styleId="af2">
    <w:name w:val="Заголовок таблицы"/>
    <w:basedOn w:val="af1"/>
    <w:rsid w:val="00EC2D28"/>
    <w:pPr>
      <w:jc w:val="center"/>
    </w:pPr>
    <w:rPr>
      <w:b/>
      <w:bCs/>
    </w:rPr>
  </w:style>
  <w:style w:type="paragraph" w:customStyle="1" w:styleId="21">
    <w:name w:val="Основной текст 21"/>
    <w:basedOn w:val="a"/>
    <w:rsid w:val="00EC2D28"/>
    <w:pPr>
      <w:widowControl/>
      <w:suppressAutoHyphens/>
      <w:autoSpaceDE/>
      <w:autoSpaceDN/>
      <w:adjustRightInd/>
    </w:pPr>
    <w:rPr>
      <w:b/>
      <w:sz w:val="28"/>
      <w:lang w:eastAsia="ar-SA"/>
    </w:rPr>
  </w:style>
  <w:style w:type="character" w:styleId="af3">
    <w:name w:val="Hyperlink"/>
    <w:basedOn w:val="a0"/>
    <w:uiPriority w:val="99"/>
    <w:unhideWhenUsed/>
    <w:rsid w:val="00EC2D28"/>
    <w:rPr>
      <w:color w:val="0000FF"/>
      <w:u w:val="single"/>
    </w:rPr>
  </w:style>
  <w:style w:type="paragraph" w:customStyle="1" w:styleId="xl64">
    <w:name w:val="xl64"/>
    <w:basedOn w:val="a"/>
    <w:rsid w:val="00EC2D28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EC2D28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6">
    <w:name w:val="xl66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7">
    <w:name w:val="xl67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8">
    <w:name w:val="xl68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9">
    <w:name w:val="xl69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0">
    <w:name w:val="xl70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S Sans Serif" w:hAnsi="MS Sans Serif"/>
      <w:color w:val="000000"/>
      <w:sz w:val="16"/>
      <w:szCs w:val="16"/>
    </w:rPr>
  </w:style>
  <w:style w:type="paragraph" w:customStyle="1" w:styleId="xl71">
    <w:name w:val="xl71"/>
    <w:basedOn w:val="a"/>
    <w:rsid w:val="00EC2D28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72">
    <w:name w:val="xl72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3">
    <w:name w:val="xl73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4">
    <w:name w:val="xl74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5">
    <w:name w:val="xl75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styleId="af4">
    <w:name w:val="No Spacing"/>
    <w:uiPriority w:val="1"/>
    <w:qFormat/>
    <w:rsid w:val="00EC2D2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paragraph" w:customStyle="1" w:styleId="320">
    <w:name w:val="Основной текст 32"/>
    <w:basedOn w:val="a"/>
    <w:rsid w:val="00BF7F4F"/>
    <w:pPr>
      <w:widowControl/>
      <w:suppressAutoHyphens/>
      <w:autoSpaceDE/>
      <w:autoSpaceDN/>
      <w:adjustRightInd/>
      <w:spacing w:line="360" w:lineRule="auto"/>
      <w:jc w:val="center"/>
    </w:pPr>
    <w:rPr>
      <w:sz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BF7F4F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customStyle="1" w:styleId="af5">
    <w:name w:val="Организация"/>
    <w:basedOn w:val="a"/>
    <w:rsid w:val="00BF7F4F"/>
    <w:pPr>
      <w:framePr w:w="3840" w:h="1752" w:wrap="notBeside" w:vAnchor="page" w:hAnchor="margin" w:y="889"/>
      <w:widowControl/>
      <w:autoSpaceDE/>
      <w:autoSpaceDN/>
      <w:adjustRightInd/>
      <w:spacing w:line="280" w:lineRule="auto"/>
    </w:pPr>
    <w:rPr>
      <w:rFonts w:ascii="Arial" w:hAnsi="Arial"/>
      <w:sz w:val="32"/>
    </w:rPr>
  </w:style>
  <w:style w:type="character" w:customStyle="1" w:styleId="FontStyle11">
    <w:name w:val="Font Style11"/>
    <w:basedOn w:val="12"/>
    <w:rsid w:val="005559E0"/>
    <w:rPr>
      <w:rFonts w:ascii="Times New Roman" w:hAnsi="Times New Roman" w:cs="Times New Roman"/>
      <w:sz w:val="20"/>
      <w:szCs w:val="20"/>
    </w:rPr>
  </w:style>
  <w:style w:type="character" w:customStyle="1" w:styleId="INS">
    <w:name w:val="INS"/>
    <w:rsid w:val="00792566"/>
  </w:style>
  <w:style w:type="paragraph" w:customStyle="1" w:styleId="Textbody">
    <w:name w:val="Text body"/>
    <w:basedOn w:val="a"/>
    <w:rsid w:val="00792566"/>
    <w:pPr>
      <w:suppressAutoHyphens/>
      <w:autoSpaceDE/>
      <w:autoSpaceDN/>
      <w:adjustRightInd/>
      <w:spacing w:after="120"/>
      <w:textAlignment w:val="baseline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Heading2">
    <w:name w:val="Heading 2"/>
    <w:basedOn w:val="af6"/>
    <w:next w:val="Textbody"/>
    <w:rsid w:val="00792566"/>
    <w:pPr>
      <w:keepNext/>
      <w:pBdr>
        <w:bottom w:val="none" w:sz="0" w:space="0" w:color="auto"/>
      </w:pBdr>
      <w:suppressAutoHyphens/>
      <w:autoSpaceDE/>
      <w:autoSpaceDN/>
      <w:adjustRightInd/>
      <w:spacing w:before="240" w:after="120"/>
      <w:contextualSpacing w:val="0"/>
      <w:textAlignment w:val="baseline"/>
    </w:pPr>
    <w:rPr>
      <w:rFonts w:ascii="Times New Roman" w:eastAsia="SimSun" w:hAnsi="Times New Roman" w:cs="Tahoma"/>
      <w:b/>
      <w:bCs/>
      <w:color w:val="auto"/>
      <w:spacing w:val="0"/>
      <w:kern w:val="1"/>
      <w:sz w:val="36"/>
      <w:szCs w:val="36"/>
      <w:lang w:eastAsia="hi-IN" w:bidi="hi-IN"/>
    </w:rPr>
  </w:style>
  <w:style w:type="paragraph" w:customStyle="1" w:styleId="PreformattedText">
    <w:name w:val="Preformatted Text"/>
    <w:basedOn w:val="a"/>
    <w:rsid w:val="00792566"/>
    <w:pPr>
      <w:suppressAutoHyphens/>
      <w:autoSpaceDE/>
      <w:autoSpaceDN/>
      <w:adjustRightInd/>
      <w:textAlignment w:val="baseline"/>
    </w:pPr>
    <w:rPr>
      <w:rFonts w:ascii="Courier New" w:eastAsia="NSimSun" w:hAnsi="Courier New" w:cs="Courier New"/>
      <w:kern w:val="1"/>
      <w:lang w:eastAsia="hi-IN" w:bidi="hi-IN"/>
    </w:rPr>
  </w:style>
  <w:style w:type="paragraph" w:styleId="af6">
    <w:name w:val="Title"/>
    <w:basedOn w:val="a"/>
    <w:next w:val="a"/>
    <w:link w:val="af7"/>
    <w:qFormat/>
    <w:rsid w:val="0079256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7">
    <w:name w:val="Название Знак"/>
    <w:basedOn w:val="a0"/>
    <w:link w:val="af6"/>
    <w:rsid w:val="007925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4">
    <w:name w:val="Основной текст (4)_"/>
    <w:basedOn w:val="a0"/>
    <w:link w:val="40"/>
    <w:rsid w:val="00792566"/>
    <w:rPr>
      <w:b/>
      <w:bCs/>
      <w:spacing w:val="-7"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92566"/>
    <w:pPr>
      <w:shd w:val="clear" w:color="auto" w:fill="FFFFFF"/>
      <w:autoSpaceDE/>
      <w:autoSpaceDN/>
      <w:adjustRightInd/>
      <w:spacing w:line="360" w:lineRule="exact"/>
      <w:jc w:val="center"/>
    </w:pPr>
    <w:rPr>
      <w:rFonts w:asciiTheme="minorHAnsi" w:eastAsiaTheme="minorHAnsi" w:hAnsiTheme="minorHAnsi" w:cstheme="minorBidi"/>
      <w:b/>
      <w:bCs/>
      <w:spacing w:val="-7"/>
      <w:sz w:val="26"/>
      <w:szCs w:val="26"/>
      <w:shd w:val="clear" w:color="auto" w:fill="FFFFFF"/>
      <w:lang w:eastAsia="en-US"/>
    </w:rPr>
  </w:style>
  <w:style w:type="character" w:customStyle="1" w:styleId="22">
    <w:name w:val="Основной текст (2)_"/>
    <w:basedOn w:val="a0"/>
    <w:link w:val="23"/>
    <w:rsid w:val="00B23EEC"/>
    <w:rPr>
      <w:rFonts w:ascii="Times New Roman" w:eastAsia="Times New Roman" w:hAnsi="Times New Roman" w:cs="Times New Roman"/>
      <w:b/>
      <w:bCs/>
      <w:spacing w:val="-2"/>
      <w:sz w:val="17"/>
      <w:szCs w:val="17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B23EEC"/>
    <w:pPr>
      <w:shd w:val="clear" w:color="auto" w:fill="FFFFFF"/>
      <w:autoSpaceDE/>
      <w:autoSpaceDN/>
      <w:adjustRightInd/>
      <w:spacing w:before="180" w:after="180" w:line="0" w:lineRule="atLeast"/>
      <w:jc w:val="center"/>
    </w:pPr>
    <w:rPr>
      <w:b/>
      <w:bCs/>
      <w:spacing w:val="-2"/>
      <w:sz w:val="17"/>
      <w:szCs w:val="17"/>
      <w:lang w:eastAsia="en-US"/>
    </w:rPr>
  </w:style>
  <w:style w:type="paragraph" w:customStyle="1" w:styleId="15">
    <w:name w:val="Основной текст1"/>
    <w:basedOn w:val="a"/>
    <w:rsid w:val="00B23EEC"/>
    <w:pPr>
      <w:shd w:val="clear" w:color="auto" w:fill="FFFFFF"/>
      <w:autoSpaceDE/>
      <w:autoSpaceDN/>
      <w:adjustRightInd/>
      <w:spacing w:before="600" w:after="360" w:line="214" w:lineRule="exact"/>
    </w:pPr>
    <w:rPr>
      <w:color w:val="000000"/>
      <w:spacing w:val="-2"/>
      <w:sz w:val="17"/>
      <w:szCs w:val="17"/>
    </w:rPr>
  </w:style>
  <w:style w:type="paragraph" w:customStyle="1" w:styleId="Standard">
    <w:name w:val="Standard"/>
    <w:rsid w:val="00B23EE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imes New Roman"/>
      <w:kern w:val="3"/>
      <w:sz w:val="24"/>
      <w:szCs w:val="24"/>
      <w:lang w:eastAsia="zh-CN"/>
    </w:rPr>
  </w:style>
  <w:style w:type="paragraph" w:customStyle="1" w:styleId="MinorHeading">
    <w:name w:val="Minor Heading"/>
    <w:next w:val="a"/>
    <w:rsid w:val="00B23EEC"/>
    <w:pPr>
      <w:keepNext/>
      <w:keepLines/>
      <w:widowControl w:val="0"/>
      <w:spacing w:before="144" w:after="144" w:line="264" w:lineRule="atLeast"/>
      <w:jc w:val="center"/>
    </w:pPr>
    <w:rPr>
      <w:rFonts w:ascii="TimesDL" w:eastAsia="Times New Roman" w:hAnsi="TimesDL" w:cs="Times New Roman"/>
      <w:b/>
      <w:sz w:val="24"/>
      <w:szCs w:val="20"/>
      <w:lang w:val="en-US" w:eastAsia="ru-RU"/>
    </w:rPr>
  </w:style>
  <w:style w:type="character" w:customStyle="1" w:styleId="16">
    <w:name w:val="Заголовок №1_"/>
    <w:basedOn w:val="a0"/>
    <w:link w:val="17"/>
    <w:rsid w:val="00E05ECA"/>
    <w:rPr>
      <w:rFonts w:ascii="Times New Roman" w:eastAsia="Times New Roman" w:hAnsi="Times New Roman" w:cs="Times New Roman"/>
      <w:b/>
      <w:bCs/>
      <w:spacing w:val="-2"/>
      <w:sz w:val="19"/>
      <w:szCs w:val="19"/>
      <w:shd w:val="clear" w:color="auto" w:fill="FFFFFF"/>
    </w:rPr>
  </w:style>
  <w:style w:type="character" w:customStyle="1" w:styleId="7pt">
    <w:name w:val="Основной текст + 7 pt"/>
    <w:basedOn w:val="a5"/>
    <w:rsid w:val="00E05ECA"/>
    <w:rPr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4"/>
      <w:szCs w:val="14"/>
      <w:u w:val="none"/>
      <w:lang w:val="ru-RU"/>
    </w:rPr>
  </w:style>
  <w:style w:type="paragraph" w:customStyle="1" w:styleId="17">
    <w:name w:val="Заголовок №1"/>
    <w:basedOn w:val="a"/>
    <w:link w:val="16"/>
    <w:rsid w:val="00E05ECA"/>
    <w:pPr>
      <w:shd w:val="clear" w:color="auto" w:fill="FFFFFF"/>
      <w:autoSpaceDE/>
      <w:autoSpaceDN/>
      <w:adjustRightInd/>
      <w:spacing w:after="360" w:line="0" w:lineRule="atLeast"/>
      <w:jc w:val="center"/>
      <w:outlineLvl w:val="0"/>
    </w:pPr>
    <w:rPr>
      <w:b/>
      <w:bCs/>
      <w:spacing w:val="-2"/>
      <w:sz w:val="19"/>
      <w:szCs w:val="19"/>
      <w:lang w:eastAsia="en-US"/>
    </w:rPr>
  </w:style>
  <w:style w:type="character" w:customStyle="1" w:styleId="highlighthighlightactive">
    <w:name w:val="highlight highlight_active"/>
    <w:basedOn w:val="a0"/>
    <w:rsid w:val="00E05ECA"/>
  </w:style>
  <w:style w:type="paragraph" w:customStyle="1" w:styleId="western">
    <w:name w:val="western"/>
    <w:basedOn w:val="a"/>
    <w:rsid w:val="00E05ECA"/>
    <w:pPr>
      <w:widowControl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character" w:styleId="af8">
    <w:name w:val="Strong"/>
    <w:basedOn w:val="a0"/>
    <w:qFormat/>
    <w:rsid w:val="008C13FD"/>
    <w:rPr>
      <w:b/>
      <w:bCs/>
    </w:rPr>
  </w:style>
  <w:style w:type="paragraph" w:customStyle="1" w:styleId="ConsNormal">
    <w:name w:val="ConsNormal"/>
    <w:rsid w:val="008C13F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18"/>
      <w:szCs w:val="18"/>
      <w:lang w:eastAsia="ar-SA"/>
    </w:rPr>
  </w:style>
  <w:style w:type="character" w:customStyle="1" w:styleId="Internetlink">
    <w:name w:val="Internet link"/>
    <w:rsid w:val="008C13FD"/>
    <w:rPr>
      <w:color w:val="000080"/>
      <w:u w:val="single"/>
    </w:rPr>
  </w:style>
  <w:style w:type="numbering" w:customStyle="1" w:styleId="WW8Num8">
    <w:name w:val="WW8Num8"/>
    <w:basedOn w:val="a2"/>
    <w:rsid w:val="008C13FD"/>
    <w:pPr>
      <w:numPr>
        <w:numId w:val="35"/>
      </w:numPr>
    </w:pPr>
  </w:style>
  <w:style w:type="paragraph" w:customStyle="1" w:styleId="consplusnormal0">
    <w:name w:val="consplusnormal"/>
    <w:basedOn w:val="a"/>
    <w:rsid w:val="00B11B9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9">
    <w:name w:val="FollowedHyperlink"/>
    <w:basedOn w:val="a0"/>
    <w:uiPriority w:val="99"/>
    <w:semiHidden/>
    <w:unhideWhenUsed/>
    <w:rsid w:val="00B11B97"/>
    <w:rPr>
      <w:color w:val="800080"/>
      <w:u w:val="single"/>
    </w:rPr>
  </w:style>
  <w:style w:type="paragraph" w:customStyle="1" w:styleId="xl76">
    <w:name w:val="xl76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8">
    <w:name w:val="xl78"/>
    <w:basedOn w:val="a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1">
    <w:name w:val="xl8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2">
    <w:name w:val="xl82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3">
    <w:name w:val="xl83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84">
    <w:name w:val="xl84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5">
    <w:name w:val="xl85"/>
    <w:basedOn w:val="a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6">
    <w:name w:val="xl86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8">
    <w:name w:val="xl88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9">
    <w:name w:val="xl89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90">
    <w:name w:val="xl9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1">
    <w:name w:val="xl9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2">
    <w:name w:val="xl92"/>
    <w:basedOn w:val="a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B11B9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95">
    <w:name w:val="xl95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a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9">
    <w:name w:val="xl99"/>
    <w:basedOn w:val="a"/>
    <w:rsid w:val="00B11B97"/>
    <w:pPr>
      <w:widowControl/>
      <w:pBdr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0">
    <w:name w:val="xl10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02">
    <w:name w:val="xl102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"/>
    <w:rsid w:val="00B11B97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character" w:customStyle="1" w:styleId="24">
    <w:name w:val="Основной шрифт абзаца2"/>
    <w:rsid w:val="00B11B97"/>
  </w:style>
  <w:style w:type="paragraph" w:customStyle="1" w:styleId="25">
    <w:name w:val="Название2"/>
    <w:basedOn w:val="a"/>
    <w:rsid w:val="00B11B97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26">
    <w:name w:val="Указатель2"/>
    <w:basedOn w:val="a"/>
    <w:rsid w:val="00B11B97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18">
    <w:name w:val="Текст выноски1"/>
    <w:basedOn w:val="a"/>
    <w:rsid w:val="00B11B97"/>
    <w:pPr>
      <w:widowControl/>
      <w:suppressAutoHyphens/>
      <w:autoSpaceDE/>
      <w:autoSpaceDN/>
      <w:adjustRightInd/>
    </w:pPr>
    <w:rPr>
      <w:kern w:val="1"/>
      <w:lang w:eastAsia="ar-SA"/>
    </w:rPr>
  </w:style>
  <w:style w:type="paragraph" w:customStyle="1" w:styleId="Textbodyindent">
    <w:name w:val="Text body indent"/>
    <w:basedOn w:val="a"/>
    <w:rsid w:val="00B11B97"/>
    <w:pPr>
      <w:widowControl/>
      <w:suppressAutoHyphens/>
      <w:autoSpaceDE/>
      <w:autoSpaceDN/>
      <w:adjustRightInd/>
      <w:ind w:left="283" w:firstLine="720"/>
      <w:jc w:val="both"/>
      <w:textAlignment w:val="baseline"/>
    </w:pPr>
    <w:rPr>
      <w:rFonts w:ascii="Arial" w:eastAsia="Arial Unicode MS" w:hAnsi="Arial" w:cs="Arial"/>
      <w:kern w:val="1"/>
      <w:sz w:val="28"/>
      <w:szCs w:val="28"/>
      <w:lang w:eastAsia="hi-IN" w:bidi="hi-IN"/>
    </w:rPr>
  </w:style>
  <w:style w:type="character" w:customStyle="1" w:styleId="34">
    <w:name w:val="Основной текст (3)_"/>
    <w:link w:val="35"/>
    <w:rsid w:val="00B11B97"/>
    <w:rPr>
      <w:sz w:val="27"/>
      <w:szCs w:val="27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B11B97"/>
    <w:pPr>
      <w:widowControl/>
      <w:shd w:val="clear" w:color="auto" w:fill="FFFFFF"/>
      <w:autoSpaceDE/>
      <w:autoSpaceDN/>
      <w:adjustRightInd/>
      <w:spacing w:before="600" w:line="322" w:lineRule="exact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a">
    <w:name w:val="Цветовое выделение"/>
    <w:rsid w:val="00B11B97"/>
    <w:rPr>
      <w:b/>
      <w:bCs/>
      <w:color w:val="000080"/>
      <w:sz w:val="20"/>
      <w:szCs w:val="20"/>
    </w:rPr>
  </w:style>
  <w:style w:type="paragraph" w:styleId="afb">
    <w:name w:val="Body Text Indent"/>
    <w:basedOn w:val="a"/>
    <w:link w:val="afc"/>
    <w:uiPriority w:val="99"/>
    <w:semiHidden/>
    <w:unhideWhenUsed/>
    <w:rsid w:val="00C106A9"/>
    <w:pPr>
      <w:suppressAutoHyphens/>
      <w:autoSpaceDE/>
      <w:autoSpaceDN/>
      <w:adjustRightInd/>
      <w:spacing w:after="120"/>
      <w:ind w:left="283"/>
    </w:pPr>
    <w:rPr>
      <w:rFonts w:eastAsia="Arial Unicode MS" w:cs="Mangal"/>
      <w:kern w:val="1"/>
      <w:sz w:val="24"/>
      <w:szCs w:val="21"/>
      <w:lang w:eastAsia="hi-IN" w:bidi="hi-IN"/>
    </w:r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C106A9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4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02EEF5E-BBD9-452E-B637-9CAB1DF1D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админ</cp:lastModifiedBy>
  <cp:revision>2</cp:revision>
  <cp:lastPrinted>2017-06-23T05:41:00Z</cp:lastPrinted>
  <dcterms:created xsi:type="dcterms:W3CDTF">2017-08-31T10:10:00Z</dcterms:created>
  <dcterms:modified xsi:type="dcterms:W3CDTF">2017-08-31T10:10:00Z</dcterms:modified>
</cp:coreProperties>
</file>