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B6196" w:rsidRDefault="00DA2F2A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CB6196">
                        <w:t>3</w:t>
                      </w:r>
                      <w:r w:rsidR="005124E9">
                        <w:rPr>
                          <w:lang w:val="en-US"/>
                        </w:rPr>
                        <w:t>8</w:t>
                      </w:r>
                      <w:r w:rsidRPr="00414855">
                        <w:t>(</w:t>
                      </w:r>
                      <w:r w:rsidR="00354E29">
                        <w:t>20</w:t>
                      </w:r>
                      <w:r w:rsidR="005124E9">
                        <w:rPr>
                          <w:lang w:val="en-US"/>
                        </w:rPr>
                        <w:t>3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5124E9" w:rsidP="008C3E01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14</w:t>
                      </w:r>
                      <w:r w:rsidR="004647D8">
                        <w:t xml:space="preserve"> </w:t>
                      </w:r>
                      <w:r w:rsidR="0096235C">
                        <w:t>сентября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B6196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B6196" w:rsidRPr="00CB6196" w:rsidRDefault="00CB6196" w:rsidP="00CB6196">
      <w:pPr>
        <w:jc w:val="center"/>
      </w:pPr>
      <w:bookmarkStart w:id="0" w:name="_GoBack"/>
      <w:bookmarkStart w:id="1" w:name="sub_1000"/>
      <w:bookmarkEnd w:id="0"/>
      <w:r w:rsidRPr="00CB6196">
        <w:t xml:space="preserve">  </w:t>
      </w:r>
    </w:p>
    <w:bookmarkEnd w:id="1"/>
    <w:p w:rsidR="005124E9" w:rsidRPr="005124E9" w:rsidRDefault="005124E9" w:rsidP="005124E9">
      <w:pPr>
        <w:jc w:val="center"/>
        <w:rPr>
          <w:b/>
          <w:bCs/>
          <w:color w:val="2D2D2D"/>
        </w:rPr>
      </w:pPr>
      <w:r w:rsidRPr="005124E9">
        <w:rPr>
          <w:b/>
          <w:bCs/>
          <w:color w:val="2D2D2D"/>
        </w:rPr>
        <w:t>ИЗВЕЩЕНИЕ О ПРОВЕДЕНИИ СОБРАНИЯ О СОГЛАСОВАНИИ МЕСТОПОЛОЖЕНИЯ ГРАНИЦЫ ЗЕМЕЛЬНОГО УЧАСТКА</w:t>
      </w:r>
    </w:p>
    <w:p w:rsidR="005124E9" w:rsidRPr="005124E9" w:rsidRDefault="005124E9" w:rsidP="005124E9">
      <w:pPr>
        <w:ind w:right="317"/>
        <w:jc w:val="both"/>
        <w:textAlignment w:val="baseline"/>
        <w:outlineLvl w:val="2"/>
        <w:rPr>
          <w:color w:val="4C4C4C"/>
          <w:spacing w:val="2"/>
        </w:rPr>
      </w:pPr>
      <w:r w:rsidRPr="005124E9">
        <w:rPr>
          <w:color w:val="4C4C4C"/>
          <w:spacing w:val="2"/>
        </w:rPr>
        <w:t xml:space="preserve">Кадастровым инженером: </w:t>
      </w:r>
      <w:proofErr w:type="spellStart"/>
      <w:r w:rsidRPr="005124E9">
        <w:rPr>
          <w:color w:val="4C4C4C"/>
          <w:spacing w:val="2"/>
        </w:rPr>
        <w:t>Перминовой</w:t>
      </w:r>
      <w:proofErr w:type="spellEnd"/>
      <w:r w:rsidRPr="005124E9">
        <w:rPr>
          <w:color w:val="4C4C4C"/>
          <w:spacing w:val="2"/>
        </w:rPr>
        <w:t xml:space="preserve"> Анастасией Сергеевной, специалистом ООО «Центр кадастровых услуг», Костромская обл., г. Кострома, ул. Маршала Новикова, д.22/22, офис № 15, тел. 8(4942) 49-61-93, 49-61-62 </w:t>
      </w:r>
      <w:hyperlink r:id="rId9" w:history="1">
        <w:r w:rsidRPr="005124E9">
          <w:rPr>
            <w:rStyle w:val="af3"/>
            <w:spacing w:val="2"/>
            <w:lang w:val="en-US"/>
          </w:rPr>
          <w:t>anperminova</w:t>
        </w:r>
        <w:r w:rsidRPr="005124E9">
          <w:rPr>
            <w:rStyle w:val="af3"/>
            <w:spacing w:val="2"/>
          </w:rPr>
          <w:t>88@</w:t>
        </w:r>
        <w:r w:rsidRPr="005124E9">
          <w:rPr>
            <w:rStyle w:val="af3"/>
            <w:spacing w:val="2"/>
            <w:lang w:val="en-US"/>
          </w:rPr>
          <w:t>yandex</w:t>
        </w:r>
        <w:r w:rsidRPr="005124E9">
          <w:rPr>
            <w:rStyle w:val="af3"/>
            <w:spacing w:val="2"/>
          </w:rPr>
          <w:t>.</w:t>
        </w:r>
        <w:r w:rsidRPr="005124E9">
          <w:rPr>
            <w:rStyle w:val="af3"/>
            <w:spacing w:val="2"/>
            <w:lang w:val="en-US"/>
          </w:rPr>
          <w:t>ru</w:t>
        </w:r>
      </w:hyperlink>
      <w:r w:rsidRPr="005124E9">
        <w:rPr>
          <w:color w:val="4C4C4C"/>
          <w:spacing w:val="2"/>
        </w:rPr>
        <w:t>, № регистрации в государственном реестре лиц, осуществляющих кадастровую деятельность – 3169</w:t>
      </w:r>
    </w:p>
    <w:p w:rsidR="005124E9" w:rsidRPr="005124E9" w:rsidRDefault="005124E9" w:rsidP="005124E9">
      <w:pPr>
        <w:ind w:right="317"/>
        <w:jc w:val="both"/>
        <w:textAlignment w:val="baseline"/>
        <w:outlineLvl w:val="2"/>
        <w:rPr>
          <w:color w:val="4C4C4C"/>
          <w:spacing w:val="2"/>
        </w:rPr>
      </w:pPr>
      <w:r w:rsidRPr="005124E9">
        <w:rPr>
          <w:color w:val="4C4C4C"/>
          <w:spacing w:val="2"/>
        </w:rPr>
        <w:t xml:space="preserve">выполняются кадастровые работы в отношении земельного участка с кадастровым номером 44:15:011401:39, расположенного по адресу: Костромская обл., Островский район, дер. </w:t>
      </w:r>
      <w:proofErr w:type="spellStart"/>
      <w:r w:rsidRPr="005124E9">
        <w:rPr>
          <w:color w:val="4C4C4C"/>
          <w:spacing w:val="2"/>
        </w:rPr>
        <w:t>Лодыгино</w:t>
      </w:r>
      <w:proofErr w:type="spellEnd"/>
    </w:p>
    <w:p w:rsidR="005124E9" w:rsidRPr="005124E9" w:rsidRDefault="005124E9" w:rsidP="005124E9">
      <w:pPr>
        <w:contextualSpacing/>
        <w:jc w:val="both"/>
      </w:pPr>
      <w:r w:rsidRPr="005124E9">
        <w:t xml:space="preserve">Заказчиком кадастровых работ является: </w:t>
      </w:r>
      <w:proofErr w:type="spellStart"/>
      <w:r w:rsidRPr="005124E9">
        <w:t>Билык</w:t>
      </w:r>
      <w:proofErr w:type="spellEnd"/>
      <w:r w:rsidRPr="005124E9">
        <w:t xml:space="preserve"> Николай Николаевич, тел. 8 903 217 88 </w:t>
      </w:r>
      <w:proofErr w:type="spellStart"/>
      <w:r w:rsidRPr="005124E9">
        <w:t>88</w:t>
      </w:r>
      <w:proofErr w:type="spellEnd"/>
      <w:r w:rsidRPr="005124E9">
        <w:t xml:space="preserve">, почтовый адрес: г. Москва, ул. Удальцова, д.46, кв.14. </w:t>
      </w:r>
    </w:p>
    <w:p w:rsidR="005124E9" w:rsidRPr="005124E9" w:rsidRDefault="005124E9" w:rsidP="005124E9">
      <w:pPr>
        <w:contextualSpacing/>
        <w:jc w:val="both"/>
      </w:pPr>
      <w:r w:rsidRPr="005124E9">
        <w:t>Собрание по поводу согласования местоположения границы состоится по адресу: Костромская обл., г. Кострома, ул. Маршала Новикова, д.22/22, офис № 15  «19»  октября 2017 г.  в «15» часов «00» минут</w:t>
      </w:r>
    </w:p>
    <w:p w:rsidR="005124E9" w:rsidRPr="005124E9" w:rsidRDefault="005124E9" w:rsidP="005124E9">
      <w:pPr>
        <w:contextualSpacing/>
        <w:jc w:val="both"/>
      </w:pPr>
      <w:r w:rsidRPr="005124E9">
        <w:t>С проектом межевого плана земельного участка можно ознакомится по адресу:</w:t>
      </w:r>
    </w:p>
    <w:p w:rsidR="005124E9" w:rsidRPr="005124E9" w:rsidRDefault="005124E9" w:rsidP="005124E9">
      <w:pPr>
        <w:contextualSpacing/>
        <w:jc w:val="both"/>
      </w:pPr>
      <w:r w:rsidRPr="005124E9">
        <w:t xml:space="preserve">Костромская обл., г. Кострома, ул. Маршала Новикова, д.22/22, офис № 15 </w:t>
      </w:r>
    </w:p>
    <w:p w:rsidR="005124E9" w:rsidRPr="005124E9" w:rsidRDefault="005124E9" w:rsidP="005124E9">
      <w:pPr>
        <w:contextualSpacing/>
        <w:jc w:val="both"/>
      </w:pPr>
      <w:r w:rsidRPr="005124E9">
        <w:t>Требования о проведении согласования местоположения границ земельных участков на местности принимаются  с  «18» сентября 2017 г. по «18» октября 2017 г. (кроме выходных дней) по адресу: Костромская обл., г. Кострома, ул. Маршала Новикова, д.22/22, офис № 15</w:t>
      </w:r>
    </w:p>
    <w:p w:rsidR="005124E9" w:rsidRPr="005124E9" w:rsidRDefault="005124E9" w:rsidP="005124E9">
      <w:pPr>
        <w:contextualSpacing/>
        <w:jc w:val="both"/>
      </w:pPr>
      <w:r w:rsidRPr="005124E9">
        <w:t xml:space="preserve">обоснованные возражения о местоположении границ земельных участков после ознакомления с проектом межевого плана принимаются с «18» сентября 2017 г. по «18» октября 2017 г. (кроме выходных дней) </w:t>
      </w:r>
    </w:p>
    <w:p w:rsidR="005124E9" w:rsidRPr="005124E9" w:rsidRDefault="005124E9" w:rsidP="005124E9">
      <w:pPr>
        <w:contextualSpacing/>
        <w:jc w:val="both"/>
      </w:pPr>
      <w:r w:rsidRPr="005124E9">
        <w:t>по адресу: Костромская обл., г. Кострома, ул. Маршала Новикова, д.22/22, офис № 15</w:t>
      </w:r>
    </w:p>
    <w:p w:rsidR="005124E9" w:rsidRPr="005124E9" w:rsidRDefault="005124E9" w:rsidP="005124E9">
      <w:pPr>
        <w:contextualSpacing/>
        <w:jc w:val="both"/>
      </w:pPr>
      <w:r w:rsidRPr="005124E9">
        <w:t>Смежные земельные участки, с правообладателями которых требуется согласовать местоположение границ земельных участков расположены в кадастровом квартале 44:15:011401</w:t>
      </w:r>
    </w:p>
    <w:p w:rsidR="005124E9" w:rsidRPr="005124E9" w:rsidRDefault="005124E9" w:rsidP="005124E9">
      <w:pPr>
        <w:rPr>
          <w:color w:val="2D2D2D"/>
        </w:rPr>
      </w:pPr>
      <w:r w:rsidRPr="005124E9">
        <w:rPr>
          <w:color w:val="2D2D2D"/>
        </w:rPr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</w:t>
      </w:r>
      <w:hyperlink r:id="rId10" w:history="1">
        <w:r w:rsidRPr="005124E9">
          <w:rPr>
            <w:color w:val="00466E"/>
          </w:rPr>
          <w:t>часть 12 статьи 39</w:t>
        </w:r>
      </w:hyperlink>
      <w:r w:rsidRPr="005124E9">
        <w:rPr>
          <w:color w:val="2D2D2D"/>
        </w:rPr>
        <w:t>, </w:t>
      </w:r>
      <w:hyperlink r:id="rId11" w:history="1">
        <w:r w:rsidRPr="005124E9">
          <w:rPr>
            <w:color w:val="00466E"/>
          </w:rPr>
          <w:t>часть 2 статьи 40 Федерального закона от 24 июля 2007 года N 221-ФЗ "О кадастровой деятельности"</w:t>
        </w:r>
      </w:hyperlink>
      <w:r w:rsidRPr="005124E9">
        <w:rPr>
          <w:color w:val="2D2D2D"/>
        </w:rPr>
        <w:t>).</w:t>
      </w:r>
    </w:p>
    <w:p w:rsidR="005124E9" w:rsidRPr="005124E9" w:rsidRDefault="005124E9" w:rsidP="005124E9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124E9">
        <w:rPr>
          <w:rFonts w:ascii="Times New Roman" w:hAnsi="Times New Roman" w:cs="Times New Roman"/>
          <w:b/>
        </w:rPr>
        <w:t>ИЗВЕЩЕНИЕ О ПРОВЕДЕНИИ СОБРАНИЯ О СОГЛАСОВАНИИ</w:t>
      </w:r>
    </w:p>
    <w:p w:rsidR="005124E9" w:rsidRPr="005124E9" w:rsidRDefault="005124E9" w:rsidP="005124E9">
      <w:pPr>
        <w:jc w:val="center"/>
        <w:rPr>
          <w:b/>
        </w:rPr>
      </w:pPr>
      <w:r w:rsidRPr="005124E9">
        <w:rPr>
          <w:b/>
        </w:rPr>
        <w:t>МЕСТОПОЛОЖЕНИЯ ГРАНИЦЫ ЗЕМЕЛЬНОГО УЧАСТКА</w:t>
      </w:r>
    </w:p>
    <w:p w:rsidR="005124E9" w:rsidRPr="005124E9" w:rsidRDefault="005124E9" w:rsidP="005124E9">
      <w:pPr>
        <w:pStyle w:val="ConsPlusNonformat"/>
        <w:jc w:val="both"/>
        <w:rPr>
          <w:rFonts w:ascii="Times New Roman" w:hAnsi="Times New Roman" w:cs="Times New Roman"/>
        </w:rPr>
      </w:pPr>
      <w:r w:rsidRPr="005124E9">
        <w:rPr>
          <w:rFonts w:ascii="Times New Roman" w:hAnsi="Times New Roman" w:cs="Times New Roman"/>
        </w:rPr>
        <w:t xml:space="preserve">Кадастровым инженером </w:t>
      </w:r>
      <w:proofErr w:type="spellStart"/>
      <w:r w:rsidRPr="005124E9">
        <w:rPr>
          <w:rFonts w:ascii="Times New Roman" w:hAnsi="Times New Roman" w:cs="Times New Roman"/>
        </w:rPr>
        <w:t>Перминовой</w:t>
      </w:r>
      <w:proofErr w:type="spellEnd"/>
      <w:r w:rsidRPr="005124E9">
        <w:rPr>
          <w:rFonts w:ascii="Times New Roman" w:hAnsi="Times New Roman" w:cs="Times New Roman"/>
        </w:rPr>
        <w:t xml:space="preserve"> А.С., специалистом ООО «Центр кадастровых услуг», Костромская обл., г. Кострома, ул. Маршала Новикова, д.22/22, офисы № 1, 5, 6, 7, 8, регистрации в государственном реестре лиц: 3169, anperminova88@yandex.ru, тел. 49-61-93, 8 915 924 26 40 (адрес электронной почты, контактный телефон, N регистрации государственном реестре лиц, осуществляющих кадастровую деятельность),</w:t>
      </w:r>
    </w:p>
    <w:p w:rsidR="005124E9" w:rsidRPr="005124E9" w:rsidRDefault="005124E9" w:rsidP="005124E9">
      <w:pPr>
        <w:pStyle w:val="ConsPlusNonformat"/>
        <w:jc w:val="both"/>
        <w:rPr>
          <w:rFonts w:ascii="Times New Roman" w:hAnsi="Times New Roman" w:cs="Times New Roman"/>
        </w:rPr>
      </w:pPr>
      <w:r w:rsidRPr="005124E9">
        <w:rPr>
          <w:rFonts w:ascii="Times New Roman" w:hAnsi="Times New Roman" w:cs="Times New Roman"/>
        </w:rPr>
        <w:t xml:space="preserve"> выполняются кадастровые работы в отношении земельного участка с кадастровым номером 44:15:011401:42, расположенного по адресу: Костромская обл., Островский район, </w:t>
      </w:r>
      <w:proofErr w:type="spellStart"/>
      <w:r w:rsidRPr="005124E9">
        <w:rPr>
          <w:rFonts w:ascii="Times New Roman" w:hAnsi="Times New Roman" w:cs="Times New Roman"/>
        </w:rPr>
        <w:t>Адищевское</w:t>
      </w:r>
      <w:proofErr w:type="spellEnd"/>
      <w:r w:rsidRPr="005124E9">
        <w:rPr>
          <w:rFonts w:ascii="Times New Roman" w:hAnsi="Times New Roman" w:cs="Times New Roman"/>
        </w:rPr>
        <w:t xml:space="preserve"> сельское поселение, дер. </w:t>
      </w:r>
      <w:proofErr w:type="spellStart"/>
      <w:r w:rsidRPr="005124E9">
        <w:rPr>
          <w:rFonts w:ascii="Times New Roman" w:hAnsi="Times New Roman" w:cs="Times New Roman"/>
        </w:rPr>
        <w:t>Лодыгино</w:t>
      </w:r>
      <w:proofErr w:type="spellEnd"/>
      <w:r w:rsidRPr="005124E9">
        <w:rPr>
          <w:rFonts w:ascii="Times New Roman" w:hAnsi="Times New Roman" w:cs="Times New Roman"/>
        </w:rPr>
        <w:t>, д.26.</w:t>
      </w:r>
    </w:p>
    <w:p w:rsidR="005124E9" w:rsidRPr="005124E9" w:rsidRDefault="005124E9" w:rsidP="005124E9">
      <w:pPr>
        <w:pStyle w:val="ConsPlusNonformat"/>
        <w:jc w:val="both"/>
        <w:rPr>
          <w:rFonts w:ascii="Times New Roman" w:hAnsi="Times New Roman" w:cs="Times New Roman"/>
        </w:rPr>
      </w:pPr>
      <w:r w:rsidRPr="005124E9">
        <w:rPr>
          <w:rFonts w:ascii="Times New Roman" w:hAnsi="Times New Roman" w:cs="Times New Roman"/>
        </w:rPr>
        <w:t xml:space="preserve">Заказчиком кадастровых работ является Алексеева Елена Ивановна, почтовый адрес: Костромская обл., Островский район, </w:t>
      </w:r>
      <w:proofErr w:type="spellStart"/>
      <w:r w:rsidRPr="005124E9">
        <w:rPr>
          <w:rFonts w:ascii="Times New Roman" w:hAnsi="Times New Roman" w:cs="Times New Roman"/>
        </w:rPr>
        <w:t>Адищевское</w:t>
      </w:r>
      <w:proofErr w:type="spellEnd"/>
      <w:r w:rsidRPr="005124E9">
        <w:rPr>
          <w:rFonts w:ascii="Times New Roman" w:hAnsi="Times New Roman" w:cs="Times New Roman"/>
        </w:rPr>
        <w:t xml:space="preserve"> сельское поселение, дер. </w:t>
      </w:r>
      <w:proofErr w:type="spellStart"/>
      <w:r w:rsidRPr="005124E9">
        <w:rPr>
          <w:rFonts w:ascii="Times New Roman" w:hAnsi="Times New Roman" w:cs="Times New Roman"/>
        </w:rPr>
        <w:t>Лодыгино</w:t>
      </w:r>
      <w:proofErr w:type="spellEnd"/>
      <w:r w:rsidRPr="005124E9">
        <w:rPr>
          <w:rFonts w:ascii="Times New Roman" w:hAnsi="Times New Roman" w:cs="Times New Roman"/>
        </w:rPr>
        <w:t xml:space="preserve">, д.26, </w:t>
      </w:r>
      <w:r w:rsidRPr="005124E9">
        <w:rPr>
          <w:rFonts w:ascii="Times New Roman" w:hAnsi="Times New Roman" w:cs="Times New Roman"/>
          <w:lang w:eastAsia="zh-CN"/>
        </w:rPr>
        <w:t xml:space="preserve">тел. 8(49438)2 31 47. 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Собрание по поводу согласования местоположения границы состоится по адресу: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 xml:space="preserve">Костромская обл., г. Кострома, ул. Маршала Новикова, д.22/22, офис № 5 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«19»  октября 2017 г.  в «10» часов «00» минут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С проектом межевого плана земельного участка можно ознакомится по адресу: Костромская обл., г. Кострома, ул. Маршала Новикова, д.22/22, офис № 5.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Требования о проведении согласования местоположения границ земельных участков на местности принимаются с «18» сентября 2017 г. по «18» октября 2017 г. (кроме выходных дней) по адресу: Костромская обл., г. Кострома, ул. Маршала Новикова, д.22/22, офис № 5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 xml:space="preserve">обоснованные возражения о местоположении границ земельных участков после ознакомления с проектом межевого плана принимаются с «18» сентября 2017 г. по «18» октября 2017 г. (кроме выходных дней) по адресу: Костромская </w:t>
      </w:r>
      <w:r w:rsidRPr="005124E9">
        <w:rPr>
          <w:spacing w:val="2"/>
        </w:rPr>
        <w:lastRenderedPageBreak/>
        <w:t xml:space="preserve">обл., 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г. Кострома, ул. Маршала Новикова, д.22/22, офис № 5</w:t>
      </w:r>
    </w:p>
    <w:p w:rsidR="005124E9" w:rsidRPr="005124E9" w:rsidRDefault="005124E9" w:rsidP="005124E9">
      <w:pPr>
        <w:contextualSpacing/>
        <w:jc w:val="both"/>
      </w:pPr>
      <w:r w:rsidRPr="005124E9">
        <w:t>Смежные земельные участки, с правообладателями которых требуется согласовать местоположение границ земельного участка расположены в кадастровом квартале 44:15:011401</w:t>
      </w:r>
    </w:p>
    <w:p w:rsidR="005124E9" w:rsidRPr="005124E9" w:rsidRDefault="005124E9" w:rsidP="005124E9">
      <w:pPr>
        <w:jc w:val="both"/>
        <w:rPr>
          <w:color w:val="2D2D2D"/>
        </w:rPr>
      </w:pPr>
      <w:r w:rsidRPr="005124E9"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</w:t>
      </w:r>
      <w:hyperlink r:id="rId12" w:history="1">
        <w:r w:rsidRPr="005124E9">
          <w:t>часть 12 статьи 39</w:t>
        </w:r>
      </w:hyperlink>
      <w:r w:rsidRPr="005124E9">
        <w:t>, </w:t>
      </w:r>
      <w:hyperlink r:id="rId13" w:history="1">
        <w:r w:rsidRPr="005124E9">
          <w:t>часть 2 статьи 40 Федерального закона от 24 июля 2007 года N 221-ФЗ "О кадастровой деятельности"</w:t>
        </w:r>
      </w:hyperlink>
      <w:r w:rsidRPr="005124E9">
        <w:t>).</w:t>
      </w:r>
    </w:p>
    <w:p w:rsidR="005124E9" w:rsidRPr="005124E9" w:rsidRDefault="005124E9" w:rsidP="005124E9"/>
    <w:p w:rsidR="005124E9" w:rsidRPr="005124E9" w:rsidRDefault="005124E9" w:rsidP="005124E9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5124E9">
        <w:rPr>
          <w:rFonts w:ascii="Times New Roman" w:hAnsi="Times New Roman" w:cs="Times New Roman"/>
          <w:b/>
        </w:rPr>
        <w:t>ИЗВЕЩЕНИЕ О ПРОВЕДЕНИИ СОБРАНИЯ О СОГЛАСОВАНИИ</w:t>
      </w:r>
    </w:p>
    <w:p w:rsidR="005124E9" w:rsidRPr="005124E9" w:rsidRDefault="005124E9" w:rsidP="005124E9">
      <w:pPr>
        <w:jc w:val="center"/>
        <w:rPr>
          <w:b/>
        </w:rPr>
      </w:pPr>
      <w:r w:rsidRPr="005124E9">
        <w:rPr>
          <w:b/>
        </w:rPr>
        <w:t>МЕСТОПОЛОЖЕНИЯ ГРАНИЦЫ ЗЕМЕЛЬНОГО УЧАСТКА</w:t>
      </w:r>
    </w:p>
    <w:p w:rsidR="005124E9" w:rsidRPr="005124E9" w:rsidRDefault="005124E9" w:rsidP="005124E9">
      <w:pPr>
        <w:pStyle w:val="ConsPlusNonformat"/>
        <w:jc w:val="both"/>
        <w:rPr>
          <w:rFonts w:ascii="Times New Roman" w:hAnsi="Times New Roman" w:cs="Times New Roman"/>
        </w:rPr>
      </w:pPr>
      <w:r w:rsidRPr="005124E9">
        <w:rPr>
          <w:rFonts w:ascii="Times New Roman" w:hAnsi="Times New Roman" w:cs="Times New Roman"/>
        </w:rPr>
        <w:t xml:space="preserve">Кадастровым инженером </w:t>
      </w:r>
      <w:proofErr w:type="spellStart"/>
      <w:r w:rsidRPr="005124E9">
        <w:rPr>
          <w:rFonts w:ascii="Times New Roman" w:hAnsi="Times New Roman" w:cs="Times New Roman"/>
        </w:rPr>
        <w:t>Перминовой</w:t>
      </w:r>
      <w:proofErr w:type="spellEnd"/>
      <w:r w:rsidRPr="005124E9">
        <w:rPr>
          <w:rFonts w:ascii="Times New Roman" w:hAnsi="Times New Roman" w:cs="Times New Roman"/>
        </w:rPr>
        <w:t xml:space="preserve"> А.С., специалистом ООО «Центр кадастровых услуг», Костромская обл., г. Кострома, ул. Маршала Новикова, д.22/22, офисы № 1, 5, 6, 7, 8, регистрации в государственном реестре лиц: 3169, anperminova88@yandex.ru, тел. 49-61-93, 8 915 924 26 40 (адрес электронной почты, контактный телефон, N регистрации государственном реестре лиц, осуществляющих кадастровую деятельность),</w:t>
      </w:r>
    </w:p>
    <w:p w:rsidR="005124E9" w:rsidRPr="005124E9" w:rsidRDefault="005124E9" w:rsidP="005124E9">
      <w:pPr>
        <w:pStyle w:val="ConsPlusNonformat"/>
        <w:jc w:val="both"/>
        <w:rPr>
          <w:rFonts w:ascii="Times New Roman" w:hAnsi="Times New Roman" w:cs="Times New Roman"/>
        </w:rPr>
      </w:pPr>
      <w:r w:rsidRPr="005124E9">
        <w:rPr>
          <w:rFonts w:ascii="Times New Roman" w:hAnsi="Times New Roman" w:cs="Times New Roman"/>
        </w:rPr>
        <w:t xml:space="preserve"> выполняются кадастровые работы в отношении земельного участка с кадастровым номером 44:15:011401:14, расположенного по адресу: Костромская обл., Островский район, </w:t>
      </w:r>
      <w:proofErr w:type="spellStart"/>
      <w:r w:rsidRPr="005124E9">
        <w:rPr>
          <w:rFonts w:ascii="Times New Roman" w:hAnsi="Times New Roman" w:cs="Times New Roman"/>
        </w:rPr>
        <w:t>Адищевское</w:t>
      </w:r>
      <w:proofErr w:type="spellEnd"/>
      <w:r w:rsidRPr="005124E9">
        <w:rPr>
          <w:rFonts w:ascii="Times New Roman" w:hAnsi="Times New Roman" w:cs="Times New Roman"/>
        </w:rPr>
        <w:t xml:space="preserve"> сельское поселение, дер. </w:t>
      </w:r>
      <w:proofErr w:type="spellStart"/>
      <w:r w:rsidRPr="005124E9">
        <w:rPr>
          <w:rFonts w:ascii="Times New Roman" w:hAnsi="Times New Roman" w:cs="Times New Roman"/>
        </w:rPr>
        <w:t>Лодыгино</w:t>
      </w:r>
      <w:proofErr w:type="spellEnd"/>
      <w:r w:rsidRPr="005124E9">
        <w:rPr>
          <w:rFonts w:ascii="Times New Roman" w:hAnsi="Times New Roman" w:cs="Times New Roman"/>
        </w:rPr>
        <w:t>.</w:t>
      </w:r>
    </w:p>
    <w:p w:rsidR="005124E9" w:rsidRPr="005124E9" w:rsidRDefault="005124E9" w:rsidP="005124E9">
      <w:pPr>
        <w:pStyle w:val="ConsPlusNonformat"/>
        <w:jc w:val="both"/>
        <w:rPr>
          <w:rFonts w:ascii="Times New Roman" w:hAnsi="Times New Roman" w:cs="Times New Roman"/>
        </w:rPr>
      </w:pPr>
      <w:r w:rsidRPr="005124E9">
        <w:rPr>
          <w:rFonts w:ascii="Times New Roman" w:hAnsi="Times New Roman" w:cs="Times New Roman"/>
        </w:rPr>
        <w:t xml:space="preserve">Заказчиком кадастровых работ является Алексеева Елена Ивановна, почтовый адрес: Костромская обл., Островский район, </w:t>
      </w:r>
      <w:proofErr w:type="spellStart"/>
      <w:r w:rsidRPr="005124E9">
        <w:rPr>
          <w:rFonts w:ascii="Times New Roman" w:hAnsi="Times New Roman" w:cs="Times New Roman"/>
        </w:rPr>
        <w:t>Адищевское</w:t>
      </w:r>
      <w:proofErr w:type="spellEnd"/>
      <w:r w:rsidRPr="005124E9">
        <w:rPr>
          <w:rFonts w:ascii="Times New Roman" w:hAnsi="Times New Roman" w:cs="Times New Roman"/>
        </w:rPr>
        <w:t xml:space="preserve"> сельское поселение, дер. </w:t>
      </w:r>
      <w:proofErr w:type="spellStart"/>
      <w:r w:rsidRPr="005124E9">
        <w:rPr>
          <w:rFonts w:ascii="Times New Roman" w:hAnsi="Times New Roman" w:cs="Times New Roman"/>
        </w:rPr>
        <w:t>Лодыгино</w:t>
      </w:r>
      <w:proofErr w:type="spellEnd"/>
      <w:r w:rsidRPr="005124E9">
        <w:rPr>
          <w:rFonts w:ascii="Times New Roman" w:hAnsi="Times New Roman" w:cs="Times New Roman"/>
        </w:rPr>
        <w:t xml:space="preserve">, д.26, </w:t>
      </w:r>
      <w:r w:rsidRPr="005124E9">
        <w:rPr>
          <w:rFonts w:ascii="Times New Roman" w:hAnsi="Times New Roman" w:cs="Times New Roman"/>
          <w:lang w:eastAsia="zh-CN"/>
        </w:rPr>
        <w:t xml:space="preserve">тел. 8(49438)2 31 47. 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Собрание по поводу согласования местоположения границы состоится по адресу: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 xml:space="preserve">Костромская обл., г. Кострома, ул. Маршала Новикова, д.22/22, офис № 5 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«19»  октября 2017 г.  в «12» часов «00» минут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С проектом межевого плана земельного участка можно ознакомится по адресу: Костромская обл., г. Кострома, ул. Маршала Новикова, д.22/22, офис № 5.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Требования о проведении согласования местоположения границ земельных участков на местности принимаются с «18» сентября 2017 г. по «18» октября 2017 г. (кроме выходных дней) по адресу: Костромская обл., г. Кострома, ул. Маршала Новикова, д.22/22, офис № 5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 xml:space="preserve">обоснованные возражения о местоположении границ земельных участков после ознакомления с проектом межевого плана принимаются с «18» сентября 2017 г. по «18» октября 2017 г. (кроме выходных дней) по адресу: Костромская обл., </w:t>
      </w:r>
    </w:p>
    <w:p w:rsidR="005124E9" w:rsidRPr="005124E9" w:rsidRDefault="005124E9" w:rsidP="005124E9">
      <w:pPr>
        <w:jc w:val="both"/>
        <w:textAlignment w:val="baseline"/>
        <w:outlineLvl w:val="2"/>
        <w:rPr>
          <w:spacing w:val="2"/>
        </w:rPr>
      </w:pPr>
      <w:r w:rsidRPr="005124E9">
        <w:rPr>
          <w:spacing w:val="2"/>
        </w:rPr>
        <w:t>г. Кострома, ул. Маршала Новикова, д.22/22, офис № 5</w:t>
      </w:r>
    </w:p>
    <w:p w:rsidR="005124E9" w:rsidRPr="005124E9" w:rsidRDefault="005124E9" w:rsidP="005124E9">
      <w:pPr>
        <w:contextualSpacing/>
        <w:jc w:val="both"/>
      </w:pPr>
      <w:r w:rsidRPr="005124E9">
        <w:t>Смежные земельные участки, с правообладателями которых требуется согласовать местоположение границ земельного участка расположены в кадастровом квартале 44:15:011401</w:t>
      </w:r>
    </w:p>
    <w:p w:rsidR="005124E9" w:rsidRPr="005124E9" w:rsidRDefault="005124E9" w:rsidP="005124E9">
      <w:pPr>
        <w:jc w:val="both"/>
      </w:pPr>
      <w:r w:rsidRPr="005124E9"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</w:t>
      </w:r>
      <w:hyperlink r:id="rId14" w:history="1">
        <w:r w:rsidRPr="005124E9">
          <w:t>часть 12 статьи 39</w:t>
        </w:r>
      </w:hyperlink>
      <w:r w:rsidRPr="005124E9">
        <w:t>, </w:t>
      </w:r>
      <w:hyperlink r:id="rId15" w:history="1">
        <w:r w:rsidRPr="005124E9">
          <w:t>часть 2 статьи 40 Федерального закона от 24 июля 2007 года N 221-ФЗ "О кадастровой деятельности"</w:t>
        </w:r>
      </w:hyperlink>
      <w:r w:rsidRPr="005124E9">
        <w:t>).</w:t>
      </w:r>
    </w:p>
    <w:p w:rsidR="0096235C" w:rsidRDefault="0096235C" w:rsidP="0096235C">
      <w:pPr>
        <w:pStyle w:val="a3"/>
        <w:spacing w:before="0" w:beforeAutospacing="0" w:after="0"/>
        <w:jc w:val="both"/>
      </w:pPr>
    </w:p>
    <w:p w:rsidR="0096235C" w:rsidRDefault="0096235C" w:rsidP="0096235C">
      <w:pPr>
        <w:jc w:val="both"/>
        <w:rPr>
          <w:sz w:val="24"/>
          <w:szCs w:val="24"/>
        </w:rPr>
      </w:pPr>
    </w:p>
    <w:p w:rsidR="0096235C" w:rsidRDefault="0096235C" w:rsidP="0096235C">
      <w:pPr>
        <w:jc w:val="both"/>
        <w:rPr>
          <w:sz w:val="24"/>
          <w:szCs w:val="24"/>
        </w:rPr>
      </w:pPr>
    </w:p>
    <w:p w:rsidR="0096235C" w:rsidRPr="00FC6D49" w:rsidRDefault="0096235C" w:rsidP="0096235C">
      <w:pPr>
        <w:jc w:val="both"/>
        <w:rPr>
          <w:sz w:val="24"/>
          <w:szCs w:val="24"/>
        </w:rPr>
      </w:pPr>
    </w:p>
    <w:p w:rsidR="00CD0925" w:rsidRPr="00CB6196" w:rsidRDefault="00CD0925" w:rsidP="00CB6196">
      <w:pPr>
        <w:jc w:val="both"/>
      </w:pPr>
    </w:p>
    <w:p w:rsidR="00C93352" w:rsidRPr="00CB6196" w:rsidRDefault="00C93352" w:rsidP="00CB6196">
      <w:pPr>
        <w:jc w:val="center"/>
      </w:pPr>
    </w:p>
    <w:p w:rsidR="00BF7F4F" w:rsidRPr="00CB6196" w:rsidRDefault="00BF7F4F" w:rsidP="00CB6196">
      <w:pPr>
        <w:jc w:val="center"/>
      </w:pPr>
      <w:r w:rsidRPr="00CB6196">
        <w:t>*      *      *      *      *      *      *</w:t>
      </w:r>
    </w:p>
    <w:p w:rsidR="00002859" w:rsidRPr="00CB6196" w:rsidRDefault="00DA2F2A" w:rsidP="00CB6196">
      <w:pPr>
        <w:rPr>
          <w:lang w:val="en-US"/>
        </w:rPr>
      </w:pPr>
      <w:r>
        <w:rPr>
          <w:noProof/>
        </w:rPr>
        <w:pict>
          <v:group id="_x0000_s1034" style="position:absolute;margin-left:20.9pt;margin-top:200.7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Ответственная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B6196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58B" w:rsidRDefault="003B058B" w:rsidP="00544642">
      <w:r>
        <w:separator/>
      </w:r>
    </w:p>
  </w:endnote>
  <w:endnote w:type="continuationSeparator" w:id="0">
    <w:p w:rsidR="003B058B" w:rsidRDefault="003B058B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58B" w:rsidRDefault="003B058B" w:rsidP="00544642">
      <w:r>
        <w:separator/>
      </w:r>
    </w:p>
  </w:footnote>
  <w:footnote w:type="continuationSeparator" w:id="0">
    <w:p w:rsidR="003B058B" w:rsidRDefault="003B058B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6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0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3"/>
  </w:num>
  <w:num w:numId="5">
    <w:abstractNumId w:val="11"/>
  </w:num>
  <w:num w:numId="6">
    <w:abstractNumId w:val="1"/>
  </w:num>
  <w:num w:numId="7">
    <w:abstractNumId w:val="5"/>
  </w:num>
  <w:num w:numId="8">
    <w:abstractNumId w:val="28"/>
  </w:num>
  <w:num w:numId="9">
    <w:abstractNumId w:val="14"/>
  </w:num>
  <w:num w:numId="10">
    <w:abstractNumId w:val="34"/>
  </w:num>
  <w:num w:numId="11">
    <w:abstractNumId w:val="31"/>
  </w:num>
  <w:num w:numId="12">
    <w:abstractNumId w:val="26"/>
  </w:num>
  <w:num w:numId="13">
    <w:abstractNumId w:val="18"/>
  </w:num>
  <w:num w:numId="14">
    <w:abstractNumId w:val="17"/>
  </w:num>
  <w:num w:numId="15">
    <w:abstractNumId w:val="16"/>
  </w:num>
  <w:num w:numId="16">
    <w:abstractNumId w:val="15"/>
  </w:num>
  <w:num w:numId="17">
    <w:abstractNumId w:val="29"/>
  </w:num>
  <w:num w:numId="18">
    <w:abstractNumId w:val="12"/>
  </w:num>
  <w:num w:numId="19">
    <w:abstractNumId w:val="22"/>
  </w:num>
  <w:num w:numId="20">
    <w:abstractNumId w:val="9"/>
  </w:num>
  <w:num w:numId="21">
    <w:abstractNumId w:val="27"/>
  </w:num>
  <w:num w:numId="22">
    <w:abstractNumId w:val="35"/>
  </w:num>
  <w:num w:numId="23">
    <w:abstractNumId w:val="13"/>
  </w:num>
  <w:num w:numId="24">
    <w:abstractNumId w:val="6"/>
  </w:num>
  <w:num w:numId="25">
    <w:abstractNumId w:val="23"/>
  </w:num>
  <w:num w:numId="26">
    <w:abstractNumId w:val="3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8"/>
  </w:num>
  <w:num w:numId="30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1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10"/>
  </w:num>
  <w:num w:numId="38">
    <w:abstractNumId w:val="25"/>
  </w:num>
  <w:num w:numId="39">
    <w:abstractNumId w:val="36"/>
  </w:num>
  <w:num w:numId="40">
    <w:abstractNumId w:val="24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0F391B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56C5"/>
    <w:rsid w:val="003A7DA6"/>
    <w:rsid w:val="003B058B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6235C"/>
    <w:rsid w:val="0097174D"/>
    <w:rsid w:val="00971A8A"/>
    <w:rsid w:val="00994D71"/>
    <w:rsid w:val="009B2FDF"/>
    <w:rsid w:val="009F3C60"/>
    <w:rsid w:val="00A45DFE"/>
    <w:rsid w:val="00A62A62"/>
    <w:rsid w:val="00A778CD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A2F2A"/>
    <w:rsid w:val="00DB2D71"/>
    <w:rsid w:val="00DF7408"/>
    <w:rsid w:val="00E05ECA"/>
    <w:rsid w:val="00E4297E"/>
    <w:rsid w:val="00E434B5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9020538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205380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20538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2053803" TargetMode="External"/><Relationship Id="rId10" Type="http://schemas.openxmlformats.org/officeDocument/2006/relationships/hyperlink" Target="http://docs.cntd.ru/document/90205380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perminova88@yandex.ru" TargetMode="External"/><Relationship Id="rId14" Type="http://schemas.openxmlformats.org/officeDocument/2006/relationships/hyperlink" Target="http://docs.cntd.ru/document/902053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F51F8B-5120-480D-9DC0-5A08262B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2</cp:revision>
  <cp:lastPrinted>2017-06-23T05:41:00Z</cp:lastPrinted>
  <dcterms:created xsi:type="dcterms:W3CDTF">2017-09-14T06:46:00Z</dcterms:created>
  <dcterms:modified xsi:type="dcterms:W3CDTF">2017-09-14T06:46:00Z</dcterms:modified>
</cp:coreProperties>
</file>