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CB6196" w:rsidRDefault="007C1B67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8F4173" w:rsidRDefault="008F4173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8F4173" w:rsidRPr="00414855" w:rsidRDefault="008F4173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684E66">
                        <w:rPr>
                          <w:lang w:val="en-US"/>
                        </w:rPr>
                        <w:t>40</w:t>
                      </w:r>
                      <w:r w:rsidRPr="00414855">
                        <w:t>(</w:t>
                      </w:r>
                      <w:r w:rsidR="00354E29">
                        <w:t>20</w:t>
                      </w:r>
                      <w:r w:rsidR="00684E66">
                        <w:rPr>
                          <w:lang w:val="en-US"/>
                        </w:rPr>
                        <w:t>5</w:t>
                      </w:r>
                      <w:r w:rsidRPr="00414855">
                        <w:t>)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Pr="00AD1713" w:rsidRDefault="005124E9" w:rsidP="008C3E01">
                      <w:pPr>
                        <w:jc w:val="center"/>
                      </w:pPr>
                      <w:r w:rsidRPr="00684E66">
                        <w:t>1</w:t>
                      </w:r>
                      <w:r w:rsidR="00684E66">
                        <w:rPr>
                          <w:lang w:val="en-US"/>
                        </w:rPr>
                        <w:t>9</w:t>
                      </w:r>
                      <w:r w:rsidR="004647D8">
                        <w:t xml:space="preserve"> </w:t>
                      </w:r>
                      <w:r w:rsidR="0096235C">
                        <w:t>сентября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8F4173" w:rsidRDefault="008F4173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8F4173" w:rsidRDefault="008F4173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CB6196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CB6196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B6196" w:rsidRPr="00CB6196" w:rsidRDefault="00CB6196" w:rsidP="00CB6196">
      <w:pPr>
        <w:jc w:val="center"/>
      </w:pPr>
      <w:bookmarkStart w:id="0" w:name="_GoBack"/>
      <w:bookmarkStart w:id="1" w:name="sub_1000"/>
      <w:bookmarkEnd w:id="0"/>
      <w:r w:rsidRPr="00CB6196">
        <w:t xml:space="preserve">  </w:t>
      </w:r>
    </w:p>
    <w:bookmarkEnd w:id="1"/>
    <w:p w:rsidR="00684E66" w:rsidRPr="00552E56" w:rsidRDefault="00684E66" w:rsidP="00684E66">
      <w:pPr>
        <w:pStyle w:val="a3"/>
        <w:spacing w:before="0" w:after="0"/>
        <w:ind w:firstLine="709"/>
        <w:jc w:val="center"/>
        <w:rPr>
          <w:b/>
          <w:spacing w:val="-4"/>
        </w:rPr>
      </w:pPr>
      <w:r w:rsidRPr="00552E56">
        <w:rPr>
          <w:b/>
          <w:spacing w:val="-4"/>
        </w:rPr>
        <w:t xml:space="preserve">Администрация Островского муниципального района </w:t>
      </w:r>
    </w:p>
    <w:p w:rsidR="00684E66" w:rsidRPr="00552E56" w:rsidRDefault="00684E66" w:rsidP="00684E66">
      <w:pPr>
        <w:pStyle w:val="a3"/>
        <w:spacing w:before="0" w:after="0"/>
        <w:ind w:firstLine="709"/>
        <w:jc w:val="center"/>
        <w:rPr>
          <w:b/>
          <w:spacing w:val="-4"/>
        </w:rPr>
      </w:pPr>
      <w:r w:rsidRPr="00552E56">
        <w:rPr>
          <w:b/>
          <w:spacing w:val="-4"/>
        </w:rPr>
        <w:t xml:space="preserve">извещает о проведении аукциона </w:t>
      </w:r>
      <w:r>
        <w:rPr>
          <w:b/>
          <w:spacing w:val="-4"/>
        </w:rPr>
        <w:t xml:space="preserve">по продаже </w:t>
      </w:r>
      <w:r w:rsidRPr="00552E56">
        <w:rPr>
          <w:b/>
          <w:spacing w:val="-4"/>
        </w:rPr>
        <w:t>земельн</w:t>
      </w:r>
      <w:r>
        <w:rPr>
          <w:b/>
          <w:spacing w:val="-4"/>
        </w:rPr>
        <w:t>ых</w:t>
      </w:r>
      <w:r w:rsidRPr="00552E56">
        <w:rPr>
          <w:b/>
          <w:spacing w:val="-4"/>
        </w:rPr>
        <w:t xml:space="preserve"> участк</w:t>
      </w:r>
      <w:r>
        <w:rPr>
          <w:b/>
          <w:spacing w:val="-4"/>
        </w:rPr>
        <w:t>ов</w:t>
      </w:r>
    </w:p>
    <w:p w:rsidR="00684E66" w:rsidRPr="00552E56" w:rsidRDefault="00684E66" w:rsidP="00684E66">
      <w:pPr>
        <w:pStyle w:val="a3"/>
        <w:spacing w:before="0" w:after="0"/>
        <w:ind w:firstLine="709"/>
        <w:jc w:val="center"/>
        <w:rPr>
          <w:b/>
          <w:spacing w:val="-4"/>
        </w:rPr>
      </w:pPr>
    </w:p>
    <w:p w:rsidR="00684E66" w:rsidRDefault="00684E66" w:rsidP="00684E66">
      <w:pPr>
        <w:pStyle w:val="a3"/>
        <w:spacing w:before="0" w:after="0"/>
        <w:ind w:firstLine="709"/>
        <w:jc w:val="center"/>
      </w:pPr>
      <w:r w:rsidRPr="00552E56">
        <w:rPr>
          <w:b/>
          <w:spacing w:val="-4"/>
        </w:rPr>
        <w:t xml:space="preserve"> </w:t>
      </w:r>
      <w:r w:rsidRPr="00552E56">
        <w:rPr>
          <w:b/>
          <w:bCs/>
        </w:rPr>
        <w:t>Организатор аукциона:</w:t>
      </w:r>
      <w:r w:rsidRPr="00552E56">
        <w:rPr>
          <w:b/>
        </w:rPr>
        <w:t xml:space="preserve"> </w:t>
      </w:r>
      <w:r w:rsidRPr="00552E56">
        <w:t xml:space="preserve">Администрация Островского муниципального района </w:t>
      </w:r>
    </w:p>
    <w:p w:rsidR="00684E66" w:rsidRPr="00552E56" w:rsidRDefault="00684E66" w:rsidP="00684E66">
      <w:pPr>
        <w:pStyle w:val="a3"/>
        <w:spacing w:before="0" w:after="0"/>
        <w:ind w:firstLine="709"/>
        <w:jc w:val="center"/>
      </w:pPr>
      <w:r w:rsidRPr="00552E56">
        <w:t>Костромской области.</w:t>
      </w:r>
    </w:p>
    <w:p w:rsidR="00684E66" w:rsidRPr="00552E56" w:rsidRDefault="00684E66" w:rsidP="00684E66">
      <w:pPr>
        <w:ind w:firstLine="709"/>
        <w:jc w:val="both"/>
      </w:pPr>
      <w:r w:rsidRPr="00552E56">
        <w:rPr>
          <w:b/>
        </w:rPr>
        <w:t xml:space="preserve">Адрес организатора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: Костромская область, Островский район, п. Островское, ул. Советская, д. </w:t>
      </w:r>
      <w:r>
        <w:rPr>
          <w:b/>
        </w:rPr>
        <w:t>56</w:t>
      </w:r>
      <w:r w:rsidRPr="00552E56">
        <w:rPr>
          <w:b/>
        </w:rPr>
        <w:t xml:space="preserve">, тел. (49438) </w:t>
      </w:r>
      <w:r>
        <w:rPr>
          <w:b/>
        </w:rPr>
        <w:t>27</w:t>
      </w:r>
      <w:r w:rsidRPr="00552E56">
        <w:rPr>
          <w:b/>
        </w:rPr>
        <w:t>-</w:t>
      </w:r>
      <w:r>
        <w:rPr>
          <w:b/>
        </w:rPr>
        <w:t>2</w:t>
      </w:r>
      <w:r w:rsidRPr="00552E56">
        <w:rPr>
          <w:b/>
        </w:rPr>
        <w:t xml:space="preserve">-36, (49438) </w:t>
      </w:r>
      <w:r>
        <w:rPr>
          <w:b/>
        </w:rPr>
        <w:t>27</w:t>
      </w:r>
      <w:r w:rsidRPr="00552E56">
        <w:rPr>
          <w:b/>
        </w:rPr>
        <w:t>-</w:t>
      </w:r>
      <w:r>
        <w:rPr>
          <w:b/>
        </w:rPr>
        <w:t>2</w:t>
      </w:r>
      <w:r w:rsidRPr="00552E56">
        <w:rPr>
          <w:b/>
        </w:rPr>
        <w:t>-</w:t>
      </w:r>
      <w:r>
        <w:rPr>
          <w:b/>
        </w:rPr>
        <w:t>52</w:t>
      </w:r>
      <w:r w:rsidRPr="00552E56">
        <w:rPr>
          <w:b/>
        </w:rPr>
        <w:t xml:space="preserve">, </w:t>
      </w:r>
      <w:r w:rsidRPr="00552E56">
        <w:t xml:space="preserve">электронный адрес официального сайта администрации Островского муниципального района Костромской области </w:t>
      </w:r>
      <w:r w:rsidRPr="00552E56">
        <w:rPr>
          <w:b/>
          <w:u w:val="single"/>
          <w:lang w:val="en-US"/>
        </w:rPr>
        <w:t>www</w:t>
      </w:r>
      <w:r w:rsidRPr="00552E56">
        <w:rPr>
          <w:b/>
          <w:u w:val="single"/>
        </w:rPr>
        <w:t>.</w:t>
      </w:r>
      <w:proofErr w:type="spellStart"/>
      <w:r>
        <w:fldChar w:fldCharType="begin"/>
      </w:r>
      <w:r>
        <w:instrText>HYPERLINK "mailto:ostrovskoe@kostroma.ru"</w:instrText>
      </w:r>
      <w:r>
        <w:fldChar w:fldCharType="separate"/>
      </w:r>
      <w:r w:rsidRPr="00552E56">
        <w:rPr>
          <w:rStyle w:val="af3"/>
          <w:rFonts w:eastAsiaTheme="majorEastAsia"/>
        </w:rPr>
        <w:t>ostrovskoe.ru</w:t>
      </w:r>
      <w:proofErr w:type="spellEnd"/>
      <w:r>
        <w:fldChar w:fldCharType="end"/>
      </w:r>
      <w:r w:rsidRPr="00552E56">
        <w:t>.</w:t>
      </w:r>
    </w:p>
    <w:p w:rsidR="00684E66" w:rsidRPr="00552E56" w:rsidRDefault="00684E66" w:rsidP="00684E66">
      <w:pPr>
        <w:ind w:firstLine="709"/>
        <w:jc w:val="both"/>
      </w:pPr>
      <w:r w:rsidRPr="00552E56">
        <w:t>Аукцион проводится в соответствии со статьями  39.11, 39.12 Земельного кодекса Российской Федерации.</w:t>
      </w:r>
    </w:p>
    <w:p w:rsidR="00684E66" w:rsidRPr="00552E56" w:rsidRDefault="00684E66" w:rsidP="00684E66">
      <w:pPr>
        <w:widowControl/>
        <w:ind w:firstLine="540"/>
        <w:jc w:val="both"/>
      </w:pPr>
      <w:r w:rsidRPr="00552E56">
        <w:t>Аукцион</w:t>
      </w:r>
      <w:r w:rsidRPr="00552E56">
        <w:rPr>
          <w:rStyle w:val="af8"/>
          <w:rFonts w:eastAsia="Andale Sans UI"/>
        </w:rPr>
        <w:t xml:space="preserve"> </w:t>
      </w:r>
      <w:r>
        <w:rPr>
          <w:rStyle w:val="af8"/>
          <w:rFonts w:eastAsia="Andale Sans UI"/>
        </w:rPr>
        <w:t>по продаже</w:t>
      </w:r>
      <w:r w:rsidRPr="00552E56">
        <w:rPr>
          <w:rStyle w:val="af8"/>
          <w:rFonts w:eastAsia="Andale Sans UI"/>
        </w:rPr>
        <w:t xml:space="preserve"> земельн</w:t>
      </w:r>
      <w:r>
        <w:rPr>
          <w:rStyle w:val="af8"/>
          <w:rFonts w:eastAsia="Andale Sans UI"/>
        </w:rPr>
        <w:t>ых</w:t>
      </w:r>
      <w:r w:rsidRPr="00552E56">
        <w:rPr>
          <w:rStyle w:val="af8"/>
          <w:rFonts w:eastAsia="Andale Sans UI"/>
        </w:rPr>
        <w:t xml:space="preserve"> участк</w:t>
      </w:r>
      <w:r>
        <w:rPr>
          <w:rStyle w:val="af8"/>
          <w:rFonts w:eastAsia="Andale Sans UI"/>
        </w:rPr>
        <w:t>ов</w:t>
      </w:r>
      <w:r w:rsidRPr="00552E56">
        <w:rPr>
          <w:rStyle w:val="af8"/>
          <w:rFonts w:eastAsia="Andale Sans UI"/>
        </w:rPr>
        <w:t xml:space="preserve"> (</w:t>
      </w:r>
      <w:r>
        <w:rPr>
          <w:rStyle w:val="af8"/>
          <w:rFonts w:eastAsia="Andale Sans UI"/>
        </w:rPr>
        <w:t>3</w:t>
      </w:r>
      <w:r w:rsidRPr="00552E56">
        <w:rPr>
          <w:b/>
        </w:rPr>
        <w:t xml:space="preserve"> </w:t>
      </w:r>
      <w:r w:rsidRPr="00552E56">
        <w:t>лот</w:t>
      </w:r>
      <w:r>
        <w:t>а</w:t>
      </w:r>
      <w:r w:rsidRPr="00552E56">
        <w:t>)</w:t>
      </w:r>
      <w:r w:rsidRPr="00552E56">
        <w:rPr>
          <w:rStyle w:val="af8"/>
          <w:rFonts w:eastAsia="Andale Sans UI"/>
        </w:rPr>
        <w:t xml:space="preserve"> </w:t>
      </w:r>
      <w:r w:rsidRPr="00552E56">
        <w:t xml:space="preserve">является открытым по составу участников и по </w:t>
      </w:r>
      <w:r w:rsidRPr="00552E56">
        <w:rPr>
          <w:rFonts w:eastAsiaTheme="minorHAnsi"/>
          <w:lang w:eastAsia="en-US"/>
        </w:rPr>
        <w:t>форме подачи предложений о цене</w:t>
      </w:r>
      <w:r w:rsidRPr="00552E56">
        <w:t xml:space="preserve">. </w:t>
      </w:r>
    </w:p>
    <w:p w:rsidR="00684E66" w:rsidRPr="00552E56" w:rsidRDefault="00684E66" w:rsidP="00684E66">
      <w:pPr>
        <w:tabs>
          <w:tab w:val="left" w:pos="720"/>
        </w:tabs>
        <w:ind w:firstLine="709"/>
        <w:jc w:val="both"/>
      </w:pPr>
      <w:r w:rsidRPr="00552E56">
        <w:rPr>
          <w:rStyle w:val="af8"/>
          <w:rFonts w:eastAsia="Andale Sans UI"/>
        </w:rPr>
        <w:t xml:space="preserve">Наименование органа местного самоуправления, принявшего решение о проведении аукциона: </w:t>
      </w:r>
      <w:r w:rsidRPr="00552E56">
        <w:t>администрации Островского муниципального района Костромской области;</w:t>
      </w:r>
    </w:p>
    <w:p w:rsidR="00684E66" w:rsidRPr="00552E56" w:rsidRDefault="00684E66" w:rsidP="00684E66">
      <w:pPr>
        <w:tabs>
          <w:tab w:val="left" w:pos="720"/>
        </w:tabs>
        <w:ind w:firstLine="709"/>
        <w:jc w:val="both"/>
      </w:pPr>
      <w:r w:rsidRPr="00552E56">
        <w:rPr>
          <w:rStyle w:val="af8"/>
          <w:rFonts w:eastAsia="Andale Sans UI"/>
        </w:rPr>
        <w:t xml:space="preserve"> Реквизиты указанного решения:</w:t>
      </w:r>
      <w:r w:rsidRPr="00552E56">
        <w:t xml:space="preserve"> постановление администрации Островского муниципального района Костромской области </w:t>
      </w:r>
      <w:r w:rsidRPr="00552E56">
        <w:rPr>
          <w:spacing w:val="-4"/>
        </w:rPr>
        <w:t xml:space="preserve"> </w:t>
      </w:r>
      <w:r w:rsidRPr="00552E56">
        <w:rPr>
          <w:b/>
          <w:bCs/>
        </w:rPr>
        <w:t xml:space="preserve">от </w:t>
      </w:r>
      <w:r>
        <w:rPr>
          <w:b/>
          <w:bCs/>
        </w:rPr>
        <w:t>15.09.</w:t>
      </w:r>
      <w:r w:rsidRPr="00552E56">
        <w:rPr>
          <w:b/>
          <w:bCs/>
        </w:rPr>
        <w:t>201</w:t>
      </w:r>
      <w:r>
        <w:rPr>
          <w:b/>
          <w:bCs/>
        </w:rPr>
        <w:t>7</w:t>
      </w:r>
      <w:r w:rsidRPr="00552E56">
        <w:rPr>
          <w:b/>
          <w:bCs/>
        </w:rPr>
        <w:t xml:space="preserve"> года № </w:t>
      </w:r>
      <w:r>
        <w:rPr>
          <w:b/>
          <w:bCs/>
        </w:rPr>
        <w:t>430</w:t>
      </w:r>
      <w:r w:rsidRPr="00552E56">
        <w:rPr>
          <w:b/>
          <w:bCs/>
        </w:rPr>
        <w:t xml:space="preserve"> </w:t>
      </w:r>
      <w:r w:rsidRPr="00552E56">
        <w:t xml:space="preserve"> «Об организации проведения аукциона </w:t>
      </w:r>
      <w:r>
        <w:rPr>
          <w:rStyle w:val="af8"/>
          <w:rFonts w:eastAsia="Andale Sans UI"/>
        </w:rPr>
        <w:t>по продаже</w:t>
      </w:r>
      <w:r w:rsidRPr="00552E56">
        <w:rPr>
          <w:rStyle w:val="af8"/>
          <w:rFonts w:eastAsia="Andale Sans UI"/>
        </w:rPr>
        <w:t xml:space="preserve"> земельн</w:t>
      </w:r>
      <w:r>
        <w:rPr>
          <w:rStyle w:val="af8"/>
          <w:rFonts w:eastAsia="Andale Sans UI"/>
        </w:rPr>
        <w:t>ого</w:t>
      </w:r>
      <w:r w:rsidRPr="00552E56">
        <w:rPr>
          <w:rStyle w:val="af8"/>
          <w:rFonts w:eastAsia="Andale Sans UI"/>
        </w:rPr>
        <w:t xml:space="preserve"> участк</w:t>
      </w:r>
      <w:r>
        <w:rPr>
          <w:rStyle w:val="af8"/>
          <w:rFonts w:eastAsia="Andale Sans UI"/>
        </w:rPr>
        <w:t>а</w:t>
      </w:r>
      <w:r w:rsidRPr="00552E56">
        <w:t xml:space="preserve">». </w:t>
      </w:r>
    </w:p>
    <w:p w:rsidR="00684E66" w:rsidRPr="00552E56" w:rsidRDefault="00684E66" w:rsidP="00684E66">
      <w:pPr>
        <w:tabs>
          <w:tab w:val="left" w:pos="720"/>
        </w:tabs>
        <w:ind w:firstLine="540"/>
        <w:jc w:val="center"/>
        <w:rPr>
          <w:b/>
        </w:rPr>
      </w:pPr>
      <w:r w:rsidRPr="00552E56">
        <w:rPr>
          <w:b/>
        </w:rPr>
        <w:t>ЛОТ 1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rPr>
          <w:b/>
        </w:rPr>
        <w:tab/>
      </w:r>
      <w:r w:rsidRPr="00552E56">
        <w:rPr>
          <w:b/>
        </w:rPr>
        <w:t xml:space="preserve">Предмет </w:t>
      </w:r>
      <w:r w:rsidRPr="00552E56">
        <w:rPr>
          <w:rStyle w:val="af8"/>
        </w:rPr>
        <w:t>аукциона</w:t>
      </w:r>
      <w:r w:rsidRPr="00552E56">
        <w:rPr>
          <w:b/>
        </w:rPr>
        <w:t xml:space="preserve">: </w:t>
      </w:r>
      <w:r w:rsidRPr="00292FB4">
        <w:t>земельный участок с</w:t>
      </w:r>
      <w:r>
        <w:t xml:space="preserve"> кадастровым номером 44:15:011401:183, общей площадью 1405 кв.м., расположенный по адресу Костромская область, Островский район, д. </w:t>
      </w:r>
      <w:proofErr w:type="spellStart"/>
      <w:r>
        <w:t>Лодыгино</w:t>
      </w:r>
      <w:proofErr w:type="spellEnd"/>
      <w:r>
        <w:t xml:space="preserve">. </w:t>
      </w:r>
    </w:p>
    <w:p w:rsidR="00684E66" w:rsidRDefault="00684E66" w:rsidP="00684E66">
      <w:pPr>
        <w:pStyle w:val="ConsPlusNormal"/>
        <w:ind w:firstLine="540"/>
        <w:jc w:val="both"/>
      </w:pPr>
      <w:r>
        <w:t>Земельный участок относится к землям, государственная собственность на которые не разграничена.</w:t>
      </w:r>
      <w:r w:rsidRPr="00655EB8">
        <w:t xml:space="preserve"> </w:t>
      </w:r>
    </w:p>
    <w:p w:rsidR="00684E66" w:rsidRDefault="00684E66" w:rsidP="00684E66">
      <w:pPr>
        <w:ind w:firstLine="540"/>
        <w:jc w:val="both"/>
      </w:pPr>
      <w:r w:rsidRPr="00655EB8">
        <w:t>Сведения об ограничениях:</w:t>
      </w:r>
      <w:r w:rsidRPr="00552E56">
        <w:rPr>
          <w:b/>
        </w:rPr>
        <w:t xml:space="preserve"> </w:t>
      </w:r>
      <w:r w:rsidRPr="00552E56">
        <w:t>ограничени</w:t>
      </w:r>
      <w:r>
        <w:t>й не зарегистрировано</w:t>
      </w:r>
    </w:p>
    <w:p w:rsidR="00684E66" w:rsidRDefault="00684E66" w:rsidP="00684E66">
      <w:pPr>
        <w:pStyle w:val="ConsPlusNormal"/>
        <w:ind w:firstLine="540"/>
        <w:jc w:val="both"/>
      </w:pPr>
      <w:r>
        <w:t xml:space="preserve">Категория земель: земли </w:t>
      </w:r>
      <w:r>
        <w:rPr>
          <w:color w:val="000000"/>
        </w:rPr>
        <w:t>населенных пунктов</w:t>
      </w:r>
      <w:r>
        <w:t>.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t xml:space="preserve">        Разрешенное использование — для индивидуального жилищного строительства. </w:t>
      </w:r>
    </w:p>
    <w:p w:rsidR="00684E66" w:rsidRDefault="00684E66" w:rsidP="00684E66">
      <w:pPr>
        <w:pStyle w:val="ConsPlusNormal"/>
        <w:ind w:firstLine="540"/>
        <w:jc w:val="both"/>
      </w:pPr>
      <w:r>
        <w:t>М</w:t>
      </w:r>
      <w:r w:rsidRPr="00655EB8">
        <w:t>аксимально и минимально допустимы</w:t>
      </w:r>
      <w:r>
        <w:t>е</w:t>
      </w:r>
      <w:r w:rsidRPr="00655EB8">
        <w:t xml:space="preserve"> параметр</w:t>
      </w:r>
      <w:r>
        <w:t>ы</w:t>
      </w:r>
      <w:r w:rsidRPr="00655EB8">
        <w:t xml:space="preserve"> разрешенного строительства объекта капитального строительства</w:t>
      </w:r>
      <w:r>
        <w:t xml:space="preserve">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</w:t>
      </w:r>
      <w:proofErr w:type="spellStart"/>
      <w:r>
        <w:t>Адищевского</w:t>
      </w:r>
      <w:proofErr w:type="spellEnd"/>
      <w:r>
        <w:t xml:space="preserve"> сельского поселения Островского муниципального района Костромской области </w:t>
      </w:r>
      <w:r w:rsidRPr="00655EB8">
        <w:t xml:space="preserve"> </w:t>
      </w:r>
      <w:r>
        <w:t>от 27.12.2012г. №114 (в ред. решений от 28.05.2015г. № 230, от 16.06.2017г. № 109).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Технически</w:t>
      </w:r>
      <w:r>
        <w:t>е</w:t>
      </w:r>
      <w:r w:rsidRPr="00655EB8">
        <w:t xml:space="preserve"> условия подключения (технологического присоединения) объекта капитального строительства к сетям инженерно-технического обеспечения</w:t>
      </w:r>
      <w:r>
        <w:t xml:space="preserve"> определены в соответствии с письмом ПАО «МРСК Центра» - «</w:t>
      </w:r>
      <w:proofErr w:type="spellStart"/>
      <w:r>
        <w:t>Костромаэнерго</w:t>
      </w:r>
      <w:proofErr w:type="spellEnd"/>
      <w:r>
        <w:t>» от 11.05.2017г. №МР1-КМ/5-3/2835/1, а также письмом ЧУ «Санаторий «</w:t>
      </w:r>
      <w:proofErr w:type="spellStart"/>
      <w:r>
        <w:t>Щелыково</w:t>
      </w:r>
      <w:proofErr w:type="spellEnd"/>
      <w:r>
        <w:t>» СТД РФ» от 30.05.2017г.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Плат</w:t>
      </w:r>
      <w:r>
        <w:t>а</w:t>
      </w:r>
      <w:r w:rsidRPr="00655EB8">
        <w:t xml:space="preserve"> за подключение (технологическое присоединение) на дату опубликования указанного извещения </w:t>
      </w:r>
      <w:r>
        <w:t xml:space="preserve">определяется в соответствии с </w:t>
      </w:r>
      <w:r w:rsidRPr="009F4F67">
        <w:t>Постановление</w:t>
      </w:r>
      <w:r>
        <w:t>м</w:t>
      </w:r>
      <w:r w:rsidRPr="009F4F67">
        <w:t xml:space="preserve"> Правительства РФ от 29.12.2011 N 1178 (ред. от </w:t>
      </w:r>
      <w:r>
        <w:lastRenderedPageBreak/>
        <w:t>20</w:t>
      </w:r>
      <w:r w:rsidRPr="009F4F67">
        <w:t>.</w:t>
      </w:r>
      <w:r>
        <w:t>0</w:t>
      </w:r>
      <w:r w:rsidRPr="009F4F67">
        <w:t>1.201</w:t>
      </w:r>
      <w:r>
        <w:t>7</w:t>
      </w:r>
      <w:r w:rsidRPr="009F4F67">
        <w:t>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</w:t>
      </w:r>
      <w:r>
        <w:t xml:space="preserve">, а также </w:t>
      </w:r>
      <w:r w:rsidRPr="003239FC">
        <w:t>Приказ</w:t>
      </w:r>
      <w:r>
        <w:t>ом</w:t>
      </w:r>
      <w:r w:rsidRPr="003239FC">
        <w:t xml:space="preserve"> ФСТ России от 27.12.2013 N 1746-э (ред. от 27.05.2015) "Об утверждении Методических указаний по расчету регулируемых тарифов в сфере водоснабжения и водоотведения"</w:t>
      </w:r>
      <w:r>
        <w:t>.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552E56">
        <w:t xml:space="preserve">Начальный размер </w:t>
      </w:r>
      <w:r>
        <w:t>продажи земельного участка</w:t>
      </w:r>
      <w:r w:rsidRPr="00552E56">
        <w:t xml:space="preserve"> </w:t>
      </w:r>
      <w:r>
        <w:t>360 000 (триста шестьдесят тысяч) рублей</w:t>
      </w:r>
      <w:r w:rsidRPr="00552E56">
        <w:t xml:space="preserve">. 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552E56">
        <w:t>Величина повышения начально</w:t>
      </w:r>
      <w:r>
        <w:t>й</w:t>
      </w:r>
      <w:r w:rsidRPr="00552E56">
        <w:t xml:space="preserve"> </w:t>
      </w:r>
      <w:r>
        <w:t>цены земельного участка</w:t>
      </w:r>
      <w:r w:rsidRPr="00552E56">
        <w:t xml:space="preserve"> (шаг аукциона) </w:t>
      </w:r>
      <w:r>
        <w:t>10 800 (десять тысяч восемьсот) рублей</w:t>
      </w:r>
      <w:r w:rsidRPr="00552E56">
        <w:t>.</w:t>
      </w:r>
    </w:p>
    <w:p w:rsidR="00684E66" w:rsidRPr="00DD72E9" w:rsidRDefault="00684E66" w:rsidP="00684E66">
      <w:pPr>
        <w:pStyle w:val="Standard"/>
        <w:tabs>
          <w:tab w:val="left" w:pos="900"/>
        </w:tabs>
        <w:jc w:val="both"/>
      </w:pPr>
      <w:r w:rsidRPr="00DD72E9">
        <w:t xml:space="preserve">Величина задатка – </w:t>
      </w:r>
      <w:r>
        <w:t>90 000</w:t>
      </w:r>
      <w:r w:rsidRPr="00DD72E9">
        <w:t xml:space="preserve"> (</w:t>
      </w:r>
      <w:r>
        <w:t>девяносто тысяч</w:t>
      </w:r>
      <w:r w:rsidRPr="00DD72E9">
        <w:t>) рублей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8B4137">
        <w:t>Сведения о границах земельного участка: границы</w:t>
      </w:r>
      <w:r w:rsidRPr="00552E56">
        <w:t xml:space="preserve"> определяются в соответствии с </w:t>
      </w:r>
      <w:r>
        <w:t xml:space="preserve">выпиской из ЕГРН </w:t>
      </w:r>
      <w:r w:rsidRPr="00552E56">
        <w:t xml:space="preserve">от </w:t>
      </w:r>
      <w:r>
        <w:t>31.03.</w:t>
      </w:r>
      <w:r w:rsidRPr="00552E56">
        <w:t>201</w:t>
      </w:r>
      <w:r>
        <w:t>7</w:t>
      </w:r>
      <w:r w:rsidRPr="00552E56">
        <w:t xml:space="preserve"> года № 4400/201/1</w:t>
      </w:r>
      <w:r>
        <w:t>7</w:t>
      </w:r>
      <w:r w:rsidRPr="00552E56">
        <w:t>-</w:t>
      </w:r>
      <w:r>
        <w:t>57806</w:t>
      </w:r>
      <w:r w:rsidRPr="00552E56">
        <w:t>.</w:t>
      </w:r>
    </w:p>
    <w:p w:rsidR="00684E66" w:rsidRDefault="00684E66" w:rsidP="00684E66">
      <w:pPr>
        <w:tabs>
          <w:tab w:val="left" w:pos="720"/>
        </w:tabs>
        <w:jc w:val="both"/>
      </w:pPr>
      <w:r w:rsidRPr="00552E56">
        <w:t>Подробно с кадастровым паспорт</w:t>
      </w:r>
      <w:r>
        <w:t>ом</w:t>
      </w:r>
      <w:r w:rsidRPr="00552E56">
        <w:t xml:space="preserve"> земельн</w:t>
      </w:r>
      <w:r>
        <w:t>ого</w:t>
      </w:r>
      <w:r w:rsidRPr="00552E56">
        <w:t xml:space="preserve"> участк</w:t>
      </w:r>
      <w:r>
        <w:t>а</w:t>
      </w:r>
      <w:r w:rsidRPr="00552E56">
        <w:t xml:space="preserve"> можно ознакомиться по месту приема заявок в течение срока приема заявок.</w:t>
      </w:r>
    </w:p>
    <w:p w:rsidR="00684E66" w:rsidRPr="00552E56" w:rsidRDefault="00684E66" w:rsidP="00684E66">
      <w:pPr>
        <w:tabs>
          <w:tab w:val="left" w:pos="720"/>
        </w:tabs>
        <w:ind w:firstLine="540"/>
        <w:jc w:val="center"/>
        <w:rPr>
          <w:b/>
        </w:rPr>
      </w:pPr>
      <w:r w:rsidRPr="00552E56">
        <w:rPr>
          <w:b/>
        </w:rPr>
        <w:t xml:space="preserve">ЛОТ </w:t>
      </w:r>
      <w:r>
        <w:rPr>
          <w:b/>
        </w:rPr>
        <w:t>2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rPr>
          <w:b/>
        </w:rPr>
        <w:tab/>
      </w:r>
      <w:r w:rsidRPr="00552E56">
        <w:rPr>
          <w:b/>
        </w:rPr>
        <w:t xml:space="preserve">Предмет </w:t>
      </w:r>
      <w:r w:rsidRPr="00552E56">
        <w:rPr>
          <w:rStyle w:val="af8"/>
        </w:rPr>
        <w:t>аукциона</w:t>
      </w:r>
      <w:r w:rsidRPr="00552E56">
        <w:rPr>
          <w:b/>
        </w:rPr>
        <w:t xml:space="preserve">: </w:t>
      </w:r>
      <w:r w:rsidRPr="00292FB4">
        <w:t>земельный участок с</w:t>
      </w:r>
      <w:r>
        <w:t xml:space="preserve"> кадастровым номером 44:15:011401:182, общей площадью 1385 кв.м., расположенный по адресу Костромская область, Островский район, д. </w:t>
      </w:r>
      <w:proofErr w:type="spellStart"/>
      <w:r>
        <w:t>Лодыгино</w:t>
      </w:r>
      <w:proofErr w:type="spellEnd"/>
      <w:r>
        <w:t xml:space="preserve">. </w:t>
      </w:r>
    </w:p>
    <w:p w:rsidR="00684E66" w:rsidRDefault="00684E66" w:rsidP="00684E66">
      <w:pPr>
        <w:pStyle w:val="ConsPlusNormal"/>
        <w:ind w:firstLine="540"/>
        <w:jc w:val="both"/>
      </w:pPr>
      <w:r>
        <w:t>Земельный участок относится к землям, государственная собственность на которые не разграничена.</w:t>
      </w:r>
      <w:r w:rsidRPr="00655EB8">
        <w:t xml:space="preserve"> </w:t>
      </w:r>
    </w:p>
    <w:p w:rsidR="00684E66" w:rsidRDefault="00684E66" w:rsidP="00684E66">
      <w:pPr>
        <w:ind w:firstLine="540"/>
        <w:jc w:val="both"/>
      </w:pPr>
      <w:r w:rsidRPr="00655EB8">
        <w:t>Сведения об ограничениях:</w:t>
      </w:r>
      <w:r w:rsidRPr="00552E56">
        <w:rPr>
          <w:b/>
        </w:rPr>
        <w:t xml:space="preserve"> </w:t>
      </w:r>
      <w:r w:rsidRPr="00552E56">
        <w:t>ограничени</w:t>
      </w:r>
      <w:r>
        <w:t>й не зарегистрировано</w:t>
      </w:r>
    </w:p>
    <w:p w:rsidR="00684E66" w:rsidRDefault="00684E66" w:rsidP="00684E66">
      <w:pPr>
        <w:pStyle w:val="ConsPlusNormal"/>
        <w:ind w:firstLine="540"/>
        <w:jc w:val="both"/>
      </w:pPr>
      <w:r>
        <w:t xml:space="preserve">Категория земель: земли </w:t>
      </w:r>
      <w:r>
        <w:rPr>
          <w:color w:val="000000"/>
        </w:rPr>
        <w:t>населенных пунктов</w:t>
      </w:r>
      <w:r>
        <w:t>.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t xml:space="preserve">        Разрешенное использование — для индивидуального жилищного строительства. </w:t>
      </w:r>
    </w:p>
    <w:p w:rsidR="00684E66" w:rsidRDefault="00684E66" w:rsidP="00684E66">
      <w:pPr>
        <w:pStyle w:val="ConsPlusNormal"/>
        <w:ind w:firstLine="540"/>
        <w:jc w:val="both"/>
      </w:pPr>
      <w:r>
        <w:t>М</w:t>
      </w:r>
      <w:r w:rsidRPr="00655EB8">
        <w:t>аксимально и минимально допустимы</w:t>
      </w:r>
      <w:r>
        <w:t>е</w:t>
      </w:r>
      <w:r w:rsidRPr="00655EB8">
        <w:t xml:space="preserve"> параметр</w:t>
      </w:r>
      <w:r>
        <w:t>ы</w:t>
      </w:r>
      <w:r w:rsidRPr="00655EB8">
        <w:t xml:space="preserve"> разрешенного строительства объекта капитального строительства</w:t>
      </w:r>
      <w:r>
        <w:t xml:space="preserve">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</w:t>
      </w:r>
      <w:proofErr w:type="spellStart"/>
      <w:r>
        <w:t>Адищевского</w:t>
      </w:r>
      <w:proofErr w:type="spellEnd"/>
      <w:r>
        <w:t xml:space="preserve"> сельского поселения Островского муниципального района Костромской области </w:t>
      </w:r>
      <w:r w:rsidRPr="00655EB8">
        <w:t xml:space="preserve"> </w:t>
      </w:r>
      <w:r>
        <w:t>от 27.12.2012г. №114 (в ред. решений от 28.05.2015г. № 230, от 16.06.2017г. № 109).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Технически</w:t>
      </w:r>
      <w:r>
        <w:t>е</w:t>
      </w:r>
      <w:r w:rsidRPr="00655EB8">
        <w:t xml:space="preserve"> условия подключения (технологического присоединения) объекта капитального строительства к сетям инженерно-технического обеспечения</w:t>
      </w:r>
      <w:r>
        <w:t xml:space="preserve"> определены в соответствии с письмом ПАО «МРСК Центра» - «</w:t>
      </w:r>
      <w:proofErr w:type="spellStart"/>
      <w:r>
        <w:t>Костромаэнерго</w:t>
      </w:r>
      <w:proofErr w:type="spellEnd"/>
      <w:r>
        <w:t>» от 11.05.2017г. №МР1-КМ/5-3/2835/1, а также письмом ЧУ «Санаторий «</w:t>
      </w:r>
      <w:proofErr w:type="spellStart"/>
      <w:r>
        <w:t>Щелыково</w:t>
      </w:r>
      <w:proofErr w:type="spellEnd"/>
      <w:r>
        <w:t>» СТД РФ» от 30.05.2017г.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Плат</w:t>
      </w:r>
      <w:r>
        <w:t>а</w:t>
      </w:r>
      <w:r w:rsidRPr="00655EB8">
        <w:t xml:space="preserve"> за подключение (технологическое присоединение) на дату опубликования указанного извещения </w:t>
      </w:r>
      <w:r>
        <w:t xml:space="preserve">определяется в соответствии с </w:t>
      </w:r>
      <w:r w:rsidRPr="009F4F67">
        <w:t>Постановление</w:t>
      </w:r>
      <w:r>
        <w:t>м</w:t>
      </w:r>
      <w:r w:rsidRPr="009F4F67">
        <w:t xml:space="preserve"> Правительства РФ от 29.12.2011 N 1178 (ред. от </w:t>
      </w:r>
      <w:r>
        <w:t>20</w:t>
      </w:r>
      <w:r w:rsidRPr="009F4F67">
        <w:t>.</w:t>
      </w:r>
      <w:r>
        <w:t>0</w:t>
      </w:r>
      <w:r w:rsidRPr="009F4F67">
        <w:t>1.201</w:t>
      </w:r>
      <w:r>
        <w:t>7</w:t>
      </w:r>
      <w:r w:rsidRPr="009F4F67">
        <w:t>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</w:t>
      </w:r>
      <w:r>
        <w:t xml:space="preserve">, а также </w:t>
      </w:r>
      <w:r w:rsidRPr="003239FC">
        <w:t>Приказ</w:t>
      </w:r>
      <w:r>
        <w:t>ом</w:t>
      </w:r>
      <w:r w:rsidRPr="003239FC">
        <w:t xml:space="preserve"> ФСТ России от 27.12.2013 N 1746-э (ред. от 27.05.2015) "Об утверждении Методических указаний по расчету регулируемых тарифов в сфере водоснабжения и водоотведения"</w:t>
      </w:r>
      <w:r>
        <w:t>.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552E56">
        <w:t xml:space="preserve">Начальный размер </w:t>
      </w:r>
      <w:r>
        <w:t>продажи земельного участка</w:t>
      </w:r>
      <w:r w:rsidRPr="00552E56">
        <w:t xml:space="preserve"> </w:t>
      </w:r>
      <w:r>
        <w:t>355 000 (триста пятьдесят пять тысяч) рублей</w:t>
      </w:r>
      <w:r w:rsidRPr="00552E56">
        <w:t xml:space="preserve">. 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552E56">
        <w:t>Величина повышения начально</w:t>
      </w:r>
      <w:r>
        <w:t>й</w:t>
      </w:r>
      <w:r w:rsidRPr="00552E56">
        <w:t xml:space="preserve"> </w:t>
      </w:r>
      <w:r>
        <w:t>цены земельного участка</w:t>
      </w:r>
      <w:r w:rsidRPr="00552E56">
        <w:t xml:space="preserve"> (шаг аукциона) </w:t>
      </w:r>
      <w:r>
        <w:t>10 650 (десять тысяч шестьсот пятьдесят) рублей</w:t>
      </w:r>
      <w:r w:rsidRPr="00552E56">
        <w:t>.</w:t>
      </w:r>
    </w:p>
    <w:p w:rsidR="00684E66" w:rsidRPr="00DD72E9" w:rsidRDefault="00684E66" w:rsidP="00684E66">
      <w:pPr>
        <w:pStyle w:val="Standard"/>
        <w:tabs>
          <w:tab w:val="left" w:pos="900"/>
        </w:tabs>
        <w:jc w:val="both"/>
      </w:pPr>
      <w:r w:rsidRPr="00DD72E9">
        <w:t xml:space="preserve">Величина задатка – </w:t>
      </w:r>
      <w:r>
        <w:t>88750 (восемьдесят восемь тысяч семьсот пятьдесят)</w:t>
      </w:r>
      <w:r w:rsidRPr="00DD72E9">
        <w:t xml:space="preserve"> рублей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8B4137">
        <w:t>Сведения о границах земельного участка: границы</w:t>
      </w:r>
      <w:r w:rsidRPr="00552E56">
        <w:t xml:space="preserve"> определяются в соответствии с </w:t>
      </w:r>
      <w:r>
        <w:t xml:space="preserve">выпиской из ЕГРН </w:t>
      </w:r>
      <w:r w:rsidRPr="00552E56">
        <w:t xml:space="preserve">от </w:t>
      </w:r>
      <w:r>
        <w:t>31.03.</w:t>
      </w:r>
      <w:r w:rsidRPr="00552E56">
        <w:t>201</w:t>
      </w:r>
      <w:r>
        <w:t>7</w:t>
      </w:r>
      <w:r w:rsidRPr="00552E56">
        <w:t xml:space="preserve"> года № 4400/201/1</w:t>
      </w:r>
      <w:r>
        <w:t>7</w:t>
      </w:r>
      <w:r w:rsidRPr="00552E56">
        <w:t>-</w:t>
      </w:r>
      <w:r>
        <w:t>57798</w:t>
      </w:r>
      <w:r w:rsidRPr="00552E56">
        <w:t>.</w:t>
      </w:r>
    </w:p>
    <w:p w:rsidR="00684E66" w:rsidRPr="00552E56" w:rsidRDefault="00684E66" w:rsidP="00684E66">
      <w:pPr>
        <w:tabs>
          <w:tab w:val="left" w:pos="720"/>
        </w:tabs>
        <w:jc w:val="both"/>
      </w:pPr>
      <w:r w:rsidRPr="00552E56">
        <w:t>Подробно с кадастровым паспорт</w:t>
      </w:r>
      <w:r>
        <w:t>ом</w:t>
      </w:r>
      <w:r w:rsidRPr="00552E56">
        <w:t xml:space="preserve"> земельн</w:t>
      </w:r>
      <w:r>
        <w:t>ого</w:t>
      </w:r>
      <w:r w:rsidRPr="00552E56">
        <w:t xml:space="preserve"> участк</w:t>
      </w:r>
      <w:r>
        <w:t>а</w:t>
      </w:r>
      <w:r w:rsidRPr="00552E56">
        <w:t xml:space="preserve"> можно ознакомиться по месту приема заявок в течение срока приема заявок.</w:t>
      </w:r>
    </w:p>
    <w:p w:rsidR="00684E66" w:rsidRPr="00552E56" w:rsidRDefault="00684E66" w:rsidP="00684E66">
      <w:pPr>
        <w:tabs>
          <w:tab w:val="left" w:pos="720"/>
        </w:tabs>
        <w:ind w:firstLine="540"/>
        <w:jc w:val="center"/>
        <w:rPr>
          <w:b/>
        </w:rPr>
      </w:pPr>
      <w:r w:rsidRPr="00552E56">
        <w:rPr>
          <w:b/>
        </w:rPr>
        <w:t xml:space="preserve">ЛОТ </w:t>
      </w:r>
      <w:r>
        <w:rPr>
          <w:b/>
        </w:rPr>
        <w:t>3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rPr>
          <w:b/>
        </w:rPr>
        <w:tab/>
      </w:r>
      <w:r w:rsidRPr="00552E56">
        <w:rPr>
          <w:b/>
        </w:rPr>
        <w:t xml:space="preserve">Предмет </w:t>
      </w:r>
      <w:r w:rsidRPr="00552E56">
        <w:rPr>
          <w:rStyle w:val="af8"/>
        </w:rPr>
        <w:t>аукциона</w:t>
      </w:r>
      <w:r w:rsidRPr="00552E56">
        <w:rPr>
          <w:b/>
        </w:rPr>
        <w:t xml:space="preserve">: </w:t>
      </w:r>
      <w:r w:rsidRPr="00292FB4">
        <w:t>земельный участок с</w:t>
      </w:r>
      <w:r>
        <w:t xml:space="preserve"> кадастровым номером 44:15:011401:184, общей площадью 1422 кв.м., расположенный по адресу Костромская область, Островский район, д. </w:t>
      </w:r>
      <w:proofErr w:type="spellStart"/>
      <w:r>
        <w:t>Лодыгино</w:t>
      </w:r>
      <w:proofErr w:type="spellEnd"/>
      <w:r>
        <w:t xml:space="preserve">. </w:t>
      </w:r>
    </w:p>
    <w:p w:rsidR="00684E66" w:rsidRDefault="00684E66" w:rsidP="00684E66">
      <w:pPr>
        <w:pStyle w:val="ConsPlusNormal"/>
        <w:ind w:firstLine="540"/>
        <w:jc w:val="both"/>
      </w:pPr>
      <w:r>
        <w:t>Земельный участок относится к землям, государственная собственность на которые не разграничена.</w:t>
      </w:r>
      <w:r w:rsidRPr="00655EB8">
        <w:t xml:space="preserve"> </w:t>
      </w:r>
    </w:p>
    <w:p w:rsidR="00684E66" w:rsidRDefault="00684E66" w:rsidP="00684E66">
      <w:pPr>
        <w:ind w:firstLine="540"/>
        <w:jc w:val="both"/>
      </w:pPr>
      <w:r w:rsidRPr="00655EB8">
        <w:t>Сведения об ограничениях:</w:t>
      </w:r>
      <w:r w:rsidRPr="00552E56">
        <w:rPr>
          <w:b/>
        </w:rPr>
        <w:t xml:space="preserve"> </w:t>
      </w:r>
      <w:r w:rsidRPr="00552E56">
        <w:t>ограничени</w:t>
      </w:r>
      <w:r>
        <w:t>й не зарегистрировано</w:t>
      </w:r>
    </w:p>
    <w:p w:rsidR="00684E66" w:rsidRDefault="00684E66" w:rsidP="00684E66">
      <w:pPr>
        <w:pStyle w:val="ConsPlusNormal"/>
        <w:ind w:firstLine="540"/>
        <w:jc w:val="both"/>
      </w:pPr>
      <w:r>
        <w:t xml:space="preserve">Категория земель: земли </w:t>
      </w:r>
      <w:r>
        <w:rPr>
          <w:color w:val="000000"/>
        </w:rPr>
        <w:t>населенных пунктов</w:t>
      </w:r>
      <w:r>
        <w:t>.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t xml:space="preserve">        Разрешенное использование — для индивидуального жилищного строительства. </w:t>
      </w:r>
    </w:p>
    <w:p w:rsidR="00684E66" w:rsidRDefault="00684E66" w:rsidP="00684E66">
      <w:pPr>
        <w:pStyle w:val="ConsPlusNormal"/>
        <w:ind w:firstLine="540"/>
        <w:jc w:val="both"/>
      </w:pPr>
      <w:r>
        <w:t>М</w:t>
      </w:r>
      <w:r w:rsidRPr="00655EB8">
        <w:t>аксимально и минимально допустимы</w:t>
      </w:r>
      <w:r>
        <w:t>е</w:t>
      </w:r>
      <w:r w:rsidRPr="00655EB8">
        <w:t xml:space="preserve"> параметр</w:t>
      </w:r>
      <w:r>
        <w:t>ы</w:t>
      </w:r>
      <w:r w:rsidRPr="00655EB8">
        <w:t xml:space="preserve"> разрешенного строительства объекта </w:t>
      </w:r>
      <w:r w:rsidRPr="00655EB8">
        <w:lastRenderedPageBreak/>
        <w:t>капитального строительства</w:t>
      </w:r>
      <w:r>
        <w:t xml:space="preserve">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</w:t>
      </w:r>
      <w:proofErr w:type="spellStart"/>
      <w:r>
        <w:t>Адищевского</w:t>
      </w:r>
      <w:proofErr w:type="spellEnd"/>
      <w:r>
        <w:t xml:space="preserve"> сельского поселения Островского муниципального района Костромской области </w:t>
      </w:r>
      <w:r w:rsidRPr="00655EB8">
        <w:t xml:space="preserve"> </w:t>
      </w:r>
      <w:r>
        <w:t>от 27.12.2012г. №114 (в ред. решений от 28.05.2015г. № 230, от 16.06.2017г. № 109).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Технически</w:t>
      </w:r>
      <w:r>
        <w:t>е</w:t>
      </w:r>
      <w:r w:rsidRPr="00655EB8">
        <w:t xml:space="preserve"> условия подключения (технологического присоединения) объекта капитального строительства к сетям инженерно-технического обеспечения</w:t>
      </w:r>
      <w:r>
        <w:t xml:space="preserve"> определены в соответствии с письмом ПАО «МРСК Центра» - «</w:t>
      </w:r>
      <w:proofErr w:type="spellStart"/>
      <w:r>
        <w:t>Костромаэнерго</w:t>
      </w:r>
      <w:proofErr w:type="spellEnd"/>
      <w:r>
        <w:t>» от 11.05.2017г. №МР1-КМ/5-3/2835/1, а также письмом ЧУ «Санаторий «</w:t>
      </w:r>
      <w:proofErr w:type="spellStart"/>
      <w:r>
        <w:t>Щелыково</w:t>
      </w:r>
      <w:proofErr w:type="spellEnd"/>
      <w:r>
        <w:t>» СТД РФ» от 30.05.2017г.</w:t>
      </w:r>
    </w:p>
    <w:p w:rsidR="00684E66" w:rsidRDefault="00684E66" w:rsidP="00684E66">
      <w:pPr>
        <w:pStyle w:val="ConsPlusNormal"/>
        <w:ind w:firstLine="540"/>
        <w:jc w:val="both"/>
      </w:pPr>
      <w:r w:rsidRPr="00655EB8">
        <w:t>Плат</w:t>
      </w:r>
      <w:r>
        <w:t>а</w:t>
      </w:r>
      <w:r w:rsidRPr="00655EB8">
        <w:t xml:space="preserve"> за подключение (технологическое присоединение) на дату опубликования указанного извещения </w:t>
      </w:r>
      <w:r>
        <w:t xml:space="preserve">определяется в соответствии с </w:t>
      </w:r>
      <w:r w:rsidRPr="009F4F67">
        <w:t>Постановление</w:t>
      </w:r>
      <w:r>
        <w:t>м</w:t>
      </w:r>
      <w:r w:rsidRPr="009F4F67">
        <w:t xml:space="preserve"> Правительства РФ от 29.12.2011 N 1178 (ред. от </w:t>
      </w:r>
      <w:r>
        <w:t>20</w:t>
      </w:r>
      <w:r w:rsidRPr="009F4F67">
        <w:t>.</w:t>
      </w:r>
      <w:r>
        <w:t>0</w:t>
      </w:r>
      <w:r w:rsidRPr="009F4F67">
        <w:t>1.201</w:t>
      </w:r>
      <w:r>
        <w:t>7</w:t>
      </w:r>
      <w:r w:rsidRPr="009F4F67">
        <w:t>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</w:t>
      </w:r>
      <w:r>
        <w:t xml:space="preserve">, а также </w:t>
      </w:r>
      <w:r w:rsidRPr="003239FC">
        <w:t>Приказ</w:t>
      </w:r>
      <w:r>
        <w:t>ом</w:t>
      </w:r>
      <w:r w:rsidRPr="003239FC">
        <w:t xml:space="preserve"> ФСТ России от 27.12.2013 N 1746-э (ред. от 27.05.2015) "Об утверждении Методических указаний по расчету регулируемых тарифов в сфере водоснабжения и водоотведения"</w:t>
      </w:r>
      <w:r>
        <w:t>.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552E56">
        <w:t xml:space="preserve">Начальный размер </w:t>
      </w:r>
      <w:r>
        <w:t>продажи земельного участка</w:t>
      </w:r>
      <w:r w:rsidRPr="00552E56">
        <w:t xml:space="preserve"> </w:t>
      </w:r>
      <w:r>
        <w:t>364 000 (триста шестьдесят четыре тысячи) рублей</w:t>
      </w:r>
      <w:r w:rsidRPr="00552E56">
        <w:t xml:space="preserve">. 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552E56">
        <w:t>Величина повышения начально</w:t>
      </w:r>
      <w:r>
        <w:t>й</w:t>
      </w:r>
      <w:r w:rsidRPr="00552E56">
        <w:t xml:space="preserve"> </w:t>
      </w:r>
      <w:r>
        <w:t>цены земельного участка</w:t>
      </w:r>
      <w:r w:rsidRPr="00552E56">
        <w:t xml:space="preserve"> (шаг аукциона) </w:t>
      </w:r>
      <w:r>
        <w:t>12 100 (двенадцать тысяч сто) рублей</w:t>
      </w:r>
      <w:r w:rsidRPr="00552E56">
        <w:t>.</w:t>
      </w:r>
    </w:p>
    <w:p w:rsidR="00684E66" w:rsidRPr="00DD72E9" w:rsidRDefault="00684E66" w:rsidP="00684E66">
      <w:pPr>
        <w:pStyle w:val="Standard"/>
        <w:tabs>
          <w:tab w:val="left" w:pos="900"/>
        </w:tabs>
        <w:jc w:val="both"/>
      </w:pPr>
      <w:r w:rsidRPr="00DD72E9">
        <w:t xml:space="preserve">Величина задатка – </w:t>
      </w:r>
      <w:r>
        <w:t xml:space="preserve">91 000 (девяносто одна тысяча) </w:t>
      </w:r>
      <w:r w:rsidRPr="00DD72E9">
        <w:t xml:space="preserve"> рублей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8B4137">
        <w:t>Сведения о границах земельного участка: границы</w:t>
      </w:r>
      <w:r w:rsidRPr="00552E56">
        <w:t xml:space="preserve"> определяются в соответствии с </w:t>
      </w:r>
      <w:r>
        <w:t xml:space="preserve">выпиской из ЕГРН </w:t>
      </w:r>
      <w:r w:rsidRPr="00552E56">
        <w:t xml:space="preserve">от </w:t>
      </w:r>
      <w:r>
        <w:t>31.03.</w:t>
      </w:r>
      <w:r w:rsidRPr="00552E56">
        <w:t>201</w:t>
      </w:r>
      <w:r>
        <w:t>7</w:t>
      </w:r>
      <w:r w:rsidRPr="00552E56">
        <w:t xml:space="preserve"> года № 4400/201/1</w:t>
      </w:r>
      <w:r>
        <w:t>7</w:t>
      </w:r>
      <w:r w:rsidRPr="00552E56">
        <w:t>-</w:t>
      </w:r>
      <w:r>
        <w:t>58516</w:t>
      </w:r>
      <w:r w:rsidRPr="00552E56">
        <w:t>.</w:t>
      </w:r>
    </w:p>
    <w:p w:rsidR="00684E66" w:rsidRPr="00552E56" w:rsidRDefault="00684E66" w:rsidP="00684E66">
      <w:pPr>
        <w:tabs>
          <w:tab w:val="left" w:pos="720"/>
        </w:tabs>
        <w:jc w:val="both"/>
      </w:pPr>
      <w:r w:rsidRPr="00552E56">
        <w:t>Подробно с кадастровым паспорт</w:t>
      </w:r>
      <w:r>
        <w:t>ом</w:t>
      </w:r>
      <w:r w:rsidRPr="00552E56">
        <w:t xml:space="preserve"> земельн</w:t>
      </w:r>
      <w:r>
        <w:t>ого</w:t>
      </w:r>
      <w:r w:rsidRPr="00552E56">
        <w:t xml:space="preserve"> участк</w:t>
      </w:r>
      <w:r>
        <w:t>а</w:t>
      </w:r>
      <w:r w:rsidRPr="00552E56">
        <w:t xml:space="preserve"> можно ознакомиться по месту приема заявок в течение срока приема заявок.</w:t>
      </w:r>
    </w:p>
    <w:p w:rsidR="00684E66" w:rsidRPr="00552E56" w:rsidRDefault="00684E66" w:rsidP="00684E66">
      <w:pPr>
        <w:tabs>
          <w:tab w:val="left" w:pos="720"/>
        </w:tabs>
        <w:jc w:val="both"/>
      </w:pP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t>Осмотр земельн</w:t>
      </w:r>
      <w:r>
        <w:t>ых</w:t>
      </w:r>
      <w:r w:rsidRPr="00552E56">
        <w:t xml:space="preserve"> участк</w:t>
      </w:r>
      <w:r>
        <w:t>ов</w:t>
      </w:r>
      <w:r w:rsidRPr="00552E56">
        <w:t xml:space="preserve"> осуществляется претендентами в течение срока приема заявок по их желанию с представителем «Организатора аукциона», для чего необходимо предварительно обратиться к «Организатору аукциона» по тел. (49438) 27-2-52, либо самостоятельно по месту нахождения участка.</w:t>
      </w:r>
    </w:p>
    <w:p w:rsidR="00684E66" w:rsidRPr="00552E56" w:rsidRDefault="00684E66" w:rsidP="00684E66">
      <w:pPr>
        <w:tabs>
          <w:tab w:val="left" w:pos="720"/>
        </w:tabs>
        <w:ind w:firstLine="709"/>
        <w:jc w:val="both"/>
      </w:pPr>
      <w:r w:rsidRPr="00552E56">
        <w:rPr>
          <w:b/>
        </w:rPr>
        <w:t xml:space="preserve">Срок приема заявок на участие в </w:t>
      </w:r>
      <w:r w:rsidRPr="00552E56">
        <w:rPr>
          <w:rStyle w:val="af8"/>
          <w:rFonts w:eastAsia="Andale Sans UI"/>
        </w:rPr>
        <w:t>аукционе</w:t>
      </w:r>
      <w:r w:rsidRPr="00552E56">
        <w:rPr>
          <w:b/>
        </w:rPr>
        <w:t xml:space="preserve">: </w:t>
      </w:r>
      <w:r w:rsidRPr="00552E56">
        <w:t xml:space="preserve">со </w:t>
      </w:r>
      <w:r>
        <w:t>20</w:t>
      </w:r>
      <w:r w:rsidRPr="00552E56">
        <w:t xml:space="preserve"> </w:t>
      </w:r>
      <w:r>
        <w:t>сентября</w:t>
      </w:r>
      <w:r w:rsidRPr="00552E56">
        <w:t xml:space="preserve">  201</w:t>
      </w:r>
      <w:r>
        <w:t>7</w:t>
      </w:r>
      <w:r w:rsidRPr="00552E56">
        <w:t xml:space="preserve"> года по </w:t>
      </w:r>
      <w:r>
        <w:t>20 октября</w:t>
      </w:r>
      <w:r w:rsidRPr="00552E56">
        <w:t xml:space="preserve"> 201</w:t>
      </w:r>
      <w:r>
        <w:t>7</w:t>
      </w:r>
      <w:r w:rsidRPr="00552E56">
        <w:t xml:space="preserve"> года.</w:t>
      </w:r>
    </w:p>
    <w:p w:rsidR="00684E66" w:rsidRPr="00552E56" w:rsidRDefault="00684E66" w:rsidP="00684E66">
      <w:pPr>
        <w:tabs>
          <w:tab w:val="left" w:pos="720"/>
        </w:tabs>
        <w:ind w:firstLine="709"/>
        <w:jc w:val="both"/>
      </w:pPr>
      <w:r w:rsidRPr="00552E56">
        <w:t xml:space="preserve">Заявки с прилагаемыми к ним документами принимаются по адресу «Организатора </w:t>
      </w:r>
      <w:r w:rsidRPr="00552E56">
        <w:rPr>
          <w:rStyle w:val="af8"/>
          <w:rFonts w:eastAsia="Andale Sans UI"/>
        </w:rPr>
        <w:t>аукциона</w:t>
      </w:r>
      <w:r w:rsidRPr="00552E56">
        <w:t xml:space="preserve">»: Костромская область, п. Островское, ул. Советская, д. </w:t>
      </w:r>
      <w:r>
        <w:t>56</w:t>
      </w:r>
      <w:r w:rsidRPr="00552E56">
        <w:t>,</w:t>
      </w:r>
      <w:r>
        <w:t xml:space="preserve"> </w:t>
      </w:r>
      <w:proofErr w:type="spellStart"/>
      <w:r>
        <w:t>каб</w:t>
      </w:r>
      <w:proofErr w:type="spellEnd"/>
      <w:r>
        <w:t>. 19,</w:t>
      </w:r>
      <w:r w:rsidRPr="00552E56">
        <w:t xml:space="preserve"> по рабочим дням с 8 до 16 часов по местному времени.</w:t>
      </w:r>
    </w:p>
    <w:p w:rsidR="00684E66" w:rsidRPr="004E5138" w:rsidRDefault="00684E66" w:rsidP="00684E66">
      <w:pPr>
        <w:ind w:firstLine="540"/>
        <w:jc w:val="both"/>
      </w:pPr>
      <w:r w:rsidRPr="004E5138">
        <w:t xml:space="preserve">Для участия в аукционе претендент вносит установленную сумму задатка после заключения с «Организатором аукциона» договора о задатке. </w:t>
      </w:r>
    </w:p>
    <w:p w:rsidR="00684E66" w:rsidRPr="004E5138" w:rsidRDefault="00684E66" w:rsidP="00684E66">
      <w:pPr>
        <w:ind w:firstLine="540"/>
        <w:jc w:val="both"/>
      </w:pPr>
      <w:r w:rsidRPr="004E5138">
        <w:t xml:space="preserve">Задаток вносится на расчетный счет «Организатора аукциона»: </w:t>
      </w:r>
    </w:p>
    <w:p w:rsidR="00684E66" w:rsidRDefault="00684E66" w:rsidP="00684E66">
      <w:pPr>
        <w:pStyle w:val="Standard"/>
        <w:ind w:firstLine="540"/>
        <w:jc w:val="both"/>
      </w:pPr>
      <w:r w:rsidRPr="004E5138">
        <w:t xml:space="preserve">Расчетный счет: </w:t>
      </w:r>
      <w:r>
        <w:t>40302810234693000125</w:t>
      </w:r>
      <w:r w:rsidRPr="004E5138">
        <w:t xml:space="preserve"> БИК </w:t>
      </w:r>
      <w:r>
        <w:t>043469001,</w:t>
      </w:r>
      <w:r w:rsidRPr="004E5138">
        <w:t xml:space="preserve"> Банк: </w:t>
      </w:r>
      <w:r>
        <w:t>Отделение Кострома</w:t>
      </w:r>
      <w:r w:rsidRPr="004E5138">
        <w:t xml:space="preserve"> г. Кострома. Получатель: </w:t>
      </w:r>
      <w:r>
        <w:t>УФК по Костромской области (Администрация Островского муниципального района л/с 05413008700)</w:t>
      </w:r>
      <w:r w:rsidRPr="004E5138">
        <w:t xml:space="preserve"> ИНН 4421001896 </w:t>
      </w:r>
      <w:r>
        <w:t xml:space="preserve">КПП 442101001 </w:t>
      </w:r>
      <w:r w:rsidRPr="004E5138">
        <w:t>ОКТ</w:t>
      </w:r>
      <w:r>
        <w:t>М</w:t>
      </w:r>
      <w:r w:rsidRPr="004E5138">
        <w:t>О 34</w:t>
      </w:r>
      <w:r>
        <w:t>630000</w:t>
      </w:r>
      <w:r w:rsidRPr="004E5138">
        <w:t xml:space="preserve"> Средства во временное распоряжение учреждения.</w:t>
      </w:r>
    </w:p>
    <w:p w:rsidR="00684E66" w:rsidRDefault="00684E66" w:rsidP="00684E66">
      <w:pPr>
        <w:pStyle w:val="ConsPlusNormal"/>
        <w:ind w:firstLine="540"/>
        <w:jc w:val="both"/>
      </w:pPr>
      <w:r w:rsidRPr="00552E56">
        <w:t xml:space="preserve">Уполномоченный орган принимает решение об отказе в проведении аукциона в случае выявления обстоятельств, предусмотренных </w:t>
      </w:r>
      <w:hyperlink r:id="rId9" w:history="1">
        <w:r w:rsidRPr="00552E56">
          <w:rPr>
            <w:color w:val="0000FF"/>
          </w:rPr>
          <w:t>пунктом 8</w:t>
        </w:r>
      </w:hyperlink>
      <w:r w:rsidRPr="00552E56">
        <w:t xml:space="preserve"> статьи 39.11 Земельного кодекса Российской Федерации. 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84E66" w:rsidRPr="00552E56" w:rsidRDefault="00684E66" w:rsidP="00684E66">
      <w:pPr>
        <w:ind w:firstLine="709"/>
        <w:jc w:val="both"/>
        <w:rPr>
          <w:b/>
          <w:u w:val="single"/>
        </w:rPr>
      </w:pPr>
      <w:r w:rsidRPr="00552E56">
        <w:t xml:space="preserve"> </w:t>
      </w:r>
      <w:r w:rsidRPr="00552E56">
        <w:rPr>
          <w:b/>
          <w:u w:val="single"/>
        </w:rPr>
        <w:t xml:space="preserve">Порядок приема заявок на участие в </w:t>
      </w:r>
      <w:r w:rsidRPr="00552E56">
        <w:rPr>
          <w:rStyle w:val="af8"/>
          <w:rFonts w:eastAsia="Andale Sans UI"/>
          <w:u w:val="single"/>
        </w:rPr>
        <w:t>аукционе</w:t>
      </w:r>
      <w:r w:rsidRPr="00552E56">
        <w:rPr>
          <w:b/>
          <w:u w:val="single"/>
        </w:rPr>
        <w:t>:</w:t>
      </w:r>
    </w:p>
    <w:p w:rsidR="00684E66" w:rsidRPr="00552E56" w:rsidRDefault="00684E66" w:rsidP="00684E66">
      <w:pPr>
        <w:ind w:firstLine="709"/>
        <w:jc w:val="both"/>
      </w:pPr>
      <w:r w:rsidRPr="00552E56">
        <w:t>Для участия в аукционе претендент представляет «Организатору аукциона» (лично или через своего представителя) в установленный срок заявку с прилагаемыми к ней документами. Заявка и опись представленных документов составляются в 2 экземплярах, один из которых остается у «Организатора аукциона», другой - у претендента.</w:t>
      </w:r>
    </w:p>
    <w:p w:rsidR="00684E66" w:rsidRPr="00552E56" w:rsidRDefault="00684E66" w:rsidP="00684E66">
      <w:pPr>
        <w:ind w:firstLine="709"/>
        <w:jc w:val="both"/>
      </w:pPr>
      <w:r w:rsidRPr="00552E56">
        <w:t>Для участия в аукционе заявители представляют в установленный в извещении срок следующие документы:</w:t>
      </w:r>
    </w:p>
    <w:p w:rsidR="00684E66" w:rsidRPr="00552E56" w:rsidRDefault="00684E66" w:rsidP="00684E66">
      <w:pPr>
        <w:pStyle w:val="ConsPlusNormal"/>
        <w:ind w:firstLine="540"/>
        <w:jc w:val="both"/>
      </w:pPr>
      <w:r w:rsidRPr="00552E56">
        <w:t>1) заявка на участие в аукционе по установленной в извещении о проведении аукциона форме.</w:t>
      </w:r>
    </w:p>
    <w:p w:rsidR="00684E66" w:rsidRPr="00552E56" w:rsidRDefault="00684E66" w:rsidP="00684E66">
      <w:pPr>
        <w:pStyle w:val="ConsPlusNormal"/>
        <w:ind w:firstLine="540"/>
        <w:jc w:val="both"/>
      </w:pPr>
      <w:r w:rsidRPr="00552E56">
        <w:t>2) копии документов, удостоверяющих личность заявителя (для граждан);</w:t>
      </w:r>
    </w:p>
    <w:p w:rsidR="00684E66" w:rsidRDefault="00684E66" w:rsidP="00684E66">
      <w:pPr>
        <w:pStyle w:val="ConsPlusNormal"/>
        <w:ind w:firstLine="540"/>
        <w:jc w:val="both"/>
      </w:pPr>
      <w:r w:rsidRPr="00552E56"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684E66" w:rsidRDefault="00684E66" w:rsidP="00684E66">
      <w:pPr>
        <w:pStyle w:val="ConsPlusNormal"/>
        <w:ind w:firstLine="540"/>
        <w:jc w:val="both"/>
      </w:pPr>
      <w:r>
        <w:t>4) документы, подтверждающие внесение задатка.</w:t>
      </w:r>
    </w:p>
    <w:p w:rsidR="00684E66" w:rsidRDefault="00684E66" w:rsidP="00684E66">
      <w:pPr>
        <w:pStyle w:val="ConsPlusNormal"/>
        <w:ind w:firstLine="540"/>
        <w:jc w:val="both"/>
      </w:pPr>
      <w:r>
        <w:t>Порядок проведения аукциона:</w:t>
      </w:r>
    </w:p>
    <w:p w:rsidR="00684E66" w:rsidRDefault="00684E66" w:rsidP="00684E66">
      <w:pPr>
        <w:widowControl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684E66" w:rsidRPr="00552E56" w:rsidRDefault="00684E66" w:rsidP="00684E66">
      <w:pPr>
        <w:ind w:firstLine="709"/>
        <w:jc w:val="both"/>
      </w:pPr>
      <w:r w:rsidRPr="00552E56">
        <w:t xml:space="preserve">Форма заявки, форма описи и проект договора аренды являются приложениями к данному извещению. </w:t>
      </w: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rPr>
          <w:b/>
        </w:rPr>
        <w:t xml:space="preserve">Дата и время определения участников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 – </w:t>
      </w:r>
      <w:r>
        <w:rPr>
          <w:b/>
        </w:rPr>
        <w:t>23 октября</w:t>
      </w:r>
      <w:r w:rsidRPr="00552E56">
        <w:rPr>
          <w:b/>
          <w:bCs/>
        </w:rPr>
        <w:t xml:space="preserve"> 201</w:t>
      </w:r>
      <w:r>
        <w:rPr>
          <w:b/>
          <w:bCs/>
        </w:rPr>
        <w:t>7</w:t>
      </w:r>
      <w:r w:rsidRPr="00552E56">
        <w:rPr>
          <w:b/>
          <w:bCs/>
        </w:rPr>
        <w:t xml:space="preserve"> года в 1</w:t>
      </w:r>
      <w:r>
        <w:rPr>
          <w:b/>
          <w:bCs/>
        </w:rPr>
        <w:t>0</w:t>
      </w:r>
      <w:r w:rsidRPr="00552E56">
        <w:rPr>
          <w:b/>
          <w:bCs/>
        </w:rPr>
        <w:t>.00 часов</w:t>
      </w:r>
      <w:r w:rsidRPr="00552E56">
        <w:t xml:space="preserve"> по местному времени.</w:t>
      </w: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rPr>
          <w:b/>
        </w:rPr>
        <w:t xml:space="preserve">Место определения участников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: </w:t>
      </w:r>
      <w:r w:rsidRPr="00552E56">
        <w:t xml:space="preserve">Администрация Островского муниципального района, Костромская область, Островский район, п. Островское, ул. Советская, д. </w:t>
      </w:r>
      <w:r>
        <w:t xml:space="preserve">56, </w:t>
      </w:r>
      <w:proofErr w:type="spellStart"/>
      <w:r>
        <w:t>каб</w:t>
      </w:r>
      <w:proofErr w:type="spellEnd"/>
      <w:r>
        <w:t>. 15</w:t>
      </w:r>
      <w:r w:rsidRPr="00552E56">
        <w:t>.</w:t>
      </w: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rPr>
          <w:b/>
        </w:rPr>
        <w:t xml:space="preserve">Дата и время проведения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 (срок подведения итогов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):  </w:t>
      </w:r>
      <w:r>
        <w:rPr>
          <w:b/>
        </w:rPr>
        <w:t>25 октября</w:t>
      </w:r>
      <w:r w:rsidRPr="00552E56">
        <w:rPr>
          <w:b/>
          <w:bCs/>
        </w:rPr>
        <w:t xml:space="preserve"> 201</w:t>
      </w:r>
      <w:r>
        <w:rPr>
          <w:b/>
          <w:bCs/>
        </w:rPr>
        <w:t>7</w:t>
      </w:r>
      <w:r w:rsidRPr="00552E56">
        <w:rPr>
          <w:b/>
          <w:bCs/>
        </w:rPr>
        <w:t xml:space="preserve"> года в 1</w:t>
      </w:r>
      <w:r>
        <w:rPr>
          <w:b/>
          <w:bCs/>
        </w:rPr>
        <w:t>4</w:t>
      </w:r>
      <w:r w:rsidRPr="00552E56">
        <w:rPr>
          <w:b/>
          <w:bCs/>
        </w:rPr>
        <w:t>.00 часов</w:t>
      </w:r>
      <w:r w:rsidRPr="00552E56">
        <w:t xml:space="preserve"> по местному времени.</w:t>
      </w:r>
    </w:p>
    <w:p w:rsidR="00684E6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rPr>
          <w:b/>
        </w:rPr>
        <w:t xml:space="preserve">Место проведения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 xml:space="preserve"> (место подведения итогов </w:t>
      </w:r>
      <w:r w:rsidRPr="00552E56">
        <w:rPr>
          <w:rStyle w:val="af8"/>
          <w:rFonts w:eastAsia="Andale Sans UI"/>
        </w:rPr>
        <w:t>аукциона</w:t>
      </w:r>
      <w:r w:rsidRPr="00552E56">
        <w:rPr>
          <w:b/>
        </w:rPr>
        <w:t>):</w:t>
      </w:r>
      <w:r w:rsidRPr="00552E56">
        <w:t xml:space="preserve"> Костромская область, Островский район, п. Островское, ул. Советская, д. </w:t>
      </w:r>
      <w:r>
        <w:t xml:space="preserve">56, </w:t>
      </w:r>
      <w:proofErr w:type="spellStart"/>
      <w:r>
        <w:t>каб</w:t>
      </w:r>
      <w:proofErr w:type="spellEnd"/>
      <w:r>
        <w:t>. 15.</w:t>
      </w:r>
    </w:p>
    <w:p w:rsidR="00684E66" w:rsidRDefault="00684E66" w:rsidP="00684E66">
      <w:pPr>
        <w:shd w:val="clear" w:color="auto" w:fill="FFFFFF"/>
        <w:tabs>
          <w:tab w:val="left" w:pos="540"/>
        </w:tabs>
        <w:ind w:firstLine="709"/>
        <w:jc w:val="both"/>
        <w:rPr>
          <w:rStyle w:val="af8"/>
          <w:rFonts w:eastAsia="Andale Sans UI"/>
        </w:rPr>
      </w:pPr>
      <w:r w:rsidRPr="003F1E6F">
        <w:rPr>
          <w:b/>
        </w:rPr>
        <w:t>Порядок проведения</w:t>
      </w:r>
      <w:r>
        <w:t xml:space="preserve"> </w:t>
      </w:r>
      <w:r w:rsidRPr="00552E56">
        <w:rPr>
          <w:rStyle w:val="af8"/>
          <w:rFonts w:eastAsia="Andale Sans UI"/>
        </w:rPr>
        <w:t>аукциона</w:t>
      </w:r>
      <w:r>
        <w:rPr>
          <w:rStyle w:val="af8"/>
          <w:rFonts w:eastAsia="Andale Sans UI"/>
        </w:rPr>
        <w:t>.</w:t>
      </w: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>
        <w:t>Аукцион проводится в соответствии со ст. 39.12 Земельного кодекса Российской Федерации.</w:t>
      </w:r>
    </w:p>
    <w:p w:rsidR="00684E6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  <w:r w:rsidRPr="00552E56">
        <w:t xml:space="preserve">Формы необходимых для представления описи документов, договора о задатке, а также более подробную информацию о порядке проведения аукциона также можно получить у «Организатора аукциона», в течение срока приема заявок, по адресу: Костромская область, Островский район, п. Островское, ул. Советская, д. </w:t>
      </w:r>
      <w:r>
        <w:t xml:space="preserve">56, </w:t>
      </w:r>
      <w:proofErr w:type="spellStart"/>
      <w:r>
        <w:t>каб</w:t>
      </w:r>
      <w:proofErr w:type="spellEnd"/>
      <w:r>
        <w:t>. 19</w:t>
      </w:r>
      <w:r w:rsidRPr="00552E56">
        <w:t>.</w:t>
      </w:r>
    </w:p>
    <w:p w:rsidR="00684E6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</w:p>
    <w:p w:rsidR="00684E6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</w:p>
    <w:p w:rsidR="00684E66" w:rsidRPr="00552E56" w:rsidRDefault="00684E66" w:rsidP="00684E66">
      <w:pPr>
        <w:shd w:val="clear" w:color="auto" w:fill="FFFFFF"/>
        <w:tabs>
          <w:tab w:val="left" w:pos="540"/>
        </w:tabs>
        <w:ind w:firstLine="709"/>
        <w:jc w:val="both"/>
      </w:pPr>
    </w:p>
    <w:p w:rsidR="00684E66" w:rsidRPr="00552E56" w:rsidRDefault="00684E66" w:rsidP="00684E6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52E56">
        <w:rPr>
          <w:rFonts w:ascii="Times New Roman" w:hAnsi="Times New Roman" w:cs="Times New Roman"/>
          <w:sz w:val="24"/>
          <w:szCs w:val="24"/>
        </w:rPr>
        <w:t xml:space="preserve">Глава Островского муниципального района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52E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Г.А. Полякова</w:t>
      </w:r>
    </w:p>
    <w:p w:rsidR="00684E66" w:rsidRPr="00552E5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28"/>
        <w:gridCol w:w="5328"/>
      </w:tblGrid>
      <w:tr w:rsidR="00684E66" w:rsidTr="002536F0">
        <w:tc>
          <w:tcPr>
            <w:tcW w:w="106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E66" w:rsidRDefault="00684E66" w:rsidP="002536F0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14"/>
                <w:szCs w:val="14"/>
              </w:rPr>
            </w:pPr>
          </w:p>
        </w:tc>
      </w:tr>
      <w:tr w:rsidR="00684E66" w:rsidTr="002536F0"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E66" w:rsidRDefault="00684E66" w:rsidP="002536F0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  <w:p w:rsidR="00684E66" w:rsidRDefault="00684E66" w:rsidP="002536F0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  <w:p w:rsidR="00684E66" w:rsidRPr="00986ABA" w:rsidRDefault="00684E66" w:rsidP="002536F0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E66" w:rsidRDefault="00684E66" w:rsidP="002536F0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 xml:space="preserve">В Администрацию </w:t>
            </w:r>
          </w:p>
          <w:p w:rsidR="00684E66" w:rsidRDefault="00684E66" w:rsidP="002536F0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Островского муниципального района</w:t>
            </w:r>
          </w:p>
          <w:p w:rsidR="00684E66" w:rsidRPr="0047195D" w:rsidRDefault="00684E66" w:rsidP="002536F0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Костромской области</w:t>
            </w:r>
          </w:p>
          <w:p w:rsidR="00684E66" w:rsidRPr="00BE741C" w:rsidRDefault="00684E66" w:rsidP="002536F0">
            <w:pPr>
              <w:shd w:val="clear" w:color="auto" w:fill="FFFFFF"/>
              <w:tabs>
                <w:tab w:val="left" w:pos="540"/>
              </w:tabs>
              <w:ind w:firstLine="709"/>
              <w:jc w:val="center"/>
            </w:pPr>
            <w:r w:rsidRPr="00BE741C">
              <w:t xml:space="preserve">Костромская область, Островский район, </w:t>
            </w:r>
            <w:r>
              <w:t>п. Островское, ул. Советская, д. 56</w:t>
            </w:r>
            <w:r w:rsidRPr="00BE741C">
              <w:t>.</w:t>
            </w:r>
          </w:p>
          <w:p w:rsidR="00684E66" w:rsidRDefault="00684E66" w:rsidP="002536F0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2"/>
                <w:szCs w:val="22"/>
              </w:rPr>
            </w:pPr>
          </w:p>
        </w:tc>
      </w:tr>
    </w:tbl>
    <w:p w:rsidR="00684E66" w:rsidRDefault="00684E66" w:rsidP="00684E66">
      <w:pPr>
        <w:pStyle w:val="Standard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 xml:space="preserve">ЗАЯВКА </w:t>
      </w:r>
    </w:p>
    <w:p w:rsidR="00684E66" w:rsidRDefault="00684E66" w:rsidP="00684E66">
      <w:pPr>
        <w:pStyle w:val="Standard"/>
        <w:jc w:val="both"/>
      </w:pPr>
      <w:r>
        <w:rPr>
          <w:color w:val="000000"/>
          <w:spacing w:val="-1"/>
        </w:rPr>
        <w:t>п. Островское                                                                            «____» ________________ 2017 года</w:t>
      </w:r>
    </w:p>
    <w:p w:rsidR="00684E66" w:rsidRDefault="00684E66" w:rsidP="00684E66">
      <w:pPr>
        <w:pStyle w:val="Standard"/>
        <w:jc w:val="both"/>
        <w:rPr>
          <w:b/>
          <w:color w:val="000000"/>
          <w:spacing w:val="-1"/>
          <w:sz w:val="18"/>
          <w:szCs w:val="18"/>
        </w:rPr>
      </w:pPr>
    </w:p>
    <w:p w:rsidR="00684E66" w:rsidRPr="00864698" w:rsidRDefault="00684E66" w:rsidP="00684E66">
      <w:r w:rsidRPr="00864698">
        <w:rPr>
          <w:b/>
        </w:rPr>
        <w:t>Заявитель__</w:t>
      </w:r>
      <w:r w:rsidRPr="00864698">
        <w:t>_______________________________________________________________________________________________________________________________________________</w:t>
      </w:r>
      <w:r>
        <w:t>__________</w:t>
      </w:r>
      <w:r w:rsidRPr="00864698">
        <w:t>_____</w:t>
      </w:r>
    </w:p>
    <w:p w:rsidR="00684E66" w:rsidRPr="00864698" w:rsidRDefault="00684E66" w:rsidP="00684E66">
      <w:r w:rsidRPr="00864698">
        <w:t>____________________________________________________________________________________________________________________________________________</w:t>
      </w:r>
      <w:r>
        <w:t>__________</w:t>
      </w:r>
      <w:r w:rsidRPr="00864698">
        <w:t>___________________,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864698">
        <w:t xml:space="preserve">именуемый далее – Претендент, </w:t>
      </w:r>
      <w:r>
        <w:t xml:space="preserve">претендует на участие в аукционе по продаже  </w:t>
      </w:r>
      <w:r w:rsidRPr="008B4137">
        <w:rPr>
          <w:spacing w:val="-4"/>
        </w:rPr>
        <w:t>земельного участка</w:t>
      </w:r>
      <w:r>
        <w:rPr>
          <w:b/>
          <w:spacing w:val="-4"/>
        </w:rPr>
        <w:t xml:space="preserve"> </w:t>
      </w:r>
      <w:r>
        <w:t xml:space="preserve">из земель населенных пунктов кадастровым номером 44:15:011401:183, общей площадью 1405 кв.м., расположенный по адресу Костромская область, Островский район, д. </w:t>
      </w:r>
      <w:proofErr w:type="spellStart"/>
      <w:r>
        <w:t>Лодыгино</w:t>
      </w:r>
      <w:proofErr w:type="spellEnd"/>
      <w:r>
        <w:t>, разрешенное использование — для индивидуального жилищного строительства.</w:t>
      </w:r>
    </w:p>
    <w:p w:rsidR="00684E66" w:rsidRPr="00552E56" w:rsidRDefault="00684E66" w:rsidP="00684E66">
      <w:pPr>
        <w:pStyle w:val="Standard"/>
        <w:tabs>
          <w:tab w:val="left" w:pos="900"/>
        </w:tabs>
        <w:jc w:val="both"/>
      </w:pPr>
      <w:r w:rsidRPr="00552E56">
        <w:t xml:space="preserve">Начальный размер </w:t>
      </w:r>
      <w:r>
        <w:t>продажи земельного участка</w:t>
      </w:r>
      <w:r w:rsidRPr="00552E56">
        <w:t xml:space="preserve"> </w:t>
      </w:r>
      <w:r>
        <w:t>360 000 (триста шестьдесят тысяч) рублей</w:t>
      </w:r>
      <w:r w:rsidRPr="00552E56">
        <w:t xml:space="preserve">. 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552E56">
        <w:t>Величина повышения начально</w:t>
      </w:r>
      <w:r>
        <w:t>й</w:t>
      </w:r>
      <w:r w:rsidRPr="00552E56">
        <w:t xml:space="preserve"> </w:t>
      </w:r>
      <w:r>
        <w:t>цены земельного участка</w:t>
      </w:r>
      <w:r w:rsidRPr="00552E56">
        <w:t xml:space="preserve"> (шаг аукциона) </w:t>
      </w:r>
      <w:r>
        <w:t>10 800 (десять тысяч восемьсот) рублей</w:t>
      </w:r>
      <w:r w:rsidRPr="00552E56">
        <w:t>.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 w:rsidRPr="00DD72E9">
        <w:t xml:space="preserve">Величина задатка – </w:t>
      </w:r>
      <w:r>
        <w:t>90 000</w:t>
      </w:r>
      <w:r w:rsidRPr="00DD72E9">
        <w:t xml:space="preserve"> (</w:t>
      </w:r>
      <w:r>
        <w:t>девяносто тысяч</w:t>
      </w:r>
      <w:r w:rsidRPr="00DD72E9">
        <w:t>) рублей</w:t>
      </w:r>
      <w:r>
        <w:t>.</w:t>
      </w:r>
    </w:p>
    <w:p w:rsidR="00684E66" w:rsidRDefault="00684E66" w:rsidP="00684E66">
      <w:pPr>
        <w:pStyle w:val="Standard"/>
        <w:tabs>
          <w:tab w:val="left" w:pos="900"/>
        </w:tabs>
        <w:jc w:val="both"/>
      </w:pPr>
      <w:r>
        <w:t>Как Претендент, обязуюсь:</w:t>
      </w:r>
    </w:p>
    <w:p w:rsidR="00684E66" w:rsidRDefault="00684E66" w:rsidP="00684E66">
      <w:pPr>
        <w:pStyle w:val="ConsPlusNonformat"/>
        <w:jc w:val="both"/>
      </w:pPr>
      <w:r>
        <w:rPr>
          <w:rFonts w:ascii="Times New Roman" w:hAnsi="Times New Roman"/>
          <w:sz w:val="24"/>
          <w:szCs w:val="24"/>
        </w:rPr>
        <w:t xml:space="preserve">1) соблюдать условия аукциона, содержащиеся в информационном сообщении, опубликованном на сайте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Островского муниципального района по адресу: </w:t>
      </w:r>
      <w:hyperlink r:id="rId10" w:history="1">
        <w:r>
          <w:rPr>
            <w:rStyle w:val="Internetlink"/>
            <w:rFonts w:ascii="Times New Roman" w:hAnsi="Times New Roman" w:cs="Times New Roman"/>
            <w:sz w:val="24"/>
            <w:szCs w:val="24"/>
          </w:rPr>
          <w:t>http://www.ostrovskoe.ru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на официальном сайте торгов в сети «Интернет» по адресу: </w:t>
      </w:r>
      <w:hyperlink r:id="rId11" w:history="1">
        <w:r>
          <w:rPr>
            <w:rStyle w:val="Internetlink"/>
            <w:rFonts w:ascii="Times New Roman" w:hAnsi="Times New Roman" w:cs="Times New Roman"/>
            <w:sz w:val="24"/>
            <w:szCs w:val="24"/>
          </w:rPr>
          <w:t>http://www.torgi.gov.ru</w:t>
        </w:r>
      </w:hyperlink>
    </w:p>
    <w:p w:rsidR="00684E66" w:rsidRDefault="00684E66" w:rsidP="00684E66">
      <w:pPr>
        <w:pStyle w:val="Standard"/>
        <w:jc w:val="both"/>
      </w:pPr>
      <w:r>
        <w:t xml:space="preserve">2) в случае  победы в аукционе, заключить с Организатором аукциона договор купли-продажи </w:t>
      </w:r>
      <w:r w:rsidRPr="00BD709C">
        <w:rPr>
          <w:spacing w:val="-4"/>
        </w:rPr>
        <w:t>земельного участка</w:t>
      </w:r>
      <w:r w:rsidRPr="00BD709C">
        <w:t xml:space="preserve"> и уплатить </w:t>
      </w:r>
      <w:r>
        <w:t>Организатору аукциона</w:t>
      </w:r>
      <w:r w:rsidRPr="00BD709C">
        <w:t xml:space="preserve"> </w:t>
      </w:r>
      <w:r>
        <w:t xml:space="preserve"> стоимость земельного</w:t>
      </w:r>
      <w:r w:rsidRPr="00BD709C">
        <w:t xml:space="preserve"> участка, установленную по итогам аукциона, в сроки, указанные в извещении</w:t>
      </w:r>
      <w:r>
        <w:t xml:space="preserve"> и договоре купли-продажи</w:t>
      </w:r>
      <w:r w:rsidRPr="00BD709C">
        <w:t>;</w:t>
      </w:r>
    </w:p>
    <w:p w:rsidR="00684E66" w:rsidRDefault="00684E66" w:rsidP="00684E66">
      <w:pPr>
        <w:pStyle w:val="Standard"/>
        <w:jc w:val="both"/>
      </w:pPr>
      <w:r w:rsidRPr="00BD709C">
        <w:t xml:space="preserve">3) представить </w:t>
      </w:r>
      <w:r>
        <w:t>Организатору аукциона</w:t>
      </w:r>
      <w:r w:rsidRPr="00BD709C">
        <w:t xml:space="preserve">  полный перечень необходимых документов для</w:t>
      </w:r>
      <w:r>
        <w:t xml:space="preserve"> участия в аукционе  в соответствии с извещением о проведении аукциона;</w:t>
      </w:r>
    </w:p>
    <w:p w:rsidR="00684E66" w:rsidRPr="00514120" w:rsidRDefault="00684E66" w:rsidP="00684E66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jc w:val="both"/>
      </w:pPr>
      <w:r>
        <w:t>В случае отзыва моей заявки или неучастия в аукционе, не признания победителем аукциона, прошу сумму оплаченного задатка вернуть  на мой расчетный счет ________________________________ _________________________________________________________________________________________________________________________________________________________________________</w:t>
      </w:r>
    </w:p>
    <w:p w:rsidR="00684E66" w:rsidRPr="00610383" w:rsidRDefault="00684E66" w:rsidP="00684E66">
      <w:pPr>
        <w:pStyle w:val="Standard"/>
        <w:jc w:val="both"/>
      </w:pPr>
      <w:r>
        <w:t>1. Копия паспорта (для физических лиц).</w:t>
      </w:r>
    </w:p>
    <w:p w:rsidR="00684E66" w:rsidRDefault="00684E66" w:rsidP="00684E66">
      <w:pPr>
        <w:pStyle w:val="ConsPlusNormal"/>
        <w:jc w:val="both"/>
      </w:pPr>
      <w:r>
        <w:t>2.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684E66" w:rsidRDefault="00684E66" w:rsidP="00684E66">
      <w:pPr>
        <w:pStyle w:val="ConsPlusNormal"/>
        <w:jc w:val="both"/>
      </w:pPr>
      <w:r>
        <w:t>3. Документы, подтверждающие внесение задатка.</w:t>
      </w: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  <w:r>
        <w:t xml:space="preserve"> Подпись Претендента (его полномочного представителя)</w:t>
      </w:r>
    </w:p>
    <w:p w:rsidR="00684E66" w:rsidRDefault="00684E66" w:rsidP="00684E66">
      <w:pPr>
        <w:pStyle w:val="Standard"/>
        <w:tabs>
          <w:tab w:val="left" w:pos="597"/>
          <w:tab w:val="center" w:pos="5556"/>
        </w:tabs>
      </w:pPr>
      <w:r>
        <w:t xml:space="preserve"> ___________________________                               </w:t>
      </w:r>
      <w:r>
        <w:tab/>
        <w:t xml:space="preserve">    «_____» _____________ __________ г.</w:t>
      </w:r>
    </w:p>
    <w:p w:rsidR="00684E66" w:rsidRDefault="00684E66" w:rsidP="00684E66">
      <w:pPr>
        <w:pStyle w:val="Standard"/>
        <w:tabs>
          <w:tab w:val="left" w:pos="2181"/>
        </w:tabs>
      </w:pPr>
      <w:r>
        <w:t xml:space="preserve">           </w:t>
      </w:r>
    </w:p>
    <w:p w:rsidR="00684E66" w:rsidRDefault="00684E66" w:rsidP="00684E66">
      <w:pPr>
        <w:pStyle w:val="Standard"/>
        <w:tabs>
          <w:tab w:val="left" w:pos="2181"/>
        </w:tabs>
      </w:pPr>
      <w:r>
        <w:t xml:space="preserve">         Заявка принята Организатором аукциона:</w:t>
      </w:r>
    </w:p>
    <w:p w:rsidR="00684E66" w:rsidRDefault="00684E66" w:rsidP="00684E66">
      <w:pPr>
        <w:pStyle w:val="Standard"/>
        <w:tabs>
          <w:tab w:val="left" w:pos="2181"/>
        </w:tabs>
        <w:jc w:val="center"/>
      </w:pPr>
    </w:p>
    <w:p w:rsidR="00684E66" w:rsidRDefault="00684E66" w:rsidP="00684E66">
      <w:pPr>
        <w:pStyle w:val="Standard"/>
        <w:tabs>
          <w:tab w:val="left" w:pos="2181"/>
        </w:tabs>
        <w:jc w:val="center"/>
      </w:pPr>
      <w:r>
        <w:t xml:space="preserve">час.__________ мин.__________ «______»______________ </w:t>
      </w:r>
      <w:proofErr w:type="spellStart"/>
      <w:r>
        <w:t>_______г</w:t>
      </w:r>
      <w:proofErr w:type="spellEnd"/>
      <w:r>
        <w:t xml:space="preserve"> за №_______</w:t>
      </w:r>
    </w:p>
    <w:p w:rsidR="00684E66" w:rsidRDefault="00684E66" w:rsidP="00684E66">
      <w:pPr>
        <w:pStyle w:val="Standard"/>
        <w:tabs>
          <w:tab w:val="left" w:pos="2181"/>
        </w:tabs>
        <w:jc w:val="center"/>
      </w:pPr>
    </w:p>
    <w:p w:rsidR="00684E66" w:rsidRDefault="00684E66" w:rsidP="00684E66">
      <w:pPr>
        <w:pStyle w:val="Standard"/>
        <w:tabs>
          <w:tab w:val="left" w:pos="2181"/>
        </w:tabs>
        <w:jc w:val="center"/>
      </w:pPr>
    </w:p>
    <w:p w:rsidR="00684E66" w:rsidRDefault="00684E66" w:rsidP="00684E66">
      <w:pPr>
        <w:pStyle w:val="Standard"/>
        <w:tabs>
          <w:tab w:val="left" w:pos="2181"/>
        </w:tabs>
        <w:jc w:val="center"/>
      </w:pPr>
      <w:r>
        <w:t>Подпись уполномоченного лица Организатора аукциона</w:t>
      </w:r>
    </w:p>
    <w:p w:rsidR="00684E66" w:rsidRDefault="00684E66" w:rsidP="00684E66">
      <w:pPr>
        <w:pStyle w:val="Standard"/>
        <w:tabs>
          <w:tab w:val="left" w:pos="2181"/>
        </w:tabs>
        <w:jc w:val="center"/>
      </w:pPr>
    </w:p>
    <w:p w:rsidR="00684E66" w:rsidRDefault="00684E66" w:rsidP="00684E66">
      <w:pPr>
        <w:pStyle w:val="Standard"/>
        <w:tabs>
          <w:tab w:val="left" w:pos="2181"/>
        </w:tabs>
        <w:jc w:val="center"/>
      </w:pPr>
    </w:p>
    <w:p w:rsidR="00684E66" w:rsidRDefault="00684E66" w:rsidP="00684E66">
      <w:pPr>
        <w:pStyle w:val="Standard"/>
        <w:pBdr>
          <w:bottom w:val="single" w:sz="12" w:space="1" w:color="auto"/>
        </w:pBdr>
        <w:tabs>
          <w:tab w:val="left" w:pos="2181"/>
        </w:tabs>
        <w:jc w:val="center"/>
      </w:pPr>
    </w:p>
    <w:p w:rsidR="00684E66" w:rsidRDefault="00684E66" w:rsidP="00684E66">
      <w:pPr>
        <w:pStyle w:val="ConsNormal"/>
        <w:ind w:firstLine="709"/>
        <w:jc w:val="both"/>
        <w:rPr>
          <w:sz w:val="28"/>
        </w:rPr>
      </w:pPr>
    </w:p>
    <w:p w:rsidR="00684E66" w:rsidRDefault="00684E66" w:rsidP="00684E66">
      <w:pPr>
        <w:pStyle w:val="ConsNormal"/>
        <w:ind w:firstLine="709"/>
        <w:jc w:val="both"/>
        <w:rPr>
          <w:sz w:val="28"/>
        </w:rPr>
      </w:pPr>
    </w:p>
    <w:p w:rsidR="00684E66" w:rsidRDefault="00684E66" w:rsidP="00684E66">
      <w:pPr>
        <w:pStyle w:val="ConsNormal"/>
        <w:ind w:firstLine="709"/>
        <w:jc w:val="both"/>
        <w:rPr>
          <w:sz w:val="28"/>
        </w:rPr>
      </w:pPr>
    </w:p>
    <w:p w:rsidR="00684E66" w:rsidRDefault="00684E66" w:rsidP="00684E66">
      <w:pPr>
        <w:pStyle w:val="ConsNormal"/>
        <w:ind w:firstLine="709"/>
        <w:jc w:val="both"/>
        <w:rPr>
          <w:sz w:val="28"/>
        </w:rPr>
      </w:pPr>
    </w:p>
    <w:p w:rsidR="00684E66" w:rsidRDefault="00684E66" w:rsidP="00684E66">
      <w:pPr>
        <w:pStyle w:val="ConsNormal"/>
        <w:ind w:firstLine="709"/>
        <w:jc w:val="both"/>
        <w:rPr>
          <w:sz w:val="28"/>
        </w:rPr>
      </w:pPr>
    </w:p>
    <w:p w:rsidR="00684E66" w:rsidRDefault="00684E66" w:rsidP="00684E66">
      <w:pPr>
        <w:pStyle w:val="af6"/>
      </w:pPr>
      <w:r>
        <w:t>ОПИСЬ</w:t>
      </w:r>
    </w:p>
    <w:p w:rsidR="00684E66" w:rsidRDefault="00684E66" w:rsidP="00684E66">
      <w:pPr>
        <w:jc w:val="center"/>
      </w:pPr>
    </w:p>
    <w:p w:rsidR="00684E66" w:rsidRDefault="00684E66" w:rsidP="00684E66">
      <w:pPr>
        <w:jc w:val="center"/>
        <w:rPr>
          <w:b/>
        </w:rPr>
      </w:pPr>
      <w:r>
        <w:rPr>
          <w:b/>
        </w:rPr>
        <w:t xml:space="preserve">документов, представленных заявителем для участия в аукционе </w:t>
      </w:r>
    </w:p>
    <w:p w:rsidR="00684E66" w:rsidRPr="000B3306" w:rsidRDefault="00684E66" w:rsidP="00684E66">
      <w:pPr>
        <w:pStyle w:val="a3"/>
        <w:spacing w:before="0" w:after="0"/>
        <w:ind w:firstLine="709"/>
        <w:jc w:val="center"/>
        <w:rPr>
          <w:b/>
          <w:spacing w:val="-4"/>
        </w:rPr>
      </w:pPr>
      <w:r>
        <w:rPr>
          <w:b/>
        </w:rPr>
        <w:t xml:space="preserve">по продаже </w:t>
      </w:r>
      <w:r w:rsidRPr="000B3306">
        <w:rPr>
          <w:b/>
          <w:spacing w:val="-4"/>
        </w:rPr>
        <w:t>земельного участка</w:t>
      </w:r>
    </w:p>
    <w:p w:rsidR="00684E66" w:rsidRDefault="00684E66" w:rsidP="00684E66">
      <w:pPr>
        <w:jc w:val="center"/>
      </w:pPr>
    </w:p>
    <w:p w:rsidR="00684E66" w:rsidRDefault="00684E66" w:rsidP="00684E66">
      <w:pPr>
        <w:pBdr>
          <w:between w:val="single" w:sz="4" w:space="1" w:color="auto"/>
        </w:pBdr>
        <w:jc w:val="center"/>
        <w:rPr>
          <w:b/>
        </w:rPr>
      </w:pPr>
    </w:p>
    <w:p w:rsidR="00684E66" w:rsidRDefault="00684E66" w:rsidP="00684E66">
      <w:pPr>
        <w:jc w:val="center"/>
        <w:rPr>
          <w:b/>
        </w:rPr>
      </w:pPr>
    </w:p>
    <w:p w:rsidR="00684E66" w:rsidRDefault="00684E66" w:rsidP="00684E6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2373"/>
      </w:tblGrid>
      <w:tr w:rsidR="00684E66" w:rsidTr="002536F0">
        <w:tc>
          <w:tcPr>
            <w:tcW w:w="7763" w:type="dxa"/>
          </w:tcPr>
          <w:p w:rsidR="00684E66" w:rsidRDefault="00684E66" w:rsidP="002536F0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684E66" w:rsidRDefault="00684E66" w:rsidP="002536F0">
            <w:pPr>
              <w:jc w:val="center"/>
              <w:rPr>
                <w:b/>
              </w:rPr>
            </w:pPr>
          </w:p>
        </w:tc>
        <w:tc>
          <w:tcPr>
            <w:tcW w:w="2373" w:type="dxa"/>
          </w:tcPr>
          <w:p w:rsidR="00684E66" w:rsidRDefault="00684E66" w:rsidP="002536F0">
            <w:pPr>
              <w:jc w:val="center"/>
              <w:rPr>
                <w:b/>
              </w:rPr>
            </w:pPr>
            <w:r>
              <w:rPr>
                <w:b/>
              </w:rPr>
              <w:t>Кол-во листов</w:t>
            </w:r>
          </w:p>
        </w:tc>
      </w:tr>
      <w:tr w:rsidR="00684E66" w:rsidTr="002536F0">
        <w:tc>
          <w:tcPr>
            <w:tcW w:w="7763" w:type="dxa"/>
          </w:tcPr>
          <w:p w:rsidR="00684E66" w:rsidRPr="00F95ED0" w:rsidRDefault="00684E66" w:rsidP="00684E66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906800">
              <w:t>Заявка на участие.</w:t>
            </w:r>
          </w:p>
        </w:tc>
        <w:tc>
          <w:tcPr>
            <w:tcW w:w="2373" w:type="dxa"/>
          </w:tcPr>
          <w:p w:rsidR="00684E66" w:rsidRDefault="00684E66" w:rsidP="002536F0">
            <w:pPr>
              <w:rPr>
                <w:b/>
              </w:rPr>
            </w:pPr>
          </w:p>
        </w:tc>
      </w:tr>
      <w:tr w:rsidR="00684E66" w:rsidTr="002536F0">
        <w:tc>
          <w:tcPr>
            <w:tcW w:w="7763" w:type="dxa"/>
          </w:tcPr>
          <w:p w:rsidR="00684E66" w:rsidRPr="00F95ED0" w:rsidRDefault="00684E66" w:rsidP="00684E66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906800">
              <w:t>Копии  документов,  удостоверяющих личность – для физического лица.</w:t>
            </w:r>
          </w:p>
        </w:tc>
        <w:tc>
          <w:tcPr>
            <w:tcW w:w="2373" w:type="dxa"/>
          </w:tcPr>
          <w:p w:rsidR="00684E66" w:rsidRDefault="00684E66" w:rsidP="002536F0">
            <w:pPr>
              <w:rPr>
                <w:b/>
              </w:rPr>
            </w:pPr>
          </w:p>
        </w:tc>
      </w:tr>
      <w:tr w:rsidR="00684E66" w:rsidTr="002536F0">
        <w:tc>
          <w:tcPr>
            <w:tcW w:w="7763" w:type="dxa"/>
          </w:tcPr>
          <w:p w:rsidR="00684E66" w:rsidRPr="00F95ED0" w:rsidRDefault="00684E66" w:rsidP="00684E66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906800">
              <w:t>Надлежащим образом оформленная доверенность на лицо, имеющее право действовать от имени Претендента.</w:t>
            </w:r>
          </w:p>
        </w:tc>
        <w:tc>
          <w:tcPr>
            <w:tcW w:w="2373" w:type="dxa"/>
          </w:tcPr>
          <w:p w:rsidR="00684E66" w:rsidRDefault="00684E66" w:rsidP="002536F0">
            <w:pPr>
              <w:rPr>
                <w:b/>
              </w:rPr>
            </w:pPr>
          </w:p>
        </w:tc>
      </w:tr>
      <w:tr w:rsidR="00684E66" w:rsidTr="002536F0">
        <w:tc>
          <w:tcPr>
            <w:tcW w:w="7763" w:type="dxa"/>
          </w:tcPr>
          <w:p w:rsidR="00684E66" w:rsidRPr="00F95ED0" w:rsidRDefault="00684E66" w:rsidP="00684E66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      </w:r>
          </w:p>
        </w:tc>
        <w:tc>
          <w:tcPr>
            <w:tcW w:w="2373" w:type="dxa"/>
          </w:tcPr>
          <w:p w:rsidR="00684E66" w:rsidRDefault="00684E66" w:rsidP="002536F0">
            <w:pPr>
              <w:rPr>
                <w:b/>
              </w:rPr>
            </w:pPr>
          </w:p>
        </w:tc>
      </w:tr>
      <w:tr w:rsidR="00684E66" w:rsidTr="002536F0">
        <w:tc>
          <w:tcPr>
            <w:tcW w:w="7763" w:type="dxa"/>
          </w:tcPr>
          <w:p w:rsidR="00684E66" w:rsidRDefault="00684E66" w:rsidP="00684E66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373" w:type="dxa"/>
          </w:tcPr>
          <w:p w:rsidR="00684E66" w:rsidRDefault="00684E66" w:rsidP="002536F0">
            <w:pPr>
              <w:rPr>
                <w:b/>
              </w:rPr>
            </w:pPr>
          </w:p>
        </w:tc>
      </w:tr>
    </w:tbl>
    <w:p w:rsidR="00684E66" w:rsidRDefault="00684E66" w:rsidP="00684E66">
      <w:pPr>
        <w:jc w:val="center"/>
        <w:rPr>
          <w:b/>
        </w:rPr>
      </w:pPr>
    </w:p>
    <w:p w:rsidR="00684E66" w:rsidRDefault="00684E66" w:rsidP="00684E66">
      <w:pPr>
        <w:jc w:val="center"/>
        <w:rPr>
          <w:b/>
        </w:rPr>
      </w:pPr>
    </w:p>
    <w:p w:rsidR="00684E66" w:rsidRDefault="00684E66" w:rsidP="00684E66">
      <w:pPr>
        <w:jc w:val="center"/>
        <w:rPr>
          <w:b/>
        </w:rPr>
      </w:pPr>
    </w:p>
    <w:p w:rsidR="00684E66" w:rsidRDefault="00684E66" w:rsidP="00684E66">
      <w:pPr>
        <w:jc w:val="center"/>
        <w:rPr>
          <w:b/>
        </w:rPr>
      </w:pPr>
    </w:p>
    <w:p w:rsidR="00684E66" w:rsidRDefault="00684E66" w:rsidP="00684E66">
      <w:pPr>
        <w:jc w:val="both"/>
        <w:rPr>
          <w:b/>
        </w:rPr>
      </w:pPr>
      <w:r>
        <w:rPr>
          <w:b/>
        </w:rPr>
        <w:t>_____________________________________________</w:t>
      </w:r>
    </w:p>
    <w:p w:rsidR="00684E66" w:rsidRDefault="00684E66" w:rsidP="00684E66">
      <w:pPr>
        <w:jc w:val="right"/>
        <w:rPr>
          <w:b/>
        </w:rPr>
      </w:pPr>
      <w:r>
        <w:rPr>
          <w:b/>
        </w:rPr>
        <w:t>_________________________________</w:t>
      </w:r>
    </w:p>
    <w:p w:rsidR="00684E66" w:rsidRDefault="00684E66" w:rsidP="00684E66">
      <w:pPr>
        <w:jc w:val="both"/>
        <w:rPr>
          <w:b/>
        </w:rPr>
      </w:pPr>
      <w:r>
        <w:rPr>
          <w:b/>
        </w:rPr>
        <w:t xml:space="preserve">_____________________________________________                          </w:t>
      </w:r>
      <w:r>
        <w:t>(подпись заявителя</w:t>
      </w:r>
      <w:r>
        <w:rPr>
          <w:b/>
        </w:rPr>
        <w:t>)</w:t>
      </w:r>
    </w:p>
    <w:p w:rsidR="00684E66" w:rsidRPr="00711B5C" w:rsidRDefault="00684E66" w:rsidP="00684E66">
      <w:pPr>
        <w:jc w:val="both"/>
      </w:pPr>
      <w:r w:rsidRPr="00711B5C">
        <w:t xml:space="preserve">                                (Ф.И.О. заявителя)</w:t>
      </w:r>
    </w:p>
    <w:p w:rsidR="00684E66" w:rsidRPr="00711B5C" w:rsidRDefault="00684E66" w:rsidP="00684E66">
      <w:pPr>
        <w:jc w:val="both"/>
        <w:rPr>
          <w:b/>
        </w:rPr>
      </w:pPr>
    </w:p>
    <w:p w:rsidR="00684E66" w:rsidRPr="00711B5C" w:rsidRDefault="00684E66" w:rsidP="00684E66">
      <w:pPr>
        <w:jc w:val="both"/>
      </w:pPr>
      <w:r w:rsidRPr="00711B5C">
        <w:t>«______»_____________________ 201</w:t>
      </w:r>
      <w:r>
        <w:t>7</w:t>
      </w:r>
      <w:r w:rsidRPr="00711B5C">
        <w:t xml:space="preserve"> года.</w:t>
      </w:r>
    </w:p>
    <w:p w:rsidR="00684E66" w:rsidRPr="00711B5C" w:rsidRDefault="00684E66" w:rsidP="00684E66">
      <w:pPr>
        <w:jc w:val="both"/>
      </w:pPr>
    </w:p>
    <w:p w:rsidR="00684E66" w:rsidRPr="00711B5C" w:rsidRDefault="00684E66" w:rsidP="00684E66">
      <w:pPr>
        <w:jc w:val="both"/>
      </w:pPr>
    </w:p>
    <w:p w:rsidR="00684E66" w:rsidRPr="00711B5C" w:rsidRDefault="00684E66" w:rsidP="00684E66">
      <w:pPr>
        <w:jc w:val="both"/>
      </w:pPr>
      <w:r w:rsidRPr="00711B5C">
        <w:t>Заявка принята Организатором аукциона:</w:t>
      </w:r>
    </w:p>
    <w:p w:rsidR="00684E66" w:rsidRPr="00711B5C" w:rsidRDefault="00684E66" w:rsidP="00684E66">
      <w:pPr>
        <w:jc w:val="both"/>
      </w:pPr>
    </w:p>
    <w:p w:rsidR="00684E66" w:rsidRPr="00711B5C" w:rsidRDefault="00684E66" w:rsidP="00684E66">
      <w:pPr>
        <w:jc w:val="both"/>
      </w:pPr>
      <w:r w:rsidRPr="00711B5C">
        <w:t>час. _______ мин. _______ «_______» ________________ 201</w:t>
      </w:r>
      <w:r>
        <w:t>7</w:t>
      </w:r>
      <w:r w:rsidRPr="00711B5C">
        <w:t xml:space="preserve"> г. за </w:t>
      </w:r>
      <w:r w:rsidRPr="00711B5C">
        <w:rPr>
          <w:lang w:val="en-US"/>
        </w:rPr>
        <w:t>N</w:t>
      </w:r>
      <w:r w:rsidRPr="00711B5C">
        <w:t xml:space="preserve"> _________.</w:t>
      </w:r>
    </w:p>
    <w:p w:rsidR="00684E66" w:rsidRPr="00711B5C" w:rsidRDefault="00684E66" w:rsidP="00684E66">
      <w:pPr>
        <w:jc w:val="both"/>
      </w:pPr>
    </w:p>
    <w:p w:rsidR="00684E66" w:rsidRPr="00711B5C" w:rsidRDefault="00684E66" w:rsidP="00684E66">
      <w:pPr>
        <w:pStyle w:val="1"/>
        <w:rPr>
          <w:b/>
        </w:rPr>
      </w:pPr>
      <w:r w:rsidRPr="00711B5C">
        <w:t>Подпись уполномоченного лица Организатора аукциона</w:t>
      </w:r>
    </w:p>
    <w:p w:rsidR="00684E66" w:rsidRPr="00711B5C" w:rsidRDefault="00684E66" w:rsidP="00684E66">
      <w:pPr>
        <w:jc w:val="both"/>
      </w:pPr>
      <w:r w:rsidRPr="00711B5C">
        <w:t xml:space="preserve">___________________________________________ </w:t>
      </w:r>
    </w:p>
    <w:p w:rsidR="00684E66" w:rsidRPr="00711B5C" w:rsidRDefault="00684E66" w:rsidP="00684E66">
      <w:pPr>
        <w:jc w:val="both"/>
      </w:pPr>
    </w:p>
    <w:p w:rsidR="00684E66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</w:rPr>
      </w:pPr>
    </w:p>
    <w:p w:rsidR="00684E66" w:rsidRPr="00711B5C" w:rsidRDefault="00684E66" w:rsidP="00684E66">
      <w:pPr>
        <w:pStyle w:val="ConsNormal"/>
        <w:ind w:firstLine="709"/>
        <w:jc w:val="both"/>
        <w:rPr>
          <w:rFonts w:ascii="Times New Roman" w:hAnsi="Times New Roman" w:cs="Times New Roman"/>
          <w:sz w:val="24"/>
        </w:rPr>
      </w:pPr>
    </w:p>
    <w:p w:rsidR="00684E66" w:rsidRPr="00711B5C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Default="00684E66" w:rsidP="00684E66">
      <w:pPr>
        <w:pStyle w:val="ConsNormal"/>
        <w:ind w:firstLine="709"/>
        <w:jc w:val="both"/>
        <w:rPr>
          <w:sz w:val="24"/>
        </w:rPr>
      </w:pPr>
    </w:p>
    <w:p w:rsidR="00684E66" w:rsidRPr="009B7CF2" w:rsidRDefault="00684E66" w:rsidP="00684E66">
      <w:pPr>
        <w:jc w:val="right"/>
        <w:rPr>
          <w:b/>
        </w:rPr>
      </w:pPr>
      <w:r w:rsidRPr="009B7CF2">
        <w:rPr>
          <w:b/>
        </w:rPr>
        <w:t>ПРОЕКТ</w:t>
      </w:r>
    </w:p>
    <w:p w:rsidR="00684E66" w:rsidRDefault="00684E66" w:rsidP="00684E66">
      <w:pPr>
        <w:pStyle w:val="Standard"/>
        <w:jc w:val="center"/>
      </w:pPr>
      <w:r>
        <w:rPr>
          <w:b/>
          <w:bCs/>
        </w:rPr>
        <w:t>Договор</w:t>
      </w:r>
    </w:p>
    <w:p w:rsidR="00684E66" w:rsidRDefault="00684E66" w:rsidP="00684E66">
      <w:pPr>
        <w:pStyle w:val="Standard"/>
        <w:ind w:firstLine="360"/>
        <w:jc w:val="center"/>
      </w:pPr>
      <w:r>
        <w:rPr>
          <w:b/>
          <w:bCs/>
        </w:rPr>
        <w:t>купли-продажи земельного участка</w:t>
      </w: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  <w:r>
        <w:t xml:space="preserve"> п. Островское                                                                                                     от _______2017 года</w:t>
      </w:r>
    </w:p>
    <w:p w:rsidR="00684E66" w:rsidRDefault="00684E66" w:rsidP="00684E66">
      <w:pPr>
        <w:pStyle w:val="Standard"/>
      </w:pPr>
      <w:r>
        <w:t xml:space="preserve">      </w:t>
      </w:r>
    </w:p>
    <w:p w:rsidR="00684E66" w:rsidRDefault="00684E66" w:rsidP="00684E66">
      <w:pPr>
        <w:pStyle w:val="Standard"/>
        <w:jc w:val="both"/>
      </w:pPr>
      <w:r>
        <w:t xml:space="preserve">       Администрация Островского муниципального района в лице главы Поляковой Галины Анатольевны, действующей на основании Устава муниципального образования Островского муниципального района Костромской области, зарегистрированного управлением юстиции Костромской областной администрации,  именуемая в дальнейшем  «Продавец», с одной стороны,</w:t>
      </w:r>
    </w:p>
    <w:p w:rsidR="00684E66" w:rsidRDefault="00684E66" w:rsidP="00684E66">
      <w:pPr>
        <w:pStyle w:val="Standard"/>
        <w:jc w:val="both"/>
      </w:pPr>
      <w:r>
        <w:t xml:space="preserve">и ____________________________________________________________________________, </w:t>
      </w:r>
      <w:proofErr w:type="spellStart"/>
      <w:r>
        <w:t>проживающ</w:t>
      </w:r>
      <w:proofErr w:type="spellEnd"/>
      <w:r>
        <w:t>(</w:t>
      </w:r>
      <w:proofErr w:type="spellStart"/>
      <w:r>
        <w:t>ий</w:t>
      </w:r>
      <w:proofErr w:type="spellEnd"/>
      <w:r>
        <w:t>)</w:t>
      </w:r>
      <w:proofErr w:type="spellStart"/>
      <w:r>
        <w:t>ая</w:t>
      </w:r>
      <w:proofErr w:type="spellEnd"/>
      <w:r>
        <w:t xml:space="preserve"> по адресу _______________________________________________________, именуемая  в дальнейшем «Покупатель», с другой стороны,  заключили настоящий договор о нижеследующем:</w:t>
      </w:r>
    </w:p>
    <w:p w:rsidR="00684E66" w:rsidRDefault="00684E66" w:rsidP="00684E66">
      <w:pPr>
        <w:pStyle w:val="Standard"/>
        <w:ind w:left="420"/>
      </w:pPr>
      <w:r>
        <w:rPr>
          <w:b/>
          <w:u w:val="single"/>
        </w:rPr>
        <w:t>1.Предмет договора</w:t>
      </w:r>
      <w:r>
        <w:rPr>
          <w:b/>
        </w:rPr>
        <w:t>.</w:t>
      </w:r>
    </w:p>
    <w:p w:rsidR="00684E66" w:rsidRDefault="00684E66" w:rsidP="00684E66">
      <w:pPr>
        <w:pStyle w:val="Standard"/>
        <w:ind w:left="420"/>
      </w:pPr>
    </w:p>
    <w:p w:rsidR="00684E66" w:rsidRDefault="00684E66" w:rsidP="00684E66">
      <w:pPr>
        <w:pStyle w:val="Standard"/>
        <w:tabs>
          <w:tab w:val="left" w:pos="0"/>
          <w:tab w:val="left" w:pos="1680"/>
        </w:tabs>
        <w:jc w:val="both"/>
      </w:pPr>
      <w:r>
        <w:t xml:space="preserve">1.1. На основании протокола _________________ от </w:t>
      </w:r>
      <w:proofErr w:type="spellStart"/>
      <w:r>
        <w:t>__________________Продавец</w:t>
      </w:r>
      <w:proofErr w:type="spellEnd"/>
      <w:r>
        <w:t xml:space="preserve"> обязуется передать в собственность Покупателя, а Покупатель обязуется  принять и оплатить по цене и на условиях настоящего Договора, земельный участок из земель населенных пунктов, с кадастровым номером 44:15:011401:____, общей площадью _____ кв.м., расположенный по адресу Костромская область, Островский район, д. </w:t>
      </w:r>
      <w:proofErr w:type="spellStart"/>
      <w:r>
        <w:t>Лодыгино</w:t>
      </w:r>
      <w:proofErr w:type="spellEnd"/>
      <w:r>
        <w:t xml:space="preserve">, разрешенное использование — для индивидуального жилищного строительства.                       </w:t>
      </w:r>
    </w:p>
    <w:p w:rsidR="00684E66" w:rsidRDefault="00684E66" w:rsidP="00684E66">
      <w:pPr>
        <w:pStyle w:val="Standard"/>
        <w:jc w:val="both"/>
      </w:pPr>
      <w:r>
        <w:t xml:space="preserve">1.2. Границы земельного участка, являющегося предметом настоящего договора, определены в соответствии с кадастровым паспортом земельного участка, выданным филиалом ФГБУ «ФКП </w:t>
      </w:r>
      <w:proofErr w:type="spellStart"/>
      <w:r>
        <w:t>Росреестра</w:t>
      </w:r>
      <w:proofErr w:type="spellEnd"/>
      <w:r>
        <w:t>» по Костромской области, прилагаемом к настоящему договору.</w:t>
      </w:r>
    </w:p>
    <w:p w:rsidR="00684E66" w:rsidRDefault="00684E66" w:rsidP="00684E66">
      <w:pPr>
        <w:pStyle w:val="Standard"/>
        <w:jc w:val="both"/>
      </w:pPr>
      <w:r>
        <w:t>1.3. Указанный земельный участок находится в распоряжении Продавца на основании  ст.3.3  Федерального Закона от 25.10.2001 года № 137–ФЗ «О введении в действие Земельного Кодекса Российской Федерации».</w:t>
      </w:r>
    </w:p>
    <w:p w:rsidR="00684E66" w:rsidRDefault="00684E66" w:rsidP="00684E66">
      <w:pPr>
        <w:pStyle w:val="Standard"/>
        <w:ind w:firstLine="708"/>
        <w:jc w:val="both"/>
      </w:pPr>
      <w:r>
        <w:rPr>
          <w:b/>
          <w:u w:val="single"/>
        </w:rPr>
        <w:t>2.Плата по договору.</w:t>
      </w:r>
    </w:p>
    <w:p w:rsidR="00684E66" w:rsidRPr="00D133FC" w:rsidRDefault="00684E66" w:rsidP="00684E66">
      <w:pPr>
        <w:pStyle w:val="Standard"/>
        <w:numPr>
          <w:ilvl w:val="1"/>
          <w:numId w:val="43"/>
        </w:numPr>
        <w:jc w:val="both"/>
      </w:pPr>
      <w:r w:rsidRPr="00D133FC">
        <w:t xml:space="preserve">Установленная по итогам Аукциона цена продажи земельного участка  составляет – </w:t>
      </w:r>
      <w:r>
        <w:t>_______________________________</w:t>
      </w:r>
      <w:r w:rsidRPr="00D133FC">
        <w:t xml:space="preserve"> рублей.</w:t>
      </w:r>
    </w:p>
    <w:p w:rsidR="00684E66" w:rsidRDefault="00684E66" w:rsidP="00684E66">
      <w:pPr>
        <w:pStyle w:val="Standard"/>
        <w:jc w:val="both"/>
      </w:pPr>
      <w:r w:rsidRPr="00D133FC">
        <w:t xml:space="preserve">2.2.  Сумма задатка в размере </w:t>
      </w:r>
      <w:r>
        <w:t>__________________________________________</w:t>
      </w:r>
      <w:r w:rsidRPr="00D133FC">
        <w:t xml:space="preserve"> рублей, внесенная  Покупателем на счет Продавца в соответствии с Договором  о задатке от ________________, засчитывается в счет оплаты цены продажи земельного участка на момент заключения настоящего договора. Остальную сумму цены продажи земельного участка за вычетом</w:t>
      </w:r>
      <w:r>
        <w:t xml:space="preserve"> задатка, в размере _____________ рублей (_________________________) </w:t>
      </w:r>
    </w:p>
    <w:p w:rsidR="00684E66" w:rsidRDefault="00684E66" w:rsidP="00684E66">
      <w:pPr>
        <w:jc w:val="both"/>
      </w:pPr>
      <w:r>
        <w:t xml:space="preserve">2.3. Покупатель оплачивает цену участка (пункт 2.2.) до подписания Договора путем перечисления Покупателем  на счет УФК по Костромской области (Администрация Островского муниципального района Костромской области), </w:t>
      </w:r>
      <w:proofErr w:type="spellStart"/>
      <w:r>
        <w:t>р</w:t>
      </w:r>
      <w:proofErr w:type="spellEnd"/>
      <w:r>
        <w:t>/с 40101810700000010006, ИНН/КПП 4421001896/442101001, Отделение Кострома г. Кострома, БИК 04346900, л/с 03413008700, КБК 901 111 05013 10 0000 120,             ОКТМО 34630404.</w:t>
      </w:r>
    </w:p>
    <w:p w:rsidR="00684E66" w:rsidRDefault="00684E66" w:rsidP="00684E66">
      <w:pPr>
        <w:pStyle w:val="Standard"/>
      </w:pPr>
      <w:r>
        <w:rPr>
          <w:b/>
        </w:rPr>
        <w:t xml:space="preserve">           </w:t>
      </w:r>
      <w:r>
        <w:rPr>
          <w:b/>
          <w:u w:val="single"/>
        </w:rPr>
        <w:t>3.Ограничения использования и обременения Участка.</w:t>
      </w:r>
    </w:p>
    <w:p w:rsidR="00684E66" w:rsidRDefault="00684E66" w:rsidP="00684E66">
      <w:pPr>
        <w:pStyle w:val="Standard"/>
      </w:pPr>
      <w:r>
        <w:t>3.1. Участок не обременен  сервитутом.</w:t>
      </w:r>
    </w:p>
    <w:p w:rsidR="00684E66" w:rsidRDefault="00684E66" w:rsidP="00684E66">
      <w:pPr>
        <w:pStyle w:val="Standard"/>
        <w:tabs>
          <w:tab w:val="left" w:pos="7788"/>
        </w:tabs>
        <w:ind w:left="420"/>
      </w:pPr>
      <w:r>
        <w:rPr>
          <w:b/>
          <w:u w:val="single"/>
        </w:rPr>
        <w:lastRenderedPageBreak/>
        <w:t xml:space="preserve">   4.Права и обязанности  сторон.</w:t>
      </w:r>
    </w:p>
    <w:p w:rsidR="00684E66" w:rsidRDefault="00684E66" w:rsidP="00684E66">
      <w:pPr>
        <w:pStyle w:val="Standard"/>
        <w:tabs>
          <w:tab w:val="left" w:pos="7788"/>
        </w:tabs>
        <w:ind w:left="420"/>
      </w:pPr>
      <w:r>
        <w:rPr>
          <w:u w:val="single"/>
        </w:rPr>
        <w:t>4.1. Продавец обязуется:</w:t>
      </w:r>
    </w:p>
    <w:p w:rsidR="00684E66" w:rsidRDefault="00684E66" w:rsidP="00684E66">
      <w:pPr>
        <w:pStyle w:val="Standard"/>
        <w:jc w:val="both"/>
      </w:pPr>
      <w:r>
        <w:t>4.1.1. Продавец обязуется после полного внесения платежей Покупателем передать земельный участок в собственность Покупателя  по настоящему договору свободным от любых прав и претензий третьих лиц, о которых в момент заключения договора Продавец не мог не знать.</w:t>
      </w:r>
    </w:p>
    <w:p w:rsidR="00684E66" w:rsidRDefault="00684E66" w:rsidP="00684E66">
      <w:pPr>
        <w:pStyle w:val="Standard"/>
        <w:jc w:val="both"/>
      </w:pPr>
      <w:r>
        <w:rPr>
          <w:u w:val="single"/>
        </w:rPr>
        <w:t>4.2. Покупатель обязуется</w:t>
      </w:r>
      <w:r>
        <w:t>:</w:t>
      </w:r>
    </w:p>
    <w:p w:rsidR="00684E66" w:rsidRDefault="00684E66" w:rsidP="00684E66">
      <w:pPr>
        <w:pStyle w:val="Standard"/>
        <w:jc w:val="both"/>
      </w:pPr>
      <w:r>
        <w:t>4.2.1. Оплатить цену Участка в сроки и в порядке, установленные разделом 2 Договора.</w:t>
      </w:r>
    </w:p>
    <w:p w:rsidR="00684E66" w:rsidRDefault="00684E66" w:rsidP="00684E66">
      <w:pPr>
        <w:pStyle w:val="Standard"/>
        <w:jc w:val="both"/>
      </w:pPr>
      <w:r>
        <w:t>4.2.2. Принять земельный участок от Продавца по передаточному акту в течение 10 календарных дней с момента заключения договора.</w:t>
      </w:r>
    </w:p>
    <w:p w:rsidR="00684E66" w:rsidRDefault="00684E66" w:rsidP="00684E66">
      <w:pPr>
        <w:pStyle w:val="Standard"/>
        <w:jc w:val="both"/>
      </w:pPr>
      <w:r>
        <w:t>4.2.3.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 в течение 30 календарных дней с момента регистрации.</w:t>
      </w:r>
    </w:p>
    <w:p w:rsidR="00684E66" w:rsidRDefault="00684E66" w:rsidP="00684E66">
      <w:pPr>
        <w:pStyle w:val="Standard"/>
        <w:jc w:val="both"/>
        <w:rPr>
          <w:b/>
        </w:rPr>
      </w:pPr>
      <w:r>
        <w:rPr>
          <w:b/>
        </w:rPr>
        <w:t xml:space="preserve">         </w:t>
      </w:r>
    </w:p>
    <w:p w:rsidR="00684E66" w:rsidRDefault="00684E66" w:rsidP="00684E66">
      <w:pPr>
        <w:pStyle w:val="Standard"/>
        <w:jc w:val="both"/>
      </w:pPr>
      <w:r>
        <w:rPr>
          <w:b/>
        </w:rPr>
        <w:t xml:space="preserve"> </w:t>
      </w:r>
      <w:r>
        <w:rPr>
          <w:b/>
          <w:u w:val="single"/>
        </w:rPr>
        <w:t>5. Особые условия</w:t>
      </w:r>
      <w:r>
        <w:rPr>
          <w:b/>
        </w:rPr>
        <w:t>.</w:t>
      </w:r>
    </w:p>
    <w:p w:rsidR="00684E66" w:rsidRDefault="00684E66" w:rsidP="00684E66">
      <w:pPr>
        <w:pStyle w:val="Standard"/>
        <w:jc w:val="both"/>
      </w:pPr>
      <w:r>
        <w:t>5.1. Настоящий договор вступает в силу со дня его подписания обеими сторонами.</w:t>
      </w:r>
    </w:p>
    <w:p w:rsidR="00684E66" w:rsidRDefault="00684E66" w:rsidP="00684E66">
      <w:pPr>
        <w:pStyle w:val="Standard"/>
        <w:tabs>
          <w:tab w:val="left" w:pos="1444"/>
        </w:tabs>
        <w:jc w:val="both"/>
      </w:pPr>
      <w:r>
        <w:t>5.2. Передача земельного участка Продавцом и принятием его Покупателем  осуществляется по подписываемому сторонами передаточному акту.</w:t>
      </w:r>
    </w:p>
    <w:p w:rsidR="00684E66" w:rsidRDefault="00684E66" w:rsidP="00684E66">
      <w:pPr>
        <w:pStyle w:val="Standard"/>
        <w:tabs>
          <w:tab w:val="left" w:pos="1444"/>
        </w:tabs>
        <w:jc w:val="both"/>
      </w:pPr>
      <w:r>
        <w:t>5.3. Право собственности на земельный участок, являющейся предметом настоящего Договора переходит к Покупателю с момента его государственной регистрации.</w:t>
      </w:r>
    </w:p>
    <w:p w:rsidR="00684E66" w:rsidRDefault="00684E66" w:rsidP="00684E66">
      <w:pPr>
        <w:pStyle w:val="Standard"/>
        <w:tabs>
          <w:tab w:val="left" w:pos="1444"/>
        </w:tabs>
        <w:jc w:val="both"/>
      </w:pPr>
      <w:r>
        <w:t>5.4. Настоящий договор составлен в трех экземплярах, имеющих равную юридическую силу. Первый экземпляр находится у Продавца. Второй экземпляр находится у Покупателя. Третий экземпляр в Управлении Федеральной службы государственной регистрации, кадастра и картографии по Костромской области.</w:t>
      </w:r>
    </w:p>
    <w:p w:rsidR="00684E66" w:rsidRDefault="00684E66" w:rsidP="00684E66">
      <w:pPr>
        <w:pStyle w:val="Standard"/>
        <w:tabs>
          <w:tab w:val="left" w:pos="1444"/>
        </w:tabs>
        <w:jc w:val="both"/>
      </w:pPr>
      <w:r>
        <w:t>5.5. К настоящему договору прилагается:</w:t>
      </w:r>
    </w:p>
    <w:p w:rsidR="00684E66" w:rsidRPr="009B4055" w:rsidRDefault="00684E66" w:rsidP="00684E66">
      <w:pPr>
        <w:pStyle w:val="Standard"/>
        <w:tabs>
          <w:tab w:val="left" w:pos="1444"/>
        </w:tabs>
        <w:jc w:val="both"/>
      </w:pPr>
      <w:r>
        <w:t xml:space="preserve">5.5.1. </w:t>
      </w:r>
      <w:r w:rsidRPr="009B4055">
        <w:t>Передаточный акт  к договору купли-продажи земельного участка — приложение 1.</w:t>
      </w:r>
    </w:p>
    <w:p w:rsidR="00684E66" w:rsidRDefault="00684E66" w:rsidP="00684E66">
      <w:pPr>
        <w:pStyle w:val="Standard"/>
        <w:tabs>
          <w:tab w:val="left" w:pos="1444"/>
        </w:tabs>
        <w:jc w:val="both"/>
      </w:pPr>
      <w:r>
        <w:t xml:space="preserve">   </w:t>
      </w:r>
    </w:p>
    <w:p w:rsidR="00684E66" w:rsidRDefault="00684E66" w:rsidP="00684E66">
      <w:pPr>
        <w:pStyle w:val="Standard"/>
      </w:pPr>
      <w:r>
        <w:rPr>
          <w:b/>
        </w:rPr>
        <w:t xml:space="preserve"> </w:t>
      </w:r>
      <w:r>
        <w:rPr>
          <w:b/>
          <w:u w:val="single"/>
        </w:rPr>
        <w:t>6. Юридические адреса и реквизиты сторон:</w:t>
      </w:r>
    </w:p>
    <w:p w:rsidR="00684E66" w:rsidRDefault="00684E66" w:rsidP="00684E66">
      <w:pPr>
        <w:pStyle w:val="Standard"/>
      </w:pPr>
    </w:p>
    <w:tbl>
      <w:tblPr>
        <w:tblW w:w="10301" w:type="dxa"/>
        <w:tblInd w:w="-1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15"/>
        <w:gridCol w:w="4786"/>
      </w:tblGrid>
      <w:tr w:rsidR="00684E66" w:rsidTr="002536F0">
        <w:trPr>
          <w:trHeight w:val="2646"/>
        </w:trPr>
        <w:tc>
          <w:tcPr>
            <w:tcW w:w="551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</w:pPr>
            <w:r>
              <w:rPr>
                <w:b/>
              </w:rPr>
              <w:t>Продавец</w:t>
            </w:r>
            <w:r>
              <w:t xml:space="preserve">: Администрация        </w:t>
            </w:r>
          </w:p>
          <w:p w:rsidR="00684E66" w:rsidRDefault="00684E66" w:rsidP="002536F0">
            <w:pPr>
              <w:pStyle w:val="Standard"/>
            </w:pPr>
            <w:r>
              <w:t xml:space="preserve">Островского муниципального района       </w:t>
            </w:r>
          </w:p>
          <w:p w:rsidR="00684E66" w:rsidRDefault="00684E66" w:rsidP="002536F0">
            <w:pPr>
              <w:pStyle w:val="Standard"/>
            </w:pPr>
            <w:r>
              <w:t xml:space="preserve">157900, Костромская область, </w:t>
            </w:r>
            <w:r>
              <w:tab/>
            </w:r>
          </w:p>
          <w:p w:rsidR="00684E66" w:rsidRDefault="00684E66" w:rsidP="002536F0">
            <w:pPr>
              <w:pStyle w:val="Standard"/>
            </w:pPr>
            <w:r>
              <w:t xml:space="preserve">Островский район, п. Островское, </w:t>
            </w:r>
          </w:p>
          <w:p w:rsidR="00684E66" w:rsidRDefault="00684E66" w:rsidP="002536F0">
            <w:pPr>
              <w:pStyle w:val="Standard"/>
            </w:pPr>
            <w:r>
              <w:t xml:space="preserve">ул. Советская, 56.              </w:t>
            </w:r>
          </w:p>
          <w:p w:rsidR="00684E66" w:rsidRDefault="00684E66" w:rsidP="002536F0">
            <w:pPr>
              <w:pStyle w:val="Standard"/>
            </w:pPr>
            <w:r>
              <w:t xml:space="preserve">ИНН 4421001896                            </w:t>
            </w:r>
          </w:p>
          <w:p w:rsidR="00684E66" w:rsidRDefault="00684E66" w:rsidP="002536F0">
            <w:pPr>
              <w:pStyle w:val="Standard"/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rPr>
                <w:b/>
              </w:rPr>
              <w:t>Покупатель</w:t>
            </w:r>
            <w:r>
              <w:t xml:space="preserve">:        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_______________________________________ ____________________________________________________________________________________________________________________________________________________________</w:t>
            </w:r>
          </w:p>
        </w:tc>
      </w:tr>
      <w:tr w:rsidR="00684E66" w:rsidTr="002536F0">
        <w:trPr>
          <w:trHeight w:val="1406"/>
        </w:trPr>
        <w:tc>
          <w:tcPr>
            <w:tcW w:w="551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</w:pPr>
            <w:r>
              <w:t>Глава Островского муниципального района</w:t>
            </w:r>
          </w:p>
          <w:p w:rsidR="00684E66" w:rsidRDefault="00684E66" w:rsidP="002536F0">
            <w:pPr>
              <w:pStyle w:val="Standard"/>
            </w:pPr>
          </w:p>
          <w:p w:rsidR="00684E66" w:rsidRDefault="00684E66" w:rsidP="002536F0">
            <w:pPr>
              <w:pStyle w:val="Standard"/>
            </w:pPr>
            <w:r>
              <w:t>__________________  Г.А Полякова</w:t>
            </w:r>
          </w:p>
          <w:p w:rsidR="00684E66" w:rsidRDefault="00684E66" w:rsidP="002536F0">
            <w:pPr>
              <w:pStyle w:val="Standard"/>
            </w:pPr>
            <w:r>
              <w:t>____________.2017 г.</w:t>
            </w:r>
          </w:p>
        </w:tc>
        <w:tc>
          <w:tcPr>
            <w:tcW w:w="478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 xml:space="preserve">  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</w:p>
          <w:p w:rsidR="00684E66" w:rsidRPr="009B4055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____________________ _________________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________________2017 г.</w:t>
            </w:r>
          </w:p>
        </w:tc>
      </w:tr>
    </w:tbl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  <w:rPr>
          <w:b/>
          <w:sz w:val="22"/>
          <w:szCs w:val="22"/>
        </w:rPr>
      </w:pPr>
    </w:p>
    <w:p w:rsidR="00684E66" w:rsidRDefault="00684E66" w:rsidP="00684E66">
      <w:pPr>
        <w:pStyle w:val="Standard"/>
        <w:tabs>
          <w:tab w:val="center" w:pos="4677"/>
          <w:tab w:val="left" w:pos="6585"/>
        </w:tabs>
        <w:jc w:val="center"/>
      </w:pPr>
      <w:r>
        <w:rPr>
          <w:b/>
          <w:sz w:val="22"/>
          <w:szCs w:val="22"/>
        </w:rPr>
        <w:t>ПЕРЕДАТОЧНЫЙ АКТ</w:t>
      </w:r>
    </w:p>
    <w:p w:rsidR="00684E66" w:rsidRDefault="00684E66" w:rsidP="00684E66">
      <w:pPr>
        <w:pStyle w:val="Standard"/>
        <w:jc w:val="center"/>
      </w:pPr>
      <w:r>
        <w:rPr>
          <w:b/>
          <w:bCs/>
          <w:sz w:val="22"/>
          <w:szCs w:val="22"/>
        </w:rPr>
        <w:t>к договору купли-продажи земельного участка</w:t>
      </w:r>
    </w:p>
    <w:p w:rsidR="00684E66" w:rsidRDefault="00684E66" w:rsidP="00684E66">
      <w:pPr>
        <w:pStyle w:val="Standard"/>
        <w:jc w:val="center"/>
        <w:rPr>
          <w:b/>
          <w:bCs/>
          <w:sz w:val="22"/>
          <w:szCs w:val="22"/>
        </w:rPr>
      </w:pPr>
    </w:p>
    <w:p w:rsidR="00684E66" w:rsidRDefault="00684E66" w:rsidP="00684E66">
      <w:pPr>
        <w:pStyle w:val="Standard"/>
      </w:pPr>
      <w:r>
        <w:rPr>
          <w:sz w:val="22"/>
          <w:szCs w:val="22"/>
        </w:rPr>
        <w:t xml:space="preserve">     п.Островское                                                                                                              от </w:t>
      </w:r>
      <w:r>
        <w:t xml:space="preserve">___________2017 </w:t>
      </w:r>
      <w:r>
        <w:rPr>
          <w:sz w:val="22"/>
          <w:szCs w:val="22"/>
        </w:rPr>
        <w:t>года</w:t>
      </w:r>
    </w:p>
    <w:p w:rsidR="00684E66" w:rsidRDefault="00684E66" w:rsidP="00684E66">
      <w:pPr>
        <w:pStyle w:val="Standard"/>
      </w:pPr>
    </w:p>
    <w:p w:rsidR="00684E66" w:rsidRDefault="00684E66" w:rsidP="00684E66">
      <w:pPr>
        <w:pStyle w:val="Standard"/>
        <w:jc w:val="both"/>
      </w:pPr>
      <w:r>
        <w:t xml:space="preserve">                            Администрация Островского муниципального района в лице главы Поляковой Галины Анатольевны, действующей на основании Устава муниципального образования Островского муниципального района Костромской области, зарегистрированного управлением юстиции Костромской областной администрации,  именуемая в дальнейшем  «Продавец», с одной стороны,</w:t>
      </w:r>
    </w:p>
    <w:p w:rsidR="00684E66" w:rsidRDefault="00684E66" w:rsidP="00684E66">
      <w:pPr>
        <w:pStyle w:val="Standard"/>
        <w:jc w:val="both"/>
      </w:pPr>
      <w:r>
        <w:t xml:space="preserve">и ____________________________________________________________________________, </w:t>
      </w:r>
      <w:proofErr w:type="spellStart"/>
      <w:r>
        <w:t>проживающ</w:t>
      </w:r>
      <w:proofErr w:type="spellEnd"/>
      <w:r>
        <w:t>(</w:t>
      </w:r>
      <w:proofErr w:type="spellStart"/>
      <w:r>
        <w:t>ий</w:t>
      </w:r>
      <w:proofErr w:type="spellEnd"/>
      <w:r>
        <w:t>)</w:t>
      </w:r>
      <w:proofErr w:type="spellStart"/>
      <w:r>
        <w:t>ая</w:t>
      </w:r>
      <w:proofErr w:type="spellEnd"/>
      <w:r>
        <w:t xml:space="preserve"> по адресу _______________________________________________________, именуемая  в дальнейшем «Покупатель», с другой стороны, в соответствии со ст. 556 Гражданского Кодекса Российской Федерации составили настоящий акт о нижеследующем:</w:t>
      </w:r>
    </w:p>
    <w:p w:rsidR="00684E66" w:rsidRDefault="00684E66" w:rsidP="00684E66">
      <w:pPr>
        <w:pStyle w:val="Standard"/>
        <w:tabs>
          <w:tab w:val="left" w:pos="1596"/>
        </w:tabs>
        <w:jc w:val="both"/>
      </w:pPr>
      <w:r>
        <w:t xml:space="preserve"> </w:t>
      </w:r>
    </w:p>
    <w:p w:rsidR="00684E66" w:rsidRDefault="00684E66" w:rsidP="00684E66">
      <w:pPr>
        <w:pStyle w:val="Standard"/>
        <w:widowControl/>
        <w:numPr>
          <w:ilvl w:val="0"/>
          <w:numId w:val="44"/>
        </w:numPr>
        <w:tabs>
          <w:tab w:val="left" w:pos="0"/>
          <w:tab w:val="left" w:pos="1680"/>
        </w:tabs>
        <w:jc w:val="both"/>
      </w:pPr>
      <w:r>
        <w:t xml:space="preserve">Продавец в соответствии с договором купли-продажи земельного участка от          _______2017 года передал Покупателю в собственность  земельный участок из земель населенных пунктов, с кадастровым номером 44:15:011401:____, общей площадью ____ кв.м., расположенного по адресу Костромская область, Островский район, д. </w:t>
      </w:r>
      <w:proofErr w:type="spellStart"/>
      <w:r>
        <w:t>Лодыгино</w:t>
      </w:r>
      <w:proofErr w:type="spellEnd"/>
      <w:r>
        <w:t>, разрешенное использование — для индивидуального жилищного строительства,  Покупатель  принял от Продавца указанный земельный участок.</w:t>
      </w:r>
    </w:p>
    <w:p w:rsidR="00684E66" w:rsidRDefault="00684E66" w:rsidP="00684E66">
      <w:pPr>
        <w:pStyle w:val="Standard"/>
        <w:widowControl/>
        <w:numPr>
          <w:ilvl w:val="0"/>
          <w:numId w:val="44"/>
        </w:numPr>
        <w:tabs>
          <w:tab w:val="left" w:pos="-564"/>
        </w:tabs>
        <w:jc w:val="both"/>
      </w:pPr>
      <w:r>
        <w:t>Претензий у Покупателя к Продавцу по передаваемому земельному участку не имеется.</w:t>
      </w:r>
    </w:p>
    <w:p w:rsidR="00684E66" w:rsidRDefault="00684E66" w:rsidP="00684E66">
      <w:pPr>
        <w:pStyle w:val="Standard"/>
        <w:widowControl/>
        <w:numPr>
          <w:ilvl w:val="0"/>
          <w:numId w:val="44"/>
        </w:numPr>
        <w:tabs>
          <w:tab w:val="left" w:pos="-564"/>
        </w:tabs>
        <w:jc w:val="both"/>
      </w:pPr>
      <w: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684E66" w:rsidRDefault="00684E66" w:rsidP="00684E66">
      <w:pPr>
        <w:pStyle w:val="Standard"/>
        <w:widowControl/>
        <w:numPr>
          <w:ilvl w:val="0"/>
          <w:numId w:val="44"/>
        </w:numPr>
        <w:tabs>
          <w:tab w:val="left" w:pos="-564"/>
        </w:tabs>
        <w:jc w:val="both"/>
      </w:pPr>
      <w:r>
        <w:t>Настоящий передаточный акт составлен в трех экземплярах, один экземпляр хранится в Управлении Федеральной службы государственной регистрации, кадастра и картографии по Костромской области и по экземпляру – у Продавца и Покупателя.</w:t>
      </w:r>
    </w:p>
    <w:p w:rsidR="00684E66" w:rsidRDefault="00684E66" w:rsidP="00684E66">
      <w:pPr>
        <w:pStyle w:val="Standard"/>
        <w:widowControl/>
        <w:numPr>
          <w:ilvl w:val="0"/>
          <w:numId w:val="44"/>
        </w:numPr>
        <w:tabs>
          <w:tab w:val="left" w:pos="-564"/>
        </w:tabs>
        <w:jc w:val="both"/>
      </w:pPr>
      <w:r>
        <w:t>____________________ в течение 30 календарных дней с момента подписания договора обеспечить государственную регистрацию права собственности на Участок в соответствии с Федерального закона от 21.07.1997 года № 122-ФЗ «О государственной регистрации прав на недвижимое имущество и сделок с ним».</w:t>
      </w:r>
    </w:p>
    <w:p w:rsidR="00684E66" w:rsidRDefault="00684E66" w:rsidP="00684E66">
      <w:pPr>
        <w:pStyle w:val="Standard"/>
        <w:tabs>
          <w:tab w:val="left" w:pos="1596"/>
        </w:tabs>
        <w:jc w:val="both"/>
      </w:pPr>
    </w:p>
    <w:p w:rsidR="00684E66" w:rsidRDefault="00684E66" w:rsidP="00684E66">
      <w:pPr>
        <w:pStyle w:val="Standard"/>
        <w:tabs>
          <w:tab w:val="left" w:pos="1596"/>
        </w:tabs>
        <w:jc w:val="both"/>
      </w:pPr>
    </w:p>
    <w:p w:rsidR="00684E66" w:rsidRDefault="00684E66" w:rsidP="00684E66">
      <w:pPr>
        <w:pStyle w:val="Standard"/>
        <w:tabs>
          <w:tab w:val="left" w:pos="1596"/>
        </w:tabs>
        <w:jc w:val="both"/>
      </w:pPr>
      <w:r>
        <w:rPr>
          <w:b/>
          <w:u w:val="single"/>
        </w:rPr>
        <w:t xml:space="preserve">     6.Подписи сторон:</w:t>
      </w:r>
    </w:p>
    <w:p w:rsidR="00684E66" w:rsidRDefault="00684E66" w:rsidP="00684E66">
      <w:pPr>
        <w:pStyle w:val="Standard"/>
        <w:tabs>
          <w:tab w:val="left" w:pos="1596"/>
        </w:tabs>
        <w:jc w:val="both"/>
        <w:rPr>
          <w:b/>
          <w:u w:val="single"/>
        </w:rPr>
      </w:pPr>
    </w:p>
    <w:tbl>
      <w:tblPr>
        <w:tblW w:w="10301" w:type="dxa"/>
        <w:tblInd w:w="-1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15"/>
        <w:gridCol w:w="4786"/>
      </w:tblGrid>
      <w:tr w:rsidR="00684E66" w:rsidTr="002536F0">
        <w:trPr>
          <w:trHeight w:val="2646"/>
        </w:trPr>
        <w:tc>
          <w:tcPr>
            <w:tcW w:w="551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</w:pPr>
            <w:r>
              <w:rPr>
                <w:b/>
              </w:rPr>
              <w:lastRenderedPageBreak/>
              <w:t>Продавец</w:t>
            </w:r>
            <w:r>
              <w:t xml:space="preserve">: Администрация        </w:t>
            </w:r>
          </w:p>
          <w:p w:rsidR="00684E66" w:rsidRDefault="00684E66" w:rsidP="002536F0">
            <w:pPr>
              <w:pStyle w:val="Standard"/>
            </w:pPr>
            <w:r>
              <w:t xml:space="preserve">Островского муниципального района       </w:t>
            </w:r>
          </w:p>
          <w:p w:rsidR="00684E66" w:rsidRDefault="00684E66" w:rsidP="002536F0">
            <w:pPr>
              <w:pStyle w:val="Standard"/>
            </w:pPr>
            <w:r>
              <w:t xml:space="preserve">157900, Костромская область, </w:t>
            </w:r>
            <w:r>
              <w:tab/>
            </w:r>
          </w:p>
          <w:p w:rsidR="00684E66" w:rsidRDefault="00684E66" w:rsidP="002536F0">
            <w:pPr>
              <w:pStyle w:val="Standard"/>
            </w:pPr>
            <w:r>
              <w:t xml:space="preserve">Островский район, п. Островское, </w:t>
            </w:r>
          </w:p>
          <w:p w:rsidR="00684E66" w:rsidRDefault="00684E66" w:rsidP="002536F0">
            <w:pPr>
              <w:pStyle w:val="Standard"/>
            </w:pPr>
            <w:r>
              <w:t xml:space="preserve">ул. Советская, 56.              </w:t>
            </w:r>
          </w:p>
          <w:p w:rsidR="00684E66" w:rsidRDefault="00684E66" w:rsidP="002536F0">
            <w:pPr>
              <w:pStyle w:val="Standard"/>
            </w:pPr>
            <w:r>
              <w:t xml:space="preserve">ИНН 4421001896                            </w:t>
            </w:r>
          </w:p>
          <w:p w:rsidR="00684E66" w:rsidRDefault="00684E66" w:rsidP="002536F0">
            <w:pPr>
              <w:pStyle w:val="Standard"/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rPr>
                <w:b/>
              </w:rPr>
              <w:t>Покупатель</w:t>
            </w:r>
            <w:r>
              <w:t xml:space="preserve">:        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_______________________________________ ____________________________________________________________________________________________________________________________________________________________</w:t>
            </w:r>
          </w:p>
        </w:tc>
      </w:tr>
      <w:tr w:rsidR="00684E66" w:rsidTr="002536F0">
        <w:trPr>
          <w:trHeight w:val="1406"/>
        </w:trPr>
        <w:tc>
          <w:tcPr>
            <w:tcW w:w="5515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</w:pPr>
            <w:r>
              <w:t>Глава Островского муниципального района</w:t>
            </w:r>
          </w:p>
          <w:p w:rsidR="00684E66" w:rsidRDefault="00684E66" w:rsidP="002536F0">
            <w:pPr>
              <w:pStyle w:val="Standard"/>
            </w:pPr>
          </w:p>
          <w:p w:rsidR="00684E66" w:rsidRDefault="00684E66" w:rsidP="002536F0">
            <w:pPr>
              <w:pStyle w:val="Standard"/>
            </w:pPr>
            <w:r>
              <w:t>__________________  Г.А Полякова</w:t>
            </w:r>
          </w:p>
          <w:p w:rsidR="00684E66" w:rsidRDefault="00684E66" w:rsidP="002536F0">
            <w:pPr>
              <w:pStyle w:val="Standard"/>
            </w:pPr>
            <w:r>
              <w:t>____________.2017 г.</w:t>
            </w:r>
          </w:p>
        </w:tc>
        <w:tc>
          <w:tcPr>
            <w:tcW w:w="478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 xml:space="preserve">  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</w:p>
          <w:p w:rsidR="00684E66" w:rsidRPr="009B4055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____________________ _________________</w:t>
            </w:r>
          </w:p>
          <w:p w:rsidR="00684E66" w:rsidRDefault="00684E66" w:rsidP="002536F0">
            <w:pPr>
              <w:pStyle w:val="Standard"/>
              <w:tabs>
                <w:tab w:val="center" w:pos="4677"/>
              </w:tabs>
            </w:pPr>
            <w:r>
              <w:t>________________2017 г.</w:t>
            </w:r>
          </w:p>
        </w:tc>
      </w:tr>
    </w:tbl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1"/>
        <w:tabs>
          <w:tab w:val="num" w:pos="0"/>
        </w:tabs>
        <w:ind w:left="432" w:hanging="432"/>
        <w:jc w:val="center"/>
      </w:pPr>
      <w:r>
        <w:t>ДОГОВОР О ЗАДАТКЕ</w:t>
      </w:r>
    </w:p>
    <w:p w:rsidR="00684E66" w:rsidRDefault="00684E66" w:rsidP="00684E66">
      <w:pPr>
        <w:pStyle w:val="ae"/>
        <w:rPr>
          <w:b/>
        </w:rPr>
      </w:pPr>
    </w:p>
    <w:p w:rsidR="00684E66" w:rsidRDefault="00684E66" w:rsidP="00684E66">
      <w:pPr>
        <w:pStyle w:val="ae"/>
        <w:rPr>
          <w:b/>
        </w:rPr>
      </w:pPr>
      <w:r>
        <w:rPr>
          <w:b/>
        </w:rPr>
        <w:t>от ________2017 года                                                                                                          п. Островское</w:t>
      </w:r>
    </w:p>
    <w:p w:rsidR="00684E66" w:rsidRDefault="00684E66" w:rsidP="00684E66">
      <w:pPr>
        <w:jc w:val="both"/>
        <w:rPr>
          <w:b/>
        </w:rPr>
      </w:pPr>
    </w:p>
    <w:p w:rsidR="00684E66" w:rsidRDefault="00684E66" w:rsidP="00684E66">
      <w:pPr>
        <w:jc w:val="both"/>
      </w:pPr>
      <w:r>
        <w:t xml:space="preserve">Администрация Островского муниципального района, именуемая в дальнейшем Администрация, в лице главы Островского муниципального района Поляковой Галины Анатольевны, действующей на основании Устава, зарегистрированного управлением юстиции Костромской областной администрации,  регистрационный № 20  от 25.06.1997 года, с одной стороны, и </w:t>
      </w:r>
    </w:p>
    <w:p w:rsidR="00684E66" w:rsidRPr="00B96DAE" w:rsidRDefault="00684E66" w:rsidP="00684E66">
      <w:pPr>
        <w:jc w:val="both"/>
      </w:pPr>
      <w:r w:rsidRPr="00D93AED">
        <w:t xml:space="preserve">___________________________________, паспорт ________ №_________ выдан ____________________________________________, дата выдачи </w:t>
      </w:r>
      <w:proofErr w:type="spellStart"/>
      <w:r w:rsidRPr="00D93AED">
        <w:t>______________г</w:t>
      </w:r>
      <w:proofErr w:type="spellEnd"/>
      <w:r w:rsidRPr="00D93AED">
        <w:t>. зарегистрирован _________________________________________________________________,</w:t>
      </w:r>
      <w:r>
        <w:rPr>
          <w:b/>
        </w:rPr>
        <w:t xml:space="preserve"> </w:t>
      </w:r>
      <w:r w:rsidRPr="00B96DAE">
        <w:t>именуем</w:t>
      </w:r>
      <w:r>
        <w:t>ый</w:t>
      </w:r>
      <w:r w:rsidRPr="00B96DAE">
        <w:t xml:space="preserve"> далее –</w:t>
      </w:r>
      <w:r>
        <w:t xml:space="preserve"> Претендент</w:t>
      </w:r>
      <w:r w:rsidRPr="00B96DAE">
        <w:t xml:space="preserve"> с другой стороны, руководствуясь ст. 38.1. Земельного кодекса Российской Федерации, заключили настоящий Договор о нижеследующем  </w:t>
      </w:r>
    </w:p>
    <w:p w:rsidR="00684E66" w:rsidRDefault="00684E66" w:rsidP="00684E66">
      <w:pPr>
        <w:ind w:firstLine="720"/>
        <w:jc w:val="center"/>
      </w:pPr>
      <w:r>
        <w:rPr>
          <w:b/>
        </w:rPr>
        <w:t xml:space="preserve"> 1. Предмет Договора</w:t>
      </w:r>
      <w:r>
        <w:t>.</w:t>
      </w:r>
    </w:p>
    <w:p w:rsidR="00684E66" w:rsidRPr="00D93AED" w:rsidRDefault="00684E66" w:rsidP="00684E66">
      <w:pPr>
        <w:pStyle w:val="ae"/>
        <w:widowControl w:val="0"/>
        <w:numPr>
          <w:ilvl w:val="1"/>
          <w:numId w:val="6"/>
        </w:numPr>
        <w:tabs>
          <w:tab w:val="left" w:pos="0"/>
        </w:tabs>
        <w:suppressAutoHyphens/>
        <w:ind w:left="0" w:firstLine="567"/>
        <w:jc w:val="both"/>
      </w:pPr>
      <w:r w:rsidRPr="00D93AED">
        <w:t xml:space="preserve">Претендент для участия в аукционе по продаже земельного участка </w:t>
      </w:r>
      <w:r>
        <w:t xml:space="preserve">из земель населенных пунктов, с кадастровым номером 44:15:011401:_____, общей площадью _____ кв.м., расположенного по адресу Костромская область, Островский район, д. </w:t>
      </w:r>
      <w:proofErr w:type="spellStart"/>
      <w:r>
        <w:t>Лодыгино</w:t>
      </w:r>
      <w:proofErr w:type="spellEnd"/>
      <w:r>
        <w:t>, разрешенное использование — для индивидуального жилищного строительства</w:t>
      </w:r>
      <w:r w:rsidRPr="00D93AED">
        <w:t xml:space="preserve">, (далее – земельный участок), по начальной цене – </w:t>
      </w:r>
      <w:r>
        <w:t>____________</w:t>
      </w:r>
      <w:r w:rsidRPr="00D93AED">
        <w:t xml:space="preserve"> (</w:t>
      </w:r>
      <w:r>
        <w:t>_________________________</w:t>
      </w:r>
      <w:r w:rsidRPr="00D93AED">
        <w:t xml:space="preserve">) рублей, (далее – Аукцион), в безналичном порядке перечисляет на счет </w:t>
      </w:r>
      <w:r>
        <w:t>УФК по Костромской области</w:t>
      </w:r>
      <w:r w:rsidRPr="00D93AED">
        <w:t xml:space="preserve"> (Администрация Островского муниципального района </w:t>
      </w:r>
      <w:r>
        <w:t xml:space="preserve">счет: 40302810234693000125 БИК 043469001, Банк: Отделение Кострома г. Кострома. Получатель: УФК по Костромской области (Администрация Островского муниципального района л/с 05413008700) ИНН 4421001896 КПП 442101001 ОКТМО 34630000 «Средства во временное распоряжение учреждения», </w:t>
      </w:r>
      <w:r w:rsidRPr="00D93AED">
        <w:t xml:space="preserve">задаток в размере </w:t>
      </w:r>
      <w:r>
        <w:t>_____________</w:t>
      </w:r>
      <w:r w:rsidRPr="00D93AED">
        <w:t xml:space="preserve"> (</w:t>
      </w:r>
      <w:r>
        <w:t>_________________________</w:t>
      </w:r>
      <w:r w:rsidRPr="00D93AED">
        <w:t>) рублей (далее – денежные средства, задаток). Указанный задаток вносится Претендентом в качестве обеспечения обязательств по оплате земельного участка.</w:t>
      </w:r>
    </w:p>
    <w:p w:rsidR="00684E66" w:rsidRDefault="00684E66" w:rsidP="00684E66">
      <w:pPr>
        <w:pStyle w:val="ae"/>
        <w:jc w:val="center"/>
        <w:rPr>
          <w:b/>
        </w:rPr>
      </w:pPr>
      <w:r>
        <w:rPr>
          <w:b/>
        </w:rPr>
        <w:t>2. Передача денежных средств.</w:t>
      </w:r>
    </w:p>
    <w:p w:rsidR="00684E66" w:rsidRDefault="00684E66" w:rsidP="00684E66">
      <w:pPr>
        <w:pStyle w:val="ae"/>
        <w:spacing w:after="0"/>
        <w:jc w:val="both"/>
      </w:pPr>
      <w:r>
        <w:t>2.1. Денежные средства, указанные в п. 1.1 настоящего Договора, должны быть внесены Претендентом на счет, указанный в настоящем Договоре, не позднее даты окончания приема заявок на участие в Аукционе, а именно – 20.10.2017г., и считаются внесенными с момента их зачисления на счет.</w:t>
      </w:r>
    </w:p>
    <w:p w:rsidR="00684E66" w:rsidRDefault="00684E66" w:rsidP="00684E66">
      <w:pPr>
        <w:pStyle w:val="ae"/>
        <w:spacing w:after="0"/>
        <w:jc w:val="both"/>
      </w:pPr>
      <w:r>
        <w:lastRenderedPageBreak/>
        <w:t xml:space="preserve">Документом, подтверждающим внесение задатка, является платежное поручение (квитанция об оплате), которое представляет в Комиссию по проведению  Аукциона до момента признания Претендента участником Аукциона с одновременным направлением Претенденту соответствующего уведомления. В случае </w:t>
      </w:r>
      <w:proofErr w:type="spellStart"/>
      <w:r>
        <w:t>непоступления</w:t>
      </w:r>
      <w:proofErr w:type="spellEnd"/>
      <w:r>
        <w:t xml:space="preserve"> в указанный срок суммы задатка, обязательства Претендента по внесению задатка считаются неисполненными.</w:t>
      </w:r>
    </w:p>
    <w:p w:rsidR="00684E66" w:rsidRDefault="00684E66" w:rsidP="00684E66">
      <w:pPr>
        <w:pStyle w:val="ae"/>
        <w:spacing w:after="0"/>
        <w:jc w:val="both"/>
      </w:pPr>
      <w:r>
        <w:t>2.2. Претендент не вправе распоряжаться денежными средствами, поступившими на счет  в качестве задатка.</w:t>
      </w:r>
    </w:p>
    <w:p w:rsidR="00684E66" w:rsidRDefault="00684E66" w:rsidP="00684E66">
      <w:pPr>
        <w:pStyle w:val="ae"/>
        <w:spacing w:after="0"/>
        <w:jc w:val="both"/>
      </w:pPr>
      <w:r>
        <w:t>2.3. На денежные средства, перечисленные в соответствии с настоящим Договором, проценты не начисляются.</w:t>
      </w:r>
    </w:p>
    <w:p w:rsidR="00684E66" w:rsidRDefault="00684E66" w:rsidP="00684E66">
      <w:pPr>
        <w:pStyle w:val="ae"/>
        <w:spacing w:after="0"/>
        <w:jc w:val="both"/>
      </w:pPr>
      <w:r>
        <w:t>2.4. Задаток, внесенный Претендентом, в случае признания Претендента Победителем Аукциона и заключения им с администрацией Договора купли-продажи имущества, засчитывается в счет оплаты за земельный участок.</w:t>
      </w:r>
    </w:p>
    <w:p w:rsidR="00684E66" w:rsidRDefault="00684E66" w:rsidP="00684E66">
      <w:pPr>
        <w:pStyle w:val="ae"/>
        <w:spacing w:after="0"/>
        <w:jc w:val="both"/>
      </w:pPr>
      <w:r>
        <w:t>2.5. Администрация обязуется возвратить Претенденту сумму задатка в порядке и случаях, установленных статьей 3 настоящего Договора.</w:t>
      </w:r>
    </w:p>
    <w:p w:rsidR="00684E66" w:rsidRDefault="00684E66" w:rsidP="00684E66">
      <w:pPr>
        <w:pStyle w:val="ae"/>
        <w:spacing w:after="0"/>
        <w:jc w:val="both"/>
      </w:pPr>
      <w:r>
        <w:t>2.6. Возврат денежных средств в соответствии со статьей 3 настоящего Договора осуществляется на счет Претендента № __________________________ в ________________________, БИК ___________________, к/</w:t>
      </w:r>
      <w:proofErr w:type="spellStart"/>
      <w:r>
        <w:t>сч</w:t>
      </w:r>
      <w:proofErr w:type="spellEnd"/>
      <w:r>
        <w:t>. _________________________.</w:t>
      </w:r>
    </w:p>
    <w:p w:rsidR="00684E66" w:rsidRDefault="00684E66" w:rsidP="00684E66">
      <w:pPr>
        <w:pStyle w:val="ae"/>
        <w:spacing w:after="0"/>
        <w:jc w:val="center"/>
        <w:rPr>
          <w:b/>
        </w:rPr>
      </w:pPr>
      <w:r>
        <w:rPr>
          <w:b/>
        </w:rPr>
        <w:t xml:space="preserve"> 3. Возврат денежных средств.</w:t>
      </w:r>
    </w:p>
    <w:p w:rsidR="00684E66" w:rsidRDefault="00684E66" w:rsidP="00684E66">
      <w:pPr>
        <w:pStyle w:val="ae"/>
        <w:widowControl w:val="0"/>
        <w:numPr>
          <w:ilvl w:val="1"/>
          <w:numId w:val="45"/>
        </w:numPr>
        <w:tabs>
          <w:tab w:val="left" w:pos="390"/>
        </w:tabs>
        <w:suppressAutoHyphens/>
        <w:spacing w:after="0"/>
        <w:ind w:left="0" w:firstLine="0"/>
        <w:jc w:val="both"/>
      </w:pPr>
      <w:r>
        <w:t>В случае, если Заявитель отзовет принятую организатором аукциона заявку до  дня окончания срока приема заявок, уведомив об этом  в письменной форме организатора аукциона, администрация обязуется перечислить поступившую на его счет сумму задатка на указанный Претендентом  в п.2.6 настоящего Договора счет в течение  3  (трех) дней  со дня регистрации  отзыва заявки.</w:t>
      </w:r>
    </w:p>
    <w:p w:rsidR="00684E66" w:rsidRDefault="00684E66" w:rsidP="00684E66">
      <w:pPr>
        <w:pStyle w:val="ae"/>
        <w:widowControl w:val="0"/>
        <w:numPr>
          <w:ilvl w:val="1"/>
          <w:numId w:val="45"/>
        </w:numPr>
        <w:tabs>
          <w:tab w:val="left" w:pos="405"/>
        </w:tabs>
        <w:suppressAutoHyphens/>
        <w:spacing w:after="0"/>
        <w:ind w:left="0" w:firstLine="0"/>
        <w:jc w:val="both"/>
      </w:pPr>
      <w:r>
        <w:t>В случае, если Претендент не допущен к участию в Аукционе, администрация обязуется перечислить сумму задатка на указанный Претендентом в п.2.6 настоящего Договора счет в течение  3 (трех) дней с даты оформления протокола приема заявок.</w:t>
      </w:r>
    </w:p>
    <w:p w:rsidR="00684E66" w:rsidRDefault="00684E66" w:rsidP="00684E66">
      <w:pPr>
        <w:pStyle w:val="ae"/>
        <w:widowControl w:val="0"/>
        <w:numPr>
          <w:ilvl w:val="1"/>
          <w:numId w:val="45"/>
        </w:numPr>
        <w:tabs>
          <w:tab w:val="left" w:pos="405"/>
        </w:tabs>
        <w:suppressAutoHyphens/>
        <w:spacing w:after="0"/>
        <w:ind w:left="0" w:firstLine="0"/>
        <w:jc w:val="both"/>
      </w:pPr>
      <w:r>
        <w:t>В случае, если Претендент не признан Победителем Аукциона, администрация обязуется перечислить сумму задатка на указанный Претендентом в п.2.6 настоящего Договора счет в течение  3 (трех) дней со дня подписания  протокола о результатах аукциона.</w:t>
      </w:r>
    </w:p>
    <w:p w:rsidR="00684E66" w:rsidRDefault="00684E66" w:rsidP="00684E66">
      <w:pPr>
        <w:pStyle w:val="ae"/>
        <w:widowControl w:val="0"/>
        <w:numPr>
          <w:ilvl w:val="1"/>
          <w:numId w:val="45"/>
        </w:numPr>
        <w:tabs>
          <w:tab w:val="left" w:pos="405"/>
        </w:tabs>
        <w:suppressAutoHyphens/>
        <w:spacing w:after="0"/>
        <w:ind w:left="0" w:firstLine="0"/>
        <w:jc w:val="both"/>
      </w:pPr>
      <w:r>
        <w:t>Исчисление сроков, указанных в настоящей статье, исчисляется периодом времени, указанном в днях. Течение срока начинается на следующий день после наступления события, которым определено его начало. В указанный срок не включаются выходные, праздничные дни, которые в установленном порядке публично объявлены нерабочими днями.</w:t>
      </w:r>
    </w:p>
    <w:p w:rsidR="00684E66" w:rsidRDefault="00684E66" w:rsidP="00684E66">
      <w:pPr>
        <w:pStyle w:val="ae"/>
        <w:spacing w:after="0"/>
        <w:jc w:val="center"/>
        <w:rPr>
          <w:b/>
        </w:rPr>
      </w:pPr>
    </w:p>
    <w:p w:rsidR="00684E66" w:rsidRDefault="00684E66" w:rsidP="00684E66">
      <w:pPr>
        <w:pStyle w:val="ae"/>
        <w:ind w:firstLine="567"/>
        <w:jc w:val="center"/>
        <w:rPr>
          <w:b/>
        </w:rPr>
      </w:pPr>
      <w:r>
        <w:rPr>
          <w:b/>
        </w:rPr>
        <w:t xml:space="preserve"> 4. Срок действия договора.</w:t>
      </w:r>
    </w:p>
    <w:p w:rsidR="00684E66" w:rsidRDefault="00684E66" w:rsidP="00684E66">
      <w:pPr>
        <w:pStyle w:val="ae"/>
        <w:spacing w:after="0"/>
        <w:jc w:val="both"/>
      </w:pPr>
      <w:r>
        <w:t>4.1. Настоящий Договор вступает в силу с момента его подписания сторонами и прекращает действие надлежащим своим исполнением.</w:t>
      </w:r>
    </w:p>
    <w:p w:rsidR="00684E66" w:rsidRDefault="00684E66" w:rsidP="00684E66">
      <w:pPr>
        <w:pStyle w:val="ae"/>
        <w:tabs>
          <w:tab w:val="left" w:pos="465"/>
        </w:tabs>
        <w:spacing w:after="0"/>
        <w:jc w:val="both"/>
      </w:pPr>
      <w:r>
        <w:t>4.2.  Настоящий Договор регулируется действующим законодательством Российской Федерации.</w:t>
      </w:r>
    </w:p>
    <w:p w:rsidR="00684E66" w:rsidRDefault="00684E66" w:rsidP="00684E66">
      <w:pPr>
        <w:pStyle w:val="ae"/>
        <w:tabs>
          <w:tab w:val="left" w:pos="465"/>
        </w:tabs>
        <w:spacing w:after="0"/>
        <w:jc w:val="both"/>
      </w:pPr>
      <w:r>
        <w:t>4.3. 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арбитражного суда Костромской области или суда общей юрисдикции в соответствии с действующим законодательством Российской Федерации.</w:t>
      </w:r>
    </w:p>
    <w:p w:rsidR="00684E66" w:rsidRDefault="00684E66" w:rsidP="00684E66">
      <w:pPr>
        <w:pStyle w:val="ae"/>
        <w:widowControl w:val="0"/>
        <w:numPr>
          <w:ilvl w:val="1"/>
          <w:numId w:val="42"/>
        </w:numPr>
        <w:suppressAutoHyphens/>
        <w:spacing w:after="0"/>
        <w:jc w:val="both"/>
      </w:pPr>
      <w:r>
        <w:t>Настоящий Договор составлен в двух имеющих одинаковую юридическую силу экземплярах по    одному для каждой из сторон.</w:t>
      </w:r>
    </w:p>
    <w:p w:rsidR="00684E66" w:rsidRDefault="00684E66" w:rsidP="00684E66">
      <w:pPr>
        <w:pStyle w:val="ae"/>
        <w:jc w:val="center"/>
        <w:rPr>
          <w:b/>
        </w:rPr>
      </w:pPr>
      <w:r>
        <w:rPr>
          <w:b/>
        </w:rPr>
        <w:t>5. Реквизиты сторон.</w:t>
      </w:r>
    </w:p>
    <w:tbl>
      <w:tblPr>
        <w:tblW w:w="0" w:type="auto"/>
        <w:tblInd w:w="144" w:type="dxa"/>
        <w:tblLayout w:type="fixed"/>
        <w:tblLook w:val="0000"/>
      </w:tblPr>
      <w:tblGrid>
        <w:gridCol w:w="5205"/>
        <w:gridCol w:w="4350"/>
      </w:tblGrid>
      <w:tr w:rsidR="00684E66" w:rsidTr="002536F0">
        <w:tc>
          <w:tcPr>
            <w:tcW w:w="5205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  <w:rPr>
                <w:b/>
              </w:rPr>
            </w:pPr>
            <w:r>
              <w:rPr>
                <w:b/>
              </w:rPr>
              <w:t>Администрация Островского муниципального района</w:t>
            </w:r>
          </w:p>
        </w:tc>
        <w:tc>
          <w:tcPr>
            <w:tcW w:w="4350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  <w:rPr>
                <w:b/>
              </w:rPr>
            </w:pPr>
            <w:r>
              <w:rPr>
                <w:b/>
              </w:rPr>
              <w:t>Претендент:</w:t>
            </w:r>
          </w:p>
        </w:tc>
      </w:tr>
      <w:tr w:rsidR="00684E66" w:rsidTr="002536F0">
        <w:trPr>
          <w:trHeight w:val="1023"/>
        </w:trPr>
        <w:tc>
          <w:tcPr>
            <w:tcW w:w="5205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</w:pPr>
            <w:r>
              <w:t>Костромская область,</w:t>
            </w:r>
          </w:p>
          <w:p w:rsidR="00684E66" w:rsidRDefault="00684E66" w:rsidP="002536F0">
            <w:pPr>
              <w:pStyle w:val="ae"/>
              <w:snapToGrid w:val="0"/>
            </w:pPr>
            <w:r>
              <w:t xml:space="preserve"> п.Островское, </w:t>
            </w:r>
          </w:p>
          <w:p w:rsidR="00684E66" w:rsidRDefault="00684E66" w:rsidP="002536F0">
            <w:pPr>
              <w:pStyle w:val="ae"/>
              <w:snapToGrid w:val="0"/>
            </w:pPr>
            <w:r>
              <w:t>ул.Советская, 56</w:t>
            </w:r>
          </w:p>
        </w:tc>
        <w:tc>
          <w:tcPr>
            <w:tcW w:w="4350" w:type="dxa"/>
            <w:shd w:val="clear" w:color="auto" w:fill="auto"/>
          </w:tcPr>
          <w:p w:rsidR="00684E66" w:rsidRDefault="00684E66" w:rsidP="002536F0">
            <w:pPr>
              <w:pStyle w:val="afb"/>
              <w:snapToGrid w:val="0"/>
              <w:jc w:val="both"/>
            </w:pPr>
            <w:r>
              <w:t>________________________________________________________________________________________________________________________________</w:t>
            </w:r>
            <w:r>
              <w:lastRenderedPageBreak/>
              <w:t>__________________________________________</w:t>
            </w:r>
          </w:p>
        </w:tc>
      </w:tr>
    </w:tbl>
    <w:p w:rsidR="00684E66" w:rsidRDefault="00684E66" w:rsidP="00684E66">
      <w:pPr>
        <w:pStyle w:val="ae"/>
        <w:jc w:val="center"/>
        <w:rPr>
          <w:b/>
        </w:rPr>
      </w:pPr>
      <w:r>
        <w:rPr>
          <w:b/>
        </w:rPr>
        <w:lastRenderedPageBreak/>
        <w:t>6. Подписи сторон.</w:t>
      </w:r>
    </w:p>
    <w:tbl>
      <w:tblPr>
        <w:tblW w:w="0" w:type="auto"/>
        <w:tblInd w:w="129" w:type="dxa"/>
        <w:tblLayout w:type="fixed"/>
        <w:tblLook w:val="0000"/>
      </w:tblPr>
      <w:tblGrid>
        <w:gridCol w:w="4785"/>
        <w:gridCol w:w="4800"/>
      </w:tblGrid>
      <w:tr w:rsidR="00684E66" w:rsidTr="002536F0">
        <w:trPr>
          <w:trHeight w:val="297"/>
        </w:trPr>
        <w:tc>
          <w:tcPr>
            <w:tcW w:w="4785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  <w:rPr>
                <w:b/>
              </w:rPr>
            </w:pPr>
            <w:r>
              <w:rPr>
                <w:b/>
              </w:rPr>
              <w:t>От администрации</w:t>
            </w:r>
          </w:p>
        </w:tc>
        <w:tc>
          <w:tcPr>
            <w:tcW w:w="4800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  <w:rPr>
                <w:b/>
              </w:rPr>
            </w:pPr>
            <w:r>
              <w:rPr>
                <w:b/>
              </w:rPr>
              <w:t>От Претендента</w:t>
            </w:r>
          </w:p>
        </w:tc>
      </w:tr>
      <w:tr w:rsidR="00684E66" w:rsidTr="002536F0">
        <w:tc>
          <w:tcPr>
            <w:tcW w:w="4785" w:type="dxa"/>
            <w:shd w:val="clear" w:color="auto" w:fill="auto"/>
          </w:tcPr>
          <w:p w:rsidR="00684E66" w:rsidRDefault="00684E66" w:rsidP="002536F0">
            <w:pPr>
              <w:pStyle w:val="ae"/>
              <w:snapToGrid w:val="0"/>
            </w:pPr>
            <w:r>
              <w:t>Глава  Островского муниципального района</w:t>
            </w:r>
          </w:p>
          <w:p w:rsidR="00684E66" w:rsidRDefault="00684E66" w:rsidP="002536F0">
            <w:pPr>
              <w:pStyle w:val="ae"/>
            </w:pPr>
          </w:p>
          <w:p w:rsidR="00684E66" w:rsidRDefault="00684E66" w:rsidP="002536F0">
            <w:pPr>
              <w:pStyle w:val="ae"/>
            </w:pPr>
            <w:r>
              <w:t>________________________   Полякова Г.А.</w:t>
            </w:r>
          </w:p>
        </w:tc>
        <w:tc>
          <w:tcPr>
            <w:tcW w:w="4800" w:type="dxa"/>
            <w:shd w:val="clear" w:color="auto" w:fill="auto"/>
          </w:tcPr>
          <w:p w:rsidR="00684E66" w:rsidRDefault="00684E66" w:rsidP="002536F0">
            <w:pPr>
              <w:pStyle w:val="afb"/>
              <w:snapToGrid w:val="0"/>
              <w:jc w:val="both"/>
            </w:pPr>
          </w:p>
          <w:p w:rsidR="00684E66" w:rsidRDefault="00684E66" w:rsidP="002536F0">
            <w:pPr>
              <w:pStyle w:val="afb"/>
              <w:snapToGrid w:val="0"/>
              <w:jc w:val="both"/>
            </w:pPr>
          </w:p>
          <w:p w:rsidR="00684E66" w:rsidRDefault="00684E66" w:rsidP="002536F0">
            <w:pPr>
              <w:pStyle w:val="afb"/>
              <w:snapToGrid w:val="0"/>
              <w:jc w:val="both"/>
            </w:pPr>
            <w:r>
              <w:t xml:space="preserve">           </w:t>
            </w:r>
          </w:p>
          <w:p w:rsidR="00684E66" w:rsidRDefault="00684E66" w:rsidP="002536F0">
            <w:pPr>
              <w:pStyle w:val="afb"/>
              <w:snapToGrid w:val="0"/>
              <w:jc w:val="both"/>
            </w:pPr>
            <w:r>
              <w:t>________________________________</w:t>
            </w:r>
          </w:p>
        </w:tc>
      </w:tr>
    </w:tbl>
    <w:p w:rsidR="00684E66" w:rsidRDefault="00684E66" w:rsidP="00684E66"/>
    <w:p w:rsidR="00684E66" w:rsidRDefault="00684E66" w:rsidP="00684E66"/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Default="00684E66" w:rsidP="00684E66">
      <w:pPr>
        <w:pStyle w:val="Standard"/>
        <w:tabs>
          <w:tab w:val="left" w:pos="5676"/>
        </w:tabs>
        <w:jc w:val="right"/>
        <w:rPr>
          <w:sz w:val="22"/>
          <w:szCs w:val="22"/>
        </w:rPr>
      </w:pPr>
    </w:p>
    <w:p w:rsidR="00684E66" w:rsidRPr="009B4055" w:rsidRDefault="00684E66" w:rsidP="00684E66">
      <w:pPr>
        <w:pStyle w:val="Standard"/>
        <w:tabs>
          <w:tab w:val="left" w:pos="5676"/>
        </w:tabs>
      </w:pPr>
      <w:r>
        <w:rPr>
          <w:sz w:val="22"/>
          <w:szCs w:val="22"/>
        </w:rPr>
        <w:t xml:space="preserve">                                                                             </w:t>
      </w:r>
      <w:r>
        <w:t xml:space="preserve">                                                                                              </w:t>
      </w:r>
    </w:p>
    <w:p w:rsidR="0096235C" w:rsidRPr="00FC6D49" w:rsidRDefault="0096235C" w:rsidP="0096235C">
      <w:pPr>
        <w:jc w:val="both"/>
        <w:rPr>
          <w:sz w:val="24"/>
          <w:szCs w:val="24"/>
        </w:rPr>
      </w:pPr>
    </w:p>
    <w:p w:rsidR="00CD0925" w:rsidRPr="00CB6196" w:rsidRDefault="00CD0925" w:rsidP="00CB6196">
      <w:pPr>
        <w:jc w:val="both"/>
      </w:pPr>
    </w:p>
    <w:p w:rsidR="00C93352" w:rsidRPr="00CB6196" w:rsidRDefault="00C93352" w:rsidP="00CB6196">
      <w:pPr>
        <w:jc w:val="center"/>
      </w:pPr>
    </w:p>
    <w:p w:rsidR="00BF7F4F" w:rsidRPr="00CB6196" w:rsidRDefault="00BF7F4F" w:rsidP="00CB6196">
      <w:pPr>
        <w:jc w:val="center"/>
      </w:pPr>
      <w:r w:rsidRPr="00CB6196">
        <w:t>*      *      *      *      *      *      *</w:t>
      </w:r>
    </w:p>
    <w:p w:rsidR="00002859" w:rsidRPr="00CB6196" w:rsidRDefault="007C1B67" w:rsidP="00CB6196">
      <w:pPr>
        <w:rPr>
          <w:lang w:val="en-US"/>
        </w:rPr>
      </w:pPr>
      <w:r>
        <w:rPr>
          <w:noProof/>
        </w:rPr>
        <w:pict>
          <v:group id="_x0000_s1034" style="position:absolute;margin-left:29.8pt;margin-top:308.2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8F4173" w:rsidRDefault="008F4173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Ответственная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CB6196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FC" w:rsidRDefault="000248FC" w:rsidP="00544642">
      <w:r>
        <w:separator/>
      </w:r>
    </w:p>
  </w:endnote>
  <w:endnote w:type="continuationSeparator" w:id="0">
    <w:p w:rsidR="000248FC" w:rsidRDefault="000248F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FC" w:rsidRDefault="000248FC" w:rsidP="00544642">
      <w:r>
        <w:separator/>
      </w:r>
    </w:p>
  </w:footnote>
  <w:footnote w:type="continuationSeparator" w:id="0">
    <w:p w:rsidR="000248FC" w:rsidRDefault="000248F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5"/>
  </w:num>
  <w:num w:numId="5">
    <w:abstractNumId w:val="12"/>
  </w:num>
  <w:num w:numId="6">
    <w:abstractNumId w:val="1"/>
  </w:num>
  <w:num w:numId="7">
    <w:abstractNumId w:val="5"/>
  </w:num>
  <w:num w:numId="8">
    <w:abstractNumId w:val="30"/>
  </w:num>
  <w:num w:numId="9">
    <w:abstractNumId w:val="15"/>
  </w:num>
  <w:num w:numId="10">
    <w:abstractNumId w:val="36"/>
  </w:num>
  <w:num w:numId="11">
    <w:abstractNumId w:val="33"/>
  </w:num>
  <w:num w:numId="12">
    <w:abstractNumId w:val="27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1"/>
  </w:num>
  <w:num w:numId="18">
    <w:abstractNumId w:val="13"/>
  </w:num>
  <w:num w:numId="19">
    <w:abstractNumId w:val="23"/>
  </w:num>
  <w:num w:numId="20">
    <w:abstractNumId w:val="9"/>
  </w:num>
  <w:num w:numId="21">
    <w:abstractNumId w:val="28"/>
  </w:num>
  <w:num w:numId="22">
    <w:abstractNumId w:val="38"/>
  </w:num>
  <w:num w:numId="23">
    <w:abstractNumId w:val="14"/>
  </w:num>
  <w:num w:numId="24">
    <w:abstractNumId w:val="6"/>
  </w:num>
  <w:num w:numId="25">
    <w:abstractNumId w:val="24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8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0"/>
  </w:num>
  <w:num w:numId="38">
    <w:abstractNumId w:val="26"/>
  </w:num>
  <w:num w:numId="39">
    <w:abstractNumId w:val="39"/>
  </w:num>
  <w:num w:numId="40">
    <w:abstractNumId w:val="25"/>
  </w:num>
  <w:num w:numId="41">
    <w:abstractNumId w:val="34"/>
  </w:num>
  <w:num w:numId="42">
    <w:abstractNumId w:val="3"/>
  </w:num>
  <w:num w:numId="43">
    <w:abstractNumId w:val="37"/>
  </w:num>
  <w:num w:numId="44">
    <w:abstractNumId w:val="1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7A"/>
    <w:rsid w:val="00000F7A"/>
    <w:rsid w:val="00002859"/>
    <w:rsid w:val="000248FC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11819"/>
    <w:rsid w:val="00240022"/>
    <w:rsid w:val="00240115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84E66"/>
    <w:rsid w:val="006951D1"/>
    <w:rsid w:val="00695CCC"/>
    <w:rsid w:val="00696D63"/>
    <w:rsid w:val="006A30DC"/>
    <w:rsid w:val="00736216"/>
    <w:rsid w:val="00750932"/>
    <w:rsid w:val="007574EB"/>
    <w:rsid w:val="00792566"/>
    <w:rsid w:val="007B39C1"/>
    <w:rsid w:val="007C1B67"/>
    <w:rsid w:val="007C77D5"/>
    <w:rsid w:val="007E1ABD"/>
    <w:rsid w:val="007E3A2D"/>
    <w:rsid w:val="00801774"/>
    <w:rsid w:val="008601A9"/>
    <w:rsid w:val="008645CA"/>
    <w:rsid w:val="008A19D9"/>
    <w:rsid w:val="008B7112"/>
    <w:rsid w:val="008C13FD"/>
    <w:rsid w:val="008C3E01"/>
    <w:rsid w:val="008D6AFC"/>
    <w:rsid w:val="008E6AE4"/>
    <w:rsid w:val="008F4173"/>
    <w:rsid w:val="0096235C"/>
    <w:rsid w:val="0097174D"/>
    <w:rsid w:val="00971A8A"/>
    <w:rsid w:val="00994D71"/>
    <w:rsid w:val="009B2FDF"/>
    <w:rsid w:val="009F3C60"/>
    <w:rsid w:val="00A45DFE"/>
    <w:rsid w:val="00A62A62"/>
    <w:rsid w:val="00A778CD"/>
    <w:rsid w:val="00AA0C89"/>
    <w:rsid w:val="00AB6B9D"/>
    <w:rsid w:val="00AD1713"/>
    <w:rsid w:val="00AF3EBC"/>
    <w:rsid w:val="00B11B97"/>
    <w:rsid w:val="00B15289"/>
    <w:rsid w:val="00B16025"/>
    <w:rsid w:val="00B23EE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E77B5F50A3EF88C1C8DB3D121ABA334F8F0F2C1C058AAF0BE090DDCDD960C2A929590270v5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135B6EB-E8CB-4BDF-AFB0-28CE41BE5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4576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2</cp:revision>
  <cp:lastPrinted>2017-06-23T05:41:00Z</cp:lastPrinted>
  <dcterms:created xsi:type="dcterms:W3CDTF">2017-09-20T16:35:00Z</dcterms:created>
  <dcterms:modified xsi:type="dcterms:W3CDTF">2017-09-20T16:35:00Z</dcterms:modified>
</cp:coreProperties>
</file>