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B6196" w:rsidRDefault="0042313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3411D7" w:rsidRDefault="003411D7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3411D7" w:rsidRDefault="003411D7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3411D7" w:rsidRDefault="003411D7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3411D7" w:rsidRDefault="003411D7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3411D7" w:rsidRDefault="003411D7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3411D7" w:rsidRPr="00414855" w:rsidRDefault="003411D7" w:rsidP="008C3E01">
                      <w:pPr>
                        <w:jc w:val="center"/>
                      </w:pPr>
                      <w:r>
                        <w:t>№ 39</w:t>
                      </w:r>
                      <w:r w:rsidRPr="00414855">
                        <w:t>(</w:t>
                      </w:r>
                      <w:r>
                        <w:t>204</w:t>
                      </w:r>
                      <w:r w:rsidRPr="00414855">
                        <w:t>)</w:t>
                      </w:r>
                    </w:p>
                    <w:p w:rsidR="003411D7" w:rsidRDefault="003411D7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3411D7" w:rsidRPr="00AD1713" w:rsidRDefault="003411D7" w:rsidP="008C3E01">
                      <w:pPr>
                        <w:jc w:val="center"/>
                      </w:pPr>
                      <w:r w:rsidRPr="00CB4BD5">
                        <w:t>1</w:t>
                      </w:r>
                      <w:r>
                        <w:t>8 сентября</w:t>
                      </w:r>
                    </w:p>
                    <w:p w:rsidR="003411D7" w:rsidRDefault="003411D7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3411D7" w:rsidRDefault="003411D7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3411D7" w:rsidRDefault="003411D7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3411D7" w:rsidRDefault="003411D7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3411D7" w:rsidRDefault="003411D7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3411D7" w:rsidRDefault="003411D7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B6196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96235C" w:rsidRPr="003D2057" w:rsidRDefault="00CB6196" w:rsidP="003D2057">
      <w:pPr>
        <w:jc w:val="center"/>
      </w:pPr>
      <w:bookmarkStart w:id="0" w:name="_GoBack"/>
      <w:bookmarkStart w:id="1" w:name="sub_1000"/>
      <w:bookmarkEnd w:id="0"/>
      <w:r w:rsidRPr="00CB6196">
        <w:t xml:space="preserve">  </w:t>
      </w:r>
      <w:bookmarkEnd w:id="1"/>
    </w:p>
    <w:p w:rsidR="003D2057" w:rsidRDefault="003D2057" w:rsidP="0096235C">
      <w:pPr>
        <w:jc w:val="both"/>
        <w:rPr>
          <w:sz w:val="24"/>
          <w:szCs w:val="24"/>
        </w:rPr>
      </w:pPr>
    </w:p>
    <w:p w:rsidR="003D2057" w:rsidRDefault="003D2057" w:rsidP="0096235C">
      <w:pPr>
        <w:jc w:val="both"/>
        <w:rPr>
          <w:sz w:val="24"/>
          <w:szCs w:val="24"/>
        </w:rPr>
      </w:pPr>
    </w:p>
    <w:p w:rsidR="003D2057" w:rsidRDefault="003D2057" w:rsidP="0096235C">
      <w:pPr>
        <w:jc w:val="both"/>
        <w:rPr>
          <w:sz w:val="24"/>
          <w:szCs w:val="24"/>
        </w:rPr>
      </w:pPr>
    </w:p>
    <w:p w:rsidR="003D2057" w:rsidRDefault="003D2057" w:rsidP="003D2057">
      <w:pPr>
        <w:pStyle w:val="27"/>
        <w:shd w:val="clear" w:color="auto" w:fill="auto"/>
        <w:spacing w:after="132"/>
        <w:ind w:right="220"/>
      </w:pPr>
      <w:r>
        <w:t>АДМИНИСТРАЦИЯ ОСТРОВСКОГО МУНИЦИПАЛЬНОГО РАЙОНА КОСТРОМСКОЙ ОБЛАСТИ</w:t>
      </w:r>
    </w:p>
    <w:p w:rsidR="003D2057" w:rsidRDefault="003D2057" w:rsidP="003D2057">
      <w:pPr>
        <w:pStyle w:val="27"/>
        <w:shd w:val="clear" w:color="auto" w:fill="auto"/>
        <w:tabs>
          <w:tab w:val="right" w:pos="3499"/>
          <w:tab w:val="right" w:pos="6062"/>
          <w:tab w:val="center" w:pos="6559"/>
        </w:tabs>
        <w:spacing w:after="98" w:line="240" w:lineRule="exact"/>
        <w:jc w:val="both"/>
      </w:pPr>
    </w:p>
    <w:p w:rsidR="003D2057" w:rsidRDefault="003D2057" w:rsidP="003D2057">
      <w:pPr>
        <w:pStyle w:val="27"/>
        <w:shd w:val="clear" w:color="auto" w:fill="auto"/>
        <w:tabs>
          <w:tab w:val="right" w:pos="3499"/>
          <w:tab w:val="right" w:pos="6062"/>
          <w:tab w:val="center" w:pos="6559"/>
        </w:tabs>
        <w:spacing w:after="98" w:line="240" w:lineRule="exact"/>
        <w:jc w:val="both"/>
      </w:pPr>
      <w:r>
        <w:t>от 1 сентября 2017 г.</w:t>
      </w:r>
      <w:r>
        <w:tab/>
        <w:t>№414</w:t>
      </w:r>
      <w:r>
        <w:tab/>
        <w:t>п.</w:t>
      </w:r>
      <w:r w:rsidR="003411D7">
        <w:t xml:space="preserve"> </w:t>
      </w:r>
      <w:r>
        <w:tab/>
      </w:r>
      <w:proofErr w:type="gramStart"/>
      <w:r>
        <w:t>Островское</w:t>
      </w:r>
      <w:proofErr w:type="gramEnd"/>
    </w:p>
    <w:p w:rsidR="003D2057" w:rsidRDefault="003D2057" w:rsidP="003D2057">
      <w:pPr>
        <w:pStyle w:val="23"/>
        <w:shd w:val="clear" w:color="auto" w:fill="auto"/>
        <w:spacing w:before="0" w:after="183"/>
        <w:ind w:right="2820"/>
      </w:pPr>
      <w:r>
        <w:t>О проведении месячника Пожарной безопасности на территории Островского муниципального района</w:t>
      </w:r>
    </w:p>
    <w:p w:rsidR="003D2057" w:rsidRDefault="003D2057" w:rsidP="003D2057">
      <w:pPr>
        <w:pStyle w:val="27"/>
        <w:shd w:val="clear" w:color="auto" w:fill="auto"/>
        <w:spacing w:after="0" w:line="205" w:lineRule="exact"/>
        <w:ind w:right="20" w:firstLine="540"/>
        <w:jc w:val="both"/>
      </w:pPr>
      <w:r>
        <w:rPr>
          <w:rStyle w:val="aff"/>
        </w:rPr>
        <w:t xml:space="preserve">В </w:t>
      </w:r>
      <w:r>
        <w:t>соответствии с планом основных мероприятий Островского муниципального района Костромской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2017 год, в целях предотвращения гибели и травматизма людей, минимизации материальных и социальных потерь при пожарах, повышения уровня защищенности населения и материальных ценностей, администрация Островского муниципального района ПОСТАНОВЛЯЕТ:</w:t>
      </w:r>
    </w:p>
    <w:p w:rsidR="003D2057" w:rsidRDefault="003D2057" w:rsidP="003D2057">
      <w:pPr>
        <w:pStyle w:val="27"/>
        <w:numPr>
          <w:ilvl w:val="0"/>
          <w:numId w:val="42"/>
        </w:numPr>
        <w:shd w:val="clear" w:color="auto" w:fill="auto"/>
        <w:tabs>
          <w:tab w:val="left" w:pos="1580"/>
        </w:tabs>
        <w:spacing w:after="0" w:line="209" w:lineRule="exact"/>
        <w:ind w:right="20" w:firstLine="540"/>
        <w:jc w:val="both"/>
      </w:pPr>
      <w:r>
        <w:t>Провести</w:t>
      </w:r>
      <w:r>
        <w:tab/>
        <w:t>в период с 15 сентября по 15 октября 2017 года на территории Островского муниципального района месячник Пожарной безопасности;</w:t>
      </w:r>
    </w:p>
    <w:p w:rsidR="003D2057" w:rsidRDefault="003D2057" w:rsidP="003D2057">
      <w:pPr>
        <w:pStyle w:val="27"/>
        <w:numPr>
          <w:ilvl w:val="0"/>
          <w:numId w:val="42"/>
        </w:numPr>
        <w:shd w:val="clear" w:color="auto" w:fill="auto"/>
        <w:tabs>
          <w:tab w:val="left" w:pos="1361"/>
        </w:tabs>
        <w:spacing w:after="186" w:line="209" w:lineRule="exact"/>
        <w:ind w:right="20" w:firstLine="540"/>
        <w:jc w:val="both"/>
      </w:pPr>
      <w:r>
        <w:t>Для</w:t>
      </w:r>
      <w:r>
        <w:tab/>
        <w:t>организации и проведения месячника Пожарной безопасности на территории Островского муниципального района утвердить комиссию в следующем составе:</w:t>
      </w:r>
    </w:p>
    <w:p w:rsidR="003D2057" w:rsidRDefault="003D2057" w:rsidP="003D2057">
      <w:pPr>
        <w:pStyle w:val="27"/>
        <w:shd w:val="clear" w:color="auto" w:fill="auto"/>
        <w:spacing w:after="363" w:line="209" w:lineRule="exact"/>
        <w:ind w:left="100"/>
        <w:jc w:val="both"/>
      </w:pPr>
      <w:r>
        <w:t>Председатель комиссии Смирнова Л.Н.</w:t>
      </w:r>
      <w:r w:rsidRPr="003D2057">
        <w:rPr>
          <w:rStyle w:val="Exact"/>
          <w:rFonts w:eastAsiaTheme="majorEastAsia"/>
        </w:rPr>
        <w:t xml:space="preserve"> </w:t>
      </w:r>
      <w:r>
        <w:rPr>
          <w:rStyle w:val="Exact"/>
          <w:rFonts w:eastAsiaTheme="majorEastAsia"/>
        </w:rPr>
        <w:t>-заместитель главы администрации Островского муниципального района</w:t>
      </w:r>
    </w:p>
    <w:p w:rsidR="003D2057" w:rsidRDefault="003D2057" w:rsidP="003D2057">
      <w:pPr>
        <w:pStyle w:val="27"/>
        <w:shd w:val="clear" w:color="auto" w:fill="auto"/>
        <w:spacing w:after="197" w:line="202" w:lineRule="exact"/>
        <w:ind w:right="20"/>
        <w:jc w:val="both"/>
      </w:pPr>
    </w:p>
    <w:p w:rsidR="003D2057" w:rsidRDefault="003D2057" w:rsidP="003D2057">
      <w:pPr>
        <w:pStyle w:val="27"/>
        <w:shd w:val="clear" w:color="auto" w:fill="auto"/>
        <w:spacing w:after="130"/>
        <w:jc w:val="both"/>
      </w:pPr>
      <w:r>
        <w:t>Члены комиссии:</w:t>
      </w:r>
    </w:p>
    <w:tbl>
      <w:tblPr>
        <w:tblStyle w:val="a4"/>
        <w:tblW w:w="0" w:type="auto"/>
        <w:tblLook w:val="04A0"/>
      </w:tblPr>
      <w:tblGrid>
        <w:gridCol w:w="3818"/>
        <w:gridCol w:w="3819"/>
      </w:tblGrid>
      <w:tr w:rsidR="003D2057" w:rsidTr="003D2057">
        <w:tc>
          <w:tcPr>
            <w:tcW w:w="3818" w:type="dxa"/>
          </w:tcPr>
          <w:p w:rsidR="003D2057" w:rsidRDefault="003D2057" w:rsidP="003D2057">
            <w:pPr>
              <w:pStyle w:val="27"/>
              <w:shd w:val="clear" w:color="auto" w:fill="auto"/>
              <w:spacing w:after="553"/>
              <w:jc w:val="both"/>
            </w:pPr>
            <w:r>
              <w:t>Семенова О.А.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553"/>
              <w:jc w:val="both"/>
            </w:pPr>
            <w:r>
              <w:t>Павлова С.В.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107"/>
              <w:jc w:val="both"/>
            </w:pPr>
          </w:p>
          <w:p w:rsidR="003D2057" w:rsidRDefault="003D2057" w:rsidP="003D2057">
            <w:pPr>
              <w:pStyle w:val="27"/>
              <w:shd w:val="clear" w:color="auto" w:fill="auto"/>
              <w:spacing w:after="107"/>
              <w:jc w:val="both"/>
            </w:pPr>
            <w:r>
              <w:t>Терехов В.Н.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107"/>
              <w:jc w:val="both"/>
            </w:pPr>
          </w:p>
          <w:p w:rsidR="003D2057" w:rsidRDefault="003D2057" w:rsidP="003D2057">
            <w:pPr>
              <w:pStyle w:val="27"/>
              <w:shd w:val="clear" w:color="auto" w:fill="auto"/>
              <w:spacing w:after="603" w:line="209" w:lineRule="exact"/>
              <w:ind w:right="900"/>
              <w:jc w:val="left"/>
            </w:pPr>
            <w:r>
              <w:t>Егоров Е.О. Репин АА.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174" w:line="205" w:lineRule="exact"/>
              <w:ind w:right="900"/>
              <w:jc w:val="left"/>
            </w:pPr>
            <w:proofErr w:type="spellStart"/>
            <w:r>
              <w:t>Менухова</w:t>
            </w:r>
            <w:proofErr w:type="spellEnd"/>
            <w:r>
              <w:t xml:space="preserve"> Г.Б. Смирнов С.А.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130"/>
              <w:jc w:val="both"/>
            </w:pPr>
          </w:p>
        </w:tc>
        <w:tc>
          <w:tcPr>
            <w:tcW w:w="3819" w:type="dxa"/>
          </w:tcPr>
          <w:p w:rsidR="003D2057" w:rsidRDefault="003D2057" w:rsidP="003D2057">
            <w:pPr>
              <w:pStyle w:val="27"/>
              <w:shd w:val="clear" w:color="auto" w:fill="auto"/>
              <w:spacing w:after="117" w:line="205" w:lineRule="exact"/>
              <w:ind w:left="100"/>
              <w:jc w:val="both"/>
            </w:pPr>
            <w:r>
              <w:rPr>
                <w:rStyle w:val="Exact"/>
                <w:rFonts w:eastAsiaTheme="majorEastAsia"/>
              </w:rPr>
              <w:t>-</w:t>
            </w:r>
            <w:proofErr w:type="gramStart"/>
            <w:r>
              <w:rPr>
                <w:rStyle w:val="Exact"/>
                <w:rFonts w:eastAsiaTheme="majorEastAsia"/>
              </w:rPr>
              <w:t>исполняющий</w:t>
            </w:r>
            <w:proofErr w:type="gramEnd"/>
            <w:r>
              <w:rPr>
                <w:rStyle w:val="Exact"/>
                <w:rFonts w:eastAsiaTheme="majorEastAsia"/>
              </w:rPr>
              <w:t xml:space="preserve"> обязанности заведующего отделом образования администрации Островского муниципального района;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0" w:line="209" w:lineRule="exact"/>
              <w:ind w:left="100"/>
              <w:jc w:val="both"/>
            </w:pPr>
            <w:r>
              <w:rPr>
                <w:rStyle w:val="Exact"/>
                <w:rFonts w:eastAsiaTheme="majorEastAsia"/>
              </w:rPr>
              <w:t xml:space="preserve">-заместитель заведующего отделом по экономике, </w:t>
            </w:r>
            <w:proofErr w:type="spellStart"/>
            <w:r>
              <w:rPr>
                <w:rStyle w:val="Exact"/>
                <w:rFonts w:eastAsiaTheme="majorEastAsia"/>
              </w:rPr>
              <w:t>имущественно-земельным</w:t>
            </w:r>
            <w:proofErr w:type="spellEnd"/>
            <w:r>
              <w:rPr>
                <w:rStyle w:val="Exact"/>
                <w:rFonts w:eastAsiaTheme="majorEastAsia"/>
              </w:rPr>
              <w:t xml:space="preserve"> отношениям и сельскому хозяйству администрации Островского муниципального района;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0" w:line="209" w:lineRule="exact"/>
              <w:ind w:left="100"/>
              <w:jc w:val="both"/>
            </w:pPr>
            <w:r>
              <w:rPr>
                <w:rStyle w:val="Exact"/>
                <w:rFonts w:eastAsiaTheme="majorEastAsia"/>
              </w:rPr>
              <w:t>-начальник МО МВД России «Островский» (по согласованию);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0" w:line="209" w:lineRule="exact"/>
              <w:ind w:left="100"/>
              <w:jc w:val="both"/>
            </w:pPr>
            <w:r>
              <w:rPr>
                <w:rStyle w:val="Exact"/>
                <w:rFonts w:eastAsiaTheme="majorEastAsia"/>
              </w:rPr>
              <w:t>-начальник ПСЧ-9 ОГПС-1 (по согласованию);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123" w:line="209" w:lineRule="exact"/>
              <w:ind w:left="100"/>
              <w:jc w:val="both"/>
            </w:pPr>
            <w:r>
              <w:rPr>
                <w:rStyle w:val="Exact"/>
                <w:rFonts w:eastAsiaTheme="majorEastAsia"/>
              </w:rPr>
              <w:t xml:space="preserve">-начальник территориального отдела управления надзорной деятельности </w:t>
            </w:r>
            <w:proofErr w:type="spellStart"/>
            <w:r>
              <w:rPr>
                <w:rStyle w:val="Exact"/>
                <w:rFonts w:eastAsiaTheme="majorEastAsia"/>
              </w:rPr>
              <w:t>Судиславского</w:t>
            </w:r>
            <w:proofErr w:type="spellEnd"/>
            <w:r>
              <w:rPr>
                <w:rStyle w:val="Exact"/>
                <w:rFonts w:eastAsiaTheme="majorEastAsia"/>
              </w:rPr>
              <w:t xml:space="preserve"> и Островского районов (по согласованию);</w:t>
            </w:r>
          </w:p>
          <w:p w:rsidR="003D2057" w:rsidRDefault="003D2057" w:rsidP="003D2057">
            <w:pPr>
              <w:pStyle w:val="27"/>
              <w:shd w:val="clear" w:color="auto" w:fill="auto"/>
              <w:spacing w:after="130"/>
              <w:jc w:val="both"/>
            </w:pPr>
            <w:r>
              <w:rPr>
                <w:rStyle w:val="Exact"/>
                <w:rFonts w:eastAsiaTheme="majorEastAsia"/>
              </w:rPr>
              <w:t xml:space="preserve">-руководитель МУП «Тепловик» (по согласованию); </w:t>
            </w:r>
            <w:proofErr w:type="gramStart"/>
            <w:r>
              <w:rPr>
                <w:rStyle w:val="Exact"/>
                <w:rFonts w:eastAsiaTheme="majorEastAsia"/>
              </w:rPr>
              <w:t>-р</w:t>
            </w:r>
            <w:proofErr w:type="gramEnd"/>
            <w:r>
              <w:rPr>
                <w:rStyle w:val="Exact"/>
                <w:rFonts w:eastAsiaTheme="majorEastAsia"/>
              </w:rPr>
              <w:t>уководитель МУП «Ресурс» (по согласованию</w:t>
            </w:r>
          </w:p>
        </w:tc>
      </w:tr>
    </w:tbl>
    <w:p w:rsidR="003D2057" w:rsidRDefault="003D2057" w:rsidP="003D2057">
      <w:pPr>
        <w:pStyle w:val="27"/>
        <w:shd w:val="clear" w:color="auto" w:fill="auto"/>
        <w:spacing w:after="130"/>
        <w:jc w:val="both"/>
      </w:pPr>
    </w:p>
    <w:p w:rsidR="003D2057" w:rsidRDefault="003D2057" w:rsidP="003411D7">
      <w:pPr>
        <w:pStyle w:val="27"/>
        <w:numPr>
          <w:ilvl w:val="0"/>
          <w:numId w:val="42"/>
        </w:numPr>
        <w:shd w:val="clear" w:color="auto" w:fill="auto"/>
        <w:tabs>
          <w:tab w:val="left" w:pos="2066"/>
        </w:tabs>
        <w:spacing w:after="0" w:line="212" w:lineRule="exact"/>
        <w:ind w:right="20" w:firstLine="540"/>
        <w:jc w:val="both"/>
      </w:pPr>
      <w:r>
        <w:lastRenderedPageBreak/>
        <w:t xml:space="preserve">Рекомендовать главам администраций сельских поселений Островского муниципального района принять соответствующие нормативные правовые акты о </w:t>
      </w:r>
    </w:p>
    <w:p w:rsidR="003D2057" w:rsidRPr="003D2057" w:rsidRDefault="003D2057" w:rsidP="003D2057"/>
    <w:p w:rsidR="003D2057" w:rsidRPr="003D2057" w:rsidRDefault="003D2057" w:rsidP="003D2057"/>
    <w:p w:rsidR="003D2057" w:rsidRPr="003D2057" w:rsidRDefault="003D2057" w:rsidP="003D2057"/>
    <w:p w:rsidR="003D2057" w:rsidRPr="003D2057" w:rsidRDefault="003D2057" w:rsidP="003D2057"/>
    <w:p w:rsidR="003D2057" w:rsidRDefault="003D2057" w:rsidP="003D2057">
      <w:pPr>
        <w:tabs>
          <w:tab w:val="left" w:pos="5623"/>
        </w:tabs>
      </w:pPr>
    </w:p>
    <w:p w:rsidR="003D2057" w:rsidRDefault="003D2057" w:rsidP="003D2057"/>
    <w:p w:rsidR="008B3DEA" w:rsidRDefault="008B3DEA" w:rsidP="003D2057"/>
    <w:p w:rsidR="008B3DEA" w:rsidRDefault="008B3DEA" w:rsidP="008B3DEA">
      <w:pPr>
        <w:jc w:val="center"/>
      </w:pPr>
    </w:p>
    <w:p w:rsidR="008B3DEA" w:rsidRDefault="008B3DEA" w:rsidP="008B3DEA"/>
    <w:p w:rsidR="003D2057" w:rsidRPr="008B3DEA" w:rsidRDefault="003D2057" w:rsidP="008B3DEA">
      <w:pPr>
        <w:sectPr w:rsidR="003D2057" w:rsidRPr="008B3DEA" w:rsidSect="003D2057">
          <w:headerReference w:type="default" r:id="rId9"/>
          <w:pgSz w:w="11909" w:h="16834"/>
          <w:pgMar w:top="1440" w:right="1080" w:bottom="1440" w:left="1080" w:header="0" w:footer="3" w:gutter="0"/>
          <w:cols w:space="720"/>
          <w:noEndnote/>
          <w:docGrid w:linePitch="360"/>
        </w:sectPr>
      </w:pPr>
    </w:p>
    <w:p w:rsidR="003D2057" w:rsidRDefault="003D2057" w:rsidP="003D2057">
      <w:pPr>
        <w:pStyle w:val="27"/>
        <w:shd w:val="clear" w:color="auto" w:fill="auto"/>
        <w:tabs>
          <w:tab w:val="left" w:pos="2066"/>
        </w:tabs>
        <w:spacing w:after="0" w:line="212" w:lineRule="exact"/>
        <w:ind w:right="20"/>
        <w:jc w:val="both"/>
      </w:pPr>
      <w:r>
        <w:t xml:space="preserve">проведении на подведомственных территориях месячника Пожарной безопасности в </w:t>
      </w:r>
      <w:proofErr w:type="gramStart"/>
      <w:r>
        <w:t>ходе</w:t>
      </w:r>
      <w:proofErr w:type="gramEnd"/>
      <w:r>
        <w:t xml:space="preserve"> которого:</w:t>
      </w:r>
    </w:p>
    <w:p w:rsidR="003D2057" w:rsidRDefault="003D2057" w:rsidP="003D2057">
      <w:pPr>
        <w:pStyle w:val="27"/>
        <w:numPr>
          <w:ilvl w:val="1"/>
          <w:numId w:val="42"/>
        </w:numPr>
        <w:shd w:val="clear" w:color="auto" w:fill="auto"/>
        <w:tabs>
          <w:tab w:val="left" w:pos="1213"/>
        </w:tabs>
        <w:spacing w:after="0" w:line="210" w:lineRule="exact"/>
        <w:ind w:left="20" w:right="20" w:firstLine="460"/>
        <w:jc w:val="both"/>
      </w:pPr>
      <w:r>
        <w:t>До</w:t>
      </w:r>
      <w:r>
        <w:tab/>
        <w:t xml:space="preserve">10.09.2017 года разработать планы проведения месячника Пожарной </w:t>
      </w:r>
      <w:r w:rsidR="003411D7">
        <w:t>безопасности</w:t>
      </w:r>
      <w:r>
        <w:t>;</w:t>
      </w:r>
    </w:p>
    <w:p w:rsidR="003D2057" w:rsidRDefault="003D2057" w:rsidP="003D2057">
      <w:pPr>
        <w:pStyle w:val="27"/>
        <w:numPr>
          <w:ilvl w:val="1"/>
          <w:numId w:val="42"/>
        </w:numPr>
        <w:shd w:val="clear" w:color="auto" w:fill="auto"/>
        <w:tabs>
          <w:tab w:val="left" w:pos="1729"/>
        </w:tabs>
        <w:spacing w:after="0" w:line="210" w:lineRule="exact"/>
        <w:ind w:left="20" w:right="20" w:firstLine="460"/>
        <w:jc w:val="both"/>
      </w:pPr>
      <w:r>
        <w:t>Уточнить</w:t>
      </w:r>
      <w:r>
        <w:tab/>
        <w:t xml:space="preserve">составы добровольных пожарных дружин, обеспечить их пожарной и </w:t>
      </w:r>
      <w:proofErr w:type="spellStart"/>
      <w:r>
        <w:t>приспособленой</w:t>
      </w:r>
      <w:proofErr w:type="spellEnd"/>
      <w:r>
        <w:t xml:space="preserve"> к целям пожаротушения техникой;</w:t>
      </w:r>
    </w:p>
    <w:p w:rsidR="003D2057" w:rsidRDefault="003D2057" w:rsidP="003D2057">
      <w:pPr>
        <w:pStyle w:val="27"/>
        <w:numPr>
          <w:ilvl w:val="1"/>
          <w:numId w:val="42"/>
        </w:numPr>
        <w:shd w:val="clear" w:color="auto" w:fill="auto"/>
        <w:tabs>
          <w:tab w:val="left" w:pos="1729"/>
        </w:tabs>
        <w:spacing w:after="0" w:line="210" w:lineRule="exact"/>
        <w:ind w:left="20" w:right="20" w:firstLine="460"/>
        <w:jc w:val="both"/>
      </w:pPr>
      <w:r>
        <w:t>Пожарные</w:t>
      </w:r>
      <w:r>
        <w:tab/>
        <w:t>водоемы</w:t>
      </w:r>
      <w:proofErr w:type="gramStart"/>
      <w:r>
        <w:t>,'</w:t>
      </w:r>
      <w:proofErr w:type="gramEnd"/>
      <w:r>
        <w:t xml:space="preserve"> пожарные гидранты, места забора воды из открытых водоисточников привести в нормативное состояние, обеспечить указателями, подъездными путями;</w:t>
      </w:r>
    </w:p>
    <w:p w:rsidR="003D2057" w:rsidRDefault="003D2057" w:rsidP="003D2057">
      <w:pPr>
        <w:pStyle w:val="27"/>
        <w:numPr>
          <w:ilvl w:val="1"/>
          <w:numId w:val="42"/>
        </w:numPr>
        <w:shd w:val="clear" w:color="auto" w:fill="auto"/>
        <w:tabs>
          <w:tab w:val="left" w:pos="1948"/>
        </w:tabs>
        <w:spacing w:after="0" w:line="210" w:lineRule="exact"/>
        <w:ind w:left="20" w:right="20" w:firstLine="460"/>
        <w:jc w:val="both"/>
      </w:pPr>
      <w:r>
        <w:t>Продолжить</w:t>
      </w:r>
      <w:r>
        <w:tab/>
        <w:t>работу по выявлению и сносу ветхих строений и сооружений, являющихся бесхозными и непригодными для дальнейшего использования;</w:t>
      </w:r>
    </w:p>
    <w:p w:rsidR="003D2057" w:rsidRDefault="003D2057" w:rsidP="003D2057">
      <w:pPr>
        <w:pStyle w:val="27"/>
        <w:numPr>
          <w:ilvl w:val="1"/>
          <w:numId w:val="42"/>
        </w:numPr>
        <w:shd w:val="clear" w:color="auto" w:fill="auto"/>
        <w:tabs>
          <w:tab w:val="left" w:pos="1815"/>
        </w:tabs>
        <w:spacing w:after="0" w:line="210" w:lineRule="exact"/>
        <w:ind w:left="20" w:right="20" w:firstLine="460"/>
        <w:jc w:val="both"/>
      </w:pPr>
      <w:r>
        <w:t>Уточнить</w:t>
      </w:r>
      <w:r>
        <w:tab/>
        <w:t>порядок явки населения на пожар с одним из видов пожарного инвентаря (ведро, лопата, топор, лом, багор, огнетушитель и т.п.) и довести его до жителей населенных пунктов;</w:t>
      </w:r>
    </w:p>
    <w:p w:rsidR="003D2057" w:rsidRDefault="003D2057" w:rsidP="003D2057">
      <w:pPr>
        <w:pStyle w:val="27"/>
        <w:numPr>
          <w:ilvl w:val="1"/>
          <w:numId w:val="42"/>
        </w:numPr>
        <w:shd w:val="clear" w:color="auto" w:fill="auto"/>
        <w:tabs>
          <w:tab w:val="left" w:pos="1582"/>
        </w:tabs>
        <w:spacing w:after="0" w:line="210" w:lineRule="exact"/>
        <w:ind w:left="20" w:right="20" w:firstLine="460"/>
        <w:jc w:val="both"/>
      </w:pPr>
      <w:r>
        <w:t>Довести</w:t>
      </w:r>
      <w:r>
        <w:tab/>
        <w:t>до жителей населенных пунктов посредством листовок и памяток требования по пожарной безопасности при эксплуатации электрооборудования, электрических сетей, зданий, сооружений;</w:t>
      </w:r>
    </w:p>
    <w:p w:rsidR="003D2057" w:rsidRDefault="003D2057" w:rsidP="003D2057">
      <w:pPr>
        <w:pStyle w:val="27"/>
        <w:numPr>
          <w:ilvl w:val="1"/>
          <w:numId w:val="42"/>
        </w:numPr>
        <w:shd w:val="clear" w:color="auto" w:fill="auto"/>
        <w:tabs>
          <w:tab w:val="left" w:pos="1729"/>
        </w:tabs>
        <w:spacing w:after="0" w:line="210" w:lineRule="exact"/>
        <w:ind w:left="20" w:right="20" w:firstLine="460"/>
        <w:jc w:val="both"/>
      </w:pPr>
      <w:r>
        <w:t>Совместно</w:t>
      </w:r>
      <w:r>
        <w:tab/>
        <w:t>с надзорными органами организовать работу по обследованию печного отопления и технического состояния электропроводки в жилом фонде;</w:t>
      </w:r>
    </w:p>
    <w:p w:rsidR="003D2057" w:rsidRDefault="003D2057" w:rsidP="003D2057">
      <w:pPr>
        <w:pStyle w:val="27"/>
        <w:numPr>
          <w:ilvl w:val="1"/>
          <w:numId w:val="42"/>
        </w:numPr>
        <w:shd w:val="clear" w:color="auto" w:fill="auto"/>
        <w:tabs>
          <w:tab w:val="left" w:pos="1729"/>
        </w:tabs>
        <w:spacing w:after="0" w:line="210" w:lineRule="exact"/>
        <w:ind w:left="20" w:right="20" w:firstLine="460"/>
        <w:jc w:val="both"/>
      </w:pPr>
      <w:r>
        <w:t>При</w:t>
      </w:r>
      <w:r>
        <w:tab/>
        <w:t>активном участии органов ТОС провести разъяснительную работу с гражданами о необходимости страхования имущества и жилья от пожара;</w:t>
      </w:r>
    </w:p>
    <w:p w:rsidR="003D2057" w:rsidRDefault="003D2057" w:rsidP="003411D7">
      <w:pPr>
        <w:pStyle w:val="27"/>
        <w:numPr>
          <w:ilvl w:val="0"/>
          <w:numId w:val="42"/>
        </w:numPr>
        <w:shd w:val="clear" w:color="auto" w:fill="auto"/>
        <w:tabs>
          <w:tab w:val="left" w:pos="2095"/>
        </w:tabs>
        <w:spacing w:after="0" w:line="210" w:lineRule="exact"/>
        <w:ind w:left="20" w:right="20" w:firstLine="460"/>
        <w:jc w:val="both"/>
      </w:pPr>
      <w:r>
        <w:t>Рекомендовать руководителям предприятий, организаций и учреждений Островского муниципального района обеспечить помещения первичными средствами пожаротушения согласно требованиям Правил противопожарного режима в Российской Федерации, утвержденных Постановлением Правительства Российской Федерации от 25.04.2012г. №390;</w:t>
      </w:r>
    </w:p>
    <w:p w:rsidR="003D2057" w:rsidRDefault="003D2057" w:rsidP="003D2057">
      <w:pPr>
        <w:pStyle w:val="27"/>
        <w:shd w:val="clear" w:color="auto" w:fill="auto"/>
        <w:spacing w:after="0" w:line="210" w:lineRule="exact"/>
        <w:ind w:left="20" w:right="20" w:firstLine="460"/>
        <w:jc w:val="both"/>
      </w:pPr>
      <w:r>
        <w:t>5.Отделу образования администрации Островского муниципального района (Семенова О.А.) организовать проведение в образовательных организациях и учреждениях дополнительного образования детей в течение месячника Пожарной безопасности цикл лекций и бесед с учащимися и родителями.</w:t>
      </w:r>
    </w:p>
    <w:p w:rsidR="003D2057" w:rsidRDefault="003D2057" w:rsidP="003D2057">
      <w:pPr>
        <w:pStyle w:val="27"/>
        <w:numPr>
          <w:ilvl w:val="0"/>
          <w:numId w:val="43"/>
        </w:numPr>
        <w:shd w:val="clear" w:color="auto" w:fill="auto"/>
        <w:tabs>
          <w:tab w:val="left" w:pos="1948"/>
        </w:tabs>
        <w:spacing w:after="0" w:line="210" w:lineRule="exact"/>
        <w:ind w:left="20" w:right="20" w:firstLine="460"/>
        <w:jc w:val="both"/>
      </w:pPr>
      <w:r>
        <w:t>Рекомендовать</w:t>
      </w:r>
      <w:r>
        <w:tab/>
        <w:t>МО МВД России «Островский» (Терехов В.Н.) принять участие в работе комиссий по обследованию жилья на предмет пожарной безопасности.</w:t>
      </w:r>
    </w:p>
    <w:p w:rsidR="003D2057" w:rsidRDefault="003D2057" w:rsidP="003D2057">
      <w:pPr>
        <w:pStyle w:val="27"/>
        <w:numPr>
          <w:ilvl w:val="0"/>
          <w:numId w:val="43"/>
        </w:numPr>
        <w:shd w:val="clear" w:color="auto" w:fill="auto"/>
        <w:tabs>
          <w:tab w:val="left" w:pos="1948"/>
        </w:tabs>
        <w:spacing w:after="0" w:line="210" w:lineRule="exact"/>
        <w:ind w:left="20" w:right="20" w:firstLine="460"/>
        <w:jc w:val="both"/>
      </w:pPr>
      <w:r>
        <w:t>Рекомендовать</w:t>
      </w:r>
      <w:r>
        <w:tab/>
        <w:t>руководителю ПСЧ-9 ОГПС-1 (Егоров Е.О.):</w:t>
      </w:r>
    </w:p>
    <w:p w:rsidR="003D2057" w:rsidRDefault="003D2057" w:rsidP="003D2057">
      <w:pPr>
        <w:pStyle w:val="27"/>
        <w:numPr>
          <w:ilvl w:val="1"/>
          <w:numId w:val="43"/>
        </w:numPr>
        <w:shd w:val="clear" w:color="auto" w:fill="auto"/>
        <w:tabs>
          <w:tab w:val="left" w:pos="1493"/>
        </w:tabs>
        <w:spacing w:after="0" w:line="210" w:lineRule="exact"/>
        <w:ind w:left="20" w:right="20" w:firstLine="460"/>
        <w:jc w:val="both"/>
      </w:pPr>
      <w:r>
        <w:t>Силами</w:t>
      </w:r>
      <w:r>
        <w:tab/>
        <w:t>личного состава ПСЧ-9 организовать и провести агитационно-массовую работу с населением по выполнению требований пожарной безопасности в жилом секторе;</w:t>
      </w:r>
    </w:p>
    <w:p w:rsidR="003D2057" w:rsidRDefault="003D2057" w:rsidP="003D2057">
      <w:pPr>
        <w:pStyle w:val="27"/>
        <w:numPr>
          <w:ilvl w:val="1"/>
          <w:numId w:val="43"/>
        </w:numPr>
        <w:shd w:val="clear" w:color="auto" w:fill="auto"/>
        <w:tabs>
          <w:tab w:val="left" w:pos="1729"/>
        </w:tabs>
        <w:spacing w:after="0" w:line="210" w:lineRule="exact"/>
        <w:ind w:left="20" w:right="20" w:firstLine="460"/>
        <w:jc w:val="both"/>
      </w:pPr>
      <w:r>
        <w:t>Проверить</w:t>
      </w:r>
      <w:r>
        <w:tab/>
        <w:t>готовность противопожарного водоснабжения.</w:t>
      </w:r>
    </w:p>
    <w:p w:rsidR="003D2057" w:rsidRDefault="003D2057" w:rsidP="003D2057">
      <w:pPr>
        <w:pStyle w:val="27"/>
        <w:numPr>
          <w:ilvl w:val="0"/>
          <w:numId w:val="43"/>
        </w:numPr>
        <w:shd w:val="clear" w:color="auto" w:fill="auto"/>
        <w:tabs>
          <w:tab w:val="left" w:pos="1948"/>
        </w:tabs>
        <w:spacing w:after="0" w:line="210" w:lineRule="exact"/>
        <w:ind w:left="20" w:right="20" w:firstLine="460"/>
        <w:jc w:val="both"/>
      </w:pPr>
      <w:r>
        <w:t>Рекомендовать</w:t>
      </w:r>
      <w:r>
        <w:tab/>
        <w:t xml:space="preserve">начальнику территориального Отдела управления </w:t>
      </w:r>
      <w:proofErr w:type="gramStart"/>
      <w:r>
        <w:t>надзорной</w:t>
      </w:r>
      <w:proofErr w:type="gramEnd"/>
    </w:p>
    <w:p w:rsidR="003D2057" w:rsidRDefault="003D2057" w:rsidP="003D2057">
      <w:pPr>
        <w:pStyle w:val="27"/>
        <w:shd w:val="clear" w:color="auto" w:fill="auto"/>
        <w:tabs>
          <w:tab w:val="right" w:pos="7467"/>
        </w:tabs>
        <w:spacing w:after="0" w:line="210" w:lineRule="exact"/>
        <w:ind w:left="20" w:right="20"/>
        <w:jc w:val="both"/>
      </w:pPr>
      <w:r>
        <w:t xml:space="preserve">деятельности </w:t>
      </w:r>
      <w:proofErr w:type="spellStart"/>
      <w:r>
        <w:t>Судиславского</w:t>
      </w:r>
      <w:proofErr w:type="spellEnd"/>
      <w:r>
        <w:t xml:space="preserve"> и Островского районов Репину А.А.</w:t>
      </w:r>
      <w:r>
        <w:tab/>
        <w:t>совместно с главами администраций сельских поселений проводить обследование печного отопления и технического состояния электропроводки в жилом фонде. При обнаружении нарушений норм и правил пожарной безопасности собственникам жилищного фонда, предприятиям, эксплуатирующим жилые дома, вручить обязательные для исполнения предписания;</w:t>
      </w:r>
    </w:p>
    <w:p w:rsidR="003D2057" w:rsidRDefault="003D2057" w:rsidP="003D2057">
      <w:pPr>
        <w:pStyle w:val="27"/>
        <w:numPr>
          <w:ilvl w:val="0"/>
          <w:numId w:val="43"/>
        </w:numPr>
        <w:shd w:val="clear" w:color="auto" w:fill="auto"/>
        <w:tabs>
          <w:tab w:val="left" w:pos="1729"/>
        </w:tabs>
        <w:spacing w:after="0" w:line="240" w:lineRule="auto"/>
        <w:ind w:left="20" w:right="20" w:firstLine="460"/>
        <w:jc w:val="both"/>
      </w:pPr>
      <w:r>
        <w:t>Рекомендовать начальнику филиала ПАО «МРСК Центра</w:t>
      </w:r>
      <w:proofErr w:type="gramStart"/>
      <w:r>
        <w:t>»-</w:t>
      </w:r>
      <w:proofErr w:type="gramEnd"/>
      <w:r>
        <w:t>«</w:t>
      </w:r>
      <w:proofErr w:type="spellStart"/>
      <w:r>
        <w:t>Костромаэнерго</w:t>
      </w:r>
      <w:proofErr w:type="spellEnd"/>
      <w:r>
        <w:t>» (Чистяков С.Н.) принять участие в работе комиссий по обследованию жилья на предмет пожарной безопасности.</w:t>
      </w:r>
    </w:p>
    <w:p w:rsidR="003D2057" w:rsidRDefault="003D2057" w:rsidP="003D2057">
      <w:pPr>
        <w:pStyle w:val="27"/>
        <w:shd w:val="clear" w:color="auto" w:fill="auto"/>
        <w:spacing w:after="0" w:line="240" w:lineRule="auto"/>
        <w:ind w:left="20" w:right="20" w:firstLine="460"/>
        <w:jc w:val="both"/>
      </w:pPr>
      <w:r>
        <w:t>Ю.Главам администраций сельских поселений копии нормативных правовых актов, планов проведения месячника, отчеты о проведении месячника по ранее направленным Вам формам представить в адрес председателя КЧС и ПБ района в срок до 25 октября 2017 года;</w:t>
      </w:r>
    </w:p>
    <w:p w:rsidR="003D2057" w:rsidRDefault="003D2057" w:rsidP="003D2057">
      <w:pPr>
        <w:pStyle w:val="27"/>
        <w:shd w:val="clear" w:color="auto" w:fill="auto"/>
        <w:spacing w:after="0" w:line="240" w:lineRule="auto"/>
        <w:ind w:left="20" w:right="20" w:firstLine="460"/>
        <w:jc w:val="both"/>
      </w:pPr>
      <w:r>
        <w:t>11 .Заместителю председателя КЧС и ПБ Островского муниципального района Смирнова Л.Н.) подвести итоги месячника на заседании комиссии.</w:t>
      </w:r>
    </w:p>
    <w:p w:rsidR="003D2057" w:rsidRDefault="003D2057" w:rsidP="003D2057">
      <w:pPr>
        <w:pStyle w:val="27"/>
        <w:numPr>
          <w:ilvl w:val="0"/>
          <w:numId w:val="44"/>
        </w:numPr>
        <w:shd w:val="clear" w:color="auto" w:fill="auto"/>
        <w:tabs>
          <w:tab w:val="left" w:pos="1098"/>
        </w:tabs>
        <w:spacing w:after="0" w:line="240" w:lineRule="auto"/>
        <w:ind w:left="20" w:right="20" w:firstLine="460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Островского муниципального района- заместителя председателя КЧС и ПБ Смирнову Л.Н.;</w:t>
      </w:r>
    </w:p>
    <w:p w:rsidR="003D2057" w:rsidRDefault="003D2057" w:rsidP="003D2057">
      <w:pPr>
        <w:pStyle w:val="27"/>
        <w:numPr>
          <w:ilvl w:val="0"/>
          <w:numId w:val="44"/>
        </w:numPr>
        <w:shd w:val="clear" w:color="auto" w:fill="auto"/>
        <w:tabs>
          <w:tab w:val="left" w:pos="1485"/>
        </w:tabs>
        <w:spacing w:after="0" w:line="240" w:lineRule="auto"/>
        <w:ind w:right="20" w:firstLine="320"/>
        <w:jc w:val="left"/>
      </w:pPr>
      <w:r>
        <w:t>Настоящее постановление вступает в силу с момента его официального опубликования в бюллетене «Районные новости».</w:t>
      </w:r>
    </w:p>
    <w:p w:rsidR="00872DD0" w:rsidRDefault="00872DD0" w:rsidP="00872DD0">
      <w:pPr>
        <w:pStyle w:val="27"/>
        <w:shd w:val="clear" w:color="auto" w:fill="auto"/>
        <w:spacing w:after="0" w:line="240" w:lineRule="auto"/>
        <w:ind w:right="20"/>
        <w:jc w:val="both"/>
      </w:pPr>
    </w:p>
    <w:p w:rsidR="00872DD0" w:rsidRDefault="00872DD0" w:rsidP="00872DD0">
      <w:pPr>
        <w:pStyle w:val="27"/>
        <w:shd w:val="clear" w:color="auto" w:fill="auto"/>
        <w:spacing w:after="0" w:line="240" w:lineRule="auto"/>
        <w:ind w:right="20"/>
        <w:jc w:val="both"/>
      </w:pPr>
    </w:p>
    <w:p w:rsidR="00872DD0" w:rsidRDefault="00872DD0" w:rsidP="00872DD0">
      <w:pPr>
        <w:pStyle w:val="27"/>
        <w:shd w:val="clear" w:color="auto" w:fill="auto"/>
        <w:spacing w:after="0" w:line="240" w:lineRule="auto"/>
        <w:ind w:right="20"/>
        <w:jc w:val="both"/>
      </w:pPr>
    </w:p>
    <w:p w:rsidR="00872DD0" w:rsidRDefault="00872DD0" w:rsidP="00872DD0">
      <w:pPr>
        <w:pStyle w:val="27"/>
        <w:shd w:val="clear" w:color="auto" w:fill="auto"/>
        <w:spacing w:after="0" w:line="240" w:lineRule="auto"/>
        <w:ind w:right="20"/>
        <w:jc w:val="both"/>
      </w:pPr>
    </w:p>
    <w:p w:rsidR="00872DD0" w:rsidRDefault="00872DD0" w:rsidP="00872DD0">
      <w:pPr>
        <w:pStyle w:val="27"/>
        <w:shd w:val="clear" w:color="auto" w:fill="auto"/>
        <w:spacing w:after="0" w:line="240" w:lineRule="auto"/>
        <w:ind w:right="20"/>
        <w:jc w:val="both"/>
      </w:pPr>
    </w:p>
    <w:p w:rsidR="0096235C" w:rsidRPr="00FC6D49" w:rsidRDefault="003D2057" w:rsidP="00872DD0">
      <w:pPr>
        <w:pStyle w:val="27"/>
        <w:shd w:val="clear" w:color="auto" w:fill="auto"/>
        <w:spacing w:after="0" w:line="240" w:lineRule="auto"/>
        <w:ind w:right="20"/>
        <w:jc w:val="both"/>
        <w:rPr>
          <w:sz w:val="24"/>
          <w:szCs w:val="24"/>
        </w:rPr>
      </w:pPr>
      <w:r>
        <w:t>Глава Островск</w:t>
      </w:r>
      <w:r w:rsidR="00872DD0">
        <w:t>ого муниципального района                                                                                                        Г.А.Полякова</w:t>
      </w:r>
    </w:p>
    <w:p w:rsidR="00CD0925" w:rsidRPr="00CB6196" w:rsidRDefault="00CD0925" w:rsidP="00CB6196">
      <w:pPr>
        <w:jc w:val="both"/>
      </w:pPr>
    </w:p>
    <w:p w:rsidR="00C93352" w:rsidRPr="00CB6196" w:rsidRDefault="00C93352" w:rsidP="00CB6196">
      <w:pPr>
        <w:jc w:val="center"/>
      </w:pPr>
    </w:p>
    <w:p w:rsidR="00BF7F4F" w:rsidRPr="00CB6196" w:rsidRDefault="00BF7F4F" w:rsidP="00CB6196">
      <w:pPr>
        <w:jc w:val="center"/>
      </w:pPr>
      <w:r w:rsidRPr="00CB6196">
        <w:t>*      *      *      *      *      *      *</w:t>
      </w:r>
    </w:p>
    <w:p w:rsidR="00872DD0" w:rsidRDefault="00872DD0" w:rsidP="00CB6196"/>
    <w:p w:rsidR="00872DD0" w:rsidRDefault="00872DD0" w:rsidP="00CB6196"/>
    <w:p w:rsidR="00872DD0" w:rsidRDefault="00872DD0" w:rsidP="00CB6196"/>
    <w:p w:rsidR="00872DD0" w:rsidRDefault="00872DD0" w:rsidP="00CB6196"/>
    <w:p w:rsidR="00872DD0" w:rsidRDefault="00872DD0" w:rsidP="00872DD0">
      <w:pPr>
        <w:pStyle w:val="Standard"/>
        <w:tabs>
          <w:tab w:val="left" w:pos="720"/>
          <w:tab w:val="left" w:pos="900"/>
          <w:tab w:val="left" w:pos="5040"/>
        </w:tabs>
        <w:jc w:val="center"/>
      </w:pPr>
    </w:p>
    <w:p w:rsidR="00872DD0" w:rsidRDefault="00872DD0" w:rsidP="00872DD0">
      <w:pPr>
        <w:pStyle w:val="Standard"/>
        <w:tabs>
          <w:tab w:val="left" w:pos="720"/>
          <w:tab w:val="left" w:pos="900"/>
          <w:tab w:val="left" w:pos="5040"/>
        </w:tabs>
        <w:jc w:val="center"/>
      </w:pPr>
    </w:p>
    <w:p w:rsidR="00872DD0" w:rsidRDefault="00872DD0" w:rsidP="00872DD0">
      <w:pPr>
        <w:pStyle w:val="Standard"/>
        <w:tabs>
          <w:tab w:val="left" w:pos="720"/>
          <w:tab w:val="left" w:pos="900"/>
          <w:tab w:val="left" w:pos="5040"/>
        </w:tabs>
        <w:jc w:val="center"/>
      </w:pPr>
    </w:p>
    <w:p w:rsidR="00872DD0" w:rsidRDefault="00872DD0" w:rsidP="00872DD0">
      <w:pPr>
        <w:pStyle w:val="Standard"/>
        <w:tabs>
          <w:tab w:val="left" w:pos="720"/>
          <w:tab w:val="left" w:pos="900"/>
          <w:tab w:val="left" w:pos="5040"/>
        </w:tabs>
        <w:jc w:val="center"/>
      </w:pPr>
    </w:p>
    <w:p w:rsidR="00872DD0" w:rsidRPr="00872DD0" w:rsidRDefault="00872DD0" w:rsidP="00872DD0">
      <w:pPr>
        <w:pStyle w:val="Standard"/>
        <w:tabs>
          <w:tab w:val="left" w:pos="720"/>
          <w:tab w:val="left" w:pos="900"/>
          <w:tab w:val="left" w:pos="5040"/>
        </w:tabs>
        <w:jc w:val="center"/>
        <w:rPr>
          <w:sz w:val="20"/>
          <w:szCs w:val="20"/>
        </w:rPr>
      </w:pPr>
      <w:r w:rsidRPr="00872DD0"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742950" cy="90487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DD0" w:rsidRPr="00872DD0" w:rsidRDefault="00872DD0" w:rsidP="00872DD0">
      <w:pPr>
        <w:pStyle w:val="Standard"/>
        <w:tabs>
          <w:tab w:val="left" w:pos="5040"/>
        </w:tabs>
        <w:jc w:val="center"/>
        <w:rPr>
          <w:sz w:val="20"/>
          <w:szCs w:val="20"/>
        </w:rPr>
      </w:pPr>
    </w:p>
    <w:p w:rsidR="00872DD0" w:rsidRPr="00872DD0" w:rsidRDefault="00872DD0" w:rsidP="00872DD0">
      <w:pPr>
        <w:pStyle w:val="Standard"/>
        <w:tabs>
          <w:tab w:val="left" w:pos="5040"/>
        </w:tabs>
        <w:jc w:val="center"/>
        <w:rPr>
          <w:sz w:val="20"/>
          <w:szCs w:val="20"/>
        </w:rPr>
      </w:pPr>
      <w:r w:rsidRPr="00872DD0">
        <w:rPr>
          <w:sz w:val="20"/>
          <w:szCs w:val="20"/>
        </w:rPr>
        <w:t>ПОСТАНОВЛЕНИЕ</w:t>
      </w:r>
    </w:p>
    <w:p w:rsidR="00872DD0" w:rsidRPr="00872DD0" w:rsidRDefault="00872DD0" w:rsidP="00872DD0">
      <w:pPr>
        <w:pStyle w:val="Standard"/>
        <w:jc w:val="center"/>
        <w:rPr>
          <w:sz w:val="20"/>
          <w:szCs w:val="20"/>
        </w:rPr>
      </w:pPr>
    </w:p>
    <w:p w:rsidR="00872DD0" w:rsidRPr="00872DD0" w:rsidRDefault="00872DD0" w:rsidP="00872DD0">
      <w:pPr>
        <w:pStyle w:val="Standard"/>
        <w:jc w:val="center"/>
        <w:rPr>
          <w:sz w:val="20"/>
          <w:szCs w:val="20"/>
        </w:rPr>
      </w:pPr>
      <w:r w:rsidRPr="00872DD0">
        <w:rPr>
          <w:sz w:val="20"/>
          <w:szCs w:val="20"/>
        </w:rPr>
        <w:t>АДМИНИСТРАЦИЯ ОСТРОВСКОГО  МУНИЦИПАЛЬНОГО РАЙОНА</w:t>
      </w:r>
    </w:p>
    <w:p w:rsidR="00872DD0" w:rsidRPr="00872DD0" w:rsidRDefault="00872DD0" w:rsidP="00872DD0">
      <w:pPr>
        <w:pStyle w:val="Standard"/>
        <w:jc w:val="center"/>
        <w:rPr>
          <w:sz w:val="20"/>
          <w:szCs w:val="20"/>
        </w:rPr>
      </w:pPr>
      <w:r w:rsidRPr="00872DD0">
        <w:rPr>
          <w:sz w:val="20"/>
          <w:szCs w:val="20"/>
        </w:rPr>
        <w:t>КОСТРОМСКОЙ ОБЛАСТИ</w:t>
      </w:r>
    </w:p>
    <w:p w:rsidR="00872DD0" w:rsidRPr="00872DD0" w:rsidRDefault="00872DD0" w:rsidP="00872DD0">
      <w:pPr>
        <w:pStyle w:val="Standard"/>
        <w:jc w:val="right"/>
        <w:rPr>
          <w:bCs/>
          <w:color w:val="800000"/>
          <w:sz w:val="20"/>
          <w:szCs w:val="20"/>
        </w:rPr>
      </w:pPr>
    </w:p>
    <w:p w:rsidR="00872DD0" w:rsidRPr="00872DD0" w:rsidRDefault="00872DD0" w:rsidP="00872DD0">
      <w:pPr>
        <w:pStyle w:val="Standard"/>
        <w:tabs>
          <w:tab w:val="left" w:pos="340"/>
          <w:tab w:val="left" w:pos="1300"/>
        </w:tabs>
        <w:rPr>
          <w:sz w:val="20"/>
          <w:szCs w:val="20"/>
        </w:rPr>
      </w:pPr>
      <w:r w:rsidRPr="00872DD0">
        <w:rPr>
          <w:sz w:val="20"/>
          <w:szCs w:val="20"/>
        </w:rPr>
        <w:t xml:space="preserve">От 1сентября 2017 г.                        № 416                                       п. </w:t>
      </w:r>
      <w:proofErr w:type="gramStart"/>
      <w:r w:rsidRPr="00872DD0">
        <w:rPr>
          <w:sz w:val="20"/>
          <w:szCs w:val="20"/>
        </w:rPr>
        <w:t>Островское</w:t>
      </w:r>
      <w:proofErr w:type="gramEnd"/>
    </w:p>
    <w:p w:rsidR="00872DD0" w:rsidRPr="00872DD0" w:rsidRDefault="00872DD0" w:rsidP="00872DD0">
      <w:pPr>
        <w:pStyle w:val="Standard"/>
        <w:tabs>
          <w:tab w:val="left" w:pos="340"/>
          <w:tab w:val="left" w:pos="1300"/>
        </w:tabs>
        <w:rPr>
          <w:sz w:val="20"/>
          <w:szCs w:val="20"/>
        </w:rPr>
      </w:pPr>
    </w:p>
    <w:p w:rsidR="00872DD0" w:rsidRPr="00872DD0" w:rsidRDefault="00872DD0" w:rsidP="00872DD0">
      <w:pPr>
        <w:jc w:val="center"/>
        <w:rPr>
          <w:bCs/>
        </w:rPr>
      </w:pPr>
      <w:proofErr w:type="gramStart"/>
      <w:r w:rsidRPr="00872DD0">
        <w:rPr>
          <w:bCs/>
        </w:rPr>
        <w:t xml:space="preserve">О внесении изменений в Административный регламент предоставления администрацией Островского муниципального </w:t>
      </w:r>
      <w:proofErr w:type="spellStart"/>
      <w:r w:rsidRPr="00872DD0">
        <w:rPr>
          <w:bCs/>
        </w:rPr>
        <w:t>района</w:t>
      </w:r>
      <w:r w:rsidRPr="00872DD0">
        <w:rPr>
          <w:iCs/>
        </w:rPr>
        <w:t>Костромской</w:t>
      </w:r>
      <w:proofErr w:type="spellEnd"/>
      <w:r w:rsidRPr="00872DD0">
        <w:rPr>
          <w:iCs/>
        </w:rPr>
        <w:t xml:space="preserve"> </w:t>
      </w:r>
      <w:proofErr w:type="spellStart"/>
      <w:r w:rsidRPr="00872DD0">
        <w:rPr>
          <w:iCs/>
        </w:rPr>
        <w:t>областимуниципальной</w:t>
      </w:r>
      <w:proofErr w:type="spellEnd"/>
      <w:r w:rsidRPr="00872DD0">
        <w:rPr>
          <w:iCs/>
        </w:rPr>
        <w:t xml:space="preserve"> услуги по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</w:t>
      </w:r>
      <w:r w:rsidRPr="00872DD0">
        <w:rPr>
          <w:bCs/>
        </w:rPr>
        <w:t xml:space="preserve"> в том числе в электронном виде, </w:t>
      </w:r>
      <w:r w:rsidRPr="00872DD0">
        <w:t xml:space="preserve">на территории Островского муниципального района Костромской области, утвержденный </w:t>
      </w:r>
      <w:r w:rsidRPr="00872DD0">
        <w:rPr>
          <w:bCs/>
        </w:rPr>
        <w:t xml:space="preserve">постановлением администрации Островского муниципального района от 30.12.2016г. №380 </w:t>
      </w:r>
      <w:proofErr w:type="gramEnd"/>
    </w:p>
    <w:p w:rsidR="00872DD0" w:rsidRPr="00872DD0" w:rsidRDefault="00872DD0" w:rsidP="00872DD0">
      <w:pPr>
        <w:snapToGrid w:val="0"/>
        <w:jc w:val="both"/>
        <w:rPr>
          <w:bCs/>
        </w:rPr>
      </w:pPr>
    </w:p>
    <w:p w:rsidR="00872DD0" w:rsidRPr="00872DD0" w:rsidRDefault="00872DD0" w:rsidP="00872DD0">
      <w:pPr>
        <w:snapToGrid w:val="0"/>
        <w:ind w:firstLine="709"/>
        <w:jc w:val="both"/>
      </w:pPr>
      <w:proofErr w:type="gramStart"/>
      <w:r w:rsidRPr="00872DD0">
        <w:t>В соответствии с Земельным кодексом РФ, в целях реализации положений Федерального закона от 27.07.2010 № 210-ФЗ «Об организации предоставления государственных и муниципальных услуг», в соответствии с Федеральным законом от 06.10.2003 № 131-ФЗ «Об общих принципах организации местного самоуправления в Российской Федерации», поручением губернатора Костромской области (протокол совещания от 10.08.2017г. №СС-0-27пр), руководствуясь Уставом муниципального образования Островский муниципальный район, администрация Островского муниципального района</w:t>
      </w:r>
      <w:proofErr w:type="gramEnd"/>
      <w:r w:rsidRPr="00872DD0">
        <w:t xml:space="preserve"> Костромской области</w:t>
      </w:r>
    </w:p>
    <w:p w:rsidR="00872DD0" w:rsidRPr="00872DD0" w:rsidRDefault="00872DD0" w:rsidP="00872DD0">
      <w:pPr>
        <w:ind w:firstLine="720"/>
        <w:jc w:val="both"/>
      </w:pPr>
    </w:p>
    <w:p w:rsidR="00872DD0" w:rsidRPr="00872DD0" w:rsidRDefault="00872DD0" w:rsidP="00872DD0">
      <w:pPr>
        <w:ind w:firstLine="720"/>
        <w:jc w:val="both"/>
      </w:pPr>
      <w:r w:rsidRPr="00872DD0">
        <w:t>ПОСТАНОВЛЯЕТ:</w:t>
      </w:r>
    </w:p>
    <w:p w:rsidR="00872DD0" w:rsidRPr="00872DD0" w:rsidRDefault="00872DD0" w:rsidP="00872DD0">
      <w:pPr>
        <w:ind w:firstLine="720"/>
        <w:jc w:val="both"/>
      </w:pPr>
    </w:p>
    <w:p w:rsidR="00872DD0" w:rsidRPr="00872DD0" w:rsidRDefault="00872DD0" w:rsidP="00872DD0">
      <w:pPr>
        <w:pStyle w:val="aa"/>
        <w:widowControl w:val="0"/>
        <w:numPr>
          <w:ilvl w:val="0"/>
          <w:numId w:val="45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proofErr w:type="gramStart"/>
      <w:r w:rsidRPr="00872DD0">
        <w:rPr>
          <w:rFonts w:ascii="Times New Roman" w:hAnsi="Times New Roman" w:cs="Times New Roman"/>
          <w:sz w:val="20"/>
          <w:szCs w:val="20"/>
        </w:rPr>
        <w:t xml:space="preserve">Внести следующие изменения в </w:t>
      </w:r>
      <w:r w:rsidRPr="00872DD0">
        <w:rPr>
          <w:rFonts w:ascii="Times New Roman" w:hAnsi="Times New Roman" w:cs="Times New Roman"/>
          <w:bCs/>
          <w:sz w:val="20"/>
          <w:szCs w:val="20"/>
        </w:rPr>
        <w:t xml:space="preserve">Административный регламент предоставления администрацией Островского муниципального </w:t>
      </w:r>
      <w:proofErr w:type="spellStart"/>
      <w:r w:rsidRPr="00872DD0">
        <w:rPr>
          <w:rFonts w:ascii="Times New Roman" w:hAnsi="Times New Roman" w:cs="Times New Roman"/>
          <w:bCs/>
          <w:sz w:val="20"/>
          <w:szCs w:val="20"/>
        </w:rPr>
        <w:t>района</w:t>
      </w:r>
      <w:r w:rsidRPr="00872DD0">
        <w:rPr>
          <w:rFonts w:ascii="Times New Roman" w:hAnsi="Times New Roman" w:cs="Times New Roman"/>
          <w:iCs/>
          <w:sz w:val="20"/>
          <w:szCs w:val="20"/>
        </w:rPr>
        <w:t>Костромской</w:t>
      </w:r>
      <w:proofErr w:type="spellEnd"/>
      <w:r w:rsidRPr="00872DD0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872DD0">
        <w:rPr>
          <w:rFonts w:ascii="Times New Roman" w:hAnsi="Times New Roman" w:cs="Times New Roman"/>
          <w:iCs/>
          <w:sz w:val="20"/>
          <w:szCs w:val="20"/>
        </w:rPr>
        <w:t>областимуниципальной</w:t>
      </w:r>
      <w:proofErr w:type="spellEnd"/>
      <w:r w:rsidRPr="00872DD0">
        <w:rPr>
          <w:rFonts w:ascii="Times New Roman" w:hAnsi="Times New Roman" w:cs="Times New Roman"/>
          <w:iCs/>
          <w:sz w:val="20"/>
          <w:szCs w:val="20"/>
        </w:rPr>
        <w:t xml:space="preserve"> услуги по выдаче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</w:t>
      </w:r>
      <w:r w:rsidRPr="00872DD0">
        <w:rPr>
          <w:rFonts w:ascii="Times New Roman" w:hAnsi="Times New Roman" w:cs="Times New Roman"/>
          <w:bCs/>
          <w:sz w:val="20"/>
          <w:szCs w:val="20"/>
        </w:rPr>
        <w:t xml:space="preserve"> в том числе в электронном виде, </w:t>
      </w:r>
      <w:r w:rsidRPr="00872DD0">
        <w:rPr>
          <w:rFonts w:ascii="Times New Roman" w:hAnsi="Times New Roman" w:cs="Times New Roman"/>
          <w:sz w:val="20"/>
          <w:szCs w:val="20"/>
        </w:rPr>
        <w:t xml:space="preserve">на территории Островского муниципального района Костромской области, утвержденный </w:t>
      </w:r>
      <w:r w:rsidRPr="00872DD0">
        <w:rPr>
          <w:rFonts w:ascii="Times New Roman" w:hAnsi="Times New Roman" w:cs="Times New Roman"/>
          <w:bCs/>
          <w:sz w:val="20"/>
          <w:szCs w:val="20"/>
        </w:rPr>
        <w:t>постановлением администрации Островского муниципального района от 30.12.2016г. №380 (далее – Регламент):</w:t>
      </w:r>
      <w:proofErr w:type="gramEnd"/>
    </w:p>
    <w:p w:rsidR="00872DD0" w:rsidRPr="00872DD0" w:rsidRDefault="00872DD0" w:rsidP="00872DD0">
      <w:pPr>
        <w:pStyle w:val="aa"/>
        <w:numPr>
          <w:ilvl w:val="1"/>
          <w:numId w:val="45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872DD0">
        <w:rPr>
          <w:rFonts w:ascii="Times New Roman" w:hAnsi="Times New Roman" w:cs="Times New Roman"/>
          <w:bCs/>
          <w:sz w:val="20"/>
          <w:szCs w:val="20"/>
        </w:rPr>
        <w:t xml:space="preserve">Пункт </w:t>
      </w:r>
      <w:r w:rsidRPr="00872DD0">
        <w:rPr>
          <w:rFonts w:ascii="Times New Roman" w:hAnsi="Times New Roman" w:cs="Times New Roman"/>
          <w:sz w:val="20"/>
          <w:szCs w:val="20"/>
        </w:rPr>
        <w:t>2.4.1. Регламента изложить в следующей редакции: «Максимальный срок предоставления муниципальной услуги составляет 5 рабочих дней со дня поступления заявления в Администрацию или Многофункциональный центр предоставления государственных и муниципальных услуг населению».</w:t>
      </w:r>
    </w:p>
    <w:p w:rsidR="00872DD0" w:rsidRPr="00872DD0" w:rsidRDefault="00872DD0" w:rsidP="00872DD0">
      <w:pPr>
        <w:pStyle w:val="aa"/>
        <w:numPr>
          <w:ilvl w:val="1"/>
          <w:numId w:val="45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872DD0">
        <w:rPr>
          <w:rFonts w:ascii="Times New Roman" w:hAnsi="Times New Roman" w:cs="Times New Roman"/>
          <w:sz w:val="20"/>
          <w:szCs w:val="20"/>
        </w:rPr>
        <w:t>Пункт 3.2.9. Регламента изложить в следующей редакции: «Максимальный срок выполнения административной процедуры приема и регистрации документов заявителя составляет 1 рабочий день».</w:t>
      </w:r>
    </w:p>
    <w:p w:rsidR="00872DD0" w:rsidRPr="00872DD0" w:rsidRDefault="00872DD0" w:rsidP="00872DD0">
      <w:pPr>
        <w:pStyle w:val="aa"/>
        <w:numPr>
          <w:ilvl w:val="1"/>
          <w:numId w:val="45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872DD0">
        <w:rPr>
          <w:rFonts w:ascii="Times New Roman" w:hAnsi="Times New Roman" w:cs="Times New Roman"/>
          <w:sz w:val="20"/>
          <w:szCs w:val="20"/>
        </w:rPr>
        <w:t xml:space="preserve">Пункт 3.3.8. Регламента изложить в следующей редакции: «Максимальный срок </w:t>
      </w:r>
      <w:proofErr w:type="gramStart"/>
      <w:r w:rsidRPr="00872DD0">
        <w:rPr>
          <w:rFonts w:ascii="Times New Roman" w:hAnsi="Times New Roman" w:cs="Times New Roman"/>
          <w:sz w:val="20"/>
          <w:szCs w:val="20"/>
        </w:rPr>
        <w:t>выполнения административной процедуры рассмотрения документов заявителя</w:t>
      </w:r>
      <w:proofErr w:type="gramEnd"/>
      <w:r w:rsidRPr="00872DD0">
        <w:rPr>
          <w:rFonts w:ascii="Times New Roman" w:hAnsi="Times New Roman" w:cs="Times New Roman"/>
          <w:sz w:val="20"/>
          <w:szCs w:val="20"/>
        </w:rPr>
        <w:t xml:space="preserve"> составляет 2 рабочих дня».</w:t>
      </w:r>
    </w:p>
    <w:p w:rsidR="00872DD0" w:rsidRPr="00872DD0" w:rsidRDefault="00872DD0" w:rsidP="00872DD0">
      <w:pPr>
        <w:pStyle w:val="aa"/>
        <w:numPr>
          <w:ilvl w:val="1"/>
          <w:numId w:val="45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872DD0">
        <w:rPr>
          <w:rFonts w:ascii="Times New Roman" w:hAnsi="Times New Roman" w:cs="Times New Roman"/>
          <w:sz w:val="20"/>
          <w:szCs w:val="20"/>
        </w:rPr>
        <w:t>Пункт 3.4.7. Регламента изложить в следующей редакции: «Максимальный срок выполнения административной процедуры принятия решения о предоставлении муниципальной услуги либо об отказе в ее предоставлении составляет 1 день».</w:t>
      </w:r>
    </w:p>
    <w:p w:rsidR="00872DD0" w:rsidRPr="00872DD0" w:rsidRDefault="00872DD0" w:rsidP="00872DD0">
      <w:pPr>
        <w:pStyle w:val="aa"/>
        <w:numPr>
          <w:ilvl w:val="1"/>
          <w:numId w:val="45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872DD0">
        <w:rPr>
          <w:rFonts w:ascii="Times New Roman" w:hAnsi="Times New Roman" w:cs="Times New Roman"/>
          <w:sz w:val="20"/>
          <w:szCs w:val="20"/>
        </w:rPr>
        <w:t>Пункт 3.5.4. Регламента изложить в следующей редакции: «Максимальный срок выполнения административной процедуры выдачи заявителю результата предоставления муниципальной услуги составляет 1 день».</w:t>
      </w:r>
    </w:p>
    <w:p w:rsidR="00872DD0" w:rsidRPr="00872DD0" w:rsidRDefault="00872DD0" w:rsidP="00872DD0">
      <w:pPr>
        <w:pStyle w:val="aa"/>
        <w:numPr>
          <w:ilvl w:val="0"/>
          <w:numId w:val="45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  <w:proofErr w:type="gramStart"/>
      <w:r w:rsidRPr="00872DD0">
        <w:rPr>
          <w:rFonts w:ascii="Times New Roman" w:eastAsia="Times New Roman CYR" w:hAnsi="Times New Roman" w:cs="Times New Roman"/>
          <w:sz w:val="20"/>
          <w:szCs w:val="20"/>
        </w:rPr>
        <w:t>Контроль за</w:t>
      </w:r>
      <w:proofErr w:type="gramEnd"/>
      <w:r w:rsidRPr="00872DD0">
        <w:rPr>
          <w:rFonts w:ascii="Times New Roman" w:eastAsia="Times New Roman CYR" w:hAnsi="Times New Roman" w:cs="Times New Roman"/>
          <w:sz w:val="20"/>
          <w:szCs w:val="20"/>
        </w:rPr>
        <w:t xml:space="preserve"> исполнением настоящего постановления возложить на заместителя главы администрации Островского муниципального района Костромской области Груздеву Т.Н.</w:t>
      </w:r>
    </w:p>
    <w:p w:rsidR="00872DD0" w:rsidRPr="00872DD0" w:rsidRDefault="00872DD0" w:rsidP="00872DD0">
      <w:pPr>
        <w:pStyle w:val="aa"/>
        <w:numPr>
          <w:ilvl w:val="0"/>
          <w:numId w:val="45"/>
        </w:numPr>
        <w:autoSpaceDE w:val="0"/>
        <w:autoSpaceDN w:val="0"/>
        <w:adjustRightInd w:val="0"/>
        <w:ind w:left="0" w:firstLine="0"/>
        <w:rPr>
          <w:rFonts w:ascii="Times New Roman" w:eastAsia="Times New Roman CYR" w:hAnsi="Times New Roman" w:cs="Times New Roman"/>
          <w:sz w:val="20"/>
          <w:szCs w:val="20"/>
        </w:rPr>
      </w:pPr>
      <w:r w:rsidRPr="00872DD0">
        <w:rPr>
          <w:rFonts w:ascii="Times New Roman" w:eastAsia="Times New Roman CYR" w:hAnsi="Times New Roman" w:cs="Times New Roman"/>
          <w:sz w:val="20"/>
          <w:szCs w:val="20"/>
        </w:rPr>
        <w:t xml:space="preserve"> Настоящее постановление подлежит официальному опубликованию в информационном бюллетене «Районные новости» и вступает в силу с  момента опубликования.</w:t>
      </w:r>
    </w:p>
    <w:p w:rsidR="00872DD0" w:rsidRPr="00872DD0" w:rsidRDefault="00872DD0" w:rsidP="00872DD0">
      <w:pPr>
        <w:pStyle w:val="aa"/>
        <w:autoSpaceDE w:val="0"/>
        <w:autoSpaceDN w:val="0"/>
        <w:adjustRightInd w:val="0"/>
        <w:ind w:left="0"/>
        <w:rPr>
          <w:rFonts w:ascii="Times New Roman" w:eastAsia="Times New Roman CYR" w:hAnsi="Times New Roman" w:cs="Times New Roman"/>
          <w:sz w:val="20"/>
          <w:szCs w:val="20"/>
        </w:rPr>
      </w:pPr>
    </w:p>
    <w:p w:rsidR="00872DD0" w:rsidRPr="00872DD0" w:rsidRDefault="00872DD0" w:rsidP="00872DD0">
      <w:pPr>
        <w:jc w:val="both"/>
      </w:pPr>
    </w:p>
    <w:p w:rsidR="00872DD0" w:rsidRPr="00872DD0" w:rsidRDefault="00872DD0" w:rsidP="00872DD0">
      <w:pPr>
        <w:jc w:val="both"/>
      </w:pPr>
    </w:p>
    <w:p w:rsidR="00872DD0" w:rsidRPr="00872DD0" w:rsidRDefault="00872DD0" w:rsidP="00872DD0">
      <w:pPr>
        <w:jc w:val="both"/>
      </w:pPr>
    </w:p>
    <w:p w:rsidR="00872DD0" w:rsidRPr="00872DD0" w:rsidRDefault="00872DD0" w:rsidP="00872DD0">
      <w:pPr>
        <w:jc w:val="both"/>
      </w:pPr>
    </w:p>
    <w:p w:rsidR="00872DD0" w:rsidRPr="00872DD0" w:rsidRDefault="00872DD0" w:rsidP="00872DD0">
      <w:pPr>
        <w:jc w:val="both"/>
      </w:pPr>
      <w:r w:rsidRPr="00872DD0">
        <w:t>Глава Островского муниципального района</w:t>
      </w:r>
    </w:p>
    <w:p w:rsidR="00872DD0" w:rsidRPr="00872DD0" w:rsidRDefault="00872DD0" w:rsidP="00872DD0">
      <w:pPr>
        <w:jc w:val="both"/>
      </w:pPr>
      <w:r w:rsidRPr="00872DD0">
        <w:t>Костромской области                                                                           Г.А.Полякова</w:t>
      </w:r>
    </w:p>
    <w:p w:rsidR="00872DD0" w:rsidRDefault="00872DD0" w:rsidP="00CB6196"/>
    <w:p w:rsidR="00872DD0" w:rsidRDefault="00872DD0" w:rsidP="00872DD0">
      <w:pPr>
        <w:jc w:val="center"/>
      </w:pPr>
    </w:p>
    <w:p w:rsidR="00872DD0" w:rsidRPr="00CB6196" w:rsidRDefault="00872DD0" w:rsidP="00872DD0">
      <w:pPr>
        <w:jc w:val="center"/>
      </w:pPr>
      <w:r w:rsidRPr="00CB6196">
        <w:lastRenderedPageBreak/>
        <w:t>*      *      *      *      *      *      *</w:t>
      </w:r>
    </w:p>
    <w:p w:rsidR="00872DD0" w:rsidRDefault="00872DD0" w:rsidP="00CB6196"/>
    <w:p w:rsidR="008C6B1C" w:rsidRPr="008C6B1C" w:rsidRDefault="008C6B1C" w:rsidP="008C6B1C">
      <w:pPr>
        <w:tabs>
          <w:tab w:val="left" w:pos="720"/>
          <w:tab w:val="left" w:pos="900"/>
          <w:tab w:val="left" w:pos="5040"/>
        </w:tabs>
        <w:jc w:val="center"/>
      </w:pPr>
      <w:r w:rsidRPr="008C6B1C">
        <w:rPr>
          <w:noProof/>
        </w:rPr>
        <w:drawing>
          <wp:inline distT="0" distB="0" distL="0" distR="0">
            <wp:extent cx="751205" cy="914400"/>
            <wp:effectExtent l="19050" t="0" r="0" b="0"/>
            <wp:docPr id="1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B1C" w:rsidRPr="008C6B1C" w:rsidRDefault="008C6B1C" w:rsidP="008C6B1C">
      <w:pPr>
        <w:tabs>
          <w:tab w:val="left" w:pos="5040"/>
        </w:tabs>
      </w:pPr>
    </w:p>
    <w:p w:rsidR="008C6B1C" w:rsidRPr="008C6B1C" w:rsidRDefault="008C6B1C" w:rsidP="008C6B1C">
      <w:pPr>
        <w:jc w:val="center"/>
        <w:rPr>
          <w:b/>
        </w:rPr>
      </w:pPr>
      <w:r w:rsidRPr="008C6B1C">
        <w:rPr>
          <w:b/>
        </w:rPr>
        <w:t>ПОСТАНОВЛЕНИЕ</w:t>
      </w:r>
    </w:p>
    <w:p w:rsidR="008C6B1C" w:rsidRPr="008C6B1C" w:rsidRDefault="008C6B1C" w:rsidP="008C6B1C">
      <w:pPr>
        <w:jc w:val="center"/>
        <w:rPr>
          <w:b/>
        </w:rPr>
      </w:pPr>
    </w:p>
    <w:p w:rsidR="008C6B1C" w:rsidRPr="008C6B1C" w:rsidRDefault="008C6B1C" w:rsidP="008C6B1C">
      <w:pPr>
        <w:jc w:val="center"/>
        <w:rPr>
          <w:b/>
        </w:rPr>
      </w:pPr>
      <w:r w:rsidRPr="008C6B1C">
        <w:rPr>
          <w:b/>
        </w:rPr>
        <w:t xml:space="preserve"> АДМИНИСТРАЦИЯ ОСТРОВСКОГО МУНИЦИПАЛЬНОГО РАЙОНА</w:t>
      </w:r>
    </w:p>
    <w:p w:rsidR="008C6B1C" w:rsidRPr="008C6B1C" w:rsidRDefault="008C6B1C" w:rsidP="008C6B1C">
      <w:pPr>
        <w:jc w:val="center"/>
        <w:rPr>
          <w:b/>
        </w:rPr>
      </w:pPr>
      <w:r w:rsidRPr="008C6B1C">
        <w:rPr>
          <w:b/>
        </w:rPr>
        <w:t>КОСТРОМСКОЙ ОБЛАСТИ</w:t>
      </w:r>
    </w:p>
    <w:p w:rsidR="008C6B1C" w:rsidRPr="008C6B1C" w:rsidRDefault="008C6B1C" w:rsidP="008C6B1C">
      <w:pPr>
        <w:rPr>
          <w:b/>
        </w:rPr>
      </w:pPr>
    </w:p>
    <w:p w:rsidR="008C6B1C" w:rsidRPr="008C6B1C" w:rsidRDefault="008C6B1C" w:rsidP="008C6B1C">
      <w:pPr>
        <w:jc w:val="both"/>
        <w:rPr>
          <w:b/>
        </w:rPr>
      </w:pPr>
      <w:r w:rsidRPr="008C6B1C">
        <w:rPr>
          <w:b/>
        </w:rPr>
        <w:t xml:space="preserve">         ______________________________________________________________________</w:t>
      </w:r>
    </w:p>
    <w:p w:rsidR="008C6B1C" w:rsidRPr="008C6B1C" w:rsidRDefault="008C6B1C" w:rsidP="008C6B1C">
      <w:r w:rsidRPr="008C6B1C">
        <w:t xml:space="preserve">  </w:t>
      </w:r>
    </w:p>
    <w:p w:rsidR="008C6B1C" w:rsidRPr="008C6B1C" w:rsidRDefault="008C6B1C" w:rsidP="008C6B1C"/>
    <w:p w:rsidR="008C6B1C" w:rsidRPr="008C6B1C" w:rsidRDefault="008C6B1C" w:rsidP="008C6B1C">
      <w:pPr>
        <w:pStyle w:val="a3"/>
        <w:spacing w:before="123" w:beforeAutospacing="0" w:after="123"/>
        <w:jc w:val="both"/>
        <w:rPr>
          <w:sz w:val="20"/>
          <w:szCs w:val="20"/>
        </w:rPr>
      </w:pPr>
      <w:r w:rsidRPr="008C6B1C">
        <w:rPr>
          <w:sz w:val="20"/>
          <w:szCs w:val="20"/>
        </w:rPr>
        <w:t xml:space="preserve"> «_11_»___09___2017 г                 №  425                                                п. </w:t>
      </w:r>
      <w:proofErr w:type="gramStart"/>
      <w:r w:rsidRPr="008C6B1C">
        <w:rPr>
          <w:sz w:val="20"/>
          <w:szCs w:val="20"/>
        </w:rPr>
        <w:t>Островское</w:t>
      </w:r>
      <w:proofErr w:type="gramEnd"/>
    </w:p>
    <w:p w:rsidR="008C6B1C" w:rsidRP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  <w:r w:rsidRPr="008C6B1C">
        <w:rPr>
          <w:sz w:val="20"/>
          <w:szCs w:val="20"/>
        </w:rPr>
        <w:t> </w:t>
      </w:r>
    </w:p>
    <w:p w:rsidR="008C6B1C" w:rsidRP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  <w:r w:rsidRPr="008C6B1C">
        <w:rPr>
          <w:sz w:val="20"/>
          <w:szCs w:val="20"/>
        </w:rPr>
        <w:t xml:space="preserve">О внесении изменений в </w:t>
      </w:r>
      <w:proofErr w:type="gramStart"/>
      <w:r w:rsidRPr="008C6B1C">
        <w:rPr>
          <w:sz w:val="20"/>
          <w:szCs w:val="20"/>
        </w:rPr>
        <w:t>административный</w:t>
      </w:r>
      <w:proofErr w:type="gramEnd"/>
    </w:p>
    <w:p w:rsidR="008C6B1C" w:rsidRPr="008C6B1C" w:rsidRDefault="008C6B1C" w:rsidP="008C6B1C">
      <w:r w:rsidRPr="008C6B1C">
        <w:t>регламент</w:t>
      </w:r>
      <w:r w:rsidRPr="008C6B1C">
        <w:rPr>
          <w:rStyle w:val="apple-converted-space"/>
          <w:rFonts w:eastAsiaTheme="majorEastAsia"/>
        </w:rPr>
        <w:t> </w:t>
      </w:r>
      <w:r w:rsidRPr="008C6B1C">
        <w:t>предоставления администрацией Островского</w:t>
      </w:r>
    </w:p>
    <w:p w:rsidR="008C6B1C" w:rsidRPr="008C6B1C" w:rsidRDefault="008C6B1C" w:rsidP="008C6B1C">
      <w:r w:rsidRPr="008C6B1C">
        <w:t>муниципального района Костромской области </w:t>
      </w:r>
    </w:p>
    <w:p w:rsidR="008C6B1C" w:rsidRPr="008C6B1C" w:rsidRDefault="008C6B1C" w:rsidP="008C6B1C">
      <w:pPr>
        <w:rPr>
          <w:bCs/>
        </w:rPr>
      </w:pPr>
      <w:r w:rsidRPr="008C6B1C">
        <w:t>муниципальной услуги</w:t>
      </w:r>
      <w:r w:rsidRPr="008C6B1C">
        <w:rPr>
          <w:bCs/>
        </w:rPr>
        <w:t xml:space="preserve"> по выдаче, продлению,</w:t>
      </w:r>
    </w:p>
    <w:p w:rsidR="008C6B1C" w:rsidRPr="008C6B1C" w:rsidRDefault="008C6B1C" w:rsidP="008C6B1C">
      <w:pPr>
        <w:rPr>
          <w:bCs/>
        </w:rPr>
      </w:pPr>
      <w:r w:rsidRPr="008C6B1C">
        <w:rPr>
          <w:bCs/>
        </w:rPr>
        <w:t xml:space="preserve"> переоформлению и закрытию  разрешений, </w:t>
      </w:r>
    </w:p>
    <w:p w:rsidR="008C6B1C" w:rsidRPr="008C6B1C" w:rsidRDefault="008C6B1C" w:rsidP="008C6B1C">
      <w:pPr>
        <w:rPr>
          <w:bCs/>
        </w:rPr>
      </w:pPr>
      <w:proofErr w:type="gramStart"/>
      <w:r w:rsidRPr="008C6B1C">
        <w:rPr>
          <w:bCs/>
        </w:rPr>
        <w:t>предоставляющих</w:t>
      </w:r>
      <w:proofErr w:type="gramEnd"/>
      <w:r w:rsidRPr="008C6B1C">
        <w:rPr>
          <w:bCs/>
        </w:rPr>
        <w:t xml:space="preserve"> право производства на территории </w:t>
      </w:r>
    </w:p>
    <w:p w:rsidR="008C6B1C" w:rsidRPr="008C6B1C" w:rsidRDefault="008C6B1C" w:rsidP="008C6B1C">
      <w:pPr>
        <w:rPr>
          <w:bCs/>
        </w:rPr>
      </w:pPr>
      <w:r w:rsidRPr="008C6B1C">
        <w:rPr>
          <w:bCs/>
        </w:rPr>
        <w:t>Островского муниципального района</w:t>
      </w:r>
      <w:r w:rsidRPr="008C6B1C">
        <w:t xml:space="preserve"> </w:t>
      </w:r>
      <w:proofErr w:type="gramStart"/>
      <w:r w:rsidRPr="008C6B1C">
        <w:rPr>
          <w:bCs/>
        </w:rPr>
        <w:t>Костромской</w:t>
      </w:r>
      <w:proofErr w:type="gramEnd"/>
      <w:r w:rsidRPr="008C6B1C">
        <w:rPr>
          <w:bCs/>
        </w:rPr>
        <w:t xml:space="preserve"> </w:t>
      </w:r>
    </w:p>
    <w:p w:rsidR="008C6B1C" w:rsidRP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  <w:r w:rsidRPr="008C6B1C">
        <w:rPr>
          <w:bCs/>
          <w:sz w:val="20"/>
          <w:szCs w:val="20"/>
        </w:rPr>
        <w:t>области земляных работ, в том числе в электронном виде</w:t>
      </w:r>
      <w:r w:rsidRPr="008C6B1C">
        <w:rPr>
          <w:sz w:val="20"/>
          <w:szCs w:val="20"/>
        </w:rPr>
        <w:t xml:space="preserve">, </w:t>
      </w:r>
    </w:p>
    <w:p w:rsidR="008C6B1C" w:rsidRP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  <w:proofErr w:type="gramStart"/>
      <w:r w:rsidRPr="008C6B1C">
        <w:rPr>
          <w:sz w:val="20"/>
          <w:szCs w:val="20"/>
        </w:rPr>
        <w:t>утверждённый</w:t>
      </w:r>
      <w:proofErr w:type="gramEnd"/>
      <w:r w:rsidRPr="008C6B1C">
        <w:rPr>
          <w:sz w:val="20"/>
          <w:szCs w:val="20"/>
        </w:rPr>
        <w:t xml:space="preserve"> постановлением администрации Островского</w:t>
      </w:r>
      <w:r w:rsidRPr="008C6B1C">
        <w:rPr>
          <w:rStyle w:val="apple-converted-space"/>
          <w:rFonts w:eastAsiaTheme="majorEastAsia"/>
          <w:sz w:val="20"/>
          <w:szCs w:val="20"/>
        </w:rPr>
        <w:t> </w:t>
      </w:r>
    </w:p>
    <w:p w:rsidR="008C6B1C" w:rsidRP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  <w:r w:rsidRPr="008C6B1C">
        <w:rPr>
          <w:sz w:val="20"/>
          <w:szCs w:val="20"/>
        </w:rPr>
        <w:t>муниципального района Костромской области</w:t>
      </w:r>
    </w:p>
    <w:p w:rsid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  <w:r w:rsidRPr="008C6B1C">
        <w:rPr>
          <w:sz w:val="20"/>
          <w:szCs w:val="20"/>
        </w:rPr>
        <w:t>от 11.05.2017 г. № 187</w:t>
      </w:r>
      <w:r w:rsidRPr="008C6B1C">
        <w:rPr>
          <w:color w:val="333333"/>
          <w:sz w:val="20"/>
          <w:szCs w:val="20"/>
        </w:rPr>
        <w:t xml:space="preserve"> (</w:t>
      </w:r>
      <w:r w:rsidRPr="008C6B1C">
        <w:rPr>
          <w:sz w:val="20"/>
          <w:szCs w:val="20"/>
        </w:rPr>
        <w:t>в редакции от 15.08.2017 г. №  375)</w:t>
      </w:r>
    </w:p>
    <w:p w:rsid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8C6B1C" w:rsidRP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8C6B1C" w:rsidRP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8C6B1C" w:rsidRPr="008C6B1C" w:rsidRDefault="008C6B1C" w:rsidP="008C6B1C">
      <w:pPr>
        <w:pStyle w:val="a3"/>
        <w:spacing w:before="123" w:beforeAutospacing="0" w:after="123"/>
        <w:jc w:val="both"/>
        <w:rPr>
          <w:sz w:val="20"/>
          <w:szCs w:val="20"/>
        </w:rPr>
      </w:pPr>
      <w:r w:rsidRPr="008C6B1C">
        <w:rPr>
          <w:sz w:val="20"/>
          <w:szCs w:val="20"/>
        </w:rPr>
        <w:t xml:space="preserve">        </w:t>
      </w:r>
      <w:proofErr w:type="gramStart"/>
      <w:r w:rsidRPr="008C6B1C">
        <w:rPr>
          <w:sz w:val="20"/>
          <w:szCs w:val="20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в целях реализации положений Федерального закона от 27.07.2010 г. № 210-ФЗ «Об организации предоставления государственных и муниципальных услуг», в соответствии с поручением губернатора Костромской области С.К. </w:t>
      </w:r>
      <w:proofErr w:type="spellStart"/>
      <w:r w:rsidRPr="008C6B1C">
        <w:rPr>
          <w:sz w:val="20"/>
          <w:szCs w:val="20"/>
        </w:rPr>
        <w:t>Ситникова</w:t>
      </w:r>
      <w:proofErr w:type="spellEnd"/>
      <w:r w:rsidRPr="008C6B1C">
        <w:rPr>
          <w:sz w:val="20"/>
          <w:szCs w:val="20"/>
        </w:rPr>
        <w:t xml:space="preserve"> (Протокол совещания при губернаторе Костромской области № СС-0-27пр), руководствуясь Уставом муниципального образования Островский муниципальный район Костромской</w:t>
      </w:r>
      <w:proofErr w:type="gramEnd"/>
      <w:r w:rsidRPr="008C6B1C">
        <w:rPr>
          <w:sz w:val="20"/>
          <w:szCs w:val="20"/>
        </w:rPr>
        <w:t xml:space="preserve"> области, администрация Островского муниципального района</w:t>
      </w:r>
    </w:p>
    <w:p w:rsidR="008C6B1C" w:rsidRDefault="008C6B1C" w:rsidP="008C6B1C">
      <w:pPr>
        <w:pStyle w:val="a3"/>
        <w:spacing w:before="123" w:beforeAutospacing="0" w:after="123"/>
        <w:jc w:val="both"/>
        <w:rPr>
          <w:sz w:val="20"/>
          <w:szCs w:val="20"/>
        </w:rPr>
      </w:pPr>
      <w:r w:rsidRPr="008C6B1C">
        <w:rPr>
          <w:sz w:val="20"/>
          <w:szCs w:val="20"/>
        </w:rPr>
        <w:t>  ПОСТАНОВЛЯЕТ:</w:t>
      </w:r>
    </w:p>
    <w:p w:rsidR="008C6B1C" w:rsidRDefault="008C6B1C" w:rsidP="008C6B1C">
      <w:pPr>
        <w:pStyle w:val="a3"/>
        <w:spacing w:before="123" w:beforeAutospacing="0" w:after="123"/>
        <w:jc w:val="both"/>
        <w:rPr>
          <w:sz w:val="20"/>
          <w:szCs w:val="20"/>
        </w:rPr>
      </w:pPr>
    </w:p>
    <w:p w:rsidR="008C6B1C" w:rsidRPr="008C6B1C" w:rsidRDefault="008C6B1C" w:rsidP="008C6B1C">
      <w:pPr>
        <w:pStyle w:val="a3"/>
        <w:spacing w:before="123" w:beforeAutospacing="0" w:after="123"/>
        <w:jc w:val="both"/>
        <w:rPr>
          <w:sz w:val="20"/>
          <w:szCs w:val="20"/>
        </w:rPr>
      </w:pPr>
    </w:p>
    <w:p w:rsidR="008C6B1C" w:rsidRPr="008C6B1C" w:rsidRDefault="008C6B1C" w:rsidP="008C6B1C">
      <w:pPr>
        <w:jc w:val="both"/>
      </w:pPr>
      <w:r w:rsidRPr="008C6B1C">
        <w:t xml:space="preserve">      1. </w:t>
      </w:r>
      <w:proofErr w:type="gramStart"/>
      <w:r w:rsidRPr="008C6B1C">
        <w:t>Внести следующие изменения в административный регламент предоставления администрацией Островского муниципального района Костромской области муниципальной услуги</w:t>
      </w:r>
      <w:r w:rsidRPr="008C6B1C">
        <w:rPr>
          <w:bCs/>
        </w:rPr>
        <w:t xml:space="preserve"> по выдаче, продлению переоформлению и закрытию  разрешений, предоставляющих право производства на территории Островского муниципального района</w:t>
      </w:r>
      <w:r w:rsidRPr="008C6B1C">
        <w:t xml:space="preserve"> </w:t>
      </w:r>
      <w:r w:rsidRPr="008C6B1C">
        <w:rPr>
          <w:bCs/>
        </w:rPr>
        <w:t>Костромской области земляных работ, в том числе в электронном виде</w:t>
      </w:r>
      <w:r w:rsidRPr="008C6B1C">
        <w:t>, утверждённый постановлением администрации Островского</w:t>
      </w:r>
      <w:r w:rsidRPr="008C6B1C">
        <w:rPr>
          <w:rStyle w:val="apple-converted-space"/>
          <w:rFonts w:eastAsiaTheme="majorEastAsia"/>
        </w:rPr>
        <w:t> </w:t>
      </w:r>
      <w:r w:rsidRPr="008C6B1C">
        <w:t xml:space="preserve">муниципального района Костромской области от 11.05.2017 г. № 187 </w:t>
      </w:r>
      <w:r w:rsidRPr="008C6B1C">
        <w:rPr>
          <w:color w:val="333333"/>
        </w:rPr>
        <w:t>(</w:t>
      </w:r>
      <w:r w:rsidRPr="008C6B1C">
        <w:t>в редакции от 15.08.2017 г. №  375) (далее - административный</w:t>
      </w:r>
      <w:proofErr w:type="gramEnd"/>
      <w:r w:rsidRPr="008C6B1C">
        <w:t xml:space="preserve"> регламент) следующего содержания:</w:t>
      </w:r>
    </w:p>
    <w:p w:rsidR="008C6B1C" w:rsidRPr="008C6B1C" w:rsidRDefault="008C6B1C" w:rsidP="008C6B1C">
      <w:pPr>
        <w:jc w:val="both"/>
      </w:pPr>
      <w:r w:rsidRPr="008C6B1C">
        <w:t xml:space="preserve">           1.1. В абзаце втором пункта 46 раздела 3 административного регламента слова «</w:t>
      </w:r>
      <w:r w:rsidRPr="008C6B1C">
        <w:rPr>
          <w:iCs/>
        </w:rPr>
        <w:t>1 (один) рабочий день</w:t>
      </w:r>
      <w:r w:rsidRPr="008C6B1C">
        <w:t>» заменить словами «1 календарный день»;</w:t>
      </w:r>
    </w:p>
    <w:p w:rsidR="008C6B1C" w:rsidRPr="008C6B1C" w:rsidRDefault="008C6B1C" w:rsidP="008C6B1C">
      <w:pPr>
        <w:jc w:val="both"/>
      </w:pPr>
      <w:r w:rsidRPr="008C6B1C">
        <w:t xml:space="preserve">           1.2. В абзаце втором пункта 55 раздела 3 административного регламента слова «2</w:t>
      </w:r>
      <w:r w:rsidRPr="008C6B1C">
        <w:rPr>
          <w:iCs/>
        </w:rPr>
        <w:t xml:space="preserve"> (два) рабочих дня</w:t>
      </w:r>
      <w:r w:rsidRPr="008C6B1C">
        <w:t>» заменить словами «1 календарный день»;</w:t>
      </w:r>
    </w:p>
    <w:p w:rsidR="008C6B1C" w:rsidRPr="008C6B1C" w:rsidRDefault="008C6B1C" w:rsidP="008C6B1C">
      <w:pPr>
        <w:ind w:firstLine="709"/>
        <w:jc w:val="both"/>
      </w:pPr>
      <w:r w:rsidRPr="008C6B1C">
        <w:t>1.3. В абзаце втором пункта 64 раздела 3 административного регламента слова «2</w:t>
      </w:r>
      <w:r w:rsidRPr="008C6B1C">
        <w:rPr>
          <w:iCs/>
        </w:rPr>
        <w:t xml:space="preserve"> (два) рабочих дня</w:t>
      </w:r>
      <w:r w:rsidRPr="008C6B1C">
        <w:t>» заменить словами «1 календарный день»;</w:t>
      </w:r>
    </w:p>
    <w:p w:rsidR="008C6B1C" w:rsidRPr="008C6B1C" w:rsidRDefault="008C6B1C" w:rsidP="008C6B1C">
      <w:pPr>
        <w:ind w:firstLine="709"/>
        <w:jc w:val="both"/>
      </w:pPr>
      <w:r w:rsidRPr="008C6B1C">
        <w:t>1.4. В абзаце втором пункта 71 раздела 3 административного регламента слова «</w:t>
      </w:r>
      <w:r w:rsidRPr="008C6B1C">
        <w:rPr>
          <w:iCs/>
        </w:rPr>
        <w:t>1 (один) рабочий день</w:t>
      </w:r>
      <w:r w:rsidRPr="008C6B1C">
        <w:t>» заменить словами «1 календарный день»;</w:t>
      </w:r>
    </w:p>
    <w:p w:rsidR="008C6B1C" w:rsidRPr="008C6B1C" w:rsidRDefault="008C6B1C" w:rsidP="008C6B1C">
      <w:pPr>
        <w:ind w:firstLine="709"/>
        <w:jc w:val="both"/>
      </w:pPr>
      <w:r w:rsidRPr="008C6B1C">
        <w:t>1.5. В абзаце втором пункта 75 раздела 3 административного регламента слова «</w:t>
      </w:r>
      <w:r w:rsidRPr="008C6B1C">
        <w:rPr>
          <w:iCs/>
        </w:rPr>
        <w:t xml:space="preserve">1 (один) рабочий </w:t>
      </w:r>
      <w:r w:rsidRPr="008C6B1C">
        <w:rPr>
          <w:iCs/>
        </w:rPr>
        <w:lastRenderedPageBreak/>
        <w:t>день</w:t>
      </w:r>
      <w:r w:rsidRPr="008C6B1C">
        <w:t>» заменить словами «1 календарный день»;</w:t>
      </w:r>
    </w:p>
    <w:p w:rsidR="008C6B1C" w:rsidRPr="008C6B1C" w:rsidRDefault="008C6B1C" w:rsidP="008C6B1C">
      <w:pPr>
        <w:pStyle w:val="a3"/>
        <w:spacing w:before="0" w:beforeAutospacing="0" w:after="0"/>
        <w:jc w:val="both"/>
        <w:rPr>
          <w:sz w:val="20"/>
          <w:szCs w:val="20"/>
        </w:rPr>
      </w:pPr>
      <w:r w:rsidRPr="008C6B1C">
        <w:rPr>
          <w:rFonts w:eastAsia="Calibri"/>
          <w:sz w:val="20"/>
          <w:szCs w:val="20"/>
          <w:lang w:eastAsia="en-US"/>
        </w:rPr>
        <w:t xml:space="preserve">        </w:t>
      </w:r>
      <w:r w:rsidRPr="008C6B1C">
        <w:rPr>
          <w:sz w:val="20"/>
          <w:szCs w:val="20"/>
        </w:rPr>
        <w:t xml:space="preserve">2.  </w:t>
      </w:r>
      <w:proofErr w:type="gramStart"/>
      <w:r w:rsidRPr="008C6B1C">
        <w:rPr>
          <w:sz w:val="20"/>
          <w:szCs w:val="20"/>
        </w:rPr>
        <w:t>Контроль за</w:t>
      </w:r>
      <w:proofErr w:type="gramEnd"/>
      <w:r w:rsidRPr="008C6B1C">
        <w:rPr>
          <w:sz w:val="20"/>
          <w:szCs w:val="20"/>
        </w:rPr>
        <w:t xml:space="preserve"> исполнением настоящего постановления возложить на заместителя главы администрации Островского муниципального района (Смирнова Л.Н.)</w:t>
      </w:r>
      <w:r w:rsidRPr="008C6B1C">
        <w:rPr>
          <w:sz w:val="20"/>
          <w:szCs w:val="20"/>
        </w:rPr>
        <w:br/>
        <w:t xml:space="preserve">        3.  Настоящее постановление вступает в силу со дня официального опубликования в информационном бюллетене «Районные новости»</w:t>
      </w:r>
    </w:p>
    <w:p w:rsidR="008C6B1C" w:rsidRPr="008C6B1C" w:rsidRDefault="008C6B1C" w:rsidP="008C6B1C">
      <w:pPr>
        <w:pStyle w:val="a3"/>
        <w:spacing w:before="123" w:beforeAutospacing="0" w:after="123"/>
        <w:jc w:val="both"/>
        <w:rPr>
          <w:sz w:val="20"/>
          <w:szCs w:val="20"/>
        </w:rPr>
      </w:pPr>
      <w:r w:rsidRPr="008C6B1C">
        <w:rPr>
          <w:sz w:val="20"/>
          <w:szCs w:val="20"/>
        </w:rPr>
        <w:t> </w:t>
      </w:r>
    </w:p>
    <w:p w:rsidR="008C6B1C" w:rsidRDefault="008C6B1C" w:rsidP="008C6B1C">
      <w:pPr>
        <w:pStyle w:val="a3"/>
        <w:spacing w:before="123" w:beforeAutospacing="0" w:after="12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             </w:t>
      </w:r>
      <w:r w:rsidRPr="008C6B1C">
        <w:rPr>
          <w:sz w:val="20"/>
          <w:szCs w:val="20"/>
        </w:rPr>
        <w:t>Глава Островского муниципального района                                                Г.А.Полякова</w:t>
      </w:r>
    </w:p>
    <w:p w:rsidR="008C6B1C" w:rsidRDefault="008C6B1C" w:rsidP="008C6B1C">
      <w:pPr>
        <w:jc w:val="center"/>
      </w:pPr>
    </w:p>
    <w:p w:rsidR="008C6B1C" w:rsidRDefault="008C6B1C" w:rsidP="008C6B1C">
      <w:pPr>
        <w:jc w:val="center"/>
      </w:pPr>
    </w:p>
    <w:p w:rsidR="008C6B1C" w:rsidRDefault="008B3DEA" w:rsidP="008B3DEA">
      <w:pPr>
        <w:tabs>
          <w:tab w:val="left" w:pos="3651"/>
        </w:tabs>
      </w:pPr>
      <w:r>
        <w:tab/>
      </w:r>
    </w:p>
    <w:p w:rsidR="008C6B1C" w:rsidRDefault="008C6B1C" w:rsidP="008C6B1C">
      <w:pPr>
        <w:jc w:val="center"/>
      </w:pPr>
    </w:p>
    <w:p w:rsidR="005427DA" w:rsidRDefault="005427DA" w:rsidP="008C6B1C">
      <w:pPr>
        <w:jc w:val="center"/>
      </w:pPr>
    </w:p>
    <w:p w:rsidR="005427DA" w:rsidRDefault="005427DA" w:rsidP="008C6B1C">
      <w:pPr>
        <w:jc w:val="center"/>
      </w:pPr>
    </w:p>
    <w:p w:rsidR="005427DA" w:rsidRDefault="005427DA" w:rsidP="008C6B1C">
      <w:pPr>
        <w:jc w:val="center"/>
      </w:pPr>
    </w:p>
    <w:p w:rsidR="008C6B1C" w:rsidRDefault="008C6B1C" w:rsidP="008C6B1C">
      <w:pPr>
        <w:jc w:val="center"/>
      </w:pPr>
      <w:r w:rsidRPr="00CB6196">
        <w:t>*      *      *      *      *      *      *</w:t>
      </w:r>
    </w:p>
    <w:p w:rsidR="005427DA" w:rsidRPr="005427DA" w:rsidRDefault="005427DA" w:rsidP="008C6B1C">
      <w:pPr>
        <w:jc w:val="center"/>
      </w:pPr>
    </w:p>
    <w:p w:rsidR="005427DA" w:rsidRPr="005427DA" w:rsidRDefault="005427DA" w:rsidP="008C6B1C">
      <w:pPr>
        <w:jc w:val="center"/>
      </w:pPr>
    </w:p>
    <w:p w:rsidR="005427DA" w:rsidRPr="005427DA" w:rsidRDefault="005427DA" w:rsidP="005427DA">
      <w:pPr>
        <w:pStyle w:val="af4"/>
        <w:jc w:val="center"/>
        <w:rPr>
          <w:rFonts w:eastAsia="Times New Roman"/>
        </w:rPr>
      </w:pPr>
      <w:r w:rsidRPr="005427DA">
        <w:rPr>
          <w:rFonts w:eastAsia="Times New Roman"/>
          <w:noProof/>
          <w:lang w:eastAsia="ru-RU"/>
        </w:rPr>
        <w:drawing>
          <wp:inline distT="0" distB="0" distL="0" distR="0">
            <wp:extent cx="675005" cy="838200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7DA" w:rsidRPr="005427DA" w:rsidRDefault="005427DA" w:rsidP="005427DA">
      <w:pPr>
        <w:pStyle w:val="af4"/>
        <w:rPr>
          <w:rFonts w:eastAsia="Times New Roman"/>
        </w:rPr>
      </w:pPr>
    </w:p>
    <w:p w:rsidR="005427DA" w:rsidRPr="005427DA" w:rsidRDefault="005427DA" w:rsidP="005427DA">
      <w:pPr>
        <w:jc w:val="center"/>
        <w:rPr>
          <w:b/>
        </w:rPr>
      </w:pPr>
      <w:r w:rsidRPr="005427DA">
        <w:rPr>
          <w:b/>
        </w:rPr>
        <w:t>ПОСТАНОВЛЕНИЕ</w:t>
      </w:r>
    </w:p>
    <w:p w:rsidR="005427DA" w:rsidRPr="005427DA" w:rsidRDefault="005427DA" w:rsidP="005427DA">
      <w:pPr>
        <w:jc w:val="center"/>
      </w:pPr>
    </w:p>
    <w:p w:rsidR="005427DA" w:rsidRPr="005427DA" w:rsidRDefault="005427DA" w:rsidP="005427DA">
      <w:pPr>
        <w:jc w:val="center"/>
        <w:rPr>
          <w:b/>
          <w:bCs/>
          <w:i/>
          <w:iCs/>
          <w:u w:val="single"/>
        </w:rPr>
      </w:pPr>
    </w:p>
    <w:p w:rsidR="005427DA" w:rsidRPr="005427DA" w:rsidRDefault="005427DA" w:rsidP="005427DA">
      <w:pPr>
        <w:pStyle w:val="heading1"/>
        <w:numPr>
          <w:ilvl w:val="0"/>
          <w:numId w:val="0"/>
        </w:numPr>
        <w:ind w:hanging="432"/>
        <w:rPr>
          <w:sz w:val="20"/>
          <w:szCs w:val="20"/>
        </w:rPr>
      </w:pPr>
      <w:r w:rsidRPr="005427DA">
        <w:rPr>
          <w:sz w:val="20"/>
          <w:szCs w:val="20"/>
        </w:rPr>
        <w:t>АДМИНИСТРАЦИЯ ОСТРОВСКОГО МУНИЦИПАЛЬНОГО РАЙОНА КОСТРОМСКОЙ ОБЛАСТИ</w:t>
      </w:r>
    </w:p>
    <w:p w:rsidR="005427DA" w:rsidRPr="005427DA" w:rsidRDefault="005427DA" w:rsidP="005427DA"/>
    <w:p w:rsidR="005427DA" w:rsidRPr="005427DA" w:rsidRDefault="005427DA" w:rsidP="005427DA"/>
    <w:p w:rsidR="005427DA" w:rsidRPr="005427DA" w:rsidRDefault="005427DA" w:rsidP="005427DA">
      <w:pPr>
        <w:jc w:val="center"/>
      </w:pPr>
    </w:p>
    <w:p w:rsidR="005427DA" w:rsidRPr="005427DA" w:rsidRDefault="005427DA" w:rsidP="005427DA"/>
    <w:p w:rsidR="005427DA" w:rsidRPr="005427DA" w:rsidRDefault="005427DA" w:rsidP="005427DA">
      <w:r w:rsidRPr="005427DA">
        <w:t xml:space="preserve">От «_11_»  сентября 2017 года     № 426                                         п. </w:t>
      </w:r>
      <w:proofErr w:type="gramStart"/>
      <w:r w:rsidRPr="005427DA">
        <w:t>Островское</w:t>
      </w:r>
      <w:proofErr w:type="gramEnd"/>
    </w:p>
    <w:p w:rsidR="005427DA" w:rsidRPr="005427DA" w:rsidRDefault="005427DA" w:rsidP="005427DA">
      <w:pPr>
        <w:pStyle w:val="af4"/>
        <w:jc w:val="right"/>
      </w:pPr>
    </w:p>
    <w:p w:rsidR="005427DA" w:rsidRPr="005427DA" w:rsidRDefault="005427DA" w:rsidP="005427DA">
      <w:pPr>
        <w:pStyle w:val="af4"/>
        <w:rPr>
          <w:rFonts w:eastAsia="Times New Roman"/>
        </w:rPr>
      </w:pPr>
      <w:r w:rsidRPr="005427DA">
        <w:t xml:space="preserve"> </w:t>
      </w:r>
      <w:r w:rsidRPr="005427DA">
        <w:rPr>
          <w:rFonts w:eastAsia="Times New Roman"/>
        </w:rPr>
        <w:t>О внесении изменений в постановление</w:t>
      </w:r>
      <w:r w:rsidRPr="005427DA">
        <w:rPr>
          <w:rFonts w:eastAsia="Times New Roman"/>
        </w:rPr>
        <w:br/>
        <w:t xml:space="preserve"> администрации Островского муниципального</w:t>
      </w:r>
      <w:r w:rsidRPr="005427DA">
        <w:rPr>
          <w:rFonts w:eastAsia="Times New Roman"/>
        </w:rPr>
        <w:br/>
        <w:t xml:space="preserve"> района Костромской области «Об утверждении </w:t>
      </w:r>
      <w:r w:rsidRPr="005427DA">
        <w:rPr>
          <w:rFonts w:eastAsia="Times New Roman"/>
        </w:rPr>
        <w:br/>
        <w:t xml:space="preserve">плана контрольной деятельности сектора </w:t>
      </w:r>
    </w:p>
    <w:p w:rsidR="005427DA" w:rsidRPr="005427DA" w:rsidRDefault="005427DA" w:rsidP="005427DA">
      <w:pPr>
        <w:pStyle w:val="af4"/>
        <w:rPr>
          <w:rFonts w:eastAsia="Times New Roman"/>
        </w:rPr>
      </w:pPr>
      <w:r w:rsidRPr="005427DA">
        <w:rPr>
          <w:rFonts w:eastAsia="Times New Roman"/>
        </w:rPr>
        <w:t>внутреннего муниципального финансового контроля</w:t>
      </w:r>
    </w:p>
    <w:p w:rsidR="005427DA" w:rsidRPr="005427DA" w:rsidRDefault="005427DA" w:rsidP="005427DA">
      <w:pPr>
        <w:pStyle w:val="af4"/>
        <w:rPr>
          <w:rFonts w:eastAsia="Times New Roman"/>
        </w:rPr>
      </w:pPr>
      <w:r w:rsidRPr="005427DA">
        <w:rPr>
          <w:rFonts w:eastAsia="Times New Roman"/>
        </w:rPr>
        <w:t>администрации Островского муниципального</w:t>
      </w:r>
    </w:p>
    <w:p w:rsidR="005427DA" w:rsidRPr="005427DA" w:rsidRDefault="005427DA" w:rsidP="005427DA">
      <w:pPr>
        <w:pStyle w:val="af4"/>
      </w:pPr>
      <w:r w:rsidRPr="005427DA">
        <w:rPr>
          <w:rFonts w:eastAsia="Times New Roman"/>
        </w:rPr>
        <w:t>района Костромской области на 2017 год»</w:t>
      </w:r>
      <w:r w:rsidRPr="005427DA">
        <w:rPr>
          <w:rFonts w:eastAsia="Times New Roman"/>
        </w:rPr>
        <w:br/>
        <w:t xml:space="preserve"> № 343 от  05.12.2016 года.</w:t>
      </w:r>
    </w:p>
    <w:p w:rsidR="005427DA" w:rsidRPr="005427DA" w:rsidRDefault="005427DA" w:rsidP="005427DA">
      <w:pPr>
        <w:pStyle w:val="af4"/>
        <w:ind w:firstLine="709"/>
        <w:jc w:val="both"/>
      </w:pPr>
    </w:p>
    <w:p w:rsidR="005427DA" w:rsidRPr="005427DA" w:rsidRDefault="005427DA" w:rsidP="005427DA">
      <w:pPr>
        <w:pStyle w:val="af4"/>
        <w:ind w:firstLine="709"/>
        <w:jc w:val="both"/>
      </w:pPr>
      <w:r w:rsidRPr="005427DA">
        <w:t>В целях приведения нормативного правого акта с действующим законодательством, руководствуясь Уставом муниципального образования Островский муниципальный район Костромской области, администрация Островского муниципального района ПОСТАНОВЛЯЕТ:</w:t>
      </w:r>
    </w:p>
    <w:p w:rsidR="005427DA" w:rsidRPr="005427DA" w:rsidRDefault="005427DA" w:rsidP="005427DA">
      <w:pPr>
        <w:pStyle w:val="af4"/>
        <w:jc w:val="both"/>
      </w:pPr>
      <w:r w:rsidRPr="005427DA">
        <w:t xml:space="preserve">1. Внести изменения в постановление администрации Островского  муниципального района Костромской области </w:t>
      </w:r>
      <w:r w:rsidRPr="005427DA">
        <w:rPr>
          <w:rFonts w:eastAsia="Times New Roman"/>
        </w:rPr>
        <w:t xml:space="preserve">«Об утверждении </w:t>
      </w:r>
      <w:proofErr w:type="gramStart"/>
      <w:r w:rsidRPr="005427DA">
        <w:rPr>
          <w:rFonts w:eastAsia="Times New Roman"/>
        </w:rPr>
        <w:t>плана контрольной деятельности сектора внутреннего муниципального финансового контроля администрации Островского муниципального района Костромской области</w:t>
      </w:r>
      <w:proofErr w:type="gramEnd"/>
      <w:r w:rsidRPr="005427DA">
        <w:rPr>
          <w:rFonts w:eastAsia="Times New Roman"/>
        </w:rPr>
        <w:t xml:space="preserve"> на 2017 год» </w:t>
      </w:r>
      <w:r w:rsidRPr="005427DA">
        <w:t>№343 от 05.12.2016г. (далее - Постановление) следующие изменения:</w:t>
      </w:r>
    </w:p>
    <w:p w:rsidR="005427DA" w:rsidRPr="005427DA" w:rsidRDefault="005427DA" w:rsidP="005427DA">
      <w:pPr>
        <w:pStyle w:val="af4"/>
        <w:ind w:firstLine="709"/>
        <w:jc w:val="both"/>
      </w:pPr>
      <w:r w:rsidRPr="005427DA">
        <w:t>1.1</w:t>
      </w:r>
      <w:proofErr w:type="gramStart"/>
      <w:r w:rsidRPr="005427DA">
        <w:t xml:space="preserve"> В</w:t>
      </w:r>
      <w:proofErr w:type="gramEnd"/>
      <w:r w:rsidRPr="005427DA">
        <w:t xml:space="preserve"> Постановлении План контрольной деятельности сектора внутреннего муниципального финансового контроля администрации Островского муниципального района  Костромской области изложить в новой редакции согласно приложения к настоящему Постановлению.</w:t>
      </w:r>
    </w:p>
    <w:p w:rsidR="005427DA" w:rsidRPr="005427DA" w:rsidRDefault="005427DA" w:rsidP="005427DA">
      <w:pPr>
        <w:pStyle w:val="af4"/>
        <w:ind w:firstLine="708"/>
        <w:jc w:val="both"/>
      </w:pPr>
      <w:r w:rsidRPr="005427DA">
        <w:t>2. Настоящее постановление вступает в силу со дня подписания и подлежит официальному опубликованию в информационном бюллетене «Районные новости».</w:t>
      </w:r>
    </w:p>
    <w:p w:rsidR="005427DA" w:rsidRPr="005427DA" w:rsidRDefault="005427DA" w:rsidP="005427DA">
      <w:pPr>
        <w:pStyle w:val="af4"/>
      </w:pPr>
    </w:p>
    <w:p w:rsidR="005427DA" w:rsidRPr="005427DA" w:rsidRDefault="005427DA" w:rsidP="005427DA">
      <w:pPr>
        <w:pStyle w:val="af4"/>
      </w:pPr>
    </w:p>
    <w:p w:rsidR="005427DA" w:rsidRPr="005427DA" w:rsidRDefault="005427DA" w:rsidP="005427DA">
      <w:pPr>
        <w:rPr>
          <w:lang w:eastAsia="hi-IN" w:bidi="hi-IN"/>
        </w:rPr>
      </w:pPr>
      <w:r w:rsidRPr="005427DA">
        <w:rPr>
          <w:rFonts w:eastAsia="Arial"/>
          <w:lang w:eastAsia="hi-IN" w:bidi="hi-IN"/>
        </w:rPr>
        <w:t>Глава Островского муниципального района                               Г.А. Полякова</w:t>
      </w:r>
    </w:p>
    <w:p w:rsidR="005427DA" w:rsidRPr="005427DA" w:rsidRDefault="005427DA" w:rsidP="005427DA">
      <w:pPr>
        <w:jc w:val="right"/>
      </w:pPr>
    </w:p>
    <w:p w:rsidR="005427DA" w:rsidRPr="005427DA" w:rsidRDefault="005427DA" w:rsidP="005427DA">
      <w:pPr>
        <w:jc w:val="right"/>
      </w:pPr>
    </w:p>
    <w:p w:rsidR="005427DA" w:rsidRPr="005427DA" w:rsidRDefault="005427DA" w:rsidP="005427DA">
      <w:pPr>
        <w:jc w:val="right"/>
      </w:pPr>
      <w:r w:rsidRPr="005427DA">
        <w:t xml:space="preserve">Приложение </w:t>
      </w:r>
      <w:proofErr w:type="gramStart"/>
      <w:r w:rsidRPr="005427DA">
        <w:t>к</w:t>
      </w:r>
      <w:proofErr w:type="gramEnd"/>
      <w:r w:rsidRPr="005427DA">
        <w:t xml:space="preserve"> </w:t>
      </w:r>
      <w:proofErr w:type="gramStart"/>
      <w:r w:rsidRPr="005427DA">
        <w:t>Постановлением</w:t>
      </w:r>
      <w:proofErr w:type="gramEnd"/>
      <w:r w:rsidRPr="005427DA">
        <w:t xml:space="preserve"> администрации</w:t>
      </w:r>
    </w:p>
    <w:p w:rsidR="005427DA" w:rsidRPr="005427DA" w:rsidRDefault="005427DA" w:rsidP="005427DA">
      <w:pPr>
        <w:jc w:val="right"/>
      </w:pPr>
      <w:r w:rsidRPr="005427DA">
        <w:t>Островского муниципального района</w:t>
      </w:r>
    </w:p>
    <w:p w:rsidR="005427DA" w:rsidRPr="005427DA" w:rsidRDefault="005427DA" w:rsidP="005427DA">
      <w:pPr>
        <w:jc w:val="right"/>
      </w:pPr>
      <w:r w:rsidRPr="005427DA">
        <w:t>от «__» сентября 2017 года №___</w:t>
      </w:r>
    </w:p>
    <w:p w:rsidR="005427DA" w:rsidRPr="005427DA" w:rsidRDefault="005427DA" w:rsidP="005427DA">
      <w:pPr>
        <w:jc w:val="center"/>
      </w:pPr>
    </w:p>
    <w:p w:rsidR="005427DA" w:rsidRPr="005427DA" w:rsidRDefault="005427DA" w:rsidP="005427DA">
      <w:pPr>
        <w:jc w:val="center"/>
      </w:pPr>
      <w:r w:rsidRPr="005427DA">
        <w:t>ПЛАН</w:t>
      </w:r>
    </w:p>
    <w:p w:rsidR="005427DA" w:rsidRPr="005427DA" w:rsidRDefault="005427DA" w:rsidP="005427DA">
      <w:pPr>
        <w:pStyle w:val="af4"/>
        <w:jc w:val="center"/>
        <w:rPr>
          <w:rFonts w:eastAsia="Times New Roman"/>
        </w:rPr>
      </w:pPr>
      <w:r w:rsidRPr="005427DA">
        <w:rPr>
          <w:color w:val="000000"/>
        </w:rPr>
        <w:t>контрольной деятельности</w:t>
      </w:r>
      <w:r w:rsidRPr="005427DA">
        <w:rPr>
          <w:rFonts w:eastAsia="Times New Roman"/>
        </w:rPr>
        <w:t xml:space="preserve"> </w:t>
      </w:r>
      <w:proofErr w:type="gramStart"/>
      <w:r w:rsidRPr="005427DA">
        <w:rPr>
          <w:rFonts w:eastAsia="Times New Roman"/>
        </w:rPr>
        <w:t>сектора внутреннего муниципального финансового контроля администрации Островского муниципального района Костромской области</w:t>
      </w:r>
      <w:proofErr w:type="gramEnd"/>
      <w:r w:rsidRPr="005427DA">
        <w:rPr>
          <w:color w:val="000000"/>
        </w:rPr>
        <w:t xml:space="preserve"> на 2017 год</w:t>
      </w:r>
      <w:r w:rsidRPr="005427DA">
        <w:rPr>
          <w:rFonts w:eastAsia="Times New Roman"/>
        </w:rPr>
        <w:t xml:space="preserve"> </w:t>
      </w:r>
    </w:p>
    <w:p w:rsidR="005427DA" w:rsidRPr="005427DA" w:rsidRDefault="005427DA" w:rsidP="005427DA">
      <w:pPr>
        <w:jc w:val="center"/>
      </w:pPr>
    </w:p>
    <w:tbl>
      <w:tblPr>
        <w:tblW w:w="10856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880"/>
        <w:gridCol w:w="1800"/>
        <w:gridCol w:w="1800"/>
        <w:gridCol w:w="1800"/>
        <w:gridCol w:w="1856"/>
      </w:tblGrid>
      <w:tr w:rsidR="005427DA" w:rsidRPr="005427DA" w:rsidTr="005427DA">
        <w:tc>
          <w:tcPr>
            <w:tcW w:w="720" w:type="dxa"/>
          </w:tcPr>
          <w:p w:rsidR="005427DA" w:rsidRPr="005427DA" w:rsidRDefault="005427DA" w:rsidP="005427DA">
            <w:pPr>
              <w:jc w:val="center"/>
            </w:pPr>
            <w:r w:rsidRPr="005427DA">
              <w:t xml:space="preserve">№ </w:t>
            </w:r>
            <w:proofErr w:type="spellStart"/>
            <w:proofErr w:type="gramStart"/>
            <w:r w:rsidRPr="005427DA">
              <w:t>п</w:t>
            </w:r>
            <w:proofErr w:type="spellEnd"/>
            <w:proofErr w:type="gramEnd"/>
            <w:r w:rsidRPr="005427DA">
              <w:t>/</w:t>
            </w:r>
            <w:proofErr w:type="spellStart"/>
            <w:r w:rsidRPr="005427DA">
              <w:t>п</w:t>
            </w:r>
            <w:proofErr w:type="spellEnd"/>
          </w:p>
        </w:tc>
        <w:tc>
          <w:tcPr>
            <w:tcW w:w="2880" w:type="dxa"/>
          </w:tcPr>
          <w:p w:rsidR="005427DA" w:rsidRPr="005427DA" w:rsidRDefault="005427DA" w:rsidP="005427DA">
            <w:pPr>
              <w:jc w:val="center"/>
            </w:pPr>
            <w:r w:rsidRPr="005427DA">
              <w:t>Объект контроля, в отношении которого планируется контрольное мероприятие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Метод осуществления контрольного мероприятия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Проверяемый период (годы)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Месяц начала проведения контрольного мероприятия</w:t>
            </w:r>
          </w:p>
        </w:tc>
        <w:tc>
          <w:tcPr>
            <w:tcW w:w="1856" w:type="dxa"/>
          </w:tcPr>
          <w:p w:rsidR="005427DA" w:rsidRPr="005427DA" w:rsidRDefault="005427DA" w:rsidP="005427DA">
            <w:pPr>
              <w:jc w:val="center"/>
            </w:pPr>
            <w:r w:rsidRPr="005427DA">
              <w:t>Ответственные исполнители</w:t>
            </w:r>
          </w:p>
        </w:tc>
      </w:tr>
      <w:tr w:rsidR="005427DA" w:rsidRPr="005427DA" w:rsidTr="005427DA">
        <w:tc>
          <w:tcPr>
            <w:tcW w:w="10856" w:type="dxa"/>
            <w:gridSpan w:val="6"/>
          </w:tcPr>
          <w:p w:rsidR="005427DA" w:rsidRPr="005427DA" w:rsidRDefault="005427DA" w:rsidP="005427DA">
            <w:pPr>
              <w:jc w:val="center"/>
            </w:pPr>
          </w:p>
          <w:p w:rsidR="005427DA" w:rsidRPr="005427DA" w:rsidRDefault="005427DA" w:rsidP="005427DA">
            <w:pPr>
              <w:jc w:val="center"/>
            </w:pPr>
            <w:r w:rsidRPr="005427DA">
              <w:t>Проверка соблюдения законодательства Российской Федерации  и иных нормативных правовых актов, регулирующих бюджетные правоотношения</w:t>
            </w:r>
          </w:p>
          <w:p w:rsidR="005427DA" w:rsidRPr="005427DA" w:rsidRDefault="005427DA" w:rsidP="005427DA">
            <w:pPr>
              <w:jc w:val="center"/>
            </w:pPr>
          </w:p>
        </w:tc>
      </w:tr>
      <w:tr w:rsidR="005427DA" w:rsidRPr="005427DA" w:rsidTr="005427DA">
        <w:tc>
          <w:tcPr>
            <w:tcW w:w="720" w:type="dxa"/>
          </w:tcPr>
          <w:p w:rsidR="005427DA" w:rsidRPr="005427DA" w:rsidRDefault="005427DA" w:rsidP="005427DA">
            <w:pPr>
              <w:jc w:val="center"/>
            </w:pPr>
            <w:r w:rsidRPr="005427DA">
              <w:t>1</w:t>
            </w:r>
          </w:p>
        </w:tc>
        <w:tc>
          <w:tcPr>
            <w:tcW w:w="2880" w:type="dxa"/>
          </w:tcPr>
          <w:p w:rsidR="005427DA" w:rsidRPr="005427DA" w:rsidRDefault="005427DA" w:rsidP="005427DA">
            <w:pPr>
              <w:jc w:val="center"/>
            </w:pPr>
            <w:r w:rsidRPr="005427DA">
              <w:t xml:space="preserve">Муниципальное казенное учреждение </w:t>
            </w:r>
            <w:proofErr w:type="spellStart"/>
            <w:r w:rsidRPr="005427DA">
              <w:t>културы</w:t>
            </w:r>
            <w:proofErr w:type="spellEnd"/>
            <w:r w:rsidRPr="005427DA">
              <w:t xml:space="preserve"> Централизованная библиотечная система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камеральная проверка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2016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март 2017</w:t>
            </w:r>
          </w:p>
        </w:tc>
        <w:tc>
          <w:tcPr>
            <w:tcW w:w="1856" w:type="dxa"/>
          </w:tcPr>
          <w:p w:rsidR="005427DA" w:rsidRPr="005427DA" w:rsidRDefault="005427DA" w:rsidP="005427DA">
            <w:pPr>
              <w:jc w:val="center"/>
            </w:pPr>
            <w:proofErr w:type="spellStart"/>
            <w:r w:rsidRPr="005427DA">
              <w:t>Боталова</w:t>
            </w:r>
            <w:proofErr w:type="spellEnd"/>
            <w:r w:rsidRPr="005427DA">
              <w:t xml:space="preserve"> А.Н.</w:t>
            </w:r>
          </w:p>
        </w:tc>
      </w:tr>
      <w:tr w:rsidR="005427DA" w:rsidRPr="005427DA" w:rsidTr="005427DA">
        <w:tc>
          <w:tcPr>
            <w:tcW w:w="720" w:type="dxa"/>
          </w:tcPr>
          <w:p w:rsidR="005427DA" w:rsidRPr="005427DA" w:rsidRDefault="005427DA" w:rsidP="005427DA">
            <w:pPr>
              <w:jc w:val="center"/>
            </w:pPr>
            <w:r w:rsidRPr="005427DA">
              <w:t>2</w:t>
            </w:r>
          </w:p>
        </w:tc>
        <w:tc>
          <w:tcPr>
            <w:tcW w:w="2880" w:type="dxa"/>
          </w:tcPr>
          <w:p w:rsidR="005427DA" w:rsidRPr="005427DA" w:rsidRDefault="005427DA" w:rsidP="005427DA">
            <w:pPr>
              <w:jc w:val="center"/>
            </w:pPr>
            <w:r w:rsidRPr="005427DA">
              <w:t>Муниципальное казенное дошкольное образовательное учреждение «</w:t>
            </w:r>
            <w:proofErr w:type="spellStart"/>
            <w:r w:rsidRPr="005427DA">
              <w:t>Краснополянский</w:t>
            </w:r>
            <w:proofErr w:type="spellEnd"/>
            <w:r w:rsidRPr="005427DA">
              <w:t xml:space="preserve"> детский сад»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Камеральная проверка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2016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сентябрь 2017</w:t>
            </w:r>
          </w:p>
        </w:tc>
        <w:tc>
          <w:tcPr>
            <w:tcW w:w="1856" w:type="dxa"/>
          </w:tcPr>
          <w:p w:rsidR="005427DA" w:rsidRPr="005427DA" w:rsidRDefault="005427DA" w:rsidP="005427DA">
            <w:pPr>
              <w:jc w:val="center"/>
            </w:pPr>
            <w:proofErr w:type="spellStart"/>
            <w:r w:rsidRPr="005427DA">
              <w:t>Боталова</w:t>
            </w:r>
            <w:proofErr w:type="spellEnd"/>
            <w:r w:rsidRPr="005427DA">
              <w:t xml:space="preserve"> А.Н.</w:t>
            </w:r>
          </w:p>
        </w:tc>
      </w:tr>
      <w:tr w:rsidR="005427DA" w:rsidRPr="005427DA" w:rsidTr="005427DA">
        <w:tc>
          <w:tcPr>
            <w:tcW w:w="10856" w:type="dxa"/>
            <w:gridSpan w:val="6"/>
          </w:tcPr>
          <w:p w:rsidR="005427DA" w:rsidRPr="005427DA" w:rsidRDefault="005427DA" w:rsidP="005427DA">
            <w:pPr>
              <w:jc w:val="center"/>
            </w:pPr>
          </w:p>
          <w:p w:rsidR="005427DA" w:rsidRPr="005427DA" w:rsidRDefault="005427DA" w:rsidP="005427DA">
            <w:pPr>
              <w:jc w:val="center"/>
            </w:pPr>
          </w:p>
          <w:p w:rsidR="005427DA" w:rsidRPr="005427DA" w:rsidRDefault="005427DA" w:rsidP="005427DA">
            <w:pPr>
              <w:jc w:val="center"/>
            </w:pPr>
            <w:r w:rsidRPr="005427DA">
              <w:t xml:space="preserve">Проверка правильности и полноты </w:t>
            </w:r>
            <w:proofErr w:type="spellStart"/>
            <w:r w:rsidRPr="005427DA">
              <w:t>оприходования</w:t>
            </w:r>
            <w:proofErr w:type="spellEnd"/>
            <w:r w:rsidRPr="005427DA">
              <w:t xml:space="preserve"> и списания основных средств и материальных ценностей в муниципальных учреждениях Островского муниципального района Костромской области</w:t>
            </w:r>
          </w:p>
          <w:p w:rsidR="005427DA" w:rsidRPr="005427DA" w:rsidRDefault="005427DA" w:rsidP="005427DA">
            <w:pPr>
              <w:jc w:val="center"/>
            </w:pPr>
          </w:p>
        </w:tc>
      </w:tr>
      <w:tr w:rsidR="005427DA" w:rsidRPr="005427DA" w:rsidTr="005427DA">
        <w:tc>
          <w:tcPr>
            <w:tcW w:w="720" w:type="dxa"/>
          </w:tcPr>
          <w:p w:rsidR="005427DA" w:rsidRPr="005427DA" w:rsidRDefault="005427DA" w:rsidP="005427DA">
            <w:pPr>
              <w:jc w:val="center"/>
            </w:pPr>
            <w:r w:rsidRPr="005427DA">
              <w:t>1</w:t>
            </w:r>
          </w:p>
        </w:tc>
        <w:tc>
          <w:tcPr>
            <w:tcW w:w="2880" w:type="dxa"/>
          </w:tcPr>
          <w:p w:rsidR="005427DA" w:rsidRPr="005427DA" w:rsidRDefault="005427DA" w:rsidP="005427DA">
            <w:pPr>
              <w:jc w:val="center"/>
            </w:pPr>
            <w:r w:rsidRPr="005427DA">
              <w:t>Муниципальное казенное общеобразовательное учреждение «</w:t>
            </w:r>
            <w:proofErr w:type="spellStart"/>
            <w:r w:rsidRPr="005427DA">
              <w:t>Хомутовская</w:t>
            </w:r>
            <w:proofErr w:type="spellEnd"/>
            <w:r w:rsidRPr="005427DA">
              <w:t xml:space="preserve"> основная образовательная школа»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Камеральная проверка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2016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февраль 2017</w:t>
            </w:r>
          </w:p>
        </w:tc>
        <w:tc>
          <w:tcPr>
            <w:tcW w:w="1856" w:type="dxa"/>
          </w:tcPr>
          <w:p w:rsidR="005427DA" w:rsidRPr="005427DA" w:rsidRDefault="005427DA" w:rsidP="005427DA">
            <w:pPr>
              <w:jc w:val="center"/>
            </w:pPr>
            <w:proofErr w:type="spellStart"/>
            <w:r w:rsidRPr="005427DA">
              <w:t>Боталова</w:t>
            </w:r>
            <w:proofErr w:type="spellEnd"/>
            <w:r w:rsidRPr="005427DA">
              <w:t xml:space="preserve"> А.Н.</w:t>
            </w:r>
          </w:p>
        </w:tc>
      </w:tr>
      <w:tr w:rsidR="005427DA" w:rsidRPr="005427DA" w:rsidTr="005427DA">
        <w:tc>
          <w:tcPr>
            <w:tcW w:w="720" w:type="dxa"/>
          </w:tcPr>
          <w:p w:rsidR="005427DA" w:rsidRPr="005427DA" w:rsidRDefault="005427DA" w:rsidP="005427DA">
            <w:pPr>
              <w:jc w:val="center"/>
            </w:pPr>
            <w:r w:rsidRPr="005427DA">
              <w:t>2</w:t>
            </w:r>
          </w:p>
        </w:tc>
        <w:tc>
          <w:tcPr>
            <w:tcW w:w="2880" w:type="dxa"/>
          </w:tcPr>
          <w:p w:rsidR="005427DA" w:rsidRPr="005427DA" w:rsidRDefault="005427DA" w:rsidP="005427DA">
            <w:pPr>
              <w:jc w:val="center"/>
            </w:pPr>
            <w:r w:rsidRPr="005427DA">
              <w:t>Муниципальное казенное общеобразовательное учреждение «</w:t>
            </w:r>
            <w:proofErr w:type="spellStart"/>
            <w:r w:rsidRPr="005427DA">
              <w:t>Ивашевская</w:t>
            </w:r>
            <w:proofErr w:type="spellEnd"/>
            <w:r w:rsidRPr="005427DA">
              <w:t xml:space="preserve"> начальная общеобразовательная школа»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Камеральная проверка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2016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апрель 2017</w:t>
            </w:r>
          </w:p>
        </w:tc>
        <w:tc>
          <w:tcPr>
            <w:tcW w:w="1856" w:type="dxa"/>
          </w:tcPr>
          <w:p w:rsidR="005427DA" w:rsidRPr="005427DA" w:rsidRDefault="005427DA" w:rsidP="005427DA">
            <w:pPr>
              <w:jc w:val="center"/>
            </w:pPr>
            <w:proofErr w:type="spellStart"/>
            <w:r w:rsidRPr="005427DA">
              <w:t>Боталова</w:t>
            </w:r>
            <w:proofErr w:type="spellEnd"/>
            <w:r w:rsidRPr="005427DA">
              <w:t xml:space="preserve"> А.Н.</w:t>
            </w:r>
          </w:p>
        </w:tc>
      </w:tr>
      <w:tr w:rsidR="005427DA" w:rsidRPr="005427DA" w:rsidTr="005427DA">
        <w:tc>
          <w:tcPr>
            <w:tcW w:w="720" w:type="dxa"/>
          </w:tcPr>
          <w:p w:rsidR="005427DA" w:rsidRPr="005427DA" w:rsidRDefault="005427DA" w:rsidP="005427DA">
            <w:pPr>
              <w:jc w:val="center"/>
            </w:pPr>
            <w:r w:rsidRPr="005427DA">
              <w:t>3</w:t>
            </w:r>
          </w:p>
        </w:tc>
        <w:tc>
          <w:tcPr>
            <w:tcW w:w="2880" w:type="dxa"/>
          </w:tcPr>
          <w:p w:rsidR="005427DA" w:rsidRPr="005427DA" w:rsidRDefault="005427DA" w:rsidP="005427DA">
            <w:pPr>
              <w:jc w:val="center"/>
            </w:pPr>
            <w:r w:rsidRPr="005427DA">
              <w:t>Муниципальное казенное общеобразовательное учреждение «</w:t>
            </w:r>
            <w:proofErr w:type="spellStart"/>
            <w:r w:rsidRPr="005427DA">
              <w:t>Инежская</w:t>
            </w:r>
            <w:proofErr w:type="spellEnd"/>
            <w:r w:rsidRPr="005427DA">
              <w:t xml:space="preserve"> начальная общеобразовательная школа»</w:t>
            </w:r>
          </w:p>
          <w:p w:rsidR="005427DA" w:rsidRPr="005427DA" w:rsidRDefault="005427DA" w:rsidP="005427DA">
            <w:pPr>
              <w:jc w:val="center"/>
            </w:pP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Камеральная проверка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2016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сентябрь 2017</w:t>
            </w:r>
          </w:p>
        </w:tc>
        <w:tc>
          <w:tcPr>
            <w:tcW w:w="1856" w:type="dxa"/>
          </w:tcPr>
          <w:p w:rsidR="005427DA" w:rsidRPr="005427DA" w:rsidRDefault="005427DA" w:rsidP="005427DA">
            <w:pPr>
              <w:jc w:val="center"/>
            </w:pPr>
            <w:proofErr w:type="spellStart"/>
            <w:r w:rsidRPr="005427DA">
              <w:t>Боталова</w:t>
            </w:r>
            <w:proofErr w:type="spellEnd"/>
            <w:r w:rsidRPr="005427DA">
              <w:t xml:space="preserve"> А.Н.</w:t>
            </w:r>
          </w:p>
        </w:tc>
      </w:tr>
      <w:tr w:rsidR="005427DA" w:rsidRPr="005427DA" w:rsidTr="005427DA">
        <w:tc>
          <w:tcPr>
            <w:tcW w:w="720" w:type="dxa"/>
          </w:tcPr>
          <w:p w:rsidR="005427DA" w:rsidRPr="005427DA" w:rsidRDefault="005427DA" w:rsidP="005427DA">
            <w:pPr>
              <w:jc w:val="center"/>
            </w:pPr>
            <w:r w:rsidRPr="005427DA">
              <w:t>4</w:t>
            </w:r>
          </w:p>
        </w:tc>
        <w:tc>
          <w:tcPr>
            <w:tcW w:w="2880" w:type="dxa"/>
          </w:tcPr>
          <w:p w:rsidR="005427DA" w:rsidRPr="005427DA" w:rsidRDefault="005427DA" w:rsidP="005427DA">
            <w:pPr>
              <w:jc w:val="center"/>
            </w:pPr>
            <w:r w:rsidRPr="005427DA">
              <w:t>Муниципальное казенное общеобразовательное учреждение «</w:t>
            </w:r>
            <w:proofErr w:type="spellStart"/>
            <w:r w:rsidRPr="005427DA">
              <w:t>Красноборская</w:t>
            </w:r>
            <w:proofErr w:type="spellEnd"/>
            <w:r w:rsidRPr="005427DA">
              <w:t xml:space="preserve"> основная образовательная школа»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Камеральная проверка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2016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декабрь2017</w:t>
            </w:r>
          </w:p>
        </w:tc>
        <w:tc>
          <w:tcPr>
            <w:tcW w:w="1856" w:type="dxa"/>
          </w:tcPr>
          <w:p w:rsidR="005427DA" w:rsidRPr="005427DA" w:rsidRDefault="005427DA" w:rsidP="005427DA">
            <w:proofErr w:type="spellStart"/>
            <w:r w:rsidRPr="005427DA">
              <w:t>Боталова</w:t>
            </w:r>
            <w:proofErr w:type="spellEnd"/>
            <w:r w:rsidRPr="005427DA">
              <w:t xml:space="preserve"> А.Н.</w:t>
            </w:r>
          </w:p>
        </w:tc>
      </w:tr>
      <w:tr w:rsidR="005427DA" w:rsidRPr="005427DA" w:rsidTr="005427DA">
        <w:tc>
          <w:tcPr>
            <w:tcW w:w="720" w:type="dxa"/>
          </w:tcPr>
          <w:p w:rsidR="005427DA" w:rsidRPr="005427DA" w:rsidRDefault="005427DA" w:rsidP="005427DA">
            <w:pPr>
              <w:jc w:val="center"/>
            </w:pPr>
            <w:r w:rsidRPr="005427DA">
              <w:t>5</w:t>
            </w:r>
          </w:p>
        </w:tc>
        <w:tc>
          <w:tcPr>
            <w:tcW w:w="2880" w:type="dxa"/>
          </w:tcPr>
          <w:p w:rsidR="005427DA" w:rsidRPr="005427DA" w:rsidRDefault="005427DA" w:rsidP="005427DA">
            <w:pPr>
              <w:jc w:val="center"/>
            </w:pPr>
            <w:r w:rsidRPr="005427DA">
              <w:t>Муниципальное казенное образовательное учреждение для детей дошкольного и младшего школьного возраста «</w:t>
            </w:r>
            <w:proofErr w:type="spellStart"/>
            <w:r w:rsidRPr="005427DA">
              <w:t>Гуляевская</w:t>
            </w:r>
            <w:proofErr w:type="spellEnd"/>
            <w:r w:rsidRPr="005427DA">
              <w:t xml:space="preserve"> начальная школа -  детский сад»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Камеральная проверка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2016</w:t>
            </w:r>
          </w:p>
        </w:tc>
        <w:tc>
          <w:tcPr>
            <w:tcW w:w="1800" w:type="dxa"/>
          </w:tcPr>
          <w:p w:rsidR="005427DA" w:rsidRPr="005427DA" w:rsidRDefault="005427DA" w:rsidP="005427DA">
            <w:pPr>
              <w:jc w:val="center"/>
            </w:pPr>
            <w:r w:rsidRPr="005427DA">
              <w:t>декабрь 2017</w:t>
            </w:r>
          </w:p>
        </w:tc>
        <w:tc>
          <w:tcPr>
            <w:tcW w:w="1856" w:type="dxa"/>
          </w:tcPr>
          <w:p w:rsidR="005427DA" w:rsidRPr="005427DA" w:rsidRDefault="005427DA" w:rsidP="005427DA">
            <w:proofErr w:type="spellStart"/>
            <w:r w:rsidRPr="005427DA">
              <w:t>Боталова</w:t>
            </w:r>
            <w:proofErr w:type="spellEnd"/>
            <w:r w:rsidRPr="005427DA">
              <w:t xml:space="preserve"> А.Н.</w:t>
            </w:r>
          </w:p>
        </w:tc>
      </w:tr>
    </w:tbl>
    <w:p w:rsidR="005427DA" w:rsidRPr="005427DA" w:rsidRDefault="005427DA" w:rsidP="008C6B1C">
      <w:pPr>
        <w:jc w:val="center"/>
      </w:pPr>
    </w:p>
    <w:p w:rsidR="005427DA" w:rsidRPr="005427DA" w:rsidRDefault="005427DA" w:rsidP="008C6B1C">
      <w:pPr>
        <w:jc w:val="center"/>
      </w:pPr>
    </w:p>
    <w:p w:rsidR="005427DA" w:rsidRPr="005427DA" w:rsidRDefault="005427DA" w:rsidP="008C6B1C">
      <w:pPr>
        <w:jc w:val="center"/>
      </w:pPr>
    </w:p>
    <w:p w:rsidR="005427DA" w:rsidRDefault="005427DA" w:rsidP="008C6B1C">
      <w:pPr>
        <w:jc w:val="center"/>
      </w:pPr>
    </w:p>
    <w:p w:rsidR="005427DA" w:rsidRDefault="005427DA" w:rsidP="005427DA">
      <w:pPr>
        <w:jc w:val="center"/>
      </w:pPr>
      <w:r w:rsidRPr="00CB6196">
        <w:t>*      *      *      *      *      *      *</w:t>
      </w:r>
    </w:p>
    <w:p w:rsidR="005427DA" w:rsidRDefault="005427DA" w:rsidP="008C6B1C">
      <w:pPr>
        <w:jc w:val="center"/>
      </w:pPr>
    </w:p>
    <w:p w:rsidR="005427DA" w:rsidRPr="00CB6196" w:rsidRDefault="005427DA" w:rsidP="008C6B1C">
      <w:pPr>
        <w:jc w:val="center"/>
      </w:pPr>
    </w:p>
    <w:p w:rsidR="008C6B1C" w:rsidRPr="008C6B1C" w:rsidRDefault="005427DA" w:rsidP="008C6B1C">
      <w:pPr>
        <w:pStyle w:val="a3"/>
        <w:spacing w:before="123" w:beforeAutospacing="0" w:after="123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250825</wp:posOffset>
            </wp:positionV>
            <wp:extent cx="684530" cy="838200"/>
            <wp:effectExtent l="19050" t="0" r="1270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27DA" w:rsidRDefault="005427DA" w:rsidP="008C6B1C">
      <w:pPr>
        <w:pStyle w:val="af4"/>
        <w:rPr>
          <w:rFonts w:eastAsia="Times New Roman"/>
        </w:rPr>
      </w:pPr>
    </w:p>
    <w:p w:rsidR="005427DA" w:rsidRDefault="005427DA" w:rsidP="008C6B1C">
      <w:pPr>
        <w:pStyle w:val="af4"/>
        <w:rPr>
          <w:rFonts w:eastAsia="Times New Roman"/>
        </w:rPr>
      </w:pPr>
    </w:p>
    <w:p w:rsidR="008C6B1C" w:rsidRPr="008C6B1C" w:rsidRDefault="008C6B1C" w:rsidP="008C6B1C">
      <w:pPr>
        <w:pStyle w:val="af4"/>
        <w:rPr>
          <w:rFonts w:eastAsia="Times New Roman"/>
        </w:rPr>
      </w:pPr>
      <w:r w:rsidRPr="008C6B1C">
        <w:rPr>
          <w:rFonts w:eastAsia="Times New Roman"/>
        </w:rPr>
        <w:br w:type="textWrapping" w:clear="all"/>
      </w:r>
    </w:p>
    <w:p w:rsidR="008C6B1C" w:rsidRPr="008C6B1C" w:rsidRDefault="008C6B1C" w:rsidP="008C6B1C">
      <w:pPr>
        <w:pStyle w:val="af4"/>
        <w:rPr>
          <w:rFonts w:eastAsia="Times New Roman"/>
        </w:rPr>
      </w:pPr>
    </w:p>
    <w:p w:rsidR="008C6B1C" w:rsidRPr="008C6B1C" w:rsidRDefault="008C6B1C" w:rsidP="008C6B1C">
      <w:pPr>
        <w:jc w:val="center"/>
        <w:rPr>
          <w:b/>
        </w:rPr>
      </w:pPr>
      <w:r w:rsidRPr="008C6B1C">
        <w:rPr>
          <w:b/>
        </w:rPr>
        <w:t>ПОСТАНОВЛЕНИЕ</w:t>
      </w:r>
    </w:p>
    <w:p w:rsidR="008C6B1C" w:rsidRPr="008C6B1C" w:rsidRDefault="008C6B1C" w:rsidP="008C6B1C">
      <w:pPr>
        <w:jc w:val="center"/>
      </w:pPr>
    </w:p>
    <w:p w:rsidR="008C6B1C" w:rsidRPr="008C6B1C" w:rsidRDefault="008C6B1C" w:rsidP="008C6B1C">
      <w:pPr>
        <w:jc w:val="center"/>
        <w:rPr>
          <w:b/>
          <w:bCs/>
          <w:i/>
          <w:iCs/>
          <w:u w:val="single"/>
        </w:rPr>
      </w:pPr>
    </w:p>
    <w:p w:rsidR="008C6B1C" w:rsidRPr="008C6B1C" w:rsidRDefault="008C6B1C" w:rsidP="008C6B1C">
      <w:pPr>
        <w:pStyle w:val="110"/>
        <w:tabs>
          <w:tab w:val="clear" w:pos="0"/>
        </w:tabs>
        <w:ind w:left="0"/>
        <w:rPr>
          <w:sz w:val="20"/>
          <w:szCs w:val="20"/>
        </w:rPr>
      </w:pPr>
      <w:r w:rsidRPr="008C6B1C">
        <w:rPr>
          <w:sz w:val="20"/>
          <w:szCs w:val="20"/>
        </w:rPr>
        <w:t>АДМИНИСТРАЦИЯ ОСТРОВСКОГО МУНИЦИПАЛЬНОГО РАЙОНА КОСТРОМСКОЙ ОБЛАСТИ</w:t>
      </w:r>
    </w:p>
    <w:p w:rsidR="008C6B1C" w:rsidRPr="008C6B1C" w:rsidRDefault="008C6B1C" w:rsidP="008C6B1C"/>
    <w:p w:rsidR="008C6B1C" w:rsidRPr="008C6B1C" w:rsidRDefault="008C6B1C" w:rsidP="008C6B1C"/>
    <w:p w:rsidR="008C6B1C" w:rsidRPr="008C6B1C" w:rsidRDefault="008C6B1C" w:rsidP="008C6B1C">
      <w:pPr>
        <w:jc w:val="center"/>
      </w:pPr>
    </w:p>
    <w:p w:rsidR="008C6B1C" w:rsidRPr="008C6B1C" w:rsidRDefault="008C6B1C" w:rsidP="008C6B1C"/>
    <w:p w:rsidR="008C6B1C" w:rsidRPr="008C6B1C" w:rsidRDefault="008C6B1C" w:rsidP="008C6B1C">
      <w:pPr>
        <w:ind w:firstLine="284"/>
      </w:pPr>
      <w:r w:rsidRPr="008C6B1C">
        <w:t xml:space="preserve">От «11» сентября  2017 года     № 427                                         п. </w:t>
      </w:r>
      <w:proofErr w:type="gramStart"/>
      <w:r w:rsidRPr="008C6B1C">
        <w:t>Островское</w:t>
      </w:r>
      <w:proofErr w:type="gramEnd"/>
    </w:p>
    <w:p w:rsidR="008C6B1C" w:rsidRPr="008C6B1C" w:rsidRDefault="008C6B1C" w:rsidP="008C6B1C">
      <w:pPr>
        <w:pStyle w:val="af4"/>
        <w:jc w:val="right"/>
      </w:pPr>
    </w:p>
    <w:p w:rsidR="008C6B1C" w:rsidRPr="008C6B1C" w:rsidRDefault="008C6B1C" w:rsidP="008C6B1C">
      <w:pPr>
        <w:pStyle w:val="af4"/>
      </w:pPr>
      <w:r w:rsidRPr="008C6B1C">
        <w:t xml:space="preserve"> </w:t>
      </w:r>
    </w:p>
    <w:p w:rsidR="008C6B1C" w:rsidRPr="008C6B1C" w:rsidRDefault="008C6B1C" w:rsidP="008C6B1C">
      <w:pPr>
        <w:pStyle w:val="af4"/>
        <w:ind w:firstLine="709"/>
      </w:pPr>
      <w:r w:rsidRPr="008C6B1C">
        <w:t xml:space="preserve">О внесении изменений в постановление </w:t>
      </w:r>
      <w:r w:rsidRPr="008C6B1C">
        <w:br/>
        <w:t>администрации Островского  муниципального</w:t>
      </w:r>
      <w:r w:rsidRPr="008C6B1C">
        <w:br/>
        <w:t xml:space="preserve"> района Костромской области</w:t>
      </w:r>
      <w:r w:rsidRPr="008C6B1C">
        <w:br/>
        <w:t xml:space="preserve"> «Об утверждении </w:t>
      </w:r>
      <w:proofErr w:type="gramStart"/>
      <w:r w:rsidRPr="008C6B1C">
        <w:t>плана контрольной деятельности</w:t>
      </w:r>
      <w:r w:rsidRPr="008C6B1C">
        <w:br/>
        <w:t xml:space="preserve"> сектора внутреннего муниципального финансового </w:t>
      </w:r>
      <w:r w:rsidRPr="008C6B1C">
        <w:br/>
        <w:t xml:space="preserve">контроля администрации Островского муниципального </w:t>
      </w:r>
      <w:r w:rsidRPr="008C6B1C">
        <w:br/>
        <w:t>района Костромской</w:t>
      </w:r>
      <w:proofErr w:type="gramEnd"/>
      <w:r w:rsidRPr="008C6B1C">
        <w:t xml:space="preserve"> на территории </w:t>
      </w:r>
      <w:proofErr w:type="spellStart"/>
      <w:r w:rsidRPr="008C6B1C">
        <w:t>Адищевского</w:t>
      </w:r>
      <w:proofErr w:type="spellEnd"/>
      <w:r w:rsidRPr="008C6B1C">
        <w:t xml:space="preserve">, </w:t>
      </w:r>
      <w:r w:rsidRPr="008C6B1C">
        <w:br/>
        <w:t xml:space="preserve">Александровского, </w:t>
      </w:r>
      <w:proofErr w:type="spellStart"/>
      <w:r w:rsidRPr="008C6B1C">
        <w:t>Игодовского</w:t>
      </w:r>
      <w:proofErr w:type="spellEnd"/>
      <w:r w:rsidRPr="008C6B1C">
        <w:t xml:space="preserve">, </w:t>
      </w:r>
      <w:proofErr w:type="spellStart"/>
      <w:r w:rsidRPr="008C6B1C">
        <w:t>Клеванцовского</w:t>
      </w:r>
      <w:proofErr w:type="spellEnd"/>
      <w:r w:rsidRPr="008C6B1C">
        <w:t xml:space="preserve">, </w:t>
      </w:r>
      <w:r w:rsidRPr="008C6B1C">
        <w:br/>
        <w:t>Островского, Островского (центрального) сельских</w:t>
      </w:r>
      <w:r w:rsidRPr="008C6B1C">
        <w:br/>
        <w:t xml:space="preserve"> поселений Островского муниципального района</w:t>
      </w:r>
      <w:r w:rsidRPr="008C6B1C">
        <w:br/>
        <w:t xml:space="preserve"> Костромской области на 2017 год»  №342 от 05.12.2016г</w:t>
      </w:r>
    </w:p>
    <w:p w:rsidR="008C6B1C" w:rsidRPr="008C6B1C" w:rsidRDefault="008C6B1C" w:rsidP="008C6B1C">
      <w:pPr>
        <w:pStyle w:val="af4"/>
        <w:ind w:firstLine="709"/>
        <w:jc w:val="both"/>
      </w:pPr>
    </w:p>
    <w:p w:rsidR="008C6B1C" w:rsidRPr="008C6B1C" w:rsidRDefault="008C6B1C" w:rsidP="008C6B1C">
      <w:pPr>
        <w:pStyle w:val="af4"/>
        <w:ind w:firstLine="709"/>
        <w:jc w:val="both"/>
      </w:pPr>
      <w:r w:rsidRPr="008C6B1C">
        <w:t>В целях приведения нормативного правого акта с действующим законодательством, руководствуясь Уставом муниципального образования Островский муниципальный район Костромской области, администрация Островского муниципального района ПОСТАНОВЛЯЕТ:</w:t>
      </w:r>
    </w:p>
    <w:p w:rsidR="008C6B1C" w:rsidRPr="008C6B1C" w:rsidRDefault="008C6B1C" w:rsidP="008C6B1C">
      <w:pPr>
        <w:pStyle w:val="af4"/>
        <w:ind w:firstLine="709"/>
        <w:jc w:val="both"/>
      </w:pPr>
      <w:r w:rsidRPr="008C6B1C">
        <w:t xml:space="preserve">1. </w:t>
      </w:r>
      <w:proofErr w:type="gramStart"/>
      <w:r w:rsidRPr="008C6B1C">
        <w:t xml:space="preserve">Внести изменения в постановление администрации Островского  муниципального района Костромской области №342 от 05.12.2016г. «Об утверждении плана контрольной деятельности сектора внутреннего муниципального финансового контроля администрации Островского муниципального района Костромской на территории </w:t>
      </w:r>
      <w:proofErr w:type="spellStart"/>
      <w:r w:rsidRPr="008C6B1C">
        <w:t>Адищевского</w:t>
      </w:r>
      <w:proofErr w:type="spellEnd"/>
      <w:r w:rsidRPr="008C6B1C">
        <w:t xml:space="preserve">, </w:t>
      </w:r>
      <w:r w:rsidRPr="008C6B1C">
        <w:br/>
        <w:t xml:space="preserve">Александровского, </w:t>
      </w:r>
      <w:proofErr w:type="spellStart"/>
      <w:r w:rsidRPr="008C6B1C">
        <w:t>Игодовского</w:t>
      </w:r>
      <w:proofErr w:type="spellEnd"/>
      <w:r w:rsidRPr="008C6B1C">
        <w:t xml:space="preserve">, </w:t>
      </w:r>
      <w:proofErr w:type="spellStart"/>
      <w:r w:rsidRPr="008C6B1C">
        <w:t>Клеванцовского</w:t>
      </w:r>
      <w:proofErr w:type="spellEnd"/>
      <w:r w:rsidRPr="008C6B1C">
        <w:t>, Островского, Островского (центрального) сельских поселений Островского муниципального района Костромской области на 2017 год» (далее - Постановление) следующие изменения:</w:t>
      </w:r>
      <w:proofErr w:type="gramEnd"/>
    </w:p>
    <w:p w:rsidR="008C6B1C" w:rsidRPr="008C6B1C" w:rsidRDefault="008C6B1C" w:rsidP="008C6B1C">
      <w:pPr>
        <w:pStyle w:val="af4"/>
        <w:ind w:firstLine="709"/>
        <w:jc w:val="both"/>
      </w:pPr>
      <w:r w:rsidRPr="008C6B1C">
        <w:t>1.1</w:t>
      </w:r>
      <w:proofErr w:type="gramStart"/>
      <w:r w:rsidRPr="008C6B1C">
        <w:t xml:space="preserve"> В</w:t>
      </w:r>
      <w:proofErr w:type="gramEnd"/>
      <w:r w:rsidRPr="008C6B1C">
        <w:t xml:space="preserve"> Постановлении План контрольной деятельности сектора внутреннего муниципального финансового контроля администрации Островского муниципального района  Костромской области на территории </w:t>
      </w:r>
      <w:proofErr w:type="spellStart"/>
      <w:r w:rsidRPr="008C6B1C">
        <w:t>Адищевского</w:t>
      </w:r>
      <w:proofErr w:type="spellEnd"/>
      <w:r w:rsidRPr="008C6B1C">
        <w:t xml:space="preserve">, Островского, Островского (центрального) сельский поселений Островского муниципального района Костромской области изложить в новой редакции согласно приложения к </w:t>
      </w:r>
      <w:r w:rsidRPr="008C6B1C">
        <w:lastRenderedPageBreak/>
        <w:t>настоящему Постановлению.</w:t>
      </w:r>
    </w:p>
    <w:p w:rsidR="008C6B1C" w:rsidRPr="008C6B1C" w:rsidRDefault="008C6B1C" w:rsidP="008C6B1C">
      <w:pPr>
        <w:pStyle w:val="af4"/>
        <w:ind w:firstLine="708"/>
        <w:jc w:val="both"/>
      </w:pPr>
      <w:r w:rsidRPr="008C6B1C">
        <w:t>2. Настоящее постановление вступает в силу со дня подписания и подлежит официальному опубликованию в информационном бюллетене «Районные новости».</w:t>
      </w:r>
    </w:p>
    <w:p w:rsidR="008C6B1C" w:rsidRPr="008C6B1C" w:rsidRDefault="008C6B1C" w:rsidP="008C6B1C">
      <w:pPr>
        <w:pStyle w:val="af4"/>
      </w:pPr>
    </w:p>
    <w:p w:rsidR="008C6B1C" w:rsidRPr="008C6B1C" w:rsidRDefault="008C6B1C" w:rsidP="008C6B1C">
      <w:pPr>
        <w:pStyle w:val="af4"/>
      </w:pPr>
    </w:p>
    <w:p w:rsidR="008C6B1C" w:rsidRPr="008C6B1C" w:rsidRDefault="008C6B1C" w:rsidP="008C6B1C">
      <w:pPr>
        <w:rPr>
          <w:lang w:eastAsia="hi-IN" w:bidi="hi-IN"/>
        </w:rPr>
      </w:pPr>
      <w:r w:rsidRPr="008C6B1C">
        <w:rPr>
          <w:rFonts w:eastAsia="Arial"/>
          <w:lang w:eastAsia="hi-IN" w:bidi="hi-IN"/>
        </w:rPr>
        <w:t>Глава Островского муниципального района                               Г.А. Полякова</w:t>
      </w:r>
    </w:p>
    <w:p w:rsidR="008C6B1C" w:rsidRDefault="008C6B1C" w:rsidP="008C6B1C">
      <w:pPr>
        <w:rPr>
          <w:lang w:eastAsia="hi-IN" w:bidi="hi-IN"/>
        </w:rPr>
      </w:pPr>
    </w:p>
    <w:p w:rsidR="008C6B1C" w:rsidRDefault="008C6B1C" w:rsidP="008C6B1C">
      <w:pPr>
        <w:jc w:val="right"/>
        <w:rPr>
          <w:lang w:eastAsia="hi-IN" w:bidi="hi-IN"/>
        </w:rPr>
      </w:pPr>
    </w:p>
    <w:p w:rsidR="005427DA" w:rsidRDefault="005427DA" w:rsidP="008C6B1C">
      <w:pPr>
        <w:jc w:val="right"/>
      </w:pPr>
    </w:p>
    <w:p w:rsidR="005427DA" w:rsidRDefault="005427DA" w:rsidP="008C6B1C">
      <w:pPr>
        <w:jc w:val="right"/>
      </w:pPr>
    </w:p>
    <w:p w:rsidR="005427DA" w:rsidRDefault="005427DA" w:rsidP="008C6B1C">
      <w:pPr>
        <w:jc w:val="right"/>
      </w:pPr>
    </w:p>
    <w:p w:rsidR="005427DA" w:rsidRDefault="005427DA" w:rsidP="008C6B1C">
      <w:pPr>
        <w:jc w:val="right"/>
      </w:pPr>
    </w:p>
    <w:p w:rsidR="005427DA" w:rsidRDefault="005427DA" w:rsidP="008C6B1C">
      <w:pPr>
        <w:jc w:val="right"/>
      </w:pPr>
    </w:p>
    <w:p w:rsidR="005427DA" w:rsidRDefault="005427DA" w:rsidP="008C6B1C">
      <w:pPr>
        <w:jc w:val="right"/>
      </w:pPr>
    </w:p>
    <w:p w:rsidR="005427DA" w:rsidRDefault="005427DA" w:rsidP="008C6B1C">
      <w:pPr>
        <w:jc w:val="right"/>
      </w:pPr>
    </w:p>
    <w:p w:rsidR="005427DA" w:rsidRDefault="005427DA" w:rsidP="008C6B1C">
      <w:pPr>
        <w:jc w:val="right"/>
      </w:pPr>
    </w:p>
    <w:p w:rsidR="008C6B1C" w:rsidRPr="008C6B1C" w:rsidRDefault="008C6B1C" w:rsidP="008C6B1C">
      <w:pPr>
        <w:jc w:val="right"/>
      </w:pPr>
      <w:r w:rsidRPr="008C6B1C">
        <w:t>Приложение к Постановлению администрации</w:t>
      </w:r>
    </w:p>
    <w:p w:rsidR="008C6B1C" w:rsidRPr="008C6B1C" w:rsidRDefault="008C6B1C" w:rsidP="008C6B1C">
      <w:pPr>
        <w:jc w:val="right"/>
      </w:pPr>
      <w:r w:rsidRPr="008C6B1C">
        <w:t>Островского муниципального района</w:t>
      </w:r>
    </w:p>
    <w:p w:rsidR="008C6B1C" w:rsidRPr="008C6B1C" w:rsidRDefault="008C6B1C" w:rsidP="008C6B1C">
      <w:pPr>
        <w:jc w:val="right"/>
      </w:pPr>
      <w:r w:rsidRPr="008C6B1C">
        <w:t>от «__»  сентября 2017 года №___</w:t>
      </w:r>
    </w:p>
    <w:p w:rsidR="008C6B1C" w:rsidRPr="008C6B1C" w:rsidRDefault="008C6B1C" w:rsidP="008C6B1C">
      <w:pPr>
        <w:jc w:val="center"/>
      </w:pPr>
    </w:p>
    <w:p w:rsidR="008C6B1C" w:rsidRPr="008C6B1C" w:rsidRDefault="008C6B1C" w:rsidP="008C6B1C">
      <w:pPr>
        <w:jc w:val="center"/>
      </w:pPr>
      <w:r w:rsidRPr="008C6B1C">
        <w:t>ПЛАН</w:t>
      </w:r>
    </w:p>
    <w:p w:rsidR="008C6B1C" w:rsidRPr="008C6B1C" w:rsidRDefault="008C6B1C" w:rsidP="008C6B1C">
      <w:pPr>
        <w:pStyle w:val="af4"/>
        <w:jc w:val="center"/>
        <w:rPr>
          <w:rFonts w:eastAsia="Times New Roman"/>
        </w:rPr>
      </w:pPr>
      <w:r w:rsidRPr="008C6B1C">
        <w:rPr>
          <w:color w:val="000000"/>
        </w:rPr>
        <w:t>контрольной деятельности</w:t>
      </w:r>
      <w:r w:rsidRPr="008C6B1C">
        <w:rPr>
          <w:rFonts w:eastAsia="Times New Roman"/>
        </w:rPr>
        <w:t xml:space="preserve"> </w:t>
      </w:r>
      <w:proofErr w:type="gramStart"/>
      <w:r w:rsidRPr="008C6B1C">
        <w:rPr>
          <w:rFonts w:eastAsia="Times New Roman"/>
        </w:rPr>
        <w:t>сектора внутреннего муниципального финансового контроля администрации Островского муниципального района Костромской области</w:t>
      </w:r>
      <w:proofErr w:type="gramEnd"/>
      <w:r w:rsidRPr="008C6B1C">
        <w:rPr>
          <w:color w:val="000000"/>
        </w:rPr>
        <w:t xml:space="preserve">  на территории  </w:t>
      </w:r>
      <w:proofErr w:type="spellStart"/>
      <w:r w:rsidRPr="008C6B1C">
        <w:rPr>
          <w:color w:val="000000"/>
        </w:rPr>
        <w:t>Адищевского</w:t>
      </w:r>
      <w:proofErr w:type="spellEnd"/>
      <w:r w:rsidRPr="008C6B1C">
        <w:rPr>
          <w:color w:val="000000"/>
        </w:rPr>
        <w:t xml:space="preserve">, Александровского, </w:t>
      </w:r>
      <w:proofErr w:type="spellStart"/>
      <w:r w:rsidRPr="008C6B1C">
        <w:rPr>
          <w:color w:val="000000"/>
        </w:rPr>
        <w:t>Игодовского</w:t>
      </w:r>
      <w:proofErr w:type="spellEnd"/>
      <w:r w:rsidRPr="008C6B1C">
        <w:rPr>
          <w:color w:val="000000"/>
        </w:rPr>
        <w:t xml:space="preserve">, </w:t>
      </w:r>
      <w:proofErr w:type="spellStart"/>
      <w:r w:rsidRPr="008C6B1C">
        <w:rPr>
          <w:color w:val="000000"/>
        </w:rPr>
        <w:t>Клеванцовского</w:t>
      </w:r>
      <w:proofErr w:type="spellEnd"/>
      <w:r w:rsidRPr="008C6B1C">
        <w:rPr>
          <w:color w:val="000000"/>
        </w:rPr>
        <w:t>, Островского, Островского (центрального) сельских поселений островского муниципального района Костромской области на 2017 год</w:t>
      </w:r>
      <w:r w:rsidRPr="008C6B1C">
        <w:rPr>
          <w:rFonts w:eastAsia="Times New Roman"/>
        </w:rPr>
        <w:t xml:space="preserve"> </w:t>
      </w:r>
    </w:p>
    <w:p w:rsidR="008C6B1C" w:rsidRPr="008C6B1C" w:rsidRDefault="008C6B1C" w:rsidP="008C6B1C">
      <w:pPr>
        <w:jc w:val="center"/>
      </w:pPr>
    </w:p>
    <w:tbl>
      <w:tblPr>
        <w:tblStyle w:val="a4"/>
        <w:tblW w:w="10856" w:type="dxa"/>
        <w:tblInd w:w="-1152" w:type="dxa"/>
        <w:tblLayout w:type="fixed"/>
        <w:tblLook w:val="01E0"/>
      </w:tblPr>
      <w:tblGrid>
        <w:gridCol w:w="720"/>
        <w:gridCol w:w="2880"/>
        <w:gridCol w:w="1800"/>
        <w:gridCol w:w="1800"/>
        <w:gridCol w:w="1800"/>
        <w:gridCol w:w="1856"/>
      </w:tblGrid>
      <w:tr w:rsidR="008C6B1C" w:rsidRPr="008C6B1C" w:rsidTr="008C6B1C">
        <w:tc>
          <w:tcPr>
            <w:tcW w:w="720" w:type="dxa"/>
          </w:tcPr>
          <w:p w:rsidR="008C6B1C" w:rsidRPr="008C6B1C" w:rsidRDefault="008C6B1C" w:rsidP="008C6B1C">
            <w:pPr>
              <w:jc w:val="center"/>
            </w:pPr>
            <w:r w:rsidRPr="008C6B1C">
              <w:t xml:space="preserve">№ </w:t>
            </w:r>
            <w:proofErr w:type="spellStart"/>
            <w:proofErr w:type="gramStart"/>
            <w:r w:rsidRPr="008C6B1C">
              <w:t>п</w:t>
            </w:r>
            <w:proofErr w:type="spellEnd"/>
            <w:proofErr w:type="gramEnd"/>
            <w:r w:rsidRPr="008C6B1C">
              <w:t>/</w:t>
            </w:r>
            <w:proofErr w:type="spellStart"/>
            <w:r w:rsidRPr="008C6B1C">
              <w:t>п</w:t>
            </w:r>
            <w:proofErr w:type="spellEnd"/>
          </w:p>
        </w:tc>
        <w:tc>
          <w:tcPr>
            <w:tcW w:w="2880" w:type="dxa"/>
          </w:tcPr>
          <w:p w:rsidR="008C6B1C" w:rsidRPr="008C6B1C" w:rsidRDefault="008C6B1C" w:rsidP="008C6B1C">
            <w:pPr>
              <w:jc w:val="center"/>
            </w:pPr>
            <w:r w:rsidRPr="008C6B1C">
              <w:t>Объект контроля, в отношении которого планируется контрольное мероприятие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Метод осуществления контрольного мероприятия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Проверяемый период (годы)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Месяц начала проведения контрольного мероприятия</w:t>
            </w:r>
          </w:p>
        </w:tc>
        <w:tc>
          <w:tcPr>
            <w:tcW w:w="1856" w:type="dxa"/>
          </w:tcPr>
          <w:p w:rsidR="008C6B1C" w:rsidRPr="008C6B1C" w:rsidRDefault="008C6B1C" w:rsidP="008C6B1C">
            <w:pPr>
              <w:jc w:val="center"/>
            </w:pPr>
            <w:r w:rsidRPr="008C6B1C">
              <w:t>Ответственные исполнители</w:t>
            </w:r>
          </w:p>
        </w:tc>
      </w:tr>
      <w:tr w:rsidR="008C6B1C" w:rsidRPr="008C6B1C" w:rsidTr="008C6B1C">
        <w:tc>
          <w:tcPr>
            <w:tcW w:w="10856" w:type="dxa"/>
            <w:gridSpan w:val="6"/>
          </w:tcPr>
          <w:p w:rsidR="008C6B1C" w:rsidRPr="008C6B1C" w:rsidRDefault="008C6B1C" w:rsidP="008C6B1C">
            <w:pPr>
              <w:jc w:val="both"/>
            </w:pPr>
            <w:r w:rsidRPr="008C6B1C">
              <w:t>Проверка эффективности  и целевого использования средств дорожного фонда</w:t>
            </w:r>
          </w:p>
        </w:tc>
      </w:tr>
      <w:tr w:rsidR="008C6B1C" w:rsidRPr="008C6B1C" w:rsidTr="008C6B1C">
        <w:tc>
          <w:tcPr>
            <w:tcW w:w="720" w:type="dxa"/>
          </w:tcPr>
          <w:p w:rsidR="008C6B1C" w:rsidRPr="008C6B1C" w:rsidRDefault="008C6B1C" w:rsidP="008C6B1C">
            <w:pPr>
              <w:jc w:val="center"/>
            </w:pPr>
            <w:r w:rsidRPr="008C6B1C">
              <w:t>1</w:t>
            </w:r>
          </w:p>
        </w:tc>
        <w:tc>
          <w:tcPr>
            <w:tcW w:w="2880" w:type="dxa"/>
          </w:tcPr>
          <w:p w:rsidR="008C6B1C" w:rsidRPr="008C6B1C" w:rsidRDefault="008C6B1C" w:rsidP="008C6B1C">
            <w:pPr>
              <w:jc w:val="center"/>
            </w:pPr>
            <w:r w:rsidRPr="008C6B1C">
              <w:t>Администрация Островского сельского поселения Островского муниципального района Костромской области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Камеральная проверка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2016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октябрь 2017</w:t>
            </w:r>
          </w:p>
        </w:tc>
        <w:tc>
          <w:tcPr>
            <w:tcW w:w="1856" w:type="dxa"/>
          </w:tcPr>
          <w:p w:rsidR="008C6B1C" w:rsidRPr="008C6B1C" w:rsidRDefault="008C6B1C" w:rsidP="008C6B1C">
            <w:pPr>
              <w:jc w:val="center"/>
            </w:pPr>
            <w:proofErr w:type="spellStart"/>
            <w:r w:rsidRPr="008C6B1C">
              <w:t>Боталова</w:t>
            </w:r>
            <w:proofErr w:type="spellEnd"/>
            <w:r w:rsidRPr="008C6B1C">
              <w:t xml:space="preserve"> А.Н.</w:t>
            </w:r>
          </w:p>
        </w:tc>
      </w:tr>
      <w:tr w:rsidR="008C6B1C" w:rsidRPr="008C6B1C" w:rsidTr="008C6B1C">
        <w:tc>
          <w:tcPr>
            <w:tcW w:w="10856" w:type="dxa"/>
            <w:gridSpan w:val="6"/>
          </w:tcPr>
          <w:p w:rsidR="008C6B1C" w:rsidRPr="008C6B1C" w:rsidRDefault="008C6B1C" w:rsidP="008C6B1C">
            <w:pPr>
              <w:jc w:val="center"/>
            </w:pPr>
          </w:p>
          <w:p w:rsidR="008C6B1C" w:rsidRPr="008C6B1C" w:rsidRDefault="008C6B1C" w:rsidP="008C6B1C">
            <w:pPr>
              <w:jc w:val="center"/>
            </w:pPr>
            <w:r w:rsidRPr="008C6B1C">
              <w:t>Проверка соблюдения законодательства Российской Федерации  и иных нормативных правовых актов, регулирующих бюджетные правоотношения</w:t>
            </w:r>
          </w:p>
        </w:tc>
      </w:tr>
      <w:tr w:rsidR="008C6B1C" w:rsidRPr="008C6B1C" w:rsidTr="008C6B1C">
        <w:tc>
          <w:tcPr>
            <w:tcW w:w="720" w:type="dxa"/>
          </w:tcPr>
          <w:p w:rsidR="008C6B1C" w:rsidRPr="008C6B1C" w:rsidRDefault="008C6B1C" w:rsidP="008C6B1C">
            <w:pPr>
              <w:jc w:val="center"/>
            </w:pPr>
            <w:r w:rsidRPr="008C6B1C">
              <w:t>1</w:t>
            </w:r>
          </w:p>
        </w:tc>
        <w:tc>
          <w:tcPr>
            <w:tcW w:w="2880" w:type="dxa"/>
          </w:tcPr>
          <w:p w:rsidR="008C6B1C" w:rsidRPr="008C6B1C" w:rsidRDefault="008C6B1C" w:rsidP="008C6B1C">
            <w:pPr>
              <w:jc w:val="center"/>
            </w:pPr>
            <w:r w:rsidRPr="008C6B1C">
              <w:t xml:space="preserve"> Муниципальное казенное учреждение культуры Александровский сельский Дом культуры Островского муниципального района Костромской области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Камеральная проверка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2016</w:t>
            </w:r>
          </w:p>
        </w:tc>
        <w:tc>
          <w:tcPr>
            <w:tcW w:w="1800" w:type="dxa"/>
          </w:tcPr>
          <w:p w:rsidR="008C6B1C" w:rsidRPr="008C6B1C" w:rsidRDefault="008C6B1C" w:rsidP="008C6B1C">
            <w:pPr>
              <w:jc w:val="center"/>
            </w:pPr>
            <w:r w:rsidRPr="008C6B1C">
              <w:t>июнь 2017</w:t>
            </w:r>
          </w:p>
        </w:tc>
        <w:tc>
          <w:tcPr>
            <w:tcW w:w="1856" w:type="dxa"/>
          </w:tcPr>
          <w:p w:rsidR="008C6B1C" w:rsidRPr="008C6B1C" w:rsidRDefault="008C6B1C" w:rsidP="008C6B1C">
            <w:pPr>
              <w:jc w:val="center"/>
            </w:pPr>
            <w:proofErr w:type="spellStart"/>
            <w:r w:rsidRPr="008C6B1C">
              <w:t>Боталова</w:t>
            </w:r>
            <w:proofErr w:type="spellEnd"/>
            <w:r w:rsidRPr="008C6B1C">
              <w:t xml:space="preserve"> А.Н.</w:t>
            </w:r>
          </w:p>
        </w:tc>
      </w:tr>
    </w:tbl>
    <w:p w:rsidR="005427DA" w:rsidRDefault="005427DA" w:rsidP="00CB6196"/>
    <w:p w:rsidR="005427DA" w:rsidRDefault="005427DA" w:rsidP="00CB6196"/>
    <w:p w:rsidR="005427DA" w:rsidRDefault="005427DA" w:rsidP="00CB6196"/>
    <w:p w:rsidR="005427DA" w:rsidRPr="00CB6196" w:rsidRDefault="005427DA" w:rsidP="005427DA">
      <w:pPr>
        <w:jc w:val="center"/>
      </w:pPr>
      <w:r w:rsidRPr="00CB6196">
        <w:t>*      *      *      *      *      *      *</w:t>
      </w:r>
    </w:p>
    <w:p w:rsidR="005427DA" w:rsidRDefault="005427DA" w:rsidP="00CB6196"/>
    <w:p w:rsidR="005427DA" w:rsidRDefault="005427DA" w:rsidP="00CB6196"/>
    <w:p w:rsidR="005427DA" w:rsidRPr="005427DA" w:rsidRDefault="005427DA" w:rsidP="005427DA">
      <w:pPr>
        <w:jc w:val="center"/>
      </w:pPr>
      <w:r w:rsidRPr="005427DA">
        <w:rPr>
          <w:noProof/>
        </w:rPr>
        <w:drawing>
          <wp:inline distT="0" distB="0" distL="0" distR="0">
            <wp:extent cx="740410" cy="914400"/>
            <wp:effectExtent l="19050" t="0" r="2540" b="0"/>
            <wp:docPr id="5" name="Рисунок 5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7DA" w:rsidRPr="005427DA" w:rsidRDefault="005427DA" w:rsidP="005427DA">
      <w:pPr>
        <w:jc w:val="center"/>
      </w:pPr>
    </w:p>
    <w:p w:rsidR="005427DA" w:rsidRPr="005427DA" w:rsidRDefault="005427DA" w:rsidP="005427DA">
      <w:pPr>
        <w:pStyle w:val="1"/>
        <w:jc w:val="center"/>
        <w:rPr>
          <w:b/>
          <w:sz w:val="20"/>
          <w:szCs w:val="20"/>
        </w:rPr>
      </w:pPr>
      <w:r w:rsidRPr="005427DA">
        <w:rPr>
          <w:b/>
          <w:sz w:val="20"/>
          <w:szCs w:val="20"/>
        </w:rPr>
        <w:t>ПОСТАНОВЛЕНИЕ</w:t>
      </w:r>
    </w:p>
    <w:p w:rsidR="005427DA" w:rsidRPr="005427DA" w:rsidRDefault="005427DA" w:rsidP="005427DA"/>
    <w:p w:rsidR="005427DA" w:rsidRPr="005427DA" w:rsidRDefault="005427DA" w:rsidP="005427DA">
      <w:r w:rsidRPr="005427DA">
        <w:t xml:space="preserve">         АДМИНИСТРАЦИЯ ОСТРОВСКОГО  МУНИЦИПАЛЬНОГО РАЙОНА</w:t>
      </w:r>
    </w:p>
    <w:p w:rsidR="005427DA" w:rsidRPr="005427DA" w:rsidRDefault="005427DA" w:rsidP="005427DA">
      <w:r w:rsidRPr="005427DA">
        <w:t xml:space="preserve">                                                          КОСТРОМСКОЙ ОБЛАСТИ</w:t>
      </w:r>
    </w:p>
    <w:p w:rsidR="005427DA" w:rsidRPr="005427DA" w:rsidRDefault="005427DA" w:rsidP="005427DA"/>
    <w:p w:rsidR="005427DA" w:rsidRPr="005427DA" w:rsidRDefault="005427DA" w:rsidP="005427DA">
      <w:r w:rsidRPr="005427DA">
        <w:t xml:space="preserve">от «13 »_09    2017 г.          № 428                                  п. </w:t>
      </w:r>
      <w:proofErr w:type="gramStart"/>
      <w:r w:rsidRPr="005427DA">
        <w:t>Островское</w:t>
      </w:r>
      <w:proofErr w:type="gramEnd"/>
    </w:p>
    <w:p w:rsidR="005427DA" w:rsidRPr="005427DA" w:rsidRDefault="005427DA" w:rsidP="005427DA">
      <w:pPr>
        <w:pStyle w:val="1"/>
        <w:jc w:val="center"/>
        <w:rPr>
          <w:b/>
          <w:sz w:val="20"/>
          <w:szCs w:val="20"/>
        </w:rPr>
      </w:pPr>
    </w:p>
    <w:p w:rsidR="005427DA" w:rsidRPr="005427DA" w:rsidRDefault="005427DA" w:rsidP="005427DA"/>
    <w:p w:rsidR="005427DA" w:rsidRPr="005427DA" w:rsidRDefault="005427DA" w:rsidP="005427DA">
      <w:r w:rsidRPr="005427DA">
        <w:t>О внесении изменений в постановление</w:t>
      </w:r>
    </w:p>
    <w:p w:rsidR="005427DA" w:rsidRPr="005427DA" w:rsidRDefault="005427DA" w:rsidP="005427DA">
      <w:r w:rsidRPr="005427DA">
        <w:t>администрации Островского муниципального района</w:t>
      </w:r>
    </w:p>
    <w:p w:rsidR="005427DA" w:rsidRPr="005427DA" w:rsidRDefault="005427DA" w:rsidP="005427DA">
      <w:r w:rsidRPr="005427DA">
        <w:t>от 10.08.2015 года № 329</w:t>
      </w:r>
    </w:p>
    <w:p w:rsidR="005427DA" w:rsidRPr="005427DA" w:rsidRDefault="005427DA" w:rsidP="005427DA">
      <w:r w:rsidRPr="005427DA">
        <w:t>«О создании центра тестирования</w:t>
      </w:r>
    </w:p>
    <w:p w:rsidR="005427DA" w:rsidRPr="005427DA" w:rsidRDefault="005427DA" w:rsidP="005427DA">
      <w:r w:rsidRPr="005427DA">
        <w:t>по выполнению видов испытаний (тестов),</w:t>
      </w:r>
    </w:p>
    <w:p w:rsidR="005427DA" w:rsidRPr="005427DA" w:rsidRDefault="005427DA" w:rsidP="005427DA">
      <w:r w:rsidRPr="005427DA">
        <w:t>нормативов, требований к оценке уровня знаний</w:t>
      </w:r>
    </w:p>
    <w:p w:rsidR="005427DA" w:rsidRPr="005427DA" w:rsidRDefault="005427DA" w:rsidP="005427DA">
      <w:r w:rsidRPr="005427DA">
        <w:t>и умений в области физической культуры и спорта</w:t>
      </w:r>
    </w:p>
    <w:p w:rsidR="005427DA" w:rsidRPr="005427DA" w:rsidRDefault="005427DA" w:rsidP="005427DA">
      <w:r w:rsidRPr="005427DA">
        <w:t>Островского муниципального района»</w:t>
      </w:r>
    </w:p>
    <w:p w:rsidR="005427DA" w:rsidRPr="005427DA" w:rsidRDefault="005427DA" w:rsidP="005427DA"/>
    <w:p w:rsidR="005427DA" w:rsidRPr="005427DA" w:rsidRDefault="005427DA" w:rsidP="005427DA">
      <w:pPr>
        <w:jc w:val="both"/>
      </w:pPr>
      <w:r w:rsidRPr="005427DA">
        <w:t xml:space="preserve">     В связи с кадровыми изменениями, руководствуясь Уставом муниципального образования Островский муниципальный район, администрация Островского муниципального района</w:t>
      </w:r>
    </w:p>
    <w:p w:rsidR="005427DA" w:rsidRPr="005427DA" w:rsidRDefault="005427DA" w:rsidP="005427DA">
      <w:pPr>
        <w:jc w:val="center"/>
      </w:pPr>
    </w:p>
    <w:p w:rsidR="005427DA" w:rsidRPr="005427DA" w:rsidRDefault="005427DA" w:rsidP="005427DA">
      <w:pPr>
        <w:jc w:val="center"/>
      </w:pPr>
      <w:r w:rsidRPr="005427DA">
        <w:t>ПОСТАНОВЛЯЕТ:</w:t>
      </w:r>
    </w:p>
    <w:p w:rsidR="005427DA" w:rsidRPr="005427DA" w:rsidRDefault="005427DA" w:rsidP="005427DA">
      <w:pPr>
        <w:jc w:val="both"/>
      </w:pPr>
    </w:p>
    <w:p w:rsidR="005427DA" w:rsidRPr="005427DA" w:rsidRDefault="005427DA" w:rsidP="005427DA">
      <w:pPr>
        <w:jc w:val="both"/>
      </w:pPr>
      <w:r w:rsidRPr="005427DA">
        <w:t>1. Пункт 2 постановления администрации Островского муниципального района от 10.08.2015 года № 329 «О создании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 Островского муниципального района» изложить в новой редакции:</w:t>
      </w:r>
    </w:p>
    <w:p w:rsidR="005427DA" w:rsidRPr="005427DA" w:rsidRDefault="005427DA" w:rsidP="005427DA">
      <w:pPr>
        <w:jc w:val="both"/>
      </w:pPr>
      <w:r w:rsidRPr="005427DA">
        <w:t xml:space="preserve">«Назначить руководителем Центра тестирования </w:t>
      </w:r>
      <w:proofErr w:type="spellStart"/>
      <w:r w:rsidRPr="005427DA">
        <w:t>Иволина</w:t>
      </w:r>
      <w:proofErr w:type="spellEnd"/>
      <w:r w:rsidRPr="005427DA">
        <w:t xml:space="preserve"> Антона Андреевича – директора муниципального казенного учреждения Районный физкультурно-спортивный центр Островского района Костромской области»;</w:t>
      </w:r>
    </w:p>
    <w:p w:rsidR="005427DA" w:rsidRPr="005427DA" w:rsidRDefault="005427DA" w:rsidP="005427DA">
      <w:pPr>
        <w:jc w:val="both"/>
      </w:pPr>
      <w:r w:rsidRPr="005427DA">
        <w:t>2. Настоящее постановление подлежит опубликованию в информационном бюллетене «Районные новости»;</w:t>
      </w:r>
    </w:p>
    <w:p w:rsidR="005427DA" w:rsidRPr="005427DA" w:rsidRDefault="005427DA" w:rsidP="005427DA">
      <w:pPr>
        <w:jc w:val="both"/>
      </w:pPr>
      <w:r w:rsidRPr="005427DA">
        <w:t>3. Настоящее постановление вступает в силу с момента его опубликования.</w:t>
      </w:r>
    </w:p>
    <w:p w:rsidR="005427DA" w:rsidRPr="005427DA" w:rsidRDefault="005427DA" w:rsidP="005427DA">
      <w:pPr>
        <w:jc w:val="both"/>
      </w:pPr>
    </w:p>
    <w:p w:rsidR="005427DA" w:rsidRPr="005427DA" w:rsidRDefault="005427DA" w:rsidP="005427DA"/>
    <w:p w:rsidR="005427DA" w:rsidRPr="005427DA" w:rsidRDefault="005427DA" w:rsidP="005427DA">
      <w:pPr>
        <w:jc w:val="center"/>
      </w:pPr>
    </w:p>
    <w:p w:rsidR="005427DA" w:rsidRPr="005427DA" w:rsidRDefault="005427DA" w:rsidP="005427DA">
      <w:r w:rsidRPr="005427DA">
        <w:t>Глава Островского</w:t>
      </w:r>
    </w:p>
    <w:p w:rsidR="005427DA" w:rsidRPr="005427DA" w:rsidRDefault="005427DA" w:rsidP="005427DA">
      <w:r w:rsidRPr="005427DA">
        <w:t>муниципального района                                                                              Г.А.Полякова</w:t>
      </w:r>
    </w:p>
    <w:p w:rsidR="005427DA" w:rsidRDefault="005427DA" w:rsidP="00CB6196"/>
    <w:p w:rsidR="005427DA" w:rsidRDefault="005427DA" w:rsidP="00CB6196"/>
    <w:p w:rsidR="005427DA" w:rsidRDefault="005427DA" w:rsidP="00CB6196"/>
    <w:p w:rsidR="005427DA" w:rsidRDefault="005427DA" w:rsidP="00CB6196"/>
    <w:p w:rsidR="005427DA" w:rsidRPr="00CB6196" w:rsidRDefault="005427DA" w:rsidP="005427DA">
      <w:pPr>
        <w:jc w:val="center"/>
      </w:pPr>
      <w:r w:rsidRPr="00CB6196">
        <w:t>*      *      *      *      *      *      *</w:t>
      </w:r>
    </w:p>
    <w:p w:rsidR="005427DA" w:rsidRDefault="005427DA" w:rsidP="005427DA"/>
    <w:p w:rsidR="005427DA" w:rsidRDefault="005427DA" w:rsidP="00CB6196"/>
    <w:p w:rsidR="005427DA" w:rsidRDefault="005427DA" w:rsidP="00CB6196"/>
    <w:p w:rsidR="0072539E" w:rsidRPr="00835F9C" w:rsidRDefault="0072539E" w:rsidP="0072539E">
      <w:pPr>
        <w:jc w:val="center"/>
        <w:rPr>
          <w:sz w:val="24"/>
          <w:szCs w:val="24"/>
        </w:rPr>
      </w:pPr>
      <w:r w:rsidRPr="00835F9C">
        <w:rPr>
          <w:noProof/>
          <w:sz w:val="24"/>
          <w:szCs w:val="24"/>
        </w:rPr>
        <w:drawing>
          <wp:inline distT="0" distB="0" distL="0" distR="0">
            <wp:extent cx="749300" cy="914400"/>
            <wp:effectExtent l="0" t="0" r="0" b="0"/>
            <wp:docPr id="6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39E" w:rsidRPr="0072539E" w:rsidRDefault="0072539E" w:rsidP="0072539E">
      <w:pPr>
        <w:keepNext/>
        <w:jc w:val="center"/>
        <w:outlineLvl w:val="0"/>
        <w:rPr>
          <w:b/>
          <w:bCs/>
        </w:rPr>
      </w:pPr>
      <w:r w:rsidRPr="0072539E">
        <w:rPr>
          <w:b/>
          <w:bCs/>
        </w:rPr>
        <w:t>ПОСТАНОВЛЕНИЕ</w:t>
      </w:r>
    </w:p>
    <w:p w:rsidR="0072539E" w:rsidRPr="0072539E" w:rsidRDefault="0072539E" w:rsidP="0072539E"/>
    <w:p w:rsidR="0072539E" w:rsidRPr="0072539E" w:rsidRDefault="0072539E" w:rsidP="0072539E">
      <w:pPr>
        <w:jc w:val="center"/>
      </w:pPr>
      <w:r w:rsidRPr="0072539E">
        <w:t xml:space="preserve">  АДМИНИСТРАЦИЯ ОСТРОВСКОГО  МУНИЦИПАЛЬНОГО РАЙОНА</w:t>
      </w:r>
    </w:p>
    <w:p w:rsidR="0072539E" w:rsidRPr="0072539E" w:rsidRDefault="0072539E" w:rsidP="0072539E">
      <w:r w:rsidRPr="0072539E">
        <w:t xml:space="preserve">                                                    КОСТРОМСКОЙ ОБЛАСТИ</w:t>
      </w:r>
    </w:p>
    <w:p w:rsidR="0072539E" w:rsidRPr="0072539E" w:rsidRDefault="0072539E" w:rsidP="0072539E"/>
    <w:p w:rsidR="0072539E" w:rsidRPr="0072539E" w:rsidRDefault="0072539E" w:rsidP="0072539E">
      <w:pPr>
        <w:keepNext/>
        <w:jc w:val="center"/>
        <w:outlineLvl w:val="0"/>
        <w:rPr>
          <w:b/>
          <w:bCs/>
        </w:rPr>
      </w:pPr>
    </w:p>
    <w:p w:rsidR="0072539E" w:rsidRPr="0072539E" w:rsidRDefault="0072539E" w:rsidP="0072539E">
      <w:pPr>
        <w:jc w:val="both"/>
      </w:pPr>
      <w:r w:rsidRPr="0072539E">
        <w:t xml:space="preserve">от « 15»сентября2017г.          № </w:t>
      </w:r>
      <w:r w:rsidRPr="0072539E">
        <w:rPr>
          <w:b/>
        </w:rPr>
        <w:t>431</w:t>
      </w:r>
      <w:r w:rsidRPr="0072539E">
        <w:t xml:space="preserve">  п. Островское</w:t>
      </w:r>
    </w:p>
    <w:p w:rsidR="0072539E" w:rsidRPr="0072539E" w:rsidRDefault="0072539E" w:rsidP="0072539E"/>
    <w:p w:rsidR="0072539E" w:rsidRPr="0072539E" w:rsidRDefault="0072539E" w:rsidP="0072539E">
      <w:pPr>
        <w:ind w:left="1080" w:hanging="1080"/>
      </w:pPr>
    </w:p>
    <w:p w:rsidR="0072539E" w:rsidRPr="0072539E" w:rsidRDefault="0072539E" w:rsidP="0072539E">
      <w:pPr>
        <w:ind w:left="1080" w:hanging="1080"/>
      </w:pPr>
      <w:r w:rsidRPr="0072539E">
        <w:t>Об утверждении лимитов потребления</w:t>
      </w:r>
    </w:p>
    <w:p w:rsidR="0072539E" w:rsidRPr="0072539E" w:rsidRDefault="0072539E" w:rsidP="0072539E">
      <w:pPr>
        <w:ind w:left="1080" w:hanging="1080"/>
      </w:pPr>
      <w:r w:rsidRPr="0072539E">
        <w:t>топливно-энергетических ресурсов</w:t>
      </w:r>
    </w:p>
    <w:p w:rsidR="0072539E" w:rsidRPr="0072539E" w:rsidRDefault="0072539E" w:rsidP="0072539E">
      <w:pPr>
        <w:ind w:left="1080" w:hanging="1080"/>
      </w:pPr>
      <w:r w:rsidRPr="0072539E">
        <w:t xml:space="preserve">организациям и учреждениям, </w:t>
      </w:r>
    </w:p>
    <w:p w:rsidR="0072539E" w:rsidRPr="0072539E" w:rsidRDefault="0072539E" w:rsidP="0072539E">
      <w:pPr>
        <w:ind w:left="1080" w:hanging="1080"/>
      </w:pPr>
      <w:proofErr w:type="gramStart"/>
      <w:r w:rsidRPr="0072539E">
        <w:t>финансируемым</w:t>
      </w:r>
      <w:proofErr w:type="gramEnd"/>
      <w:r w:rsidRPr="0072539E">
        <w:t xml:space="preserve"> за счет средств</w:t>
      </w:r>
    </w:p>
    <w:p w:rsidR="0072539E" w:rsidRPr="0072539E" w:rsidRDefault="0072539E" w:rsidP="0072539E">
      <w:pPr>
        <w:ind w:left="1080" w:hanging="1080"/>
      </w:pPr>
      <w:r w:rsidRPr="0072539E">
        <w:t>муниципального бюджета</w:t>
      </w:r>
    </w:p>
    <w:p w:rsidR="0072539E" w:rsidRPr="0072539E" w:rsidRDefault="0072539E" w:rsidP="0072539E">
      <w:pPr>
        <w:ind w:left="1080" w:hanging="1080"/>
      </w:pPr>
    </w:p>
    <w:p w:rsidR="0072539E" w:rsidRPr="0072539E" w:rsidRDefault="0072539E" w:rsidP="0072539E">
      <w:pPr>
        <w:ind w:left="1080" w:hanging="1080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pStyle w:val="1"/>
        <w:ind w:firstLine="709"/>
        <w:jc w:val="both"/>
        <w:rPr>
          <w:b/>
          <w:bCs/>
          <w:sz w:val="20"/>
          <w:szCs w:val="20"/>
        </w:rPr>
      </w:pPr>
      <w:proofErr w:type="gramStart"/>
      <w:r w:rsidRPr="0072539E">
        <w:rPr>
          <w:sz w:val="20"/>
          <w:szCs w:val="20"/>
        </w:rPr>
        <w:t xml:space="preserve">В целях упорядочения расходов средств консолидированного бюджета Островского муниципального района, направляемых на оплату электрической энергии, котельно-печного топлива, учреждениями и организациями, финансируемыми из консолидированного бюджета Островского муниципального района, в соответствии с Федеральным законом от 23ноября 2009 года №261-ФЗ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11" w:history="1">
        <w:r w:rsidRPr="0072539E">
          <w:rPr>
            <w:rStyle w:val="aff0"/>
            <w:sz w:val="20"/>
            <w:szCs w:val="20"/>
          </w:rPr>
          <w:t>постановлением  Департамента топливно-энергетического комплекса и тарифной</w:t>
        </w:r>
        <w:proofErr w:type="gramEnd"/>
        <w:r w:rsidRPr="0072539E">
          <w:rPr>
            <w:rStyle w:val="aff0"/>
            <w:sz w:val="20"/>
            <w:szCs w:val="20"/>
          </w:rPr>
          <w:t xml:space="preserve"> политики Костромской области от 15 февраля 2008 г. N 08/08 "Об утверждении порядка определения норм потребления электрической энергии"</w:t>
        </w:r>
      </w:hyperlink>
      <w:r w:rsidRPr="0072539E">
        <w:rPr>
          <w:sz w:val="20"/>
          <w:szCs w:val="20"/>
        </w:rPr>
        <w:t>,</w:t>
      </w:r>
      <w:hyperlink r:id="rId12" w:history="1">
        <w:r w:rsidRPr="0072539E">
          <w:rPr>
            <w:rStyle w:val="aff0"/>
            <w:sz w:val="20"/>
            <w:szCs w:val="20"/>
          </w:rPr>
          <w:t>постановлением департамента топливно-энергетического комплекса и жилищно-коммунального хозяйства Костромской области</w:t>
        </w:r>
        <w:r w:rsidR="003411D7">
          <w:rPr>
            <w:rStyle w:val="aff0"/>
            <w:sz w:val="20"/>
            <w:szCs w:val="20"/>
          </w:rPr>
          <w:t xml:space="preserve"> </w:t>
        </w:r>
        <w:r w:rsidRPr="0072539E">
          <w:rPr>
            <w:rStyle w:val="aff0"/>
            <w:sz w:val="20"/>
            <w:szCs w:val="20"/>
          </w:rPr>
          <w:t>от 9 ноября 2012 г. N 3-НП</w:t>
        </w:r>
        <w:proofErr w:type="gramStart"/>
        <w:r w:rsidRPr="0072539E">
          <w:rPr>
            <w:rStyle w:val="aff0"/>
            <w:sz w:val="20"/>
            <w:szCs w:val="20"/>
          </w:rPr>
          <w:t>"О</w:t>
        </w:r>
        <w:proofErr w:type="gramEnd"/>
        <w:r w:rsidRPr="0072539E">
          <w:rPr>
            <w:rStyle w:val="aff0"/>
            <w:sz w:val="20"/>
            <w:szCs w:val="20"/>
          </w:rPr>
          <w:t xml:space="preserve"> нормативах запасов топлива на источниках тепловой энергии, нормативах технологических потерь при передаче тепловой энергии, нормативах удельного расхода топлива при производстве тепловой энергии и топливно-энергетическом балансе Костромской области"</w:t>
        </w:r>
      </w:hyperlink>
      <w:r w:rsidRPr="0072539E">
        <w:rPr>
          <w:sz w:val="20"/>
          <w:szCs w:val="20"/>
        </w:rPr>
        <w:t xml:space="preserve">, </w:t>
      </w:r>
      <w:r w:rsidRPr="0072539E">
        <w:rPr>
          <w:rFonts w:eastAsia="Times New Roman"/>
          <w:sz w:val="20"/>
          <w:szCs w:val="20"/>
        </w:rPr>
        <w:t>руководствуясь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ind w:firstLineChars="322" w:firstLine="644"/>
        <w:jc w:val="both"/>
      </w:pPr>
      <w:r w:rsidRPr="0072539E">
        <w:t xml:space="preserve">        1.Утвердить лимит потребления электрической энергии организациям и учреждениям, финансируемым за счет средств консолидированного бюджета Островского</w:t>
      </w:r>
      <w:r w:rsidR="00560FA1">
        <w:t xml:space="preserve"> </w:t>
      </w:r>
      <w:r w:rsidRPr="0072539E">
        <w:t xml:space="preserve">муниципального района на 2018год </w:t>
      </w:r>
      <w:proofErr w:type="gramStart"/>
      <w:r w:rsidRPr="0072539E">
        <w:t>согласно приложения</w:t>
      </w:r>
      <w:proofErr w:type="gramEnd"/>
      <w:r w:rsidRPr="0072539E">
        <w:t xml:space="preserve"> №1.</w:t>
      </w:r>
    </w:p>
    <w:p w:rsidR="0072539E" w:rsidRPr="0072539E" w:rsidRDefault="0072539E" w:rsidP="0072539E">
      <w:pPr>
        <w:ind w:firstLineChars="322" w:firstLine="644"/>
        <w:jc w:val="both"/>
      </w:pPr>
      <w:r w:rsidRPr="0072539E">
        <w:t xml:space="preserve">      2. Утвердить норматив  потребления твердого топлива организациями и учреждениям, финансируемым за счет средств консолидированного бюджета Островского муниципального района на 2018год </w:t>
      </w:r>
      <w:proofErr w:type="gramStart"/>
      <w:r w:rsidRPr="0072539E">
        <w:t>согласно приложения</w:t>
      </w:r>
      <w:proofErr w:type="gramEnd"/>
      <w:r w:rsidRPr="0072539E">
        <w:t xml:space="preserve"> №2.</w:t>
      </w:r>
    </w:p>
    <w:p w:rsidR="0072539E" w:rsidRPr="0072539E" w:rsidRDefault="0072539E" w:rsidP="0072539E">
      <w:pPr>
        <w:ind w:firstLineChars="322" w:firstLine="644"/>
        <w:jc w:val="both"/>
      </w:pPr>
      <w:r w:rsidRPr="0072539E">
        <w:t>3.Рекомендовать главам сельских поселений и руководителям организаций и учреждений Островского муниципального района:</w:t>
      </w:r>
    </w:p>
    <w:p w:rsidR="0072539E" w:rsidRPr="0072539E" w:rsidRDefault="0072539E" w:rsidP="0072539E">
      <w:pPr>
        <w:ind w:firstLineChars="322" w:firstLine="644"/>
        <w:jc w:val="both"/>
      </w:pPr>
      <w:r w:rsidRPr="0072539E">
        <w:t>3.1. Довести до подведомственных учреждений лимиты потребления электрической энергии, нормативы потребления твердого топлива на 2018год.</w:t>
      </w:r>
    </w:p>
    <w:p w:rsidR="0072539E" w:rsidRPr="0072539E" w:rsidRDefault="0072539E" w:rsidP="0072539E">
      <w:pPr>
        <w:ind w:firstLineChars="322" w:firstLine="644"/>
        <w:jc w:val="both"/>
      </w:pPr>
      <w:r w:rsidRPr="0072539E">
        <w:t>3.2. Обеспечить в 2018году организационно-технические мероприятия по снижению объемов потребления электрической энергии, котельно-печного топлива в соответствии с уровнем ассигнований, предусмотренных в местных бюджетах и сметах расходов.</w:t>
      </w:r>
    </w:p>
    <w:p w:rsidR="0072539E" w:rsidRPr="0072539E" w:rsidRDefault="0072539E" w:rsidP="0072539E">
      <w:pPr>
        <w:ind w:firstLineChars="322" w:firstLine="644"/>
        <w:jc w:val="both"/>
      </w:pPr>
      <w:r w:rsidRPr="0072539E">
        <w:t xml:space="preserve">4. </w:t>
      </w:r>
      <w:proofErr w:type="gramStart"/>
      <w:r w:rsidRPr="0072539E">
        <w:t>Контроль за</w:t>
      </w:r>
      <w:proofErr w:type="gramEnd"/>
      <w:r w:rsidRPr="0072539E">
        <w:t xml:space="preserve"> выполнением настоящего постановления возложить на заместителя главы администрации Островского муниципального района (Груздева Т.Н.).</w:t>
      </w:r>
    </w:p>
    <w:p w:rsidR="0072539E" w:rsidRPr="0072539E" w:rsidRDefault="0072539E" w:rsidP="0072539E">
      <w:pPr>
        <w:ind w:firstLineChars="322" w:firstLine="644"/>
        <w:jc w:val="both"/>
      </w:pPr>
      <w:r w:rsidRPr="0072539E">
        <w:t>5.Настоящее постановление вступает в силу со дня его опубликования в информационном бюллетене «Районные новости».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 xml:space="preserve">Глава Островского  </w:t>
      </w:r>
    </w:p>
    <w:p w:rsidR="0072539E" w:rsidRPr="0072539E" w:rsidRDefault="0072539E" w:rsidP="0072539E">
      <w:r w:rsidRPr="0072539E">
        <w:t>муниципального района                                             Г.А. Полякова</w:t>
      </w:r>
    </w:p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>
      <w:pPr>
        <w:jc w:val="right"/>
      </w:pPr>
      <w:r w:rsidRPr="0072539E">
        <w:t>Приложение 1</w:t>
      </w:r>
    </w:p>
    <w:p w:rsidR="0072539E" w:rsidRPr="0072539E" w:rsidRDefault="0072539E" w:rsidP="0072539E">
      <w:pPr>
        <w:jc w:val="right"/>
      </w:pPr>
      <w:r w:rsidRPr="0072539E">
        <w:t xml:space="preserve">к постановлению </w:t>
      </w:r>
    </w:p>
    <w:p w:rsidR="0072539E" w:rsidRPr="0072539E" w:rsidRDefault="0072539E" w:rsidP="0072539E">
      <w:pPr>
        <w:jc w:val="right"/>
      </w:pPr>
      <w:r w:rsidRPr="0072539E">
        <w:t>администрации Островского</w:t>
      </w:r>
    </w:p>
    <w:p w:rsidR="0072539E" w:rsidRPr="0072539E" w:rsidRDefault="0072539E" w:rsidP="0072539E">
      <w:pPr>
        <w:jc w:val="right"/>
      </w:pPr>
      <w:r w:rsidRPr="0072539E">
        <w:t>муниципального района</w:t>
      </w:r>
    </w:p>
    <w:p w:rsidR="0072539E" w:rsidRPr="0072539E" w:rsidRDefault="0072539E" w:rsidP="0072539E">
      <w:pPr>
        <w:jc w:val="right"/>
      </w:pPr>
      <w:r w:rsidRPr="0072539E">
        <w:t>Костромской области</w:t>
      </w:r>
    </w:p>
    <w:p w:rsidR="0072539E" w:rsidRPr="0072539E" w:rsidRDefault="0072539E" w:rsidP="0072539E">
      <w:pPr>
        <w:jc w:val="right"/>
        <w:rPr>
          <w:u w:val="single"/>
        </w:rPr>
      </w:pPr>
      <w:r w:rsidRPr="0072539E">
        <w:rPr>
          <w:u w:val="single"/>
        </w:rPr>
        <w:t>От 15.09.2017года   №431</w:t>
      </w:r>
    </w:p>
    <w:p w:rsidR="0072539E" w:rsidRPr="0072539E" w:rsidRDefault="0072539E" w:rsidP="0072539E">
      <w:pPr>
        <w:jc w:val="right"/>
      </w:pPr>
    </w:p>
    <w:p w:rsidR="0072539E" w:rsidRPr="0072539E" w:rsidRDefault="0072539E" w:rsidP="0072539E">
      <w:pPr>
        <w:jc w:val="right"/>
      </w:pPr>
    </w:p>
    <w:p w:rsidR="0072539E" w:rsidRPr="0072539E" w:rsidRDefault="0072539E" w:rsidP="0072539E">
      <w:pPr>
        <w:jc w:val="center"/>
      </w:pPr>
      <w:r w:rsidRPr="0072539E">
        <w:t>ЛИМИТ</w:t>
      </w:r>
    </w:p>
    <w:p w:rsidR="0072539E" w:rsidRPr="0072539E" w:rsidRDefault="0072539E" w:rsidP="0072539E">
      <w:pPr>
        <w:jc w:val="center"/>
      </w:pPr>
      <w:r w:rsidRPr="0072539E">
        <w:t>потребления электрической энергии организациям и учреждениям, финансируемым за счет средств консолидированного бюджета Островского муниципального района</w:t>
      </w:r>
    </w:p>
    <w:p w:rsidR="0072539E" w:rsidRPr="0072539E" w:rsidRDefault="0072539E" w:rsidP="0072539E">
      <w:pPr>
        <w:jc w:val="center"/>
      </w:pPr>
      <w:r w:rsidRPr="0072539E">
        <w:t>на 2018 год (тыс. кВт/час.)</w:t>
      </w:r>
    </w:p>
    <w:p w:rsidR="0072539E" w:rsidRPr="0072539E" w:rsidRDefault="0072539E" w:rsidP="0072539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268"/>
        <w:gridCol w:w="2762"/>
      </w:tblGrid>
      <w:tr w:rsidR="0072539E" w:rsidRPr="0072539E" w:rsidTr="0072539E">
        <w:trPr>
          <w:trHeight w:val="550"/>
        </w:trPr>
        <w:tc>
          <w:tcPr>
            <w:tcW w:w="540" w:type="dxa"/>
            <w:shd w:val="clear" w:color="auto" w:fill="auto"/>
          </w:tcPr>
          <w:p w:rsidR="0072539E" w:rsidRPr="0072539E" w:rsidRDefault="0072539E" w:rsidP="0072539E">
            <w:pPr>
              <w:jc w:val="both"/>
            </w:pPr>
            <w:r w:rsidRPr="0072539E">
              <w:t>№</w:t>
            </w:r>
          </w:p>
          <w:p w:rsidR="0072539E" w:rsidRPr="0072539E" w:rsidRDefault="0072539E" w:rsidP="0072539E">
            <w:pPr>
              <w:jc w:val="both"/>
            </w:pPr>
            <w:proofErr w:type="spellStart"/>
            <w:proofErr w:type="gramStart"/>
            <w:r w:rsidRPr="0072539E">
              <w:t>п</w:t>
            </w:r>
            <w:proofErr w:type="spellEnd"/>
            <w:proofErr w:type="gramEnd"/>
            <w:r w:rsidRPr="0072539E">
              <w:t>/</w:t>
            </w:r>
            <w:proofErr w:type="spellStart"/>
            <w:r w:rsidRPr="0072539E">
              <w:t>п</w:t>
            </w:r>
            <w:proofErr w:type="spellEnd"/>
          </w:p>
        </w:tc>
        <w:tc>
          <w:tcPr>
            <w:tcW w:w="6268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Наименование потребителя</w:t>
            </w:r>
          </w:p>
        </w:tc>
        <w:tc>
          <w:tcPr>
            <w:tcW w:w="2762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2018 год</w:t>
            </w:r>
          </w:p>
        </w:tc>
      </w:tr>
      <w:tr w:rsidR="0072539E" w:rsidRPr="0072539E" w:rsidTr="0072539E">
        <w:trPr>
          <w:trHeight w:val="552"/>
        </w:trPr>
        <w:tc>
          <w:tcPr>
            <w:tcW w:w="540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1.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</w:pPr>
            <w:proofErr w:type="spellStart"/>
            <w:r w:rsidRPr="0072539E">
              <w:t>Адищевское</w:t>
            </w:r>
            <w:proofErr w:type="spellEnd"/>
            <w:r w:rsidRPr="0072539E">
              <w:t xml:space="preserve"> сельское поселение</w:t>
            </w:r>
          </w:p>
        </w:tc>
        <w:tc>
          <w:tcPr>
            <w:tcW w:w="2762" w:type="dxa"/>
            <w:shd w:val="clear" w:color="auto" w:fill="auto"/>
          </w:tcPr>
          <w:p w:rsidR="0072539E" w:rsidRPr="0072539E" w:rsidRDefault="0072539E" w:rsidP="0072539E">
            <w:pPr>
              <w:jc w:val="center"/>
              <w:rPr>
                <w:lang w:val="en-US"/>
              </w:rPr>
            </w:pPr>
            <w:r w:rsidRPr="0072539E">
              <w:t>91,2</w:t>
            </w:r>
          </w:p>
        </w:tc>
      </w:tr>
      <w:tr w:rsidR="0072539E" w:rsidRPr="0072539E" w:rsidTr="0072539E">
        <w:trPr>
          <w:trHeight w:val="552"/>
        </w:trPr>
        <w:tc>
          <w:tcPr>
            <w:tcW w:w="540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2.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Александровское сельское поселение</w:t>
            </w:r>
          </w:p>
        </w:tc>
        <w:tc>
          <w:tcPr>
            <w:tcW w:w="2762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79,8</w:t>
            </w:r>
          </w:p>
        </w:tc>
      </w:tr>
      <w:tr w:rsidR="0072539E" w:rsidRPr="0072539E" w:rsidTr="0072539E">
        <w:trPr>
          <w:trHeight w:val="552"/>
        </w:trPr>
        <w:tc>
          <w:tcPr>
            <w:tcW w:w="540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3.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</w:pPr>
            <w:proofErr w:type="spellStart"/>
            <w:r w:rsidRPr="0072539E">
              <w:t>Игодовское</w:t>
            </w:r>
            <w:proofErr w:type="spellEnd"/>
            <w:r w:rsidRPr="0072539E">
              <w:t xml:space="preserve"> сельское поселение</w:t>
            </w:r>
          </w:p>
        </w:tc>
        <w:tc>
          <w:tcPr>
            <w:tcW w:w="2762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50,6</w:t>
            </w:r>
          </w:p>
        </w:tc>
      </w:tr>
      <w:tr w:rsidR="0072539E" w:rsidRPr="0072539E" w:rsidTr="0072539E">
        <w:trPr>
          <w:trHeight w:val="552"/>
        </w:trPr>
        <w:tc>
          <w:tcPr>
            <w:tcW w:w="540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4.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</w:pPr>
            <w:proofErr w:type="spellStart"/>
            <w:r w:rsidRPr="0072539E">
              <w:t>Клеванцовское</w:t>
            </w:r>
            <w:proofErr w:type="spellEnd"/>
            <w:r w:rsidRPr="0072539E">
              <w:t xml:space="preserve"> сельское поселение</w:t>
            </w:r>
          </w:p>
        </w:tc>
        <w:tc>
          <w:tcPr>
            <w:tcW w:w="2762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99,6</w:t>
            </w:r>
          </w:p>
        </w:tc>
      </w:tr>
      <w:tr w:rsidR="0072539E" w:rsidRPr="0072539E" w:rsidTr="0072539E">
        <w:trPr>
          <w:trHeight w:val="552"/>
        </w:trPr>
        <w:tc>
          <w:tcPr>
            <w:tcW w:w="540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5.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Островское сельское поселение</w:t>
            </w:r>
          </w:p>
        </w:tc>
        <w:tc>
          <w:tcPr>
            <w:tcW w:w="2762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109,2</w:t>
            </w:r>
          </w:p>
        </w:tc>
      </w:tr>
      <w:tr w:rsidR="0072539E" w:rsidRPr="0072539E" w:rsidTr="0072539E">
        <w:trPr>
          <w:trHeight w:val="552"/>
        </w:trPr>
        <w:tc>
          <w:tcPr>
            <w:tcW w:w="540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6.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Островское (центральное)  сельское поселение</w:t>
            </w:r>
          </w:p>
        </w:tc>
        <w:tc>
          <w:tcPr>
            <w:tcW w:w="2762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168,0</w:t>
            </w:r>
          </w:p>
        </w:tc>
      </w:tr>
      <w:tr w:rsidR="0072539E" w:rsidRPr="0072539E" w:rsidTr="0072539E">
        <w:trPr>
          <w:trHeight w:val="552"/>
        </w:trPr>
        <w:tc>
          <w:tcPr>
            <w:tcW w:w="540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7.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Администрация Островского муниципального  района</w:t>
            </w:r>
          </w:p>
        </w:tc>
        <w:tc>
          <w:tcPr>
            <w:tcW w:w="2762" w:type="dxa"/>
            <w:shd w:val="clear" w:color="auto" w:fill="auto"/>
            <w:vAlign w:val="center"/>
          </w:tcPr>
          <w:p w:rsidR="0072539E" w:rsidRPr="0072539E" w:rsidRDefault="0072539E" w:rsidP="0072539E">
            <w:pPr>
              <w:jc w:val="center"/>
            </w:pPr>
            <w:r w:rsidRPr="0072539E">
              <w:t>141,8</w:t>
            </w:r>
          </w:p>
          <w:p w:rsidR="0072539E" w:rsidRPr="0072539E" w:rsidRDefault="0072539E" w:rsidP="0072539E">
            <w:pPr>
              <w:jc w:val="center"/>
            </w:pPr>
          </w:p>
        </w:tc>
      </w:tr>
      <w:tr w:rsidR="0072539E" w:rsidRPr="0072539E" w:rsidTr="0072539E">
        <w:trPr>
          <w:trHeight w:val="552"/>
        </w:trPr>
        <w:tc>
          <w:tcPr>
            <w:tcW w:w="540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8.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r w:rsidRPr="0072539E">
              <w:t>Отдел образования администрации Островского муниципального района</w:t>
            </w:r>
          </w:p>
        </w:tc>
        <w:tc>
          <w:tcPr>
            <w:tcW w:w="2762" w:type="dxa"/>
            <w:shd w:val="clear" w:color="auto" w:fill="auto"/>
            <w:vAlign w:val="center"/>
          </w:tcPr>
          <w:p w:rsidR="0072539E" w:rsidRPr="0072539E" w:rsidRDefault="0072539E" w:rsidP="0072539E">
            <w:pPr>
              <w:jc w:val="center"/>
              <w:rPr>
                <w:lang w:val="en-US"/>
              </w:rPr>
            </w:pPr>
            <w:r w:rsidRPr="0072539E">
              <w:rPr>
                <w:lang w:val="en-US"/>
              </w:rPr>
              <w:t>1</w:t>
            </w:r>
            <w:r w:rsidRPr="0072539E">
              <w:t>148,46</w:t>
            </w:r>
          </w:p>
        </w:tc>
      </w:tr>
      <w:tr w:rsidR="0072539E" w:rsidRPr="0072539E" w:rsidTr="0072539E">
        <w:tc>
          <w:tcPr>
            <w:tcW w:w="540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9.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r w:rsidRPr="0072539E">
              <w:t>Отдел культуры, по делам молодежи, туризма, физкультуры и спорта администрации Островского муниципального района</w:t>
            </w:r>
          </w:p>
        </w:tc>
        <w:tc>
          <w:tcPr>
            <w:tcW w:w="2762" w:type="dxa"/>
            <w:shd w:val="clear" w:color="auto" w:fill="auto"/>
            <w:vAlign w:val="center"/>
          </w:tcPr>
          <w:p w:rsidR="0072539E" w:rsidRPr="0072539E" w:rsidRDefault="0072539E" w:rsidP="0072539E">
            <w:pPr>
              <w:jc w:val="center"/>
            </w:pPr>
            <w:r w:rsidRPr="0072539E">
              <w:t>105,2</w:t>
            </w:r>
          </w:p>
        </w:tc>
      </w:tr>
      <w:tr w:rsidR="0072539E" w:rsidRPr="0072539E" w:rsidTr="0072539E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  <w:jc w:val="center"/>
            </w:pPr>
            <w:r w:rsidRPr="0072539E">
              <w:t>10.</w:t>
            </w: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  <w:rPr>
                <w:lang w:val="en-US"/>
              </w:rPr>
            </w:pPr>
            <w:r w:rsidRPr="0072539E">
              <w:t>МКОУ «Островская СОШ»</w:t>
            </w:r>
          </w:p>
        </w:tc>
        <w:tc>
          <w:tcPr>
            <w:tcW w:w="2762" w:type="dxa"/>
            <w:shd w:val="clear" w:color="auto" w:fill="auto"/>
            <w:vAlign w:val="center"/>
          </w:tcPr>
          <w:p w:rsidR="0072539E" w:rsidRPr="0072539E" w:rsidRDefault="0072539E" w:rsidP="0072539E">
            <w:pPr>
              <w:jc w:val="center"/>
            </w:pPr>
            <w:r w:rsidRPr="0072539E">
              <w:rPr>
                <w:lang w:val="en-US"/>
              </w:rPr>
              <w:t>1</w:t>
            </w:r>
            <w:r w:rsidRPr="0072539E">
              <w:t>67,0</w:t>
            </w:r>
          </w:p>
        </w:tc>
      </w:tr>
      <w:tr w:rsidR="0072539E" w:rsidRPr="0072539E" w:rsidTr="0072539E">
        <w:trPr>
          <w:trHeight w:val="567"/>
        </w:trPr>
        <w:tc>
          <w:tcPr>
            <w:tcW w:w="540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  <w:jc w:val="center"/>
            </w:pPr>
          </w:p>
        </w:tc>
        <w:tc>
          <w:tcPr>
            <w:tcW w:w="6268" w:type="dxa"/>
            <w:shd w:val="clear" w:color="auto" w:fill="auto"/>
            <w:vAlign w:val="center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Всего</w:t>
            </w:r>
          </w:p>
        </w:tc>
        <w:tc>
          <w:tcPr>
            <w:tcW w:w="2762" w:type="dxa"/>
            <w:shd w:val="clear" w:color="auto" w:fill="auto"/>
            <w:vAlign w:val="center"/>
          </w:tcPr>
          <w:p w:rsidR="0072539E" w:rsidRPr="0072539E" w:rsidRDefault="0072539E" w:rsidP="0072539E">
            <w:pPr>
              <w:jc w:val="center"/>
              <w:rPr>
                <w:lang w:val="en-US"/>
              </w:rPr>
            </w:pPr>
            <w:r w:rsidRPr="0072539E">
              <w:rPr>
                <w:lang w:val="en-US"/>
              </w:rPr>
              <w:fldChar w:fldCharType="begin"/>
            </w:r>
            <w:r w:rsidRPr="0072539E">
              <w:rPr>
                <w:lang w:val="en-US"/>
              </w:rPr>
              <w:instrText xml:space="preserve"> =SUM(ABOVE) </w:instrText>
            </w:r>
            <w:r w:rsidRPr="0072539E">
              <w:rPr>
                <w:lang w:val="en-US"/>
              </w:rPr>
              <w:fldChar w:fldCharType="separate"/>
            </w:r>
            <w:r w:rsidRPr="0072539E">
              <w:rPr>
                <w:noProof/>
                <w:lang w:val="en-US"/>
              </w:rPr>
              <w:t>2160,86</w:t>
            </w:r>
            <w:r w:rsidRPr="0072539E">
              <w:rPr>
                <w:lang w:val="en-US"/>
              </w:rPr>
              <w:fldChar w:fldCharType="end"/>
            </w:r>
          </w:p>
        </w:tc>
      </w:tr>
    </w:tbl>
    <w:p w:rsidR="0072539E" w:rsidRPr="0072539E" w:rsidRDefault="0072539E" w:rsidP="0072539E">
      <w:pPr>
        <w:jc w:val="center"/>
      </w:pPr>
    </w:p>
    <w:p w:rsidR="0072539E" w:rsidRPr="0072539E" w:rsidRDefault="0072539E" w:rsidP="0072539E">
      <w:pPr>
        <w:jc w:val="right"/>
        <w:rPr>
          <w:u w:val="single"/>
        </w:rPr>
      </w:pPr>
    </w:p>
    <w:p w:rsidR="0072539E" w:rsidRPr="0072539E" w:rsidRDefault="0072539E" w:rsidP="0072539E">
      <w:pPr>
        <w:jc w:val="right"/>
      </w:pPr>
    </w:p>
    <w:p w:rsidR="0072539E" w:rsidRPr="0072539E" w:rsidRDefault="0072539E" w:rsidP="0072539E">
      <w:pPr>
        <w:jc w:val="right"/>
      </w:pPr>
    </w:p>
    <w:p w:rsidR="0072539E" w:rsidRPr="0072539E" w:rsidRDefault="0072539E" w:rsidP="0072539E">
      <w:pPr>
        <w:jc w:val="center"/>
      </w:pPr>
    </w:p>
    <w:p w:rsidR="0072539E" w:rsidRPr="0072539E" w:rsidRDefault="0072539E" w:rsidP="0072539E">
      <w:pPr>
        <w:jc w:val="center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right"/>
      </w:pPr>
      <w:r w:rsidRPr="0072539E">
        <w:t xml:space="preserve">Приложение 2 </w:t>
      </w:r>
    </w:p>
    <w:p w:rsidR="0072539E" w:rsidRPr="0072539E" w:rsidRDefault="0072539E" w:rsidP="0072539E">
      <w:pPr>
        <w:jc w:val="right"/>
      </w:pPr>
      <w:r w:rsidRPr="0072539E">
        <w:t xml:space="preserve">к постановлению </w:t>
      </w:r>
    </w:p>
    <w:p w:rsidR="0072539E" w:rsidRPr="0072539E" w:rsidRDefault="0072539E" w:rsidP="0072539E">
      <w:pPr>
        <w:jc w:val="right"/>
      </w:pPr>
      <w:r w:rsidRPr="0072539E">
        <w:t>администрации Островского</w:t>
      </w:r>
    </w:p>
    <w:p w:rsidR="0072539E" w:rsidRPr="0072539E" w:rsidRDefault="0072539E" w:rsidP="0072539E">
      <w:pPr>
        <w:jc w:val="right"/>
      </w:pPr>
      <w:r w:rsidRPr="0072539E">
        <w:t>муниципального района</w:t>
      </w:r>
    </w:p>
    <w:p w:rsidR="0072539E" w:rsidRPr="0072539E" w:rsidRDefault="0072539E" w:rsidP="0072539E">
      <w:pPr>
        <w:jc w:val="right"/>
      </w:pPr>
      <w:r w:rsidRPr="0072539E">
        <w:t>Костромской области</w:t>
      </w:r>
    </w:p>
    <w:p w:rsidR="0072539E" w:rsidRPr="0072539E" w:rsidRDefault="0072539E" w:rsidP="0072539E">
      <w:pPr>
        <w:jc w:val="right"/>
        <w:rPr>
          <w:u w:val="single"/>
        </w:rPr>
      </w:pPr>
      <w:r w:rsidRPr="0072539E">
        <w:rPr>
          <w:u w:val="single"/>
        </w:rPr>
        <w:t>От 15.09.2017года №431</w:t>
      </w:r>
    </w:p>
    <w:p w:rsidR="0072539E" w:rsidRPr="0072539E" w:rsidRDefault="0072539E" w:rsidP="0072539E">
      <w:pPr>
        <w:jc w:val="right"/>
      </w:pPr>
    </w:p>
    <w:p w:rsidR="0072539E" w:rsidRPr="0072539E" w:rsidRDefault="0072539E" w:rsidP="0072539E">
      <w:pPr>
        <w:jc w:val="right"/>
      </w:pPr>
    </w:p>
    <w:p w:rsidR="0072539E" w:rsidRPr="0072539E" w:rsidRDefault="0072539E" w:rsidP="0072539E">
      <w:pPr>
        <w:jc w:val="center"/>
      </w:pPr>
      <w:r w:rsidRPr="0072539E">
        <w:t>НОРМАТИВ</w:t>
      </w:r>
    </w:p>
    <w:p w:rsidR="0072539E" w:rsidRPr="0072539E" w:rsidRDefault="0072539E" w:rsidP="0072539E">
      <w:pPr>
        <w:jc w:val="center"/>
      </w:pPr>
      <w:r w:rsidRPr="0072539E">
        <w:t>норматив  потребления твердого топлива организациями и учреждениям, финансируемым за счет средств консолидированного бюджета Островского муниципального района на 2018год, (куб.</w:t>
      </w:r>
      <w:proofErr w:type="gramStart"/>
      <w:r w:rsidRPr="0072539E">
        <w:t>м</w:t>
      </w:r>
      <w:proofErr w:type="gramEnd"/>
      <w:r w:rsidRPr="0072539E">
        <w:t>.)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6375"/>
        <w:gridCol w:w="2625"/>
      </w:tblGrid>
      <w:tr w:rsidR="0072539E" w:rsidRPr="0072539E" w:rsidTr="0072539E">
        <w:trPr>
          <w:trHeight w:val="550"/>
        </w:trPr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pPr>
              <w:jc w:val="both"/>
            </w:pPr>
            <w:r w:rsidRPr="0072539E">
              <w:t>№</w:t>
            </w:r>
          </w:p>
          <w:p w:rsidR="0072539E" w:rsidRPr="0072539E" w:rsidRDefault="0072539E" w:rsidP="0072539E">
            <w:pPr>
              <w:jc w:val="both"/>
            </w:pPr>
            <w:proofErr w:type="spellStart"/>
            <w:proofErr w:type="gramStart"/>
            <w:r w:rsidRPr="0072539E">
              <w:t>п</w:t>
            </w:r>
            <w:proofErr w:type="spellEnd"/>
            <w:proofErr w:type="gramEnd"/>
            <w:r w:rsidRPr="0072539E">
              <w:t>/</w:t>
            </w:r>
            <w:proofErr w:type="spellStart"/>
            <w:r w:rsidRPr="0072539E">
              <w:t>п</w:t>
            </w:r>
            <w:proofErr w:type="spellEnd"/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Наименование потребителя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2018год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r w:rsidRPr="0072539E">
              <w:t>1.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both"/>
            </w:pPr>
            <w:proofErr w:type="spellStart"/>
            <w:r w:rsidRPr="0072539E">
              <w:t>Адищевское</w:t>
            </w:r>
            <w:proofErr w:type="spellEnd"/>
            <w:r w:rsidRPr="0072539E">
              <w:t xml:space="preserve"> сельское поселение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3</w:t>
            </w:r>
            <w:r w:rsidRPr="0072539E">
              <w:rPr>
                <w:lang w:val="en-US"/>
              </w:rPr>
              <w:t>7</w:t>
            </w:r>
            <w:r w:rsidRPr="0072539E">
              <w:t>0,0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pPr>
              <w:jc w:val="both"/>
            </w:pPr>
            <w:r w:rsidRPr="0072539E">
              <w:t>2.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Александровское сельское поселение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1</w:t>
            </w:r>
            <w:r w:rsidRPr="0072539E">
              <w:rPr>
                <w:lang w:val="en-US"/>
              </w:rPr>
              <w:t>3</w:t>
            </w:r>
            <w:r w:rsidRPr="0072539E">
              <w:t>0,0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pPr>
              <w:jc w:val="both"/>
            </w:pPr>
            <w:r w:rsidRPr="0072539E">
              <w:t>3.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</w:pPr>
            <w:proofErr w:type="spellStart"/>
            <w:r w:rsidRPr="0072539E">
              <w:t>Игодовское</w:t>
            </w:r>
            <w:proofErr w:type="spellEnd"/>
            <w:r w:rsidRPr="0072539E">
              <w:t xml:space="preserve"> сельское поселение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  <w:rPr>
                <w:lang w:val="en-US"/>
              </w:rPr>
            </w:pPr>
            <w:r w:rsidRPr="0072539E">
              <w:rPr>
                <w:lang w:val="en-US"/>
              </w:rPr>
              <w:t>90</w:t>
            </w:r>
            <w:r w:rsidRPr="0072539E">
              <w:t>,</w:t>
            </w:r>
            <w:r w:rsidRPr="0072539E">
              <w:rPr>
                <w:lang w:val="en-US"/>
              </w:rPr>
              <w:t>0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r w:rsidRPr="0072539E">
              <w:t>4.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</w:pPr>
            <w:proofErr w:type="spellStart"/>
            <w:r w:rsidRPr="0072539E">
              <w:t>Клеванцовское</w:t>
            </w:r>
            <w:proofErr w:type="spellEnd"/>
            <w:r w:rsidRPr="0072539E">
              <w:t xml:space="preserve"> сельское поселение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2</w:t>
            </w:r>
            <w:r w:rsidRPr="0072539E">
              <w:rPr>
                <w:lang w:val="en-US"/>
              </w:rPr>
              <w:t>3</w:t>
            </w:r>
            <w:r w:rsidRPr="0072539E">
              <w:t>7,0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r w:rsidRPr="0072539E">
              <w:t>5.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Островское сельское поселение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1</w:t>
            </w:r>
            <w:r w:rsidRPr="0072539E">
              <w:rPr>
                <w:lang w:val="en-US"/>
              </w:rPr>
              <w:t>95</w:t>
            </w:r>
            <w:r w:rsidRPr="0072539E">
              <w:t>,0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r w:rsidRPr="0072539E">
              <w:t>6.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both"/>
            </w:pPr>
            <w:r w:rsidRPr="0072539E">
              <w:t>Администрация Островского муниципального района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320,0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pPr>
              <w:jc w:val="both"/>
            </w:pPr>
            <w:r w:rsidRPr="0072539E">
              <w:rPr>
                <w:lang w:val="en-US"/>
              </w:rPr>
              <w:t>7</w:t>
            </w:r>
            <w:r w:rsidRPr="0072539E">
              <w:t>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  <w:jc w:val="both"/>
            </w:pPr>
            <w:r w:rsidRPr="0072539E">
              <w:t>Отдел культуры, по делам молодежи, туризма, физкультуры и спорта администрации Островского муниципального района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876,9</w:t>
            </w:r>
          </w:p>
          <w:p w:rsidR="0072539E" w:rsidRPr="0072539E" w:rsidRDefault="0072539E" w:rsidP="0072539E">
            <w:pPr>
              <w:jc w:val="center"/>
            </w:pP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pPr>
              <w:jc w:val="both"/>
            </w:pPr>
            <w:r w:rsidRPr="0072539E">
              <w:rPr>
                <w:lang w:val="en-US"/>
              </w:rPr>
              <w:t>8</w:t>
            </w:r>
            <w:r w:rsidRPr="0072539E">
              <w:t>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 xml:space="preserve">МКОУ «Островская СОШ» 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2</w:t>
            </w:r>
            <w:r w:rsidRPr="0072539E">
              <w:rPr>
                <w:lang w:val="en-US"/>
              </w:rPr>
              <w:t>10</w:t>
            </w:r>
            <w:r w:rsidRPr="0072539E">
              <w:t>,0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>
            <w:r w:rsidRPr="0072539E">
              <w:rPr>
                <w:lang w:val="en-US"/>
              </w:rPr>
              <w:t>9</w:t>
            </w:r>
            <w:r w:rsidRPr="0072539E">
              <w:t>.</w:t>
            </w:r>
          </w:p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Отдел образования администрации Островского муниципального района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r w:rsidRPr="0072539E">
              <w:t>2898,0</w:t>
            </w:r>
          </w:p>
        </w:tc>
      </w:tr>
      <w:tr w:rsidR="0072539E" w:rsidRPr="0072539E" w:rsidTr="0072539E">
        <w:tc>
          <w:tcPr>
            <w:tcW w:w="570" w:type="dxa"/>
            <w:shd w:val="clear" w:color="auto" w:fill="auto"/>
          </w:tcPr>
          <w:p w:rsidR="0072539E" w:rsidRPr="0072539E" w:rsidRDefault="0072539E" w:rsidP="0072539E"/>
        </w:tc>
        <w:tc>
          <w:tcPr>
            <w:tcW w:w="6375" w:type="dxa"/>
            <w:shd w:val="clear" w:color="auto" w:fill="auto"/>
          </w:tcPr>
          <w:p w:rsidR="0072539E" w:rsidRPr="0072539E" w:rsidRDefault="0072539E" w:rsidP="0072539E">
            <w:pPr>
              <w:spacing w:line="360" w:lineRule="auto"/>
            </w:pPr>
            <w:r w:rsidRPr="0072539E">
              <w:t>Всего</w:t>
            </w:r>
          </w:p>
        </w:tc>
        <w:tc>
          <w:tcPr>
            <w:tcW w:w="2625" w:type="dxa"/>
            <w:shd w:val="clear" w:color="auto" w:fill="auto"/>
          </w:tcPr>
          <w:p w:rsidR="0072539E" w:rsidRPr="0072539E" w:rsidRDefault="0072539E" w:rsidP="0072539E">
            <w:pPr>
              <w:jc w:val="center"/>
            </w:pPr>
            <w:fldSimple w:instr=" =SUM(ABOVE) ">
              <w:r w:rsidRPr="0072539E">
                <w:rPr>
                  <w:noProof/>
                </w:rPr>
                <w:t>5326,9</w:t>
              </w:r>
            </w:fldSimple>
          </w:p>
        </w:tc>
      </w:tr>
    </w:tbl>
    <w:p w:rsidR="0072539E" w:rsidRDefault="0072539E" w:rsidP="00CB6196"/>
    <w:p w:rsidR="0072539E" w:rsidRDefault="0072539E" w:rsidP="00CB6196"/>
    <w:p w:rsidR="0072539E" w:rsidRDefault="0072539E" w:rsidP="00CB6196"/>
    <w:p w:rsidR="0072539E" w:rsidRDefault="0072539E" w:rsidP="0072539E"/>
    <w:p w:rsidR="0072539E" w:rsidRPr="00CB6196" w:rsidRDefault="0072539E" w:rsidP="0072539E">
      <w:pPr>
        <w:jc w:val="center"/>
      </w:pPr>
      <w:r w:rsidRPr="00CB6196">
        <w:t>*      *      *      *      *      *      *</w:t>
      </w:r>
    </w:p>
    <w:p w:rsidR="0072539E" w:rsidRDefault="0072539E" w:rsidP="00CB6196"/>
    <w:p w:rsidR="0072539E" w:rsidRDefault="0072539E" w:rsidP="00CB6196"/>
    <w:p w:rsidR="0072539E" w:rsidRDefault="0072539E" w:rsidP="00CB6196"/>
    <w:p w:rsidR="0072539E" w:rsidRPr="0072539E" w:rsidRDefault="0072539E" w:rsidP="0072539E">
      <w:pPr>
        <w:jc w:val="center"/>
        <w:rPr>
          <w:b/>
          <w:bCs/>
        </w:rPr>
      </w:pPr>
      <w:r w:rsidRPr="0072539E">
        <w:rPr>
          <w:noProof/>
        </w:rPr>
        <w:drawing>
          <wp:inline distT="0" distB="0" distL="0" distR="0">
            <wp:extent cx="742950" cy="9144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39E" w:rsidRPr="0072539E" w:rsidRDefault="0072539E" w:rsidP="0072539E">
      <w:pPr>
        <w:rPr>
          <w:b/>
          <w:bCs/>
        </w:rPr>
      </w:pPr>
    </w:p>
    <w:p w:rsidR="0072539E" w:rsidRPr="0072539E" w:rsidRDefault="0072539E" w:rsidP="0072539E">
      <w:pPr>
        <w:pStyle w:val="1"/>
        <w:rPr>
          <w:bCs/>
          <w:sz w:val="20"/>
          <w:szCs w:val="20"/>
        </w:rPr>
      </w:pPr>
      <w:r w:rsidRPr="0072539E">
        <w:rPr>
          <w:bCs/>
          <w:sz w:val="20"/>
          <w:szCs w:val="20"/>
        </w:rPr>
        <w:t>ПОСТАНОВЛЕНИЕ</w:t>
      </w:r>
    </w:p>
    <w:p w:rsidR="0072539E" w:rsidRPr="0072539E" w:rsidRDefault="0072539E" w:rsidP="0072539E"/>
    <w:p w:rsidR="0072539E" w:rsidRPr="0072539E" w:rsidRDefault="0072539E" w:rsidP="0072539E">
      <w:r w:rsidRPr="0072539E">
        <w:t xml:space="preserve">                    АДМИНИСТРАЦИЯ ОСТРОВСКОГО МУНИЦИПАЛЬНОГО РАЙОНА </w:t>
      </w:r>
    </w:p>
    <w:p w:rsidR="0072539E" w:rsidRPr="0072539E" w:rsidRDefault="0072539E" w:rsidP="0072539E">
      <w:r w:rsidRPr="0072539E">
        <w:t xml:space="preserve">                                                      КОСТРОМСКОЙ  ОБЛАСТИ</w:t>
      </w:r>
    </w:p>
    <w:p w:rsidR="0072539E" w:rsidRPr="0072539E" w:rsidRDefault="0072539E" w:rsidP="0072539E">
      <w:r w:rsidRPr="0072539E">
        <w:t>_____________________________________________________________________________</w:t>
      </w:r>
    </w:p>
    <w:p w:rsidR="0072539E" w:rsidRPr="0072539E" w:rsidRDefault="0072539E" w:rsidP="0072539E"/>
    <w:p w:rsidR="0072539E" w:rsidRPr="0072539E" w:rsidRDefault="0072539E" w:rsidP="0072539E">
      <w:pPr>
        <w:jc w:val="both"/>
      </w:pPr>
      <w:r w:rsidRPr="0072539E">
        <w:t xml:space="preserve">«18» 09 2017 года              № 436        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 xml:space="preserve">О внесении изменений в постановление </w:t>
      </w:r>
    </w:p>
    <w:p w:rsidR="0072539E" w:rsidRPr="0072539E" w:rsidRDefault="0072539E" w:rsidP="0072539E">
      <w:pPr>
        <w:jc w:val="both"/>
      </w:pPr>
      <w:r w:rsidRPr="0072539E">
        <w:t>главы Островского муниципального района</w:t>
      </w:r>
    </w:p>
    <w:p w:rsidR="0072539E" w:rsidRPr="0072539E" w:rsidRDefault="0072539E" w:rsidP="0072539E">
      <w:pPr>
        <w:jc w:val="both"/>
      </w:pPr>
      <w:r w:rsidRPr="0072539E">
        <w:t>от 12.11.2008 года № 28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ab/>
        <w:t xml:space="preserve"> В связи с кадровыми изменениями, руководствуясь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>1.Внести изменения в постановление главы  Островского муниципального района от 12.11.2008 года № 28 «О районной межведомственной комиссии по общественной безопасности и профилактике правонарушений</w:t>
      </w:r>
      <w:proofErr w:type="gramStart"/>
      <w:r w:rsidRPr="0072539E">
        <w:t>»(</w:t>
      </w:r>
      <w:proofErr w:type="gramEnd"/>
      <w:r w:rsidRPr="0072539E">
        <w:t>далее -Постановление):</w:t>
      </w:r>
    </w:p>
    <w:p w:rsidR="0072539E" w:rsidRPr="0072539E" w:rsidRDefault="0072539E" w:rsidP="0072539E">
      <w:pPr>
        <w:jc w:val="both"/>
      </w:pPr>
      <w:r w:rsidRPr="0072539E">
        <w:t xml:space="preserve">1.1.Приложение № 2 «Состав районной межведомственной комиссии по общественной безопасности и профилактике правонарушений» Постановления изложить в новой редакции </w:t>
      </w:r>
      <w:proofErr w:type="gramStart"/>
      <w:r w:rsidRPr="0072539E">
        <w:t>согласно приложения</w:t>
      </w:r>
      <w:proofErr w:type="gramEnd"/>
      <w:r w:rsidRPr="0072539E">
        <w:t xml:space="preserve"> № 1 к настоящему постановлению.</w:t>
      </w:r>
    </w:p>
    <w:p w:rsidR="0072539E" w:rsidRPr="0072539E" w:rsidRDefault="0072539E" w:rsidP="0072539E">
      <w:pPr>
        <w:jc w:val="both"/>
      </w:pPr>
      <w:r w:rsidRPr="0072539E">
        <w:t>2. Постановление администрации  Островского муниципального района от 20.09.2016года № 287 «О внесении изменений в постановление главы  Островского муниципального района от 12.11.2008 года № 28» считать утратившим силу.</w:t>
      </w:r>
    </w:p>
    <w:p w:rsidR="0072539E" w:rsidRPr="0072539E" w:rsidRDefault="0072539E" w:rsidP="0072539E">
      <w:pPr>
        <w:jc w:val="both"/>
      </w:pPr>
      <w:r w:rsidRPr="0072539E">
        <w:t>3.Настоящее постановление вступает в силу со дня официального опубликования в информационном бюллетене «Районные новости».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 xml:space="preserve">Глава </w:t>
      </w:r>
    </w:p>
    <w:p w:rsidR="0072539E" w:rsidRPr="0072539E" w:rsidRDefault="0072539E" w:rsidP="0072539E">
      <w:r w:rsidRPr="0072539E">
        <w:t>Островского муниципального района                                 Г.А. Полякова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right"/>
      </w:pPr>
      <w:r w:rsidRPr="0072539E">
        <w:t>Приложение № 1</w:t>
      </w:r>
    </w:p>
    <w:p w:rsidR="0072539E" w:rsidRPr="0072539E" w:rsidRDefault="0072539E" w:rsidP="0072539E">
      <w:pPr>
        <w:jc w:val="right"/>
      </w:pPr>
      <w:r w:rsidRPr="0072539E">
        <w:t>к постановлению администрации</w:t>
      </w:r>
    </w:p>
    <w:p w:rsidR="0072539E" w:rsidRPr="0072539E" w:rsidRDefault="0072539E" w:rsidP="0072539E">
      <w:pPr>
        <w:jc w:val="right"/>
      </w:pPr>
      <w:r w:rsidRPr="0072539E">
        <w:t>Островского муниципального района</w:t>
      </w:r>
    </w:p>
    <w:p w:rsidR="0072539E" w:rsidRPr="0072539E" w:rsidRDefault="0072539E" w:rsidP="0072539E">
      <w:pPr>
        <w:jc w:val="right"/>
      </w:pPr>
      <w:r w:rsidRPr="0072539E">
        <w:t>от   18.09.2017года_ № ____</w:t>
      </w:r>
    </w:p>
    <w:p w:rsidR="0072539E" w:rsidRPr="0072539E" w:rsidRDefault="0072539E" w:rsidP="0072539E">
      <w:pPr>
        <w:jc w:val="center"/>
      </w:pPr>
    </w:p>
    <w:p w:rsidR="0072539E" w:rsidRPr="0072539E" w:rsidRDefault="0072539E" w:rsidP="0072539E">
      <w:pPr>
        <w:jc w:val="center"/>
        <w:rPr>
          <w:b/>
          <w:bCs/>
        </w:rPr>
      </w:pPr>
      <w:r w:rsidRPr="0072539E">
        <w:rPr>
          <w:b/>
          <w:bCs/>
        </w:rPr>
        <w:t xml:space="preserve">Состав районной межведомственной комиссии </w:t>
      </w:r>
    </w:p>
    <w:p w:rsidR="0072539E" w:rsidRPr="0072539E" w:rsidRDefault="0072539E" w:rsidP="0072539E">
      <w:pPr>
        <w:jc w:val="center"/>
        <w:rPr>
          <w:b/>
          <w:bCs/>
        </w:rPr>
      </w:pPr>
      <w:r w:rsidRPr="0072539E">
        <w:rPr>
          <w:b/>
          <w:bCs/>
        </w:rPr>
        <w:t>по общественной безопасности и профилактике правонарушений</w:t>
      </w:r>
    </w:p>
    <w:p w:rsidR="0072539E" w:rsidRPr="0072539E" w:rsidRDefault="0072539E" w:rsidP="0072539E"/>
    <w:p w:rsidR="0072539E" w:rsidRPr="0072539E" w:rsidRDefault="0072539E" w:rsidP="0072539E"/>
    <w:tbl>
      <w:tblPr>
        <w:tblW w:w="0" w:type="auto"/>
        <w:tblLayout w:type="fixed"/>
        <w:tblLook w:val="0000"/>
      </w:tblPr>
      <w:tblGrid>
        <w:gridCol w:w="4643"/>
        <w:gridCol w:w="4644"/>
      </w:tblGrid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  <w:rPr>
                <w:b/>
                <w:bCs/>
              </w:rPr>
            </w:pPr>
            <w:r w:rsidRPr="0072539E">
              <w:rPr>
                <w:b/>
                <w:bCs/>
              </w:rPr>
              <w:t>Фамилия, имя, отчество,</w:t>
            </w:r>
          </w:p>
          <w:p w:rsidR="0072539E" w:rsidRPr="0072539E" w:rsidRDefault="0072539E" w:rsidP="0072539E">
            <w:pPr>
              <w:tabs>
                <w:tab w:val="left" w:pos="2813"/>
              </w:tabs>
              <w:rPr>
                <w:b/>
                <w:bCs/>
              </w:rPr>
            </w:pPr>
            <w:r w:rsidRPr="0072539E">
              <w:rPr>
                <w:b/>
                <w:bCs/>
              </w:rPr>
              <w:t>занимаемая должность членов комиссии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  <w:rPr>
                <w:b/>
                <w:bCs/>
              </w:rPr>
            </w:pPr>
            <w:r w:rsidRPr="0072539E">
              <w:rPr>
                <w:b/>
                <w:bCs/>
              </w:rPr>
              <w:t>Статус в комиссии</w:t>
            </w:r>
          </w:p>
        </w:tc>
      </w:tr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 xml:space="preserve">Полякова Галина Анатольевна–  </w:t>
            </w:r>
          </w:p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глава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председатель комиссии</w:t>
            </w:r>
          </w:p>
        </w:tc>
      </w:tr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 xml:space="preserve">Карпычева Оксана </w:t>
            </w:r>
            <w:proofErr w:type="spellStart"/>
            <w:r w:rsidRPr="0072539E">
              <w:t>Мироновна</w:t>
            </w:r>
            <w:proofErr w:type="spellEnd"/>
            <w:r w:rsidRPr="0072539E">
              <w:t xml:space="preserve"> – заместитель главы администрации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заместитель председателя комиссии</w:t>
            </w:r>
          </w:p>
        </w:tc>
      </w:tr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proofErr w:type="spellStart"/>
            <w:r w:rsidRPr="0072539E">
              <w:t>Буднева</w:t>
            </w:r>
            <w:proofErr w:type="spellEnd"/>
            <w:r w:rsidRPr="0072539E">
              <w:t xml:space="preserve"> Ольга Владимировна – управляющий делами главы администрации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секретарь комиссии</w:t>
            </w:r>
          </w:p>
        </w:tc>
      </w:tr>
      <w:tr w:rsidR="0072539E" w:rsidRPr="0072539E" w:rsidTr="0072539E">
        <w:tc>
          <w:tcPr>
            <w:tcW w:w="9287" w:type="dxa"/>
            <w:gridSpan w:val="2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  <w:jc w:val="center"/>
            </w:pPr>
            <w:r w:rsidRPr="0072539E">
              <w:t>Члены комиссии:</w:t>
            </w:r>
          </w:p>
        </w:tc>
      </w:tr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Семенова Ольга Анатольевна  – и.о. заведующего отделом образования администрации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</w:t>
            </w:r>
          </w:p>
        </w:tc>
      </w:tr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proofErr w:type="spellStart"/>
            <w:r w:rsidRPr="0072539E">
              <w:t>Догадкин</w:t>
            </w:r>
            <w:proofErr w:type="spellEnd"/>
            <w:r w:rsidRPr="0072539E">
              <w:t xml:space="preserve"> Антон Андреевич – </w:t>
            </w:r>
          </w:p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 xml:space="preserve">заместитель </w:t>
            </w:r>
            <w:proofErr w:type="gramStart"/>
            <w:r w:rsidRPr="0072539E">
              <w:t>заведующего отдела</w:t>
            </w:r>
            <w:proofErr w:type="gramEnd"/>
            <w:r w:rsidRPr="0072539E">
              <w:t xml:space="preserve"> культуры, по делам молодежи, туризма, физкультуры и спорта  администрации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</w:t>
            </w:r>
          </w:p>
        </w:tc>
      </w:tr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 xml:space="preserve">Терехов Вячеслав Николаевич–  </w:t>
            </w:r>
            <w:proofErr w:type="gramStart"/>
            <w:r w:rsidRPr="0072539E">
              <w:t>на</w:t>
            </w:r>
            <w:proofErr w:type="gramEnd"/>
            <w:r w:rsidRPr="0072539E">
              <w:t xml:space="preserve">чальник  МО МВД России «Островский» 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 (по согласованию)</w:t>
            </w:r>
          </w:p>
        </w:tc>
      </w:tr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proofErr w:type="spellStart"/>
            <w:r w:rsidRPr="0072539E">
              <w:t>Стефанова</w:t>
            </w:r>
            <w:proofErr w:type="spellEnd"/>
            <w:r w:rsidRPr="0072539E">
              <w:t xml:space="preserve"> Елена Васильевна — начальник филиала по Островскому району ФКУУИИ УФСИН России по Костромской области 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 (по согласованию)</w:t>
            </w:r>
          </w:p>
        </w:tc>
      </w:tr>
      <w:tr w:rsidR="0072539E" w:rsidRPr="0072539E" w:rsidTr="0072539E">
        <w:tc>
          <w:tcPr>
            <w:tcW w:w="4643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Смирнова Галина Рафаиловна —</w:t>
            </w:r>
          </w:p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 xml:space="preserve"> директор ОГУ «Центр занятости населения по Островскому району»</w:t>
            </w:r>
          </w:p>
        </w:tc>
        <w:tc>
          <w:tcPr>
            <w:tcW w:w="4644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 (по согласованию)</w:t>
            </w:r>
          </w:p>
        </w:tc>
      </w:tr>
    </w:tbl>
    <w:p w:rsidR="0072539E" w:rsidRDefault="0072539E" w:rsidP="0072539E">
      <w:pPr>
        <w:rPr>
          <w:lang w:val="en-US"/>
        </w:rPr>
      </w:pPr>
    </w:p>
    <w:p w:rsidR="0072539E" w:rsidRPr="0072539E" w:rsidRDefault="0072539E" w:rsidP="0072539E">
      <w:pPr>
        <w:rPr>
          <w:lang w:val="en-US"/>
        </w:rPr>
      </w:pPr>
    </w:p>
    <w:p w:rsidR="0072539E" w:rsidRPr="0072539E" w:rsidRDefault="0072539E" w:rsidP="0072539E">
      <w:pPr>
        <w:rPr>
          <w:lang w:val="en-US"/>
        </w:rPr>
      </w:pPr>
    </w:p>
    <w:p w:rsidR="0072539E" w:rsidRPr="00CB6196" w:rsidRDefault="0072539E" w:rsidP="0072539E">
      <w:pPr>
        <w:jc w:val="center"/>
      </w:pPr>
      <w:r w:rsidRPr="00CB6196">
        <w:t>*      *      *      *      *      *      *</w:t>
      </w:r>
    </w:p>
    <w:p w:rsidR="0072539E" w:rsidRPr="0072539E" w:rsidRDefault="0072539E" w:rsidP="0072539E">
      <w:pPr>
        <w:rPr>
          <w:lang w:val="en-US"/>
        </w:rPr>
      </w:pPr>
    </w:p>
    <w:p w:rsidR="0072539E" w:rsidRDefault="0072539E" w:rsidP="0072539E"/>
    <w:p w:rsidR="0072539E" w:rsidRDefault="0072539E" w:rsidP="0072539E"/>
    <w:p w:rsidR="0072539E" w:rsidRPr="0072539E" w:rsidRDefault="0072539E" w:rsidP="0072539E"/>
    <w:p w:rsidR="0072539E" w:rsidRPr="0072539E" w:rsidRDefault="0072539E" w:rsidP="0072539E">
      <w:pPr>
        <w:jc w:val="center"/>
        <w:rPr>
          <w:b/>
          <w:bCs/>
        </w:rPr>
      </w:pPr>
      <w:r w:rsidRPr="0072539E">
        <w:rPr>
          <w:noProof/>
        </w:rPr>
        <w:drawing>
          <wp:inline distT="0" distB="0" distL="0" distR="0">
            <wp:extent cx="742950" cy="914400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39E" w:rsidRPr="0072539E" w:rsidRDefault="0072539E" w:rsidP="0072539E">
      <w:pPr>
        <w:rPr>
          <w:b/>
          <w:bCs/>
        </w:rPr>
      </w:pPr>
    </w:p>
    <w:p w:rsidR="0072539E" w:rsidRPr="0072539E" w:rsidRDefault="0072539E" w:rsidP="00560FA1">
      <w:pPr>
        <w:pStyle w:val="1"/>
        <w:jc w:val="center"/>
        <w:rPr>
          <w:bCs/>
          <w:sz w:val="20"/>
          <w:szCs w:val="20"/>
        </w:rPr>
      </w:pPr>
      <w:r w:rsidRPr="0072539E">
        <w:rPr>
          <w:bCs/>
          <w:sz w:val="20"/>
          <w:szCs w:val="20"/>
        </w:rPr>
        <w:t>ПОСТАНОВЛЕНИЕ</w:t>
      </w:r>
    </w:p>
    <w:p w:rsidR="0072539E" w:rsidRPr="0072539E" w:rsidRDefault="0072539E" w:rsidP="00560FA1">
      <w:pPr>
        <w:jc w:val="center"/>
      </w:pPr>
    </w:p>
    <w:p w:rsidR="0072539E" w:rsidRPr="0072539E" w:rsidRDefault="0072539E" w:rsidP="00560FA1">
      <w:pPr>
        <w:jc w:val="center"/>
      </w:pPr>
      <w:r w:rsidRPr="0072539E">
        <w:t>АДМИНИСТРАЦИЯ ОСТРОВСКОГО МУНИЦИПАЛЬНОГО РАЙОНА</w:t>
      </w:r>
    </w:p>
    <w:p w:rsidR="0072539E" w:rsidRPr="0072539E" w:rsidRDefault="0072539E" w:rsidP="00560FA1">
      <w:pPr>
        <w:jc w:val="center"/>
      </w:pPr>
      <w:r w:rsidRPr="0072539E">
        <w:t>КОСТРОМСКОЙ  ОБЛАСТИ</w:t>
      </w:r>
    </w:p>
    <w:p w:rsidR="0072539E" w:rsidRPr="0072539E" w:rsidRDefault="0072539E" w:rsidP="0072539E">
      <w:r w:rsidRPr="0072539E">
        <w:t>_____________________________________________________________________________</w:t>
      </w:r>
    </w:p>
    <w:p w:rsidR="0072539E" w:rsidRPr="0072539E" w:rsidRDefault="0072539E" w:rsidP="0072539E"/>
    <w:p w:rsidR="0072539E" w:rsidRPr="0072539E" w:rsidRDefault="0072539E" w:rsidP="0072539E">
      <w:pPr>
        <w:jc w:val="both"/>
      </w:pPr>
      <w:r w:rsidRPr="0072539E">
        <w:t xml:space="preserve">«_18_» сентября_2017 года              № 437         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>О внесении изменений</w:t>
      </w:r>
    </w:p>
    <w:p w:rsidR="0072539E" w:rsidRPr="0072539E" w:rsidRDefault="0072539E" w:rsidP="0072539E">
      <w:pPr>
        <w:jc w:val="both"/>
      </w:pPr>
      <w:r w:rsidRPr="0072539E">
        <w:t xml:space="preserve">в постановление администрации </w:t>
      </w:r>
    </w:p>
    <w:p w:rsidR="0072539E" w:rsidRPr="0072539E" w:rsidRDefault="0072539E" w:rsidP="0072539E">
      <w:pPr>
        <w:jc w:val="both"/>
      </w:pPr>
      <w:r w:rsidRPr="0072539E">
        <w:t>Островского муниципального района</w:t>
      </w:r>
    </w:p>
    <w:p w:rsidR="0072539E" w:rsidRPr="0072539E" w:rsidRDefault="0072539E" w:rsidP="0072539E">
      <w:pPr>
        <w:jc w:val="both"/>
      </w:pPr>
      <w:r w:rsidRPr="0072539E">
        <w:t>от 15.08.2016года № 259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 xml:space="preserve">      </w:t>
      </w:r>
      <w:r w:rsidRPr="0072539E">
        <w:tab/>
        <w:t>В целях приведения нормативного акта в соответствии с действующим законодательством, администрация Островского муниципального района  ПОСТАНОВЛЯЕТ: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>1.Внести в постановление администрации Островского муниципального района от 15.08.2016года № 259 «Об утверждении положения о комиссии по соблюдению требований к служебному поведению муниципальных служащих и урегулированию конфликта интересов» (далее – Постановление) следующие изменения:</w:t>
      </w:r>
    </w:p>
    <w:p w:rsidR="0072539E" w:rsidRPr="0072539E" w:rsidRDefault="0072539E" w:rsidP="0072539E">
      <w:pPr>
        <w:jc w:val="both"/>
      </w:pPr>
      <w:r w:rsidRPr="0072539E">
        <w:t>1.1. Приложение № 1 к Постановлению изложить в новой редакции согласно приложению к настоящему Постановлению.</w:t>
      </w:r>
    </w:p>
    <w:p w:rsidR="0072539E" w:rsidRPr="0072539E" w:rsidRDefault="0072539E" w:rsidP="0072539E">
      <w:pPr>
        <w:jc w:val="both"/>
      </w:pPr>
      <w:r w:rsidRPr="0072539E">
        <w:t>2.Настоящее постановление вступает в силу со дня подписания.</w:t>
      </w: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</w:p>
    <w:p w:rsidR="0072539E" w:rsidRPr="0072539E" w:rsidRDefault="0072539E" w:rsidP="0072539E">
      <w:pPr>
        <w:jc w:val="both"/>
      </w:pPr>
      <w:r w:rsidRPr="0072539E">
        <w:t xml:space="preserve">Глава Островского </w:t>
      </w:r>
    </w:p>
    <w:p w:rsidR="0072539E" w:rsidRPr="0072539E" w:rsidRDefault="0072539E" w:rsidP="00560FA1">
      <w:pPr>
        <w:jc w:val="both"/>
      </w:pPr>
      <w:r w:rsidRPr="0072539E">
        <w:t>муниципального района                                 Г.А. Полякова</w:t>
      </w:r>
    </w:p>
    <w:p w:rsidR="0072539E" w:rsidRPr="0072539E" w:rsidRDefault="0072539E" w:rsidP="0072539E"/>
    <w:p w:rsidR="0072539E" w:rsidRPr="0072539E" w:rsidRDefault="0072539E" w:rsidP="0072539E"/>
    <w:p w:rsidR="0072539E" w:rsidRPr="0072539E" w:rsidRDefault="0072539E" w:rsidP="0072539E"/>
    <w:p w:rsidR="0072539E" w:rsidRPr="0072539E" w:rsidRDefault="00560FA1" w:rsidP="00560FA1">
      <w:pPr>
        <w:pStyle w:val="ConsPlusTitle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 xml:space="preserve">                                                                                                                                   </w:t>
      </w:r>
      <w:r w:rsidR="0072539E" w:rsidRPr="0072539E">
        <w:rPr>
          <w:rFonts w:ascii="Times New Roman" w:hAnsi="Times New Roman" w:cs="Times New Roman"/>
          <w:b w:val="0"/>
          <w:sz w:val="20"/>
        </w:rPr>
        <w:t>Приложение № 2</w:t>
      </w:r>
    </w:p>
    <w:p w:rsidR="0072539E" w:rsidRPr="0072539E" w:rsidRDefault="0072539E" w:rsidP="0072539E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72539E">
        <w:rPr>
          <w:rFonts w:ascii="Times New Roman" w:hAnsi="Times New Roman" w:cs="Times New Roman"/>
          <w:b w:val="0"/>
          <w:sz w:val="20"/>
        </w:rPr>
        <w:t>к постановлению администрации</w:t>
      </w:r>
    </w:p>
    <w:p w:rsidR="0072539E" w:rsidRPr="0072539E" w:rsidRDefault="0072539E" w:rsidP="0072539E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72539E">
        <w:rPr>
          <w:rFonts w:ascii="Times New Roman" w:hAnsi="Times New Roman" w:cs="Times New Roman"/>
          <w:b w:val="0"/>
          <w:sz w:val="20"/>
        </w:rPr>
        <w:t>Островского муниципального района</w:t>
      </w:r>
    </w:p>
    <w:p w:rsidR="0072539E" w:rsidRPr="0072539E" w:rsidRDefault="0072539E" w:rsidP="0072539E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72539E">
        <w:rPr>
          <w:rFonts w:ascii="Times New Roman" w:hAnsi="Times New Roman" w:cs="Times New Roman"/>
          <w:b w:val="0"/>
          <w:sz w:val="20"/>
        </w:rPr>
        <w:t>от ________2017 года № ____</w:t>
      </w:r>
    </w:p>
    <w:p w:rsidR="0072539E" w:rsidRPr="0072539E" w:rsidRDefault="0072539E" w:rsidP="0072539E">
      <w:pPr>
        <w:pStyle w:val="ConsPlusTitle"/>
        <w:jc w:val="right"/>
        <w:rPr>
          <w:rFonts w:ascii="Times New Roman" w:hAnsi="Times New Roman" w:cs="Times New Roman"/>
          <w:sz w:val="20"/>
        </w:rPr>
      </w:pPr>
    </w:p>
    <w:p w:rsidR="0072539E" w:rsidRPr="0072539E" w:rsidRDefault="0072539E" w:rsidP="0072539E">
      <w:pPr>
        <w:jc w:val="center"/>
        <w:rPr>
          <w:b/>
        </w:rPr>
      </w:pPr>
      <w:r w:rsidRPr="0072539E">
        <w:rPr>
          <w:b/>
        </w:rPr>
        <w:t xml:space="preserve">Состав комиссии по соблюдению требований к служебному поведению муниципальных служащих администрации Островского муниципального района </w:t>
      </w:r>
    </w:p>
    <w:p w:rsidR="0072539E" w:rsidRPr="0072539E" w:rsidRDefault="0072539E" w:rsidP="0072539E">
      <w:pPr>
        <w:jc w:val="center"/>
        <w:rPr>
          <w:b/>
        </w:rPr>
      </w:pPr>
      <w:r w:rsidRPr="0072539E">
        <w:rPr>
          <w:b/>
        </w:rPr>
        <w:t xml:space="preserve">и урегулированию конфликта интересов </w:t>
      </w:r>
    </w:p>
    <w:p w:rsidR="0072539E" w:rsidRPr="0072539E" w:rsidRDefault="0072539E" w:rsidP="0072539E">
      <w:pPr>
        <w:jc w:val="center"/>
        <w:rPr>
          <w:b/>
        </w:rPr>
      </w:pPr>
    </w:p>
    <w:p w:rsidR="0072539E" w:rsidRPr="0072539E" w:rsidRDefault="0072539E" w:rsidP="0072539E">
      <w:pPr>
        <w:rPr>
          <w:lang w:val="en-US"/>
        </w:rPr>
      </w:pPr>
    </w:p>
    <w:p w:rsidR="0072539E" w:rsidRPr="0072539E" w:rsidRDefault="0072539E" w:rsidP="0072539E">
      <w:pPr>
        <w:rPr>
          <w:lang w:val="en-US"/>
        </w:rPr>
      </w:pPr>
    </w:p>
    <w:p w:rsidR="0072539E" w:rsidRPr="0072539E" w:rsidRDefault="0072539E" w:rsidP="0072539E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3792"/>
      </w:tblGrid>
      <w:tr w:rsidR="0072539E" w:rsidRPr="0072539E" w:rsidTr="0072539E">
        <w:tc>
          <w:tcPr>
            <w:tcW w:w="5495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  <w:rPr>
                <w:b/>
                <w:bCs/>
              </w:rPr>
            </w:pPr>
            <w:r w:rsidRPr="0072539E">
              <w:rPr>
                <w:b/>
                <w:bCs/>
              </w:rPr>
              <w:t>Фамилия, имя, отчество,</w:t>
            </w:r>
          </w:p>
          <w:p w:rsidR="0072539E" w:rsidRPr="0072539E" w:rsidRDefault="0072539E" w:rsidP="0072539E">
            <w:pPr>
              <w:tabs>
                <w:tab w:val="left" w:pos="2813"/>
              </w:tabs>
              <w:rPr>
                <w:b/>
                <w:bCs/>
              </w:rPr>
            </w:pPr>
            <w:r w:rsidRPr="0072539E">
              <w:rPr>
                <w:b/>
                <w:bCs/>
              </w:rPr>
              <w:t>занимаемая должность членов комиссии</w:t>
            </w:r>
          </w:p>
        </w:tc>
        <w:tc>
          <w:tcPr>
            <w:tcW w:w="3792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  <w:rPr>
                <w:b/>
                <w:bCs/>
              </w:rPr>
            </w:pPr>
            <w:r w:rsidRPr="0072539E">
              <w:rPr>
                <w:b/>
                <w:bCs/>
              </w:rPr>
              <w:t>Статус в комиссии</w:t>
            </w:r>
          </w:p>
        </w:tc>
      </w:tr>
      <w:tr w:rsidR="0072539E" w:rsidRPr="0072539E" w:rsidTr="0072539E">
        <w:tc>
          <w:tcPr>
            <w:tcW w:w="5495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 xml:space="preserve">Карпычева Оксана </w:t>
            </w:r>
            <w:proofErr w:type="spellStart"/>
            <w:r w:rsidRPr="0072539E">
              <w:t>Мироновна</w:t>
            </w:r>
            <w:proofErr w:type="spellEnd"/>
            <w:r w:rsidRPr="0072539E">
              <w:t xml:space="preserve"> – заместитель главы администрации Островского муниципального района</w:t>
            </w:r>
          </w:p>
        </w:tc>
        <w:tc>
          <w:tcPr>
            <w:tcW w:w="3792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председатель  комиссии</w:t>
            </w:r>
          </w:p>
        </w:tc>
      </w:tr>
      <w:tr w:rsidR="0072539E" w:rsidRPr="0072539E" w:rsidTr="0072539E">
        <w:tc>
          <w:tcPr>
            <w:tcW w:w="5495" w:type="dxa"/>
            <w:shd w:val="clear" w:color="auto" w:fill="auto"/>
          </w:tcPr>
          <w:p w:rsidR="0072539E" w:rsidRPr="0072539E" w:rsidRDefault="0072539E" w:rsidP="0072539E">
            <w:r w:rsidRPr="0072539E">
              <w:t xml:space="preserve">Пелевина Любовь Александровна – </w:t>
            </w:r>
          </w:p>
          <w:p w:rsidR="0072539E" w:rsidRPr="0072539E" w:rsidRDefault="0072539E" w:rsidP="0072539E">
            <w:r w:rsidRPr="0072539E">
              <w:t>главный специалист  юридического отдела                                                          администрации Островского                                                                                                               муниципального района</w:t>
            </w:r>
          </w:p>
        </w:tc>
        <w:tc>
          <w:tcPr>
            <w:tcW w:w="3792" w:type="dxa"/>
            <w:shd w:val="clear" w:color="auto" w:fill="auto"/>
          </w:tcPr>
          <w:p w:rsidR="0072539E" w:rsidRPr="0072539E" w:rsidRDefault="0072539E" w:rsidP="0072539E">
            <w:r w:rsidRPr="0072539E">
              <w:t>заместитель                                                                председателя комиссии</w:t>
            </w:r>
          </w:p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</w:p>
        </w:tc>
      </w:tr>
      <w:tr w:rsidR="0072539E" w:rsidRPr="0072539E" w:rsidTr="0072539E">
        <w:tc>
          <w:tcPr>
            <w:tcW w:w="5495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proofErr w:type="spellStart"/>
            <w:r w:rsidRPr="0072539E">
              <w:t>Буднева</w:t>
            </w:r>
            <w:proofErr w:type="spellEnd"/>
            <w:r w:rsidRPr="0072539E">
              <w:t xml:space="preserve"> Ольга Владимировна – управляющий делами главы администрации Островского муниципального района</w:t>
            </w:r>
          </w:p>
        </w:tc>
        <w:tc>
          <w:tcPr>
            <w:tcW w:w="3792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секретарь комиссии</w:t>
            </w:r>
          </w:p>
        </w:tc>
      </w:tr>
      <w:tr w:rsidR="0072539E" w:rsidRPr="0072539E" w:rsidTr="0072539E">
        <w:tc>
          <w:tcPr>
            <w:tcW w:w="9287" w:type="dxa"/>
            <w:gridSpan w:val="2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  <w:jc w:val="center"/>
            </w:pPr>
            <w:r w:rsidRPr="0072539E">
              <w:t>Члены комиссии:</w:t>
            </w:r>
          </w:p>
        </w:tc>
      </w:tr>
      <w:tr w:rsidR="0072539E" w:rsidRPr="0072539E" w:rsidTr="0072539E">
        <w:tc>
          <w:tcPr>
            <w:tcW w:w="5495" w:type="dxa"/>
            <w:shd w:val="clear" w:color="auto" w:fill="auto"/>
          </w:tcPr>
          <w:p w:rsidR="0072539E" w:rsidRPr="0072539E" w:rsidRDefault="0072539E" w:rsidP="0072539E">
            <w:r w:rsidRPr="0072539E">
              <w:t>Полякова Галина Анатольевна – глава Островского муниципального</w:t>
            </w:r>
          </w:p>
          <w:p w:rsidR="0072539E" w:rsidRPr="0072539E" w:rsidRDefault="0072539E" w:rsidP="0072539E">
            <w:r w:rsidRPr="0072539E">
              <w:t xml:space="preserve">района </w:t>
            </w:r>
          </w:p>
        </w:tc>
        <w:tc>
          <w:tcPr>
            <w:tcW w:w="3792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</w:t>
            </w:r>
          </w:p>
        </w:tc>
      </w:tr>
      <w:tr w:rsidR="0072539E" w:rsidRPr="0072539E" w:rsidTr="0072539E">
        <w:tc>
          <w:tcPr>
            <w:tcW w:w="5495" w:type="dxa"/>
            <w:shd w:val="clear" w:color="auto" w:fill="auto"/>
          </w:tcPr>
          <w:p w:rsidR="0072539E" w:rsidRPr="0072539E" w:rsidRDefault="0072539E" w:rsidP="0072539E">
            <w:r w:rsidRPr="0072539E">
              <w:t xml:space="preserve">Павлова Светлана Владимировна – заместитель заведующего отделом по экономике,                                                        </w:t>
            </w:r>
            <w:proofErr w:type="spellStart"/>
            <w:r w:rsidRPr="0072539E">
              <w:t>имущественно-земельным</w:t>
            </w:r>
            <w:proofErr w:type="spellEnd"/>
            <w:r w:rsidRPr="0072539E">
              <w:t xml:space="preserve"> отношениям и сельскому хозяйству                                                          администрации Островского                                                                                                                        муниципального района</w:t>
            </w:r>
            <w:proofErr w:type="gramStart"/>
            <w:r w:rsidRPr="0072539E">
              <w:t xml:space="preserve"> ,</w:t>
            </w:r>
            <w:proofErr w:type="gramEnd"/>
            <w:r w:rsidRPr="0072539E">
              <w:t xml:space="preserve"> председатель                                                           координационного совета профсоюзов Островского муниципального района                                                         </w:t>
            </w:r>
          </w:p>
        </w:tc>
        <w:tc>
          <w:tcPr>
            <w:tcW w:w="3792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</w:t>
            </w:r>
          </w:p>
        </w:tc>
      </w:tr>
      <w:tr w:rsidR="0072539E" w:rsidRPr="0072539E" w:rsidTr="0072539E">
        <w:tc>
          <w:tcPr>
            <w:tcW w:w="5495" w:type="dxa"/>
            <w:shd w:val="clear" w:color="auto" w:fill="auto"/>
          </w:tcPr>
          <w:p w:rsidR="0072539E" w:rsidRPr="0072539E" w:rsidRDefault="0072539E" w:rsidP="0072539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539E">
              <w:rPr>
                <w:rFonts w:ascii="Times New Roman" w:hAnsi="Times New Roman" w:cs="Times New Roman"/>
              </w:rPr>
              <w:t>Аристова Галина Александровна - руководитель Островской районной организация  Всероссийской общественной организации ветерано</w:t>
            </w:r>
            <w:proofErr w:type="gramStart"/>
            <w:r w:rsidRPr="0072539E">
              <w:rPr>
                <w:rFonts w:ascii="Times New Roman" w:hAnsi="Times New Roman" w:cs="Times New Roman"/>
              </w:rPr>
              <w:t>в(</w:t>
            </w:r>
            <w:proofErr w:type="gramEnd"/>
            <w:r w:rsidRPr="0072539E">
              <w:rPr>
                <w:rFonts w:ascii="Times New Roman" w:hAnsi="Times New Roman" w:cs="Times New Roman"/>
              </w:rPr>
              <w:t>пенсионеров) войны, труда, вооруженных сил и правоохранительных органов Костромской области                                            (по согласованию)</w:t>
            </w:r>
          </w:p>
        </w:tc>
        <w:tc>
          <w:tcPr>
            <w:tcW w:w="3792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</w:t>
            </w:r>
          </w:p>
        </w:tc>
      </w:tr>
      <w:tr w:rsidR="0072539E" w:rsidRPr="0072539E" w:rsidTr="0072539E">
        <w:tc>
          <w:tcPr>
            <w:tcW w:w="5495" w:type="dxa"/>
            <w:shd w:val="clear" w:color="auto" w:fill="auto"/>
          </w:tcPr>
          <w:p w:rsidR="0072539E" w:rsidRPr="0072539E" w:rsidRDefault="0072539E" w:rsidP="0072539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2539E">
              <w:rPr>
                <w:rFonts w:ascii="Times New Roman" w:hAnsi="Times New Roman" w:cs="Times New Roman"/>
              </w:rPr>
              <w:t xml:space="preserve">Страхова Надежда Владимировна – представитель  МКОУ Островская средняя общеобразовательная школа </w:t>
            </w:r>
          </w:p>
        </w:tc>
        <w:tc>
          <w:tcPr>
            <w:tcW w:w="3792" w:type="dxa"/>
            <w:shd w:val="clear" w:color="auto" w:fill="auto"/>
          </w:tcPr>
          <w:p w:rsidR="0072539E" w:rsidRPr="0072539E" w:rsidRDefault="0072539E" w:rsidP="0072539E">
            <w:pPr>
              <w:tabs>
                <w:tab w:val="left" w:pos="2813"/>
              </w:tabs>
              <w:snapToGrid w:val="0"/>
            </w:pPr>
            <w:r w:rsidRPr="0072539E">
              <w:t>Член комиссии</w:t>
            </w:r>
          </w:p>
        </w:tc>
      </w:tr>
    </w:tbl>
    <w:p w:rsidR="0072539E" w:rsidRDefault="0072539E" w:rsidP="0072539E"/>
    <w:p w:rsidR="0072539E" w:rsidRDefault="0072539E" w:rsidP="0072539E"/>
    <w:p w:rsidR="0072539E" w:rsidRDefault="0072539E" w:rsidP="0072539E"/>
    <w:p w:rsidR="0072539E" w:rsidRDefault="0072539E" w:rsidP="0072539E"/>
    <w:p w:rsidR="0072539E" w:rsidRPr="0072539E" w:rsidRDefault="0072539E" w:rsidP="0072539E"/>
    <w:p w:rsidR="0072539E" w:rsidRPr="0072539E" w:rsidRDefault="0072539E" w:rsidP="0072539E">
      <w:pPr>
        <w:rPr>
          <w:lang w:val="en-US"/>
        </w:rPr>
      </w:pPr>
    </w:p>
    <w:p w:rsidR="0072539E" w:rsidRPr="0072539E" w:rsidRDefault="0072539E" w:rsidP="0072539E">
      <w:pPr>
        <w:rPr>
          <w:lang w:val="en-US"/>
        </w:rPr>
      </w:pPr>
    </w:p>
    <w:p w:rsidR="0072539E" w:rsidRDefault="0072539E" w:rsidP="0072539E">
      <w:pPr>
        <w:rPr>
          <w:lang w:val="en-US"/>
        </w:rPr>
      </w:pPr>
    </w:p>
    <w:p w:rsidR="0072539E" w:rsidRPr="0072539E" w:rsidRDefault="0072539E" w:rsidP="0072539E"/>
    <w:p w:rsidR="0072539E" w:rsidRDefault="0072539E" w:rsidP="0072539E"/>
    <w:p w:rsidR="0072539E" w:rsidRDefault="0072539E" w:rsidP="0072539E"/>
    <w:p w:rsidR="0072539E" w:rsidRDefault="0072539E" w:rsidP="0072539E"/>
    <w:p w:rsidR="0072539E" w:rsidRDefault="0072539E" w:rsidP="0072539E"/>
    <w:p w:rsidR="0072539E" w:rsidRDefault="0072539E" w:rsidP="0072539E"/>
    <w:p w:rsidR="0072539E" w:rsidRPr="0072539E" w:rsidRDefault="0072539E" w:rsidP="0072539E"/>
    <w:p w:rsidR="00002859" w:rsidRPr="0072539E" w:rsidRDefault="0072539E" w:rsidP="0072539E">
      <w:r w:rsidRPr="005427DA">
        <w:rPr>
          <w:noProof/>
        </w:rPr>
        <w:pict>
          <v:group id="_x0000_s1034" style="position:absolute;margin-left:-28.5pt;margin-top:166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3411D7" w:rsidRDefault="003411D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3411D7" w:rsidRDefault="003411D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3411D7" w:rsidRDefault="003411D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3411D7" w:rsidRDefault="003411D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3411D7" w:rsidRDefault="003411D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3411D7" w:rsidRDefault="003411D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3411D7" w:rsidRDefault="003411D7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72539E" w:rsidSect="008C6B1C">
      <w:pgSz w:w="11907" w:h="16840" w:code="9"/>
      <w:pgMar w:top="1134" w:right="850" w:bottom="1134" w:left="170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1D7" w:rsidRDefault="003411D7" w:rsidP="00544642">
      <w:r>
        <w:separator/>
      </w:r>
    </w:p>
  </w:endnote>
  <w:endnote w:type="continuationSeparator" w:id="1">
    <w:p w:rsidR="003411D7" w:rsidRDefault="003411D7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1D7" w:rsidRDefault="003411D7" w:rsidP="00544642">
      <w:r>
        <w:separator/>
      </w:r>
    </w:p>
  </w:footnote>
  <w:footnote w:type="continuationSeparator" w:id="1">
    <w:p w:rsidR="003411D7" w:rsidRDefault="003411D7" w:rsidP="005446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1D7" w:rsidRDefault="003411D7">
    <w:pPr>
      <w:rPr>
        <w:sz w:val="2"/>
        <w:szCs w:val="2"/>
      </w:rPr>
    </w:pPr>
    <w:r w:rsidRPr="00747638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256.55pt;margin-top:179.4pt;width:85.15pt;height:7pt;z-index:-251656192;mso-wrap-style:none;mso-wrap-distance-left:5pt;mso-wrap-distance-right:5pt;mso-position-horizontal-relative:page;mso-position-vertical-relative:page" wrapcoords="0 0" filled="f" stroked="f">
          <v:textbox style="mso-next-textbox:#_x0000_s4097;mso-fit-shape-to-text:t" inset="0,0,0,0">
            <w:txbxContent>
              <w:p w:rsidR="003411D7" w:rsidRDefault="003411D7">
                <w:r>
                  <w:rPr>
                    <w:rStyle w:val="afe"/>
                    <w:b w:val="0"/>
                    <w:bCs w:val="0"/>
                  </w:rPr>
                  <w:t>ПОСТАНОВЛЕНИЕ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3BD0B09"/>
    <w:multiLevelType w:val="multilevel"/>
    <w:tmpl w:val="237A683C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</w:rPr>
    </w:lvl>
  </w:abstractNum>
  <w:abstractNum w:abstractNumId="5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7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5715C8"/>
    <w:multiLevelType w:val="multilevel"/>
    <w:tmpl w:val="A7A4CBD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25530CC"/>
    <w:multiLevelType w:val="multilevel"/>
    <w:tmpl w:val="591870A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3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7">
    <w:nsid w:val="72D77790"/>
    <w:multiLevelType w:val="multilevel"/>
    <w:tmpl w:val="45985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6"/>
  </w:num>
  <w:num w:numId="5">
    <w:abstractNumId w:val="12"/>
  </w:num>
  <w:num w:numId="6">
    <w:abstractNumId w:val="1"/>
  </w:num>
  <w:num w:numId="7">
    <w:abstractNumId w:val="6"/>
  </w:num>
  <w:num w:numId="8">
    <w:abstractNumId w:val="31"/>
  </w:num>
  <w:num w:numId="9">
    <w:abstractNumId w:val="15"/>
  </w:num>
  <w:num w:numId="10">
    <w:abstractNumId w:val="38"/>
  </w:num>
  <w:num w:numId="11">
    <w:abstractNumId w:val="34"/>
  </w:num>
  <w:num w:numId="12">
    <w:abstractNumId w:val="28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32"/>
  </w:num>
  <w:num w:numId="18">
    <w:abstractNumId w:val="13"/>
  </w:num>
  <w:num w:numId="19">
    <w:abstractNumId w:val="23"/>
  </w:num>
  <w:num w:numId="20">
    <w:abstractNumId w:val="10"/>
  </w:num>
  <w:num w:numId="21">
    <w:abstractNumId w:val="30"/>
  </w:num>
  <w:num w:numId="22">
    <w:abstractNumId w:val="39"/>
  </w:num>
  <w:num w:numId="23">
    <w:abstractNumId w:val="14"/>
  </w:num>
  <w:num w:numId="24">
    <w:abstractNumId w:val="7"/>
  </w:num>
  <w:num w:numId="25">
    <w:abstractNumId w:val="24"/>
  </w:num>
  <w:num w:numId="26">
    <w:abstractNumId w:val="33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9"/>
  </w:num>
  <w:num w:numId="30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8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1"/>
  </w:num>
  <w:num w:numId="37">
    <w:abstractNumId w:val="11"/>
  </w:num>
  <w:num w:numId="38">
    <w:abstractNumId w:val="27"/>
  </w:num>
  <w:num w:numId="39">
    <w:abstractNumId w:val="40"/>
  </w:num>
  <w:num w:numId="40">
    <w:abstractNumId w:val="26"/>
  </w:num>
  <w:num w:numId="41">
    <w:abstractNumId w:val="35"/>
  </w:num>
  <w:num w:numId="42">
    <w:abstractNumId w:val="37"/>
  </w:num>
  <w:num w:numId="43">
    <w:abstractNumId w:val="25"/>
  </w:num>
  <w:num w:numId="44">
    <w:abstractNumId w:val="29"/>
  </w:num>
  <w:num w:numId="4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9"/>
  <w:drawingGridHorizontalSpacing w:val="10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0F391B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411D7"/>
    <w:rsid w:val="00354E29"/>
    <w:rsid w:val="003747BF"/>
    <w:rsid w:val="003856C5"/>
    <w:rsid w:val="003A7DA6"/>
    <w:rsid w:val="003B058B"/>
    <w:rsid w:val="003B6578"/>
    <w:rsid w:val="003D2057"/>
    <w:rsid w:val="003F76F2"/>
    <w:rsid w:val="00414855"/>
    <w:rsid w:val="00423136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124E9"/>
    <w:rsid w:val="0052227D"/>
    <w:rsid w:val="005427DA"/>
    <w:rsid w:val="00544642"/>
    <w:rsid w:val="00545567"/>
    <w:rsid w:val="005559E0"/>
    <w:rsid w:val="00560FA1"/>
    <w:rsid w:val="00575D4F"/>
    <w:rsid w:val="005926E0"/>
    <w:rsid w:val="00597D40"/>
    <w:rsid w:val="005A2A1C"/>
    <w:rsid w:val="00605CEA"/>
    <w:rsid w:val="00612B31"/>
    <w:rsid w:val="0065127D"/>
    <w:rsid w:val="00684662"/>
    <w:rsid w:val="006951D1"/>
    <w:rsid w:val="00695CCC"/>
    <w:rsid w:val="00696D63"/>
    <w:rsid w:val="006A30DC"/>
    <w:rsid w:val="0072539E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72DD0"/>
    <w:rsid w:val="008A19D9"/>
    <w:rsid w:val="008B3DEA"/>
    <w:rsid w:val="008B7112"/>
    <w:rsid w:val="008C13FD"/>
    <w:rsid w:val="008C3E01"/>
    <w:rsid w:val="008C6B1C"/>
    <w:rsid w:val="008D6AFC"/>
    <w:rsid w:val="008E6AE4"/>
    <w:rsid w:val="008F4173"/>
    <w:rsid w:val="0096235C"/>
    <w:rsid w:val="0097174D"/>
    <w:rsid w:val="00971A8A"/>
    <w:rsid w:val="00994D71"/>
    <w:rsid w:val="009B2FDF"/>
    <w:rsid w:val="009F3C60"/>
    <w:rsid w:val="00A45DFE"/>
    <w:rsid w:val="00A62A62"/>
    <w:rsid w:val="00A778CD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B4BD5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A2F2A"/>
    <w:rsid w:val="00DB2D71"/>
    <w:rsid w:val="00DF7408"/>
    <w:rsid w:val="00E05ECA"/>
    <w:rsid w:val="00E4297E"/>
    <w:rsid w:val="00E434B5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Exact">
    <w:name w:val="Основной текст Exact"/>
    <w:basedOn w:val="a0"/>
    <w:rsid w:val="003D20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7"/>
      <w:szCs w:val="17"/>
      <w:u w:val="none"/>
    </w:rPr>
  </w:style>
  <w:style w:type="character" w:customStyle="1" w:styleId="afd">
    <w:name w:val="Колонтитул_"/>
    <w:basedOn w:val="a0"/>
    <w:rsid w:val="003D20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e">
    <w:name w:val="Колонтитул"/>
    <w:basedOn w:val="afd"/>
    <w:rsid w:val="003D2057"/>
    <w:rPr>
      <w:color w:val="000000"/>
      <w:spacing w:val="0"/>
      <w:w w:val="100"/>
      <w:position w:val="0"/>
      <w:lang w:val="ru-RU"/>
    </w:rPr>
  </w:style>
  <w:style w:type="character" w:customStyle="1" w:styleId="aff">
    <w:name w:val="Основной текст + Полужирный"/>
    <w:basedOn w:val="a5"/>
    <w:rsid w:val="003D205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7">
    <w:name w:val="Основной текст2"/>
    <w:basedOn w:val="a"/>
    <w:rsid w:val="003D2057"/>
    <w:pPr>
      <w:shd w:val="clear" w:color="auto" w:fill="FFFFFF"/>
      <w:autoSpaceDE/>
      <w:autoSpaceDN/>
      <w:adjustRightInd/>
      <w:spacing w:after="180" w:line="180" w:lineRule="exact"/>
      <w:jc w:val="center"/>
    </w:pPr>
    <w:rPr>
      <w:color w:val="000000"/>
      <w:sz w:val="18"/>
      <w:szCs w:val="18"/>
    </w:rPr>
  </w:style>
  <w:style w:type="paragraph" w:customStyle="1" w:styleId="110">
    <w:name w:val="Заголовок 11"/>
    <w:basedOn w:val="a"/>
    <w:next w:val="a"/>
    <w:rsid w:val="008C6B1C"/>
    <w:pPr>
      <w:keepNext/>
      <w:tabs>
        <w:tab w:val="num" w:pos="0"/>
      </w:tabs>
      <w:suppressAutoHyphens/>
      <w:autoSpaceDE/>
      <w:autoSpaceDN/>
      <w:adjustRightInd/>
      <w:ind w:left="432" w:hanging="432"/>
      <w:jc w:val="center"/>
      <w:outlineLvl w:val="0"/>
    </w:pPr>
    <w:rPr>
      <w:rFonts w:eastAsia="Lucida Sans Unicode"/>
      <w:b/>
      <w:bCs/>
      <w:sz w:val="36"/>
      <w:szCs w:val="36"/>
      <w:lang w:eastAsia="hi-IN" w:bidi="hi-IN"/>
    </w:rPr>
  </w:style>
  <w:style w:type="paragraph" w:customStyle="1" w:styleId="heading1">
    <w:name w:val="heading 1"/>
    <w:basedOn w:val="a"/>
    <w:next w:val="a"/>
    <w:rsid w:val="005427DA"/>
    <w:pPr>
      <w:keepNext/>
      <w:numPr>
        <w:numId w:val="1"/>
      </w:numPr>
      <w:suppressAutoHyphens/>
      <w:autoSpaceDE/>
      <w:autoSpaceDN/>
      <w:adjustRightInd/>
      <w:jc w:val="center"/>
      <w:outlineLvl w:val="0"/>
    </w:pPr>
    <w:rPr>
      <w:rFonts w:eastAsia="Lucida Sans Unicode"/>
      <w:b/>
      <w:bCs/>
      <w:sz w:val="36"/>
      <w:szCs w:val="36"/>
      <w:lang w:eastAsia="hi-IN" w:bidi="hi-IN"/>
    </w:rPr>
  </w:style>
  <w:style w:type="character" w:customStyle="1" w:styleId="aff0">
    <w:name w:val="Гипертекстовая ссылка"/>
    <w:basedOn w:val="a0"/>
    <w:uiPriority w:val="99"/>
    <w:rsid w:val="0072539E"/>
    <w:rPr>
      <w:color w:val="106BBE"/>
    </w:rPr>
  </w:style>
  <w:style w:type="paragraph" w:styleId="aff1">
    <w:name w:val="Document Map"/>
    <w:basedOn w:val="a"/>
    <w:link w:val="aff2"/>
    <w:uiPriority w:val="99"/>
    <w:semiHidden/>
    <w:unhideWhenUsed/>
    <w:rsid w:val="008B3DEA"/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8B3D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505667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5027987.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0473FDF-0681-4DBE-A141-D0B05F79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4770</Words>
  <Characters>27190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4</cp:revision>
  <cp:lastPrinted>2017-06-23T05:41:00Z</cp:lastPrinted>
  <dcterms:created xsi:type="dcterms:W3CDTF">2017-11-02T10:54:00Z</dcterms:created>
  <dcterms:modified xsi:type="dcterms:W3CDTF">2017-11-02T12:09:00Z</dcterms:modified>
</cp:coreProperties>
</file>