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7B1671" w:rsidRDefault="00D61CD5" w:rsidP="007B1671">
      <w:pPr>
        <w:pStyle w:val="a3"/>
        <w:widowControl w:val="0"/>
        <w:spacing w:before="0" w:beforeAutospacing="0" w:after="0"/>
        <w:rPr>
          <w:sz w:val="20"/>
          <w:szCs w:val="20"/>
        </w:rPr>
      </w:pPr>
      <w:r w:rsidRPr="007B1671">
        <w:rPr>
          <w:noProof/>
          <w:sz w:val="20"/>
          <w:szCs w:val="20"/>
        </w:rPr>
        <w:pict>
          <v:group id="_x0000_s1026" style="position:absolute;margin-left:-26.9pt;margin-top:-41.9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7B1671" w:rsidRDefault="007B1671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7B1671" w:rsidRDefault="007B1671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7B1671" w:rsidRDefault="007B1671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7B1671" w:rsidRDefault="007B1671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7B1671" w:rsidRDefault="007B1671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7B1671" w:rsidRPr="00414855" w:rsidRDefault="007B1671" w:rsidP="008C3E01">
                      <w:pPr>
                        <w:jc w:val="center"/>
                      </w:pPr>
                      <w:r>
                        <w:t xml:space="preserve">№ </w:t>
                      </w:r>
                      <w:r>
                        <w:rPr>
                          <w:lang w:val="en-US"/>
                        </w:rPr>
                        <w:t>4</w:t>
                      </w:r>
                      <w:r w:rsidRPr="00414855">
                        <w:t>(1</w:t>
                      </w:r>
                      <w:r w:rsidRPr="00612B31">
                        <w:t>6</w:t>
                      </w:r>
                      <w:r>
                        <w:rPr>
                          <w:lang w:val="en-US"/>
                        </w:rPr>
                        <w:t>9</w:t>
                      </w:r>
                      <w:r w:rsidRPr="00414855">
                        <w:t>)</w:t>
                      </w:r>
                    </w:p>
                    <w:p w:rsidR="007B1671" w:rsidRDefault="007B1671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7B1671" w:rsidRPr="00C561DD" w:rsidRDefault="007B1671" w:rsidP="008C3E01">
                      <w:pPr>
                        <w:jc w:val="center"/>
                      </w:pPr>
                      <w:r>
                        <w:rPr>
                          <w:lang w:val="en-US"/>
                        </w:rPr>
                        <w:t>8</w:t>
                      </w:r>
                      <w:r w:rsidRPr="00414855">
                        <w:t xml:space="preserve"> </w:t>
                      </w:r>
                      <w:r>
                        <w:t>февраля</w:t>
                      </w:r>
                    </w:p>
                    <w:p w:rsidR="007B1671" w:rsidRDefault="007B1671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7B1671" w:rsidRDefault="007B1671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7B1671" w:rsidRDefault="007B1671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7B1671" w:rsidRDefault="007B1671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7B1671" w:rsidRDefault="007B1671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7B1671" w:rsidRDefault="007B1671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7B1671" w:rsidRDefault="008C3E01" w:rsidP="007B1671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B1671" w:rsidRDefault="008C3E01" w:rsidP="007B1671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B1671" w:rsidRDefault="008C3E01" w:rsidP="007B1671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B1671" w:rsidRDefault="008C3E01" w:rsidP="007B1671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B1671" w:rsidRDefault="008C3E01" w:rsidP="007B1671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B1671" w:rsidRDefault="008C3E01" w:rsidP="007B1671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B1671" w:rsidRDefault="008C3E01" w:rsidP="007B1671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B1671" w:rsidRDefault="008C3E01" w:rsidP="007B1671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B1671" w:rsidRDefault="008C3E01" w:rsidP="007B1671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B1671" w:rsidRDefault="008C3E01" w:rsidP="007B1671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B1671" w:rsidRDefault="008C3E01" w:rsidP="007B1671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B1671" w:rsidRDefault="008C3E01" w:rsidP="007B1671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B1671" w:rsidRDefault="008C3E01" w:rsidP="007B1671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B1671" w:rsidRDefault="008C3E01" w:rsidP="007B1671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B1671" w:rsidRDefault="008C3E01" w:rsidP="007B1671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7B1671" w:rsidRDefault="00C7241A" w:rsidP="007B1671">
      <w:pPr>
        <w:pStyle w:val="ConsPlusNormal"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C7241A" w:rsidRPr="007B1671" w:rsidRDefault="00C7241A" w:rsidP="007B1671">
      <w:pPr>
        <w:pStyle w:val="ConsPlusNormal"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EC41F6" w:rsidRPr="007B1671" w:rsidRDefault="00EC41F6" w:rsidP="007B1671">
      <w:pPr>
        <w:tabs>
          <w:tab w:val="left" w:pos="3060"/>
        </w:tabs>
        <w:jc w:val="center"/>
      </w:pPr>
      <w:r w:rsidRPr="007B1671">
        <w:rPr>
          <w:noProof/>
        </w:rPr>
        <w:drawing>
          <wp:inline distT="0" distB="0" distL="0" distR="0">
            <wp:extent cx="504825" cy="621323"/>
            <wp:effectExtent l="19050" t="0" r="9525" b="0"/>
            <wp:docPr id="2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1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1F6" w:rsidRPr="007B1671" w:rsidRDefault="00EC41F6" w:rsidP="007B1671">
      <w:pPr>
        <w:pStyle w:val="1"/>
        <w:keepNext w:val="0"/>
        <w:jc w:val="center"/>
        <w:rPr>
          <w:b/>
          <w:bCs/>
          <w:sz w:val="20"/>
          <w:szCs w:val="20"/>
        </w:rPr>
      </w:pPr>
      <w:r w:rsidRPr="007B1671">
        <w:rPr>
          <w:b/>
          <w:bCs/>
          <w:sz w:val="20"/>
          <w:szCs w:val="20"/>
        </w:rPr>
        <w:t>ПОСТАНОВЛЕНИЕ</w:t>
      </w:r>
    </w:p>
    <w:p w:rsidR="00EC41F6" w:rsidRPr="007B1671" w:rsidRDefault="00EC41F6" w:rsidP="007B1671">
      <w:pPr>
        <w:jc w:val="center"/>
      </w:pPr>
      <w:r w:rsidRPr="007B1671">
        <w:t>АДМИНИСТРАЦИЯ ОСТРОВСКОГО  МУНИЦИПАЛЬНОГО РАЙОНА</w:t>
      </w:r>
    </w:p>
    <w:p w:rsidR="00EC41F6" w:rsidRPr="007B1671" w:rsidRDefault="00EC41F6" w:rsidP="007B1671">
      <w:pPr>
        <w:jc w:val="center"/>
      </w:pPr>
      <w:r w:rsidRPr="007B1671">
        <w:t>КОСТРОМСКОЙ ОБЛАСТИ</w:t>
      </w:r>
    </w:p>
    <w:p w:rsidR="00EC41F6" w:rsidRPr="007B1671" w:rsidRDefault="00EC41F6" w:rsidP="007B1671">
      <w:pPr>
        <w:jc w:val="center"/>
      </w:pPr>
    </w:p>
    <w:p w:rsidR="00EC41F6" w:rsidRPr="007B1671" w:rsidRDefault="00EC41F6" w:rsidP="007B1671">
      <w:pPr>
        <w:jc w:val="center"/>
      </w:pPr>
      <w:r w:rsidRPr="007B1671">
        <w:t>от 11 января  2017 г.                                       № 3                                                      п. Островское</w:t>
      </w:r>
    </w:p>
    <w:p w:rsidR="00EC41F6" w:rsidRPr="007B1671" w:rsidRDefault="00EC41F6" w:rsidP="007B1671">
      <w:pPr>
        <w:jc w:val="center"/>
      </w:pPr>
    </w:p>
    <w:tbl>
      <w:tblPr>
        <w:tblW w:w="9606" w:type="dxa"/>
        <w:tblLook w:val="01E0"/>
      </w:tblPr>
      <w:tblGrid>
        <w:gridCol w:w="9606"/>
      </w:tblGrid>
      <w:tr w:rsidR="007B1671" w:rsidRPr="007B1671" w:rsidTr="007B1671">
        <w:tc>
          <w:tcPr>
            <w:tcW w:w="9606" w:type="dxa"/>
            <w:shd w:val="clear" w:color="auto" w:fill="auto"/>
          </w:tcPr>
          <w:p w:rsidR="007B1671" w:rsidRPr="007B1671" w:rsidRDefault="007B1671" w:rsidP="007B1671">
            <w:r w:rsidRPr="007B1671">
              <w:rPr>
                <w:b/>
              </w:rPr>
              <w:t>О  внесении  изменений  в  постановление  администрации</w:t>
            </w:r>
            <w:r>
              <w:rPr>
                <w:b/>
              </w:rPr>
              <w:t xml:space="preserve"> </w:t>
            </w:r>
            <w:r w:rsidRPr="007B1671">
              <w:rPr>
                <w:b/>
              </w:rPr>
              <w:t xml:space="preserve"> Островского  муниципального  района  от 28 января 2011г.  № 33 «О  комиссии    по   предупреждению  и  ликвидации  чрезвычайных ситуаций и    обеспечению   пожарной  безопасности  Островского муниципального района</w:t>
            </w:r>
            <w:r w:rsidRPr="007B1671">
              <w:t>»</w:t>
            </w:r>
          </w:p>
        </w:tc>
      </w:tr>
    </w:tbl>
    <w:p w:rsidR="00EC41F6" w:rsidRPr="007B1671" w:rsidRDefault="00EC41F6" w:rsidP="007B1671">
      <w:pPr>
        <w:jc w:val="center"/>
      </w:pPr>
    </w:p>
    <w:p w:rsidR="00EC41F6" w:rsidRPr="007B1671" w:rsidRDefault="00EC41F6" w:rsidP="007B1671">
      <w:pPr>
        <w:ind w:firstLine="708"/>
        <w:jc w:val="both"/>
      </w:pPr>
      <w:r w:rsidRPr="007B1671">
        <w:t>В соответствии с постановлением Правительства Российской Федерации от 30.12..2003 года  № 794  «О единой государственной системе предупреждения и ликвидации чрезвычайных ситуаций»,  в целях совершенствования деятельности  звена территориальной подсистемы  единой государственной системы предупреждения и ликвидации чрезвычайных ситуаций,  администрация Островского муниципального района  ПОСТАНОВЛЯЕТ:</w:t>
      </w:r>
    </w:p>
    <w:p w:rsidR="00EC41F6" w:rsidRPr="007B1671" w:rsidRDefault="00EC41F6" w:rsidP="007B1671">
      <w:pPr>
        <w:jc w:val="both"/>
      </w:pPr>
      <w:r w:rsidRPr="007B1671">
        <w:t>1.Внести в постановление администрации Островского муниципального района от 28 января 2011г. № 33 «О комиссии по предупреждению и ликвидации  чрезвычайных ситуаций и    обеспечению пожарной безопасности Островского муниципального района» следующие изменения:</w:t>
      </w:r>
    </w:p>
    <w:p w:rsidR="00EC41F6" w:rsidRPr="007B1671" w:rsidRDefault="00EC41F6" w:rsidP="007B1671">
      <w:pPr>
        <w:jc w:val="both"/>
      </w:pPr>
      <w:r w:rsidRPr="007B1671">
        <w:t>1.1.Приложение № 2 к постановлению администрации Островского муниципального района «О составе комиссии по предупреждению и ликвидации чрезвычайных ситуаций и обеспечению пожарной безопасности Островского  муниципального района» изложить в новой редакции согласно приложения № 1 к настоящему постановлению;</w:t>
      </w:r>
    </w:p>
    <w:p w:rsidR="00EC41F6" w:rsidRPr="007B1671" w:rsidRDefault="00EC41F6" w:rsidP="007B1671">
      <w:pPr>
        <w:jc w:val="both"/>
      </w:pPr>
      <w:r w:rsidRPr="007B1671">
        <w:t>2.Признать утратившим силу постановление администрации Островского муниципального района  от 24 января 2014г № 39 «О  внесении  изменений  в  постановление  администрации</w:t>
      </w:r>
    </w:p>
    <w:p w:rsidR="00EC41F6" w:rsidRPr="007B1671" w:rsidRDefault="00EC41F6" w:rsidP="007B1671">
      <w:pPr>
        <w:jc w:val="both"/>
      </w:pPr>
      <w:r w:rsidRPr="007B1671">
        <w:t xml:space="preserve">Островского  муниципального  района  от 28 января 2011г.  № 33 «О  комиссии    по   предупреждению  и  ликвидации  чрезвычайных      ситуаций    и    обеспечению   пожарной  безопасности  Островского муниципального района» </w:t>
      </w:r>
    </w:p>
    <w:p w:rsidR="00EC41F6" w:rsidRPr="007B1671" w:rsidRDefault="00EC41F6" w:rsidP="007B1671">
      <w:pPr>
        <w:jc w:val="both"/>
      </w:pPr>
      <w:r w:rsidRPr="007B1671">
        <w:t>3.Контроль за выполнением настоящего постановления оставляю за собой;</w:t>
      </w:r>
    </w:p>
    <w:p w:rsidR="00EC41F6" w:rsidRPr="007B1671" w:rsidRDefault="00EC41F6" w:rsidP="007B1671">
      <w:pPr>
        <w:jc w:val="both"/>
      </w:pPr>
      <w:r w:rsidRPr="007B1671">
        <w:t>4.Настоящее постановление вступает в силу со дня опубликования в информационном бюллетене «Районные новости».</w:t>
      </w:r>
    </w:p>
    <w:p w:rsidR="00EC41F6" w:rsidRPr="007B1671" w:rsidRDefault="00EC41F6" w:rsidP="007B1671"/>
    <w:p w:rsidR="00EC41F6" w:rsidRPr="007B1671" w:rsidRDefault="00EC41F6" w:rsidP="007B1671">
      <w:r w:rsidRPr="007B1671">
        <w:t xml:space="preserve">Глава Островского муниципального района                                                            Г.А.Полякова </w:t>
      </w:r>
    </w:p>
    <w:p w:rsidR="00EC41F6" w:rsidRPr="007B1671" w:rsidRDefault="00EC41F6" w:rsidP="007B1671">
      <w:pPr>
        <w:jc w:val="right"/>
      </w:pPr>
    </w:p>
    <w:p w:rsidR="00EC41F6" w:rsidRPr="007B1671" w:rsidRDefault="00EC41F6" w:rsidP="007B1671">
      <w:pPr>
        <w:jc w:val="right"/>
      </w:pPr>
      <w:r w:rsidRPr="007B1671">
        <w:t>Приложение № 1</w:t>
      </w:r>
    </w:p>
    <w:p w:rsidR="00EC41F6" w:rsidRPr="007B1671" w:rsidRDefault="00EC41F6" w:rsidP="007B1671">
      <w:pPr>
        <w:jc w:val="right"/>
      </w:pPr>
      <w:r w:rsidRPr="007B1671">
        <w:t>к постановлению администрации</w:t>
      </w:r>
    </w:p>
    <w:p w:rsidR="00EC41F6" w:rsidRPr="007B1671" w:rsidRDefault="00EC41F6" w:rsidP="007B1671">
      <w:pPr>
        <w:jc w:val="right"/>
      </w:pPr>
      <w:r w:rsidRPr="007B1671">
        <w:t xml:space="preserve"> Островского муниципального района</w:t>
      </w:r>
    </w:p>
    <w:p w:rsidR="00EC41F6" w:rsidRPr="007B1671" w:rsidRDefault="00EC41F6" w:rsidP="007B1671">
      <w:pPr>
        <w:jc w:val="right"/>
      </w:pPr>
      <w:r w:rsidRPr="007B1671">
        <w:t xml:space="preserve">  от 11  января  2017 года  №  3</w:t>
      </w:r>
    </w:p>
    <w:p w:rsidR="00EC41F6" w:rsidRPr="007B1671" w:rsidRDefault="00EC41F6" w:rsidP="007B1671">
      <w:pPr>
        <w:jc w:val="center"/>
        <w:rPr>
          <w:b/>
        </w:rPr>
      </w:pPr>
      <w:r w:rsidRPr="007B1671">
        <w:rPr>
          <w:b/>
        </w:rPr>
        <w:t>СОСТАВ</w:t>
      </w:r>
    </w:p>
    <w:p w:rsidR="00EC41F6" w:rsidRPr="007B1671" w:rsidRDefault="00EC41F6" w:rsidP="007B1671">
      <w:pPr>
        <w:jc w:val="center"/>
        <w:rPr>
          <w:b/>
        </w:rPr>
      </w:pPr>
      <w:r w:rsidRPr="007B1671">
        <w:rPr>
          <w:b/>
        </w:rPr>
        <w:t>комиссии по предупреждению и ликвидации чрезвычайных ситуаций</w:t>
      </w:r>
    </w:p>
    <w:p w:rsidR="00EC41F6" w:rsidRPr="007B1671" w:rsidRDefault="00EC41F6" w:rsidP="007B1671">
      <w:pPr>
        <w:jc w:val="center"/>
        <w:rPr>
          <w:b/>
        </w:rPr>
      </w:pPr>
      <w:r w:rsidRPr="007B1671">
        <w:rPr>
          <w:b/>
        </w:rPr>
        <w:t xml:space="preserve"> и обеспечению пожарной безопасности Островского муниципального района</w:t>
      </w:r>
    </w:p>
    <w:p w:rsidR="00EC41F6" w:rsidRPr="007B1671" w:rsidRDefault="00EC41F6" w:rsidP="007B1671">
      <w:pPr>
        <w:jc w:val="center"/>
      </w:pPr>
    </w:p>
    <w:tbl>
      <w:tblPr>
        <w:tblW w:w="10774" w:type="dxa"/>
        <w:tblInd w:w="-885" w:type="dxa"/>
        <w:tblLook w:val="01E0"/>
      </w:tblPr>
      <w:tblGrid>
        <w:gridCol w:w="534"/>
        <w:gridCol w:w="1877"/>
        <w:gridCol w:w="8363"/>
      </w:tblGrid>
      <w:tr w:rsidR="00EC41F6" w:rsidRPr="007B1671" w:rsidTr="007B1671">
        <w:tc>
          <w:tcPr>
            <w:tcW w:w="534" w:type="dxa"/>
            <w:shd w:val="clear" w:color="auto" w:fill="auto"/>
          </w:tcPr>
          <w:p w:rsidR="00EC41F6" w:rsidRPr="007B1671" w:rsidRDefault="00EC41F6" w:rsidP="007B1671">
            <w:pPr>
              <w:jc w:val="center"/>
              <w:rPr>
                <w:b/>
              </w:rPr>
            </w:pPr>
          </w:p>
        </w:tc>
        <w:tc>
          <w:tcPr>
            <w:tcW w:w="1877" w:type="dxa"/>
            <w:shd w:val="clear" w:color="auto" w:fill="auto"/>
          </w:tcPr>
          <w:p w:rsidR="00EC41F6" w:rsidRPr="007B1671" w:rsidRDefault="00EC41F6" w:rsidP="007B1671">
            <w:r w:rsidRPr="007B1671">
              <w:rPr>
                <w:u w:val="single"/>
              </w:rPr>
              <w:t>Председатель комиссии:</w:t>
            </w:r>
          </w:p>
        </w:tc>
        <w:tc>
          <w:tcPr>
            <w:tcW w:w="8363" w:type="dxa"/>
            <w:shd w:val="clear" w:color="auto" w:fill="auto"/>
          </w:tcPr>
          <w:p w:rsidR="00EC41F6" w:rsidRPr="007B1671" w:rsidRDefault="00EC41F6" w:rsidP="007B1671">
            <w:pPr>
              <w:jc w:val="center"/>
              <w:rPr>
                <w:b/>
              </w:rPr>
            </w:pPr>
          </w:p>
        </w:tc>
      </w:tr>
      <w:tr w:rsidR="00EC41F6" w:rsidRPr="007B1671" w:rsidTr="007B1671">
        <w:tc>
          <w:tcPr>
            <w:tcW w:w="534" w:type="dxa"/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1.</w:t>
            </w:r>
          </w:p>
        </w:tc>
        <w:tc>
          <w:tcPr>
            <w:tcW w:w="1877" w:type="dxa"/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Карпычева О.М.</w:t>
            </w:r>
          </w:p>
        </w:tc>
        <w:tc>
          <w:tcPr>
            <w:tcW w:w="8363" w:type="dxa"/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- заместитель главы администрации Островского муниципального района;</w:t>
            </w:r>
          </w:p>
        </w:tc>
      </w:tr>
      <w:tr w:rsidR="00EC41F6" w:rsidRPr="007B1671" w:rsidTr="007B1671">
        <w:tc>
          <w:tcPr>
            <w:tcW w:w="534" w:type="dxa"/>
            <w:shd w:val="clear" w:color="auto" w:fill="auto"/>
          </w:tcPr>
          <w:p w:rsidR="00EC41F6" w:rsidRPr="007B1671" w:rsidRDefault="00EC41F6" w:rsidP="007B1671">
            <w:pPr>
              <w:jc w:val="center"/>
            </w:pPr>
          </w:p>
        </w:tc>
        <w:tc>
          <w:tcPr>
            <w:tcW w:w="1877" w:type="dxa"/>
            <w:shd w:val="clear" w:color="auto" w:fill="auto"/>
          </w:tcPr>
          <w:p w:rsidR="00EC41F6" w:rsidRPr="007B1671" w:rsidRDefault="00EC41F6" w:rsidP="007B1671">
            <w:r w:rsidRPr="007B1671">
              <w:rPr>
                <w:u w:val="single"/>
              </w:rPr>
              <w:t xml:space="preserve">Зам. председателя </w:t>
            </w:r>
          </w:p>
        </w:tc>
        <w:tc>
          <w:tcPr>
            <w:tcW w:w="8363" w:type="dxa"/>
            <w:shd w:val="clear" w:color="auto" w:fill="auto"/>
          </w:tcPr>
          <w:p w:rsidR="00EC41F6" w:rsidRPr="007B1671" w:rsidRDefault="00EC41F6" w:rsidP="007B1671">
            <w:pPr>
              <w:rPr>
                <w:u w:val="single"/>
              </w:rPr>
            </w:pPr>
            <w:r w:rsidRPr="007B1671">
              <w:rPr>
                <w:u w:val="single"/>
              </w:rPr>
              <w:t>комиссии</w:t>
            </w:r>
          </w:p>
        </w:tc>
      </w:tr>
      <w:tr w:rsidR="00EC41F6" w:rsidRPr="007B1671" w:rsidTr="007B1671">
        <w:tc>
          <w:tcPr>
            <w:tcW w:w="534" w:type="dxa"/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2.</w:t>
            </w:r>
          </w:p>
        </w:tc>
        <w:tc>
          <w:tcPr>
            <w:tcW w:w="1877" w:type="dxa"/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Смирнова Л.Н.</w:t>
            </w:r>
          </w:p>
        </w:tc>
        <w:tc>
          <w:tcPr>
            <w:tcW w:w="8363" w:type="dxa"/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- заместитель  главы администрации Островского муниципального района;</w:t>
            </w:r>
          </w:p>
        </w:tc>
      </w:tr>
      <w:tr w:rsidR="00EC41F6" w:rsidRPr="007B1671" w:rsidTr="007B1671">
        <w:tc>
          <w:tcPr>
            <w:tcW w:w="534" w:type="dxa"/>
            <w:shd w:val="clear" w:color="auto" w:fill="auto"/>
          </w:tcPr>
          <w:p w:rsidR="00EC41F6" w:rsidRPr="007B1671" w:rsidRDefault="00EC41F6" w:rsidP="007B1671">
            <w:pPr>
              <w:jc w:val="center"/>
            </w:pPr>
          </w:p>
        </w:tc>
        <w:tc>
          <w:tcPr>
            <w:tcW w:w="1877" w:type="dxa"/>
            <w:shd w:val="clear" w:color="auto" w:fill="auto"/>
          </w:tcPr>
          <w:p w:rsidR="00EC41F6" w:rsidRPr="007B1671" w:rsidRDefault="00EC41F6" w:rsidP="007B1671">
            <w:r w:rsidRPr="007B1671">
              <w:rPr>
                <w:u w:val="single"/>
              </w:rPr>
              <w:t>Члены комиссии:</w:t>
            </w:r>
          </w:p>
        </w:tc>
        <w:tc>
          <w:tcPr>
            <w:tcW w:w="8363" w:type="dxa"/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</w:p>
        </w:tc>
      </w:tr>
      <w:tr w:rsidR="00EC41F6" w:rsidRPr="007B1671" w:rsidTr="007B1671">
        <w:tc>
          <w:tcPr>
            <w:tcW w:w="534" w:type="dxa"/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3.</w:t>
            </w:r>
          </w:p>
        </w:tc>
        <w:tc>
          <w:tcPr>
            <w:tcW w:w="1877" w:type="dxa"/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Груздева Т.Н.</w:t>
            </w:r>
          </w:p>
        </w:tc>
        <w:tc>
          <w:tcPr>
            <w:tcW w:w="8363" w:type="dxa"/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-заместитель  главы администрации Островского муниципального района;</w:t>
            </w:r>
          </w:p>
        </w:tc>
      </w:tr>
      <w:tr w:rsidR="00EC41F6" w:rsidRPr="007B1671" w:rsidTr="007B1671">
        <w:tc>
          <w:tcPr>
            <w:tcW w:w="534" w:type="dxa"/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4.</w:t>
            </w:r>
          </w:p>
        </w:tc>
        <w:tc>
          <w:tcPr>
            <w:tcW w:w="1877" w:type="dxa"/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Житков В.А.</w:t>
            </w:r>
          </w:p>
        </w:tc>
        <w:tc>
          <w:tcPr>
            <w:tcW w:w="8363" w:type="dxa"/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-начальник ОГБУ «Островская районная СББЖ» (по согласованию);</w:t>
            </w:r>
          </w:p>
        </w:tc>
      </w:tr>
      <w:tr w:rsidR="00EC41F6" w:rsidRPr="007B1671" w:rsidTr="007B1671">
        <w:tc>
          <w:tcPr>
            <w:tcW w:w="534" w:type="dxa"/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5.</w:t>
            </w:r>
          </w:p>
        </w:tc>
        <w:tc>
          <w:tcPr>
            <w:tcW w:w="1877" w:type="dxa"/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Терехов В.Н.</w:t>
            </w:r>
          </w:p>
        </w:tc>
        <w:tc>
          <w:tcPr>
            <w:tcW w:w="8363" w:type="dxa"/>
            <w:shd w:val="clear" w:color="auto" w:fill="auto"/>
          </w:tcPr>
          <w:p w:rsidR="00EC41F6" w:rsidRPr="007B1671" w:rsidRDefault="00EC41F6" w:rsidP="007B1671">
            <w:pPr>
              <w:jc w:val="both"/>
              <w:rPr>
                <w:b/>
              </w:rPr>
            </w:pPr>
            <w:r w:rsidRPr="007B1671">
              <w:t>-начальник межмуниципального  отдела МВД России  «Островский» (по согласованию);</w:t>
            </w:r>
          </w:p>
        </w:tc>
      </w:tr>
      <w:tr w:rsidR="00EC41F6" w:rsidRPr="007B1671" w:rsidTr="007B1671">
        <w:tc>
          <w:tcPr>
            <w:tcW w:w="534" w:type="dxa"/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6.</w:t>
            </w:r>
          </w:p>
        </w:tc>
        <w:tc>
          <w:tcPr>
            <w:tcW w:w="1877" w:type="dxa"/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 xml:space="preserve">Кудряшова Л.Н.  </w:t>
            </w:r>
          </w:p>
        </w:tc>
        <w:tc>
          <w:tcPr>
            <w:tcW w:w="8363" w:type="dxa"/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-начальник финансового управления  администрации Островского муниципального района;</w:t>
            </w:r>
          </w:p>
        </w:tc>
      </w:tr>
      <w:tr w:rsidR="00EC41F6" w:rsidRPr="007B1671" w:rsidTr="007B1671">
        <w:tc>
          <w:tcPr>
            <w:tcW w:w="534" w:type="dxa"/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7.</w:t>
            </w:r>
          </w:p>
        </w:tc>
        <w:tc>
          <w:tcPr>
            <w:tcW w:w="1877" w:type="dxa"/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Чистяков С.Н.</w:t>
            </w:r>
          </w:p>
        </w:tc>
        <w:tc>
          <w:tcPr>
            <w:tcW w:w="8363" w:type="dxa"/>
            <w:shd w:val="clear" w:color="auto" w:fill="auto"/>
          </w:tcPr>
          <w:p w:rsidR="00EC41F6" w:rsidRPr="007B1671" w:rsidRDefault="00EC41F6" w:rsidP="007B1671">
            <w:pPr>
              <w:jc w:val="both"/>
              <w:rPr>
                <w:b/>
              </w:rPr>
            </w:pPr>
            <w:r w:rsidRPr="007B1671">
              <w:t>-начальник Островских РЭС, производственного отделения ЦЭС филиала ОАО «МРСК-Центра»- «Костромаэнерго» (по согласованию);</w:t>
            </w:r>
          </w:p>
        </w:tc>
      </w:tr>
      <w:tr w:rsidR="00EC41F6" w:rsidRPr="007B1671" w:rsidTr="007B1671">
        <w:tc>
          <w:tcPr>
            <w:tcW w:w="534" w:type="dxa"/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8.</w:t>
            </w:r>
          </w:p>
        </w:tc>
        <w:tc>
          <w:tcPr>
            <w:tcW w:w="1877" w:type="dxa"/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Петрова А.Н.</w:t>
            </w:r>
          </w:p>
        </w:tc>
        <w:tc>
          <w:tcPr>
            <w:tcW w:w="8363" w:type="dxa"/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-главный врач ОГБУЗ «Островская РБ» (по согласованию);</w:t>
            </w:r>
          </w:p>
        </w:tc>
      </w:tr>
      <w:tr w:rsidR="00EC41F6" w:rsidRPr="007B1671" w:rsidTr="007B1671">
        <w:tc>
          <w:tcPr>
            <w:tcW w:w="534" w:type="dxa"/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9.</w:t>
            </w:r>
          </w:p>
        </w:tc>
        <w:tc>
          <w:tcPr>
            <w:tcW w:w="1877" w:type="dxa"/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Павлова С.В.</w:t>
            </w:r>
          </w:p>
        </w:tc>
        <w:tc>
          <w:tcPr>
            <w:tcW w:w="8363" w:type="dxa"/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-заместитель заведующего отделом по экономике, имущественно-земельным отношениям и  сельскому  хозяйству администрации Островского муниципального района;</w:t>
            </w:r>
          </w:p>
        </w:tc>
      </w:tr>
      <w:tr w:rsidR="00EC41F6" w:rsidRPr="007B1671" w:rsidTr="007B1671">
        <w:tc>
          <w:tcPr>
            <w:tcW w:w="534" w:type="dxa"/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10.</w:t>
            </w:r>
          </w:p>
        </w:tc>
        <w:tc>
          <w:tcPr>
            <w:tcW w:w="1877" w:type="dxa"/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Яблокова Л.А.</w:t>
            </w:r>
          </w:p>
        </w:tc>
        <w:tc>
          <w:tcPr>
            <w:tcW w:w="8363" w:type="dxa"/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-руководитель ОГУ «Островское лесничество» (по согласованию);</w:t>
            </w:r>
          </w:p>
        </w:tc>
      </w:tr>
      <w:tr w:rsidR="00EC41F6" w:rsidRPr="007B1671" w:rsidTr="007B1671">
        <w:tc>
          <w:tcPr>
            <w:tcW w:w="534" w:type="dxa"/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11.</w:t>
            </w:r>
          </w:p>
        </w:tc>
        <w:tc>
          <w:tcPr>
            <w:tcW w:w="1877" w:type="dxa"/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Кудрявцев А.В.</w:t>
            </w:r>
          </w:p>
        </w:tc>
        <w:tc>
          <w:tcPr>
            <w:tcW w:w="8363" w:type="dxa"/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-директор ГПКО «Островское ДЭП-15» (по согласованию);</w:t>
            </w:r>
          </w:p>
        </w:tc>
      </w:tr>
      <w:tr w:rsidR="00EC41F6" w:rsidRPr="007B1671" w:rsidTr="007B1671">
        <w:tc>
          <w:tcPr>
            <w:tcW w:w="534" w:type="dxa"/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12.</w:t>
            </w:r>
          </w:p>
        </w:tc>
        <w:tc>
          <w:tcPr>
            <w:tcW w:w="1877" w:type="dxa"/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Репин А.А.</w:t>
            </w:r>
          </w:p>
        </w:tc>
        <w:tc>
          <w:tcPr>
            <w:tcW w:w="8363" w:type="dxa"/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-начальник территориального отдела управления надзорной деятельности Судиславского и Островского районов (по согласованию);</w:t>
            </w:r>
          </w:p>
        </w:tc>
      </w:tr>
      <w:tr w:rsidR="00EC41F6" w:rsidRPr="007B1671" w:rsidTr="007B1671">
        <w:tc>
          <w:tcPr>
            <w:tcW w:w="534" w:type="dxa"/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13.</w:t>
            </w:r>
          </w:p>
        </w:tc>
        <w:tc>
          <w:tcPr>
            <w:tcW w:w="1877" w:type="dxa"/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Егоров Е.О.</w:t>
            </w:r>
          </w:p>
        </w:tc>
        <w:tc>
          <w:tcPr>
            <w:tcW w:w="8363" w:type="dxa"/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-начальник пожарно-спасательной части № 9 отряда государственной противопожарной службы № 1 (по согласованию);</w:t>
            </w:r>
          </w:p>
        </w:tc>
      </w:tr>
      <w:tr w:rsidR="00EC41F6" w:rsidRPr="007B1671" w:rsidTr="007B1671">
        <w:tc>
          <w:tcPr>
            <w:tcW w:w="534" w:type="dxa"/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14.</w:t>
            </w:r>
          </w:p>
        </w:tc>
        <w:tc>
          <w:tcPr>
            <w:tcW w:w="1877" w:type="dxa"/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Сироткин А.И.</w:t>
            </w:r>
          </w:p>
        </w:tc>
        <w:tc>
          <w:tcPr>
            <w:tcW w:w="8363" w:type="dxa"/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-начальник отдела  по мобилизационной работе,  делам ГО и ЧС администрации Островского муниципального района - ответственный секретарь комиссии</w:t>
            </w:r>
          </w:p>
        </w:tc>
      </w:tr>
    </w:tbl>
    <w:p w:rsidR="00EC41F6" w:rsidRPr="007B1671" w:rsidRDefault="00EC41F6" w:rsidP="007B1671">
      <w:pPr>
        <w:jc w:val="both"/>
        <w:rPr>
          <w:b/>
        </w:rPr>
      </w:pPr>
      <w:r w:rsidRPr="007B1671">
        <w:rPr>
          <w:b/>
        </w:rPr>
        <w:t>Доведено до:</w:t>
      </w:r>
    </w:p>
    <w:tbl>
      <w:tblPr>
        <w:tblW w:w="10690" w:type="dxa"/>
        <w:tblInd w:w="-885" w:type="dxa"/>
        <w:tblLayout w:type="fixed"/>
        <w:tblLook w:val="0000"/>
      </w:tblPr>
      <w:tblGrid>
        <w:gridCol w:w="709"/>
        <w:gridCol w:w="1985"/>
        <w:gridCol w:w="5529"/>
        <w:gridCol w:w="1191"/>
        <w:gridCol w:w="1276"/>
      </w:tblGrid>
      <w:tr w:rsidR="00EC41F6" w:rsidRPr="007B1671" w:rsidTr="007B1671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center"/>
              <w:rPr>
                <w:b/>
              </w:rPr>
            </w:pPr>
            <w:r w:rsidRPr="007B1671">
              <w:rPr>
                <w:b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41F6" w:rsidRPr="007B1671" w:rsidRDefault="00EC41F6" w:rsidP="007B1671">
            <w:pPr>
              <w:snapToGrid w:val="0"/>
              <w:jc w:val="center"/>
              <w:rPr>
                <w:b/>
              </w:rPr>
            </w:pPr>
            <w:r w:rsidRPr="007B1671">
              <w:rPr>
                <w:b/>
              </w:rPr>
              <w:t>Ф. И. О.</w:t>
            </w:r>
          </w:p>
        </w:tc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C41F6" w:rsidRPr="007B1671" w:rsidRDefault="00EC41F6" w:rsidP="007B1671">
            <w:pPr>
              <w:snapToGrid w:val="0"/>
              <w:jc w:val="center"/>
              <w:rPr>
                <w:b/>
              </w:rPr>
            </w:pPr>
            <w:r w:rsidRPr="007B1671">
              <w:rPr>
                <w:b/>
              </w:rPr>
              <w:t>Занимаемая должность</w:t>
            </w:r>
          </w:p>
        </w:tc>
        <w:tc>
          <w:tcPr>
            <w:tcW w:w="2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1F6" w:rsidRPr="007B1671" w:rsidRDefault="00EC41F6" w:rsidP="007B1671">
            <w:pPr>
              <w:snapToGrid w:val="0"/>
              <w:ind w:left="570" w:hanging="570"/>
              <w:jc w:val="center"/>
              <w:rPr>
                <w:b/>
              </w:rPr>
            </w:pPr>
            <w:r w:rsidRPr="007B1671">
              <w:rPr>
                <w:b/>
              </w:rPr>
              <w:t>Доведение постановления</w:t>
            </w:r>
          </w:p>
        </w:tc>
      </w:tr>
      <w:tr w:rsidR="00EC41F6" w:rsidRPr="007B1671" w:rsidTr="007B1671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both"/>
              <w:rPr>
                <w:b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both"/>
              <w:rPr>
                <w:b/>
              </w:rPr>
            </w:pPr>
          </w:p>
        </w:tc>
        <w:tc>
          <w:tcPr>
            <w:tcW w:w="552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both"/>
              <w:rPr>
                <w:b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F6" w:rsidRPr="007B1671" w:rsidRDefault="00EC41F6" w:rsidP="007B1671">
            <w:pPr>
              <w:snapToGrid w:val="0"/>
              <w:jc w:val="center"/>
              <w:rPr>
                <w:b/>
              </w:rPr>
            </w:pPr>
            <w:r w:rsidRPr="007B1671">
              <w:rPr>
                <w:b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41F6" w:rsidRPr="007B1671" w:rsidRDefault="00EC41F6" w:rsidP="007B1671">
            <w:pPr>
              <w:snapToGrid w:val="0"/>
              <w:jc w:val="center"/>
              <w:rPr>
                <w:b/>
              </w:rPr>
            </w:pPr>
            <w:r w:rsidRPr="007B1671">
              <w:rPr>
                <w:b/>
              </w:rPr>
              <w:t>Роспись</w:t>
            </w:r>
          </w:p>
        </w:tc>
      </w:tr>
      <w:tr w:rsidR="00EC41F6" w:rsidRPr="007B1671" w:rsidTr="007B167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F6" w:rsidRPr="007B1671" w:rsidRDefault="00EC41F6" w:rsidP="007B1671">
            <w:pPr>
              <w:snapToGrid w:val="0"/>
              <w:jc w:val="center"/>
            </w:pPr>
            <w:r w:rsidRPr="007B1671"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Карпычева О.М.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- заместитель главы администрации Островского муниципального района;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both"/>
            </w:pPr>
          </w:p>
        </w:tc>
      </w:tr>
      <w:tr w:rsidR="00EC41F6" w:rsidRPr="007B1671" w:rsidTr="007B167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41F6" w:rsidRPr="007B1671" w:rsidRDefault="00EC41F6" w:rsidP="007B1671">
            <w:pPr>
              <w:snapToGrid w:val="0"/>
              <w:jc w:val="center"/>
            </w:pPr>
            <w:r w:rsidRPr="007B1671">
              <w:t>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Смирнова Л.Н.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- заместитель главы администрации Островского муниципального района;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both"/>
            </w:pPr>
          </w:p>
        </w:tc>
      </w:tr>
      <w:tr w:rsidR="00EC41F6" w:rsidRPr="007B1671" w:rsidTr="007B167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Груздева Т.Н.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-заместитель  главы администрации Островского муниципального района;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both"/>
            </w:pPr>
          </w:p>
        </w:tc>
      </w:tr>
      <w:tr w:rsidR="00EC41F6" w:rsidRPr="007B1671" w:rsidTr="007B167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4.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Житков В.А.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-начальник ОГБУ «Островская районная СББЖ» (по согласованию);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both"/>
            </w:pPr>
          </w:p>
        </w:tc>
      </w:tr>
      <w:tr w:rsidR="00EC41F6" w:rsidRPr="007B1671" w:rsidTr="007B167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5.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Третьяков Д.А.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jc w:val="both"/>
              <w:rPr>
                <w:b/>
              </w:rPr>
            </w:pPr>
            <w:r w:rsidRPr="007B1671">
              <w:t>-начальник межмуниципального  отдела полиции «Островский» (по согласованию);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both"/>
            </w:pPr>
          </w:p>
        </w:tc>
      </w:tr>
      <w:tr w:rsidR="00EC41F6" w:rsidRPr="007B1671" w:rsidTr="007B167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6.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 xml:space="preserve">Кудряшова Л.Н.  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-начальник финансового управления  администрации Островского муниципального района;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both"/>
            </w:pPr>
          </w:p>
        </w:tc>
      </w:tr>
      <w:tr w:rsidR="00EC41F6" w:rsidRPr="007B1671" w:rsidTr="007B167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7.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Чистяков С.Н.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jc w:val="both"/>
              <w:rPr>
                <w:b/>
              </w:rPr>
            </w:pPr>
            <w:r w:rsidRPr="007B1671">
              <w:t>-начальник Островских РЭС, производственного отделения ЦЭС филиала ОАО «МРСК-Центра»- «Костромаэнерго» (по согласованию);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both"/>
            </w:pPr>
          </w:p>
        </w:tc>
      </w:tr>
      <w:tr w:rsidR="00EC41F6" w:rsidRPr="007B1671" w:rsidTr="007B167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8.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Петрова А.Н.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-главный врач ОГБУЗ «Островская РБ» (по согласованию);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both"/>
            </w:pPr>
          </w:p>
        </w:tc>
      </w:tr>
      <w:tr w:rsidR="00EC41F6" w:rsidRPr="007B1671" w:rsidTr="007B167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9.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Ломков А.В.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-начальник  отдела сельского хозяйства администрации Островского муниципального района;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both"/>
            </w:pPr>
          </w:p>
        </w:tc>
      </w:tr>
      <w:tr w:rsidR="00EC41F6" w:rsidRPr="007B1671" w:rsidTr="007B167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10.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Яблокова Л.А.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-руководитель ОГУ «Островское лесничество» (по согласованию);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both"/>
            </w:pPr>
          </w:p>
        </w:tc>
      </w:tr>
      <w:tr w:rsidR="00EC41F6" w:rsidRPr="007B1671" w:rsidTr="007B167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11.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Кудрявцев А.В.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-директор ГПКО «Островское ДЭП-15» (по согласованию);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both"/>
            </w:pPr>
          </w:p>
        </w:tc>
      </w:tr>
      <w:tr w:rsidR="00EC41F6" w:rsidRPr="007B1671" w:rsidTr="007B167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12.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Веселов И.М.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-начальник территориального отдела управления надзорной деятельности ГУ МЧС России по Костромской области (по согласованию);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both"/>
            </w:pPr>
          </w:p>
        </w:tc>
      </w:tr>
      <w:tr w:rsidR="00EC41F6" w:rsidRPr="007B1671" w:rsidTr="007B167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13.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Шиманский Н.Е.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-начальник ПЧ-9 ОГПС-1 МЧС (по согласованию);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both"/>
            </w:pPr>
          </w:p>
        </w:tc>
      </w:tr>
      <w:tr w:rsidR="00EC41F6" w:rsidRPr="007B1671" w:rsidTr="007B167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14.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Сироткин А.И.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rPr>
                <w:b/>
              </w:rPr>
            </w:pPr>
            <w:r w:rsidRPr="007B1671">
              <w:t>-начальник отдела  по мобилизационной работе,  ГО и ЧС администрации Островского муниципального района - ответственный секретарь комиссии</w:t>
            </w:r>
          </w:p>
          <w:p w:rsidR="00EC41F6" w:rsidRPr="007B1671" w:rsidRDefault="00EC41F6" w:rsidP="007B1671">
            <w:pPr>
              <w:jc w:val="center"/>
              <w:rPr>
                <w:b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41F6" w:rsidRPr="007B1671" w:rsidRDefault="00EC41F6" w:rsidP="007B1671">
            <w:pPr>
              <w:snapToGrid w:val="0"/>
              <w:jc w:val="both"/>
            </w:pPr>
          </w:p>
        </w:tc>
      </w:tr>
    </w:tbl>
    <w:p w:rsidR="00EC41F6" w:rsidRPr="007B1671" w:rsidRDefault="00EC41F6" w:rsidP="007B1671"/>
    <w:p w:rsidR="00EC41F6" w:rsidRPr="007B1671" w:rsidRDefault="00EC41F6" w:rsidP="007B1671">
      <w:pPr>
        <w:jc w:val="center"/>
      </w:pPr>
      <w:r w:rsidRPr="007B1671">
        <w:t>*      *      *      *      *      *      *</w:t>
      </w:r>
    </w:p>
    <w:p w:rsidR="00EC41F6" w:rsidRPr="007B1671" w:rsidRDefault="00EC41F6" w:rsidP="007B1671">
      <w:pPr>
        <w:tabs>
          <w:tab w:val="left" w:pos="3060"/>
        </w:tabs>
        <w:jc w:val="center"/>
      </w:pPr>
      <w:r w:rsidRPr="007B1671">
        <w:rPr>
          <w:noProof/>
        </w:rPr>
        <w:lastRenderedPageBreak/>
        <w:drawing>
          <wp:inline distT="0" distB="0" distL="0" distR="0">
            <wp:extent cx="638175" cy="785445"/>
            <wp:effectExtent l="19050" t="0" r="9525" b="0"/>
            <wp:docPr id="4" name="Рисунок 4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85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1F6" w:rsidRPr="007B1671" w:rsidRDefault="00EC41F6" w:rsidP="007B1671">
      <w:pPr>
        <w:pStyle w:val="1"/>
        <w:keepNext w:val="0"/>
        <w:jc w:val="center"/>
        <w:rPr>
          <w:b/>
          <w:bCs/>
          <w:sz w:val="20"/>
          <w:szCs w:val="20"/>
        </w:rPr>
      </w:pPr>
      <w:r w:rsidRPr="007B1671">
        <w:rPr>
          <w:b/>
          <w:bCs/>
          <w:sz w:val="20"/>
          <w:szCs w:val="20"/>
        </w:rPr>
        <w:t>ПОСТАНОВЛЕНИЕ</w:t>
      </w:r>
    </w:p>
    <w:p w:rsidR="00EC41F6" w:rsidRPr="007B1671" w:rsidRDefault="00EC41F6" w:rsidP="007B1671">
      <w:pPr>
        <w:jc w:val="center"/>
      </w:pPr>
      <w:r w:rsidRPr="007B1671">
        <w:t>АДМИНИСТРАЦИЯ ОСТРОВСКОГО  МУНИЦИПАЛЬНОГО РАЙОНА</w:t>
      </w:r>
    </w:p>
    <w:p w:rsidR="00EC41F6" w:rsidRPr="007B1671" w:rsidRDefault="00EC41F6" w:rsidP="007B1671">
      <w:pPr>
        <w:jc w:val="center"/>
      </w:pPr>
      <w:r w:rsidRPr="007B1671">
        <w:t>КОСТРОМСКОЙ ОБЛАСТИ</w:t>
      </w:r>
    </w:p>
    <w:p w:rsidR="00EC41F6" w:rsidRPr="007B1671" w:rsidRDefault="00EC41F6" w:rsidP="007B1671">
      <w:pPr>
        <w:jc w:val="center"/>
      </w:pPr>
    </w:p>
    <w:p w:rsidR="00EC41F6" w:rsidRPr="007B1671" w:rsidRDefault="00EC41F6" w:rsidP="007B1671">
      <w:pPr>
        <w:jc w:val="center"/>
      </w:pPr>
      <w:r w:rsidRPr="007B1671">
        <w:t>от 11  января  2017 г.                                     № 4                                                     п. Островское</w:t>
      </w:r>
    </w:p>
    <w:p w:rsidR="00EC41F6" w:rsidRPr="007B1671" w:rsidRDefault="00EC41F6" w:rsidP="007B1671">
      <w:pPr>
        <w:jc w:val="center"/>
      </w:pPr>
    </w:p>
    <w:tbl>
      <w:tblPr>
        <w:tblW w:w="9606" w:type="dxa"/>
        <w:tblLook w:val="01E0"/>
      </w:tblPr>
      <w:tblGrid>
        <w:gridCol w:w="9606"/>
      </w:tblGrid>
      <w:tr w:rsidR="007B1671" w:rsidRPr="007B1671" w:rsidTr="007B1671">
        <w:tc>
          <w:tcPr>
            <w:tcW w:w="9606" w:type="dxa"/>
            <w:shd w:val="clear" w:color="auto" w:fill="auto"/>
          </w:tcPr>
          <w:p w:rsidR="007B1671" w:rsidRPr="007B1671" w:rsidRDefault="007B1671" w:rsidP="007B1671">
            <w:pPr>
              <w:ind w:right="-108"/>
              <w:jc w:val="both"/>
              <w:rPr>
                <w:b/>
                <w:bCs/>
                <w:color w:val="000000"/>
                <w:spacing w:val="-3"/>
              </w:rPr>
            </w:pPr>
            <w:r w:rsidRPr="007B1671">
              <w:rPr>
                <w:b/>
                <w:bCs/>
                <w:color w:val="000000"/>
                <w:spacing w:val="-1"/>
              </w:rPr>
              <w:t xml:space="preserve">О внесении изменений в постановление администрации Островского муниципального района от 03.02.2012г. № 109 «Об утверждении положения и состава антитеррористической          </w:t>
            </w:r>
            <w:r w:rsidRPr="007B1671">
              <w:rPr>
                <w:b/>
                <w:bCs/>
                <w:color w:val="000000"/>
                <w:spacing w:val="-3"/>
              </w:rPr>
              <w:t xml:space="preserve">комиссии Островского  муниципального района» </w:t>
            </w:r>
          </w:p>
        </w:tc>
      </w:tr>
    </w:tbl>
    <w:p w:rsidR="00EC41F6" w:rsidRPr="007B1671" w:rsidRDefault="00EC41F6" w:rsidP="007B1671"/>
    <w:p w:rsidR="00EC41F6" w:rsidRPr="007B1671" w:rsidRDefault="00EC41F6" w:rsidP="007B1671">
      <w:pPr>
        <w:shd w:val="clear" w:color="auto" w:fill="FFFFFF"/>
        <w:ind w:firstLine="1148"/>
        <w:jc w:val="both"/>
      </w:pPr>
      <w:r w:rsidRPr="007B1671">
        <w:t xml:space="preserve">   </w:t>
      </w:r>
      <w:r w:rsidRPr="007B1671">
        <w:tab/>
      </w:r>
      <w:r w:rsidRPr="007B1671">
        <w:rPr>
          <w:color w:val="000000"/>
          <w:spacing w:val="5"/>
        </w:rPr>
        <w:t>На основании Федерального закона от 06.03.2006г. № 35-ФЗ «О противодействии терроризму», пункта 6.1. статьи 15 Федерального закона от 06.10.2003г. № 131-ФЗ «Об общих принципах организации местного самоуправления в РФ»</w:t>
      </w:r>
      <w:r w:rsidRPr="007B1671">
        <w:rPr>
          <w:color w:val="000000"/>
          <w:spacing w:val="-1"/>
        </w:rPr>
        <w:t xml:space="preserve"> </w:t>
      </w:r>
      <w:r w:rsidRPr="007B1671">
        <w:t>администрация Островского муниципального района  ПОСТАНОВЛЯЕТ:</w:t>
      </w:r>
    </w:p>
    <w:p w:rsidR="00EC41F6" w:rsidRPr="007B1671" w:rsidRDefault="00EC41F6" w:rsidP="007B1671">
      <w:pPr>
        <w:jc w:val="both"/>
      </w:pPr>
      <w:r w:rsidRPr="007B1671">
        <w:t xml:space="preserve">1.Внести в постановление администрации Островского муниципального района от 03 февраля 2012 года  № 109 </w:t>
      </w:r>
      <w:r w:rsidRPr="007B1671">
        <w:rPr>
          <w:bCs/>
          <w:color w:val="000000"/>
          <w:spacing w:val="-1"/>
        </w:rPr>
        <w:t xml:space="preserve">«Об утверждении положения и состава антитеррористической          </w:t>
      </w:r>
      <w:r w:rsidRPr="007B1671">
        <w:rPr>
          <w:bCs/>
          <w:color w:val="000000"/>
          <w:spacing w:val="-3"/>
        </w:rPr>
        <w:t>комиссии Островского  муниципального района»</w:t>
      </w:r>
      <w:r w:rsidRPr="007B1671">
        <w:rPr>
          <w:b/>
          <w:bCs/>
          <w:color w:val="000000"/>
          <w:spacing w:val="-3"/>
        </w:rPr>
        <w:t xml:space="preserve"> </w:t>
      </w:r>
      <w:r w:rsidRPr="007B1671">
        <w:t>следующие изменения:</w:t>
      </w:r>
    </w:p>
    <w:p w:rsidR="00EC41F6" w:rsidRPr="007B1671" w:rsidRDefault="00EC41F6" w:rsidP="007B1671">
      <w:pPr>
        <w:jc w:val="both"/>
      </w:pPr>
      <w:r w:rsidRPr="007B1671">
        <w:t>1.1.Приложение № 2 к постановлению администрации Островского муниципального района «О составе антитеррористической комиссии Островского  муниципального района» изложить в новой редакции согласно приложения № 1 к настоящему постановлению;</w:t>
      </w:r>
    </w:p>
    <w:p w:rsidR="00EC41F6" w:rsidRPr="007B1671" w:rsidRDefault="00EC41F6" w:rsidP="007B1671">
      <w:pPr>
        <w:jc w:val="both"/>
      </w:pPr>
      <w:r w:rsidRPr="007B1671">
        <w:t xml:space="preserve">2.Признать утратившим силу постановление администрации Островского муниципального района от 24 января 2014г.№38 «О внесении изменений в постановление </w:t>
      </w:r>
      <w:r w:rsidRPr="007B1671">
        <w:rPr>
          <w:bCs/>
          <w:color w:val="000000"/>
          <w:spacing w:val="-1"/>
        </w:rPr>
        <w:t xml:space="preserve">администрации Островского муниципального района от 03.02.2012г. № 109 «Об утверждении положения и состава антитеррористической  </w:t>
      </w:r>
      <w:r w:rsidRPr="007B1671">
        <w:rPr>
          <w:bCs/>
          <w:color w:val="000000"/>
          <w:spacing w:val="-3"/>
        </w:rPr>
        <w:t>комиссии Островского  муниципального района»;</w:t>
      </w:r>
    </w:p>
    <w:p w:rsidR="00EC41F6" w:rsidRPr="007B1671" w:rsidRDefault="00EC41F6" w:rsidP="007B1671">
      <w:pPr>
        <w:jc w:val="both"/>
      </w:pPr>
      <w:r w:rsidRPr="007B1671">
        <w:t>3.Контроль за выполнением настоящего постановления оставляю за собой;</w:t>
      </w:r>
    </w:p>
    <w:p w:rsidR="00EC41F6" w:rsidRPr="007B1671" w:rsidRDefault="00EC41F6" w:rsidP="007B1671">
      <w:pPr>
        <w:jc w:val="both"/>
      </w:pPr>
      <w:r w:rsidRPr="007B1671">
        <w:t>4.Настоящее постановление вступает в силу со дня опубликования в информационном бюллетене «Районные новости».</w:t>
      </w:r>
    </w:p>
    <w:p w:rsidR="00EC41F6" w:rsidRPr="007B1671" w:rsidRDefault="00EC41F6" w:rsidP="007B1671"/>
    <w:p w:rsidR="00EC41F6" w:rsidRPr="007B1671" w:rsidRDefault="00EC41F6" w:rsidP="007B1671">
      <w:r w:rsidRPr="007B1671">
        <w:t xml:space="preserve">Глава Островского муниципального района                                                            Г.А.Полякова </w:t>
      </w:r>
    </w:p>
    <w:p w:rsidR="00EC41F6" w:rsidRPr="007B1671" w:rsidRDefault="00EC41F6" w:rsidP="007B1671">
      <w:pPr>
        <w:shd w:val="clear" w:color="auto" w:fill="FFFFFF"/>
        <w:jc w:val="right"/>
        <w:rPr>
          <w:color w:val="000000"/>
          <w:spacing w:val="-5"/>
        </w:rPr>
      </w:pPr>
    </w:p>
    <w:p w:rsidR="00EC41F6" w:rsidRPr="007B1671" w:rsidRDefault="00EC41F6" w:rsidP="007B1671">
      <w:pPr>
        <w:shd w:val="clear" w:color="auto" w:fill="FFFFFF"/>
        <w:jc w:val="right"/>
      </w:pPr>
      <w:r w:rsidRPr="007B1671">
        <w:rPr>
          <w:color w:val="000000"/>
          <w:spacing w:val="-5"/>
        </w:rPr>
        <w:t>Приложение № 1</w:t>
      </w:r>
    </w:p>
    <w:p w:rsidR="00EC41F6" w:rsidRPr="007B1671" w:rsidRDefault="00EC41F6" w:rsidP="007B1671">
      <w:pPr>
        <w:shd w:val="clear" w:color="auto" w:fill="FFFFFF"/>
        <w:ind w:left="5940"/>
        <w:jc w:val="right"/>
        <w:rPr>
          <w:color w:val="000000"/>
          <w:spacing w:val="-3"/>
        </w:rPr>
      </w:pPr>
      <w:r w:rsidRPr="007B1671">
        <w:rPr>
          <w:color w:val="000000"/>
          <w:spacing w:val="-3"/>
        </w:rPr>
        <w:t>к постановлению администрации Островского    муниципального  района</w:t>
      </w:r>
    </w:p>
    <w:p w:rsidR="00EC41F6" w:rsidRPr="007B1671" w:rsidRDefault="00EC41F6" w:rsidP="007B1671">
      <w:pPr>
        <w:shd w:val="clear" w:color="auto" w:fill="FFFFFF"/>
        <w:ind w:left="5940"/>
        <w:jc w:val="right"/>
        <w:rPr>
          <w:b/>
          <w:bCs/>
          <w:color w:val="000000"/>
          <w:spacing w:val="-1"/>
        </w:rPr>
      </w:pPr>
      <w:r w:rsidRPr="007B1671">
        <w:rPr>
          <w:color w:val="000000"/>
          <w:spacing w:val="-3"/>
        </w:rPr>
        <w:t xml:space="preserve"> № 4   от 11  января   2017 года</w:t>
      </w:r>
    </w:p>
    <w:p w:rsidR="00EC41F6" w:rsidRPr="007B1671" w:rsidRDefault="00EC41F6" w:rsidP="007B1671">
      <w:pPr>
        <w:shd w:val="clear" w:color="auto" w:fill="FFFFFF"/>
        <w:ind w:left="4608"/>
        <w:rPr>
          <w:b/>
        </w:rPr>
      </w:pPr>
      <w:r w:rsidRPr="007B1671">
        <w:rPr>
          <w:b/>
          <w:bCs/>
          <w:color w:val="000000"/>
          <w:spacing w:val="-4"/>
        </w:rPr>
        <w:t>Состав</w:t>
      </w:r>
    </w:p>
    <w:p w:rsidR="00EC41F6" w:rsidRPr="007B1671" w:rsidRDefault="00EC41F6" w:rsidP="007B1671">
      <w:pPr>
        <w:shd w:val="clear" w:color="auto" w:fill="FFFFFF"/>
        <w:ind w:left="2875" w:right="2010"/>
        <w:jc w:val="center"/>
        <w:rPr>
          <w:b/>
          <w:bCs/>
          <w:color w:val="000000"/>
          <w:spacing w:val="-1"/>
        </w:rPr>
      </w:pPr>
      <w:r w:rsidRPr="007B1671">
        <w:rPr>
          <w:b/>
          <w:bCs/>
          <w:color w:val="000000"/>
          <w:spacing w:val="-3"/>
        </w:rPr>
        <w:t xml:space="preserve">антитеррористической комиссии </w:t>
      </w:r>
      <w:r w:rsidRPr="007B1671">
        <w:rPr>
          <w:b/>
          <w:bCs/>
          <w:color w:val="000000"/>
          <w:spacing w:val="-1"/>
        </w:rPr>
        <w:t>Островского муниципального района</w:t>
      </w:r>
    </w:p>
    <w:tbl>
      <w:tblPr>
        <w:tblW w:w="10349" w:type="dxa"/>
        <w:tblInd w:w="-318" w:type="dxa"/>
        <w:tblLayout w:type="fixed"/>
        <w:tblLook w:val="01E0"/>
      </w:tblPr>
      <w:tblGrid>
        <w:gridCol w:w="426"/>
        <w:gridCol w:w="3686"/>
        <w:gridCol w:w="6237"/>
      </w:tblGrid>
      <w:tr w:rsidR="00EC41F6" w:rsidRPr="007B1671" w:rsidTr="005A3751">
        <w:tc>
          <w:tcPr>
            <w:tcW w:w="426" w:type="dxa"/>
            <w:shd w:val="clear" w:color="auto" w:fill="auto"/>
          </w:tcPr>
          <w:p w:rsidR="00EC41F6" w:rsidRPr="007B1671" w:rsidRDefault="00EC41F6" w:rsidP="007B1671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EC41F6" w:rsidRPr="007B1671" w:rsidRDefault="00EC41F6" w:rsidP="007B1671">
            <w:pPr>
              <w:ind w:right="-108"/>
              <w:rPr>
                <w:b/>
              </w:rPr>
            </w:pPr>
            <w:r w:rsidRPr="007B1671">
              <w:rPr>
                <w:b/>
              </w:rPr>
              <w:t>Председатель комиссии</w:t>
            </w:r>
          </w:p>
        </w:tc>
        <w:tc>
          <w:tcPr>
            <w:tcW w:w="6237" w:type="dxa"/>
            <w:shd w:val="clear" w:color="auto" w:fill="auto"/>
          </w:tcPr>
          <w:p w:rsidR="00EC41F6" w:rsidRPr="007B1671" w:rsidRDefault="00EC41F6" w:rsidP="007B1671"/>
        </w:tc>
      </w:tr>
      <w:tr w:rsidR="00EC41F6" w:rsidRPr="007B1671" w:rsidTr="005A3751">
        <w:tc>
          <w:tcPr>
            <w:tcW w:w="426" w:type="dxa"/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1.</w:t>
            </w:r>
          </w:p>
        </w:tc>
        <w:tc>
          <w:tcPr>
            <w:tcW w:w="3686" w:type="dxa"/>
            <w:shd w:val="clear" w:color="auto" w:fill="auto"/>
          </w:tcPr>
          <w:p w:rsidR="00EC41F6" w:rsidRPr="007B1671" w:rsidRDefault="00EC41F6" w:rsidP="007B1671">
            <w:pPr>
              <w:ind w:right="-108"/>
            </w:pPr>
            <w:r w:rsidRPr="007B1671">
              <w:t>Полякова Галина Анатольевна</w:t>
            </w:r>
          </w:p>
        </w:tc>
        <w:tc>
          <w:tcPr>
            <w:tcW w:w="6237" w:type="dxa"/>
            <w:shd w:val="clear" w:color="auto" w:fill="auto"/>
          </w:tcPr>
          <w:p w:rsidR="00EC41F6" w:rsidRPr="007B1671" w:rsidRDefault="00EC41F6" w:rsidP="007B1671">
            <w:r w:rsidRPr="007B1671">
              <w:t>-глава Островского муниципального района (председатель комиссии);</w:t>
            </w:r>
          </w:p>
        </w:tc>
      </w:tr>
      <w:tr w:rsidR="00EC41F6" w:rsidRPr="007B1671" w:rsidTr="005A3751">
        <w:tc>
          <w:tcPr>
            <w:tcW w:w="426" w:type="dxa"/>
            <w:shd w:val="clear" w:color="auto" w:fill="auto"/>
          </w:tcPr>
          <w:p w:rsidR="00EC41F6" w:rsidRPr="007B1671" w:rsidRDefault="00EC41F6" w:rsidP="007B1671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EC41F6" w:rsidRPr="007B1671" w:rsidRDefault="00EC41F6" w:rsidP="007B1671">
            <w:pPr>
              <w:ind w:right="-108"/>
              <w:rPr>
                <w:b/>
              </w:rPr>
            </w:pPr>
            <w:r w:rsidRPr="007B1671">
              <w:rPr>
                <w:b/>
              </w:rPr>
              <w:t>Заместитель председателя комиссии</w:t>
            </w:r>
          </w:p>
        </w:tc>
        <w:tc>
          <w:tcPr>
            <w:tcW w:w="6237" w:type="dxa"/>
            <w:shd w:val="clear" w:color="auto" w:fill="auto"/>
          </w:tcPr>
          <w:p w:rsidR="00EC41F6" w:rsidRPr="007B1671" w:rsidRDefault="00EC41F6" w:rsidP="007B1671"/>
        </w:tc>
      </w:tr>
      <w:tr w:rsidR="00EC41F6" w:rsidRPr="007B1671" w:rsidTr="005A3751">
        <w:tc>
          <w:tcPr>
            <w:tcW w:w="426" w:type="dxa"/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2.</w:t>
            </w:r>
          </w:p>
        </w:tc>
        <w:tc>
          <w:tcPr>
            <w:tcW w:w="3686" w:type="dxa"/>
            <w:shd w:val="clear" w:color="auto" w:fill="auto"/>
          </w:tcPr>
          <w:p w:rsidR="00EC41F6" w:rsidRPr="007B1671" w:rsidRDefault="00EC41F6" w:rsidP="007B1671">
            <w:pPr>
              <w:ind w:right="-108"/>
            </w:pPr>
            <w:r w:rsidRPr="007B1671">
              <w:t>Груздева Татьяна Николаевна</w:t>
            </w:r>
          </w:p>
        </w:tc>
        <w:tc>
          <w:tcPr>
            <w:tcW w:w="6237" w:type="dxa"/>
            <w:shd w:val="clear" w:color="auto" w:fill="auto"/>
          </w:tcPr>
          <w:p w:rsidR="00EC41F6" w:rsidRPr="007B1671" w:rsidRDefault="00EC41F6" w:rsidP="007B1671">
            <w:r w:rsidRPr="007B1671">
              <w:t>- заместитель главы администрации Островского муниципального района;</w:t>
            </w:r>
          </w:p>
        </w:tc>
      </w:tr>
      <w:tr w:rsidR="00EC41F6" w:rsidRPr="007B1671" w:rsidTr="005A3751">
        <w:tc>
          <w:tcPr>
            <w:tcW w:w="426" w:type="dxa"/>
            <w:shd w:val="clear" w:color="auto" w:fill="auto"/>
          </w:tcPr>
          <w:p w:rsidR="00EC41F6" w:rsidRPr="007B1671" w:rsidRDefault="00EC41F6" w:rsidP="007B1671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EC41F6" w:rsidRPr="007B1671" w:rsidRDefault="00EC41F6" w:rsidP="007B1671">
            <w:pPr>
              <w:ind w:right="-108"/>
            </w:pPr>
            <w:r w:rsidRPr="007B1671">
              <w:rPr>
                <w:b/>
              </w:rPr>
              <w:t>Члены комиссии:</w:t>
            </w:r>
          </w:p>
        </w:tc>
        <w:tc>
          <w:tcPr>
            <w:tcW w:w="6237" w:type="dxa"/>
            <w:shd w:val="clear" w:color="auto" w:fill="auto"/>
          </w:tcPr>
          <w:p w:rsidR="00EC41F6" w:rsidRPr="007B1671" w:rsidRDefault="00EC41F6" w:rsidP="007B1671"/>
        </w:tc>
      </w:tr>
      <w:tr w:rsidR="00EC41F6" w:rsidRPr="007B1671" w:rsidTr="005A3751">
        <w:tc>
          <w:tcPr>
            <w:tcW w:w="426" w:type="dxa"/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3.</w:t>
            </w:r>
          </w:p>
        </w:tc>
        <w:tc>
          <w:tcPr>
            <w:tcW w:w="3686" w:type="dxa"/>
            <w:shd w:val="clear" w:color="auto" w:fill="auto"/>
          </w:tcPr>
          <w:p w:rsidR="00EC41F6" w:rsidRPr="007B1671" w:rsidRDefault="00EC41F6" w:rsidP="007B1671">
            <w:pPr>
              <w:ind w:right="-108"/>
            </w:pPr>
            <w:r w:rsidRPr="007B1671">
              <w:t>Карпычева Оксана Мироновна</w:t>
            </w:r>
          </w:p>
        </w:tc>
        <w:tc>
          <w:tcPr>
            <w:tcW w:w="6237" w:type="dxa"/>
            <w:shd w:val="clear" w:color="auto" w:fill="auto"/>
          </w:tcPr>
          <w:p w:rsidR="00EC41F6" w:rsidRPr="007B1671" w:rsidRDefault="00EC41F6" w:rsidP="007B1671">
            <w:r w:rsidRPr="007B1671">
              <w:t>- заместитель главы администрации Островского муниципального района;</w:t>
            </w:r>
          </w:p>
        </w:tc>
      </w:tr>
      <w:tr w:rsidR="00EC41F6" w:rsidRPr="007B1671" w:rsidTr="005A3751">
        <w:tc>
          <w:tcPr>
            <w:tcW w:w="426" w:type="dxa"/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4.</w:t>
            </w:r>
          </w:p>
        </w:tc>
        <w:tc>
          <w:tcPr>
            <w:tcW w:w="3686" w:type="dxa"/>
            <w:shd w:val="clear" w:color="auto" w:fill="auto"/>
          </w:tcPr>
          <w:p w:rsidR="00EC41F6" w:rsidRPr="007B1671" w:rsidRDefault="00EC41F6" w:rsidP="007B1671">
            <w:pPr>
              <w:ind w:right="-108"/>
            </w:pPr>
            <w:r w:rsidRPr="007B1671">
              <w:t>Смирнова Людмила Николаевна</w:t>
            </w:r>
          </w:p>
        </w:tc>
        <w:tc>
          <w:tcPr>
            <w:tcW w:w="6237" w:type="dxa"/>
            <w:shd w:val="clear" w:color="auto" w:fill="auto"/>
          </w:tcPr>
          <w:p w:rsidR="00EC41F6" w:rsidRPr="007B1671" w:rsidRDefault="00EC41F6" w:rsidP="007B1671">
            <w:r w:rsidRPr="007B1671">
              <w:t>- заместитель главы администрации Островского муниципального района;</w:t>
            </w:r>
          </w:p>
        </w:tc>
      </w:tr>
      <w:tr w:rsidR="00EC41F6" w:rsidRPr="007B1671" w:rsidTr="005A3751">
        <w:tc>
          <w:tcPr>
            <w:tcW w:w="426" w:type="dxa"/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5.</w:t>
            </w:r>
          </w:p>
        </w:tc>
        <w:tc>
          <w:tcPr>
            <w:tcW w:w="3686" w:type="dxa"/>
            <w:shd w:val="clear" w:color="auto" w:fill="auto"/>
          </w:tcPr>
          <w:p w:rsidR="00EC41F6" w:rsidRPr="007B1671" w:rsidRDefault="00EC41F6" w:rsidP="007B1671">
            <w:pPr>
              <w:ind w:right="-108"/>
            </w:pPr>
            <w:r w:rsidRPr="007B1671">
              <w:t xml:space="preserve">Терехов Вячеслав Николаевич </w:t>
            </w:r>
          </w:p>
        </w:tc>
        <w:tc>
          <w:tcPr>
            <w:tcW w:w="6237" w:type="dxa"/>
            <w:shd w:val="clear" w:color="auto" w:fill="auto"/>
          </w:tcPr>
          <w:p w:rsidR="00EC41F6" w:rsidRPr="007B1671" w:rsidRDefault="00EC41F6" w:rsidP="007B1671">
            <w:pPr>
              <w:ind w:right="-170"/>
            </w:pPr>
            <w:r w:rsidRPr="007B1671">
              <w:t>-начальник межмуниципального отдела МВД России «Островский»  (по согласованию);</w:t>
            </w:r>
          </w:p>
        </w:tc>
      </w:tr>
      <w:tr w:rsidR="00EC41F6" w:rsidRPr="007B1671" w:rsidTr="005A3751">
        <w:tc>
          <w:tcPr>
            <w:tcW w:w="426" w:type="dxa"/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6.</w:t>
            </w:r>
          </w:p>
        </w:tc>
        <w:tc>
          <w:tcPr>
            <w:tcW w:w="3686" w:type="dxa"/>
            <w:shd w:val="clear" w:color="auto" w:fill="auto"/>
          </w:tcPr>
          <w:p w:rsidR="00EC41F6" w:rsidRPr="007B1671" w:rsidRDefault="00EC41F6" w:rsidP="007B1671">
            <w:pPr>
              <w:ind w:right="-108"/>
            </w:pPr>
            <w:r w:rsidRPr="007B1671">
              <w:t>Петрова Алевтина Николаевна</w:t>
            </w:r>
          </w:p>
        </w:tc>
        <w:tc>
          <w:tcPr>
            <w:tcW w:w="6237" w:type="dxa"/>
            <w:shd w:val="clear" w:color="auto" w:fill="auto"/>
          </w:tcPr>
          <w:p w:rsidR="00EC41F6" w:rsidRPr="007B1671" w:rsidRDefault="00EC41F6" w:rsidP="007B1671">
            <w:pPr>
              <w:ind w:right="-170"/>
            </w:pPr>
            <w:r w:rsidRPr="007B1671">
              <w:t>-главный врач ОГБУЗ «Островская РБ» (по согласованию)</w:t>
            </w:r>
          </w:p>
        </w:tc>
      </w:tr>
      <w:tr w:rsidR="00EC41F6" w:rsidRPr="007B1671" w:rsidTr="005A3751">
        <w:tc>
          <w:tcPr>
            <w:tcW w:w="426" w:type="dxa"/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7.</w:t>
            </w:r>
          </w:p>
        </w:tc>
        <w:tc>
          <w:tcPr>
            <w:tcW w:w="3686" w:type="dxa"/>
            <w:shd w:val="clear" w:color="auto" w:fill="auto"/>
          </w:tcPr>
          <w:p w:rsidR="00EC41F6" w:rsidRPr="007B1671" w:rsidRDefault="00EC41F6" w:rsidP="007B1671">
            <w:pPr>
              <w:ind w:right="-108"/>
            </w:pPr>
            <w:r w:rsidRPr="007B1671">
              <w:t>Сироткин Анатолий Иванович</w:t>
            </w:r>
          </w:p>
        </w:tc>
        <w:tc>
          <w:tcPr>
            <w:tcW w:w="6237" w:type="dxa"/>
            <w:shd w:val="clear" w:color="auto" w:fill="auto"/>
          </w:tcPr>
          <w:p w:rsidR="00EC41F6" w:rsidRPr="007B1671" w:rsidRDefault="00EC41F6" w:rsidP="007B1671">
            <w:pPr>
              <w:ind w:right="-170"/>
            </w:pPr>
            <w:r w:rsidRPr="007B1671">
              <w:t>-начальник отдела   по мобилизационной работе,  ГО и ЧС администрации Островского муниципального района;</w:t>
            </w:r>
          </w:p>
        </w:tc>
      </w:tr>
      <w:tr w:rsidR="00EC41F6" w:rsidRPr="007B1671" w:rsidTr="005A3751">
        <w:tc>
          <w:tcPr>
            <w:tcW w:w="426" w:type="dxa"/>
            <w:shd w:val="clear" w:color="auto" w:fill="auto"/>
          </w:tcPr>
          <w:p w:rsidR="00EC41F6" w:rsidRPr="007B1671" w:rsidRDefault="00EC41F6" w:rsidP="007B1671">
            <w:pPr>
              <w:jc w:val="center"/>
            </w:pPr>
            <w:r w:rsidRPr="007B1671">
              <w:t>8.</w:t>
            </w:r>
          </w:p>
        </w:tc>
        <w:tc>
          <w:tcPr>
            <w:tcW w:w="3686" w:type="dxa"/>
            <w:shd w:val="clear" w:color="auto" w:fill="auto"/>
          </w:tcPr>
          <w:p w:rsidR="00EC41F6" w:rsidRPr="007B1671" w:rsidRDefault="00EC41F6" w:rsidP="007B1671">
            <w:pPr>
              <w:ind w:right="-108"/>
            </w:pPr>
            <w:r w:rsidRPr="007B1671">
              <w:t>Егоров Евгений Олегович</w:t>
            </w:r>
          </w:p>
        </w:tc>
        <w:tc>
          <w:tcPr>
            <w:tcW w:w="6237" w:type="dxa"/>
            <w:shd w:val="clear" w:color="auto" w:fill="auto"/>
          </w:tcPr>
          <w:p w:rsidR="00EC41F6" w:rsidRPr="007B1671" w:rsidRDefault="00EC41F6" w:rsidP="007B1671">
            <w:pPr>
              <w:ind w:right="-170"/>
            </w:pPr>
            <w:r w:rsidRPr="007B1671">
              <w:t>-начальник пожарно-спасательной части № 9 отряда государственной противопожарной службы №1 (по согласованию)</w:t>
            </w:r>
          </w:p>
        </w:tc>
      </w:tr>
    </w:tbl>
    <w:p w:rsidR="00EC41F6" w:rsidRPr="007B1671" w:rsidRDefault="00EC41F6" w:rsidP="007B1671">
      <w:pPr>
        <w:jc w:val="center"/>
        <w:rPr>
          <w:b/>
        </w:rPr>
      </w:pPr>
    </w:p>
    <w:p w:rsidR="00EC41F6" w:rsidRPr="007B1671" w:rsidRDefault="00EC41F6" w:rsidP="007B1671">
      <w:pPr>
        <w:jc w:val="center"/>
        <w:rPr>
          <w:b/>
        </w:rPr>
      </w:pPr>
    </w:p>
    <w:p w:rsidR="00EC41F6" w:rsidRPr="007B1671" w:rsidRDefault="00EC41F6" w:rsidP="007B1671">
      <w:pPr>
        <w:jc w:val="center"/>
      </w:pPr>
      <w:r w:rsidRPr="007B1671">
        <w:t>*      *      *      *      *      *      *</w:t>
      </w:r>
    </w:p>
    <w:p w:rsidR="00EC41F6" w:rsidRPr="007B1671" w:rsidRDefault="00EC41F6" w:rsidP="007B1671">
      <w:pPr>
        <w:tabs>
          <w:tab w:val="left" w:pos="720"/>
          <w:tab w:val="left" w:pos="900"/>
          <w:tab w:val="left" w:pos="5040"/>
        </w:tabs>
        <w:jc w:val="center"/>
      </w:pPr>
      <w:r w:rsidRPr="007B1671">
        <w:rPr>
          <w:noProof/>
        </w:rPr>
        <w:lastRenderedPageBreak/>
        <w:drawing>
          <wp:inline distT="0" distB="0" distL="0" distR="0">
            <wp:extent cx="502609" cy="619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609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1F6" w:rsidRPr="007B1671" w:rsidRDefault="00EC41F6" w:rsidP="007B1671">
      <w:pPr>
        <w:tabs>
          <w:tab w:val="left" w:pos="5040"/>
        </w:tabs>
        <w:jc w:val="center"/>
        <w:rPr>
          <w:b/>
        </w:rPr>
      </w:pPr>
      <w:r w:rsidRPr="007B1671">
        <w:rPr>
          <w:b/>
        </w:rPr>
        <w:t>ПОСТАНОВЛЕНИЕ</w:t>
      </w:r>
    </w:p>
    <w:p w:rsidR="00EC41F6" w:rsidRPr="007B1671" w:rsidRDefault="00EC41F6" w:rsidP="007B1671">
      <w:pPr>
        <w:jc w:val="center"/>
      </w:pPr>
      <w:r w:rsidRPr="007B1671">
        <w:t xml:space="preserve">         АДМИНИСТРАЦИЯ ОСТРОВСКОГО  МУНИЦИПАЛЬНОГО РАЙОНА</w:t>
      </w:r>
    </w:p>
    <w:p w:rsidR="00EC41F6" w:rsidRPr="007B1671" w:rsidRDefault="00EC41F6" w:rsidP="007B1671">
      <w:r w:rsidRPr="007B1671">
        <w:t xml:space="preserve">                                                          КОСТРОМСКОЙ ОБЛАСТИ</w:t>
      </w:r>
    </w:p>
    <w:p w:rsidR="00EC41F6" w:rsidRPr="007B1671" w:rsidRDefault="00EC41F6" w:rsidP="007B1671">
      <w:pPr>
        <w:tabs>
          <w:tab w:val="left" w:pos="1260"/>
        </w:tabs>
      </w:pPr>
    </w:p>
    <w:p w:rsidR="00EC41F6" w:rsidRPr="007B1671" w:rsidRDefault="00EC41F6" w:rsidP="007B1671">
      <w:r w:rsidRPr="007B1671">
        <w:t>от «12» 01  20</w:t>
      </w:r>
      <w:r w:rsidRPr="007B1671">
        <w:rPr>
          <w:u w:val="single"/>
        </w:rPr>
        <w:t>17</w:t>
      </w:r>
      <w:r w:rsidRPr="007B1671">
        <w:t xml:space="preserve"> г.          № 5_                                  п. Островское</w:t>
      </w:r>
    </w:p>
    <w:p w:rsidR="00EC41F6" w:rsidRPr="007B1671" w:rsidRDefault="00EC41F6" w:rsidP="007B1671">
      <w:pPr>
        <w:tabs>
          <w:tab w:val="left" w:pos="720"/>
          <w:tab w:val="left" w:pos="900"/>
          <w:tab w:val="left" w:pos="5040"/>
        </w:tabs>
        <w:ind w:left="360"/>
        <w:jc w:val="center"/>
      </w:pPr>
    </w:p>
    <w:p w:rsidR="00EC41F6" w:rsidRPr="007B1671" w:rsidRDefault="00EC41F6" w:rsidP="007B1671">
      <w:pPr>
        <w:tabs>
          <w:tab w:val="left" w:pos="720"/>
          <w:tab w:val="left" w:pos="900"/>
          <w:tab w:val="left" w:pos="5040"/>
        </w:tabs>
      </w:pPr>
      <w:r w:rsidRPr="007B1671">
        <w:t>О внесении изменений в</w:t>
      </w:r>
      <w:r w:rsidR="007B1671">
        <w:t xml:space="preserve"> </w:t>
      </w:r>
      <w:r w:rsidRPr="007B1671">
        <w:t>постановление администрации</w:t>
      </w:r>
      <w:r w:rsidR="007B1671">
        <w:t xml:space="preserve"> </w:t>
      </w:r>
      <w:r w:rsidRPr="007B1671">
        <w:t>Островского муниципального</w:t>
      </w:r>
      <w:r w:rsidR="007B1671">
        <w:t xml:space="preserve"> </w:t>
      </w:r>
      <w:r w:rsidRPr="007B1671">
        <w:t>района от 22.12.2016г. № 369</w:t>
      </w:r>
    </w:p>
    <w:p w:rsidR="00EC41F6" w:rsidRPr="007B1671" w:rsidRDefault="00EC41F6" w:rsidP="007B1671">
      <w:pPr>
        <w:tabs>
          <w:tab w:val="left" w:pos="720"/>
          <w:tab w:val="left" w:pos="900"/>
          <w:tab w:val="left" w:pos="5040"/>
        </w:tabs>
      </w:pPr>
    </w:p>
    <w:p w:rsidR="00EC41F6" w:rsidRPr="007B1671" w:rsidRDefault="00EC41F6" w:rsidP="007B1671">
      <w:pPr>
        <w:tabs>
          <w:tab w:val="left" w:pos="720"/>
          <w:tab w:val="left" w:pos="900"/>
          <w:tab w:val="left" w:pos="5040"/>
        </w:tabs>
        <w:jc w:val="both"/>
      </w:pPr>
      <w:r w:rsidRPr="007B1671">
        <w:t xml:space="preserve">        В соответствии  с Приказом Министерства финансов Российской Федерации от 07.12.2016 года №230Н «О внесении изменений в Указания о порядке применения бюджетной классификации Российской Федерации, утвержденные приказом Министерства финансов Российской Федерации от 1 июля 2013 года № 65Н»,  администрация Островского муниципального района   ПОСТАНОВЛЯЕТ:</w:t>
      </w:r>
    </w:p>
    <w:p w:rsidR="00EC41F6" w:rsidRPr="007B1671" w:rsidRDefault="00EC41F6" w:rsidP="007B1671">
      <w:pPr>
        <w:numPr>
          <w:ilvl w:val="1"/>
          <w:numId w:val="8"/>
        </w:numPr>
        <w:tabs>
          <w:tab w:val="left" w:pos="720"/>
          <w:tab w:val="left" w:pos="900"/>
          <w:tab w:val="left" w:pos="5040"/>
        </w:tabs>
        <w:suppressAutoHyphens/>
        <w:autoSpaceDE/>
        <w:autoSpaceDN/>
        <w:adjustRightInd/>
        <w:ind w:left="567" w:firstLine="0"/>
        <w:jc w:val="both"/>
      </w:pPr>
      <w:r w:rsidRPr="007B1671">
        <w:t xml:space="preserve"> Внести следующие изменения в постановление администрации Островского муниципального района Костромской области  от 22.12.2016г. № 369 « О порядке осуществления полномочий администраторов доходов» (далее- Постановление)  :</w:t>
      </w:r>
    </w:p>
    <w:p w:rsidR="00EC41F6" w:rsidRPr="007B1671" w:rsidRDefault="00EC41F6" w:rsidP="007B1671">
      <w:pPr>
        <w:tabs>
          <w:tab w:val="left" w:pos="720"/>
          <w:tab w:val="left" w:pos="900"/>
          <w:tab w:val="left" w:pos="5040"/>
        </w:tabs>
        <w:ind w:left="567"/>
      </w:pPr>
      <w:r w:rsidRPr="007B1671">
        <w:t xml:space="preserve"> -Приложение №1 к Постановлению администрации Островского муниципального Костромской области  изложить в новой редакции согласно Приложению №1 к настоящему постановлению.</w:t>
      </w:r>
    </w:p>
    <w:p w:rsidR="00EC41F6" w:rsidRPr="007B1671" w:rsidRDefault="00EC41F6" w:rsidP="007B1671">
      <w:pPr>
        <w:tabs>
          <w:tab w:val="left" w:pos="375"/>
          <w:tab w:val="left" w:pos="900"/>
          <w:tab w:val="left" w:pos="5040"/>
        </w:tabs>
        <w:ind w:left="567" w:hanging="28"/>
        <w:jc w:val="both"/>
      </w:pPr>
      <w:r w:rsidRPr="007B1671">
        <w:t xml:space="preserve"> 2. Настоящее постановление вступает в силу со дня официального     опубликования  в информационном бюллетене «Районные новости» и распространяет своё действие на правоотношения, возникшие с 01.01.2017года.</w:t>
      </w:r>
    </w:p>
    <w:p w:rsidR="00EC41F6" w:rsidRPr="007B1671" w:rsidRDefault="00EC41F6" w:rsidP="007B1671">
      <w:pPr>
        <w:tabs>
          <w:tab w:val="left" w:pos="375"/>
          <w:tab w:val="left" w:pos="900"/>
          <w:tab w:val="left" w:pos="5040"/>
        </w:tabs>
        <w:ind w:left="15" w:hanging="30"/>
        <w:jc w:val="both"/>
      </w:pPr>
    </w:p>
    <w:p w:rsidR="00EC41F6" w:rsidRPr="007B1671" w:rsidRDefault="00EC41F6" w:rsidP="007B1671">
      <w:pPr>
        <w:tabs>
          <w:tab w:val="left" w:pos="720"/>
          <w:tab w:val="left" w:pos="900"/>
          <w:tab w:val="left" w:pos="5040"/>
        </w:tabs>
      </w:pPr>
      <w:r w:rsidRPr="007B1671">
        <w:t xml:space="preserve"> Глава  Островского</w:t>
      </w:r>
    </w:p>
    <w:p w:rsidR="00EC41F6" w:rsidRPr="007B1671" w:rsidRDefault="00EC41F6" w:rsidP="007B1671">
      <w:pPr>
        <w:tabs>
          <w:tab w:val="left" w:pos="720"/>
          <w:tab w:val="left" w:pos="900"/>
          <w:tab w:val="left" w:pos="5040"/>
        </w:tabs>
      </w:pPr>
      <w:r w:rsidRPr="007B1671">
        <w:t>муниципального района                                                                Г.А. Полякова</w:t>
      </w:r>
    </w:p>
    <w:p w:rsidR="00EC41F6" w:rsidRPr="007B1671" w:rsidRDefault="00EC41F6" w:rsidP="007B1671">
      <w:pPr>
        <w:tabs>
          <w:tab w:val="left" w:pos="720"/>
          <w:tab w:val="left" w:pos="900"/>
          <w:tab w:val="left" w:pos="5040"/>
        </w:tabs>
      </w:pPr>
    </w:p>
    <w:p w:rsidR="00EC41F6" w:rsidRPr="007B1671" w:rsidRDefault="00EC41F6" w:rsidP="007B1671">
      <w:pPr>
        <w:jc w:val="center"/>
      </w:pPr>
      <w:r w:rsidRPr="007B1671">
        <w:rPr>
          <w:color w:val="000000"/>
        </w:rPr>
        <w:t xml:space="preserve">                                                                   Приложение№1 к постановлению администрации</w:t>
      </w:r>
    </w:p>
    <w:p w:rsidR="00EC41F6" w:rsidRPr="007B1671" w:rsidRDefault="00EC41F6" w:rsidP="007B1671">
      <w:pPr>
        <w:jc w:val="right"/>
      </w:pPr>
      <w:r w:rsidRPr="007B1671">
        <w:rPr>
          <w:color w:val="000000"/>
        </w:rPr>
        <w:t>Островского муниципального района Костромской области</w:t>
      </w:r>
    </w:p>
    <w:p w:rsidR="00EC41F6" w:rsidRPr="007B1671" w:rsidRDefault="00EC41F6" w:rsidP="007B1671">
      <w:pPr>
        <w:jc w:val="right"/>
      </w:pPr>
      <w:r w:rsidRPr="007B1671">
        <w:rPr>
          <w:color w:val="000000"/>
        </w:rPr>
        <w:t>от ___</w:t>
      </w:r>
      <w:r w:rsidR="007B1671">
        <w:rPr>
          <w:color w:val="000000"/>
        </w:rPr>
        <w:t>12.01.</w:t>
      </w:r>
      <w:r w:rsidRPr="007B1671">
        <w:rPr>
          <w:color w:val="000000"/>
        </w:rPr>
        <w:t>______ 20</w:t>
      </w:r>
      <w:r w:rsidR="007B1671">
        <w:rPr>
          <w:color w:val="000000"/>
        </w:rPr>
        <w:t>17</w:t>
      </w:r>
      <w:r w:rsidRPr="007B1671">
        <w:rPr>
          <w:color w:val="000000"/>
        </w:rPr>
        <w:t>г. №_</w:t>
      </w:r>
      <w:r w:rsidR="007B1671">
        <w:rPr>
          <w:color w:val="000000"/>
        </w:rPr>
        <w:t>5</w:t>
      </w:r>
      <w:r w:rsidRPr="007B1671">
        <w:rPr>
          <w:color w:val="000000"/>
        </w:rPr>
        <w:t>__</w:t>
      </w:r>
    </w:p>
    <w:p w:rsidR="00EC41F6" w:rsidRPr="007B1671" w:rsidRDefault="00EC41F6" w:rsidP="007B1671">
      <w:pPr>
        <w:jc w:val="center"/>
      </w:pPr>
      <w:r w:rsidRPr="007B1671">
        <w:rPr>
          <w:color w:val="000000"/>
        </w:rPr>
        <w:t>Перечень доходов бюджета Островского муниципального района, полномочия по</w:t>
      </w:r>
    </w:p>
    <w:p w:rsidR="00EC41F6" w:rsidRPr="007B1671" w:rsidRDefault="00EC41F6" w:rsidP="007B1671">
      <w:pPr>
        <w:jc w:val="center"/>
      </w:pPr>
      <w:r w:rsidRPr="007B1671">
        <w:rPr>
          <w:color w:val="000000"/>
        </w:rPr>
        <w:t>администрированию которых возлагаются на администрацию Островского</w:t>
      </w:r>
    </w:p>
    <w:p w:rsidR="00EC41F6" w:rsidRPr="007B1671" w:rsidRDefault="00EC41F6" w:rsidP="007B1671">
      <w:pPr>
        <w:jc w:val="center"/>
      </w:pPr>
      <w:r w:rsidRPr="007B1671">
        <w:rPr>
          <w:color w:val="000000"/>
        </w:rPr>
        <w:t>муниципального района Костромской области</w:t>
      </w:r>
    </w:p>
    <w:tbl>
      <w:tblPr>
        <w:tblW w:w="10652" w:type="dxa"/>
        <w:tblCellSpacing w:w="0" w:type="dxa"/>
        <w:tblInd w:w="-8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90"/>
        <w:gridCol w:w="7249"/>
        <w:gridCol w:w="2713"/>
      </w:tblGrid>
      <w:tr w:rsidR="00EC41F6" w:rsidRPr="007B1671" w:rsidTr="007B1671">
        <w:trPr>
          <w:trHeight w:val="263"/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№ п/п</w:t>
            </w:r>
          </w:p>
        </w:tc>
        <w:tc>
          <w:tcPr>
            <w:tcW w:w="7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41F6" w:rsidRPr="007B1671" w:rsidRDefault="00EC41F6" w:rsidP="007B1671">
            <w:pPr>
              <w:jc w:val="center"/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Наименование доходов</w:t>
            </w:r>
          </w:p>
        </w:tc>
        <w:tc>
          <w:tcPr>
            <w:tcW w:w="2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41F6" w:rsidRPr="007B1671" w:rsidRDefault="00EC41F6" w:rsidP="007B1671">
            <w:pPr>
              <w:jc w:val="center"/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Коды бюджетной классификации</w:t>
            </w:r>
          </w:p>
        </w:tc>
      </w:tr>
      <w:tr w:rsidR="00EC41F6" w:rsidRPr="007B1671" w:rsidTr="007B1671">
        <w:trPr>
          <w:trHeight w:val="20"/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1</w:t>
            </w:r>
          </w:p>
        </w:tc>
        <w:tc>
          <w:tcPr>
            <w:tcW w:w="7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901 1 08 07150 01 1000 110</w:t>
            </w:r>
          </w:p>
        </w:tc>
      </w:tr>
      <w:tr w:rsidR="00EC41F6" w:rsidRPr="007B1671" w:rsidTr="007B1671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2</w:t>
            </w:r>
          </w:p>
        </w:tc>
        <w:tc>
          <w:tcPr>
            <w:tcW w:w="7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901 111 05013 10 0000 120</w:t>
            </w:r>
          </w:p>
        </w:tc>
      </w:tr>
      <w:tr w:rsidR="00EC41F6" w:rsidRPr="007B1671" w:rsidTr="007B1671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3</w:t>
            </w:r>
          </w:p>
        </w:tc>
        <w:tc>
          <w:tcPr>
            <w:tcW w:w="7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901 1 11 05035 05 0000 120</w:t>
            </w:r>
          </w:p>
        </w:tc>
      </w:tr>
      <w:tr w:rsidR="00EC41F6" w:rsidRPr="007B1671" w:rsidTr="007B1671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4</w:t>
            </w:r>
          </w:p>
        </w:tc>
        <w:tc>
          <w:tcPr>
            <w:tcW w:w="7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color w:val="000000"/>
                <w:sz w:val="16"/>
                <w:szCs w:val="16"/>
              </w:rPr>
              <w:t xml:space="preserve">Доходы от сдачи в аренду имущества, составляющего казну муниципальных районов (за исключением земельных участков) </w:t>
            </w:r>
          </w:p>
        </w:tc>
        <w:tc>
          <w:tcPr>
            <w:tcW w:w="2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901 1 11 05075 05 0000 120</w:t>
            </w:r>
          </w:p>
        </w:tc>
      </w:tr>
      <w:tr w:rsidR="00EC41F6" w:rsidRPr="007B1671" w:rsidTr="007B1671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5</w:t>
            </w:r>
          </w:p>
        </w:tc>
        <w:tc>
          <w:tcPr>
            <w:tcW w:w="7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901 1 11 09045 05 0000 120</w:t>
            </w:r>
          </w:p>
        </w:tc>
      </w:tr>
      <w:tr w:rsidR="00EC41F6" w:rsidRPr="007B1671" w:rsidTr="007B1671">
        <w:trPr>
          <w:trHeight w:val="20"/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6</w:t>
            </w:r>
          </w:p>
        </w:tc>
        <w:tc>
          <w:tcPr>
            <w:tcW w:w="7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901 1 13 02065 05 0000 130</w:t>
            </w:r>
          </w:p>
        </w:tc>
      </w:tr>
      <w:tr w:rsidR="00EC41F6" w:rsidRPr="007B1671" w:rsidTr="007B1671">
        <w:trPr>
          <w:trHeight w:val="20"/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7</w:t>
            </w:r>
          </w:p>
        </w:tc>
        <w:tc>
          <w:tcPr>
            <w:tcW w:w="7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901 1 13 02995 05 0000 130</w:t>
            </w:r>
          </w:p>
        </w:tc>
      </w:tr>
      <w:tr w:rsidR="00EC41F6" w:rsidRPr="007B1671" w:rsidTr="007B1671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8</w:t>
            </w:r>
          </w:p>
        </w:tc>
        <w:tc>
          <w:tcPr>
            <w:tcW w:w="7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районов(за исключением имущества муниципальных бюджетных и автономных учреждений),в части реализации материальных запасов по указанному имуществу</w:t>
            </w:r>
          </w:p>
        </w:tc>
        <w:tc>
          <w:tcPr>
            <w:tcW w:w="2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901 1 14 02052 05 0000 440</w:t>
            </w:r>
          </w:p>
        </w:tc>
      </w:tr>
      <w:tr w:rsidR="00EC41F6" w:rsidRPr="007B1671" w:rsidTr="007B1671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9</w:t>
            </w:r>
          </w:p>
        </w:tc>
        <w:tc>
          <w:tcPr>
            <w:tcW w:w="7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 xml:space="preserve">Доходы от реализации иного имущества, находящегося в собственности муниципальных районов (за </w:t>
            </w:r>
            <w:r w:rsidRPr="007B1671">
              <w:rPr>
                <w:sz w:val="16"/>
                <w:szCs w:val="16"/>
              </w:rPr>
              <w:lastRenderedPageBreak/>
              <w:t>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lastRenderedPageBreak/>
              <w:t>901 1 14 02053 05 0000 410</w:t>
            </w:r>
          </w:p>
        </w:tc>
      </w:tr>
      <w:tr w:rsidR="00EC41F6" w:rsidRPr="007B1671" w:rsidTr="007B1671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7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2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901 114 06013 10 0000 430</w:t>
            </w:r>
          </w:p>
        </w:tc>
      </w:tr>
      <w:tr w:rsidR="00EC41F6" w:rsidRPr="007B1671" w:rsidTr="007B1671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11</w:t>
            </w:r>
          </w:p>
        </w:tc>
        <w:tc>
          <w:tcPr>
            <w:tcW w:w="7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901 1 14 06025 05 0000 430</w:t>
            </w:r>
          </w:p>
        </w:tc>
      </w:tr>
      <w:tr w:rsidR="00EC41F6" w:rsidRPr="007B1671" w:rsidTr="007B1671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12</w:t>
            </w:r>
          </w:p>
        </w:tc>
        <w:tc>
          <w:tcPr>
            <w:tcW w:w="7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901 1 15 02050 05 0000 140</w:t>
            </w:r>
          </w:p>
        </w:tc>
      </w:tr>
      <w:tr w:rsidR="00EC41F6" w:rsidRPr="007B1671" w:rsidTr="007B1671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13</w:t>
            </w:r>
          </w:p>
        </w:tc>
        <w:tc>
          <w:tcPr>
            <w:tcW w:w="7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районов.</w:t>
            </w:r>
          </w:p>
        </w:tc>
        <w:tc>
          <w:tcPr>
            <w:tcW w:w="2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901 1 16 90050 05 0000 140</w:t>
            </w:r>
          </w:p>
        </w:tc>
      </w:tr>
      <w:tr w:rsidR="00EC41F6" w:rsidRPr="007B1671" w:rsidTr="007B1671">
        <w:trPr>
          <w:trHeight w:val="20"/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14</w:t>
            </w:r>
          </w:p>
        </w:tc>
        <w:tc>
          <w:tcPr>
            <w:tcW w:w="7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901 1 17 01050 05 0000 180</w:t>
            </w:r>
          </w:p>
        </w:tc>
      </w:tr>
      <w:tr w:rsidR="00EC41F6" w:rsidRPr="007B1671" w:rsidTr="007B1671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15</w:t>
            </w:r>
          </w:p>
        </w:tc>
        <w:tc>
          <w:tcPr>
            <w:tcW w:w="7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  <w:tc>
          <w:tcPr>
            <w:tcW w:w="2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901 1 17 05050 05 0000 180</w:t>
            </w:r>
          </w:p>
        </w:tc>
      </w:tr>
      <w:tr w:rsidR="00EC41F6" w:rsidRPr="007B1671" w:rsidTr="007B1671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tabs>
                <w:tab w:val="left" w:pos="195"/>
              </w:tabs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16</w:t>
            </w:r>
          </w:p>
        </w:tc>
        <w:tc>
          <w:tcPr>
            <w:tcW w:w="7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2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901 2 02 20051 05 0000 151</w:t>
            </w:r>
          </w:p>
        </w:tc>
      </w:tr>
      <w:tr w:rsidR="00EC41F6" w:rsidRPr="007B1671" w:rsidTr="007B1671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17</w:t>
            </w:r>
          </w:p>
        </w:tc>
        <w:tc>
          <w:tcPr>
            <w:tcW w:w="7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Субсидии бюджетам муниципальных районов на софинансирование  капитальных вложений объекты муниципальной собственности</w:t>
            </w:r>
          </w:p>
        </w:tc>
        <w:tc>
          <w:tcPr>
            <w:tcW w:w="2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901 2 02 20077 05 0000 151</w:t>
            </w:r>
          </w:p>
        </w:tc>
      </w:tr>
      <w:tr w:rsidR="00EC41F6" w:rsidRPr="007B1671" w:rsidTr="007B1671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18</w:t>
            </w:r>
          </w:p>
        </w:tc>
        <w:tc>
          <w:tcPr>
            <w:tcW w:w="7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населённых пунктов</w:t>
            </w:r>
          </w:p>
        </w:tc>
        <w:tc>
          <w:tcPr>
            <w:tcW w:w="2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901 2 02 20216 05 0000 151</w:t>
            </w:r>
          </w:p>
        </w:tc>
      </w:tr>
      <w:tr w:rsidR="00EC41F6" w:rsidRPr="007B1671" w:rsidTr="007B1671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19</w:t>
            </w:r>
          </w:p>
        </w:tc>
        <w:tc>
          <w:tcPr>
            <w:tcW w:w="7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901 2 02 29999 05 0000 151</w:t>
            </w:r>
          </w:p>
        </w:tc>
      </w:tr>
      <w:tr w:rsidR="00EC41F6" w:rsidRPr="007B1671" w:rsidTr="007B1671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20</w:t>
            </w:r>
          </w:p>
        </w:tc>
        <w:tc>
          <w:tcPr>
            <w:tcW w:w="7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901 2 02 30024 05 0000 151</w:t>
            </w:r>
          </w:p>
        </w:tc>
      </w:tr>
      <w:tr w:rsidR="00EC41F6" w:rsidRPr="007B1671" w:rsidTr="007B1671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pStyle w:val="af1"/>
              <w:widowControl w:val="0"/>
              <w:snapToGrid w:val="0"/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21</w:t>
            </w:r>
          </w:p>
        </w:tc>
        <w:tc>
          <w:tcPr>
            <w:tcW w:w="7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tabs>
                <w:tab w:val="left" w:pos="720"/>
                <w:tab w:val="left" w:pos="900"/>
                <w:tab w:val="left" w:pos="5040"/>
              </w:tabs>
              <w:snapToGrid w:val="0"/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Субвенции бюджетам  муниципальных районов на 1 килограмм реализованного и (или) отгруженного на собственную переработку молока</w:t>
            </w:r>
          </w:p>
        </w:tc>
        <w:tc>
          <w:tcPr>
            <w:tcW w:w="2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tabs>
                <w:tab w:val="left" w:pos="720"/>
                <w:tab w:val="left" w:pos="900"/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901 2 02 35043 05 0000 151</w:t>
            </w:r>
          </w:p>
        </w:tc>
      </w:tr>
      <w:tr w:rsidR="00EC41F6" w:rsidRPr="007B1671" w:rsidTr="007B1671">
        <w:trPr>
          <w:trHeight w:val="20"/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pStyle w:val="af1"/>
              <w:widowControl w:val="0"/>
              <w:snapToGrid w:val="0"/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22</w:t>
            </w:r>
          </w:p>
        </w:tc>
        <w:tc>
          <w:tcPr>
            <w:tcW w:w="7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tabs>
                <w:tab w:val="left" w:pos="720"/>
                <w:tab w:val="left" w:pos="900"/>
                <w:tab w:val="left" w:pos="5040"/>
              </w:tabs>
              <w:snapToGrid w:val="0"/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Субвенции бюджетам  муниципальных районов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2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tabs>
                <w:tab w:val="left" w:pos="720"/>
                <w:tab w:val="left" w:pos="900"/>
                <w:tab w:val="left" w:pos="5040"/>
              </w:tabs>
              <w:snapToGrid w:val="0"/>
              <w:jc w:val="both"/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901 2 02 35055 05 0000 151</w:t>
            </w:r>
          </w:p>
        </w:tc>
      </w:tr>
      <w:tr w:rsidR="00EC41F6" w:rsidRPr="007B1671" w:rsidTr="007B1671">
        <w:trPr>
          <w:trHeight w:val="181"/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23</w:t>
            </w:r>
          </w:p>
        </w:tc>
        <w:tc>
          <w:tcPr>
            <w:tcW w:w="7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901 2 02 35120 05 0000 151</w:t>
            </w:r>
          </w:p>
        </w:tc>
      </w:tr>
      <w:tr w:rsidR="00EC41F6" w:rsidRPr="007B1671" w:rsidTr="007B1671">
        <w:trPr>
          <w:trHeight w:val="20"/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24</w:t>
            </w:r>
          </w:p>
        </w:tc>
        <w:tc>
          <w:tcPr>
            <w:tcW w:w="7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color w:val="000000"/>
                <w:sz w:val="16"/>
                <w:szCs w:val="16"/>
              </w:rPr>
              <w:t>901 2 02 49999 05 0000 151</w:t>
            </w:r>
          </w:p>
        </w:tc>
      </w:tr>
      <w:tr w:rsidR="00EC41F6" w:rsidRPr="007B1671" w:rsidTr="007B1671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25</w:t>
            </w:r>
          </w:p>
        </w:tc>
        <w:tc>
          <w:tcPr>
            <w:tcW w:w="7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color w:val="000000"/>
                <w:sz w:val="16"/>
                <w:szCs w:val="16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  <w:tc>
          <w:tcPr>
            <w:tcW w:w="2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color w:val="000000"/>
                <w:sz w:val="16"/>
                <w:szCs w:val="16"/>
              </w:rPr>
              <w:t>901 2 04 05020 05 0000 180</w:t>
            </w:r>
          </w:p>
        </w:tc>
      </w:tr>
      <w:tr w:rsidR="00EC41F6" w:rsidRPr="007B1671" w:rsidTr="007B1671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26</w:t>
            </w:r>
          </w:p>
        </w:tc>
        <w:tc>
          <w:tcPr>
            <w:tcW w:w="7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color w:val="000000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color w:val="000000"/>
                <w:sz w:val="16"/>
                <w:szCs w:val="16"/>
              </w:rPr>
              <w:t>901 2 07 05030 05 0000 180</w:t>
            </w:r>
          </w:p>
        </w:tc>
      </w:tr>
      <w:tr w:rsidR="00EC41F6" w:rsidRPr="007B1671" w:rsidTr="007B1671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27</w:t>
            </w:r>
          </w:p>
        </w:tc>
        <w:tc>
          <w:tcPr>
            <w:tcW w:w="7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7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41F6" w:rsidRPr="007B1671" w:rsidRDefault="00EC41F6" w:rsidP="007B1671">
            <w:pPr>
              <w:rPr>
                <w:sz w:val="16"/>
                <w:szCs w:val="16"/>
              </w:rPr>
            </w:pPr>
            <w:r w:rsidRPr="007B1671">
              <w:rPr>
                <w:sz w:val="16"/>
                <w:szCs w:val="16"/>
              </w:rPr>
              <w:t>901 2 19 60010 05 0000 151</w:t>
            </w:r>
          </w:p>
        </w:tc>
      </w:tr>
    </w:tbl>
    <w:p w:rsidR="00EC41F6" w:rsidRPr="007B1671" w:rsidRDefault="00EC41F6" w:rsidP="007B1671">
      <w:pPr>
        <w:tabs>
          <w:tab w:val="left" w:pos="720"/>
          <w:tab w:val="left" w:pos="900"/>
          <w:tab w:val="left" w:pos="5040"/>
        </w:tabs>
      </w:pPr>
    </w:p>
    <w:p w:rsidR="00EC41F6" w:rsidRPr="007B1671" w:rsidRDefault="00EC41F6" w:rsidP="007B1671">
      <w:pPr>
        <w:jc w:val="center"/>
      </w:pPr>
      <w:r w:rsidRPr="007B1671">
        <w:t>*      *      *      *      *      *      *</w:t>
      </w:r>
    </w:p>
    <w:p w:rsidR="00A639D4" w:rsidRPr="007B1671" w:rsidRDefault="00A639D4" w:rsidP="007B1671">
      <w:pPr>
        <w:jc w:val="center"/>
      </w:pPr>
      <w:r w:rsidRPr="007B1671">
        <w:rPr>
          <w:noProof/>
        </w:rPr>
        <w:drawing>
          <wp:inline distT="0" distB="0" distL="0" distR="0">
            <wp:extent cx="425648" cy="523875"/>
            <wp:effectExtent l="19050" t="0" r="0" b="0"/>
            <wp:docPr id="12" name="Рисунок 12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648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39D4" w:rsidRPr="007B1671" w:rsidRDefault="00A639D4" w:rsidP="007B1671">
      <w:pPr>
        <w:pStyle w:val="1"/>
        <w:keepNext w:val="0"/>
        <w:jc w:val="center"/>
        <w:rPr>
          <w:b/>
          <w:bCs/>
          <w:sz w:val="20"/>
          <w:szCs w:val="20"/>
        </w:rPr>
      </w:pPr>
      <w:r w:rsidRPr="007B1671">
        <w:rPr>
          <w:b/>
          <w:bCs/>
          <w:sz w:val="20"/>
          <w:szCs w:val="20"/>
        </w:rPr>
        <w:t>ПОСТАНОВЛЕНИЕ</w:t>
      </w:r>
    </w:p>
    <w:p w:rsidR="00A639D4" w:rsidRPr="007B1671" w:rsidRDefault="00A639D4" w:rsidP="007B1671">
      <w:pPr>
        <w:jc w:val="center"/>
      </w:pPr>
      <w:r w:rsidRPr="007B1671">
        <w:t>АДМИНИСТРАЦИЯ ОСТРОВСКОГО  МУНИЦИПАЛЬНОГО РАЙОНА</w:t>
      </w:r>
    </w:p>
    <w:p w:rsidR="00A639D4" w:rsidRPr="007B1671" w:rsidRDefault="00A639D4" w:rsidP="007B1671">
      <w:pPr>
        <w:jc w:val="center"/>
      </w:pPr>
      <w:r w:rsidRPr="007B1671">
        <w:t>КОСТРОМСКОЙ ОБЛАСТИ</w:t>
      </w:r>
    </w:p>
    <w:p w:rsidR="00A639D4" w:rsidRPr="007B1671" w:rsidRDefault="00A639D4" w:rsidP="007B1671">
      <w:pPr>
        <w:pStyle w:val="1"/>
        <w:keepNext w:val="0"/>
        <w:rPr>
          <w:b/>
          <w:bCs/>
          <w:sz w:val="20"/>
          <w:szCs w:val="20"/>
        </w:rPr>
      </w:pPr>
    </w:p>
    <w:p w:rsidR="00A639D4" w:rsidRPr="007B1671" w:rsidRDefault="00A639D4" w:rsidP="007B1671">
      <w:r w:rsidRPr="007B1671">
        <w:t xml:space="preserve">от «16»   01  2017 г         №  8                                  п. Островское                          </w:t>
      </w:r>
    </w:p>
    <w:p w:rsidR="00A639D4" w:rsidRPr="007B1671" w:rsidRDefault="00A639D4" w:rsidP="007B1671"/>
    <w:p w:rsidR="00A639D4" w:rsidRPr="007B1671" w:rsidRDefault="00A639D4" w:rsidP="007B1671">
      <w:r w:rsidRPr="007B1671">
        <w:t xml:space="preserve">О проведении смотра-конкурса на лучшую организацию осуществления воинского учета в органах местного </w:t>
      </w:r>
    </w:p>
    <w:p w:rsidR="00A639D4" w:rsidRPr="007B1671" w:rsidRDefault="00A639D4" w:rsidP="007B1671">
      <w:r w:rsidRPr="007B1671">
        <w:t>самоуправления и организациях Островского муниципального района в 2017 году</w:t>
      </w:r>
    </w:p>
    <w:p w:rsidR="007B1671" w:rsidRDefault="007B1671" w:rsidP="007B1671">
      <w:pPr>
        <w:ind w:firstLine="709"/>
        <w:jc w:val="both"/>
      </w:pPr>
    </w:p>
    <w:p w:rsidR="00A639D4" w:rsidRPr="007B1671" w:rsidRDefault="00A639D4" w:rsidP="007B1671">
      <w:pPr>
        <w:ind w:firstLine="709"/>
        <w:jc w:val="both"/>
      </w:pPr>
      <w:r w:rsidRPr="007B1671">
        <w:lastRenderedPageBreak/>
        <w:t>В соответствии с Постановлением Правительства Российской Федерации от 27.11.2006г. № 719 «Об утверждении Положения о воинском учете», приказом Министра обороны Российской Федерации от 18.07.2014 г. № 495 «Об утверждении инструкции по обеспечению функционирования системы воинского учета граждан Российской Федерации и порядка проведения смотра-конкурса на лучшую организацию осуществления воинского учета», Указом Президента Российской Федерации от 07.12.2012 № 1609 «Об утверждении Положения о военных комиссариатах», М</w:t>
      </w:r>
      <w:r w:rsidRPr="007B1671">
        <w:rPr>
          <w:shd w:val="clear" w:color="auto" w:fill="FFFFFF"/>
        </w:rPr>
        <w:t>етодическими рекомендациями Генерального штаба Вооруженных Сил Российской Федерации по подведению итогов смотров-конкурсов</w:t>
      </w:r>
      <w:r w:rsidRPr="007B1671">
        <w:rPr>
          <w:rStyle w:val="apple-converted-space"/>
          <w:shd w:val="clear" w:color="auto" w:fill="FFFFFF"/>
        </w:rPr>
        <w:t> </w:t>
      </w:r>
      <w:r w:rsidRPr="007B1671">
        <w:rPr>
          <w:shd w:val="clear" w:color="auto" w:fill="FFFFFF"/>
        </w:rPr>
        <w:t xml:space="preserve">на лучшую организацию осуществления воинского учета, проводимых органами военного управления Вооруженных Сил Российской Федерации, военными комиссариатами, органами исполнительной власти субъектов Российской Федерации и органами местного самоуправления, </w:t>
      </w:r>
      <w:r w:rsidRPr="007B1671">
        <w:t xml:space="preserve">в </w:t>
      </w:r>
      <w:r w:rsidRPr="007B1671">
        <w:rPr>
          <w:spacing w:val="1"/>
          <w:shd w:val="clear" w:color="auto" w:fill="FFFFFF"/>
        </w:rPr>
        <w:t>целях совершенствования работы по осуществлению воинского учета и бронирования граждан, пребывающих в запасе, в органах местного самоуправления, предприятиях и организациях, расположенных на территории</w:t>
      </w:r>
      <w:r w:rsidRPr="007B1671">
        <w:rPr>
          <w:rStyle w:val="apple-converted-space"/>
          <w:spacing w:val="1"/>
          <w:shd w:val="clear" w:color="auto" w:fill="FFFFFF"/>
        </w:rPr>
        <w:t> </w:t>
      </w:r>
      <w:r w:rsidRPr="007B1671">
        <w:rPr>
          <w:spacing w:val="1"/>
          <w:shd w:val="clear" w:color="auto" w:fill="FFFFFF"/>
        </w:rPr>
        <w:t xml:space="preserve">Островского муниципального района, </w:t>
      </w:r>
    </w:p>
    <w:p w:rsidR="00A639D4" w:rsidRPr="007B1671" w:rsidRDefault="00A639D4" w:rsidP="007B1671">
      <w:pPr>
        <w:ind w:firstLine="709"/>
        <w:jc w:val="center"/>
        <w:rPr>
          <w:color w:val="000000"/>
        </w:rPr>
      </w:pPr>
      <w:r w:rsidRPr="007B1671">
        <w:t xml:space="preserve">Администрация Островского муниципального района </w:t>
      </w:r>
      <w:r w:rsidRPr="007B1671">
        <w:rPr>
          <w:b/>
        </w:rPr>
        <w:t>постановляет:</w:t>
      </w:r>
    </w:p>
    <w:p w:rsidR="00A639D4" w:rsidRPr="007B1671" w:rsidRDefault="00A639D4" w:rsidP="007B1671">
      <w:pPr>
        <w:ind w:firstLine="709"/>
        <w:jc w:val="both"/>
      </w:pPr>
      <w:r w:rsidRPr="007B1671">
        <w:rPr>
          <w:color w:val="000000"/>
        </w:rPr>
        <w:t xml:space="preserve">1. </w:t>
      </w:r>
      <w:r w:rsidRPr="007B1671">
        <w:t xml:space="preserve">До 1 ноября 2017 года провести на территории Островского муниципального района смотр-конкурс на лучшую организацию воинского учета органов местного самоуправления, организаций и предприятий (далее – конкурс). </w:t>
      </w:r>
    </w:p>
    <w:p w:rsidR="00A639D4" w:rsidRPr="007B1671" w:rsidRDefault="00A639D4" w:rsidP="007B1671">
      <w:pPr>
        <w:pStyle w:val="a3"/>
        <w:widowControl w:val="0"/>
        <w:shd w:val="clear" w:color="auto" w:fill="FFFFFF"/>
        <w:spacing w:before="0" w:beforeAutospacing="0" w:after="0"/>
        <w:ind w:firstLine="709"/>
        <w:jc w:val="both"/>
        <w:rPr>
          <w:sz w:val="20"/>
          <w:szCs w:val="20"/>
        </w:rPr>
      </w:pPr>
      <w:r w:rsidRPr="007B1671">
        <w:rPr>
          <w:sz w:val="20"/>
          <w:szCs w:val="20"/>
        </w:rPr>
        <w:t>2. Основными задачами конкурса считать:</w:t>
      </w:r>
    </w:p>
    <w:p w:rsidR="00A639D4" w:rsidRPr="007B1671" w:rsidRDefault="00A639D4" w:rsidP="007B1671">
      <w:pPr>
        <w:pStyle w:val="a3"/>
        <w:widowControl w:val="0"/>
        <w:shd w:val="clear" w:color="auto" w:fill="FFFFFF"/>
        <w:spacing w:before="0" w:beforeAutospacing="0" w:after="0"/>
        <w:ind w:firstLine="709"/>
        <w:jc w:val="both"/>
        <w:rPr>
          <w:sz w:val="20"/>
          <w:szCs w:val="20"/>
        </w:rPr>
      </w:pPr>
      <w:r w:rsidRPr="007B1671">
        <w:rPr>
          <w:sz w:val="20"/>
          <w:szCs w:val="20"/>
        </w:rPr>
        <w:t>совершенствование работы администраций муниципальных образований и руководителей организаций и предприятий, независимо от форм собственности, по организации и ведению воинского учета граждан, пребывающих в запасе;</w:t>
      </w:r>
    </w:p>
    <w:p w:rsidR="00A639D4" w:rsidRPr="007B1671" w:rsidRDefault="00A639D4" w:rsidP="007B1671">
      <w:pPr>
        <w:pStyle w:val="a3"/>
        <w:widowControl w:val="0"/>
        <w:shd w:val="clear" w:color="auto" w:fill="FFFFFF"/>
        <w:spacing w:before="0" w:beforeAutospacing="0" w:after="0"/>
        <w:ind w:firstLine="709"/>
        <w:jc w:val="both"/>
        <w:rPr>
          <w:sz w:val="20"/>
          <w:szCs w:val="20"/>
        </w:rPr>
      </w:pPr>
      <w:r w:rsidRPr="007B1671">
        <w:rPr>
          <w:sz w:val="20"/>
          <w:szCs w:val="20"/>
        </w:rPr>
        <w:t>определение оптимального порядка исполнения администрациями муниципальных образований, руководителями организаций, независимо от форм</w:t>
      </w:r>
      <w:r w:rsidRPr="007B1671">
        <w:rPr>
          <w:rStyle w:val="apple-converted-space"/>
          <w:sz w:val="20"/>
          <w:szCs w:val="20"/>
        </w:rPr>
        <w:t> </w:t>
      </w:r>
      <w:r w:rsidRPr="007B1671">
        <w:rPr>
          <w:sz w:val="20"/>
          <w:szCs w:val="20"/>
        </w:rPr>
        <w:t>собственности, а также гражданами обязанностей по воинскому учету, установленных действующим законодательством;</w:t>
      </w:r>
    </w:p>
    <w:p w:rsidR="00A639D4" w:rsidRPr="007B1671" w:rsidRDefault="00A639D4" w:rsidP="007B1671">
      <w:pPr>
        <w:pStyle w:val="a3"/>
        <w:widowControl w:val="0"/>
        <w:shd w:val="clear" w:color="auto" w:fill="FFFFFF"/>
        <w:spacing w:before="0" w:beforeAutospacing="0" w:after="0"/>
        <w:ind w:firstLine="709"/>
        <w:jc w:val="both"/>
        <w:rPr>
          <w:sz w:val="20"/>
          <w:szCs w:val="20"/>
        </w:rPr>
      </w:pPr>
      <w:r w:rsidRPr="007B1671">
        <w:rPr>
          <w:sz w:val="20"/>
          <w:szCs w:val="20"/>
        </w:rPr>
        <w:t>совершенствование порядка планирования, подготовки и проведения мероприятий по воинскому учету;</w:t>
      </w:r>
    </w:p>
    <w:p w:rsidR="00A639D4" w:rsidRPr="007B1671" w:rsidRDefault="00A639D4" w:rsidP="007B1671">
      <w:pPr>
        <w:pStyle w:val="a3"/>
        <w:widowControl w:val="0"/>
        <w:shd w:val="clear" w:color="auto" w:fill="FFFFFF"/>
        <w:spacing w:before="0" w:beforeAutospacing="0" w:after="0"/>
        <w:ind w:firstLine="709"/>
        <w:jc w:val="both"/>
        <w:rPr>
          <w:sz w:val="20"/>
          <w:szCs w:val="20"/>
        </w:rPr>
      </w:pPr>
      <w:r w:rsidRPr="007B1671">
        <w:rPr>
          <w:sz w:val="20"/>
          <w:szCs w:val="20"/>
        </w:rPr>
        <w:t>обобщение передового опыта по осуществлению воинского учета;</w:t>
      </w:r>
    </w:p>
    <w:p w:rsidR="00A639D4" w:rsidRPr="007B1671" w:rsidRDefault="00A639D4" w:rsidP="007B1671">
      <w:pPr>
        <w:pStyle w:val="a3"/>
        <w:widowControl w:val="0"/>
        <w:shd w:val="clear" w:color="auto" w:fill="FFFFFF"/>
        <w:spacing w:before="0" w:beforeAutospacing="0" w:after="0"/>
        <w:ind w:firstLine="709"/>
        <w:jc w:val="both"/>
        <w:rPr>
          <w:sz w:val="20"/>
          <w:szCs w:val="20"/>
        </w:rPr>
      </w:pPr>
      <w:r w:rsidRPr="007B1671">
        <w:rPr>
          <w:sz w:val="20"/>
          <w:szCs w:val="20"/>
        </w:rPr>
        <w:t>определение лучших работников, ведущих воинский учет в органах местного самоуправления сельских поселений и организациях Островского района.</w:t>
      </w:r>
    </w:p>
    <w:p w:rsidR="00A639D4" w:rsidRPr="007B1671" w:rsidRDefault="00A639D4" w:rsidP="007B1671">
      <w:pPr>
        <w:ind w:firstLine="709"/>
        <w:jc w:val="both"/>
        <w:rPr>
          <w:color w:val="000000"/>
        </w:rPr>
      </w:pPr>
      <w:r w:rsidRPr="007B1671">
        <w:rPr>
          <w:color w:val="000000"/>
        </w:rPr>
        <w:t>3. Итоги конкурса подвести по результатам проверок воинского учета и бронирования в организациях и органах местного самоуправления Островского муниципального района, проводимых комиссией военного комиссариата (Судиславского и Островского районов Костромской области) в соответствии с планом проверок на 2017 год.</w:t>
      </w:r>
    </w:p>
    <w:p w:rsidR="00A639D4" w:rsidRPr="007B1671" w:rsidRDefault="00A639D4" w:rsidP="007B1671">
      <w:pPr>
        <w:ind w:firstLine="709"/>
        <w:jc w:val="both"/>
      </w:pPr>
      <w:r w:rsidRPr="007B1671">
        <w:t xml:space="preserve">4. Рекомендовать военному комиссару (Судиславского и Островского районов Костромской области) (Щербинину Денису Анатольевичу) и </w:t>
      </w:r>
      <w:r w:rsidRPr="007B1671">
        <w:rPr>
          <w:color w:val="000000"/>
        </w:rPr>
        <w:t>заведующему отделом по мобилизационной работе, делам ГОиЧС администрации Островского района (Сироткину Анатолию Ивановичу)</w:t>
      </w:r>
      <w:r w:rsidRPr="007B1671">
        <w:t xml:space="preserve"> организовать взаимодействие по вопросу проведения совместных проверок осуществления воинского учета и бронирования организациями, предприятиями и учреждениями Островского муниципального района.</w:t>
      </w:r>
    </w:p>
    <w:p w:rsidR="00A639D4" w:rsidRPr="007B1671" w:rsidRDefault="00A639D4" w:rsidP="007B1671">
      <w:pPr>
        <w:ind w:firstLine="709"/>
        <w:jc w:val="both"/>
      </w:pPr>
      <w:r w:rsidRPr="007B1671">
        <w:t>5. Рекомендовать главам органов местного самоуправления сельских поселений Островского района, руководителям организаций, независимо от форм собственности, подготовиться к участию в конкурсе, привести ведение воинского учета в соответствие с требованиями законодательства Российской Федерации.</w:t>
      </w:r>
    </w:p>
    <w:p w:rsidR="00A639D4" w:rsidRPr="007B1671" w:rsidRDefault="00A639D4" w:rsidP="007B1671">
      <w:pPr>
        <w:ind w:firstLine="709"/>
        <w:jc w:val="both"/>
        <w:rPr>
          <w:color w:val="000000"/>
        </w:rPr>
      </w:pPr>
      <w:r w:rsidRPr="007B1671">
        <w:rPr>
          <w:color w:val="000000"/>
        </w:rPr>
        <w:t>6. К участию в конкурсе допускаются органы местного самоуправления сельских поселений и организации, оцененные по результатам проверок не ниже «хорошо».</w:t>
      </w:r>
    </w:p>
    <w:p w:rsidR="00A639D4" w:rsidRPr="007B1671" w:rsidRDefault="00A639D4" w:rsidP="007B1671">
      <w:pPr>
        <w:ind w:firstLine="709"/>
        <w:jc w:val="both"/>
        <w:rPr>
          <w:color w:val="000000"/>
        </w:rPr>
      </w:pPr>
      <w:r w:rsidRPr="007B1671">
        <w:rPr>
          <w:color w:val="000000"/>
        </w:rPr>
        <w:t>7. Для подведения итогов конкурса назначить конкурсную комиссию в составе:</w:t>
      </w:r>
    </w:p>
    <w:p w:rsidR="00A639D4" w:rsidRPr="007B1671" w:rsidRDefault="00A639D4" w:rsidP="007B1671">
      <w:pPr>
        <w:ind w:firstLine="709"/>
        <w:jc w:val="both"/>
        <w:rPr>
          <w:color w:val="000000"/>
        </w:rPr>
      </w:pPr>
      <w:r w:rsidRPr="007B1671">
        <w:rPr>
          <w:color w:val="000000"/>
        </w:rPr>
        <w:t xml:space="preserve">председатель комиссии: заместитель Главы администрации Островского муниципального района – </w:t>
      </w:r>
      <w:r w:rsidRPr="007B1671">
        <w:t>Карпычева Оксана Мироновна</w:t>
      </w:r>
      <w:r w:rsidRPr="007B1671">
        <w:rPr>
          <w:color w:val="000000"/>
        </w:rPr>
        <w:t>;</w:t>
      </w:r>
    </w:p>
    <w:p w:rsidR="00A639D4" w:rsidRPr="007B1671" w:rsidRDefault="00A639D4" w:rsidP="007B1671">
      <w:pPr>
        <w:ind w:firstLine="709"/>
        <w:jc w:val="both"/>
        <w:rPr>
          <w:color w:val="000000"/>
        </w:rPr>
      </w:pPr>
      <w:r w:rsidRPr="007B1671">
        <w:rPr>
          <w:color w:val="000000"/>
        </w:rPr>
        <w:t>члены комиссии:</w:t>
      </w:r>
    </w:p>
    <w:p w:rsidR="00A639D4" w:rsidRPr="007B1671" w:rsidRDefault="00A639D4" w:rsidP="007B1671">
      <w:pPr>
        <w:ind w:firstLine="709"/>
        <w:jc w:val="both"/>
        <w:rPr>
          <w:color w:val="000000"/>
        </w:rPr>
      </w:pPr>
      <w:r w:rsidRPr="007B1671">
        <w:rPr>
          <w:color w:val="000000"/>
        </w:rPr>
        <w:t>военный комиссар (Судиславского и Островского районов Костромской области) –  Щербинин Денис Анатольевич;</w:t>
      </w:r>
    </w:p>
    <w:p w:rsidR="00A639D4" w:rsidRPr="007B1671" w:rsidRDefault="00A639D4" w:rsidP="007B1671">
      <w:pPr>
        <w:ind w:firstLine="709"/>
        <w:jc w:val="both"/>
        <w:rPr>
          <w:color w:val="000000"/>
        </w:rPr>
      </w:pPr>
      <w:r w:rsidRPr="007B1671">
        <w:rPr>
          <w:color w:val="000000"/>
        </w:rPr>
        <w:t>заведующий отделом по мобилизационной работе, делам ГОиЧС администрации Островского района – Сироткин Анатолий Иванович.</w:t>
      </w:r>
    </w:p>
    <w:p w:rsidR="00A639D4" w:rsidRPr="007B1671" w:rsidRDefault="00A639D4" w:rsidP="007B1671">
      <w:pPr>
        <w:ind w:firstLine="709"/>
        <w:jc w:val="both"/>
        <w:rPr>
          <w:color w:val="000000"/>
        </w:rPr>
      </w:pPr>
      <w:r w:rsidRPr="007B1671">
        <w:rPr>
          <w:color w:val="000000"/>
        </w:rPr>
        <w:t xml:space="preserve">8. </w:t>
      </w:r>
      <w:r w:rsidRPr="007B1671">
        <w:t>Рекомендовать военному комиссару (Судиславского и Островского районов Костромской области) (Щербинину Денису Анатольевичу) д</w:t>
      </w:r>
      <w:r w:rsidRPr="007B1671">
        <w:rPr>
          <w:color w:val="000000"/>
        </w:rPr>
        <w:t>ля подведения итогов конкурса представить на рассмотрение конкурсной комиссии обобщенные сведения о результатах организации воинского учета в органах местного самоуправления и предприятиях Островского муниципального района за текущий год по состоянию на 1 ноября 2017 года.</w:t>
      </w:r>
    </w:p>
    <w:p w:rsidR="00A639D4" w:rsidRPr="007B1671" w:rsidRDefault="00A639D4" w:rsidP="007B1671">
      <w:pPr>
        <w:ind w:firstLine="709"/>
        <w:jc w:val="both"/>
      </w:pPr>
      <w:r w:rsidRPr="007B1671">
        <w:t>9. Сведения о должностных лицах, добившихся высоких показателей в организации воинского учета в органах местного самоуправления, организациях и предприятиях представить на утверждение главе Островского муниципального района не позднее 5 ноября 2017 года.</w:t>
      </w:r>
    </w:p>
    <w:p w:rsidR="00A639D4" w:rsidRPr="007B1671" w:rsidRDefault="00A639D4" w:rsidP="007B1671">
      <w:pPr>
        <w:ind w:firstLine="709"/>
        <w:jc w:val="both"/>
        <w:rPr>
          <w:color w:val="FF0000"/>
        </w:rPr>
      </w:pPr>
      <w:r w:rsidRPr="007B1671">
        <w:rPr>
          <w:color w:val="000000"/>
        </w:rPr>
        <w:t xml:space="preserve"> 10. Контроль выполнения настоящего постановления возложить на заместителя Главы администрации Островского муниципального района Карпычеву Оксану Мироновну</w:t>
      </w:r>
    </w:p>
    <w:p w:rsidR="00A639D4" w:rsidRPr="007B1671" w:rsidRDefault="00A639D4" w:rsidP="007B1671">
      <w:pPr>
        <w:ind w:firstLine="709"/>
        <w:jc w:val="both"/>
      </w:pPr>
      <w:r w:rsidRPr="007B1671">
        <w:rPr>
          <w:color w:val="000000"/>
        </w:rPr>
        <w:t xml:space="preserve">11. Настоящее постановление вступает в законную силу со дня </w:t>
      </w:r>
      <w:r w:rsidRPr="007B1671">
        <w:t xml:space="preserve">официального опубликования в </w:t>
      </w:r>
      <w:r w:rsidRPr="007B1671">
        <w:lastRenderedPageBreak/>
        <w:t>информационном бюллетене «Районные новости».</w:t>
      </w:r>
    </w:p>
    <w:p w:rsidR="00A639D4" w:rsidRPr="007B1671" w:rsidRDefault="00A639D4" w:rsidP="007B1671">
      <w:pPr>
        <w:ind w:firstLine="709"/>
        <w:jc w:val="both"/>
      </w:pPr>
    </w:p>
    <w:p w:rsidR="00A639D4" w:rsidRPr="007B1671" w:rsidRDefault="00A639D4" w:rsidP="007B1671">
      <w:pPr>
        <w:jc w:val="both"/>
        <w:rPr>
          <w:color w:val="3366FF"/>
        </w:rPr>
      </w:pPr>
      <w:r w:rsidRPr="007B1671">
        <w:t>Глава Островского муниципального района                                                                Г.А. Полякова</w:t>
      </w:r>
    </w:p>
    <w:p w:rsidR="00A639D4" w:rsidRPr="007B1671" w:rsidRDefault="00A639D4" w:rsidP="007B1671"/>
    <w:p w:rsidR="00A639D4" w:rsidRPr="007B1671" w:rsidRDefault="00A639D4" w:rsidP="007B1671">
      <w:pPr>
        <w:jc w:val="center"/>
      </w:pPr>
      <w:r w:rsidRPr="007B1671">
        <w:t>*      *      *      *      *      *      *</w:t>
      </w:r>
    </w:p>
    <w:p w:rsidR="00A639D4" w:rsidRPr="007B1671" w:rsidRDefault="00A639D4" w:rsidP="007B1671">
      <w:pPr>
        <w:jc w:val="center"/>
      </w:pPr>
      <w:r w:rsidRPr="007B1671">
        <w:rPr>
          <w:noProof/>
        </w:rPr>
        <w:drawing>
          <wp:inline distT="0" distB="0" distL="0" distR="0">
            <wp:extent cx="495300" cy="609600"/>
            <wp:effectExtent l="19050" t="0" r="0" b="0"/>
            <wp:docPr id="14" name="Рисунок 14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39D4" w:rsidRPr="007B1671" w:rsidRDefault="00A639D4" w:rsidP="007B1671">
      <w:pPr>
        <w:pStyle w:val="1"/>
        <w:keepNext w:val="0"/>
        <w:jc w:val="center"/>
        <w:rPr>
          <w:b/>
          <w:bCs/>
          <w:sz w:val="20"/>
          <w:szCs w:val="20"/>
        </w:rPr>
      </w:pPr>
      <w:r w:rsidRPr="007B1671">
        <w:rPr>
          <w:b/>
          <w:bCs/>
          <w:sz w:val="20"/>
          <w:szCs w:val="20"/>
        </w:rPr>
        <w:t>ПОСТАНОВЛЕНИЕ</w:t>
      </w:r>
    </w:p>
    <w:p w:rsidR="00A639D4" w:rsidRPr="007B1671" w:rsidRDefault="00A639D4" w:rsidP="007B1671">
      <w:pPr>
        <w:jc w:val="center"/>
      </w:pPr>
      <w:r w:rsidRPr="007B1671">
        <w:t>АДМИНИСТРАЦИЯ ОСТРОВСКОГО  МУНИЦИПАЛЬНОГО РАЙОНА</w:t>
      </w:r>
    </w:p>
    <w:p w:rsidR="00A639D4" w:rsidRPr="007B1671" w:rsidRDefault="00A639D4" w:rsidP="007B1671">
      <w:pPr>
        <w:jc w:val="center"/>
      </w:pPr>
      <w:r w:rsidRPr="007B1671">
        <w:t>КОСТРОМСКОЙ ОБЛАСТИ</w:t>
      </w:r>
    </w:p>
    <w:p w:rsidR="00A639D4" w:rsidRPr="007B1671" w:rsidRDefault="00A639D4" w:rsidP="007B1671">
      <w:pPr>
        <w:pStyle w:val="1"/>
        <w:keepNext w:val="0"/>
        <w:rPr>
          <w:b/>
          <w:bCs/>
          <w:sz w:val="20"/>
          <w:szCs w:val="20"/>
        </w:rPr>
      </w:pPr>
    </w:p>
    <w:p w:rsidR="00A639D4" w:rsidRPr="007B1671" w:rsidRDefault="00A639D4" w:rsidP="007B1671">
      <w:r w:rsidRPr="007B1671">
        <w:t xml:space="preserve">от «17»  января   2017 г         №  11                                  п. Островское                          </w:t>
      </w:r>
    </w:p>
    <w:p w:rsidR="00A639D4" w:rsidRPr="007B1671" w:rsidRDefault="00A639D4" w:rsidP="007B1671"/>
    <w:p w:rsidR="00A639D4" w:rsidRPr="007B1671" w:rsidRDefault="00A639D4" w:rsidP="007B1671">
      <w:r w:rsidRPr="007B1671">
        <w:t>О состоянии воинского учета и бронирования в организациях  и органах местного самоуправления  Островского муниципального района в 2016 году и задачах на 2017 год</w:t>
      </w:r>
    </w:p>
    <w:p w:rsidR="00A639D4" w:rsidRPr="007B1671" w:rsidRDefault="00A639D4" w:rsidP="007B1671"/>
    <w:p w:rsidR="00A639D4" w:rsidRPr="007B1671" w:rsidRDefault="00A639D4" w:rsidP="007B1671">
      <w:pPr>
        <w:ind w:firstLine="709"/>
        <w:jc w:val="both"/>
      </w:pPr>
      <w:r w:rsidRPr="007B1671">
        <w:t>Воинский учет и бронирование граждан, пребывающих в запасе, в 2016 году в органах местного самоуправления, на предприятиях, в организациях и учреждениях Островского муниципального района были организованы и велись в соответствии с требованиями Конституции Российской Федерации, Федеральных законов «Об обороне» от 31.05.1996 г. № 61-ФЗ, «О мобилизационной подготовке и мобилизации в Российской Федерации» от 26.02.1997 г. № 31-ФЗ, «О воинской обязанности и военной службе» от 28.03.1998 г. № 53-ФЗ, постановления Правительства Российской Федерации «Об утверждении Положения о воинском учете» от 27.11.2006 г. № 719, Инструкции по бронированию на период мобилизации и на военное время граждан Российской Федерации, пребывающих в запасе Вооруженных Сил Российской Федерации, федеральных законов исполнительной власти, имеющих запас, работающих в органах государственной власти, органах местного самоуправления и организациях, и методических рекомендаций Генерального Штаба Вооруженных Сил Российской Федерации по ведению воинского учета в органах местного самоуправления и организациях.</w:t>
      </w:r>
    </w:p>
    <w:p w:rsidR="00A639D4" w:rsidRPr="007B1671" w:rsidRDefault="00A639D4" w:rsidP="007B1671">
      <w:pPr>
        <w:ind w:firstLine="709"/>
        <w:jc w:val="both"/>
      </w:pPr>
      <w:r w:rsidRPr="007B1671">
        <w:t xml:space="preserve">С начала 2016 года руководителями организаций совместно с администрацией Островского муниципального района и отделом (военного комиссариата Костромской области по островскому району) проведена работа по перебронированию граждан, пребывающих в запасе, работающих на предприятиях района, в соответствии с новой Инструкцией по бронированию на период мобилизации и на военное время граждан Российской Федерации. </w:t>
      </w:r>
    </w:p>
    <w:p w:rsidR="00A639D4" w:rsidRPr="007B1671" w:rsidRDefault="00A639D4" w:rsidP="007B1671">
      <w:pPr>
        <w:ind w:firstLine="709"/>
        <w:jc w:val="both"/>
      </w:pPr>
      <w:r w:rsidRPr="007B1671">
        <w:t>Контроль осуществления органами местного самоуправления первичного воинского учета, организациями и предприятиями воинского учета и бронирования проводился комиссией отдела (военного комиссариата Костромской области по Островскому району) в соответствии с Указом Президента Российской Федерации «Об утверждении Положения о военных комиссариатах» от 07.12.2012 г. № 1609  и приказом Министра обороны Российской Федерации «Об утверждении Инструкции по обеспечению функционирования системы воинского учета граждан Российской Федерации и порядка проведения смотров-конкурсов на лучшую организацию осуществления воинского учета» от 18.07.2014 г. № 495.</w:t>
      </w:r>
    </w:p>
    <w:p w:rsidR="00A639D4" w:rsidRPr="007B1671" w:rsidRDefault="00A639D4" w:rsidP="007B1671">
      <w:pPr>
        <w:ind w:firstLine="709"/>
        <w:jc w:val="both"/>
      </w:pPr>
      <w:r w:rsidRPr="007B1671">
        <w:t>Организаций и органов местного самоуправления, оцененных в 2016 году «неудовлетворительно», не выявлено.</w:t>
      </w:r>
    </w:p>
    <w:p w:rsidR="00A639D4" w:rsidRPr="007B1671" w:rsidRDefault="00A639D4" w:rsidP="007B1671">
      <w:pPr>
        <w:ind w:firstLine="709"/>
        <w:jc w:val="both"/>
      </w:pPr>
      <w:r w:rsidRPr="007B1671">
        <w:t>Результаты проведенных проверок показали, что воинский учет и бронирование в органах местного самоуправления, на предприятиях, в организациях и учреждениях Островского района в целом соответствуют требованиям руководящих документов.</w:t>
      </w:r>
    </w:p>
    <w:p w:rsidR="00A639D4" w:rsidRPr="007B1671" w:rsidRDefault="00A639D4" w:rsidP="007B1671">
      <w:pPr>
        <w:ind w:firstLine="709"/>
        <w:jc w:val="both"/>
      </w:pPr>
      <w:r w:rsidRPr="007B1671">
        <w:t>Однако в ряде организаций имеет место самоустранение руководителей от вопросов организации воинского учета и бронирования, отсутствие руководства и контроля с их стороны. Очень часто направляемые в адрес руководителей организаций, в том числе индивидуальных предпринимателей, запросы на предоставление сведений для проведения сверок воинского учета остаются без ответа.</w:t>
      </w:r>
    </w:p>
    <w:p w:rsidR="00A639D4" w:rsidRPr="007B1671" w:rsidRDefault="00A639D4" w:rsidP="007B1671">
      <w:pPr>
        <w:ind w:firstLine="709"/>
        <w:jc w:val="both"/>
      </w:pPr>
      <w:r w:rsidRPr="007B1671">
        <w:t>В целях совершенствования военно-учетной работы в органах местного самоуправления, организациях и предприятиях Островского муниципального района</w:t>
      </w:r>
    </w:p>
    <w:p w:rsidR="00A639D4" w:rsidRPr="007B1671" w:rsidRDefault="00A639D4" w:rsidP="007B1671">
      <w:pPr>
        <w:ind w:firstLine="709"/>
        <w:jc w:val="center"/>
        <w:rPr>
          <w:color w:val="000000"/>
        </w:rPr>
      </w:pPr>
      <w:r w:rsidRPr="007B1671">
        <w:t xml:space="preserve">Администрация Островского муниципального района </w:t>
      </w:r>
      <w:r w:rsidRPr="007B1671">
        <w:rPr>
          <w:b/>
        </w:rPr>
        <w:t>постановляет:</w:t>
      </w:r>
    </w:p>
    <w:p w:rsidR="00A639D4" w:rsidRPr="007B1671" w:rsidRDefault="00A639D4" w:rsidP="007B1671">
      <w:pPr>
        <w:ind w:firstLine="709"/>
        <w:jc w:val="both"/>
      </w:pPr>
      <w:r w:rsidRPr="007B1671">
        <w:rPr>
          <w:color w:val="000000"/>
        </w:rPr>
        <w:t xml:space="preserve">1. Утвердить прилагаемую Программу обеспечения устойчивого функционирования системы воинского учета и бронирования граждан, пребывающих в запасе, в Островском муниципальном районе на 2017 год. </w:t>
      </w:r>
    </w:p>
    <w:p w:rsidR="00A639D4" w:rsidRPr="007B1671" w:rsidRDefault="00A639D4" w:rsidP="007B1671">
      <w:pPr>
        <w:ind w:firstLine="709"/>
        <w:jc w:val="both"/>
      </w:pPr>
      <w:r w:rsidRPr="007B1671">
        <w:t>2. Рекомендовать главам сельских поселений Островского муниципального района, руководителям учреждений, организаций и предприятий Островского муниципального района, не зависимо от формы собственности:</w:t>
      </w:r>
    </w:p>
    <w:p w:rsidR="00A639D4" w:rsidRPr="007B1671" w:rsidRDefault="00A639D4" w:rsidP="007B1671">
      <w:pPr>
        <w:ind w:firstLine="709"/>
        <w:jc w:val="both"/>
      </w:pPr>
      <w:r w:rsidRPr="007B1671">
        <w:t xml:space="preserve">2.1. принять все меры к полному и качественному осуществлению воинского учета, бронирования граждан, пребывающих в запасе. Особое внимание обратить на своевременность предоставления данных и их достоверность. Исключить приём на работу граждан не состоящих, но обязанных состоять на воинском </w:t>
      </w:r>
      <w:r w:rsidRPr="007B1671">
        <w:lastRenderedPageBreak/>
        <w:t>учете. Не допускать нарушения законодательства по вопросам осуществления воинского учета и бронирования граждан Островского района;</w:t>
      </w:r>
    </w:p>
    <w:p w:rsidR="00A639D4" w:rsidRPr="007B1671" w:rsidRDefault="00A639D4" w:rsidP="007B1671">
      <w:pPr>
        <w:ind w:firstLine="709"/>
        <w:jc w:val="both"/>
      </w:pPr>
      <w:r w:rsidRPr="007B1671">
        <w:t>2.2. назначить грамотных, требовательных, ответственных военно-учетных работников с учетом норм, установленных постановлением Правительства Российской Федерации «Об утверждении Положения о воинском учете» от 27.11.2006 г. № 719;</w:t>
      </w:r>
    </w:p>
    <w:p w:rsidR="00A639D4" w:rsidRPr="007B1671" w:rsidRDefault="00A639D4" w:rsidP="007B1671">
      <w:pPr>
        <w:ind w:firstLine="709"/>
        <w:jc w:val="both"/>
      </w:pPr>
      <w:r w:rsidRPr="007B1671">
        <w:t>2.3. в срок до 1 февраля 2017 года представить в военный комиссариат (Судиславского и Островского районов Костромской области) выписки из приказов о назначении ответственных за ведение воинского учета и бронирования;</w:t>
      </w:r>
    </w:p>
    <w:p w:rsidR="00A639D4" w:rsidRPr="007B1671" w:rsidRDefault="00A639D4" w:rsidP="007B1671">
      <w:pPr>
        <w:ind w:firstLine="709"/>
        <w:jc w:val="both"/>
      </w:pPr>
      <w:r w:rsidRPr="007B1671">
        <w:t>2.4. в срок до 1 марта 2017 года привести в полное соответствие с требованиями руководящих документов работу по воинскому учету и бронированию граждан, пребывающих в запасе;</w:t>
      </w:r>
    </w:p>
    <w:p w:rsidR="00A639D4" w:rsidRPr="007B1671" w:rsidRDefault="00A639D4" w:rsidP="007B1671">
      <w:pPr>
        <w:ind w:firstLine="709"/>
        <w:jc w:val="both"/>
      </w:pPr>
      <w:r w:rsidRPr="007B1671">
        <w:t>2.5. по запросам военного комиссариата (Судиславского и Островского районов Костромской области) представлять для проведения сверки сведения о работающих гражданах по установленной форме;</w:t>
      </w:r>
    </w:p>
    <w:p w:rsidR="00A639D4" w:rsidRPr="007B1671" w:rsidRDefault="00A639D4" w:rsidP="007B1671">
      <w:pPr>
        <w:ind w:firstLine="709"/>
        <w:jc w:val="both"/>
      </w:pPr>
      <w:r w:rsidRPr="007B1671">
        <w:t>2.6. руководителям организаций, предприятий, главам сельских поселений, подвергшимся в 2016 году проверкам по вопросам осуществления воинского учета со стороны отдела (военного комиссариата Костромской области по Островскому району), устранить выявленные в ходе проведенных проверок недостатки;</w:t>
      </w:r>
    </w:p>
    <w:p w:rsidR="00A639D4" w:rsidRPr="007B1671" w:rsidRDefault="00A639D4" w:rsidP="007B1671">
      <w:pPr>
        <w:ind w:firstLine="709"/>
        <w:jc w:val="both"/>
      </w:pPr>
      <w:r w:rsidRPr="007B1671">
        <w:t>2.7. осуществлять постоянное руководство и контроль состояния воинского учета и бронирования;</w:t>
      </w:r>
    </w:p>
    <w:p w:rsidR="00A639D4" w:rsidRPr="007B1671" w:rsidRDefault="00A639D4" w:rsidP="007B1671">
      <w:pPr>
        <w:ind w:firstLine="709"/>
        <w:jc w:val="both"/>
      </w:pPr>
      <w:r w:rsidRPr="007B1671">
        <w:t>2.8. в обязательном порядке направлять работников, осуществляющих воинский учет, на занятия и семинары, проводимые военным комиссариатом (Судиславского и Островского районов Костромской области) и администрацией Островского муниципального района.</w:t>
      </w:r>
    </w:p>
    <w:p w:rsidR="00A639D4" w:rsidRPr="007B1671" w:rsidRDefault="00A639D4" w:rsidP="007B1671">
      <w:pPr>
        <w:ind w:firstLine="709"/>
        <w:jc w:val="both"/>
        <w:rPr>
          <w:color w:val="000000"/>
        </w:rPr>
      </w:pPr>
      <w:r w:rsidRPr="007B1671">
        <w:t>3. Заведующему отделом по мобилизационной работе, делам гражданской обороны и чрезвычайным ситуациям администрации Островского муниципального района (Сироткину Анатолию Ивановичу) по запросу военного комиссариата (Судиславского и Островского районов Костромской области) представить перечень организаций, в которых должна быть организована работа по бронированию граждан, пребывающих в запасе, по состоянию на 1 января 2017 года.</w:t>
      </w:r>
    </w:p>
    <w:p w:rsidR="00A639D4" w:rsidRPr="007B1671" w:rsidRDefault="00A639D4" w:rsidP="007B1671">
      <w:pPr>
        <w:ind w:firstLine="709"/>
        <w:jc w:val="both"/>
      </w:pPr>
      <w:r w:rsidRPr="007B1671">
        <w:rPr>
          <w:color w:val="000000"/>
        </w:rPr>
        <w:t>4. Рекомендовать военному комиссару (Судиславского и Островского районов Костромской области) (Щербинину Денису Анатольевичу):</w:t>
      </w:r>
    </w:p>
    <w:p w:rsidR="00A639D4" w:rsidRPr="007B1671" w:rsidRDefault="00A639D4" w:rsidP="007B1671">
      <w:pPr>
        <w:ind w:firstLine="709"/>
        <w:jc w:val="both"/>
      </w:pPr>
      <w:r w:rsidRPr="007B1671">
        <w:t>4.1. продолжить проведение проверок осуществления первичного воинского учета в органах местного самоуправления, воинского учета и бронирования в организациях, предприятиях и учреждениях Островского муниципального района;</w:t>
      </w:r>
    </w:p>
    <w:p w:rsidR="00A639D4" w:rsidRPr="007B1671" w:rsidRDefault="00A639D4" w:rsidP="007B1671">
      <w:pPr>
        <w:ind w:firstLine="709"/>
        <w:jc w:val="both"/>
      </w:pPr>
      <w:r w:rsidRPr="007B1671">
        <w:t>4.2. координировать деятельность организаций, предприятий и учреждений Островского муниципального района по вопросам осуществления воинского учета и бронирования, органов местного самоуправления Островского муниципального района по вопросам осуществления первичного воинского учета;</w:t>
      </w:r>
    </w:p>
    <w:p w:rsidR="00A639D4" w:rsidRPr="007B1671" w:rsidRDefault="00A639D4" w:rsidP="007B1671">
      <w:pPr>
        <w:ind w:firstLine="709"/>
        <w:jc w:val="both"/>
      </w:pPr>
      <w:r w:rsidRPr="007B1671">
        <w:t>4.3. продолжить проведение занятий по осуществлению воинского учета и бронирования граждан, пребывающих в запасе, изучению нормативно-правовой базы в области обороны с работниками организаций, предприятий Островского муниципального района, ответственными за ведение воинского учета, и военно-учетными работниками сельских поселений.</w:t>
      </w:r>
    </w:p>
    <w:p w:rsidR="00A639D4" w:rsidRPr="007B1671" w:rsidRDefault="00A639D4" w:rsidP="007B1671">
      <w:pPr>
        <w:ind w:firstLine="709"/>
        <w:jc w:val="both"/>
      </w:pPr>
      <w:r w:rsidRPr="007B1671">
        <w:rPr>
          <w:color w:val="000000"/>
        </w:rPr>
        <w:t>5. Рекомендовать военному комиссару (Судиславского и Островского районов Костромской области) (Щербинину Денису Анатольевичу) и начальнику межмуниципального отдела МВД России «Островский» (Терехову Вячеславу Николаевичу) организовать взаимодействие по вопросу информирования военного комиссариата (Судиславского и Островского районов Костромской области) о снятии и постановке на регистрационный учет по месту жительства и месту пребывания на срок свыше 3 месяцев в Островском районе военнообязанных граждан Российской Федерации.</w:t>
      </w:r>
    </w:p>
    <w:p w:rsidR="00A639D4" w:rsidRPr="007B1671" w:rsidRDefault="00A639D4" w:rsidP="007B1671">
      <w:pPr>
        <w:ind w:firstLine="709"/>
        <w:jc w:val="both"/>
        <w:rPr>
          <w:color w:val="000000"/>
        </w:rPr>
      </w:pPr>
      <w:r w:rsidRPr="007B1671">
        <w:t>6. Рекомендовать военному комиссару (Судиславского и Островского районов Костромской области) (Щербинину Денису Анатольевичу) и заведующему отделом по мобилизационной работе, делам гражданской обороны и чрезвычайным ситуациям администрации Островского муниципального района (Сироткину Анатолию Ивановичу) организовать взаимодействие по вопросу проведения совместных проверок осуществления воинского учета и бронирования организациями, предприятиями и учреждениями Островского муниципального района.</w:t>
      </w:r>
    </w:p>
    <w:p w:rsidR="00A639D4" w:rsidRPr="007B1671" w:rsidRDefault="00A639D4" w:rsidP="007B1671">
      <w:pPr>
        <w:ind w:firstLine="709"/>
        <w:jc w:val="both"/>
        <w:rPr>
          <w:color w:val="FF0000"/>
        </w:rPr>
      </w:pPr>
      <w:r w:rsidRPr="007B1671">
        <w:rPr>
          <w:color w:val="000000"/>
        </w:rPr>
        <w:t>7. Контроль выполнения настоящего постановления оставляю за собой.</w:t>
      </w:r>
    </w:p>
    <w:p w:rsidR="00A639D4" w:rsidRPr="007B1671" w:rsidRDefault="00A639D4" w:rsidP="007B1671">
      <w:pPr>
        <w:ind w:firstLine="709"/>
        <w:jc w:val="both"/>
      </w:pPr>
      <w:r w:rsidRPr="007B1671">
        <w:rPr>
          <w:color w:val="000000"/>
        </w:rPr>
        <w:t xml:space="preserve">8. Настоящее постановление вступает в законную силу со дня </w:t>
      </w:r>
      <w:r w:rsidRPr="007B1671">
        <w:t>официального опубликования в информационном бюллетене «Районные новости».</w:t>
      </w:r>
    </w:p>
    <w:p w:rsidR="00A639D4" w:rsidRPr="007B1671" w:rsidRDefault="00A639D4" w:rsidP="007B1671">
      <w:pPr>
        <w:ind w:firstLine="709"/>
        <w:jc w:val="both"/>
      </w:pPr>
    </w:p>
    <w:p w:rsidR="00A639D4" w:rsidRPr="007B1671" w:rsidRDefault="00A639D4" w:rsidP="007B1671">
      <w:pPr>
        <w:jc w:val="both"/>
        <w:rPr>
          <w:color w:val="3366FF"/>
        </w:rPr>
      </w:pPr>
      <w:r w:rsidRPr="007B1671">
        <w:t>Глава Островского муниципального района                                                           Г.А. Полякова</w:t>
      </w:r>
    </w:p>
    <w:p w:rsidR="00A639D4" w:rsidRPr="007B1671" w:rsidRDefault="00A639D4" w:rsidP="007B1671"/>
    <w:p w:rsidR="00A639D4" w:rsidRDefault="00A639D4" w:rsidP="007B1671">
      <w:pPr>
        <w:jc w:val="center"/>
      </w:pPr>
      <w:r w:rsidRPr="007B1671">
        <w:t>*      *      *      *      *      *      *</w:t>
      </w:r>
    </w:p>
    <w:p w:rsidR="007B1671" w:rsidRDefault="007B1671" w:rsidP="007B1671">
      <w:pPr>
        <w:jc w:val="center"/>
      </w:pPr>
    </w:p>
    <w:p w:rsidR="007B1671" w:rsidRDefault="007B1671" w:rsidP="007B1671">
      <w:pPr>
        <w:jc w:val="center"/>
      </w:pPr>
    </w:p>
    <w:p w:rsidR="007B1671" w:rsidRPr="007B1671" w:rsidRDefault="007B1671" w:rsidP="007B1671">
      <w:pPr>
        <w:jc w:val="center"/>
      </w:pPr>
    </w:p>
    <w:p w:rsidR="00A639D4" w:rsidRPr="007B1671" w:rsidRDefault="00A639D4" w:rsidP="007B1671">
      <w:pPr>
        <w:tabs>
          <w:tab w:val="left" w:pos="3060"/>
        </w:tabs>
        <w:jc w:val="center"/>
      </w:pPr>
      <w:r w:rsidRPr="007B1671">
        <w:rPr>
          <w:noProof/>
        </w:rPr>
        <w:lastRenderedPageBreak/>
        <w:drawing>
          <wp:inline distT="0" distB="0" distL="0" distR="0">
            <wp:extent cx="402431" cy="495300"/>
            <wp:effectExtent l="19050" t="0" r="0" b="0"/>
            <wp:docPr id="19" name="Рисунок 19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431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39D4" w:rsidRPr="007B1671" w:rsidRDefault="00A639D4" w:rsidP="007B1671">
      <w:pPr>
        <w:pStyle w:val="1"/>
        <w:keepNext w:val="0"/>
        <w:jc w:val="center"/>
        <w:rPr>
          <w:b/>
          <w:bCs/>
          <w:sz w:val="20"/>
          <w:szCs w:val="20"/>
        </w:rPr>
      </w:pPr>
      <w:r w:rsidRPr="007B1671">
        <w:rPr>
          <w:b/>
          <w:bCs/>
          <w:sz w:val="20"/>
          <w:szCs w:val="20"/>
        </w:rPr>
        <w:t>ПОСТАНОВЛЕНИЕ</w:t>
      </w:r>
    </w:p>
    <w:p w:rsidR="00A639D4" w:rsidRPr="007B1671" w:rsidRDefault="00A639D4" w:rsidP="007B1671">
      <w:pPr>
        <w:jc w:val="center"/>
      </w:pPr>
      <w:r w:rsidRPr="007B1671">
        <w:t>АДМИНИСТРАЦИЯ ОСТРОВСКОГО  МУНИЦИПАЛЬНОГО РАЙОНА</w:t>
      </w:r>
    </w:p>
    <w:p w:rsidR="00A639D4" w:rsidRPr="007B1671" w:rsidRDefault="00A639D4" w:rsidP="007B1671">
      <w:pPr>
        <w:jc w:val="center"/>
      </w:pPr>
      <w:r w:rsidRPr="007B1671">
        <w:t>КОСТРОМСКОЙ ОБЛАСТИ</w:t>
      </w:r>
    </w:p>
    <w:p w:rsidR="00A639D4" w:rsidRPr="007B1671" w:rsidRDefault="00A639D4" w:rsidP="007B1671">
      <w:pPr>
        <w:jc w:val="center"/>
      </w:pPr>
    </w:p>
    <w:p w:rsidR="00A639D4" w:rsidRPr="007B1671" w:rsidRDefault="00A639D4" w:rsidP="007B1671">
      <w:r w:rsidRPr="007B1671">
        <w:t>от   « 19 » января 2017 г.  №   14                                                            п. Островское</w:t>
      </w:r>
    </w:p>
    <w:p w:rsidR="00A639D4" w:rsidRPr="007B1671" w:rsidRDefault="00A639D4" w:rsidP="007B1671">
      <w:pPr>
        <w:jc w:val="center"/>
      </w:pPr>
    </w:p>
    <w:p w:rsidR="00A639D4" w:rsidRPr="007B1671" w:rsidRDefault="00A639D4" w:rsidP="007B1671">
      <w:pPr>
        <w:jc w:val="center"/>
      </w:pPr>
    </w:p>
    <w:tbl>
      <w:tblPr>
        <w:tblW w:w="9464" w:type="dxa"/>
        <w:tblLook w:val="01E0"/>
      </w:tblPr>
      <w:tblGrid>
        <w:gridCol w:w="9464"/>
      </w:tblGrid>
      <w:tr w:rsidR="007B1671" w:rsidRPr="007B1671" w:rsidTr="007B1671">
        <w:tc>
          <w:tcPr>
            <w:tcW w:w="9464" w:type="dxa"/>
          </w:tcPr>
          <w:p w:rsidR="007B1671" w:rsidRPr="007B1671" w:rsidRDefault="007B1671" w:rsidP="007B1671">
            <w:r w:rsidRPr="007B1671">
              <w:rPr>
                <w:b/>
              </w:rPr>
              <w:t>О комиссии по рассмотрению вопросов предоставления государственной поддержки на улучшение жилищных условий</w:t>
            </w:r>
          </w:p>
        </w:tc>
      </w:tr>
    </w:tbl>
    <w:p w:rsidR="00A639D4" w:rsidRPr="007B1671" w:rsidRDefault="00A639D4" w:rsidP="007B1671">
      <w:pPr>
        <w:jc w:val="both"/>
      </w:pPr>
      <w:r w:rsidRPr="007B1671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B1671">
        <w:tab/>
        <w:t>В целях реализации муниципальной программы «Устойчивое развитие сельских территорий Островского муниципального района на 2014-2017 годы и на период до 2020 года», утвержденной постановлением администрации Островского муниципального района от 08.05.2014 года  № 296 (с изменениями от 16.12.2016 г. № 361),  и муниципальной целевой программы «Обеспечение жильем молодых семей Островского муниципального района Костромской области на 2015–2017 годы» федеральной целевой программы «Жилище» на 2015-2020 годы, утвержденной постановлением администрации Островского муниципального района от 29.10.2014 года № 789 (с изменениями от 16.12.2016 г. № 359), руководствуясь Уставом муниципального образования Островский муниципальный район, администрация Островского муниципального района постановляет:</w:t>
      </w:r>
    </w:p>
    <w:p w:rsidR="00A639D4" w:rsidRPr="007B1671" w:rsidRDefault="00A639D4" w:rsidP="007B1671">
      <w:pPr>
        <w:ind w:firstLine="708"/>
        <w:jc w:val="both"/>
      </w:pPr>
      <w:r w:rsidRPr="007B1671">
        <w:t>1. Создать комиссию по  рассмотрению вопросов предоставления государственной поддержки на улучшение жилищных условий в рамках реализации муниципальной целевой программы «Устойчивое развитие сельских территорий Островского муниципального района на 2014-2017 годы и на период до 2020 года» и программы «Обеспечение жильем молодых семей Островского муниципального района Костромской области на 2015–2017 годы» федеральной целевой программы «Жилище» на 2015-2020 годы (далее по тексту комиссия).</w:t>
      </w:r>
    </w:p>
    <w:p w:rsidR="00A639D4" w:rsidRPr="007B1671" w:rsidRDefault="00A639D4" w:rsidP="007B1671">
      <w:pPr>
        <w:ind w:firstLine="708"/>
        <w:jc w:val="both"/>
      </w:pPr>
      <w:r w:rsidRPr="007B1671">
        <w:t>2. Утвердить:</w:t>
      </w:r>
    </w:p>
    <w:p w:rsidR="00A639D4" w:rsidRPr="007B1671" w:rsidRDefault="00A639D4" w:rsidP="007B1671">
      <w:pPr>
        <w:ind w:firstLine="708"/>
        <w:jc w:val="both"/>
      </w:pPr>
      <w:r w:rsidRPr="007B1671">
        <w:t xml:space="preserve">1) положение о комиссии (приложение №1); </w:t>
      </w:r>
    </w:p>
    <w:p w:rsidR="00A639D4" w:rsidRPr="007B1671" w:rsidRDefault="00A639D4" w:rsidP="007B1671">
      <w:pPr>
        <w:ind w:firstLine="720"/>
        <w:jc w:val="both"/>
      </w:pPr>
      <w:r w:rsidRPr="007B1671">
        <w:t>2) состав  комиссии (приложение № 2).</w:t>
      </w:r>
    </w:p>
    <w:p w:rsidR="00A639D4" w:rsidRPr="007B1671" w:rsidRDefault="00A639D4" w:rsidP="007B1671">
      <w:pPr>
        <w:ind w:firstLine="708"/>
        <w:jc w:val="both"/>
      </w:pPr>
      <w:r w:rsidRPr="007B1671">
        <w:t>3. Контроль за исполнением настоящего постановления возложить на заместителя главы администрации Островского муниципального района, заведующего отделом строительства, архитектуры, ЖКХ, природных ресурсов и охраны окружающей среды администрации Островского муниципального района Смирнову Л.Н.</w:t>
      </w:r>
    </w:p>
    <w:p w:rsidR="00A639D4" w:rsidRPr="007B1671" w:rsidRDefault="00A639D4" w:rsidP="007B1671">
      <w:pPr>
        <w:ind w:firstLine="708"/>
        <w:rPr>
          <w:b/>
        </w:rPr>
      </w:pPr>
      <w:r w:rsidRPr="007B1671">
        <w:t>4. Признать утратившим силу постановления администрации Островского муниципального района от 20.10.2014 г. № 751</w:t>
      </w:r>
      <w:r w:rsidRPr="007B1671">
        <w:rPr>
          <w:b/>
        </w:rPr>
        <w:t xml:space="preserve"> «</w:t>
      </w:r>
      <w:r w:rsidRPr="007B1671">
        <w:t>О комиссии по рассмотрению вопросов предоставления государственной поддержки на улучшение жилищных условий» и от 06.07.2016 г. № 225</w:t>
      </w:r>
      <w:r w:rsidRPr="007B1671">
        <w:rPr>
          <w:b/>
        </w:rPr>
        <w:t xml:space="preserve"> «</w:t>
      </w:r>
      <w:r w:rsidRPr="007B1671">
        <w:t>О внесении изменений в постановление администрации Островского муниципального района от 20.10.2014 г. № 751».</w:t>
      </w:r>
    </w:p>
    <w:p w:rsidR="00A639D4" w:rsidRPr="007B1671" w:rsidRDefault="00A639D4" w:rsidP="007B1671">
      <w:pPr>
        <w:ind w:firstLine="708"/>
      </w:pPr>
      <w:r w:rsidRPr="007B1671">
        <w:t xml:space="preserve">5. Настоящее постановление  вступает в силу со дня его опубликования в информационном бюллетене «Районные новости». </w:t>
      </w:r>
    </w:p>
    <w:p w:rsidR="00A639D4" w:rsidRPr="007B1671" w:rsidRDefault="00A639D4" w:rsidP="007B1671"/>
    <w:p w:rsidR="00A639D4" w:rsidRPr="007B1671" w:rsidRDefault="00A639D4" w:rsidP="007B1671">
      <w:r w:rsidRPr="007B1671">
        <w:t xml:space="preserve"> Глава Островского муниципального района                             </w:t>
      </w:r>
      <w:r w:rsidRPr="007B1671">
        <w:tab/>
      </w:r>
      <w:r w:rsidRPr="007B1671">
        <w:tab/>
        <w:t xml:space="preserve">  Г.А. Полякова</w:t>
      </w:r>
    </w:p>
    <w:p w:rsidR="00A639D4" w:rsidRPr="007B1671" w:rsidRDefault="00A639D4" w:rsidP="007B1671">
      <w:pPr>
        <w:jc w:val="right"/>
      </w:pPr>
      <w:r w:rsidRPr="007B1671">
        <w:t>Приложение № 1 к постановлению</w:t>
      </w:r>
    </w:p>
    <w:p w:rsidR="00A639D4" w:rsidRPr="007B1671" w:rsidRDefault="00A639D4" w:rsidP="007B1671">
      <w:pPr>
        <w:jc w:val="right"/>
      </w:pPr>
      <w:r w:rsidRPr="007B1671">
        <w:t>администрации Островского</w:t>
      </w:r>
    </w:p>
    <w:p w:rsidR="00A639D4" w:rsidRPr="007B1671" w:rsidRDefault="00A639D4" w:rsidP="007B1671">
      <w:pPr>
        <w:jc w:val="right"/>
      </w:pPr>
      <w:r w:rsidRPr="007B1671">
        <w:t>муниципального района</w:t>
      </w:r>
    </w:p>
    <w:p w:rsidR="00A639D4" w:rsidRPr="007B1671" w:rsidRDefault="00A639D4" w:rsidP="007B1671">
      <w:pPr>
        <w:jc w:val="right"/>
      </w:pPr>
      <w:r w:rsidRPr="007B1671">
        <w:t>Костромской области</w:t>
      </w:r>
    </w:p>
    <w:p w:rsidR="00A639D4" w:rsidRPr="007B1671" w:rsidRDefault="00A639D4" w:rsidP="007B1671">
      <w:pPr>
        <w:jc w:val="right"/>
      </w:pPr>
      <w:r w:rsidRPr="007B1671">
        <w:t xml:space="preserve"> от «19» января 2017 года № 14</w:t>
      </w:r>
    </w:p>
    <w:p w:rsidR="00A639D4" w:rsidRPr="007B1671" w:rsidRDefault="00A639D4" w:rsidP="007B1671">
      <w:pPr>
        <w:jc w:val="center"/>
      </w:pPr>
      <w:r w:rsidRPr="007B1671">
        <w:t xml:space="preserve">Положение </w:t>
      </w:r>
    </w:p>
    <w:p w:rsidR="00A639D4" w:rsidRPr="007B1671" w:rsidRDefault="00A639D4" w:rsidP="007B1671">
      <w:pPr>
        <w:jc w:val="center"/>
      </w:pPr>
      <w:r w:rsidRPr="007B1671">
        <w:t>о порядке работы комиссии по рассмотрению вопросов предоставления государственной поддержки на улучшение жилищных условий в рамках реализации муниципальной программы «Устойчивое развитие сельских территорий Островского муниципального района на 2014-2017 годы и на период до 2020 года» и муниципальной целевой программы «Обеспечение жильем молодых семей Островского муниципального района Костромской области на 2015 – 2017 годы» федеральной целевой программы «Жилище» на 2015-2020 годы.</w:t>
      </w:r>
    </w:p>
    <w:p w:rsidR="00A639D4" w:rsidRPr="007B1671" w:rsidRDefault="00A639D4" w:rsidP="007B1671">
      <w:pPr>
        <w:numPr>
          <w:ilvl w:val="0"/>
          <w:numId w:val="9"/>
        </w:numPr>
        <w:autoSpaceDE/>
        <w:autoSpaceDN/>
        <w:adjustRightInd/>
        <w:jc w:val="center"/>
      </w:pPr>
      <w:r w:rsidRPr="007B1671">
        <w:t>Общие положения</w:t>
      </w:r>
    </w:p>
    <w:p w:rsidR="00A639D4" w:rsidRPr="007B1671" w:rsidRDefault="00A639D4" w:rsidP="007B1671">
      <w:pPr>
        <w:ind w:firstLine="720"/>
        <w:jc w:val="both"/>
      </w:pPr>
      <w:r w:rsidRPr="007B1671">
        <w:t>1. Комиссия является коллегиальным органом при администрации Островского муниципального района, создана в целях формирования и утверждения списков участников мероприятий в рамках реализации муниципальной программы «Устойчивое развитие сельских территорий Островского муниципального района на 2014-2017 годы и на период до 2020 года» и муниципальной целевой программы «Обеспечение жильем молодых семей Островского муниципального района Костромской области на 2015–2017 годы» федеральной целевой программы «Жилище» на 2015-2020 годы.</w:t>
      </w:r>
    </w:p>
    <w:p w:rsidR="00A639D4" w:rsidRPr="007B1671" w:rsidRDefault="00A639D4" w:rsidP="007B1671">
      <w:pPr>
        <w:jc w:val="both"/>
      </w:pPr>
      <w:r w:rsidRPr="007B1671">
        <w:lastRenderedPageBreak/>
        <w:tab/>
        <w:t>2. Комиссия в своей работе руководствуется Конституцией Российской Федерации, Законами Российской Федерации, Указами Президента Российской Федерации, постановлением Правительства Российской Федерации  от 15 июля 2013 года № 598 «О федеральной целевой программе «Устойчивое развитие сельских территорий на 2014-2017 годы и на период до 2020 года», постановлением Правительства Российской Федерации от 17 декабря 2010 года №1050 «О федеральной целевой программе «Жилище» на 2015-2020 годы», Жилищным кодексом Российской Федерации, законами Костромской области, постановлением администрации Костромской области  от 12 ноября 2013 года № 477-а «Об утверждении государственной программы Костромской области «Устойчивое развитие сельских территорий Костромской области на 2014-2020 годы», постановлением администрации Костромской области от 22 апреля 2014 года № 145-а «Об утверждении положения о предоставлении социальных выплат на строительство (приобретение) жилья гражданам Российской Федерации,    проживающим в сельской местности на территории Костромской области, в том числе молодым семьям и молодым специалистам на селе», постановлением департамента строительства, архитектуры и градостроительства Костромской области от 07 декабря 2015 года № 07-п «О ведомственной целевой программе «Обеспечение жильем молодых семей Костромской области на 2016-2018 годы», постановлением администрации Островского муниципального района Костромской области  от 08 мая 2014 года  № 296 «Об утверждении муниципальной программы «Устойчивое развитие сельских территорий Островского муниципального района на 2014-2017 годы и на период до 2020 года», постановлением администрации Островского муниципального района Костромской области  от 29 октября 2014 года № 789 «Об утверждении муниципальной целевой программы «Обеспечение жильем молодых семей Островского муниципального района на 2015-2017 годы».</w:t>
      </w:r>
    </w:p>
    <w:p w:rsidR="00A639D4" w:rsidRPr="007B1671" w:rsidRDefault="00A639D4" w:rsidP="007B1671">
      <w:pPr>
        <w:numPr>
          <w:ilvl w:val="0"/>
          <w:numId w:val="9"/>
        </w:numPr>
        <w:autoSpaceDE/>
        <w:autoSpaceDN/>
        <w:adjustRightInd/>
        <w:jc w:val="center"/>
      </w:pPr>
      <w:r w:rsidRPr="007B1671">
        <w:t>Основные задачи комиссии</w:t>
      </w:r>
    </w:p>
    <w:p w:rsidR="00A639D4" w:rsidRPr="007B1671" w:rsidRDefault="00A639D4" w:rsidP="007B1671">
      <w:pPr>
        <w:ind w:firstLine="720"/>
        <w:jc w:val="both"/>
      </w:pPr>
      <w:r w:rsidRPr="007B1671">
        <w:t>1. Комиссия на основании представленных документов с учетом объема субсидий из федерального, областного и местных бюджетов, предусмотренных на текущий финансовый год на реализацию мероприятий по улучшению жилищных условий граждан, проживающих в сельской местности, молодых семей и молодых специалистов, формирует списки  участников мероприятий по утвержденным формам.</w:t>
      </w:r>
    </w:p>
    <w:p w:rsidR="00A639D4" w:rsidRPr="007B1671" w:rsidRDefault="00A639D4" w:rsidP="007B1671">
      <w:pPr>
        <w:ind w:firstLine="720"/>
        <w:jc w:val="both"/>
      </w:pPr>
      <w:r w:rsidRPr="007B1671">
        <w:t>2. Комиссия осуществляет проверку сведений, содержащихся в документах, предусмотренных пунктами 19 и 38 Положения о предоставлении социальных выплат на строительство (приобретение) жилья гражданам Российской Федерации, проживающим в сельской местности на территории Костромской области, в том числе молодым семьям и молодым специалистам на селе (приложение к постановлению администрации Костромской области от 22 апреля 2014 года № 145-а) и пунктами 18 и 19 Правил предоставления молодым семьям социальных выплат на приобретение (строительство) жилья и их использования (приложение к ведомственной целевой программе «Обеспечение жильем молодых семей Костромской области на 2016-2018 годы».</w:t>
      </w:r>
    </w:p>
    <w:p w:rsidR="00A639D4" w:rsidRPr="007B1671" w:rsidRDefault="00A639D4" w:rsidP="007B1671">
      <w:pPr>
        <w:ind w:firstLine="720"/>
        <w:jc w:val="both"/>
      </w:pPr>
      <w:r w:rsidRPr="007B1671">
        <w:t>3. Комиссия правомочна принимать решение:</w:t>
      </w:r>
    </w:p>
    <w:p w:rsidR="00A639D4" w:rsidRPr="007B1671" w:rsidRDefault="00A639D4" w:rsidP="007B1671">
      <w:pPr>
        <w:ind w:firstLine="720"/>
        <w:jc w:val="both"/>
      </w:pPr>
      <w:r w:rsidRPr="007B1671">
        <w:t>1) о признании либо отказе в признании граждан, молодых семей и молодых специалистов участниками подпрограмм (основания для отказа в признании граждан, молодых семей и молодых специалистов участниками муниципальной программы «Устойчивое развитие сельских территорий Островского муниципального района на 2014-2017 годы и на период до 2020 года» установлены пунктом 52 Положения о предоставлении социальных выплат на строительство (приобретение) жилья гражданам Российской Федерации, проживающим в сельской местности, в том числе молодым семьям и молодым специалистам, утвержденного постановлением администрации Костромской области от 22 апреля 2014 года № 145-а, основания для отказа в признании молодой семьи участницей муниципальной целевой программы «Обеспечение жильем молодых семей Островского муниципального района на 2015-2017 годы» федеральной целевой программы «Жилище» на 2015-2020 годы установлены пунктом 22 Правил предоставления молодым семьям социальных выплат на приобретение (строительство) жилья и их использования, утвержденных постановлением департамента строительства, архитектуры и градостроительства Костромской области от 07 декабря 2015 года № 07-п);</w:t>
      </w:r>
    </w:p>
    <w:p w:rsidR="00A639D4" w:rsidRPr="007B1671" w:rsidRDefault="00A639D4" w:rsidP="007B1671">
      <w:pPr>
        <w:ind w:firstLine="720"/>
        <w:jc w:val="both"/>
      </w:pPr>
      <w:r w:rsidRPr="007B1671">
        <w:t>2) о формировании в срок до 1 декабря (муниципальной программы «Устойчивое развитие сельских территорий Островского муниципального района на 2014-2017 годы и на период до 2020 года») и до 1 сентября (муниципальной целевой программы «Обеспечение жильем молодых семей Островского муниципального района на 2015-2017 годы» федеральной целевой программы «Жилище» на 2015-2020 годы) года, предшествующего планируемому, списки семей – участников, изъявивших желание получить социальную выплату в планируемом году.</w:t>
      </w:r>
    </w:p>
    <w:p w:rsidR="00A639D4" w:rsidRPr="007B1671" w:rsidRDefault="00A639D4" w:rsidP="007B1671">
      <w:pPr>
        <w:ind w:firstLine="720"/>
        <w:jc w:val="center"/>
      </w:pPr>
      <w:r w:rsidRPr="007B1671">
        <w:t>3. Права и обязанности комиссии</w:t>
      </w:r>
    </w:p>
    <w:p w:rsidR="00A639D4" w:rsidRPr="007B1671" w:rsidRDefault="00A639D4" w:rsidP="007B1671">
      <w:pPr>
        <w:ind w:firstLine="720"/>
        <w:jc w:val="both"/>
      </w:pPr>
      <w:r w:rsidRPr="007B1671">
        <w:t>1. Для осуществления своих полномочий комиссия в пределах своей компетенции имеет право:</w:t>
      </w:r>
    </w:p>
    <w:p w:rsidR="00A639D4" w:rsidRPr="007B1671" w:rsidRDefault="00A639D4" w:rsidP="007B1671">
      <w:pPr>
        <w:ind w:firstLine="720"/>
        <w:jc w:val="both"/>
      </w:pPr>
      <w:r w:rsidRPr="007B1671">
        <w:t>1) запрашивать и получать от соответствующих отраслевых (функциональных) органов Администрации, территориальных органов федеральных органов исполнительной власти, органов исполнительной власти субъекта Российской Федерации, а также организаций любых форм собственности информации и документы, необходимые для выполнения возложенных на комиссию полномочий;</w:t>
      </w:r>
    </w:p>
    <w:p w:rsidR="00A639D4" w:rsidRPr="007B1671" w:rsidRDefault="00A639D4" w:rsidP="007B1671">
      <w:pPr>
        <w:ind w:firstLine="720"/>
        <w:jc w:val="both"/>
      </w:pPr>
      <w:r w:rsidRPr="007B1671">
        <w:t>2) давать поручения членам комиссии по вопросам, входящим в ее компетенцию;</w:t>
      </w:r>
    </w:p>
    <w:p w:rsidR="00A639D4" w:rsidRPr="007B1671" w:rsidRDefault="00A639D4" w:rsidP="007B1671">
      <w:pPr>
        <w:ind w:firstLine="720"/>
        <w:jc w:val="both"/>
      </w:pPr>
      <w:r w:rsidRPr="007B1671">
        <w:t>3) приглашать на свои заседания для получения информации и оказания практической помощи по рассматриваемым вопросам должностных лиц и специалистов.</w:t>
      </w:r>
    </w:p>
    <w:p w:rsidR="00A639D4" w:rsidRPr="007B1671" w:rsidRDefault="00A639D4" w:rsidP="007B1671">
      <w:pPr>
        <w:ind w:firstLine="720"/>
        <w:jc w:val="both"/>
      </w:pPr>
      <w:r w:rsidRPr="007B1671">
        <w:t>2. Обязанностями комиссии являются:</w:t>
      </w:r>
    </w:p>
    <w:p w:rsidR="00A639D4" w:rsidRPr="007B1671" w:rsidRDefault="00A639D4" w:rsidP="007B1671">
      <w:pPr>
        <w:ind w:firstLine="720"/>
        <w:jc w:val="both"/>
      </w:pPr>
      <w:r w:rsidRPr="007B1671">
        <w:lastRenderedPageBreak/>
        <w:t>1) своевременное и качественное исполнение установленных полномочий;</w:t>
      </w:r>
    </w:p>
    <w:p w:rsidR="00A639D4" w:rsidRPr="007B1671" w:rsidRDefault="00A639D4" w:rsidP="007B1671">
      <w:pPr>
        <w:ind w:firstLine="720"/>
        <w:jc w:val="both"/>
      </w:pPr>
      <w:r w:rsidRPr="007B1671">
        <w:t>2) принятие решений в строгом соответствии с действующим законодательством.</w:t>
      </w:r>
    </w:p>
    <w:p w:rsidR="00A639D4" w:rsidRPr="007B1671" w:rsidRDefault="00A639D4" w:rsidP="007B1671">
      <w:pPr>
        <w:ind w:left="360"/>
        <w:jc w:val="center"/>
      </w:pPr>
      <w:r w:rsidRPr="007B1671">
        <w:t>4. Порядок работы комиссии</w:t>
      </w:r>
    </w:p>
    <w:p w:rsidR="00A639D4" w:rsidRPr="007B1671" w:rsidRDefault="00A639D4" w:rsidP="007B1671">
      <w:pPr>
        <w:jc w:val="both"/>
      </w:pPr>
      <w:r w:rsidRPr="007B1671">
        <w:tab/>
        <w:t>1. Председатель комиссии определяет сроки заседания комиссии.</w:t>
      </w:r>
    </w:p>
    <w:p w:rsidR="00A639D4" w:rsidRPr="007B1671" w:rsidRDefault="00A639D4" w:rsidP="007B1671">
      <w:pPr>
        <w:jc w:val="both"/>
      </w:pPr>
      <w:r w:rsidRPr="007B1671">
        <w:tab/>
        <w:t>2. Секретарь комиссии своевременно уведомляет  о месте, дате и времени проведения заседания комиссии.</w:t>
      </w:r>
    </w:p>
    <w:p w:rsidR="00A639D4" w:rsidRPr="007B1671" w:rsidRDefault="00A639D4" w:rsidP="007B1671">
      <w:pPr>
        <w:jc w:val="both"/>
      </w:pPr>
      <w:r w:rsidRPr="007B1671">
        <w:tab/>
        <w:t>3. Заседание комиссии правомочно, если на заседании присутствует более половины ее членов. Замена члена комиссии для заседания в комиссии не допускается.</w:t>
      </w:r>
    </w:p>
    <w:p w:rsidR="00A639D4" w:rsidRPr="007B1671" w:rsidRDefault="00A639D4" w:rsidP="007B1671">
      <w:pPr>
        <w:jc w:val="both"/>
      </w:pPr>
      <w:r w:rsidRPr="007B1671">
        <w:tab/>
        <w:t>4. Заседание комиссии проводит председатель комиссии, а в его отсутствие – заместитель председателя комиссии.</w:t>
      </w:r>
    </w:p>
    <w:p w:rsidR="00A639D4" w:rsidRPr="007B1671" w:rsidRDefault="00A639D4" w:rsidP="007B1671">
      <w:pPr>
        <w:jc w:val="both"/>
      </w:pPr>
      <w:r w:rsidRPr="007B1671">
        <w:tab/>
        <w:t>5. Решение комиссии принимается простым большинством голосов. Секретарь комиссии права голоса не имеет. При равенстве голосов голос председателя является решающим.</w:t>
      </w:r>
    </w:p>
    <w:p w:rsidR="00A639D4" w:rsidRPr="007B1671" w:rsidRDefault="00A639D4" w:rsidP="007B1671">
      <w:pPr>
        <w:jc w:val="both"/>
      </w:pPr>
      <w:r w:rsidRPr="007B1671">
        <w:tab/>
        <w:t>6. Заседание комиссии оформляется протоколом, который подписывается секретарем комиссии и утверждается председателем комиссии или заместителем председателя комиссии.</w:t>
      </w:r>
    </w:p>
    <w:p w:rsidR="00A639D4" w:rsidRPr="007B1671" w:rsidRDefault="00A639D4" w:rsidP="007B1671"/>
    <w:p w:rsidR="00A639D4" w:rsidRPr="007B1671" w:rsidRDefault="00A639D4" w:rsidP="007B1671">
      <w:pPr>
        <w:jc w:val="right"/>
      </w:pPr>
      <w:r w:rsidRPr="007B1671">
        <w:t>Приложение № 2 к постановлению</w:t>
      </w:r>
    </w:p>
    <w:p w:rsidR="00A639D4" w:rsidRPr="007B1671" w:rsidRDefault="00A639D4" w:rsidP="007B1671">
      <w:pPr>
        <w:jc w:val="right"/>
      </w:pPr>
      <w:r w:rsidRPr="007B1671">
        <w:t>администрации Островского</w:t>
      </w:r>
    </w:p>
    <w:p w:rsidR="00A639D4" w:rsidRPr="007B1671" w:rsidRDefault="00A639D4" w:rsidP="007B1671">
      <w:pPr>
        <w:jc w:val="right"/>
      </w:pPr>
      <w:r w:rsidRPr="007B1671">
        <w:t>муниципального района</w:t>
      </w:r>
    </w:p>
    <w:p w:rsidR="00A639D4" w:rsidRPr="007B1671" w:rsidRDefault="00A639D4" w:rsidP="007B1671">
      <w:pPr>
        <w:jc w:val="right"/>
      </w:pPr>
      <w:r w:rsidRPr="007B1671">
        <w:t>Костромской области</w:t>
      </w:r>
    </w:p>
    <w:p w:rsidR="00A639D4" w:rsidRPr="007B1671" w:rsidRDefault="00A639D4" w:rsidP="007B1671">
      <w:pPr>
        <w:jc w:val="right"/>
      </w:pPr>
      <w:r w:rsidRPr="007B1671">
        <w:t xml:space="preserve"> от «19» января 2017 года № 14</w:t>
      </w:r>
    </w:p>
    <w:p w:rsidR="00A639D4" w:rsidRPr="007B1671" w:rsidRDefault="00A639D4" w:rsidP="007B1671">
      <w:pPr>
        <w:jc w:val="center"/>
      </w:pPr>
      <w:r w:rsidRPr="007B1671">
        <w:t xml:space="preserve">Состав  комиссии </w:t>
      </w:r>
    </w:p>
    <w:p w:rsidR="00A639D4" w:rsidRPr="007B1671" w:rsidRDefault="00A639D4" w:rsidP="007B1671">
      <w:pPr>
        <w:jc w:val="center"/>
      </w:pPr>
      <w:r w:rsidRPr="007B1671">
        <w:t>по рассмотрению вопросов предоставления государственной поддержки на улучшение жилищных условий в рамках реализации муниципальной программы «Устойчивое развитие сельских территорий Островского муниципального района на 2014-2017 годы и на период до 2020 года» и муниципальной целевой программы «Обеспечение жильем молодых семей Островского муниципального района Костромской области на 2015 – 2017 годы» федеральной целевой программы «Жилище» на 2015-2020 годы.</w:t>
      </w:r>
    </w:p>
    <w:p w:rsidR="00A639D4" w:rsidRPr="007B1671" w:rsidRDefault="00A639D4" w:rsidP="007B1671">
      <w:pPr>
        <w:tabs>
          <w:tab w:val="left" w:pos="8610"/>
        </w:tabs>
      </w:pPr>
      <w:r w:rsidRPr="007B1671">
        <w:tab/>
      </w:r>
    </w:p>
    <w:p w:rsidR="00A639D4" w:rsidRPr="007B1671" w:rsidRDefault="00A639D4" w:rsidP="007B1671">
      <w:pPr>
        <w:jc w:val="both"/>
      </w:pPr>
      <w:r w:rsidRPr="007B1671">
        <w:t>1. Полякова Г.А. – глава Островского муниципального района, председатель комиссии;</w:t>
      </w:r>
    </w:p>
    <w:p w:rsidR="00A639D4" w:rsidRPr="007B1671" w:rsidRDefault="00A639D4" w:rsidP="007B1671">
      <w:pPr>
        <w:jc w:val="both"/>
      </w:pPr>
      <w:r w:rsidRPr="007B1671">
        <w:t>2. Смирнова Л.Н. – заместитель главы администрации Островского муниципального района, заведующий отделом строительства, архитектуры, ЖКХ, природных ресурсов и охраны окружающей среды администрации Островского муниципального района, заместитель председателя;</w:t>
      </w:r>
    </w:p>
    <w:p w:rsidR="00A639D4" w:rsidRPr="007B1671" w:rsidRDefault="00A639D4" w:rsidP="007B1671">
      <w:pPr>
        <w:jc w:val="both"/>
      </w:pPr>
      <w:r w:rsidRPr="007B1671">
        <w:t>3. Удалихина С.Е. – главный специалист отдела строительства, архитектуры, ЖКХ, природных ресурсов и охраны окружающей среды администрации Островского муниципального района, секретарь комиссии;</w:t>
      </w:r>
    </w:p>
    <w:p w:rsidR="00A639D4" w:rsidRPr="007B1671" w:rsidRDefault="00A639D4" w:rsidP="007B1671">
      <w:pPr>
        <w:jc w:val="both"/>
      </w:pPr>
      <w:r w:rsidRPr="007B1671">
        <w:t>4. Кудряшова Л.Н. – начальник финансового управления администрации Островского муниципального района;</w:t>
      </w:r>
    </w:p>
    <w:p w:rsidR="00A639D4" w:rsidRPr="007B1671" w:rsidRDefault="00A639D4" w:rsidP="007B1671">
      <w:pPr>
        <w:jc w:val="both"/>
      </w:pPr>
      <w:r w:rsidRPr="007B1671">
        <w:t>5. Павлова С.В. – заместитель заведующего отделом по экономике, имущественно-земельным отношениям и сельскому хозяйству администрации Островского муниципального района;</w:t>
      </w:r>
    </w:p>
    <w:p w:rsidR="00A639D4" w:rsidRPr="007B1671" w:rsidRDefault="00A639D4" w:rsidP="007B1671">
      <w:pPr>
        <w:jc w:val="both"/>
      </w:pPr>
      <w:r w:rsidRPr="007B1671">
        <w:t>6. Пелевина Л.А. – главный специалист юридического отдела администрации Островского муниципального района;</w:t>
      </w:r>
    </w:p>
    <w:p w:rsidR="00A639D4" w:rsidRPr="007B1671" w:rsidRDefault="00A639D4" w:rsidP="007B1671">
      <w:pPr>
        <w:jc w:val="both"/>
      </w:pPr>
      <w:r w:rsidRPr="007B1671">
        <w:t>7. Сергеева А.Б. – заведующий отделом культуры, по делам молодежи, туризма, физкультуры и спорта администрации Островского муниципального района;</w:t>
      </w:r>
    </w:p>
    <w:p w:rsidR="00A639D4" w:rsidRPr="007B1671" w:rsidRDefault="00A639D4" w:rsidP="007B1671">
      <w:pPr>
        <w:jc w:val="both"/>
      </w:pPr>
      <w:r w:rsidRPr="007B1671">
        <w:t>8. Менухова Г.Б. – депутат Собрания депутатов Островского муниципального района (по согласованию).</w:t>
      </w:r>
    </w:p>
    <w:p w:rsidR="005A3751" w:rsidRPr="007B1671" w:rsidRDefault="005A3751" w:rsidP="007B1671"/>
    <w:p w:rsidR="005A3751" w:rsidRPr="007B1671" w:rsidRDefault="00A639D4" w:rsidP="007B1671">
      <w:pPr>
        <w:jc w:val="center"/>
      </w:pPr>
      <w:r w:rsidRPr="007B1671">
        <w:t>*      *      *      *      *      *      *</w:t>
      </w:r>
    </w:p>
    <w:p w:rsidR="005A3751" w:rsidRPr="007B1671" w:rsidRDefault="005A3751" w:rsidP="007B1671">
      <w:pPr>
        <w:jc w:val="center"/>
      </w:pPr>
      <w:r w:rsidRPr="007B1671">
        <w:rPr>
          <w:noProof/>
        </w:rPr>
        <w:drawing>
          <wp:inline distT="0" distB="0" distL="0" distR="0">
            <wp:extent cx="485775" cy="597877"/>
            <wp:effectExtent l="19050" t="0" r="9525" b="0"/>
            <wp:docPr id="21" name="Рисунок 2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97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751" w:rsidRPr="007B1671" w:rsidRDefault="005A3751" w:rsidP="007B1671">
      <w:pPr>
        <w:pStyle w:val="1"/>
        <w:keepNext w:val="0"/>
        <w:jc w:val="center"/>
        <w:rPr>
          <w:b/>
          <w:sz w:val="20"/>
          <w:szCs w:val="20"/>
        </w:rPr>
      </w:pPr>
      <w:r w:rsidRPr="007B1671">
        <w:rPr>
          <w:b/>
          <w:sz w:val="20"/>
          <w:szCs w:val="20"/>
        </w:rPr>
        <w:t>ПОСТАНОВЛЕНИЕ</w:t>
      </w:r>
    </w:p>
    <w:p w:rsidR="005A3751" w:rsidRPr="007B1671" w:rsidRDefault="005A3751" w:rsidP="007B1671">
      <w:pPr>
        <w:jc w:val="center"/>
      </w:pPr>
      <w:r w:rsidRPr="007B1671">
        <w:t>АДМИНИСТРАЦИЯ ОСТРОВСКОГО  МУНИЦИПАЛЬНОГО РАЙОНА</w:t>
      </w:r>
    </w:p>
    <w:p w:rsidR="005A3751" w:rsidRPr="007B1671" w:rsidRDefault="005A3751" w:rsidP="007B1671">
      <w:pPr>
        <w:jc w:val="center"/>
      </w:pPr>
      <w:r w:rsidRPr="007B1671">
        <w:t>КОСТРОМСКОЙ ОБЛАСТИ</w:t>
      </w:r>
    </w:p>
    <w:p w:rsidR="005A3751" w:rsidRPr="007B1671" w:rsidRDefault="005A3751" w:rsidP="007B1671"/>
    <w:p w:rsidR="005A3751" w:rsidRPr="007B1671" w:rsidRDefault="005A3751" w:rsidP="007B1671">
      <w:r w:rsidRPr="007B1671">
        <w:t>от «19»_01 2017 г.          № 16                                  п. Островское</w:t>
      </w:r>
    </w:p>
    <w:p w:rsidR="005A3751" w:rsidRPr="007B1671" w:rsidRDefault="005A3751" w:rsidP="007B1671">
      <w:pPr>
        <w:pStyle w:val="1"/>
        <w:keepNext w:val="0"/>
        <w:jc w:val="center"/>
        <w:rPr>
          <w:b/>
          <w:sz w:val="20"/>
          <w:szCs w:val="20"/>
        </w:rPr>
      </w:pPr>
    </w:p>
    <w:p w:rsidR="005A3751" w:rsidRPr="007B1671" w:rsidRDefault="005A3751" w:rsidP="007B1671">
      <w:r w:rsidRPr="007B1671">
        <w:t>О внесении изменений в постановление</w:t>
      </w:r>
      <w:r w:rsidR="007B1671">
        <w:t xml:space="preserve"> </w:t>
      </w:r>
      <w:r w:rsidRPr="007B1671">
        <w:t>администрации Островского муниципального района</w:t>
      </w:r>
      <w:r w:rsidR="007B1671">
        <w:t xml:space="preserve"> </w:t>
      </w:r>
      <w:r w:rsidRPr="007B1671">
        <w:t>от 10.08.2015 года № 329</w:t>
      </w:r>
      <w:r w:rsidR="007B1671">
        <w:t xml:space="preserve"> </w:t>
      </w:r>
      <w:r w:rsidRPr="007B1671">
        <w:t>«О создании центра тестирования</w:t>
      </w:r>
      <w:r w:rsidR="007B1671">
        <w:t xml:space="preserve"> </w:t>
      </w:r>
      <w:r w:rsidRPr="007B1671">
        <w:t>по выполнению видов испытаний (тестов),</w:t>
      </w:r>
      <w:r w:rsidR="007B1671">
        <w:t xml:space="preserve"> </w:t>
      </w:r>
      <w:r w:rsidRPr="007B1671">
        <w:t>нормативов, требований к оценке уровня знаний</w:t>
      </w:r>
      <w:r w:rsidR="007B1671">
        <w:t xml:space="preserve"> </w:t>
      </w:r>
      <w:r w:rsidRPr="007B1671">
        <w:t>и умений в области физической культуры и спорта</w:t>
      </w:r>
      <w:r w:rsidR="007B1671">
        <w:t xml:space="preserve"> </w:t>
      </w:r>
      <w:r w:rsidRPr="007B1671">
        <w:t>Островского муниципального района»</w:t>
      </w:r>
    </w:p>
    <w:p w:rsidR="005A3751" w:rsidRPr="007B1671" w:rsidRDefault="005A3751" w:rsidP="007B1671"/>
    <w:p w:rsidR="005A3751" w:rsidRPr="007B1671" w:rsidRDefault="005A3751" w:rsidP="007B1671">
      <w:pPr>
        <w:jc w:val="both"/>
      </w:pPr>
      <w:r w:rsidRPr="007B1671">
        <w:t xml:space="preserve">     В связи с кадровыми изменениями, руководствуясь Уставом муниципального образования Островский муниципальный район, администрация Островского муниципального района</w:t>
      </w:r>
    </w:p>
    <w:p w:rsidR="005A3751" w:rsidRPr="007B1671" w:rsidRDefault="005A3751" w:rsidP="007B1671">
      <w:pPr>
        <w:jc w:val="center"/>
      </w:pPr>
      <w:r w:rsidRPr="007B1671">
        <w:t>ПОСТАНОВЛЯЕТ:</w:t>
      </w:r>
    </w:p>
    <w:p w:rsidR="005A3751" w:rsidRPr="007B1671" w:rsidRDefault="005A3751" w:rsidP="007B1671">
      <w:pPr>
        <w:jc w:val="both"/>
      </w:pPr>
      <w:r w:rsidRPr="007B1671">
        <w:t xml:space="preserve">1. Пункт 3 постановления администрации Островского муниципального района от 10.08.2015 года № 329 «О </w:t>
      </w:r>
      <w:r w:rsidRPr="007B1671">
        <w:lastRenderedPageBreak/>
        <w:t>создании центра тестирования по выполнению видов испытаний (тестов), нормативов, требований к оценке уровня знаний и умений в области физической культуры и спорта Островского муниципального района» изложить в новой редакции:</w:t>
      </w:r>
    </w:p>
    <w:p w:rsidR="005A3751" w:rsidRPr="007B1671" w:rsidRDefault="005A3751" w:rsidP="007B1671">
      <w:pPr>
        <w:jc w:val="both"/>
      </w:pPr>
      <w:r w:rsidRPr="007B1671">
        <w:t>«Определить главным судьей Центра тестирования Апурина Алексея Анатольевича – тренера по футболу муниципального казенного учреждения Районный физкультурно-спортивный центр Островского района Костромской области;</w:t>
      </w:r>
    </w:p>
    <w:p w:rsidR="005A3751" w:rsidRPr="007B1671" w:rsidRDefault="005A3751" w:rsidP="007B1671">
      <w:pPr>
        <w:jc w:val="both"/>
      </w:pPr>
      <w:r w:rsidRPr="007B1671">
        <w:t>2. Настоящее постановление подлежит опубликованию в информационном бюллетене «Районные новости»;</w:t>
      </w:r>
    </w:p>
    <w:p w:rsidR="005A3751" w:rsidRPr="007B1671" w:rsidRDefault="005A3751" w:rsidP="007B1671">
      <w:pPr>
        <w:jc w:val="both"/>
      </w:pPr>
      <w:r w:rsidRPr="007B1671">
        <w:t>3. Настоящее постановление вступает в силу с момента его опубликования.</w:t>
      </w:r>
    </w:p>
    <w:p w:rsidR="005A3751" w:rsidRPr="007B1671" w:rsidRDefault="005A3751" w:rsidP="007B1671">
      <w:pPr>
        <w:jc w:val="center"/>
      </w:pPr>
    </w:p>
    <w:p w:rsidR="005A3751" w:rsidRPr="007B1671" w:rsidRDefault="005A3751" w:rsidP="007B1671">
      <w:r w:rsidRPr="007B1671">
        <w:t>Глава Островского</w:t>
      </w:r>
    </w:p>
    <w:p w:rsidR="005A3751" w:rsidRPr="007B1671" w:rsidRDefault="005A3751" w:rsidP="007B1671">
      <w:r w:rsidRPr="007B1671">
        <w:t>муниципального района                                                                              Г.А.Полякова</w:t>
      </w:r>
    </w:p>
    <w:p w:rsidR="005A3751" w:rsidRPr="007B1671" w:rsidRDefault="005A3751" w:rsidP="007B1671"/>
    <w:p w:rsidR="005A3751" w:rsidRPr="007B1671" w:rsidRDefault="005A3751" w:rsidP="007B1671">
      <w:pPr>
        <w:jc w:val="center"/>
      </w:pPr>
      <w:r w:rsidRPr="007B1671">
        <w:t>*      *      *      *      *      *      *</w:t>
      </w:r>
    </w:p>
    <w:p w:rsidR="007B1671" w:rsidRPr="007B1671" w:rsidRDefault="007B1671" w:rsidP="007B1671">
      <w:pPr>
        <w:jc w:val="center"/>
        <w:rPr>
          <w:b/>
        </w:rPr>
      </w:pPr>
      <w:r w:rsidRPr="007B1671">
        <w:rPr>
          <w:noProof/>
        </w:rPr>
        <w:drawing>
          <wp:anchor distT="0" distB="0" distL="114935" distR="114935" simplePos="0" relativeHeight="251664384" behindDoc="0" locked="0" layoutInCell="1" allowOverlap="1">
            <wp:simplePos x="0" y="0"/>
            <wp:positionH relativeFrom="column">
              <wp:posOffset>2672715</wp:posOffset>
            </wp:positionH>
            <wp:positionV relativeFrom="paragraph">
              <wp:posOffset>19685</wp:posOffset>
            </wp:positionV>
            <wp:extent cx="476250" cy="587375"/>
            <wp:effectExtent l="19050" t="0" r="0" b="0"/>
            <wp:wrapSquare wrapText="lef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7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1671" w:rsidRPr="007B1671" w:rsidRDefault="007B1671" w:rsidP="007B1671">
      <w:pPr>
        <w:jc w:val="center"/>
        <w:rPr>
          <w:b/>
        </w:rPr>
      </w:pPr>
    </w:p>
    <w:p w:rsidR="007B1671" w:rsidRPr="007B1671" w:rsidRDefault="007B1671" w:rsidP="007B1671">
      <w:pPr>
        <w:jc w:val="center"/>
        <w:rPr>
          <w:b/>
        </w:rPr>
      </w:pPr>
    </w:p>
    <w:p w:rsidR="007B1671" w:rsidRPr="007B1671" w:rsidRDefault="007B1671" w:rsidP="007B1671">
      <w:pPr>
        <w:jc w:val="center"/>
        <w:rPr>
          <w:b/>
        </w:rPr>
      </w:pPr>
    </w:p>
    <w:p w:rsidR="007B1671" w:rsidRPr="007B1671" w:rsidRDefault="007B1671" w:rsidP="007B1671">
      <w:pPr>
        <w:jc w:val="center"/>
        <w:rPr>
          <w:b/>
        </w:rPr>
      </w:pPr>
    </w:p>
    <w:p w:rsidR="007B1671" w:rsidRPr="007B1671" w:rsidRDefault="007B1671" w:rsidP="007B1671">
      <w:pPr>
        <w:jc w:val="center"/>
        <w:rPr>
          <w:b/>
        </w:rPr>
      </w:pPr>
      <w:r w:rsidRPr="007B1671">
        <w:rPr>
          <w:b/>
        </w:rPr>
        <w:t>ПОСТАНОВЛЕНИЕ</w:t>
      </w:r>
    </w:p>
    <w:p w:rsidR="007B1671" w:rsidRPr="007B1671" w:rsidRDefault="007B1671" w:rsidP="007B1671">
      <w:pPr>
        <w:jc w:val="center"/>
        <w:rPr>
          <w:b/>
        </w:rPr>
      </w:pPr>
      <w:r w:rsidRPr="007B1671">
        <w:rPr>
          <w:b/>
        </w:rPr>
        <w:t>АДМИНИСТРАЦИИОСТРОВСКОГО  МУНИЦИПАЛЬНОГО РАЙОНА</w:t>
      </w:r>
    </w:p>
    <w:p w:rsidR="007B1671" w:rsidRPr="007B1671" w:rsidRDefault="007B1671" w:rsidP="007B1671">
      <w:pPr>
        <w:jc w:val="center"/>
        <w:rPr>
          <w:b/>
        </w:rPr>
      </w:pPr>
      <w:r w:rsidRPr="007B1671">
        <w:rPr>
          <w:b/>
        </w:rPr>
        <w:t>КОСТРОМСКОЙ ОБЛАСТИ</w:t>
      </w:r>
    </w:p>
    <w:p w:rsidR="007B1671" w:rsidRPr="007B1671" w:rsidRDefault="007B1671" w:rsidP="007B1671">
      <w:pPr>
        <w:jc w:val="center"/>
      </w:pPr>
    </w:p>
    <w:p w:rsidR="007B1671" w:rsidRPr="007B1671" w:rsidRDefault="007B1671" w:rsidP="007B1671">
      <w:pPr>
        <w:rPr>
          <w:b/>
        </w:rPr>
      </w:pPr>
      <w:r w:rsidRPr="007B1671">
        <w:rPr>
          <w:b/>
        </w:rPr>
        <w:t>от 19.01.2017 г.                 № 17</w:t>
      </w:r>
      <w:bookmarkStart w:id="0" w:name="_GoBack"/>
      <w:bookmarkEnd w:id="0"/>
      <w:r w:rsidRPr="007B1671">
        <w:rPr>
          <w:b/>
        </w:rPr>
        <w:t>п. Островское</w:t>
      </w:r>
    </w:p>
    <w:p w:rsidR="007B1671" w:rsidRPr="007B1671" w:rsidRDefault="007B1671" w:rsidP="007B1671">
      <w:pPr>
        <w:shd w:val="clear" w:color="auto" w:fill="FFFFFF"/>
        <w:jc w:val="both"/>
      </w:pPr>
    </w:p>
    <w:p w:rsidR="007B1671" w:rsidRPr="007B1671" w:rsidRDefault="007B1671" w:rsidP="007B1671">
      <w:pPr>
        <w:jc w:val="center"/>
      </w:pPr>
      <w:r w:rsidRPr="007B1671">
        <w:t>Об утверждении корректирующего коэффициента на 2017 год</w:t>
      </w:r>
    </w:p>
    <w:p w:rsidR="007B1671" w:rsidRPr="007B1671" w:rsidRDefault="007B1671" w:rsidP="007B1671">
      <w:pPr>
        <w:jc w:val="center"/>
      </w:pPr>
    </w:p>
    <w:p w:rsidR="007B1671" w:rsidRPr="007B1671" w:rsidRDefault="007B1671" w:rsidP="007B1671">
      <w:pPr>
        <w:pStyle w:val="Standard"/>
        <w:tabs>
          <w:tab w:val="left" w:pos="709"/>
        </w:tabs>
        <w:jc w:val="both"/>
        <w:rPr>
          <w:rFonts w:cs="Times New Roman"/>
          <w:sz w:val="20"/>
          <w:szCs w:val="20"/>
          <w:lang w:val="ru-RU"/>
        </w:rPr>
      </w:pPr>
      <w:r w:rsidRPr="007B1671">
        <w:rPr>
          <w:rFonts w:cs="Times New Roman"/>
          <w:spacing w:val="-2"/>
          <w:sz w:val="20"/>
          <w:szCs w:val="20"/>
          <w:lang w:val="ru-RU"/>
        </w:rPr>
        <w:tab/>
      </w:r>
      <w:r w:rsidRPr="007B1671">
        <w:rPr>
          <w:rFonts w:cs="Times New Roman"/>
          <w:spacing w:val="-2"/>
          <w:sz w:val="20"/>
          <w:szCs w:val="20"/>
        </w:rPr>
        <w:t xml:space="preserve">В соответствии с </w:t>
      </w:r>
      <w:r w:rsidRPr="007B1671">
        <w:rPr>
          <w:rFonts w:cs="Times New Roman"/>
          <w:sz w:val="20"/>
          <w:szCs w:val="20"/>
        </w:rPr>
        <w:t>ст.3</w:t>
      </w:r>
      <w:r w:rsidRPr="007B1671">
        <w:rPr>
          <w:rFonts w:cs="Times New Roman"/>
          <w:sz w:val="20"/>
          <w:szCs w:val="20"/>
          <w:lang w:val="ru-RU"/>
        </w:rPr>
        <w:t>.3</w:t>
      </w:r>
      <w:r w:rsidRPr="007B1671">
        <w:rPr>
          <w:rFonts w:cs="Times New Roman"/>
          <w:sz w:val="20"/>
          <w:szCs w:val="20"/>
        </w:rPr>
        <w:t xml:space="preserve">  Федерального закона от  25.10.2001 года № 137-ФЗ «О введении в действие Земельного кодекса </w:t>
      </w:r>
      <w:r w:rsidRPr="007B1671">
        <w:rPr>
          <w:rFonts w:cs="Times New Roman"/>
          <w:sz w:val="20"/>
          <w:szCs w:val="20"/>
          <w:lang w:val="ru-RU"/>
        </w:rPr>
        <w:t>Российской Федерации</w:t>
      </w:r>
      <w:r w:rsidRPr="007B1671">
        <w:rPr>
          <w:rFonts w:cs="Times New Roman"/>
          <w:sz w:val="20"/>
          <w:szCs w:val="20"/>
        </w:rPr>
        <w:t>»</w:t>
      </w:r>
      <w:r w:rsidRPr="007B1671">
        <w:rPr>
          <w:rFonts w:cs="Times New Roman"/>
          <w:spacing w:val="-2"/>
          <w:sz w:val="20"/>
          <w:szCs w:val="20"/>
        </w:rPr>
        <w:t xml:space="preserve">», постановлением администрации Костромской области от </w:t>
      </w:r>
      <w:r w:rsidRPr="007B1671">
        <w:rPr>
          <w:rFonts w:eastAsiaTheme="minorHAnsi" w:cs="Times New Roman"/>
          <w:sz w:val="20"/>
          <w:szCs w:val="20"/>
          <w:lang w:eastAsia="en-US"/>
        </w:rPr>
        <w:t xml:space="preserve">7 июля 2015 г. N 251-а </w:t>
      </w:r>
      <w:r w:rsidRPr="007B1671">
        <w:rPr>
          <w:rFonts w:cs="Times New Roman"/>
          <w:spacing w:val="-2"/>
          <w:sz w:val="20"/>
          <w:szCs w:val="20"/>
        </w:rPr>
        <w:t>«</w:t>
      </w:r>
      <w:r w:rsidRPr="007B1671">
        <w:rPr>
          <w:rFonts w:eastAsiaTheme="minorHAnsi" w:cs="Times New Roman"/>
          <w:sz w:val="20"/>
          <w:szCs w:val="20"/>
          <w:lang w:eastAsia="en-US"/>
        </w:rPr>
        <w:t>Обутверждениипорядкаопределенияразмерааренднойплатызаземельныеучастки, находящиеся в собственностиКостромскойобласти, и земельныеучастки, государственнаясобственностьнакоторыенеразграничена, и предоставленные в арендубезторгов, а такжеусловий и сроковвнесенияаренднойплатызаземельныеучастки, находящиеся в собственностиКостромскойобласти</w:t>
      </w:r>
      <w:r w:rsidRPr="007B1671">
        <w:rPr>
          <w:rFonts w:cs="Times New Roman"/>
          <w:spacing w:val="-2"/>
          <w:sz w:val="20"/>
          <w:szCs w:val="20"/>
        </w:rPr>
        <w:t>»</w:t>
      </w:r>
      <w:r w:rsidRPr="007B1671">
        <w:rPr>
          <w:rFonts w:cs="Times New Roman"/>
          <w:sz w:val="20"/>
          <w:szCs w:val="20"/>
        </w:rPr>
        <w:t xml:space="preserve">, </w:t>
      </w:r>
      <w:r w:rsidRPr="007B1671">
        <w:rPr>
          <w:rFonts w:cs="Times New Roman"/>
          <w:spacing w:val="-2"/>
          <w:sz w:val="20"/>
          <w:szCs w:val="20"/>
        </w:rPr>
        <w:t>руководствуясьУставоммуниципальногообразования</w:t>
      </w:r>
      <w:r w:rsidRPr="007B1671">
        <w:rPr>
          <w:rFonts w:cs="Times New Roman"/>
          <w:sz w:val="20"/>
          <w:szCs w:val="20"/>
          <w:lang w:val="ru-RU"/>
        </w:rPr>
        <w:t>Островский</w:t>
      </w:r>
      <w:r w:rsidRPr="007B1671">
        <w:rPr>
          <w:rFonts w:cs="Times New Roman"/>
          <w:sz w:val="20"/>
          <w:szCs w:val="20"/>
        </w:rPr>
        <w:t>муниципальн</w:t>
      </w:r>
      <w:r w:rsidRPr="007B1671">
        <w:rPr>
          <w:rFonts w:cs="Times New Roman"/>
          <w:sz w:val="20"/>
          <w:szCs w:val="20"/>
          <w:lang w:val="ru-RU"/>
        </w:rPr>
        <w:t>ый</w:t>
      </w:r>
      <w:r w:rsidRPr="007B1671">
        <w:rPr>
          <w:rFonts w:cs="Times New Roman"/>
          <w:sz w:val="20"/>
          <w:szCs w:val="20"/>
        </w:rPr>
        <w:t>район</w:t>
      </w:r>
      <w:r w:rsidRPr="007B1671">
        <w:rPr>
          <w:rFonts w:cs="Times New Roman"/>
          <w:sz w:val="20"/>
          <w:szCs w:val="20"/>
          <w:lang w:val="ru-RU"/>
        </w:rPr>
        <w:t>,</w:t>
      </w:r>
      <w:r w:rsidRPr="007B1671">
        <w:rPr>
          <w:rFonts w:cs="Times New Roman"/>
          <w:sz w:val="20"/>
          <w:szCs w:val="20"/>
        </w:rPr>
        <w:t>администрация</w:t>
      </w:r>
      <w:r w:rsidRPr="007B1671">
        <w:rPr>
          <w:rFonts w:cs="Times New Roman"/>
          <w:sz w:val="20"/>
          <w:szCs w:val="20"/>
          <w:lang w:val="ru-RU"/>
        </w:rPr>
        <w:t xml:space="preserve">Островского </w:t>
      </w:r>
      <w:r w:rsidRPr="007B1671">
        <w:rPr>
          <w:rFonts w:cs="Times New Roman"/>
          <w:sz w:val="20"/>
          <w:szCs w:val="20"/>
        </w:rPr>
        <w:t>муниципальногорайона</w:t>
      </w:r>
    </w:p>
    <w:p w:rsidR="007B1671" w:rsidRPr="007B1671" w:rsidRDefault="007B1671" w:rsidP="007B1671">
      <w:pPr>
        <w:ind w:firstLine="708"/>
        <w:jc w:val="both"/>
        <w:rPr>
          <w:b/>
          <w:bCs/>
          <w:spacing w:val="-2"/>
        </w:rPr>
      </w:pPr>
      <w:r w:rsidRPr="007B1671">
        <w:rPr>
          <w:b/>
          <w:bCs/>
          <w:spacing w:val="-2"/>
        </w:rPr>
        <w:t>ПОСТАНОВЛЯЕТ:</w:t>
      </w:r>
    </w:p>
    <w:p w:rsidR="007B1671" w:rsidRPr="007B1671" w:rsidRDefault="007B1671" w:rsidP="007B1671">
      <w:pPr>
        <w:pStyle w:val="aa"/>
        <w:widowControl w:val="0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</w:rPr>
      </w:pPr>
      <w:r w:rsidRPr="007B1671">
        <w:rPr>
          <w:rFonts w:ascii="Times New Roman" w:hAnsi="Times New Roman" w:cs="Times New Roman"/>
          <w:sz w:val="20"/>
          <w:szCs w:val="20"/>
        </w:rPr>
        <w:t xml:space="preserve">Утвердить значение корректирующего коэффициента на 2017 финансовый год для расчета арендной платы за использование земельных участков, находящихся в муниципальной собственности Островского муниципального района, а также земельных участков, государственная собственность на которые не разграничена, на территории Островского муниципального района, согласно приложению 1. </w:t>
      </w:r>
    </w:p>
    <w:p w:rsidR="007B1671" w:rsidRPr="007B1671" w:rsidRDefault="007B1671" w:rsidP="007B1671">
      <w:pPr>
        <w:pStyle w:val="aa"/>
        <w:widowControl w:val="0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</w:rPr>
      </w:pPr>
      <w:r w:rsidRPr="007B1671">
        <w:rPr>
          <w:rFonts w:ascii="Times New Roman" w:hAnsi="Times New Roman" w:cs="Times New Roman"/>
          <w:spacing w:val="-2"/>
          <w:sz w:val="20"/>
          <w:szCs w:val="20"/>
        </w:rPr>
        <w:t xml:space="preserve">Настоящее постановление опубликовать в </w:t>
      </w:r>
      <w:r w:rsidRPr="007B1671">
        <w:rPr>
          <w:rFonts w:ascii="Times New Roman" w:hAnsi="Times New Roman" w:cs="Times New Roman"/>
          <w:sz w:val="20"/>
          <w:szCs w:val="20"/>
        </w:rPr>
        <w:t xml:space="preserve">информационном бюллетене Островского муниципального района «Районные новости», а также на официальном сайте Островского муниципального района </w:t>
      </w:r>
      <w:hyperlink r:id="rId10" w:history="1">
        <w:r w:rsidRPr="007B1671">
          <w:rPr>
            <w:rStyle w:val="af3"/>
            <w:rFonts w:ascii="Times New Roman" w:hAnsi="Times New Roman" w:cs="Times New Roman"/>
            <w:sz w:val="20"/>
            <w:szCs w:val="20"/>
          </w:rPr>
          <w:t>www.ostrovskoe.ru</w:t>
        </w:r>
      </w:hyperlink>
      <w:r w:rsidRPr="007B1671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7B1671" w:rsidRPr="007B1671" w:rsidRDefault="007B1671" w:rsidP="007B1671">
      <w:pPr>
        <w:pStyle w:val="aa"/>
        <w:widowControl w:val="0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</w:rPr>
      </w:pPr>
      <w:r w:rsidRPr="007B1671">
        <w:rPr>
          <w:rFonts w:ascii="Times New Roman" w:hAnsi="Times New Roman" w:cs="Times New Roman"/>
          <w:spacing w:val="-2"/>
          <w:sz w:val="20"/>
          <w:szCs w:val="20"/>
        </w:rPr>
        <w:t>Настоящее постановление вступает в силу с момента опубликования и распространяет свое действие на правоотношения, возникшие с 1 января 2017 года.</w:t>
      </w:r>
    </w:p>
    <w:p w:rsidR="007B1671" w:rsidRPr="007B1671" w:rsidRDefault="007B1671" w:rsidP="007B1671">
      <w:pPr>
        <w:ind w:left="720"/>
        <w:jc w:val="both"/>
      </w:pPr>
    </w:p>
    <w:p w:rsidR="007B1671" w:rsidRPr="007B1671" w:rsidRDefault="007B1671" w:rsidP="007B1671">
      <w:pPr>
        <w:pStyle w:val="Standard"/>
        <w:tabs>
          <w:tab w:val="left" w:pos="2340"/>
        </w:tabs>
        <w:jc w:val="both"/>
        <w:rPr>
          <w:rFonts w:cs="Times New Roman"/>
          <w:sz w:val="20"/>
          <w:szCs w:val="20"/>
          <w:lang w:val="ru-RU"/>
        </w:rPr>
      </w:pPr>
      <w:r w:rsidRPr="007B1671">
        <w:rPr>
          <w:rFonts w:cs="Times New Roman"/>
          <w:sz w:val="20"/>
          <w:szCs w:val="20"/>
        </w:rPr>
        <w:t>Глава</w:t>
      </w:r>
      <w:r w:rsidR="00222E48">
        <w:rPr>
          <w:rFonts w:cs="Times New Roman"/>
          <w:sz w:val="20"/>
          <w:szCs w:val="20"/>
          <w:lang w:val="ru-RU"/>
        </w:rPr>
        <w:t xml:space="preserve"> </w:t>
      </w:r>
      <w:r w:rsidRPr="007B1671">
        <w:rPr>
          <w:rFonts w:cs="Times New Roman"/>
          <w:sz w:val="20"/>
          <w:szCs w:val="20"/>
        </w:rPr>
        <w:t>Островского</w:t>
      </w:r>
      <w:r w:rsidR="00222E48">
        <w:rPr>
          <w:rFonts w:cs="Times New Roman"/>
          <w:sz w:val="20"/>
          <w:szCs w:val="20"/>
          <w:lang w:val="ru-RU"/>
        </w:rPr>
        <w:t xml:space="preserve"> </w:t>
      </w:r>
      <w:r w:rsidRPr="007B1671">
        <w:rPr>
          <w:rFonts w:cs="Times New Roman"/>
          <w:sz w:val="20"/>
          <w:szCs w:val="20"/>
        </w:rPr>
        <w:t>муниципального</w:t>
      </w:r>
      <w:r w:rsidR="00222E48">
        <w:rPr>
          <w:rFonts w:cs="Times New Roman"/>
          <w:sz w:val="20"/>
          <w:szCs w:val="20"/>
          <w:lang w:val="ru-RU"/>
        </w:rPr>
        <w:t xml:space="preserve"> </w:t>
      </w:r>
      <w:r w:rsidRPr="007B1671">
        <w:rPr>
          <w:rFonts w:cs="Times New Roman"/>
          <w:sz w:val="20"/>
          <w:szCs w:val="20"/>
        </w:rPr>
        <w:t>района</w:t>
      </w:r>
      <w:r w:rsidR="00222E48">
        <w:rPr>
          <w:rFonts w:cs="Times New Roman"/>
          <w:sz w:val="20"/>
          <w:szCs w:val="20"/>
          <w:lang w:val="ru-RU"/>
        </w:rPr>
        <w:tab/>
      </w:r>
      <w:r w:rsidR="00222E48">
        <w:rPr>
          <w:rFonts w:cs="Times New Roman"/>
          <w:sz w:val="20"/>
          <w:szCs w:val="20"/>
          <w:lang w:val="ru-RU"/>
        </w:rPr>
        <w:tab/>
      </w:r>
      <w:r w:rsidRPr="007B1671">
        <w:rPr>
          <w:rFonts w:cs="Times New Roman"/>
          <w:sz w:val="20"/>
          <w:szCs w:val="20"/>
          <w:lang w:val="ru-RU"/>
        </w:rPr>
        <w:t>Г.А. Полякова</w:t>
      </w:r>
    </w:p>
    <w:p w:rsidR="00222E48" w:rsidRDefault="00222E48" w:rsidP="007B1671">
      <w:pPr>
        <w:pStyle w:val="ConsPlusTitle"/>
        <w:jc w:val="center"/>
        <w:rPr>
          <w:rFonts w:ascii="Times New Roman" w:hAnsi="Times New Roman" w:cs="Times New Roman"/>
          <w:sz w:val="20"/>
        </w:rPr>
        <w:sectPr w:rsidR="00222E48" w:rsidSect="0020102E">
          <w:pgSz w:w="11907" w:h="16840" w:code="9"/>
          <w:pgMar w:top="1134" w:right="851" w:bottom="1134" w:left="1701" w:header="0" w:footer="0" w:gutter="0"/>
          <w:cols w:space="720"/>
          <w:docGrid w:linePitch="272"/>
        </w:sectPr>
      </w:pPr>
    </w:p>
    <w:p w:rsidR="007B1671" w:rsidRPr="007B1671" w:rsidRDefault="007B1671" w:rsidP="007B1671">
      <w:pPr>
        <w:pStyle w:val="ConsPlusTitle"/>
        <w:jc w:val="right"/>
        <w:rPr>
          <w:rFonts w:ascii="Times New Roman" w:hAnsi="Times New Roman" w:cs="Times New Roman"/>
          <w:b w:val="0"/>
          <w:sz w:val="20"/>
        </w:rPr>
      </w:pPr>
      <w:r w:rsidRPr="007B1671">
        <w:rPr>
          <w:rFonts w:ascii="Times New Roman" w:hAnsi="Times New Roman" w:cs="Times New Roman"/>
          <w:b w:val="0"/>
          <w:sz w:val="20"/>
        </w:rPr>
        <w:lastRenderedPageBreak/>
        <w:t xml:space="preserve">Приложение 1 к постановлению администрации  </w:t>
      </w:r>
    </w:p>
    <w:p w:rsidR="007B1671" w:rsidRPr="007B1671" w:rsidRDefault="007B1671" w:rsidP="007B1671">
      <w:pPr>
        <w:pStyle w:val="ConsPlusTitle"/>
        <w:jc w:val="right"/>
        <w:rPr>
          <w:rFonts w:ascii="Times New Roman" w:hAnsi="Times New Roman" w:cs="Times New Roman"/>
          <w:b w:val="0"/>
          <w:sz w:val="20"/>
        </w:rPr>
      </w:pPr>
      <w:r w:rsidRPr="007B1671">
        <w:rPr>
          <w:rFonts w:ascii="Times New Roman" w:hAnsi="Times New Roman" w:cs="Times New Roman"/>
          <w:b w:val="0"/>
          <w:sz w:val="20"/>
        </w:rPr>
        <w:t>Островского муниципального района Костромской области</w:t>
      </w:r>
    </w:p>
    <w:p w:rsidR="007B1671" w:rsidRPr="007B1671" w:rsidRDefault="007B1671" w:rsidP="007B1671">
      <w:pPr>
        <w:pStyle w:val="ConsPlusTitle"/>
        <w:jc w:val="right"/>
        <w:rPr>
          <w:rFonts w:ascii="Times New Roman" w:hAnsi="Times New Roman" w:cs="Times New Roman"/>
          <w:b w:val="0"/>
          <w:sz w:val="20"/>
        </w:rPr>
      </w:pPr>
      <w:r w:rsidRPr="007B1671">
        <w:rPr>
          <w:rFonts w:ascii="Times New Roman" w:hAnsi="Times New Roman" w:cs="Times New Roman"/>
          <w:b w:val="0"/>
          <w:sz w:val="20"/>
        </w:rPr>
        <w:t>от 19.01.2017 № 17</w:t>
      </w:r>
    </w:p>
    <w:p w:rsidR="007B1671" w:rsidRPr="007B1671" w:rsidRDefault="007B1671" w:rsidP="007B1671">
      <w:pPr>
        <w:jc w:val="center"/>
        <w:rPr>
          <w:b/>
        </w:rPr>
      </w:pPr>
      <w:r w:rsidRPr="007B1671">
        <w:rPr>
          <w:b/>
          <w:bCs/>
        </w:rPr>
        <w:t xml:space="preserve">Значения корректирующего коэффициента </w:t>
      </w:r>
      <w:r w:rsidRPr="007B1671">
        <w:rPr>
          <w:b/>
        </w:rPr>
        <w:t xml:space="preserve">на 2017 финансовый год </w:t>
      </w:r>
    </w:p>
    <w:p w:rsidR="007B1671" w:rsidRPr="007B1671" w:rsidRDefault="007B1671" w:rsidP="007B1671">
      <w:pPr>
        <w:jc w:val="center"/>
        <w:rPr>
          <w:b/>
        </w:rPr>
      </w:pPr>
      <w:r w:rsidRPr="007B1671">
        <w:rPr>
          <w:b/>
        </w:rPr>
        <w:t>для расчета арендной платы за использование земельных участков, находящихся в муниципальной собственности Островского муниципального района, а также земельных участков, государственная собственность на которые не разграничена, на территории Островского муниципального района</w:t>
      </w:r>
    </w:p>
    <w:p w:rsidR="007B1671" w:rsidRPr="007B1671" w:rsidRDefault="007B1671" w:rsidP="007B1671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tbl>
      <w:tblPr>
        <w:tblW w:w="15798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3"/>
        <w:gridCol w:w="2009"/>
        <w:gridCol w:w="5750"/>
        <w:gridCol w:w="1480"/>
        <w:gridCol w:w="1985"/>
        <w:gridCol w:w="2126"/>
        <w:gridCol w:w="1985"/>
      </w:tblGrid>
      <w:tr w:rsidR="007B1671" w:rsidRPr="00222E48" w:rsidTr="00222E48">
        <w:tc>
          <w:tcPr>
            <w:tcW w:w="463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59" w:type="dxa"/>
            <w:gridSpan w:val="2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Земли с/х назначения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Земли населенных пунктов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Земли особо охраняемых территорий и объектов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Земли промышленности</w:t>
            </w:r>
          </w:p>
        </w:tc>
      </w:tr>
      <w:tr w:rsidR="007B1671" w:rsidRPr="00222E48" w:rsidTr="00222E48">
        <w:trPr>
          <w:trHeight w:val="28"/>
        </w:trPr>
        <w:tc>
          <w:tcPr>
            <w:tcW w:w="463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759" w:type="dxa"/>
            <w:gridSpan w:val="2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7B1671" w:rsidRPr="00222E48" w:rsidTr="00222E48">
        <w:tc>
          <w:tcPr>
            <w:tcW w:w="463" w:type="dxa"/>
            <w:vMerge w:val="restart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2009" w:type="dxa"/>
            <w:vMerge w:val="restart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Сельскохозяйственное использование</w:t>
            </w: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Растениеводство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Выращивание зерновых и иных сельскохозяйственных культур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Овощеводство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Выращивание тонизирующих, лекарственных, цветочных культур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Садоводство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Выращивание льна и конопли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Животноводство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Скотоводство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Звероводство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Птицеводство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Свиноводство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Пчеловодство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Рыбоводство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Научное обеспечение сельского хозяйства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Хранение и переработка сельскохозяйственной продукции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Ведение личного подсобного хозяйства на полевых участках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Питомники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Обеспечение сельскохозяйственного производства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0,94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 w:val="restart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2009" w:type="dxa"/>
            <w:vMerge w:val="restart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Жилая застройка</w:t>
            </w: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Для индивидуального жилищного строительства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Малоэтажная многоквартирная жилая застройка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0,81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Для ведения личного подсобного хозяйства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0,81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Блокированная жилая застройка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0,81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Передвижное жилье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0,81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Среднеэтажная жилая застройка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0,81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Многоэтажная жилая застройка (высотная застройка)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0,81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Обслуживание жилой застройки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0,81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Объекты гаражного назначения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8,1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 w:val="restart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2009" w:type="dxa"/>
            <w:vMerge w:val="restart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Общественное использование объектов капитального строительства</w:t>
            </w: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Коммунальное обслуживание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0,81</w:t>
            </w: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0,81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Социальное обслуживание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0,81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Бытовое обслуживание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0,81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Здравоохранение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0,81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Амбулаторно-поликлиническое обслуживание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0,81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Стационарное медицинское обслуживание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0,81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Образование и просвещение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0,81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Дошкольное, начальное и среднее общее образование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0,81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Среднее и высшее профессиональное образование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0,81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Культурное развитие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0,81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Религиозное использование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0,81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Общественное управление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0,81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Обеспечение научной деятельности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0,81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0,81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 xml:space="preserve">Ветеринарное обслуживание 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0,81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Амбулаторное ветеринарное обслуживание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0,81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Приюты для животных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0,81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 w:val="restart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2009" w:type="dxa"/>
            <w:vMerge w:val="restart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Предпринимательство</w:t>
            </w: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Деловое управление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4,7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4,7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Рынки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Магазины (п. Островское)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29,5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222E4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Магазины (Островский район, за исключением п. Островское)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14,5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Банковская и страховая деятельность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4,7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Общественное питание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14,5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Гостиничное обслуживание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4,7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Развлечения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4,7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 xml:space="preserve">Обслуживание автотранспорта 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1,35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1,35</w:t>
            </w: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Объекты придорожного сервиса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2,8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2,8</w:t>
            </w: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Выставочно-ярмарочная деятельность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 w:val="restart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2009" w:type="dxa"/>
            <w:vMerge w:val="restart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Отдых (рекреация)</w:t>
            </w: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Спорт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0,77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Природно-познавательный туризм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0,77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Туристическое обслуживание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0,77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Охота и рыбалка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0,77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Причалы для маломерных судов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0,77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Поля для гольфа или конных прогулок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0,77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 w:val="restart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2009" w:type="dxa"/>
            <w:vMerge w:val="restart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Производственная деятельность</w:t>
            </w: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Недропользование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1,35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Тяжелая промышленность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Автомобилестроительная промышленность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Легкая промышленность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Фармацевтическая промышленность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Пищевая промышленность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Нефтехимическая промышленность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Строительная промышленность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</w:tr>
      <w:tr w:rsidR="007B1671" w:rsidRPr="00222E48" w:rsidTr="00222E48">
        <w:trPr>
          <w:trHeight w:val="20"/>
        </w:trPr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Энергетика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1220</w:t>
            </w: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10,3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2900</w:t>
            </w: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Атомная энергетика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10,3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Связь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  <w:highlight w:val="yellow"/>
              </w:rPr>
            </w:pPr>
            <w:r w:rsidRPr="00222E48">
              <w:rPr>
                <w:sz w:val="16"/>
                <w:szCs w:val="16"/>
              </w:rPr>
              <w:t>1220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10,3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2900</w:t>
            </w: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Склады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10,3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</w:tr>
      <w:tr w:rsidR="007B1671" w:rsidRPr="00222E48" w:rsidTr="00222E48">
        <w:trPr>
          <w:trHeight w:val="20"/>
        </w:trPr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Обеспечение космической деятельности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10,3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</w:tr>
      <w:tr w:rsidR="007B1671" w:rsidRPr="00222E48" w:rsidTr="00222E48">
        <w:trPr>
          <w:trHeight w:val="127"/>
        </w:trPr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Целлюлозно-бумажная промышленность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10,3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</w:tr>
      <w:tr w:rsidR="007B1671" w:rsidRPr="00222E48" w:rsidTr="00222E48">
        <w:tc>
          <w:tcPr>
            <w:tcW w:w="463" w:type="dxa"/>
            <w:vMerge w:val="restart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2009" w:type="dxa"/>
            <w:vMerge w:val="restart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Транспорт</w:t>
            </w: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Железнодорожный транспорт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1220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10,3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Автомобильный транспорт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1220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10,3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Водный транспорт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1220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10,3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Воздушный транспорт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1220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10,3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Трубопроводный транспорт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1220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10,3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</w:tr>
      <w:tr w:rsidR="007B1671" w:rsidRPr="00222E48" w:rsidTr="00222E48">
        <w:tc>
          <w:tcPr>
            <w:tcW w:w="463" w:type="dxa"/>
            <w:vMerge w:val="restart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2009" w:type="dxa"/>
            <w:vMerge w:val="restart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Обеспечение обороны и безопасности</w:t>
            </w: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Обеспечение вооруженных сил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10,3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Охрана Государственной границы Российской Федерации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10,3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Обеспечение внутреннего правопорядка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10,3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 исполнению наказаний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10,3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</w:tr>
      <w:tr w:rsidR="007B1671" w:rsidRPr="00222E48" w:rsidTr="00222E48">
        <w:tc>
          <w:tcPr>
            <w:tcW w:w="463" w:type="dxa"/>
            <w:vMerge w:val="restart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</w:p>
        </w:tc>
        <w:tc>
          <w:tcPr>
            <w:tcW w:w="2009" w:type="dxa"/>
            <w:vMerge w:val="restart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Деятельность по особой охране и изучению природы</w:t>
            </w: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Охрана природных территорий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0,77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0,77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Курортная деятельность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0,77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0,77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Санаторная деятельность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0,77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0,77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22E48">
              <w:rPr>
                <w:rFonts w:eastAsiaTheme="minorHAnsi"/>
                <w:sz w:val="16"/>
                <w:szCs w:val="16"/>
                <w:lang w:eastAsia="en-US"/>
              </w:rPr>
              <w:t>Историко-культурная деятельность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0,77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0,77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 w:val="restart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10.</w:t>
            </w:r>
          </w:p>
        </w:tc>
        <w:tc>
          <w:tcPr>
            <w:tcW w:w="2009" w:type="dxa"/>
            <w:vMerge w:val="restart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Использование лесов</w:t>
            </w: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Заготовка древесины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1,35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50</w:t>
            </w: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Лесные плантации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50</w:t>
            </w: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Заготовка лесных ресурсов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50</w:t>
            </w: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Резервные леса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50</w:t>
            </w:r>
          </w:p>
        </w:tc>
      </w:tr>
      <w:tr w:rsidR="007B1671" w:rsidRPr="00222E48" w:rsidTr="00222E48">
        <w:tc>
          <w:tcPr>
            <w:tcW w:w="463" w:type="dxa"/>
            <w:vMerge w:val="restart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</w:p>
        </w:tc>
        <w:tc>
          <w:tcPr>
            <w:tcW w:w="2009" w:type="dxa"/>
            <w:vMerge w:val="restart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Водные объекты</w:t>
            </w: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Общее пользование водными объектами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Специальное пользование водными объектами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Гидротехнические сооружения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</w:tr>
      <w:tr w:rsidR="007B1671" w:rsidRPr="00222E48" w:rsidTr="00222E48">
        <w:tc>
          <w:tcPr>
            <w:tcW w:w="463" w:type="dxa"/>
            <w:vMerge w:val="restart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2E48">
              <w:rPr>
                <w:rFonts w:ascii="Times New Roman" w:hAnsi="Times New Roman" w:cs="Times New Roman"/>
                <w:sz w:val="16"/>
                <w:szCs w:val="16"/>
              </w:rPr>
              <w:t>12.</w:t>
            </w:r>
          </w:p>
        </w:tc>
        <w:tc>
          <w:tcPr>
            <w:tcW w:w="2009" w:type="dxa"/>
            <w:vMerge w:val="restart"/>
          </w:tcPr>
          <w:p w:rsidR="007B1671" w:rsidRPr="00222E48" w:rsidRDefault="007B1671" w:rsidP="007B1671">
            <w:p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22E48">
              <w:rPr>
                <w:rFonts w:eastAsiaTheme="minorHAnsi"/>
                <w:sz w:val="16"/>
                <w:szCs w:val="16"/>
                <w:lang w:eastAsia="en-US"/>
              </w:rPr>
              <w:t>Земельные участки (территории) общего пользования</w:t>
            </w:r>
          </w:p>
        </w:tc>
        <w:tc>
          <w:tcPr>
            <w:tcW w:w="5750" w:type="dxa"/>
          </w:tcPr>
          <w:p w:rsidR="007B1671" w:rsidRPr="00222E48" w:rsidRDefault="007B1671" w:rsidP="007B1671">
            <w:p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22E48">
              <w:rPr>
                <w:rFonts w:eastAsiaTheme="minorHAnsi"/>
                <w:sz w:val="16"/>
                <w:szCs w:val="16"/>
                <w:lang w:eastAsia="en-US"/>
              </w:rPr>
              <w:t>Ритуальная деятельность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22E48">
              <w:rPr>
                <w:rFonts w:eastAsiaTheme="minorHAnsi"/>
                <w:sz w:val="16"/>
                <w:szCs w:val="16"/>
                <w:lang w:eastAsia="en-US"/>
              </w:rPr>
              <w:t>Специальная деятельность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22E48">
              <w:rPr>
                <w:rFonts w:eastAsiaTheme="minorHAnsi"/>
                <w:sz w:val="16"/>
                <w:szCs w:val="16"/>
                <w:lang w:eastAsia="en-US"/>
              </w:rPr>
              <w:t>Запас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1,35</w:t>
            </w:r>
          </w:p>
        </w:tc>
      </w:tr>
      <w:tr w:rsidR="007B1671" w:rsidRPr="00222E48" w:rsidTr="00222E48">
        <w:tc>
          <w:tcPr>
            <w:tcW w:w="463" w:type="dxa"/>
            <w:vMerge w:val="restart"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13</w:t>
            </w:r>
          </w:p>
        </w:tc>
        <w:tc>
          <w:tcPr>
            <w:tcW w:w="2009" w:type="dxa"/>
            <w:vMerge w:val="restart"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22E48">
              <w:rPr>
                <w:rFonts w:eastAsiaTheme="minorHAnsi"/>
                <w:sz w:val="16"/>
                <w:szCs w:val="16"/>
                <w:lang w:eastAsia="en-US"/>
              </w:rPr>
              <w:t>Ведение огородничества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0,81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0,81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22E48">
              <w:rPr>
                <w:rFonts w:eastAsiaTheme="minorHAnsi"/>
                <w:sz w:val="16"/>
                <w:szCs w:val="16"/>
                <w:lang w:eastAsia="en-US"/>
              </w:rPr>
              <w:t>Ведение садоводства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0,81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0,81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  <w:tr w:rsidR="007B1671" w:rsidRPr="00222E48" w:rsidTr="00222E48">
        <w:tc>
          <w:tcPr>
            <w:tcW w:w="463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2009" w:type="dxa"/>
            <w:vMerge/>
          </w:tcPr>
          <w:p w:rsidR="007B1671" w:rsidRPr="00222E48" w:rsidRDefault="007B1671" w:rsidP="007B1671">
            <w:pPr>
              <w:rPr>
                <w:sz w:val="16"/>
                <w:szCs w:val="16"/>
              </w:rPr>
            </w:pPr>
          </w:p>
        </w:tc>
        <w:tc>
          <w:tcPr>
            <w:tcW w:w="5750" w:type="dxa"/>
          </w:tcPr>
          <w:p w:rsidR="007B1671" w:rsidRPr="00222E48" w:rsidRDefault="007B1671" w:rsidP="007B1671">
            <w:p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222E48">
              <w:rPr>
                <w:rFonts w:eastAsiaTheme="minorHAnsi"/>
                <w:sz w:val="16"/>
                <w:szCs w:val="16"/>
                <w:lang w:eastAsia="en-US"/>
              </w:rPr>
              <w:t>Ведение дачного хозяйства</w:t>
            </w:r>
          </w:p>
        </w:tc>
        <w:tc>
          <w:tcPr>
            <w:tcW w:w="1480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0,81</w:t>
            </w: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  <w:r w:rsidRPr="00222E48">
              <w:rPr>
                <w:sz w:val="16"/>
                <w:szCs w:val="16"/>
              </w:rPr>
              <w:t>0,81</w:t>
            </w:r>
          </w:p>
        </w:tc>
        <w:tc>
          <w:tcPr>
            <w:tcW w:w="2126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:rsidR="007B1671" w:rsidRPr="00222E48" w:rsidRDefault="007B1671" w:rsidP="007B1671">
            <w:pPr>
              <w:jc w:val="center"/>
              <w:rPr>
                <w:sz w:val="16"/>
                <w:szCs w:val="16"/>
              </w:rPr>
            </w:pPr>
          </w:p>
        </w:tc>
      </w:tr>
    </w:tbl>
    <w:p w:rsidR="007B1671" w:rsidRPr="007B1671" w:rsidRDefault="007B1671" w:rsidP="007B1671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7B1671" w:rsidRPr="007B1671" w:rsidRDefault="007B1671" w:rsidP="007B1671">
      <w:pPr>
        <w:jc w:val="center"/>
      </w:pPr>
    </w:p>
    <w:p w:rsidR="00222E48" w:rsidRDefault="007B1671" w:rsidP="007B1671">
      <w:pPr>
        <w:jc w:val="center"/>
        <w:sectPr w:rsidR="00222E48" w:rsidSect="00222E48">
          <w:pgSz w:w="16840" w:h="11907" w:orient="landscape" w:code="9"/>
          <w:pgMar w:top="1701" w:right="1134" w:bottom="851" w:left="1134" w:header="0" w:footer="0" w:gutter="0"/>
          <w:cols w:space="720"/>
          <w:docGrid w:linePitch="272"/>
        </w:sectPr>
      </w:pPr>
      <w:r w:rsidRPr="007B1671">
        <w:t>*      *      *      *      *      *      *</w:t>
      </w:r>
    </w:p>
    <w:p w:rsidR="007B1671" w:rsidRPr="007B1671" w:rsidRDefault="007B1671" w:rsidP="007B1671">
      <w:pPr>
        <w:jc w:val="center"/>
      </w:pPr>
    </w:p>
    <w:p w:rsidR="005A3751" w:rsidRPr="007B1671" w:rsidRDefault="005A3751" w:rsidP="007B1671">
      <w:pPr>
        <w:jc w:val="center"/>
      </w:pPr>
      <w:r w:rsidRPr="007B1671">
        <w:rPr>
          <w:noProof/>
        </w:rPr>
        <w:drawing>
          <wp:inline distT="0" distB="0" distL="0" distR="0">
            <wp:extent cx="504825" cy="621323"/>
            <wp:effectExtent l="19050" t="0" r="9525" b="0"/>
            <wp:docPr id="24" name="Рисунок 24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1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751" w:rsidRPr="007B1671" w:rsidRDefault="005A3751" w:rsidP="007B1671">
      <w:pPr>
        <w:pStyle w:val="1"/>
        <w:keepNext w:val="0"/>
        <w:jc w:val="center"/>
        <w:rPr>
          <w:bCs/>
          <w:sz w:val="20"/>
          <w:szCs w:val="20"/>
        </w:rPr>
      </w:pPr>
      <w:r w:rsidRPr="007B1671">
        <w:rPr>
          <w:bCs/>
          <w:sz w:val="20"/>
          <w:szCs w:val="20"/>
        </w:rPr>
        <w:t>ПОСТАНОВЛЕНИЕ</w:t>
      </w:r>
    </w:p>
    <w:p w:rsidR="005A3751" w:rsidRPr="007B1671" w:rsidRDefault="005A3751" w:rsidP="007B1671">
      <w:pPr>
        <w:jc w:val="center"/>
      </w:pPr>
      <w:r w:rsidRPr="007B1671">
        <w:t>АДМИНИСТРАЦИЯ ОСТРОВСКОГО  МУНИЦИПАЛЬНОГО РАЙОНА</w:t>
      </w:r>
    </w:p>
    <w:p w:rsidR="005A3751" w:rsidRPr="007B1671" w:rsidRDefault="005A3751" w:rsidP="007B1671">
      <w:pPr>
        <w:jc w:val="center"/>
      </w:pPr>
      <w:r w:rsidRPr="007B1671">
        <w:t>КОСТРОМСКОЙ ОБЛАСТИ</w:t>
      </w:r>
    </w:p>
    <w:p w:rsidR="005A3751" w:rsidRPr="007B1671" w:rsidRDefault="005A3751" w:rsidP="007B1671">
      <w:pPr>
        <w:pStyle w:val="1"/>
        <w:keepNext w:val="0"/>
        <w:jc w:val="center"/>
        <w:rPr>
          <w:bCs/>
          <w:sz w:val="20"/>
          <w:szCs w:val="20"/>
        </w:rPr>
      </w:pPr>
    </w:p>
    <w:p w:rsidR="005A3751" w:rsidRPr="007B1671" w:rsidRDefault="005A3751" w:rsidP="007B1671">
      <w:r w:rsidRPr="007B1671">
        <w:t>от «20 » января 2017 г.          № 20                                  п. Островское</w:t>
      </w:r>
    </w:p>
    <w:p w:rsidR="005A3751" w:rsidRPr="007B1671" w:rsidRDefault="005A3751" w:rsidP="007B1671"/>
    <w:p w:rsidR="005A3751" w:rsidRPr="007B1671" w:rsidRDefault="005A3751" w:rsidP="007B1671">
      <w:pPr>
        <w:rPr>
          <w:bCs/>
        </w:rPr>
      </w:pPr>
      <w:r w:rsidRPr="007B1671">
        <w:rPr>
          <w:bCs/>
        </w:rPr>
        <w:t>Об организации оплачиваемых</w:t>
      </w:r>
      <w:r w:rsidR="00222E48">
        <w:rPr>
          <w:bCs/>
        </w:rPr>
        <w:t xml:space="preserve"> </w:t>
      </w:r>
      <w:r w:rsidRPr="007B1671">
        <w:rPr>
          <w:bCs/>
        </w:rPr>
        <w:t xml:space="preserve">общественных работ в 2017 году </w:t>
      </w:r>
    </w:p>
    <w:p w:rsidR="005A3751" w:rsidRPr="007B1671" w:rsidRDefault="005A3751" w:rsidP="007B1671">
      <w:pPr>
        <w:rPr>
          <w:b/>
          <w:bCs/>
        </w:rPr>
      </w:pPr>
    </w:p>
    <w:p w:rsidR="005A3751" w:rsidRPr="007B1671" w:rsidRDefault="005A3751" w:rsidP="007B1671">
      <w:pPr>
        <w:jc w:val="both"/>
      </w:pPr>
      <w:r w:rsidRPr="007B1671">
        <w:tab/>
        <w:t>В соответствии со ст. 7.2, 24 Закона Российской Федерации от 19.04.1991 г. № 1032-1 «О занятости населения в Российской Федерации» (с последующими дополнениями и изменениями), пунктом 8 Положения об организации общественных работ, утвержденного постановлением Правительства Российской Федерации от 14 июля 1997 г. № 875 (с последующими изменениями и дополнениями),  в целях обеспечения временной занятости и дополнительной социальной поддержки граждан,  ищущих работу и безработных граждан, администрация Островского муниципального района Костромской области постановляет:</w:t>
      </w:r>
    </w:p>
    <w:p w:rsidR="005A3751" w:rsidRPr="007B1671" w:rsidRDefault="005A3751" w:rsidP="007B1671">
      <w:pPr>
        <w:tabs>
          <w:tab w:val="left" w:pos="904"/>
        </w:tabs>
        <w:jc w:val="both"/>
      </w:pPr>
      <w:r w:rsidRPr="007B1671">
        <w:t xml:space="preserve">  </w:t>
      </w:r>
      <w:r w:rsidRPr="007B1671">
        <w:rPr>
          <w:b/>
          <w:bCs/>
        </w:rPr>
        <w:t xml:space="preserve">    </w:t>
      </w:r>
      <w:r w:rsidRPr="007B1671">
        <w:t xml:space="preserve"> 1.Предложить предприятиям и организациям всех форм собственности, индивидуальным предпринимателям совместно с Областным государственным казённым учреждением «Центр занятости населения по Островскому району», организовать на территории Островского муниципального района оплачиваемые общественные работы в объеме не менее 20 участников.</w:t>
      </w:r>
    </w:p>
    <w:p w:rsidR="005A3751" w:rsidRPr="007B1671" w:rsidRDefault="005A3751" w:rsidP="007B1671">
      <w:pPr>
        <w:jc w:val="both"/>
      </w:pPr>
      <w:r w:rsidRPr="007B1671">
        <w:t xml:space="preserve">     2.Утвердить виды общественных работ (приложение №1).</w:t>
      </w:r>
    </w:p>
    <w:p w:rsidR="005A3751" w:rsidRPr="007B1671" w:rsidRDefault="005A3751" w:rsidP="007B1671">
      <w:pPr>
        <w:pStyle w:val="22"/>
        <w:spacing w:after="0" w:line="240" w:lineRule="auto"/>
        <w:jc w:val="both"/>
      </w:pPr>
      <w:r w:rsidRPr="007B1671">
        <w:t xml:space="preserve">     3.Рекомендовать руководителям предприятий и организаций всех форм собственности, индивидуальным предпринимателям:</w:t>
      </w:r>
    </w:p>
    <w:p w:rsidR="005A3751" w:rsidRPr="007B1671" w:rsidRDefault="005A3751" w:rsidP="007B1671">
      <w:pPr>
        <w:tabs>
          <w:tab w:val="left" w:pos="1620"/>
        </w:tabs>
        <w:jc w:val="both"/>
      </w:pPr>
      <w:r w:rsidRPr="007B1671">
        <w:t xml:space="preserve">         - создать временные рабочие места для проведения оплачиваемых общественных работ и сообщить в Областное государственное казённое учреждение «Центр занятости населения по Островскому району» сведения о видах организуемых работ, периодах их проведения, количестве созданных рабочих мест, условиях оплаты труда;</w:t>
      </w:r>
    </w:p>
    <w:p w:rsidR="005A3751" w:rsidRPr="007B1671" w:rsidRDefault="005A3751" w:rsidP="007B1671">
      <w:pPr>
        <w:jc w:val="both"/>
      </w:pPr>
      <w:r w:rsidRPr="007B1671">
        <w:t xml:space="preserve">         - заключить с Областным государственным казённым учреждением «Центр занятости населения по Островскому району» договоры о совместной деятельности по организации и проведению общественных работ.     </w:t>
      </w:r>
    </w:p>
    <w:p w:rsidR="005A3751" w:rsidRPr="007B1671" w:rsidRDefault="005A3751" w:rsidP="007B1671">
      <w:pPr>
        <w:jc w:val="both"/>
      </w:pPr>
      <w:r w:rsidRPr="007B1671">
        <w:t xml:space="preserve">     4.Считать утратившими силу постановление администрации Островского муниципального района Костромской области от 15 января 2016 года № 6 «Об организации оплачиваемых общественных работ в 2016 году». </w:t>
      </w:r>
    </w:p>
    <w:p w:rsidR="005A3751" w:rsidRPr="007B1671" w:rsidRDefault="005A3751" w:rsidP="007B1671">
      <w:pPr>
        <w:jc w:val="both"/>
      </w:pPr>
      <w:r w:rsidRPr="007B1671">
        <w:t xml:space="preserve">     5.Контроль за исполнением настоящего постановления возложить на заместителя главы администрации Островского муниципального района Костромской области Груздеву Т.Н.</w:t>
      </w:r>
    </w:p>
    <w:p w:rsidR="005A3751" w:rsidRPr="007B1671" w:rsidRDefault="005A3751" w:rsidP="007B1671">
      <w:pPr>
        <w:jc w:val="both"/>
      </w:pPr>
      <w:r w:rsidRPr="007B1671">
        <w:t xml:space="preserve">     6.Настоящее постановление подлежит официальному опубликованию в информационном бюллетене «Районные новости».</w:t>
      </w:r>
    </w:p>
    <w:p w:rsidR="005A3751" w:rsidRPr="007B1671" w:rsidRDefault="005A3751" w:rsidP="007B1671">
      <w:pPr>
        <w:jc w:val="both"/>
      </w:pPr>
      <w:r w:rsidRPr="007B1671">
        <w:t xml:space="preserve">     7.Настоящее постановление вступает в силу со дня его подписания и распространяется на правоотношения, возникшие с 01 января 2017 года.</w:t>
      </w:r>
    </w:p>
    <w:p w:rsidR="005A3751" w:rsidRPr="007B1671" w:rsidRDefault="005A3751" w:rsidP="007B1671"/>
    <w:p w:rsidR="005A3751" w:rsidRPr="007B1671" w:rsidRDefault="005A3751" w:rsidP="007B1671">
      <w:pPr>
        <w:ind w:left="-142"/>
        <w:rPr>
          <w:bCs/>
        </w:rPr>
      </w:pPr>
      <w:r w:rsidRPr="007B1671">
        <w:rPr>
          <w:b/>
          <w:bCs/>
        </w:rPr>
        <w:t xml:space="preserve">    </w:t>
      </w:r>
      <w:r w:rsidRPr="007B1671">
        <w:rPr>
          <w:bCs/>
        </w:rPr>
        <w:t>Глава Островского муниципального района:                                                      Г.А.Полякова</w:t>
      </w:r>
    </w:p>
    <w:p w:rsidR="005A3751" w:rsidRPr="007B1671" w:rsidRDefault="005A3751" w:rsidP="007B1671">
      <w:pPr>
        <w:ind w:left="-142"/>
        <w:rPr>
          <w:b/>
          <w:bCs/>
        </w:rPr>
      </w:pPr>
      <w:r w:rsidRPr="007B1671">
        <w:rPr>
          <w:b/>
          <w:bCs/>
        </w:rPr>
        <w:t xml:space="preserve">                                                                                                    </w:t>
      </w:r>
    </w:p>
    <w:p w:rsidR="005A3751" w:rsidRPr="007B1671" w:rsidRDefault="005A3751" w:rsidP="007B1671">
      <w:pPr>
        <w:rPr>
          <w:bCs/>
        </w:rPr>
      </w:pPr>
      <w:r w:rsidRPr="007B1671">
        <w:rPr>
          <w:b/>
          <w:bCs/>
        </w:rPr>
        <w:t xml:space="preserve">                                                                                                               </w:t>
      </w:r>
      <w:r w:rsidRPr="007B1671">
        <w:rPr>
          <w:bCs/>
        </w:rPr>
        <w:t>Приложение № 1</w:t>
      </w:r>
    </w:p>
    <w:p w:rsidR="005A3751" w:rsidRPr="007B1671" w:rsidRDefault="005A3751" w:rsidP="007B1671">
      <w:pPr>
        <w:jc w:val="right"/>
        <w:rPr>
          <w:bCs/>
        </w:rPr>
      </w:pPr>
      <w:r w:rsidRPr="007B1671">
        <w:rPr>
          <w:bCs/>
        </w:rPr>
        <w:t xml:space="preserve">                                                                                                 к постановлению администрации        </w:t>
      </w:r>
    </w:p>
    <w:p w:rsidR="005A3751" w:rsidRPr="007B1671" w:rsidRDefault="005A3751" w:rsidP="007B1671">
      <w:pPr>
        <w:rPr>
          <w:bCs/>
        </w:rPr>
      </w:pPr>
      <w:r w:rsidRPr="007B1671">
        <w:rPr>
          <w:bCs/>
        </w:rPr>
        <w:t xml:space="preserve">                                                                                                     Островского муниципального      </w:t>
      </w:r>
    </w:p>
    <w:p w:rsidR="005A3751" w:rsidRPr="007B1671" w:rsidRDefault="005A3751" w:rsidP="007B1671">
      <w:pPr>
        <w:rPr>
          <w:bCs/>
        </w:rPr>
      </w:pPr>
      <w:r w:rsidRPr="007B1671">
        <w:rPr>
          <w:bCs/>
        </w:rPr>
        <w:t xml:space="preserve">                                                                                                      района Костромской области</w:t>
      </w:r>
    </w:p>
    <w:p w:rsidR="005A3751" w:rsidRPr="007B1671" w:rsidRDefault="005A3751" w:rsidP="007B1671">
      <w:pPr>
        <w:jc w:val="right"/>
        <w:rPr>
          <w:bCs/>
        </w:rPr>
      </w:pPr>
      <w:r w:rsidRPr="007B1671">
        <w:rPr>
          <w:bCs/>
        </w:rPr>
        <w:t xml:space="preserve">                                                                                                    от «20 » января 2017 г. № 20</w:t>
      </w:r>
    </w:p>
    <w:p w:rsidR="005A3751" w:rsidRPr="007B1671" w:rsidRDefault="005A3751" w:rsidP="00222E48">
      <w:pPr>
        <w:jc w:val="center"/>
        <w:rPr>
          <w:bCs/>
        </w:rPr>
      </w:pPr>
      <w:r w:rsidRPr="007B1671">
        <w:rPr>
          <w:bCs/>
        </w:rPr>
        <w:t>ВИДЫ ОБЩЕСТВЕННЫХ РАБОТ</w:t>
      </w:r>
    </w:p>
    <w:p w:rsidR="005A3751" w:rsidRPr="007B1671" w:rsidRDefault="005A3751" w:rsidP="007B1671">
      <w:pPr>
        <w:rPr>
          <w:b/>
          <w:bCs/>
        </w:rPr>
      </w:pPr>
    </w:p>
    <w:p w:rsidR="005A3751" w:rsidRPr="007B1671" w:rsidRDefault="005A3751" w:rsidP="007B1671">
      <w:r w:rsidRPr="007B1671">
        <w:t>Агент госстраха</w:t>
      </w:r>
    </w:p>
    <w:p w:rsidR="005A3751" w:rsidRPr="007B1671" w:rsidRDefault="005A3751" w:rsidP="007B1671">
      <w:r w:rsidRPr="007B1671">
        <w:t>архивные вспомогательные работы</w:t>
      </w:r>
    </w:p>
    <w:p w:rsidR="005A3751" w:rsidRPr="007B1671" w:rsidRDefault="005A3751" w:rsidP="007B1671">
      <w:r w:rsidRPr="007B1671">
        <w:t>бетонирование и покраска (побелка) бордюров</w:t>
      </w:r>
    </w:p>
    <w:p w:rsidR="005A3751" w:rsidRPr="007B1671" w:rsidRDefault="005A3751" w:rsidP="007B1671">
      <w:r w:rsidRPr="007B1671">
        <w:t>благоустройство сдаваемых объектов</w:t>
      </w:r>
    </w:p>
    <w:p w:rsidR="005A3751" w:rsidRPr="007B1671" w:rsidRDefault="005A3751" w:rsidP="007B1671">
      <w:r w:rsidRPr="007B1671">
        <w:t>благоустройство территории рынка</w:t>
      </w:r>
    </w:p>
    <w:p w:rsidR="005A3751" w:rsidRPr="007B1671" w:rsidRDefault="005A3751" w:rsidP="007B1671">
      <w:r w:rsidRPr="007B1671">
        <w:t>благоустройство, озеленение и очистка территорий</w:t>
      </w:r>
    </w:p>
    <w:p w:rsidR="005A3751" w:rsidRPr="007B1671" w:rsidRDefault="005A3751" w:rsidP="007B1671">
      <w:r w:rsidRPr="007B1671">
        <w:t>благоустройство, устройство тротуаров и проездных путей</w:t>
      </w:r>
    </w:p>
    <w:p w:rsidR="005A3751" w:rsidRPr="007B1671" w:rsidRDefault="005A3751" w:rsidP="007B1671">
      <w:r w:rsidRPr="007B1671">
        <w:t>бухгалтер по летнему труду, бухучет в период временной занятости несовершеннолетних</w:t>
      </w:r>
    </w:p>
    <w:p w:rsidR="005A3751" w:rsidRPr="007B1671" w:rsidRDefault="005A3751" w:rsidP="007B1671">
      <w:r w:rsidRPr="007B1671">
        <w:t>возделывание и уборка технических культур</w:t>
      </w:r>
    </w:p>
    <w:p w:rsidR="005A3751" w:rsidRPr="007B1671" w:rsidRDefault="005A3751" w:rsidP="007B1671">
      <w:r w:rsidRPr="007B1671">
        <w:t>восстановление лесов после пожаров – обрубка, обрезка</w:t>
      </w:r>
    </w:p>
    <w:p w:rsidR="005A3751" w:rsidRPr="007B1671" w:rsidRDefault="005A3751" w:rsidP="007B1671">
      <w:r w:rsidRPr="007B1671">
        <w:t>восстановление и сохранение историко-архитектурных памятников, зон отдыха, парков культуры, скверов:  озеленение, посадка, прополка, обрезка деревьев, вырубка и уборка поросли, скашивание травы и др.</w:t>
      </w:r>
    </w:p>
    <w:p w:rsidR="005A3751" w:rsidRPr="007B1671" w:rsidRDefault="005A3751" w:rsidP="007B1671">
      <w:r w:rsidRPr="007B1671">
        <w:t>выполнение мелких ремонтно-строительных работ</w:t>
      </w:r>
    </w:p>
    <w:p w:rsidR="005A3751" w:rsidRPr="007B1671" w:rsidRDefault="005A3751" w:rsidP="007B1671">
      <w:r w:rsidRPr="007B1671">
        <w:t>выполнение неквалифицированных работ на предприятиях в период реорганизации или перепрофилирования</w:t>
      </w:r>
    </w:p>
    <w:p w:rsidR="005A3751" w:rsidRPr="007B1671" w:rsidRDefault="005A3751" w:rsidP="007B1671">
      <w:r w:rsidRPr="007B1671">
        <w:lastRenderedPageBreak/>
        <w:t>выращивание и уход за посадками, обрезка веток для обеспечения видимости</w:t>
      </w:r>
    </w:p>
    <w:p w:rsidR="005A3751" w:rsidRPr="007B1671" w:rsidRDefault="005A3751" w:rsidP="007B1671">
      <w:r w:rsidRPr="007B1671">
        <w:t>вырубка деревьев и кустарников под линиями электропередач</w:t>
      </w:r>
    </w:p>
    <w:p w:rsidR="005A3751" w:rsidRPr="007B1671" w:rsidRDefault="005A3751" w:rsidP="007B1671">
      <w:r w:rsidRPr="007B1671">
        <w:t>вырубка кустарников, деревьев, покос травы, уборка территорий от мусора, работы по вывозу мусора</w:t>
      </w:r>
    </w:p>
    <w:p w:rsidR="005A3751" w:rsidRPr="007B1671" w:rsidRDefault="005A3751" w:rsidP="007B1671">
      <w:r w:rsidRPr="007B1671">
        <w:t>глажение медицинских халатов</w:t>
      </w:r>
    </w:p>
    <w:p w:rsidR="005A3751" w:rsidRPr="007B1671" w:rsidRDefault="005A3751" w:rsidP="007B1671">
      <w:r w:rsidRPr="007B1671">
        <w:t>демонтаж дорог</w:t>
      </w:r>
    </w:p>
    <w:p w:rsidR="005A3751" w:rsidRPr="007B1671" w:rsidRDefault="005A3751" w:rsidP="007B1671">
      <w:r w:rsidRPr="007B1671">
        <w:t>деревообработка</w:t>
      </w:r>
    </w:p>
    <w:p w:rsidR="005A3751" w:rsidRPr="007B1671" w:rsidRDefault="005A3751" w:rsidP="007B1671">
      <w:r w:rsidRPr="007B1671">
        <w:t>заготовка кормов</w:t>
      </w:r>
    </w:p>
    <w:p w:rsidR="005A3751" w:rsidRPr="007B1671" w:rsidRDefault="005A3751" w:rsidP="007B1671">
      <w:r w:rsidRPr="007B1671">
        <w:t>заготовка леса, лозы, соломки и др.</w:t>
      </w:r>
    </w:p>
    <w:p w:rsidR="005A3751" w:rsidRPr="007B1671" w:rsidRDefault="005A3751" w:rsidP="007B1671">
      <w:r w:rsidRPr="007B1671">
        <w:t>заготовка сена</w:t>
      </w:r>
    </w:p>
    <w:p w:rsidR="005A3751" w:rsidRPr="007B1671" w:rsidRDefault="005A3751" w:rsidP="007B1671">
      <w:r w:rsidRPr="007B1671">
        <w:t>земляные работы</w:t>
      </w:r>
    </w:p>
    <w:p w:rsidR="005A3751" w:rsidRPr="007B1671" w:rsidRDefault="005A3751" w:rsidP="007B1671">
      <w:r w:rsidRPr="007B1671">
        <w:t>идентификация населения</w:t>
      </w:r>
    </w:p>
    <w:p w:rsidR="005A3751" w:rsidRPr="007B1671" w:rsidRDefault="005A3751" w:rsidP="007B1671">
      <w:r w:rsidRPr="007B1671">
        <w:t>изготовление носочных изделий</w:t>
      </w:r>
    </w:p>
    <w:p w:rsidR="005A3751" w:rsidRPr="007B1671" w:rsidRDefault="005A3751" w:rsidP="007B1671">
      <w:r w:rsidRPr="007B1671">
        <w:t>кастелянша</w:t>
      </w:r>
    </w:p>
    <w:p w:rsidR="005A3751" w:rsidRPr="007B1671" w:rsidRDefault="005A3751" w:rsidP="007B1671">
      <w:r w:rsidRPr="007B1671">
        <w:t>косметический ремонт  зданий и цехов</w:t>
      </w:r>
    </w:p>
    <w:p w:rsidR="005A3751" w:rsidRPr="007B1671" w:rsidRDefault="005A3751" w:rsidP="007B1671">
      <w:r w:rsidRPr="007B1671">
        <w:t>лаборант</w:t>
      </w:r>
    </w:p>
    <w:p w:rsidR="005A3751" w:rsidRPr="007B1671" w:rsidRDefault="005A3751" w:rsidP="007B1671">
      <w:r w:rsidRPr="007B1671">
        <w:t>лектор-экскурсовод</w:t>
      </w:r>
    </w:p>
    <w:p w:rsidR="005A3751" w:rsidRPr="007B1671" w:rsidRDefault="005A3751" w:rsidP="007B1671">
      <w:r w:rsidRPr="007B1671">
        <w:t>малярные и штукатурные работы</w:t>
      </w:r>
    </w:p>
    <w:p w:rsidR="005A3751" w:rsidRPr="007B1671" w:rsidRDefault="005A3751" w:rsidP="007B1671">
      <w:r w:rsidRPr="007B1671">
        <w:t>мероприятия по экологическому оздоровлению территорий, водоемов</w:t>
      </w:r>
    </w:p>
    <w:p w:rsidR="005A3751" w:rsidRPr="007B1671" w:rsidRDefault="005A3751" w:rsidP="007B1671">
      <w:r w:rsidRPr="007B1671">
        <w:t>механизация животноводческих помещений</w:t>
      </w:r>
    </w:p>
    <w:p w:rsidR="005A3751" w:rsidRPr="007B1671" w:rsidRDefault="005A3751" w:rsidP="007B1671">
      <w:r w:rsidRPr="007B1671">
        <w:t>монтировщик сцены</w:t>
      </w:r>
    </w:p>
    <w:p w:rsidR="005A3751" w:rsidRPr="007B1671" w:rsidRDefault="005A3751" w:rsidP="007B1671">
      <w:r w:rsidRPr="007B1671">
        <w:t>мытье окон производственных и непроизводственных помещений</w:t>
      </w:r>
    </w:p>
    <w:p w:rsidR="005A3751" w:rsidRPr="007B1671" w:rsidRDefault="005A3751" w:rsidP="007B1671">
      <w:r w:rsidRPr="007B1671">
        <w:t>мытье посуды</w:t>
      </w:r>
    </w:p>
    <w:p w:rsidR="005A3751" w:rsidRPr="007B1671" w:rsidRDefault="005A3751" w:rsidP="007B1671">
      <w:r w:rsidRPr="007B1671">
        <w:t>мытье автомобилей</w:t>
      </w:r>
    </w:p>
    <w:p w:rsidR="005A3751" w:rsidRPr="007B1671" w:rsidRDefault="005A3751" w:rsidP="007B1671">
      <w:r w:rsidRPr="007B1671">
        <w:t>неквалифицированная помощь продавцам и поварам</w:t>
      </w:r>
    </w:p>
    <w:p w:rsidR="005A3751" w:rsidRPr="007B1671" w:rsidRDefault="005A3751" w:rsidP="007B1671">
      <w:r w:rsidRPr="007B1671">
        <w:t>обеспечение социальной поддержки населения (вскапывание огородов, заготовка дров, косметический ремонт квартир и др.)</w:t>
      </w:r>
    </w:p>
    <w:p w:rsidR="005A3751" w:rsidRPr="007B1671" w:rsidRDefault="005A3751" w:rsidP="007B1671">
      <w:r w:rsidRPr="007B1671">
        <w:t>обновление табличек с названиями улиц, номерами домов</w:t>
      </w:r>
    </w:p>
    <w:p w:rsidR="005A3751" w:rsidRPr="007B1671" w:rsidRDefault="005A3751" w:rsidP="007B1671">
      <w:r w:rsidRPr="007B1671">
        <w:t>обеспечение населения услугами торговли, общественного питания и бытового обслуживания</w:t>
      </w:r>
    </w:p>
    <w:p w:rsidR="005A3751" w:rsidRPr="007B1671" w:rsidRDefault="005A3751" w:rsidP="007B1671">
      <w:r w:rsidRPr="007B1671">
        <w:t>озеленение и благоустройство парков, зон отдыха и туризма</w:t>
      </w:r>
    </w:p>
    <w:p w:rsidR="005A3751" w:rsidRPr="007B1671" w:rsidRDefault="005A3751" w:rsidP="007B1671">
      <w:r w:rsidRPr="007B1671">
        <w:t>обслуживание библиотечной сферы</w:t>
      </w:r>
    </w:p>
    <w:p w:rsidR="005A3751" w:rsidRPr="007B1671" w:rsidRDefault="005A3751" w:rsidP="007B1671">
      <w:r w:rsidRPr="007B1671">
        <w:t>обслуживание зрелищных мероприятий культурного назначения (фестивалей, спортивных соревнований и др.)</w:t>
      </w:r>
    </w:p>
    <w:p w:rsidR="005A3751" w:rsidRPr="007B1671" w:rsidRDefault="005A3751" w:rsidP="007B1671">
      <w:r w:rsidRPr="007B1671">
        <w:t>обработка и уборка кормовых культур</w:t>
      </w:r>
    </w:p>
    <w:p w:rsidR="005A3751" w:rsidRPr="007B1671" w:rsidRDefault="005A3751" w:rsidP="007B1671">
      <w:r w:rsidRPr="007B1671">
        <w:t>организация досуга детей и молодежи</w:t>
      </w:r>
    </w:p>
    <w:p w:rsidR="005A3751" w:rsidRPr="007B1671" w:rsidRDefault="005A3751" w:rsidP="007B1671">
      <w:r w:rsidRPr="007B1671">
        <w:t>организация досуга детей в учреждениях культуры, лагерях труда и отдыха</w:t>
      </w:r>
    </w:p>
    <w:p w:rsidR="005A3751" w:rsidRPr="007B1671" w:rsidRDefault="005A3751" w:rsidP="007B1671">
      <w:r w:rsidRPr="007B1671">
        <w:t>очистка лесных делянок от порубочных остатков</w:t>
      </w:r>
    </w:p>
    <w:p w:rsidR="005A3751" w:rsidRPr="007B1671" w:rsidRDefault="005A3751" w:rsidP="007B1671">
      <w:r w:rsidRPr="007B1671">
        <w:t>очистка дорожных покрытий от грязи и снега в местах, не доступных для дорожной техники</w:t>
      </w:r>
    </w:p>
    <w:p w:rsidR="005A3751" w:rsidRPr="007B1671" w:rsidRDefault="005A3751" w:rsidP="007B1671">
      <w:r w:rsidRPr="007B1671">
        <w:t>очистка территорий предприятий от снега</w:t>
      </w:r>
    </w:p>
    <w:p w:rsidR="005A3751" w:rsidRPr="007B1671" w:rsidRDefault="005A3751" w:rsidP="007B1671">
      <w:r w:rsidRPr="007B1671">
        <w:t>очистка от снега и льда автобусных остановок, павильонов, площадок отдыха</w:t>
      </w:r>
    </w:p>
    <w:p w:rsidR="005A3751" w:rsidRPr="007B1671" w:rsidRDefault="005A3751" w:rsidP="007B1671">
      <w:r w:rsidRPr="007B1671">
        <w:t>ошкуривание бревен</w:t>
      </w:r>
    </w:p>
    <w:p w:rsidR="005A3751" w:rsidRPr="007B1671" w:rsidRDefault="005A3751" w:rsidP="007B1671">
      <w:r w:rsidRPr="007B1671">
        <w:t>переработка леса</w:t>
      </w:r>
    </w:p>
    <w:p w:rsidR="005A3751" w:rsidRPr="007B1671" w:rsidRDefault="005A3751" w:rsidP="007B1671">
      <w:r w:rsidRPr="007B1671">
        <w:t>переработка сельскохозяйственной продукции</w:t>
      </w:r>
    </w:p>
    <w:p w:rsidR="005A3751" w:rsidRPr="007B1671" w:rsidRDefault="005A3751" w:rsidP="007B1671">
      <w:r w:rsidRPr="007B1671">
        <w:t>планировка обочины дорог</w:t>
      </w:r>
    </w:p>
    <w:p w:rsidR="005A3751" w:rsidRPr="007B1671" w:rsidRDefault="005A3751" w:rsidP="007B1671">
      <w:r w:rsidRPr="007B1671">
        <w:t>погрузочно-разгрузочные работы</w:t>
      </w:r>
    </w:p>
    <w:p w:rsidR="005A3751" w:rsidRPr="007B1671" w:rsidRDefault="005A3751" w:rsidP="007B1671">
      <w:r w:rsidRPr="007B1671">
        <w:t>подготовка рабочих мест для временной занятости школьников</w:t>
      </w:r>
    </w:p>
    <w:p w:rsidR="005A3751" w:rsidRPr="007B1671" w:rsidRDefault="005A3751" w:rsidP="007B1671">
      <w:r w:rsidRPr="007B1671">
        <w:t>подготовка и проведение новогодних и рождественских праздников</w:t>
      </w:r>
    </w:p>
    <w:p w:rsidR="005A3751" w:rsidRPr="007B1671" w:rsidRDefault="005A3751" w:rsidP="007B1671">
      <w:r w:rsidRPr="007B1671">
        <w:t>подготовка к севу и посевные работы</w:t>
      </w:r>
    </w:p>
    <w:p w:rsidR="005A3751" w:rsidRPr="007B1671" w:rsidRDefault="005A3751" w:rsidP="007B1671">
      <w:r w:rsidRPr="007B1671">
        <w:t>подготовка почвы</w:t>
      </w:r>
    </w:p>
    <w:p w:rsidR="005A3751" w:rsidRPr="007B1671" w:rsidRDefault="005A3751" w:rsidP="007B1671">
      <w:r w:rsidRPr="007B1671">
        <w:t>подготовка почвы под питомники и лесопосадки, уход за насаждениями</w:t>
      </w:r>
    </w:p>
    <w:p w:rsidR="005A3751" w:rsidRPr="007B1671" w:rsidRDefault="005A3751" w:rsidP="007B1671">
      <w:r w:rsidRPr="007B1671">
        <w:t>поддержание системы водоотвода в работоспособном состоянии</w:t>
      </w:r>
    </w:p>
    <w:p w:rsidR="005A3751" w:rsidRPr="007B1671" w:rsidRDefault="005A3751" w:rsidP="007B1671">
      <w:r w:rsidRPr="007B1671">
        <w:t>подноска строительных материалов</w:t>
      </w:r>
    </w:p>
    <w:p w:rsidR="005A3751" w:rsidRPr="007B1671" w:rsidRDefault="005A3751" w:rsidP="007B1671">
      <w:r w:rsidRPr="007B1671">
        <w:t>подсобные работы</w:t>
      </w:r>
    </w:p>
    <w:p w:rsidR="005A3751" w:rsidRPr="007B1671" w:rsidRDefault="005A3751" w:rsidP="007B1671">
      <w:r w:rsidRPr="007B1671">
        <w:t>подсобные работы на пилораме</w:t>
      </w:r>
    </w:p>
    <w:p w:rsidR="005A3751" w:rsidRPr="007B1671" w:rsidRDefault="005A3751" w:rsidP="007B1671">
      <w:r w:rsidRPr="007B1671">
        <w:t>подсобные работы при строительстве и ремонте дорог</w:t>
      </w:r>
    </w:p>
    <w:p w:rsidR="005A3751" w:rsidRPr="007B1671" w:rsidRDefault="005A3751" w:rsidP="007B1671">
      <w:r w:rsidRPr="007B1671">
        <w:t>подсобные работы при ремонтно-восстановительных и снегоочистительных работах</w:t>
      </w:r>
    </w:p>
    <w:p w:rsidR="005A3751" w:rsidRPr="007B1671" w:rsidRDefault="005A3751" w:rsidP="007B1671">
      <w:r w:rsidRPr="007B1671">
        <w:t>подсобные работы при выпечке хлеба</w:t>
      </w:r>
    </w:p>
    <w:p w:rsidR="005A3751" w:rsidRPr="007B1671" w:rsidRDefault="005A3751" w:rsidP="007B1671">
      <w:r w:rsidRPr="007B1671">
        <w:t>подсыпка гравия и песка</w:t>
      </w:r>
    </w:p>
    <w:p w:rsidR="005A3751" w:rsidRPr="007B1671" w:rsidRDefault="005A3751" w:rsidP="007B1671">
      <w:r w:rsidRPr="007B1671">
        <w:t>помощь в организации, содержании и развитии муниципальных учреждений дошкольного, основного общего и профессионального образования, организация досуга детей в  учреждениях культуры, детских садах, колка и укладка дров</w:t>
      </w:r>
    </w:p>
    <w:p w:rsidR="005A3751" w:rsidRPr="007B1671" w:rsidRDefault="005A3751" w:rsidP="007B1671">
      <w:r w:rsidRPr="007B1671">
        <w:t>помощь в содержании и развитии энерго-, газо-, тепло и водоснабжения, канализации и др.</w:t>
      </w:r>
    </w:p>
    <w:p w:rsidR="005A3751" w:rsidRPr="007B1671" w:rsidRDefault="005A3751" w:rsidP="007B1671">
      <w:r w:rsidRPr="007B1671">
        <w:t>помощь в организации и содержании архивов (работы по подготовке к сдаче в архив, закладка похозяйственных книг и др.)</w:t>
      </w:r>
    </w:p>
    <w:p w:rsidR="005A3751" w:rsidRPr="007B1671" w:rsidRDefault="005A3751" w:rsidP="007B1671">
      <w:r w:rsidRPr="007B1671">
        <w:t>помощь при реконструкции и техническом перевооружении  пищевых и перерабатывающих предприятий</w:t>
      </w:r>
    </w:p>
    <w:p w:rsidR="005A3751" w:rsidRPr="007B1671" w:rsidRDefault="005A3751" w:rsidP="007B1671">
      <w:r w:rsidRPr="007B1671">
        <w:t>помощь в производстве стройматериалов</w:t>
      </w:r>
    </w:p>
    <w:p w:rsidR="005A3751" w:rsidRPr="007B1671" w:rsidRDefault="005A3751" w:rsidP="007B1671">
      <w:r w:rsidRPr="007B1671">
        <w:t>посадка саженцев</w:t>
      </w:r>
    </w:p>
    <w:p w:rsidR="005A3751" w:rsidRPr="007B1671" w:rsidRDefault="005A3751" w:rsidP="007B1671">
      <w:r w:rsidRPr="007B1671">
        <w:lastRenderedPageBreak/>
        <w:t>посадка и прополка елочек</w:t>
      </w:r>
    </w:p>
    <w:p w:rsidR="005A3751" w:rsidRPr="007B1671" w:rsidRDefault="005A3751" w:rsidP="007B1671">
      <w:r w:rsidRPr="007B1671">
        <w:t>приведение в порядок воинских захоронений, мемориалов, братских могил, кладбищ, содержание мест захоронения и др.</w:t>
      </w:r>
    </w:p>
    <w:p w:rsidR="005A3751" w:rsidRPr="007B1671" w:rsidRDefault="005A3751" w:rsidP="007B1671">
      <w:r w:rsidRPr="007B1671">
        <w:t>прием и выдача верхней одежды</w:t>
      </w:r>
    </w:p>
    <w:p w:rsidR="005A3751" w:rsidRPr="007B1671" w:rsidRDefault="005A3751" w:rsidP="007B1671">
      <w:r w:rsidRPr="007B1671">
        <w:t>прием молока на заводе</w:t>
      </w:r>
    </w:p>
    <w:p w:rsidR="005A3751" w:rsidRPr="007B1671" w:rsidRDefault="005A3751" w:rsidP="007B1671">
      <w:r w:rsidRPr="007B1671">
        <w:t>прополка насаждений</w:t>
      </w:r>
    </w:p>
    <w:p w:rsidR="005A3751" w:rsidRPr="007B1671" w:rsidRDefault="005A3751" w:rsidP="007B1671">
      <w:r w:rsidRPr="007B1671">
        <w:t>производство пиломатериалов, изготовление срубов и др.</w:t>
      </w:r>
    </w:p>
    <w:p w:rsidR="005A3751" w:rsidRPr="007B1671" w:rsidRDefault="005A3751" w:rsidP="007B1671">
      <w:r w:rsidRPr="007B1671">
        <w:t>работа по подготовке к отопительному сезону</w:t>
      </w:r>
    </w:p>
    <w:p w:rsidR="005A3751" w:rsidRPr="007B1671" w:rsidRDefault="005A3751" w:rsidP="007B1671">
      <w:r w:rsidRPr="007B1671">
        <w:t>работа в гардеробе</w:t>
      </w:r>
    </w:p>
    <w:p w:rsidR="005A3751" w:rsidRPr="007B1671" w:rsidRDefault="005A3751" w:rsidP="007B1671">
      <w:r w:rsidRPr="007B1671">
        <w:t>работа вахтером</w:t>
      </w:r>
    </w:p>
    <w:p w:rsidR="005A3751" w:rsidRPr="007B1671" w:rsidRDefault="005A3751" w:rsidP="007B1671">
      <w:r w:rsidRPr="007B1671">
        <w:t>работа почтальонами в отделениях связи</w:t>
      </w:r>
    </w:p>
    <w:p w:rsidR="005A3751" w:rsidRPr="007B1671" w:rsidRDefault="005A3751" w:rsidP="007B1671">
      <w:r w:rsidRPr="007B1671">
        <w:t>работа на току</w:t>
      </w:r>
    </w:p>
    <w:p w:rsidR="005A3751" w:rsidRPr="007B1671" w:rsidRDefault="005A3751" w:rsidP="007B1671">
      <w:r w:rsidRPr="007B1671">
        <w:rPr>
          <w:color w:val="000000"/>
          <w:spacing w:val="-2"/>
        </w:rPr>
        <w:t>работа в швейных цехах ( швея)</w:t>
      </w:r>
    </w:p>
    <w:p w:rsidR="005A3751" w:rsidRPr="007B1671" w:rsidRDefault="005A3751" w:rsidP="007B1671">
      <w:r w:rsidRPr="007B1671">
        <w:t>работы временного характера, связанные с содержанием и выпасом скота</w:t>
      </w:r>
    </w:p>
    <w:p w:rsidR="005A3751" w:rsidRPr="007B1671" w:rsidRDefault="005A3751" w:rsidP="007B1671">
      <w:r w:rsidRPr="007B1671">
        <w:t>разборка старых кирпичных кладок</w:t>
      </w:r>
    </w:p>
    <w:p w:rsidR="005A3751" w:rsidRPr="007B1671" w:rsidRDefault="005A3751" w:rsidP="007B1671">
      <w:r w:rsidRPr="007B1671">
        <w:t>разборка старых домов</w:t>
      </w:r>
    </w:p>
    <w:p w:rsidR="005A3751" w:rsidRPr="007B1671" w:rsidRDefault="005A3751" w:rsidP="007B1671">
      <w:r w:rsidRPr="007B1671">
        <w:t>разборка старых ферм</w:t>
      </w:r>
    </w:p>
    <w:p w:rsidR="005A3751" w:rsidRPr="007B1671" w:rsidRDefault="005A3751" w:rsidP="007B1671">
      <w:r w:rsidRPr="007B1671">
        <w:t>рассыпка асфальта</w:t>
      </w:r>
    </w:p>
    <w:p w:rsidR="005A3751" w:rsidRPr="007B1671" w:rsidRDefault="005A3751" w:rsidP="007B1671">
      <w:r w:rsidRPr="007B1671">
        <w:t>расчистка прорубей</w:t>
      </w:r>
    </w:p>
    <w:p w:rsidR="005A3751" w:rsidRPr="007B1671" w:rsidRDefault="005A3751" w:rsidP="007B1671">
      <w:r w:rsidRPr="007B1671">
        <w:t>расчистка снега и залив катков</w:t>
      </w:r>
    </w:p>
    <w:p w:rsidR="005A3751" w:rsidRPr="007B1671" w:rsidRDefault="005A3751" w:rsidP="007B1671">
      <w:r w:rsidRPr="007B1671">
        <w:t>расчистка трасс линий электропередач</w:t>
      </w:r>
    </w:p>
    <w:p w:rsidR="005A3751" w:rsidRPr="007B1671" w:rsidRDefault="005A3751" w:rsidP="007B1671">
      <w:r w:rsidRPr="007B1671">
        <w:t>регистрация и выдача медицинских карт</w:t>
      </w:r>
    </w:p>
    <w:p w:rsidR="005A3751" w:rsidRPr="007B1671" w:rsidRDefault="005A3751" w:rsidP="007B1671">
      <w:r w:rsidRPr="007B1671">
        <w:t>ремонт дорожных конструкций</w:t>
      </w:r>
    </w:p>
    <w:p w:rsidR="005A3751" w:rsidRPr="007B1671" w:rsidRDefault="005A3751" w:rsidP="007B1671">
      <w:r w:rsidRPr="007B1671">
        <w:t>ремонт животноводческих и складских помещений</w:t>
      </w:r>
    </w:p>
    <w:p w:rsidR="005A3751" w:rsidRPr="007B1671" w:rsidRDefault="005A3751" w:rsidP="007B1671">
      <w:r w:rsidRPr="007B1671">
        <w:t>ремонт и изготовление тары</w:t>
      </w:r>
    </w:p>
    <w:p w:rsidR="005A3751" w:rsidRPr="007B1671" w:rsidRDefault="005A3751" w:rsidP="007B1671">
      <w:r w:rsidRPr="007B1671">
        <w:t>ремонт мостов (подсобные работы)</w:t>
      </w:r>
    </w:p>
    <w:p w:rsidR="005A3751" w:rsidRPr="007B1671" w:rsidRDefault="005A3751" w:rsidP="007B1671">
      <w:r w:rsidRPr="007B1671">
        <w:t>ремонт печей</w:t>
      </w:r>
    </w:p>
    <w:p w:rsidR="005A3751" w:rsidRPr="007B1671" w:rsidRDefault="005A3751" w:rsidP="007B1671">
      <w:r w:rsidRPr="007B1671">
        <w:t>ремонт штакетника</w:t>
      </w:r>
    </w:p>
    <w:p w:rsidR="005A3751" w:rsidRPr="007B1671" w:rsidRDefault="005A3751" w:rsidP="007B1671">
      <w:r w:rsidRPr="007B1671">
        <w:t>ремонт книг</w:t>
      </w:r>
    </w:p>
    <w:p w:rsidR="005A3751" w:rsidRPr="007B1671" w:rsidRDefault="005A3751" w:rsidP="007B1671">
      <w:r w:rsidRPr="007B1671">
        <w:t>ремонт объектов соцкультбыта</w:t>
      </w:r>
    </w:p>
    <w:p w:rsidR="005A3751" w:rsidRPr="007B1671" w:rsidRDefault="005A3751" w:rsidP="007B1671">
      <w:r w:rsidRPr="007B1671">
        <w:t>ремонт мебели</w:t>
      </w:r>
    </w:p>
    <w:p w:rsidR="005A3751" w:rsidRPr="007B1671" w:rsidRDefault="005A3751" w:rsidP="007B1671">
      <w:r w:rsidRPr="007B1671">
        <w:t>ремонт мемориальной площадки, оформление стендов, планшетов, альбомов для ветеранов и участников войны</w:t>
      </w:r>
    </w:p>
    <w:p w:rsidR="005A3751" w:rsidRPr="007B1671" w:rsidRDefault="005A3751" w:rsidP="007B1671">
      <w:r w:rsidRPr="007B1671">
        <w:t>руководство бригадами школьников</w:t>
      </w:r>
    </w:p>
    <w:p w:rsidR="005A3751" w:rsidRPr="007B1671" w:rsidRDefault="005A3751" w:rsidP="007B1671">
      <w:r w:rsidRPr="007B1671">
        <w:t>руководство и организация работы экологического отряда</w:t>
      </w:r>
    </w:p>
    <w:p w:rsidR="005A3751" w:rsidRPr="007B1671" w:rsidRDefault="005A3751" w:rsidP="007B1671">
      <w:r w:rsidRPr="007B1671">
        <w:t>санитарная очистка леса, населенных пунктов</w:t>
      </w:r>
    </w:p>
    <w:p w:rsidR="005A3751" w:rsidRPr="007B1671" w:rsidRDefault="005A3751" w:rsidP="007B1671">
      <w:r w:rsidRPr="007B1671">
        <w:t>санитарная очистка внутриквартальных территорий и контейнерных площадок от мусора и бытовых отходов</w:t>
      </w:r>
    </w:p>
    <w:p w:rsidR="005A3751" w:rsidRPr="007B1671" w:rsidRDefault="005A3751" w:rsidP="007B1671">
      <w:r w:rsidRPr="007B1671">
        <w:t>сбор анкетных данных для персонифицированного учета</w:t>
      </w:r>
    </w:p>
    <w:p w:rsidR="005A3751" w:rsidRPr="007B1671" w:rsidRDefault="005A3751" w:rsidP="007B1671">
      <w:r w:rsidRPr="007B1671">
        <w:t>сезонная помощь при проведении с/х весеннее – полевых  работ</w:t>
      </w:r>
    </w:p>
    <w:p w:rsidR="005A3751" w:rsidRPr="007B1671" w:rsidRDefault="005A3751" w:rsidP="007B1671">
      <w:r w:rsidRPr="007B1671">
        <w:t>сезонные работы (подвоз товаров, уборка снега и т.д.)</w:t>
      </w:r>
    </w:p>
    <w:p w:rsidR="005A3751" w:rsidRPr="007B1671" w:rsidRDefault="005A3751" w:rsidP="007B1671">
      <w:r w:rsidRPr="007B1671">
        <w:t>скашивание травы и вырубка кустарника на обочинах дорог, полосе отвода, уборка порубочных остатков</w:t>
      </w:r>
    </w:p>
    <w:p w:rsidR="005A3751" w:rsidRPr="007B1671" w:rsidRDefault="005A3751" w:rsidP="007B1671">
      <w:r w:rsidRPr="007B1671">
        <w:t>склейка папок</w:t>
      </w:r>
    </w:p>
    <w:p w:rsidR="005A3751" w:rsidRPr="007B1671" w:rsidRDefault="005A3751" w:rsidP="007B1671">
      <w:r w:rsidRPr="007B1671">
        <w:t>скирдование соломы</w:t>
      </w:r>
    </w:p>
    <w:p w:rsidR="005A3751" w:rsidRPr="007B1671" w:rsidRDefault="005A3751" w:rsidP="007B1671">
      <w:r w:rsidRPr="007B1671">
        <w:t>слесарные работы</w:t>
      </w:r>
    </w:p>
    <w:p w:rsidR="005A3751" w:rsidRPr="007B1671" w:rsidRDefault="005A3751" w:rsidP="007B1671">
      <w:r w:rsidRPr="007B1671">
        <w:t>снос самовольных строений</w:t>
      </w:r>
    </w:p>
    <w:p w:rsidR="005A3751" w:rsidRPr="007B1671" w:rsidRDefault="005A3751" w:rsidP="007B1671">
      <w:r w:rsidRPr="007B1671">
        <w:t>снабжение населения и муниципальных учреждений топливом</w:t>
      </w:r>
    </w:p>
    <w:p w:rsidR="005A3751" w:rsidRPr="007B1671" w:rsidRDefault="005A3751" w:rsidP="007B1671">
      <w:r w:rsidRPr="007B1671">
        <w:t>содержание в чистоте и порядке автобусных остановок, площадок и элементов их обустройства</w:t>
      </w:r>
    </w:p>
    <w:p w:rsidR="005A3751" w:rsidRPr="007B1671" w:rsidRDefault="005A3751" w:rsidP="007B1671">
      <w:r w:rsidRPr="007B1671">
        <w:t>содержание и использование жилищного фонда и объектов соцкультбыта (детских дошкольных учреждений, спортплощадок, учреждений культуры, здравоохранения, домов престарелых и инвалидов т.п.)</w:t>
      </w:r>
    </w:p>
    <w:p w:rsidR="005A3751" w:rsidRPr="007B1671" w:rsidRDefault="005A3751" w:rsidP="007B1671">
      <w:r w:rsidRPr="007B1671">
        <w:t>создание условий для деятельности учреждений культуры</w:t>
      </w:r>
    </w:p>
    <w:p w:rsidR="005A3751" w:rsidRPr="007B1671" w:rsidRDefault="005A3751" w:rsidP="007B1671">
      <w:r w:rsidRPr="007B1671">
        <w:t>создание условий для развития физической культуры и спорта в муниципальном образовании и др.</w:t>
      </w:r>
    </w:p>
    <w:p w:rsidR="005A3751" w:rsidRPr="007B1671" w:rsidRDefault="005A3751" w:rsidP="007B1671">
      <w:r w:rsidRPr="007B1671">
        <w:t>составление списков землепользователей</w:t>
      </w:r>
    </w:p>
    <w:p w:rsidR="005A3751" w:rsidRPr="007B1671" w:rsidRDefault="005A3751" w:rsidP="007B1671">
      <w:r w:rsidRPr="007B1671">
        <w:t>сохранение и развитие лесопаркового хозяйства</w:t>
      </w:r>
    </w:p>
    <w:p w:rsidR="005A3751" w:rsidRPr="007B1671" w:rsidRDefault="005A3751" w:rsidP="007B1671">
      <w:r w:rsidRPr="007B1671">
        <w:t>стирка белья</w:t>
      </w:r>
    </w:p>
    <w:p w:rsidR="005A3751" w:rsidRPr="007B1671" w:rsidRDefault="005A3751" w:rsidP="007B1671">
      <w:r w:rsidRPr="007B1671">
        <w:t>уборка помещений кафе, столовых и др.</w:t>
      </w:r>
    </w:p>
    <w:p w:rsidR="005A3751" w:rsidRPr="007B1671" w:rsidRDefault="005A3751" w:rsidP="007B1671">
      <w:r w:rsidRPr="007B1671">
        <w:t>уборка гостиничных номеров</w:t>
      </w:r>
    </w:p>
    <w:p w:rsidR="005A3751" w:rsidRPr="007B1671" w:rsidRDefault="005A3751" w:rsidP="007B1671">
      <w:r w:rsidRPr="007B1671">
        <w:t>уборка помещений для автотранспорта</w:t>
      </w:r>
    </w:p>
    <w:p w:rsidR="005A3751" w:rsidRPr="007B1671" w:rsidRDefault="005A3751" w:rsidP="007B1671">
      <w:r w:rsidRPr="007B1671">
        <w:t>уборка помещений, лестничных площадок жилых домов</w:t>
      </w:r>
    </w:p>
    <w:p w:rsidR="005A3751" w:rsidRPr="007B1671" w:rsidRDefault="005A3751" w:rsidP="007B1671">
      <w:r w:rsidRPr="007B1671">
        <w:t>уборка территорий промышленных предприятий</w:t>
      </w:r>
    </w:p>
    <w:p w:rsidR="005A3751" w:rsidRPr="007B1671" w:rsidRDefault="005A3751" w:rsidP="007B1671">
      <w:r w:rsidRPr="007B1671">
        <w:t>уборка урожая различных культур</w:t>
      </w:r>
    </w:p>
    <w:p w:rsidR="005A3751" w:rsidRPr="007B1671" w:rsidRDefault="005A3751" w:rsidP="007B1671">
      <w:r w:rsidRPr="007B1671">
        <w:t>уборка снега с крыш и территорий</w:t>
      </w:r>
    </w:p>
    <w:p w:rsidR="005A3751" w:rsidRPr="007B1671" w:rsidRDefault="005A3751" w:rsidP="007B1671">
      <w:r w:rsidRPr="007B1671">
        <w:t>установка заграждений</w:t>
      </w:r>
    </w:p>
    <w:p w:rsidR="005A3751" w:rsidRPr="007B1671" w:rsidRDefault="005A3751" w:rsidP="007B1671">
      <w:r w:rsidRPr="007B1671">
        <w:t>уход за престарелыми, инвалидами,  участниками ВОВ</w:t>
      </w:r>
    </w:p>
    <w:p w:rsidR="005A3751" w:rsidRPr="007B1671" w:rsidRDefault="005A3751" w:rsidP="007B1671">
      <w:r w:rsidRPr="007B1671">
        <w:t>участие в проведении федеральных и региональных общественных компаний (перепись населения, перепись скота, работа в избирательных комиссиях и др.)</w:t>
      </w:r>
    </w:p>
    <w:p w:rsidR="005A3751" w:rsidRPr="007B1671" w:rsidRDefault="005A3751" w:rsidP="007B1671">
      <w:r w:rsidRPr="007B1671">
        <w:lastRenderedPageBreak/>
        <w:t>участие в проведении мероприятий по охране окружающей среды, регулирование использования водных объектов (оздоровление водоемов, строительство колодцев и др.)</w:t>
      </w:r>
    </w:p>
    <w:p w:rsidR="005A3751" w:rsidRPr="007B1671" w:rsidRDefault="005A3751" w:rsidP="007B1671">
      <w:r w:rsidRPr="007B1671">
        <w:t>участие в проверке адресного хозяйства</w:t>
      </w:r>
    </w:p>
    <w:p w:rsidR="005A3751" w:rsidRPr="007B1671" w:rsidRDefault="005A3751" w:rsidP="007B1671">
      <w:r w:rsidRPr="007B1671">
        <w:t>учетные работы в лесных хозяйствах</w:t>
      </w:r>
    </w:p>
    <w:p w:rsidR="005A3751" w:rsidRPr="007B1671" w:rsidRDefault="005A3751" w:rsidP="007B1671">
      <w:r w:rsidRPr="007B1671">
        <w:t>учет и оформление документов</w:t>
      </w:r>
    </w:p>
    <w:p w:rsidR="005A3751" w:rsidRPr="007B1671" w:rsidRDefault="005A3751" w:rsidP="007B1671">
      <w:r w:rsidRPr="007B1671">
        <w:t>штабелевка леса</w:t>
      </w:r>
    </w:p>
    <w:p w:rsidR="005A3751" w:rsidRPr="007B1671" w:rsidRDefault="005A3751" w:rsidP="007B1671">
      <w:pPr>
        <w:jc w:val="center"/>
        <w:rPr>
          <w:b/>
          <w:bCs/>
          <w:spacing w:val="-1"/>
        </w:rPr>
      </w:pPr>
      <w:r w:rsidRPr="007B1671">
        <w:rPr>
          <w:b/>
          <w:bCs/>
          <w:spacing w:val="-1"/>
        </w:rPr>
        <w:t xml:space="preserve">Перечень работ по ремонту и содержанию автомобильных дорог </w:t>
      </w:r>
    </w:p>
    <w:p w:rsidR="005A3751" w:rsidRPr="007B1671" w:rsidRDefault="005A3751" w:rsidP="007B1671">
      <w:pPr>
        <w:jc w:val="center"/>
        <w:rPr>
          <w:b/>
          <w:bCs/>
          <w:spacing w:val="-1"/>
        </w:rPr>
      </w:pPr>
      <w:r w:rsidRPr="007B1671">
        <w:rPr>
          <w:b/>
          <w:bCs/>
          <w:spacing w:val="-1"/>
        </w:rPr>
        <w:t>для лиц, не имеющих специальной квалификации</w:t>
      </w:r>
    </w:p>
    <w:p w:rsidR="005A3751" w:rsidRPr="007B1671" w:rsidRDefault="005A3751" w:rsidP="007B1671">
      <w:pPr>
        <w:shd w:val="clear" w:color="auto" w:fill="FFFFFF"/>
        <w:jc w:val="both"/>
        <w:rPr>
          <w:b/>
        </w:rPr>
      </w:pPr>
      <w:r w:rsidRPr="007B1671">
        <w:rPr>
          <w:b/>
          <w:color w:val="000000"/>
        </w:rPr>
        <w:t>При капитальном ремонте автомобильных дорог:</w:t>
      </w:r>
    </w:p>
    <w:p w:rsidR="005A3751" w:rsidRPr="007B1671" w:rsidRDefault="005A3751" w:rsidP="007B1671">
      <w:pPr>
        <w:numPr>
          <w:ilvl w:val="0"/>
          <w:numId w:val="11"/>
        </w:numPr>
        <w:shd w:val="clear" w:color="auto" w:fill="FFFFFF"/>
        <w:tabs>
          <w:tab w:val="left" w:pos="284"/>
        </w:tabs>
        <w:autoSpaceDE/>
        <w:autoSpaceDN/>
        <w:adjustRightInd/>
        <w:ind w:left="284" w:hanging="284"/>
        <w:jc w:val="both"/>
      </w:pPr>
      <w:r w:rsidRPr="007B1671">
        <w:rPr>
          <w:color w:val="000000"/>
        </w:rPr>
        <w:t xml:space="preserve">Устранение    отдельных   деформаций  и  повреждений   элементов </w:t>
      </w:r>
      <w:r w:rsidRPr="007B1671">
        <w:rPr>
          <w:color w:val="000000"/>
          <w:spacing w:val="-1"/>
        </w:rPr>
        <w:t>земляного полотна.</w:t>
      </w:r>
    </w:p>
    <w:p w:rsidR="005A3751" w:rsidRPr="007B1671" w:rsidRDefault="005A3751" w:rsidP="007B1671">
      <w:pPr>
        <w:numPr>
          <w:ilvl w:val="0"/>
          <w:numId w:val="11"/>
        </w:numPr>
        <w:shd w:val="clear" w:color="auto" w:fill="FFFFFF"/>
        <w:tabs>
          <w:tab w:val="left" w:pos="284"/>
        </w:tabs>
        <w:autoSpaceDE/>
        <w:autoSpaceDN/>
        <w:adjustRightInd/>
        <w:ind w:left="284" w:hanging="284"/>
        <w:jc w:val="both"/>
      </w:pPr>
      <w:r w:rsidRPr="007B1671">
        <w:rPr>
          <w:color w:val="000000"/>
          <w:spacing w:val="-1"/>
        </w:rPr>
        <w:t xml:space="preserve">Замена изношенных звеньев прикромочных и телескопических лотков, дренажей,     водоотводных     канав,     быстротоков,     водобойных     колодцев, </w:t>
      </w:r>
      <w:r w:rsidRPr="007B1671">
        <w:rPr>
          <w:color w:val="000000"/>
        </w:rPr>
        <w:t>перепадов, элементов подводящих и отводящих русел у водопропускных труб.</w:t>
      </w:r>
    </w:p>
    <w:p w:rsidR="005A3751" w:rsidRPr="007B1671" w:rsidRDefault="005A3751" w:rsidP="007B1671">
      <w:pPr>
        <w:numPr>
          <w:ilvl w:val="0"/>
          <w:numId w:val="11"/>
        </w:numPr>
        <w:shd w:val="clear" w:color="auto" w:fill="FFFFFF"/>
        <w:tabs>
          <w:tab w:val="left" w:pos="284"/>
        </w:tabs>
        <w:autoSpaceDE/>
        <w:autoSpaceDN/>
        <w:adjustRightInd/>
        <w:ind w:left="284" w:hanging="284"/>
        <w:jc w:val="both"/>
      </w:pPr>
      <w:r w:rsidRPr="007B1671">
        <w:rPr>
          <w:color w:val="000000"/>
        </w:rPr>
        <w:t>Подсобные работы при ликвидации колей на проезжей части.</w:t>
      </w:r>
    </w:p>
    <w:p w:rsidR="005A3751" w:rsidRPr="007B1671" w:rsidRDefault="005A3751" w:rsidP="007B1671">
      <w:pPr>
        <w:numPr>
          <w:ilvl w:val="0"/>
          <w:numId w:val="11"/>
        </w:numPr>
        <w:shd w:val="clear" w:color="auto" w:fill="FFFFFF"/>
        <w:tabs>
          <w:tab w:val="left" w:pos="284"/>
        </w:tabs>
        <w:autoSpaceDE/>
        <w:autoSpaceDN/>
        <w:adjustRightInd/>
        <w:ind w:left="284" w:hanging="284"/>
        <w:jc w:val="both"/>
      </w:pPr>
      <w:r w:rsidRPr="007B1671">
        <w:rPr>
          <w:color w:val="000000"/>
        </w:rPr>
        <w:t>по искусственным и защитным дорожным сооружениям:</w:t>
      </w:r>
    </w:p>
    <w:p w:rsidR="005A3751" w:rsidRPr="007B1671" w:rsidRDefault="005A3751" w:rsidP="007B1671">
      <w:pPr>
        <w:numPr>
          <w:ilvl w:val="0"/>
          <w:numId w:val="11"/>
        </w:numPr>
        <w:shd w:val="clear" w:color="auto" w:fill="FFFFFF"/>
        <w:tabs>
          <w:tab w:val="left" w:pos="284"/>
        </w:tabs>
        <w:autoSpaceDE/>
        <w:autoSpaceDN/>
        <w:adjustRightInd/>
        <w:ind w:left="284" w:hanging="284"/>
        <w:jc w:val="both"/>
      </w:pPr>
      <w:r w:rsidRPr="007B1671">
        <w:rPr>
          <w:color w:val="000000"/>
        </w:rPr>
        <w:t xml:space="preserve">Подсобные работы при восстановлении, подпорных стен, противолавинных  галерей,      навесов,    устройстве    укрепительных   и </w:t>
      </w:r>
      <w:r w:rsidRPr="007B1671">
        <w:rPr>
          <w:color w:val="000000"/>
          <w:spacing w:val="-1"/>
        </w:rPr>
        <w:t>регуляционных сооружений.</w:t>
      </w:r>
    </w:p>
    <w:p w:rsidR="005A3751" w:rsidRPr="007B1671" w:rsidRDefault="005A3751" w:rsidP="007B1671">
      <w:pPr>
        <w:numPr>
          <w:ilvl w:val="0"/>
          <w:numId w:val="11"/>
        </w:numPr>
        <w:shd w:val="clear" w:color="auto" w:fill="FFFFFF"/>
        <w:tabs>
          <w:tab w:val="left" w:pos="284"/>
        </w:tabs>
        <w:autoSpaceDE/>
        <w:autoSpaceDN/>
        <w:adjustRightInd/>
        <w:ind w:left="284" w:hanging="284"/>
        <w:jc w:val="both"/>
      </w:pPr>
      <w:r w:rsidRPr="007B1671">
        <w:rPr>
          <w:color w:val="000000"/>
        </w:rPr>
        <w:t>Восстановление берегозащитных и противоэрозионных сооружений.</w:t>
      </w:r>
    </w:p>
    <w:p w:rsidR="005A3751" w:rsidRPr="007B1671" w:rsidRDefault="005A3751" w:rsidP="007B1671">
      <w:pPr>
        <w:numPr>
          <w:ilvl w:val="0"/>
          <w:numId w:val="11"/>
        </w:numPr>
        <w:shd w:val="clear" w:color="auto" w:fill="FFFFFF"/>
        <w:tabs>
          <w:tab w:val="left" w:pos="284"/>
        </w:tabs>
        <w:autoSpaceDE/>
        <w:autoSpaceDN/>
        <w:adjustRightInd/>
        <w:ind w:left="284" w:hanging="284"/>
        <w:jc w:val="both"/>
      </w:pPr>
      <w:r w:rsidRPr="007B1671">
        <w:rPr>
          <w:color w:val="000000"/>
          <w:spacing w:val="7"/>
        </w:rPr>
        <w:t xml:space="preserve">Подсобные работы при восстановлении тоннелей, включая замену </w:t>
      </w:r>
      <w:r w:rsidRPr="007B1671">
        <w:rPr>
          <w:color w:val="000000"/>
          <w:spacing w:val="-2"/>
        </w:rPr>
        <w:t>части обделки.</w:t>
      </w:r>
    </w:p>
    <w:p w:rsidR="005A3751" w:rsidRPr="007B1671" w:rsidRDefault="005A3751" w:rsidP="007B1671">
      <w:pPr>
        <w:numPr>
          <w:ilvl w:val="0"/>
          <w:numId w:val="11"/>
        </w:numPr>
        <w:shd w:val="clear" w:color="auto" w:fill="FFFFFF"/>
        <w:tabs>
          <w:tab w:val="left" w:pos="284"/>
        </w:tabs>
        <w:autoSpaceDE/>
        <w:autoSpaceDN/>
        <w:adjustRightInd/>
        <w:ind w:left="284" w:hanging="284"/>
        <w:jc w:val="both"/>
      </w:pPr>
      <w:r w:rsidRPr="007B1671">
        <w:rPr>
          <w:color w:val="000000"/>
        </w:rPr>
        <w:t>Подсобные работы при замене ограждений, перил и тротуаров.</w:t>
      </w:r>
    </w:p>
    <w:p w:rsidR="005A3751" w:rsidRPr="007B1671" w:rsidRDefault="005A3751" w:rsidP="007B1671">
      <w:pPr>
        <w:numPr>
          <w:ilvl w:val="0"/>
          <w:numId w:val="11"/>
        </w:numPr>
        <w:shd w:val="clear" w:color="auto" w:fill="FFFFFF"/>
        <w:tabs>
          <w:tab w:val="left" w:pos="284"/>
        </w:tabs>
        <w:autoSpaceDE/>
        <w:autoSpaceDN/>
        <w:adjustRightInd/>
        <w:jc w:val="both"/>
      </w:pPr>
      <w:r w:rsidRPr="007B1671">
        <w:rPr>
          <w:color w:val="000000"/>
          <w:spacing w:val="6"/>
        </w:rPr>
        <w:t>Замена знаков, сигнальных столбиков, барьерных ограждений.</w:t>
      </w:r>
    </w:p>
    <w:p w:rsidR="005A3751" w:rsidRPr="007B1671" w:rsidRDefault="005A3751" w:rsidP="007B1671">
      <w:pPr>
        <w:numPr>
          <w:ilvl w:val="0"/>
          <w:numId w:val="11"/>
        </w:numPr>
        <w:shd w:val="clear" w:color="auto" w:fill="FFFFFF"/>
        <w:tabs>
          <w:tab w:val="left" w:pos="284"/>
        </w:tabs>
        <w:autoSpaceDE/>
        <w:autoSpaceDN/>
        <w:adjustRightInd/>
        <w:jc w:val="both"/>
      </w:pPr>
      <w:r w:rsidRPr="007B1671">
        <w:rPr>
          <w:color w:val="000000"/>
          <w:spacing w:val="3"/>
        </w:rPr>
        <w:t xml:space="preserve">Нанесение и удаление временной разметки на период капитального </w:t>
      </w:r>
      <w:r w:rsidRPr="007B1671">
        <w:rPr>
          <w:color w:val="000000"/>
          <w:spacing w:val="-4"/>
        </w:rPr>
        <w:t>ремонта.</w:t>
      </w:r>
    </w:p>
    <w:p w:rsidR="005A3751" w:rsidRPr="007B1671" w:rsidRDefault="005A3751" w:rsidP="007B1671">
      <w:pPr>
        <w:numPr>
          <w:ilvl w:val="0"/>
          <w:numId w:val="11"/>
        </w:numPr>
        <w:shd w:val="clear" w:color="auto" w:fill="FFFFFF"/>
        <w:tabs>
          <w:tab w:val="left" w:pos="284"/>
        </w:tabs>
        <w:autoSpaceDE/>
        <w:autoSpaceDN/>
        <w:adjustRightInd/>
        <w:jc w:val="both"/>
      </w:pPr>
      <w:r w:rsidRPr="007B1671">
        <w:rPr>
          <w:color w:val="000000"/>
          <w:spacing w:val="-1"/>
        </w:rPr>
        <w:t>Подсобные работы при устройстве и ликвидации временных объездов на участках капитального ремонта.</w:t>
      </w:r>
    </w:p>
    <w:p w:rsidR="005A3751" w:rsidRPr="007B1671" w:rsidRDefault="005A3751" w:rsidP="007B1671">
      <w:pPr>
        <w:numPr>
          <w:ilvl w:val="0"/>
          <w:numId w:val="11"/>
        </w:numPr>
        <w:shd w:val="clear" w:color="auto" w:fill="FFFFFF"/>
        <w:tabs>
          <w:tab w:val="left" w:pos="284"/>
        </w:tabs>
        <w:autoSpaceDE/>
        <w:autoSpaceDN/>
        <w:adjustRightInd/>
        <w:jc w:val="both"/>
      </w:pPr>
      <w:r w:rsidRPr="007B1671">
        <w:rPr>
          <w:color w:val="000000"/>
        </w:rPr>
        <w:t xml:space="preserve">Подсобные   работы   при   восстановлении   очистных   сооружений, </w:t>
      </w:r>
      <w:r w:rsidRPr="007B1671">
        <w:rPr>
          <w:color w:val="000000"/>
          <w:spacing w:val="1"/>
        </w:rPr>
        <w:t xml:space="preserve">рекультивации временной полосы отвода, рекультивации земельных участков, </w:t>
      </w:r>
      <w:r w:rsidRPr="007B1671">
        <w:rPr>
          <w:color w:val="000000"/>
        </w:rPr>
        <w:t>ранее занятых под карьерами, резервами, объездными дорогами и др.</w:t>
      </w:r>
    </w:p>
    <w:p w:rsidR="005A3751" w:rsidRPr="007B1671" w:rsidRDefault="005A3751" w:rsidP="007B1671">
      <w:pPr>
        <w:numPr>
          <w:ilvl w:val="0"/>
          <w:numId w:val="11"/>
        </w:numPr>
        <w:shd w:val="clear" w:color="auto" w:fill="FFFFFF"/>
        <w:tabs>
          <w:tab w:val="left" w:pos="284"/>
        </w:tabs>
        <w:autoSpaceDE/>
        <w:autoSpaceDN/>
        <w:adjustRightInd/>
        <w:jc w:val="both"/>
      </w:pPr>
      <w:r w:rsidRPr="007B1671">
        <w:rPr>
          <w:color w:val="000000"/>
          <w:spacing w:val="2"/>
        </w:rPr>
        <w:t xml:space="preserve">Подсобные   работы   при   переустройстве   дефектных   элементов </w:t>
      </w:r>
      <w:r w:rsidRPr="007B1671">
        <w:rPr>
          <w:color w:val="000000"/>
          <w:spacing w:val="-1"/>
        </w:rPr>
        <w:t>земляного полотна и системы водоотвода.</w:t>
      </w:r>
    </w:p>
    <w:p w:rsidR="005A3751" w:rsidRPr="007B1671" w:rsidRDefault="005A3751" w:rsidP="007B1671">
      <w:pPr>
        <w:numPr>
          <w:ilvl w:val="0"/>
          <w:numId w:val="11"/>
        </w:numPr>
        <w:shd w:val="clear" w:color="auto" w:fill="FFFFFF"/>
        <w:tabs>
          <w:tab w:val="left" w:pos="284"/>
        </w:tabs>
        <w:autoSpaceDE/>
        <w:autoSpaceDN/>
        <w:adjustRightInd/>
        <w:jc w:val="both"/>
      </w:pPr>
      <w:r w:rsidRPr="007B1671">
        <w:rPr>
          <w:color w:val="000000"/>
          <w:spacing w:val="8"/>
        </w:rPr>
        <w:t xml:space="preserve">Подсобные работы при устройстве земляного полотна и системы </w:t>
      </w:r>
      <w:r w:rsidRPr="007B1671">
        <w:rPr>
          <w:color w:val="000000"/>
          <w:spacing w:val="-1"/>
        </w:rPr>
        <w:t xml:space="preserve">водоотвода на площадках для остановки, стоянках автомобилей, площадках для </w:t>
      </w:r>
      <w:r w:rsidRPr="007B1671">
        <w:rPr>
          <w:color w:val="000000"/>
          <w:spacing w:val="3"/>
        </w:rPr>
        <w:t xml:space="preserve">отдыха,  разворотных  площадках,  тротуарах,  пешеходных  и  велосипедных </w:t>
      </w:r>
      <w:r w:rsidRPr="007B1671">
        <w:rPr>
          <w:color w:val="000000"/>
          <w:spacing w:val="4"/>
        </w:rPr>
        <w:t xml:space="preserve">дорожках,  отдельных  переездах,  съездах,  подъездных  дорогах к  объектам </w:t>
      </w:r>
      <w:r w:rsidRPr="007B1671">
        <w:rPr>
          <w:color w:val="000000"/>
          <w:spacing w:val="5"/>
        </w:rPr>
        <w:t xml:space="preserve">дорожно-ремонтной службы, историческим и достопримечательным местам, </w:t>
      </w:r>
      <w:r w:rsidRPr="007B1671">
        <w:rPr>
          <w:color w:val="000000"/>
          <w:spacing w:val="-1"/>
        </w:rPr>
        <w:t>паромным переправам.</w:t>
      </w:r>
    </w:p>
    <w:p w:rsidR="005A3751" w:rsidRPr="007B1671" w:rsidRDefault="005A3751" w:rsidP="007B1671">
      <w:pPr>
        <w:numPr>
          <w:ilvl w:val="0"/>
          <w:numId w:val="11"/>
        </w:numPr>
        <w:shd w:val="clear" w:color="auto" w:fill="FFFFFF"/>
        <w:tabs>
          <w:tab w:val="left" w:pos="284"/>
        </w:tabs>
        <w:autoSpaceDE/>
        <w:autoSpaceDN/>
        <w:adjustRightInd/>
        <w:jc w:val="both"/>
      </w:pPr>
      <w:r w:rsidRPr="007B1671">
        <w:rPr>
          <w:color w:val="000000"/>
        </w:rPr>
        <w:t>Переустройство прикромочных и телескопических лотков, дренажей, осушительных канав, быстротоков, водобойных колодцев.</w:t>
      </w:r>
    </w:p>
    <w:p w:rsidR="005A3751" w:rsidRPr="007B1671" w:rsidRDefault="005A3751" w:rsidP="007B1671">
      <w:pPr>
        <w:numPr>
          <w:ilvl w:val="0"/>
          <w:numId w:val="11"/>
        </w:numPr>
        <w:shd w:val="clear" w:color="auto" w:fill="FFFFFF"/>
        <w:tabs>
          <w:tab w:val="left" w:pos="284"/>
        </w:tabs>
        <w:autoSpaceDE/>
        <w:autoSpaceDN/>
        <w:adjustRightInd/>
        <w:jc w:val="both"/>
      </w:pPr>
      <w:r w:rsidRPr="007B1671">
        <w:rPr>
          <w:color w:val="000000"/>
        </w:rPr>
        <w:t xml:space="preserve">Подсобные работы при укреплении обочин, устройстве недостающих </w:t>
      </w:r>
      <w:r w:rsidRPr="007B1671">
        <w:rPr>
          <w:color w:val="000000"/>
          <w:spacing w:val="1"/>
        </w:rPr>
        <w:t>бордюров по краям проезжей части.</w:t>
      </w:r>
    </w:p>
    <w:p w:rsidR="005A3751" w:rsidRPr="007B1671" w:rsidRDefault="005A3751" w:rsidP="007B1671">
      <w:pPr>
        <w:numPr>
          <w:ilvl w:val="0"/>
          <w:numId w:val="11"/>
        </w:numPr>
        <w:shd w:val="clear" w:color="auto" w:fill="FFFFFF"/>
        <w:tabs>
          <w:tab w:val="left" w:pos="284"/>
        </w:tabs>
        <w:autoSpaceDE/>
        <w:autoSpaceDN/>
        <w:adjustRightInd/>
        <w:jc w:val="both"/>
      </w:pPr>
      <w:r w:rsidRPr="007B1671">
        <w:rPr>
          <w:color w:val="000000"/>
        </w:rPr>
        <w:t>Подсобные работы при устройстве противокамнепадных сеток.</w:t>
      </w:r>
    </w:p>
    <w:p w:rsidR="005A3751" w:rsidRPr="007B1671" w:rsidRDefault="005A3751" w:rsidP="007B1671">
      <w:pPr>
        <w:numPr>
          <w:ilvl w:val="0"/>
          <w:numId w:val="11"/>
        </w:numPr>
        <w:shd w:val="clear" w:color="auto" w:fill="FFFFFF"/>
        <w:tabs>
          <w:tab w:val="left" w:pos="284"/>
        </w:tabs>
        <w:autoSpaceDE/>
        <w:autoSpaceDN/>
        <w:adjustRightInd/>
        <w:jc w:val="both"/>
      </w:pPr>
      <w:r w:rsidRPr="007B1671">
        <w:rPr>
          <w:color w:val="000000"/>
          <w:spacing w:val="-2"/>
        </w:rPr>
        <w:t xml:space="preserve">Обустройство    ремонтируемых    участков    автомобильных    дорог </w:t>
      </w:r>
      <w:r w:rsidRPr="007B1671">
        <w:rPr>
          <w:color w:val="000000"/>
          <w:spacing w:val="-1"/>
        </w:rPr>
        <w:t>недостающими дорожными знаками, сигнальными столбиками, ограждениями.</w:t>
      </w:r>
    </w:p>
    <w:p w:rsidR="005A3751" w:rsidRPr="007B1671" w:rsidRDefault="005A3751" w:rsidP="007B1671">
      <w:pPr>
        <w:numPr>
          <w:ilvl w:val="0"/>
          <w:numId w:val="11"/>
        </w:numPr>
        <w:shd w:val="clear" w:color="auto" w:fill="FFFFFF"/>
        <w:tabs>
          <w:tab w:val="left" w:pos="284"/>
        </w:tabs>
        <w:autoSpaceDE/>
        <w:autoSpaceDN/>
        <w:adjustRightInd/>
        <w:jc w:val="both"/>
      </w:pPr>
      <w:r w:rsidRPr="007B1671">
        <w:rPr>
          <w:color w:val="000000"/>
          <w:spacing w:val="3"/>
        </w:rPr>
        <w:t xml:space="preserve">Подсобные работы при архитектурно-художественном оформлении </w:t>
      </w:r>
      <w:r w:rsidRPr="007B1671">
        <w:rPr>
          <w:color w:val="000000"/>
          <w:spacing w:val="7"/>
        </w:rPr>
        <w:t xml:space="preserve">элементов обустройства и благоустройства участков автомобильных дорог, </w:t>
      </w:r>
      <w:r w:rsidRPr="007B1671">
        <w:rPr>
          <w:color w:val="000000"/>
        </w:rPr>
        <w:t>площадок отдыха, автобусных остановок и других объектов.</w:t>
      </w:r>
    </w:p>
    <w:p w:rsidR="005A3751" w:rsidRPr="007B1671" w:rsidRDefault="005A3751" w:rsidP="007B1671">
      <w:pPr>
        <w:numPr>
          <w:ilvl w:val="0"/>
          <w:numId w:val="11"/>
        </w:numPr>
        <w:shd w:val="clear" w:color="auto" w:fill="FFFFFF"/>
        <w:tabs>
          <w:tab w:val="left" w:pos="0"/>
        </w:tabs>
        <w:autoSpaceDE/>
        <w:autoSpaceDN/>
        <w:adjustRightInd/>
        <w:jc w:val="both"/>
      </w:pPr>
      <w:r w:rsidRPr="007B1671">
        <w:rPr>
          <w:color w:val="000000"/>
          <w:spacing w:val="4"/>
        </w:rPr>
        <w:t xml:space="preserve">Подсобные  работы  при  устройстве  недостающих пешеходных и </w:t>
      </w:r>
      <w:r w:rsidRPr="007B1671">
        <w:rPr>
          <w:color w:val="000000"/>
          <w:spacing w:val="-2"/>
        </w:rPr>
        <w:t>велосипедных дорожек.</w:t>
      </w:r>
    </w:p>
    <w:p w:rsidR="005A3751" w:rsidRPr="007B1671" w:rsidRDefault="005A3751" w:rsidP="007B1671">
      <w:pPr>
        <w:shd w:val="clear" w:color="auto" w:fill="FFFFFF"/>
        <w:rPr>
          <w:b/>
        </w:rPr>
      </w:pPr>
      <w:r w:rsidRPr="007B1671">
        <w:rPr>
          <w:b/>
          <w:color w:val="000000"/>
          <w:spacing w:val="-1"/>
        </w:rPr>
        <w:t>При ремонте автомобильных дорог:</w:t>
      </w:r>
    </w:p>
    <w:p w:rsidR="005A3751" w:rsidRPr="007B1671" w:rsidRDefault="005A3751" w:rsidP="007B1671">
      <w:pPr>
        <w:numPr>
          <w:ilvl w:val="0"/>
          <w:numId w:val="10"/>
        </w:numPr>
        <w:shd w:val="clear" w:color="auto" w:fill="FFFFFF"/>
        <w:tabs>
          <w:tab w:val="left" w:pos="0"/>
        </w:tabs>
        <w:jc w:val="both"/>
        <w:rPr>
          <w:color w:val="000000"/>
          <w:spacing w:val="-29"/>
        </w:rPr>
      </w:pPr>
      <w:r w:rsidRPr="007B1671">
        <w:rPr>
          <w:color w:val="000000"/>
          <w:spacing w:val="5"/>
        </w:rPr>
        <w:t xml:space="preserve">Подсобные работы при ремонте размытых и разрушенных участков </w:t>
      </w:r>
      <w:r w:rsidRPr="007B1671">
        <w:rPr>
          <w:color w:val="000000"/>
          <w:spacing w:val="-2"/>
        </w:rPr>
        <w:t>автомобильных дорог.</w:t>
      </w:r>
    </w:p>
    <w:p w:rsidR="005A3751" w:rsidRPr="007B1671" w:rsidRDefault="005A3751" w:rsidP="007B1671">
      <w:pPr>
        <w:numPr>
          <w:ilvl w:val="0"/>
          <w:numId w:val="10"/>
        </w:numPr>
        <w:shd w:val="clear" w:color="auto" w:fill="FFFFFF"/>
        <w:tabs>
          <w:tab w:val="left" w:pos="0"/>
        </w:tabs>
        <w:jc w:val="both"/>
        <w:rPr>
          <w:color w:val="000000"/>
          <w:spacing w:val="-29"/>
        </w:rPr>
      </w:pPr>
      <w:r w:rsidRPr="007B1671">
        <w:rPr>
          <w:color w:val="000000"/>
          <w:spacing w:val="4"/>
        </w:rPr>
        <w:t xml:space="preserve">Восстановление дренажных, защитных и укрепительных устройств, </w:t>
      </w:r>
      <w:r w:rsidRPr="007B1671">
        <w:rPr>
          <w:color w:val="000000"/>
          <w:spacing w:val="5"/>
        </w:rPr>
        <w:t xml:space="preserve">отдельных звеньев прикромочных и телескопических лотков, быстротоков и </w:t>
      </w:r>
      <w:r w:rsidRPr="007B1671">
        <w:rPr>
          <w:color w:val="000000"/>
          <w:spacing w:val="3"/>
        </w:rPr>
        <w:t xml:space="preserve">водобойных колодцев, перепадов, подводящих и отводящих русел у мостов и </w:t>
      </w:r>
      <w:r w:rsidRPr="007B1671">
        <w:rPr>
          <w:color w:val="000000"/>
          <w:spacing w:val="-5"/>
        </w:rPr>
        <w:t>труб.</w:t>
      </w:r>
    </w:p>
    <w:p w:rsidR="005A3751" w:rsidRPr="007B1671" w:rsidRDefault="005A3751" w:rsidP="007B1671">
      <w:pPr>
        <w:numPr>
          <w:ilvl w:val="0"/>
          <w:numId w:val="10"/>
        </w:numPr>
        <w:shd w:val="clear" w:color="auto" w:fill="FFFFFF"/>
        <w:tabs>
          <w:tab w:val="left" w:pos="0"/>
        </w:tabs>
        <w:jc w:val="both"/>
        <w:rPr>
          <w:color w:val="000000"/>
          <w:spacing w:val="-29"/>
        </w:rPr>
      </w:pPr>
      <w:r w:rsidRPr="007B1671">
        <w:rPr>
          <w:color w:val="000000"/>
        </w:rPr>
        <w:t>Подсобные работы при укреплении обочин.</w:t>
      </w:r>
    </w:p>
    <w:p w:rsidR="005A3751" w:rsidRPr="007B1671" w:rsidRDefault="005A3751" w:rsidP="007B1671">
      <w:pPr>
        <w:numPr>
          <w:ilvl w:val="0"/>
          <w:numId w:val="10"/>
        </w:numPr>
        <w:shd w:val="clear" w:color="auto" w:fill="FFFFFF"/>
        <w:tabs>
          <w:tab w:val="left" w:pos="0"/>
        </w:tabs>
        <w:jc w:val="both"/>
        <w:rPr>
          <w:color w:val="000000"/>
          <w:spacing w:val="-29"/>
        </w:rPr>
      </w:pPr>
      <w:r w:rsidRPr="007B1671">
        <w:rPr>
          <w:color w:val="000000"/>
          <w:spacing w:val="7"/>
        </w:rPr>
        <w:t xml:space="preserve">Подсобные работы при устройстве защитных слоев и слоев износа </w:t>
      </w:r>
      <w:r w:rsidRPr="007B1671">
        <w:rPr>
          <w:color w:val="000000"/>
        </w:rPr>
        <w:t>путем укладки выравнивающего и дополнительных слоев.</w:t>
      </w:r>
    </w:p>
    <w:p w:rsidR="005A3751" w:rsidRPr="007B1671" w:rsidRDefault="005A3751" w:rsidP="007B1671">
      <w:pPr>
        <w:numPr>
          <w:ilvl w:val="0"/>
          <w:numId w:val="10"/>
        </w:numPr>
        <w:shd w:val="clear" w:color="auto" w:fill="FFFFFF"/>
        <w:tabs>
          <w:tab w:val="left" w:pos="0"/>
        </w:tabs>
        <w:jc w:val="both"/>
        <w:rPr>
          <w:color w:val="000000"/>
          <w:spacing w:val="-29"/>
        </w:rPr>
      </w:pPr>
      <w:r w:rsidRPr="007B1671">
        <w:rPr>
          <w:color w:val="000000"/>
          <w:spacing w:val="6"/>
        </w:rPr>
        <w:t>Ремонт бордюров по краям усовершенствованных покрытий.</w:t>
      </w:r>
    </w:p>
    <w:p w:rsidR="005A3751" w:rsidRPr="007B1671" w:rsidRDefault="005A3751" w:rsidP="007B1671">
      <w:pPr>
        <w:numPr>
          <w:ilvl w:val="0"/>
          <w:numId w:val="10"/>
        </w:numPr>
        <w:shd w:val="clear" w:color="auto" w:fill="FFFFFF"/>
        <w:tabs>
          <w:tab w:val="left" w:pos="0"/>
        </w:tabs>
        <w:jc w:val="both"/>
        <w:rPr>
          <w:color w:val="000000"/>
          <w:spacing w:val="-29"/>
        </w:rPr>
      </w:pPr>
      <w:r w:rsidRPr="007B1671">
        <w:rPr>
          <w:color w:val="000000"/>
          <w:spacing w:val="2"/>
        </w:rPr>
        <w:t xml:space="preserve">Подсобные   работы   при   восстановлении   профиля   щебёночных, </w:t>
      </w:r>
      <w:r w:rsidRPr="007B1671">
        <w:rPr>
          <w:color w:val="000000"/>
          <w:spacing w:val="-1"/>
        </w:rPr>
        <w:t>гравийных и грунтовых улучшенных дорог.</w:t>
      </w:r>
    </w:p>
    <w:p w:rsidR="005A3751" w:rsidRPr="007B1671" w:rsidRDefault="005A3751" w:rsidP="007B1671">
      <w:pPr>
        <w:numPr>
          <w:ilvl w:val="0"/>
          <w:numId w:val="10"/>
        </w:numPr>
        <w:shd w:val="clear" w:color="auto" w:fill="FFFFFF"/>
        <w:tabs>
          <w:tab w:val="left" w:pos="0"/>
        </w:tabs>
        <w:jc w:val="both"/>
        <w:rPr>
          <w:color w:val="000000"/>
          <w:spacing w:val="-29"/>
        </w:rPr>
      </w:pPr>
      <w:r w:rsidRPr="007B1671">
        <w:rPr>
          <w:color w:val="000000"/>
          <w:spacing w:val="-2"/>
        </w:rPr>
        <w:t xml:space="preserve">Нанесение временной разметки на период ремонта, удаление временной </w:t>
      </w:r>
      <w:r w:rsidRPr="007B1671">
        <w:rPr>
          <w:color w:val="000000"/>
          <w:spacing w:val="-5"/>
        </w:rPr>
        <w:t>разметки.</w:t>
      </w:r>
    </w:p>
    <w:p w:rsidR="005A3751" w:rsidRPr="007B1671" w:rsidRDefault="005A3751" w:rsidP="007B1671">
      <w:pPr>
        <w:numPr>
          <w:ilvl w:val="0"/>
          <w:numId w:val="10"/>
        </w:numPr>
        <w:shd w:val="clear" w:color="auto" w:fill="FFFFFF"/>
        <w:tabs>
          <w:tab w:val="left" w:pos="0"/>
        </w:tabs>
        <w:jc w:val="both"/>
        <w:rPr>
          <w:color w:val="000000"/>
          <w:spacing w:val="-29"/>
        </w:rPr>
      </w:pPr>
      <w:r w:rsidRPr="007B1671">
        <w:rPr>
          <w:color w:val="000000"/>
          <w:spacing w:val="1"/>
        </w:rPr>
        <w:t xml:space="preserve">Подсобные работы при устройстве и ликвидации временных объездов </w:t>
      </w:r>
      <w:r w:rsidRPr="007B1671">
        <w:rPr>
          <w:color w:val="000000"/>
          <w:spacing w:val="-3"/>
        </w:rPr>
        <w:t>при ликвидации аварийных и чрезвычайных ситуаций.</w:t>
      </w:r>
    </w:p>
    <w:p w:rsidR="005A3751" w:rsidRPr="007B1671" w:rsidRDefault="005A3751" w:rsidP="007B1671">
      <w:pPr>
        <w:numPr>
          <w:ilvl w:val="0"/>
          <w:numId w:val="10"/>
        </w:numPr>
        <w:shd w:val="clear" w:color="auto" w:fill="FFFFFF"/>
        <w:tabs>
          <w:tab w:val="left" w:pos="0"/>
        </w:tabs>
        <w:jc w:val="both"/>
        <w:rPr>
          <w:color w:val="000000"/>
          <w:spacing w:val="-29"/>
        </w:rPr>
      </w:pPr>
      <w:r w:rsidRPr="007B1671">
        <w:rPr>
          <w:color w:val="000000"/>
          <w:spacing w:val="-1"/>
        </w:rPr>
        <w:t>Подсобные    работы при  частичной  замене  обделки тоннеля, восстановлении гидроизоляции.</w:t>
      </w:r>
    </w:p>
    <w:p w:rsidR="005A3751" w:rsidRPr="007B1671" w:rsidRDefault="005A3751" w:rsidP="007B1671">
      <w:pPr>
        <w:numPr>
          <w:ilvl w:val="0"/>
          <w:numId w:val="10"/>
        </w:numPr>
        <w:shd w:val="clear" w:color="auto" w:fill="FFFFFF"/>
        <w:tabs>
          <w:tab w:val="left" w:pos="0"/>
        </w:tabs>
        <w:jc w:val="both"/>
        <w:rPr>
          <w:color w:val="000000"/>
          <w:spacing w:val="-29"/>
        </w:rPr>
      </w:pPr>
      <w:r w:rsidRPr="007B1671">
        <w:rPr>
          <w:color w:val="000000"/>
          <w:spacing w:val="2"/>
        </w:rPr>
        <w:t xml:space="preserve">Восстановление  конусов насыпей   регуляционных     сооружений, </w:t>
      </w:r>
      <w:r w:rsidRPr="007B1671">
        <w:rPr>
          <w:color w:val="000000"/>
          <w:spacing w:val="3"/>
        </w:rPr>
        <w:t xml:space="preserve">замена укрепления откосов, устройство, замена и восстановление лестничных </w:t>
      </w:r>
      <w:r w:rsidRPr="007B1671">
        <w:rPr>
          <w:color w:val="000000"/>
          <w:spacing w:val="-6"/>
        </w:rPr>
        <w:t>сходов.</w:t>
      </w:r>
    </w:p>
    <w:p w:rsidR="005A3751" w:rsidRPr="007B1671" w:rsidRDefault="005A3751" w:rsidP="007B1671">
      <w:pPr>
        <w:numPr>
          <w:ilvl w:val="0"/>
          <w:numId w:val="10"/>
        </w:numPr>
        <w:shd w:val="clear" w:color="auto" w:fill="FFFFFF"/>
        <w:tabs>
          <w:tab w:val="left" w:pos="0"/>
        </w:tabs>
        <w:jc w:val="both"/>
        <w:rPr>
          <w:color w:val="000000"/>
          <w:spacing w:val="-29"/>
        </w:rPr>
      </w:pPr>
      <w:r w:rsidRPr="007B1671">
        <w:rPr>
          <w:color w:val="000000"/>
        </w:rPr>
        <w:t>Восстановление берегозащитных и противоэрозионных сооружений.</w:t>
      </w:r>
    </w:p>
    <w:p w:rsidR="005A3751" w:rsidRPr="007B1671" w:rsidRDefault="005A3751" w:rsidP="007B1671">
      <w:pPr>
        <w:numPr>
          <w:ilvl w:val="0"/>
          <w:numId w:val="10"/>
        </w:numPr>
        <w:shd w:val="clear" w:color="auto" w:fill="FFFFFF"/>
        <w:tabs>
          <w:tab w:val="left" w:pos="0"/>
        </w:tabs>
        <w:jc w:val="both"/>
        <w:rPr>
          <w:color w:val="000000"/>
          <w:spacing w:val="-29"/>
        </w:rPr>
      </w:pPr>
      <w:r w:rsidRPr="007B1671">
        <w:rPr>
          <w:color w:val="000000"/>
          <w:spacing w:val="-2"/>
        </w:rPr>
        <w:t xml:space="preserve">Восстановление сооружений химической и др. видов очистки сточных </w:t>
      </w:r>
      <w:r w:rsidRPr="007B1671">
        <w:rPr>
          <w:color w:val="000000"/>
          <w:spacing w:val="-7"/>
        </w:rPr>
        <w:t>вод.</w:t>
      </w:r>
    </w:p>
    <w:p w:rsidR="005A3751" w:rsidRPr="007B1671" w:rsidRDefault="005A3751" w:rsidP="007B1671">
      <w:pPr>
        <w:numPr>
          <w:ilvl w:val="0"/>
          <w:numId w:val="10"/>
        </w:numPr>
        <w:shd w:val="clear" w:color="auto" w:fill="FFFFFF"/>
        <w:tabs>
          <w:tab w:val="left" w:pos="0"/>
        </w:tabs>
        <w:jc w:val="both"/>
        <w:rPr>
          <w:color w:val="000000"/>
          <w:spacing w:val="-29"/>
        </w:rPr>
      </w:pPr>
      <w:r w:rsidRPr="007B1671">
        <w:rPr>
          <w:color w:val="000000"/>
          <w:spacing w:val="-2"/>
        </w:rPr>
        <w:t xml:space="preserve">Подсобные    работы    при    восстановлении     подпорных     стен, противолавинных   галерей,   навесов, берегозащитных и  противоэрозионных </w:t>
      </w:r>
      <w:r w:rsidRPr="007B1671">
        <w:rPr>
          <w:color w:val="000000"/>
          <w:spacing w:val="3"/>
        </w:rPr>
        <w:t xml:space="preserve">сооружений,  восстановлении укрепительных и регуляционных  сооружений, </w:t>
      </w:r>
      <w:r w:rsidRPr="007B1671">
        <w:rPr>
          <w:color w:val="000000"/>
          <w:spacing w:val="-1"/>
        </w:rPr>
        <w:t>сооружений для защиты от наледей, оползней и др.</w:t>
      </w:r>
    </w:p>
    <w:p w:rsidR="005A3751" w:rsidRPr="007B1671" w:rsidRDefault="005A3751" w:rsidP="007B1671">
      <w:pPr>
        <w:numPr>
          <w:ilvl w:val="0"/>
          <w:numId w:val="10"/>
        </w:numPr>
        <w:shd w:val="clear" w:color="auto" w:fill="FFFFFF"/>
        <w:tabs>
          <w:tab w:val="left" w:pos="0"/>
        </w:tabs>
        <w:jc w:val="both"/>
        <w:rPr>
          <w:color w:val="000000"/>
          <w:spacing w:val="-29"/>
        </w:rPr>
      </w:pPr>
      <w:r w:rsidRPr="007B1671">
        <w:rPr>
          <w:color w:val="000000"/>
        </w:rPr>
        <w:t>Восстановление лесных насаждений, живых изгородей.</w:t>
      </w:r>
    </w:p>
    <w:p w:rsidR="005A3751" w:rsidRPr="007B1671" w:rsidRDefault="005A3751" w:rsidP="007B1671">
      <w:pPr>
        <w:numPr>
          <w:ilvl w:val="0"/>
          <w:numId w:val="10"/>
        </w:numPr>
        <w:shd w:val="clear" w:color="auto" w:fill="FFFFFF"/>
        <w:tabs>
          <w:tab w:val="left" w:pos="0"/>
        </w:tabs>
        <w:jc w:val="both"/>
        <w:rPr>
          <w:color w:val="000000"/>
          <w:spacing w:val="-29"/>
        </w:rPr>
      </w:pPr>
      <w:r w:rsidRPr="007B1671">
        <w:rPr>
          <w:color w:val="000000"/>
          <w:spacing w:val="3"/>
        </w:rPr>
        <w:t xml:space="preserve">Восстановление пешеходных переходов и ремонт тротуаров, </w:t>
      </w:r>
      <w:r w:rsidRPr="007B1671">
        <w:rPr>
          <w:color w:val="000000"/>
          <w:spacing w:val="-1"/>
        </w:rPr>
        <w:t>пешеходных и велосипедных дорожек.</w:t>
      </w:r>
    </w:p>
    <w:p w:rsidR="005A3751" w:rsidRPr="007B1671" w:rsidRDefault="005A3751" w:rsidP="007B1671">
      <w:pPr>
        <w:numPr>
          <w:ilvl w:val="0"/>
          <w:numId w:val="10"/>
        </w:numPr>
        <w:shd w:val="clear" w:color="auto" w:fill="FFFFFF"/>
        <w:tabs>
          <w:tab w:val="left" w:pos="0"/>
        </w:tabs>
        <w:jc w:val="both"/>
        <w:rPr>
          <w:color w:val="000000"/>
          <w:spacing w:val="-29"/>
        </w:rPr>
      </w:pPr>
      <w:r w:rsidRPr="007B1671">
        <w:rPr>
          <w:color w:val="000000"/>
        </w:rPr>
        <w:t xml:space="preserve">Рекультивация   земель,   нарушенных   при   проведении  ремонтных </w:t>
      </w:r>
      <w:r w:rsidRPr="007B1671">
        <w:rPr>
          <w:color w:val="000000"/>
          <w:spacing w:val="-4"/>
        </w:rPr>
        <w:t>работ.</w:t>
      </w:r>
    </w:p>
    <w:p w:rsidR="005A3751" w:rsidRPr="007B1671" w:rsidRDefault="005A3751" w:rsidP="007B1671">
      <w:pPr>
        <w:numPr>
          <w:ilvl w:val="0"/>
          <w:numId w:val="10"/>
        </w:numPr>
        <w:shd w:val="clear" w:color="auto" w:fill="FFFFFF"/>
        <w:tabs>
          <w:tab w:val="left" w:pos="0"/>
        </w:tabs>
        <w:jc w:val="both"/>
        <w:rPr>
          <w:color w:val="000000"/>
          <w:spacing w:val="-1"/>
        </w:rPr>
      </w:pPr>
      <w:r w:rsidRPr="007B1671">
        <w:rPr>
          <w:color w:val="000000"/>
          <w:spacing w:val="2"/>
        </w:rPr>
        <w:t xml:space="preserve">Подсобные   работы   при   устройстве   и   ликвидации   временных </w:t>
      </w:r>
      <w:r w:rsidRPr="007B1671">
        <w:rPr>
          <w:color w:val="000000"/>
        </w:rPr>
        <w:t xml:space="preserve">объездов ремонтируемых участков </w:t>
      </w:r>
      <w:r w:rsidRPr="007B1671">
        <w:rPr>
          <w:color w:val="000000"/>
        </w:rPr>
        <w:lastRenderedPageBreak/>
        <w:t>автомобильных дороги.</w:t>
      </w:r>
    </w:p>
    <w:p w:rsidR="005A3751" w:rsidRPr="007B1671" w:rsidRDefault="005A3751" w:rsidP="007B1671">
      <w:pPr>
        <w:shd w:val="clear" w:color="auto" w:fill="FFFFFF"/>
        <w:jc w:val="both"/>
        <w:rPr>
          <w:b/>
        </w:rPr>
      </w:pPr>
      <w:r w:rsidRPr="007B1671">
        <w:rPr>
          <w:b/>
          <w:color w:val="000000"/>
          <w:spacing w:val="-1"/>
        </w:rPr>
        <w:t>При содержании автомобильных дорог: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1"/>
        </w:rPr>
        <w:t xml:space="preserve">Поддержание полосы отвода, обочин, откосов и разделительных полос </w:t>
      </w:r>
      <w:r w:rsidRPr="007B1671">
        <w:rPr>
          <w:color w:val="000000"/>
        </w:rPr>
        <w:t>в чистоте и порядке; очистка их от мусора и посторонних предметов.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4"/>
        </w:rPr>
        <w:t xml:space="preserve">Планировка откосов насыпей и выемок, исправление повреждений с </w:t>
      </w:r>
      <w:r w:rsidRPr="007B1671">
        <w:rPr>
          <w:color w:val="000000"/>
          <w:spacing w:val="-1"/>
        </w:rPr>
        <w:t>добавлением грунта и укрепление засевом трав.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4"/>
        </w:rPr>
        <w:t xml:space="preserve">Поддержание элементов системы водоотвода в чистоте и порядке (в </w:t>
      </w:r>
      <w:r w:rsidRPr="007B1671">
        <w:rPr>
          <w:color w:val="000000"/>
          <w:spacing w:val="8"/>
        </w:rPr>
        <w:t xml:space="preserve">том числе прочистка, профилирование, укрепление стенок и дна кюветов и </w:t>
      </w:r>
      <w:r w:rsidRPr="007B1671">
        <w:rPr>
          <w:color w:val="000000"/>
        </w:rPr>
        <w:t xml:space="preserve">водоотводных   канав,   устранение   дефектов   их   укреплений,   прочистка   и устранение мелких повреждений ливневой канализации, дренажных устройств, </w:t>
      </w:r>
      <w:r w:rsidRPr="007B1671">
        <w:rPr>
          <w:color w:val="000000"/>
          <w:spacing w:val="-1"/>
        </w:rPr>
        <w:t>быстротоков,    водобойных   колодцев,    перепадов,    лотков,    подводящих   и отводящих русел у труб и мостов).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-1"/>
        </w:rPr>
        <w:t>Устройство дренажных прорезей.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5"/>
        </w:rPr>
        <w:t xml:space="preserve">Срезка, подсыпка, планировка и уплотнение неукрепленных обочин </w:t>
      </w:r>
      <w:r w:rsidRPr="007B1671">
        <w:rPr>
          <w:color w:val="000000"/>
          <w:spacing w:val="7"/>
        </w:rPr>
        <w:t xml:space="preserve">дренирующим грунтом; подсыпка, планировка и уплотнение щебеночных и </w:t>
      </w:r>
      <w:r w:rsidRPr="007B1671">
        <w:rPr>
          <w:color w:val="000000"/>
          <w:spacing w:val="-2"/>
        </w:rPr>
        <w:t>гравийных обочин.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rPr>
          <w:color w:val="000000"/>
          <w:spacing w:val="-27"/>
        </w:rPr>
      </w:pPr>
      <w:r w:rsidRPr="007B1671">
        <w:rPr>
          <w:color w:val="000000"/>
          <w:spacing w:val="10"/>
        </w:rPr>
        <w:t xml:space="preserve">Поддержание в чистоте и порядке элементов обозначения границ </w:t>
      </w:r>
      <w:r w:rsidRPr="007B1671">
        <w:rPr>
          <w:color w:val="000000"/>
          <w:spacing w:val="-2"/>
        </w:rPr>
        <w:t>полосы отвода.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</w:rPr>
        <w:t>Ликвидация последствий обвалов, оползней и селевых потоков, другие</w:t>
      </w:r>
      <w:r w:rsidRPr="007B1671">
        <w:rPr>
          <w:color w:val="000000"/>
        </w:rPr>
        <w:br/>
      </w:r>
      <w:r w:rsidRPr="007B1671">
        <w:rPr>
          <w:color w:val="000000"/>
          <w:spacing w:val="1"/>
        </w:rPr>
        <w:t xml:space="preserve">противооползневые мероприятия. 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-1"/>
        </w:rPr>
        <w:t xml:space="preserve">Подсобные   работы   при   устранении   деформаций   и   повреждений </w:t>
      </w:r>
      <w:r w:rsidRPr="007B1671">
        <w:rPr>
          <w:color w:val="000000"/>
          <w:spacing w:val="4"/>
        </w:rPr>
        <w:t xml:space="preserve">(заделка    выбоин, просадок, шелушения, выкрашивания и других дефектов) </w:t>
      </w:r>
      <w:r w:rsidRPr="007B1671">
        <w:rPr>
          <w:color w:val="000000"/>
          <w:spacing w:val="1"/>
        </w:rPr>
        <w:t xml:space="preserve">покрытий, исправление кромок покрытий, устранение повреждений бордюров, </w:t>
      </w:r>
      <w:r w:rsidRPr="007B1671">
        <w:rPr>
          <w:color w:val="000000"/>
          <w:spacing w:val="-1"/>
        </w:rPr>
        <w:t>заливка   трещин    на    асфальтобетонных    и    цементобетонных    покрытиях, восстановление и заполнение деформационных швов.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</w:rPr>
        <w:t>Ремонт сколов и обломов плит цементобетонных покрытий.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3"/>
        </w:rPr>
        <w:t xml:space="preserve">Подсобные  работы  при  восстановлении  поперечного  профиля  и </w:t>
      </w:r>
      <w:r w:rsidRPr="007B1671">
        <w:rPr>
          <w:color w:val="000000"/>
          <w:spacing w:val="1"/>
        </w:rPr>
        <w:t xml:space="preserve">ровности проезжей части автомобильных дорог с щебеночным, гравийным или </w:t>
      </w:r>
      <w:r w:rsidRPr="007B1671">
        <w:rPr>
          <w:color w:val="000000"/>
          <w:spacing w:val="-1"/>
        </w:rPr>
        <w:t>грунтовым покрытием.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7"/>
        </w:rPr>
        <w:t xml:space="preserve">Очистка от пыли и грязи элементов мостового полотна и </w:t>
      </w:r>
      <w:r w:rsidRPr="007B1671">
        <w:rPr>
          <w:color w:val="000000"/>
          <w:spacing w:val="-1"/>
        </w:rPr>
        <w:t>тротуаров, лестничных сходов мостов.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rPr>
          <w:color w:val="000000"/>
          <w:spacing w:val="-27"/>
        </w:rPr>
      </w:pPr>
      <w:r w:rsidRPr="007B1671">
        <w:rPr>
          <w:color w:val="000000"/>
          <w:spacing w:val="-1"/>
        </w:rPr>
        <w:t xml:space="preserve">Очистка   (в   том   числе   и   от  растительности)   конусов,   откосов, </w:t>
      </w:r>
      <w:r w:rsidRPr="007B1671">
        <w:rPr>
          <w:color w:val="000000"/>
          <w:spacing w:val="-2"/>
        </w:rPr>
        <w:t>подмостовых русел.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3"/>
        </w:rPr>
        <w:t xml:space="preserve">Открытие   и   закрытие  отверстий  малых   мостов,  техническое  </w:t>
      </w:r>
      <w:r w:rsidRPr="007B1671">
        <w:rPr>
          <w:color w:val="000000"/>
          <w:spacing w:val="-1"/>
        </w:rPr>
        <w:t>обслуживание очистных сооружений.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3"/>
        </w:rPr>
        <w:t xml:space="preserve">Устранение   локальных  промоин  в  откосах насыпи конусов, </w:t>
      </w:r>
      <w:r w:rsidRPr="007B1671">
        <w:rPr>
          <w:color w:val="000000"/>
          <w:spacing w:val="-1"/>
        </w:rPr>
        <w:t>регуляционных сооружениях и подходов.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7"/>
        </w:rPr>
        <w:t xml:space="preserve">Устранение дефектов оголовков труб и открылков устоев мостов; </w:t>
      </w:r>
      <w:r w:rsidRPr="007B1671">
        <w:rPr>
          <w:color w:val="000000"/>
        </w:rPr>
        <w:t>устранение локальных повреждений изоляции и стыков колец труб изнутри.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1"/>
        </w:rPr>
        <w:t xml:space="preserve">На регуляционных сооружениях восстановление   разрушенных </w:t>
      </w:r>
      <w:r w:rsidRPr="007B1671">
        <w:rPr>
          <w:color w:val="000000"/>
          <w:spacing w:val="2"/>
        </w:rPr>
        <w:t xml:space="preserve">участков насыпи и укрепления откосов, восстановление упора для укрепления </w:t>
      </w:r>
      <w:r w:rsidRPr="007B1671">
        <w:rPr>
          <w:color w:val="000000"/>
          <w:spacing w:val="-6"/>
        </w:rPr>
        <w:t>конуса.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9"/>
        </w:rPr>
        <w:t xml:space="preserve">Очистка и мойка стоек, дорожных знаков, замена повреждённых </w:t>
      </w:r>
      <w:r w:rsidRPr="007B1671">
        <w:rPr>
          <w:color w:val="000000"/>
        </w:rPr>
        <w:t>дорожных знаков и стоек, подсыпка и планировка берм дорожных знаков.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4"/>
        </w:rPr>
        <w:t xml:space="preserve">Очистка и  мойка ограждений,  катафотов,  сигнальных  столбиков, </w:t>
      </w:r>
      <w:r w:rsidRPr="007B1671">
        <w:rPr>
          <w:color w:val="000000"/>
          <w:spacing w:val="3"/>
        </w:rPr>
        <w:t xml:space="preserve">светоотражающих   щитков  на дорожном ограждении   и  буферов  перед </w:t>
      </w:r>
      <w:r w:rsidRPr="007B1671">
        <w:rPr>
          <w:color w:val="000000"/>
          <w:spacing w:val="1"/>
        </w:rPr>
        <w:t xml:space="preserve">дорожным  ограждением; наклеивание     светоотражающей  плёнки   на </w:t>
      </w:r>
      <w:r w:rsidRPr="007B1671">
        <w:rPr>
          <w:color w:val="000000"/>
        </w:rPr>
        <w:t xml:space="preserve">световозвращающие  элементы   ограждений, сигнальные   столбики  и </w:t>
      </w:r>
      <w:r w:rsidRPr="007B1671">
        <w:rPr>
          <w:color w:val="000000"/>
          <w:spacing w:val="-1"/>
        </w:rPr>
        <w:t>удерживающие буфера.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2"/>
        </w:rPr>
        <w:t xml:space="preserve">Подсобные  работы  при  исправлении,  замене  повреждённых  или </w:t>
      </w:r>
      <w:r w:rsidRPr="007B1671">
        <w:rPr>
          <w:color w:val="000000"/>
        </w:rPr>
        <w:t>несоответствующих действующим стандартам секций барьерных ограждений</w:t>
      </w:r>
      <w:r w:rsidRPr="007B1671">
        <w:rPr>
          <w:color w:val="000000"/>
          <w:spacing w:val="-27"/>
        </w:rPr>
        <w:t>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5"/>
        </w:rPr>
        <w:t xml:space="preserve">Замена светоотражающих элементов на ограждениях и столбиках, </w:t>
      </w:r>
      <w:r w:rsidRPr="007B1671">
        <w:rPr>
          <w:color w:val="000000"/>
          <w:spacing w:val="3"/>
        </w:rPr>
        <w:t xml:space="preserve">светоотражающих   щитков   на   дорожном   ограждении   и   буферов   перед </w:t>
      </w:r>
      <w:r w:rsidRPr="007B1671">
        <w:rPr>
          <w:color w:val="000000"/>
          <w:spacing w:val="1"/>
        </w:rPr>
        <w:t xml:space="preserve">дорожным    ограждением,   уборка    наносного    грунта    у    ограждений    и </w:t>
      </w:r>
      <w:r w:rsidRPr="007B1671">
        <w:rPr>
          <w:color w:val="000000"/>
          <w:spacing w:val="6"/>
        </w:rPr>
        <w:t xml:space="preserve">удерживающих буферов;  очистка, устранение  отдельных повреждений или </w:t>
      </w:r>
      <w:r w:rsidRPr="007B1671">
        <w:rPr>
          <w:color w:val="000000"/>
          <w:spacing w:val="-1"/>
        </w:rPr>
        <w:t>замена отдельных разрушенных бордюров.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2"/>
        </w:rPr>
        <w:t xml:space="preserve">Уборка  и   мойка    остановок   общественного     транспорта, </w:t>
      </w:r>
      <w:r w:rsidRPr="007B1671">
        <w:rPr>
          <w:color w:val="000000"/>
          <w:spacing w:val="3"/>
        </w:rPr>
        <w:t xml:space="preserve">автопавильонов, подземных  и  наземных пешеходных  переходов, туалетов, </w:t>
      </w:r>
      <w:r w:rsidRPr="007B1671">
        <w:rPr>
          <w:color w:val="000000"/>
          <w:spacing w:val="1"/>
        </w:rPr>
        <w:t xml:space="preserve">площадок отдыха и элементов    их   обустройства,     шумозащитных и </w:t>
      </w:r>
      <w:r w:rsidRPr="007B1671">
        <w:rPr>
          <w:color w:val="000000"/>
          <w:spacing w:val="-1"/>
        </w:rPr>
        <w:t xml:space="preserve">противодеформационных сооружений, а также устранение  их мелких </w:t>
      </w:r>
      <w:r w:rsidRPr="007B1671">
        <w:rPr>
          <w:color w:val="000000"/>
          <w:spacing w:val="-4"/>
        </w:rPr>
        <w:t>повреждений.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11"/>
        </w:rPr>
        <w:t xml:space="preserve">Содержание в чистоте и порядке, а также устранение отдельных </w:t>
      </w:r>
      <w:r w:rsidRPr="007B1671">
        <w:rPr>
          <w:color w:val="000000"/>
          <w:spacing w:val="2"/>
        </w:rPr>
        <w:t xml:space="preserve">повреждений памятников,  панно,  беседок, скамеек  и  других  объектов </w:t>
      </w:r>
      <w:r w:rsidRPr="007B1671">
        <w:rPr>
          <w:color w:val="000000"/>
          <w:spacing w:val="3"/>
        </w:rPr>
        <w:t xml:space="preserve">архитектурно-художественного оформления, содержание в чистоте и порядке </w:t>
      </w:r>
      <w:r w:rsidRPr="007B1671">
        <w:rPr>
          <w:color w:val="000000"/>
          <w:spacing w:val="-1"/>
        </w:rPr>
        <w:t>источников питьевой воды и артезианских колодцев.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1"/>
        </w:rPr>
        <w:t>Содержание в чистоте и порядке тротуаров.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</w:rPr>
        <w:t xml:space="preserve">Окраска элементов обстановки и обустройства автодорог, </w:t>
      </w:r>
      <w:r w:rsidRPr="007B1671">
        <w:rPr>
          <w:color w:val="000000"/>
          <w:spacing w:val="-1"/>
        </w:rPr>
        <w:t>содержание их чистоте и порядке.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-1"/>
        </w:rPr>
        <w:t xml:space="preserve">Поддержание   в    чистоте    и    порядке    объездов    разрушенных, </w:t>
      </w:r>
      <w:r w:rsidRPr="007B1671">
        <w:rPr>
          <w:color w:val="000000"/>
          <w:spacing w:val="2"/>
        </w:rPr>
        <w:t xml:space="preserve">подтопляемых,   наледных   и   заносимых   участков   автомобильных   дорог, </w:t>
      </w:r>
      <w:r w:rsidRPr="007B1671">
        <w:rPr>
          <w:color w:val="000000"/>
          <w:spacing w:val="-1"/>
        </w:rPr>
        <w:t>закрываемых для движения мостов.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</w:rPr>
        <w:t>Уход за постоянными снегозащитными сооружениями.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2"/>
        </w:rPr>
        <w:t xml:space="preserve">Заготовка, установка, перестановка, уборка и восстановление </w:t>
      </w:r>
      <w:r w:rsidRPr="007B1671">
        <w:rPr>
          <w:color w:val="000000"/>
          <w:spacing w:val="6"/>
        </w:rPr>
        <w:t xml:space="preserve">временных снегозадерживающих устройств (щитов, изгородей, сеток и др.), </w:t>
      </w:r>
      <w:r w:rsidRPr="007B1671">
        <w:rPr>
          <w:color w:val="000000"/>
          <w:spacing w:val="3"/>
        </w:rPr>
        <w:t xml:space="preserve">сигнальных  вех;   подсобные  работы  при  формировании  снежных  валов  и </w:t>
      </w:r>
      <w:r w:rsidRPr="007B1671">
        <w:rPr>
          <w:color w:val="000000"/>
          <w:spacing w:val="7"/>
        </w:rPr>
        <w:t xml:space="preserve">траншей для задержания снега на придорожной полосе и их периодическом </w:t>
      </w:r>
      <w:r w:rsidRPr="007B1671">
        <w:rPr>
          <w:color w:val="000000"/>
          <w:spacing w:val="-5"/>
        </w:rPr>
        <w:t>обновлении.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</w:rPr>
        <w:t>Подсобные работы при погрузке и вывозе снега.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5"/>
        </w:rPr>
        <w:t xml:space="preserve">Регулярная очистка от снега и льда элементов обустройства, в том числе автобусных остановок, павильонов, площадок отдыха, берм дорожных </w:t>
      </w:r>
      <w:r w:rsidRPr="007B1671">
        <w:rPr>
          <w:color w:val="000000"/>
          <w:spacing w:val="-3"/>
        </w:rPr>
        <w:t>знаков, ограждений, тротуаров, пешеходных дорожек и других объектов.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3"/>
        </w:rPr>
        <w:t xml:space="preserve">Очистка от снега  и  льда конусов и регуляционных сооружений, </w:t>
      </w:r>
      <w:r w:rsidRPr="007B1671">
        <w:rPr>
          <w:color w:val="000000"/>
          <w:spacing w:val="-1"/>
        </w:rPr>
        <w:t>лестничных сходов у мостов.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1"/>
        </w:rPr>
        <w:t xml:space="preserve">Подсобные   работы  при   обслуживании      баз      хранения </w:t>
      </w:r>
      <w:r w:rsidRPr="007B1671">
        <w:rPr>
          <w:color w:val="000000"/>
          <w:spacing w:val="-1"/>
        </w:rPr>
        <w:t>противогололёдных материалов.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8"/>
        </w:rPr>
        <w:t xml:space="preserve">Закрытие отверстий водопропускных труб осенью и открытие их </w:t>
      </w:r>
      <w:r w:rsidRPr="007B1671">
        <w:rPr>
          <w:color w:val="000000"/>
          <w:spacing w:val="6"/>
        </w:rPr>
        <w:t xml:space="preserve">весной, очистка водопропускных труб от снега, льда, мусора и посторонних </w:t>
      </w:r>
      <w:r w:rsidRPr="007B1671">
        <w:rPr>
          <w:color w:val="000000"/>
          <w:spacing w:val="-5"/>
        </w:rPr>
        <w:t>предметов.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</w:rPr>
        <w:lastRenderedPageBreak/>
        <w:t xml:space="preserve">Уход за посадками, обрезка веток для обеспечения видимости, уборка </w:t>
      </w:r>
      <w:r w:rsidRPr="007B1671">
        <w:rPr>
          <w:color w:val="000000"/>
          <w:spacing w:val="3"/>
        </w:rPr>
        <w:t xml:space="preserve">сухостоя, защита лесопосадок от пожаров, борьба с вредителями и болезнями </w:t>
      </w:r>
      <w:r w:rsidRPr="007B1671">
        <w:rPr>
          <w:color w:val="000000"/>
          <w:spacing w:val="-1"/>
        </w:rPr>
        <w:t>растений, подсадка деревьев и кустарников.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1"/>
        </w:rPr>
        <w:t xml:space="preserve">Скашивание травы на откосах, разделительной полосе, полосе отвода </w:t>
      </w:r>
      <w:r w:rsidRPr="007B1671">
        <w:rPr>
          <w:color w:val="000000"/>
          <w:spacing w:val="4"/>
        </w:rPr>
        <w:t xml:space="preserve">и в подмостовой зоне, вырубка деревьев и кустарника с уборкой порубочных </w:t>
      </w:r>
      <w:r w:rsidRPr="007B1671">
        <w:rPr>
          <w:color w:val="000000"/>
          <w:spacing w:val="-5"/>
        </w:rPr>
        <w:t>остатков.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-2"/>
        </w:rPr>
        <w:t xml:space="preserve">Засев   травами   полосы   отвода,   разделительной   полосы,   откосов </w:t>
      </w:r>
      <w:r w:rsidRPr="007B1671">
        <w:rPr>
          <w:color w:val="000000"/>
          <w:spacing w:val="5"/>
        </w:rPr>
        <w:t xml:space="preserve">земляного полотна и резервов с проведением необходимых агротехнических </w:t>
      </w:r>
      <w:r w:rsidRPr="007B1671">
        <w:rPr>
          <w:color w:val="000000"/>
        </w:rPr>
        <w:t>мероприятий по созданию устойчивого дернового покрытия.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5"/>
        </w:rPr>
        <w:t xml:space="preserve">Подсобные работы при художественно-ландшафтном оформлении </w:t>
      </w:r>
      <w:r w:rsidRPr="007B1671">
        <w:rPr>
          <w:color w:val="000000"/>
        </w:rPr>
        <w:t>дорог (разбивка цветочных клумб, посадка живых изгородей и другие работы).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-1"/>
        </w:rPr>
        <w:t>Подсобные работы при паспортизации автомобильных   дорог   и искусственных сооружений.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4"/>
        </w:rPr>
        <w:t xml:space="preserve">Подсобные работы при учёте интенсивности дорожного движения; </w:t>
      </w:r>
      <w:r w:rsidRPr="007B1671">
        <w:rPr>
          <w:color w:val="000000"/>
          <w:spacing w:val="2"/>
        </w:rPr>
        <w:t xml:space="preserve">поддержание   в   чистоте   и   порядке   пунктов   автоматизированного   учета </w:t>
      </w:r>
      <w:r w:rsidRPr="007B1671">
        <w:rPr>
          <w:color w:val="000000"/>
          <w:spacing w:val="3"/>
        </w:rPr>
        <w:t xml:space="preserve">интенсивности дорожного движения и других пунктов контроля за дорожным </w:t>
      </w:r>
      <w:r w:rsidRPr="007B1671">
        <w:rPr>
          <w:color w:val="000000"/>
          <w:spacing w:val="-3"/>
        </w:rPr>
        <w:t>движением.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</w:rPr>
        <w:t>Поддержание в чистоте и порядке очистных сооружений.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</w:rPr>
        <w:t>Установка, замена и окраска элементов обозначения полосы отвода.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</w:rPr>
        <w:t>Установка недостающих дорожных знаков.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1"/>
        </w:rPr>
        <w:t xml:space="preserve">Установка   недостающих   светоотражающих   щитков   на   осевом </w:t>
      </w:r>
      <w:r w:rsidRPr="007B1671">
        <w:rPr>
          <w:color w:val="000000"/>
        </w:rPr>
        <w:t>дорожном ограждении, буферов перед осевым дорожным ограждением.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1"/>
        </w:rPr>
        <w:t xml:space="preserve">Подсобные    работы    при    установке    недостающих    барьерных </w:t>
      </w:r>
      <w:r w:rsidRPr="007B1671">
        <w:rPr>
          <w:color w:val="000000"/>
        </w:rPr>
        <w:t>ограждений, сигнальных столбиков и световозвращающих устройств.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3"/>
        </w:rPr>
        <w:t xml:space="preserve">Установка недостающих беседок, скамеек, панно и других объектов </w:t>
      </w:r>
      <w:r w:rsidRPr="007B1671">
        <w:rPr>
          <w:color w:val="000000"/>
          <w:spacing w:val="-1"/>
        </w:rPr>
        <w:t>архитектурно-художественного   оформления,  обустройство   источников питьевой воды и артезианских колодцев.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</w:rPr>
        <w:t>Изготовление,   установка   (перестановка)   и   разборка   временных снегозадерживающих устройств (щитов, изгородей, сеток и др.).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  <w:rPr>
          <w:color w:val="000000"/>
          <w:spacing w:val="-27"/>
        </w:rPr>
      </w:pPr>
      <w:r w:rsidRPr="007B1671">
        <w:rPr>
          <w:color w:val="000000"/>
          <w:spacing w:val="2"/>
        </w:rPr>
        <w:t xml:space="preserve">Устройство снегозащитных лесных насаждений и живых изгородей, </w:t>
      </w:r>
      <w:r w:rsidRPr="007B1671">
        <w:rPr>
          <w:color w:val="000000"/>
          <w:spacing w:val="-1"/>
        </w:rPr>
        <w:t>противоэрозионные и декоративные посадки.</w:t>
      </w:r>
    </w:p>
    <w:p w:rsidR="005A3751" w:rsidRPr="007B1671" w:rsidRDefault="005A3751" w:rsidP="007B1671">
      <w:pPr>
        <w:numPr>
          <w:ilvl w:val="0"/>
          <w:numId w:val="12"/>
        </w:numPr>
        <w:shd w:val="clear" w:color="auto" w:fill="FFFFFF"/>
        <w:tabs>
          <w:tab w:val="left" w:pos="426"/>
        </w:tabs>
        <w:ind w:left="426" w:hanging="426"/>
        <w:jc w:val="both"/>
      </w:pPr>
      <w:r w:rsidRPr="007B1671">
        <w:rPr>
          <w:color w:val="000000"/>
          <w:spacing w:val="-1"/>
        </w:rPr>
        <w:t>Обозначение полос отвода</w:t>
      </w:r>
    </w:p>
    <w:p w:rsidR="005A3751" w:rsidRPr="007B1671" w:rsidRDefault="005A3751" w:rsidP="007B1671">
      <w:pPr>
        <w:shd w:val="clear" w:color="auto" w:fill="FFFFFF"/>
        <w:tabs>
          <w:tab w:val="left" w:pos="426"/>
        </w:tabs>
        <w:ind w:left="426"/>
        <w:jc w:val="both"/>
      </w:pPr>
    </w:p>
    <w:p w:rsidR="005A3751" w:rsidRPr="007B1671" w:rsidRDefault="005A3751" w:rsidP="007B1671">
      <w:r w:rsidRPr="007B1671">
        <w:t>и другие виды общественных работ, согласно Каталогу видов общественных работ, утвержденному Министерством труда и социального развития.</w:t>
      </w:r>
    </w:p>
    <w:p w:rsidR="005A3751" w:rsidRPr="007B1671" w:rsidRDefault="005A3751" w:rsidP="007B1671"/>
    <w:p w:rsidR="005A3751" w:rsidRPr="007B1671" w:rsidRDefault="005A3751" w:rsidP="007B1671">
      <w:pPr>
        <w:jc w:val="center"/>
      </w:pPr>
      <w:r w:rsidRPr="007B1671">
        <w:t>*      *      *      *      *      *      *</w:t>
      </w:r>
    </w:p>
    <w:p w:rsidR="005A3751" w:rsidRPr="007B1671" w:rsidRDefault="005A3751" w:rsidP="007B1671">
      <w:pPr>
        <w:jc w:val="center"/>
      </w:pPr>
      <w:r w:rsidRPr="007B1671">
        <w:rPr>
          <w:noProof/>
        </w:rPr>
        <w:drawing>
          <wp:inline distT="0" distB="0" distL="0" distR="0">
            <wp:extent cx="503039" cy="619125"/>
            <wp:effectExtent l="19050" t="0" r="0" b="0"/>
            <wp:docPr id="26" name="Рисунок 26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039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751" w:rsidRPr="007B1671" w:rsidRDefault="005A3751" w:rsidP="007B1671">
      <w:pPr>
        <w:jc w:val="center"/>
      </w:pPr>
      <w:r w:rsidRPr="007B1671">
        <w:t>ПОСТАНОВЛЕНИЕ</w:t>
      </w:r>
    </w:p>
    <w:p w:rsidR="005A3751" w:rsidRPr="007B1671" w:rsidRDefault="005A3751" w:rsidP="007B1671">
      <w:pPr>
        <w:jc w:val="center"/>
        <w:rPr>
          <w:b/>
        </w:rPr>
      </w:pPr>
      <w:r w:rsidRPr="007B1671">
        <w:rPr>
          <w:b/>
        </w:rPr>
        <w:t>АДМИНИСТРАЦИЯ ОСТРОВСКОГО  МУНИЦИПАЛЬНОГО РАЙОНА</w:t>
      </w:r>
    </w:p>
    <w:p w:rsidR="005A3751" w:rsidRPr="007B1671" w:rsidRDefault="005A3751" w:rsidP="007B1671">
      <w:pPr>
        <w:jc w:val="center"/>
        <w:rPr>
          <w:b/>
        </w:rPr>
      </w:pPr>
      <w:r w:rsidRPr="007B1671">
        <w:rPr>
          <w:b/>
        </w:rPr>
        <w:t>КОСТРОМСКОЙ ОБЛАСТИ</w:t>
      </w:r>
    </w:p>
    <w:p w:rsidR="005A3751" w:rsidRPr="007B1671" w:rsidRDefault="005A3751" w:rsidP="007B1671"/>
    <w:p w:rsidR="005A3751" w:rsidRPr="007B1671" w:rsidRDefault="005A3751" w:rsidP="007B1671">
      <w:pPr>
        <w:rPr>
          <w:b/>
        </w:rPr>
      </w:pPr>
      <w:r w:rsidRPr="007B1671">
        <w:rPr>
          <w:b/>
        </w:rPr>
        <w:t>от «26 » января  2017 г.          № 23                                п. Островское</w:t>
      </w:r>
    </w:p>
    <w:p w:rsidR="005A3751" w:rsidRPr="007B1671" w:rsidRDefault="005A3751" w:rsidP="007B1671">
      <w:pPr>
        <w:rPr>
          <w:b/>
        </w:rPr>
      </w:pPr>
    </w:p>
    <w:p w:rsidR="005A3751" w:rsidRPr="007B1671" w:rsidRDefault="005A3751" w:rsidP="007B1671">
      <w:r w:rsidRPr="007B1671">
        <w:t>Об определении представителей</w:t>
      </w:r>
      <w:r w:rsidR="00222E48">
        <w:t xml:space="preserve"> </w:t>
      </w:r>
      <w:r w:rsidRPr="007B1671">
        <w:t>администрации Островского муниципального района в состав районной трехсторонней комиссии по регулированию социально-трудовых отношений</w:t>
      </w:r>
    </w:p>
    <w:p w:rsidR="005A3751" w:rsidRPr="007B1671" w:rsidRDefault="005A3751" w:rsidP="007B1671">
      <w:pPr>
        <w:rPr>
          <w:b/>
        </w:rPr>
      </w:pPr>
    </w:p>
    <w:p w:rsidR="005A3751" w:rsidRPr="007B1671" w:rsidRDefault="005A3751" w:rsidP="007B1671">
      <w:pPr>
        <w:ind w:firstLine="709"/>
        <w:jc w:val="both"/>
      </w:pPr>
      <w:r w:rsidRPr="007B1671">
        <w:t>В целях совершенствования системы социального партнерства в сфере труда в Островском муниципальном районе, администрация Островского муниципального района Костромской области ПОСТАНОВЛЯЕТ:</w:t>
      </w:r>
    </w:p>
    <w:p w:rsidR="005A3751" w:rsidRPr="007B1671" w:rsidRDefault="005A3751" w:rsidP="007B1671">
      <w:pPr>
        <w:jc w:val="both"/>
      </w:pPr>
      <w:r w:rsidRPr="007B1671">
        <w:t>1.Утвердить представителей администрации Островского муниципального района в состав районной трехсторонней комиссии по регулированию социально-трудовых отношений:</w:t>
      </w:r>
    </w:p>
    <w:p w:rsidR="005A3751" w:rsidRPr="007B1671" w:rsidRDefault="005A3751" w:rsidP="007B1671">
      <w:pPr>
        <w:jc w:val="both"/>
      </w:pPr>
      <w:r w:rsidRPr="007B1671">
        <w:rPr>
          <w:b/>
        </w:rPr>
        <w:t>Координатор комиссии</w:t>
      </w:r>
      <w:r w:rsidRPr="007B1671">
        <w:t>:</w:t>
      </w:r>
    </w:p>
    <w:p w:rsidR="005A3751" w:rsidRPr="007B1671" w:rsidRDefault="005A3751" w:rsidP="007B1671">
      <w:pPr>
        <w:jc w:val="both"/>
      </w:pPr>
      <w:r w:rsidRPr="007B1671">
        <w:t>Груздева Т.Н. - заместитель главы администрации Островского муниципального района</w:t>
      </w:r>
    </w:p>
    <w:p w:rsidR="005A3751" w:rsidRPr="007B1671" w:rsidRDefault="005A3751" w:rsidP="007B1671">
      <w:pPr>
        <w:jc w:val="both"/>
        <w:rPr>
          <w:b/>
        </w:rPr>
      </w:pPr>
      <w:r w:rsidRPr="007B1671">
        <w:rPr>
          <w:b/>
        </w:rPr>
        <w:t>Члены комиссии от администрации Островского муниципального района</w:t>
      </w:r>
    </w:p>
    <w:p w:rsidR="005A3751" w:rsidRPr="007B1671" w:rsidRDefault="005A3751" w:rsidP="007B1671">
      <w:pPr>
        <w:jc w:val="both"/>
        <w:rPr>
          <w:b/>
        </w:rPr>
      </w:pPr>
      <w:r w:rsidRPr="007B1671">
        <w:rPr>
          <w:b/>
        </w:rPr>
        <w:t>Координатор:</w:t>
      </w:r>
    </w:p>
    <w:p w:rsidR="005A3751" w:rsidRPr="007B1671" w:rsidRDefault="005A3751" w:rsidP="007B1671">
      <w:pPr>
        <w:jc w:val="both"/>
      </w:pPr>
      <w:r w:rsidRPr="007B1671">
        <w:rPr>
          <w:b/>
        </w:rPr>
        <w:t xml:space="preserve"> </w:t>
      </w:r>
      <w:r w:rsidRPr="007B1671">
        <w:t>Груздева Анна Николаевна – главный специалист по труду администрации Островского муниципального района</w:t>
      </w:r>
    </w:p>
    <w:p w:rsidR="005A3751" w:rsidRPr="007B1671" w:rsidRDefault="005A3751" w:rsidP="007B1671">
      <w:pPr>
        <w:jc w:val="both"/>
      </w:pPr>
      <w:r w:rsidRPr="007B1671">
        <w:t>Сергеева Антонина Сергеевна- заведующий отделом культуры, по делам молодежи, туризма, физкультуры и спорта  администрации Островского муниципального района</w:t>
      </w:r>
    </w:p>
    <w:p w:rsidR="005A3751" w:rsidRPr="007B1671" w:rsidRDefault="005A3751" w:rsidP="007B1671">
      <w:pPr>
        <w:jc w:val="both"/>
      </w:pPr>
      <w:r w:rsidRPr="007B1671">
        <w:t>Страхова Надежда Владимировна- заведующий отделом образования администрации Островского муниципального района</w:t>
      </w:r>
    </w:p>
    <w:p w:rsidR="005A3751" w:rsidRPr="007B1671" w:rsidRDefault="005A3751" w:rsidP="007B1671">
      <w:pPr>
        <w:jc w:val="both"/>
      </w:pPr>
      <w:r w:rsidRPr="007B1671">
        <w:t>2. Контроль за выполнением постановления возложить на заместителя главы администрации Островского муниципального района Груздеву Т.Н.</w:t>
      </w:r>
    </w:p>
    <w:p w:rsidR="005A3751" w:rsidRPr="007B1671" w:rsidRDefault="005A3751" w:rsidP="007B1671">
      <w:pPr>
        <w:tabs>
          <w:tab w:val="left" w:pos="720"/>
          <w:tab w:val="left" w:pos="9355"/>
        </w:tabs>
        <w:ind w:right="-5"/>
        <w:jc w:val="both"/>
        <w:rPr>
          <w:rStyle w:val="FontStyle11"/>
          <w:rFonts w:eastAsia="Andale Sans UI"/>
        </w:rPr>
      </w:pPr>
      <w:r w:rsidRPr="007B1671">
        <w:rPr>
          <w:rStyle w:val="FontStyle11"/>
          <w:rFonts w:eastAsia="Andale Sans UI"/>
        </w:rPr>
        <w:t>3. Настоящее постановление вступает со дня подписания и подлежит официальному  опубликованию в информационном бюллетене «Районные новости».</w:t>
      </w:r>
    </w:p>
    <w:p w:rsidR="005A3751" w:rsidRPr="007B1671" w:rsidRDefault="005A3751" w:rsidP="007B1671"/>
    <w:p w:rsidR="005A3751" w:rsidRPr="007B1671" w:rsidRDefault="005A3751" w:rsidP="007B1671">
      <w:r w:rsidRPr="007B1671">
        <w:t xml:space="preserve">Глава Островского </w:t>
      </w:r>
    </w:p>
    <w:p w:rsidR="005A3751" w:rsidRPr="007B1671" w:rsidRDefault="005A3751" w:rsidP="007B1671">
      <w:r w:rsidRPr="007B1671">
        <w:t>муниципального   района                                                             Г.А. Полякова</w:t>
      </w:r>
    </w:p>
    <w:p w:rsidR="005A3751" w:rsidRPr="007B1671" w:rsidRDefault="005A3751" w:rsidP="007B1671">
      <w:pPr>
        <w:jc w:val="center"/>
      </w:pPr>
      <w:r w:rsidRPr="007B1671">
        <w:t>*      *      *      *      *      *      *</w:t>
      </w:r>
    </w:p>
    <w:p w:rsidR="005A3751" w:rsidRPr="007B1671" w:rsidRDefault="005A3751" w:rsidP="007B1671">
      <w:pPr>
        <w:jc w:val="center"/>
      </w:pPr>
      <w:r w:rsidRPr="007B1671">
        <w:rPr>
          <w:noProof/>
        </w:rPr>
        <w:lastRenderedPageBreak/>
        <w:drawing>
          <wp:inline distT="0" distB="0" distL="0" distR="0">
            <wp:extent cx="523875" cy="644769"/>
            <wp:effectExtent l="19050" t="0" r="9525" b="0"/>
            <wp:docPr id="28" name="Рисунок 28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4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751" w:rsidRPr="007B1671" w:rsidRDefault="005A3751" w:rsidP="007B1671">
      <w:pPr>
        <w:jc w:val="center"/>
      </w:pPr>
      <w:r w:rsidRPr="007B1671">
        <w:t>ПОСТАНОВЛЕНИЕ</w:t>
      </w:r>
    </w:p>
    <w:p w:rsidR="005A3751" w:rsidRPr="007B1671" w:rsidRDefault="005A3751" w:rsidP="007B1671">
      <w:pPr>
        <w:jc w:val="center"/>
        <w:rPr>
          <w:b/>
        </w:rPr>
      </w:pPr>
      <w:r w:rsidRPr="007B1671">
        <w:rPr>
          <w:b/>
        </w:rPr>
        <w:t>АДМИНИСТРАЦИЯ ОСТРОВСКОГО  МУНИЦИПАЛЬНОГО РАЙОНА</w:t>
      </w:r>
    </w:p>
    <w:p w:rsidR="005A3751" w:rsidRPr="007B1671" w:rsidRDefault="005A3751" w:rsidP="007B1671">
      <w:pPr>
        <w:jc w:val="center"/>
        <w:rPr>
          <w:b/>
        </w:rPr>
      </w:pPr>
      <w:r w:rsidRPr="007B1671">
        <w:rPr>
          <w:b/>
        </w:rPr>
        <w:t>КОСТРОМСКОЙ ОБЛАСТИ</w:t>
      </w:r>
    </w:p>
    <w:p w:rsidR="005A3751" w:rsidRPr="007B1671" w:rsidRDefault="005A3751" w:rsidP="007B1671"/>
    <w:p w:rsidR="005A3751" w:rsidRPr="007B1671" w:rsidRDefault="005A3751" w:rsidP="007B1671">
      <w:pPr>
        <w:rPr>
          <w:b/>
        </w:rPr>
      </w:pPr>
      <w:r w:rsidRPr="007B1671">
        <w:rPr>
          <w:b/>
        </w:rPr>
        <w:t>от « 26 »  января 2017 г.          № 24                                  п. Островское</w:t>
      </w:r>
    </w:p>
    <w:p w:rsidR="005A3751" w:rsidRPr="007B1671" w:rsidRDefault="005A3751" w:rsidP="007B1671">
      <w:pPr>
        <w:rPr>
          <w:b/>
        </w:rPr>
      </w:pPr>
    </w:p>
    <w:p w:rsidR="005A3751" w:rsidRDefault="005A3751" w:rsidP="007B1671">
      <w:pPr>
        <w:pStyle w:val="a3"/>
        <w:widowControl w:val="0"/>
        <w:spacing w:before="0" w:beforeAutospacing="0" w:after="0"/>
        <w:jc w:val="both"/>
        <w:rPr>
          <w:color w:val="333333"/>
          <w:sz w:val="20"/>
          <w:szCs w:val="20"/>
        </w:rPr>
      </w:pPr>
      <w:r w:rsidRPr="007B1671">
        <w:rPr>
          <w:color w:val="333333"/>
          <w:sz w:val="20"/>
          <w:szCs w:val="20"/>
        </w:rPr>
        <w:t>Об утверждении состава</w:t>
      </w:r>
      <w:r w:rsidR="00222E48">
        <w:rPr>
          <w:color w:val="333333"/>
          <w:sz w:val="20"/>
          <w:szCs w:val="20"/>
        </w:rPr>
        <w:t xml:space="preserve"> </w:t>
      </w:r>
      <w:r w:rsidRPr="007B1671">
        <w:rPr>
          <w:color w:val="333333"/>
          <w:sz w:val="20"/>
          <w:szCs w:val="20"/>
        </w:rPr>
        <w:t>районной трехсторонней комиссии по регулированию социально- трудовых</w:t>
      </w:r>
      <w:r w:rsidR="00222E48">
        <w:rPr>
          <w:color w:val="333333"/>
          <w:sz w:val="20"/>
          <w:szCs w:val="20"/>
        </w:rPr>
        <w:t xml:space="preserve"> </w:t>
      </w:r>
      <w:r w:rsidRPr="007B1671">
        <w:rPr>
          <w:color w:val="333333"/>
          <w:sz w:val="20"/>
          <w:szCs w:val="20"/>
        </w:rPr>
        <w:t>отношений.</w:t>
      </w:r>
    </w:p>
    <w:p w:rsidR="00222E48" w:rsidRPr="007B1671" w:rsidRDefault="00222E48" w:rsidP="007B1671">
      <w:pPr>
        <w:pStyle w:val="a3"/>
        <w:widowControl w:val="0"/>
        <w:spacing w:before="0" w:beforeAutospacing="0" w:after="0"/>
        <w:jc w:val="both"/>
        <w:rPr>
          <w:color w:val="333333"/>
          <w:sz w:val="20"/>
          <w:szCs w:val="20"/>
        </w:rPr>
      </w:pPr>
    </w:p>
    <w:p w:rsidR="005A3751" w:rsidRPr="007B1671" w:rsidRDefault="005A3751" w:rsidP="007B1671">
      <w:pPr>
        <w:pStyle w:val="a3"/>
        <w:widowControl w:val="0"/>
        <w:spacing w:before="0" w:beforeAutospacing="0" w:after="0"/>
        <w:ind w:right="-6" w:firstLine="709"/>
        <w:jc w:val="both"/>
        <w:rPr>
          <w:sz w:val="20"/>
          <w:szCs w:val="20"/>
        </w:rPr>
      </w:pPr>
      <w:r w:rsidRPr="007B1671">
        <w:rPr>
          <w:color w:val="333333"/>
          <w:sz w:val="20"/>
          <w:szCs w:val="20"/>
        </w:rPr>
        <w:t xml:space="preserve">С целью регулирования социально-трудовых отношений, ведения коллективных переговоров, на основании Закона Костромской области от 19.05.2004г.  №190-ЗКО «О социальном партнерстве в сфере труда в Костромской области», </w:t>
      </w:r>
      <w:r w:rsidRPr="007B1671">
        <w:rPr>
          <w:sz w:val="20"/>
          <w:szCs w:val="20"/>
        </w:rPr>
        <w:t>руководствуясь Уставом муниципального образования Островский муниципальный  район, администрация Островского муниципального района ПОСТАНОВЛЯЕТ:</w:t>
      </w:r>
    </w:p>
    <w:p w:rsidR="005A3751" w:rsidRPr="007B1671" w:rsidRDefault="005A3751" w:rsidP="007B1671">
      <w:pPr>
        <w:numPr>
          <w:ilvl w:val="0"/>
          <w:numId w:val="13"/>
        </w:numPr>
        <w:autoSpaceDE/>
        <w:autoSpaceDN/>
        <w:adjustRightInd/>
        <w:jc w:val="both"/>
        <w:rPr>
          <w:color w:val="333333"/>
        </w:rPr>
      </w:pPr>
      <w:r w:rsidRPr="007B1671">
        <w:rPr>
          <w:color w:val="333333"/>
        </w:rPr>
        <w:t>Утвердить состав районной трехсторонней комиссии по регулированию социально- трудовых отношений согласно приложению.</w:t>
      </w:r>
    </w:p>
    <w:p w:rsidR="005A3751" w:rsidRPr="007B1671" w:rsidRDefault="005A3751" w:rsidP="007B1671">
      <w:pPr>
        <w:numPr>
          <w:ilvl w:val="0"/>
          <w:numId w:val="13"/>
        </w:numPr>
        <w:autoSpaceDE/>
        <w:autoSpaceDN/>
        <w:adjustRightInd/>
        <w:ind w:right="-6"/>
        <w:jc w:val="both"/>
      </w:pPr>
      <w:r w:rsidRPr="007B1671">
        <w:t>Настоящее постановление вступает в силу с момента его опубликования в информационном бюллетене «Районные новости».</w:t>
      </w:r>
    </w:p>
    <w:p w:rsidR="005A3751" w:rsidRPr="007B1671" w:rsidRDefault="005A3751" w:rsidP="007B1671">
      <w:pPr>
        <w:jc w:val="both"/>
        <w:rPr>
          <w:b/>
        </w:rPr>
      </w:pPr>
    </w:p>
    <w:p w:rsidR="005A3751" w:rsidRPr="007B1671" w:rsidRDefault="005A3751" w:rsidP="007B1671">
      <w:r w:rsidRPr="007B1671">
        <w:t xml:space="preserve">Глава Островского </w:t>
      </w:r>
    </w:p>
    <w:p w:rsidR="005A3751" w:rsidRPr="007B1671" w:rsidRDefault="005A3751" w:rsidP="007B1671">
      <w:r w:rsidRPr="007B1671">
        <w:t>муниципального района                                                              Г.А. Полякова</w:t>
      </w:r>
    </w:p>
    <w:p w:rsidR="005A3751" w:rsidRPr="007B1671" w:rsidRDefault="005A3751" w:rsidP="007B1671">
      <w:pPr>
        <w:jc w:val="right"/>
      </w:pPr>
      <w:r w:rsidRPr="007B1671">
        <w:t xml:space="preserve">Приложение </w:t>
      </w:r>
    </w:p>
    <w:p w:rsidR="005A3751" w:rsidRPr="007B1671" w:rsidRDefault="005A3751" w:rsidP="007B1671">
      <w:pPr>
        <w:jc w:val="right"/>
      </w:pPr>
      <w:r w:rsidRPr="007B1671">
        <w:t>к постановлению администрации</w:t>
      </w:r>
    </w:p>
    <w:p w:rsidR="005A3751" w:rsidRPr="007B1671" w:rsidRDefault="005A3751" w:rsidP="007B1671">
      <w:pPr>
        <w:jc w:val="right"/>
      </w:pPr>
      <w:r w:rsidRPr="007B1671">
        <w:t>Островского муниципального района</w:t>
      </w:r>
    </w:p>
    <w:p w:rsidR="005A3751" w:rsidRPr="007B1671" w:rsidRDefault="005A3751" w:rsidP="007B1671">
      <w:pPr>
        <w:jc w:val="center"/>
      </w:pPr>
      <w:r w:rsidRPr="007B1671">
        <w:t xml:space="preserve">                                                                                                от  « 26  » января  2017    г. № 24</w:t>
      </w:r>
    </w:p>
    <w:p w:rsidR="005A3751" w:rsidRPr="007B1671" w:rsidRDefault="005A3751" w:rsidP="007B1671">
      <w:pPr>
        <w:pStyle w:val="a3"/>
        <w:widowControl w:val="0"/>
        <w:spacing w:before="0" w:beforeAutospacing="0" w:after="0"/>
        <w:ind w:left="720"/>
        <w:jc w:val="center"/>
        <w:rPr>
          <w:color w:val="333333"/>
          <w:sz w:val="20"/>
          <w:szCs w:val="20"/>
        </w:rPr>
      </w:pPr>
      <w:r w:rsidRPr="007B1671">
        <w:rPr>
          <w:color w:val="333333"/>
          <w:sz w:val="20"/>
          <w:szCs w:val="20"/>
        </w:rPr>
        <w:t>СОСТАВ</w:t>
      </w:r>
    </w:p>
    <w:p w:rsidR="005A3751" w:rsidRPr="007B1671" w:rsidRDefault="005A3751" w:rsidP="007B1671">
      <w:pPr>
        <w:pStyle w:val="a3"/>
        <w:widowControl w:val="0"/>
        <w:spacing w:before="0" w:beforeAutospacing="0" w:after="0"/>
        <w:ind w:left="720"/>
        <w:jc w:val="center"/>
        <w:rPr>
          <w:color w:val="333333"/>
          <w:sz w:val="20"/>
          <w:szCs w:val="20"/>
        </w:rPr>
      </w:pPr>
      <w:r w:rsidRPr="007B1671">
        <w:rPr>
          <w:color w:val="333333"/>
          <w:sz w:val="20"/>
          <w:szCs w:val="20"/>
        </w:rPr>
        <w:t xml:space="preserve">районной трёхсторонней комиссии по регулированию </w:t>
      </w:r>
    </w:p>
    <w:p w:rsidR="005A3751" w:rsidRPr="007B1671" w:rsidRDefault="005A3751" w:rsidP="007B1671">
      <w:pPr>
        <w:pStyle w:val="a3"/>
        <w:widowControl w:val="0"/>
        <w:spacing w:before="0" w:beforeAutospacing="0" w:after="0"/>
        <w:ind w:left="720"/>
        <w:jc w:val="center"/>
        <w:rPr>
          <w:color w:val="333333"/>
          <w:sz w:val="20"/>
          <w:szCs w:val="20"/>
        </w:rPr>
      </w:pPr>
      <w:r w:rsidRPr="007B1671">
        <w:rPr>
          <w:color w:val="333333"/>
          <w:sz w:val="20"/>
          <w:szCs w:val="20"/>
        </w:rPr>
        <w:t xml:space="preserve">социально-трудовых отношений </w:t>
      </w:r>
    </w:p>
    <w:p w:rsidR="005A3751" w:rsidRPr="007B1671" w:rsidRDefault="005A3751" w:rsidP="007B1671">
      <w:pPr>
        <w:pStyle w:val="a3"/>
        <w:widowControl w:val="0"/>
        <w:spacing w:before="0" w:beforeAutospacing="0" w:after="0"/>
        <w:ind w:left="720"/>
        <w:jc w:val="both"/>
        <w:rPr>
          <w:color w:val="333333"/>
          <w:sz w:val="20"/>
          <w:szCs w:val="20"/>
        </w:rPr>
      </w:pPr>
      <w:r w:rsidRPr="007B1671">
        <w:rPr>
          <w:color w:val="333333"/>
          <w:sz w:val="20"/>
          <w:szCs w:val="20"/>
        </w:rPr>
        <w:t>Груздева Татьяна Николаевна- заместитель главы администрации Островского муниципального района, координатор комиссии</w:t>
      </w:r>
    </w:p>
    <w:p w:rsidR="005A3751" w:rsidRPr="007B1671" w:rsidRDefault="005A3751" w:rsidP="007B1671">
      <w:pPr>
        <w:pStyle w:val="a3"/>
        <w:widowControl w:val="0"/>
        <w:spacing w:before="0" w:beforeAutospacing="0" w:after="0"/>
        <w:ind w:left="720"/>
        <w:jc w:val="both"/>
        <w:rPr>
          <w:color w:val="333333"/>
          <w:sz w:val="20"/>
          <w:szCs w:val="20"/>
        </w:rPr>
      </w:pPr>
      <w:r w:rsidRPr="007B1671">
        <w:rPr>
          <w:b/>
          <w:bCs/>
          <w:color w:val="333333"/>
          <w:sz w:val="20"/>
          <w:szCs w:val="20"/>
        </w:rPr>
        <w:t>Члены комиссии от администрации района:</w:t>
      </w:r>
    </w:p>
    <w:p w:rsidR="005A3751" w:rsidRPr="007B1671" w:rsidRDefault="005A3751" w:rsidP="007B1671">
      <w:pPr>
        <w:pStyle w:val="a3"/>
        <w:widowControl w:val="0"/>
        <w:numPr>
          <w:ilvl w:val="0"/>
          <w:numId w:val="14"/>
        </w:numPr>
        <w:spacing w:before="0" w:beforeAutospacing="0" w:after="0"/>
        <w:ind w:left="1077" w:hanging="357"/>
        <w:jc w:val="both"/>
        <w:rPr>
          <w:color w:val="333333"/>
          <w:sz w:val="20"/>
          <w:szCs w:val="20"/>
        </w:rPr>
      </w:pPr>
      <w:r w:rsidRPr="007B1671">
        <w:rPr>
          <w:color w:val="333333"/>
          <w:sz w:val="20"/>
          <w:szCs w:val="20"/>
        </w:rPr>
        <w:t xml:space="preserve">Груздева Анна Николаевна-главный специалист по труду администрации Островского муниципального района, координатор </w:t>
      </w:r>
    </w:p>
    <w:p w:rsidR="005A3751" w:rsidRPr="007B1671" w:rsidRDefault="005A3751" w:rsidP="007B1671">
      <w:pPr>
        <w:pStyle w:val="a3"/>
        <w:widowControl w:val="0"/>
        <w:numPr>
          <w:ilvl w:val="0"/>
          <w:numId w:val="14"/>
        </w:numPr>
        <w:spacing w:before="0" w:beforeAutospacing="0" w:after="0"/>
        <w:jc w:val="both"/>
        <w:rPr>
          <w:color w:val="333333"/>
          <w:sz w:val="20"/>
          <w:szCs w:val="20"/>
        </w:rPr>
      </w:pPr>
      <w:r w:rsidRPr="007B1671">
        <w:rPr>
          <w:color w:val="333333"/>
          <w:sz w:val="20"/>
          <w:szCs w:val="20"/>
        </w:rPr>
        <w:t>Страхова Надежда Владимировна – заведующий отделом образования  администрации Островского муниципального района</w:t>
      </w:r>
    </w:p>
    <w:p w:rsidR="005A3751" w:rsidRPr="007B1671" w:rsidRDefault="005A3751" w:rsidP="007B1671">
      <w:pPr>
        <w:numPr>
          <w:ilvl w:val="0"/>
          <w:numId w:val="14"/>
        </w:numPr>
        <w:autoSpaceDE/>
        <w:autoSpaceDN/>
        <w:adjustRightInd/>
        <w:jc w:val="both"/>
      </w:pPr>
      <w:r w:rsidRPr="007B1671">
        <w:t>Сергеева Антонина Сергеевна- заведующий отделом культуры, по делам молодежи, туризма, физкультуры и спорта  администрации Островского муниципального района</w:t>
      </w:r>
    </w:p>
    <w:p w:rsidR="005A3751" w:rsidRPr="007B1671" w:rsidRDefault="005A3751" w:rsidP="007B1671">
      <w:pPr>
        <w:ind w:left="1080"/>
        <w:jc w:val="both"/>
      </w:pPr>
    </w:p>
    <w:p w:rsidR="005A3751" w:rsidRPr="007B1671" w:rsidRDefault="005A3751" w:rsidP="007B1671">
      <w:pPr>
        <w:pStyle w:val="a3"/>
        <w:widowControl w:val="0"/>
        <w:spacing w:before="0" w:beforeAutospacing="0" w:after="0"/>
        <w:ind w:left="720"/>
        <w:jc w:val="both"/>
        <w:rPr>
          <w:color w:val="333333"/>
          <w:sz w:val="20"/>
          <w:szCs w:val="20"/>
        </w:rPr>
      </w:pPr>
      <w:r w:rsidRPr="007B1671">
        <w:rPr>
          <w:b/>
          <w:bCs/>
          <w:color w:val="333333"/>
          <w:sz w:val="20"/>
          <w:szCs w:val="20"/>
        </w:rPr>
        <w:t>Члены комиссии от профессиональных союзов, расположенных на территории Островского муниципального района:</w:t>
      </w:r>
    </w:p>
    <w:p w:rsidR="005A3751" w:rsidRPr="007B1671" w:rsidRDefault="005A3751" w:rsidP="007B1671">
      <w:pPr>
        <w:pStyle w:val="a3"/>
        <w:widowControl w:val="0"/>
        <w:numPr>
          <w:ilvl w:val="0"/>
          <w:numId w:val="15"/>
        </w:numPr>
        <w:spacing w:before="0" w:beforeAutospacing="0" w:after="0"/>
        <w:ind w:hanging="11"/>
        <w:jc w:val="both"/>
        <w:rPr>
          <w:sz w:val="20"/>
          <w:szCs w:val="20"/>
        </w:rPr>
      </w:pPr>
      <w:r w:rsidRPr="007B1671">
        <w:rPr>
          <w:color w:val="333333"/>
          <w:sz w:val="20"/>
          <w:szCs w:val="20"/>
        </w:rPr>
        <w:t xml:space="preserve">Павлова Светлана Владимировна- </w:t>
      </w:r>
      <w:r w:rsidRPr="007B1671">
        <w:rPr>
          <w:sz w:val="20"/>
          <w:szCs w:val="20"/>
        </w:rPr>
        <w:t>председатель координационного совета профсоюзов Островского муниципального района, координатор</w:t>
      </w:r>
    </w:p>
    <w:p w:rsidR="005A3751" w:rsidRPr="007B1671" w:rsidRDefault="005A3751" w:rsidP="007B1671">
      <w:pPr>
        <w:pStyle w:val="a3"/>
        <w:widowControl w:val="0"/>
        <w:spacing w:before="0" w:beforeAutospacing="0" w:after="0"/>
        <w:ind w:left="720"/>
        <w:jc w:val="both"/>
        <w:rPr>
          <w:sz w:val="20"/>
          <w:szCs w:val="20"/>
        </w:rPr>
      </w:pPr>
      <w:r w:rsidRPr="007B1671">
        <w:rPr>
          <w:sz w:val="20"/>
          <w:szCs w:val="20"/>
        </w:rPr>
        <w:t>2.     Петрова Елена Михайловна- председатель профсоюзного комитета ОГКУ «Островское лесничество»</w:t>
      </w:r>
    </w:p>
    <w:p w:rsidR="005A3751" w:rsidRPr="007B1671" w:rsidRDefault="005A3751" w:rsidP="007B1671">
      <w:pPr>
        <w:pStyle w:val="a3"/>
        <w:widowControl w:val="0"/>
        <w:spacing w:before="0" w:beforeAutospacing="0" w:after="0"/>
        <w:jc w:val="both"/>
        <w:rPr>
          <w:color w:val="333333"/>
          <w:sz w:val="20"/>
          <w:szCs w:val="20"/>
        </w:rPr>
      </w:pPr>
      <w:r w:rsidRPr="007B1671">
        <w:rPr>
          <w:sz w:val="20"/>
          <w:szCs w:val="20"/>
        </w:rPr>
        <w:t xml:space="preserve">             3. Мамохина Валентина Николаевна – председатель профсоюзного комитета                             </w:t>
      </w:r>
      <w:r w:rsidRPr="007B1671">
        <w:rPr>
          <w:color w:val="333333"/>
          <w:sz w:val="20"/>
          <w:szCs w:val="20"/>
        </w:rPr>
        <w:t>ГПКО «Островское-ДЭП-15»</w:t>
      </w:r>
    </w:p>
    <w:p w:rsidR="005A3751" w:rsidRPr="007B1671" w:rsidRDefault="005A3751" w:rsidP="007B1671">
      <w:pPr>
        <w:pStyle w:val="a3"/>
        <w:widowControl w:val="0"/>
        <w:spacing w:before="0" w:beforeAutospacing="0" w:after="0"/>
        <w:ind w:left="720"/>
        <w:jc w:val="both"/>
        <w:rPr>
          <w:color w:val="333333"/>
          <w:sz w:val="20"/>
          <w:szCs w:val="20"/>
        </w:rPr>
      </w:pPr>
      <w:r w:rsidRPr="007B1671">
        <w:rPr>
          <w:b/>
          <w:bCs/>
          <w:color w:val="333333"/>
          <w:sz w:val="20"/>
          <w:szCs w:val="20"/>
        </w:rPr>
        <w:t>Члены комиссии от объединения работодателей:</w:t>
      </w:r>
    </w:p>
    <w:p w:rsidR="005A3751" w:rsidRPr="007B1671" w:rsidRDefault="005A3751" w:rsidP="007B1671">
      <w:pPr>
        <w:pStyle w:val="a3"/>
        <w:widowControl w:val="0"/>
        <w:numPr>
          <w:ilvl w:val="0"/>
          <w:numId w:val="16"/>
        </w:numPr>
        <w:spacing w:before="0" w:beforeAutospacing="0" w:after="0"/>
        <w:ind w:left="1077" w:hanging="357"/>
        <w:jc w:val="both"/>
        <w:rPr>
          <w:color w:val="333333"/>
          <w:sz w:val="20"/>
          <w:szCs w:val="20"/>
        </w:rPr>
      </w:pPr>
      <w:r w:rsidRPr="007B1671">
        <w:rPr>
          <w:color w:val="333333"/>
          <w:sz w:val="20"/>
          <w:szCs w:val="20"/>
        </w:rPr>
        <w:t>Смирнова Галина Рафаиловна – директор ОГКУ «Центр занятости населения по Островскому району», координатор</w:t>
      </w:r>
    </w:p>
    <w:p w:rsidR="005A3751" w:rsidRPr="007B1671" w:rsidRDefault="005A3751" w:rsidP="007B1671">
      <w:pPr>
        <w:pStyle w:val="a3"/>
        <w:widowControl w:val="0"/>
        <w:numPr>
          <w:ilvl w:val="0"/>
          <w:numId w:val="16"/>
        </w:numPr>
        <w:spacing w:before="0" w:beforeAutospacing="0" w:after="0"/>
        <w:ind w:left="1077" w:hanging="357"/>
        <w:jc w:val="both"/>
        <w:rPr>
          <w:color w:val="333333"/>
          <w:sz w:val="20"/>
          <w:szCs w:val="20"/>
        </w:rPr>
      </w:pPr>
      <w:r w:rsidRPr="007B1671">
        <w:rPr>
          <w:color w:val="333333"/>
          <w:sz w:val="20"/>
          <w:szCs w:val="20"/>
        </w:rPr>
        <w:t>Кудрявцев Александр Викторович- директор ГПКО «Островское-ДЭП-15»</w:t>
      </w:r>
    </w:p>
    <w:p w:rsidR="005A3751" w:rsidRPr="007B1671" w:rsidRDefault="005A3751" w:rsidP="007B1671">
      <w:pPr>
        <w:pStyle w:val="a3"/>
        <w:widowControl w:val="0"/>
        <w:numPr>
          <w:ilvl w:val="0"/>
          <w:numId w:val="16"/>
        </w:numPr>
        <w:spacing w:before="0" w:beforeAutospacing="0" w:after="0"/>
        <w:ind w:left="1077" w:hanging="357"/>
        <w:jc w:val="both"/>
        <w:rPr>
          <w:color w:val="333333"/>
          <w:sz w:val="20"/>
          <w:szCs w:val="20"/>
        </w:rPr>
      </w:pPr>
      <w:r w:rsidRPr="007B1671">
        <w:rPr>
          <w:color w:val="333333"/>
          <w:sz w:val="20"/>
          <w:szCs w:val="20"/>
        </w:rPr>
        <w:t xml:space="preserve"> Житков Виктор Александрович – начальник ОГБУ «Островская районная  станция по борьбе с болезнями животных »</w:t>
      </w:r>
    </w:p>
    <w:p w:rsidR="005A3751" w:rsidRPr="007B1671" w:rsidRDefault="005A3751" w:rsidP="007B1671">
      <w:pPr>
        <w:jc w:val="both"/>
      </w:pPr>
    </w:p>
    <w:p w:rsidR="007B1671" w:rsidRPr="007B1671" w:rsidRDefault="007B1671" w:rsidP="007B1671">
      <w:pPr>
        <w:jc w:val="center"/>
      </w:pPr>
      <w:r w:rsidRPr="007B1671">
        <w:t>*      *      *      *      *      *      *</w:t>
      </w:r>
    </w:p>
    <w:p w:rsidR="005A3751" w:rsidRPr="007B1671" w:rsidRDefault="005A3751" w:rsidP="007B1671">
      <w:pPr>
        <w:jc w:val="both"/>
      </w:pPr>
    </w:p>
    <w:p w:rsidR="00002859" w:rsidRPr="007B1671" w:rsidRDefault="00D61CD5" w:rsidP="007B1671">
      <w:pPr>
        <w:rPr>
          <w:lang w:val="en-US"/>
        </w:rPr>
      </w:pPr>
      <w:r w:rsidRPr="007B1671">
        <w:rPr>
          <w:noProof/>
        </w:rPr>
        <w:pict>
          <v:group id="_x0000_s1034" style="position:absolute;margin-left:13.3pt;margin-top:60.6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7B1671" w:rsidRDefault="007B1671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7B1671" w:rsidRDefault="007B1671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7B1671" w:rsidRDefault="007B1671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Адрес: п. Островское,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7B1671" w:rsidRDefault="007B1671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7B1671" w:rsidRDefault="007B1671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7B1671" w:rsidRDefault="007B1671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7B1671" w:rsidRDefault="007B1671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Ответственная за выпуск  Буднева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7B1671" w:rsidSect="00222E48">
      <w:pgSz w:w="11907" w:h="16840" w:code="9"/>
      <w:pgMar w:top="1134" w:right="425" w:bottom="1134" w:left="851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23C" w:rsidRDefault="0077623C" w:rsidP="00544642">
      <w:r>
        <w:separator/>
      </w:r>
    </w:p>
  </w:endnote>
  <w:endnote w:type="continuationSeparator" w:id="1">
    <w:p w:rsidR="0077623C" w:rsidRDefault="0077623C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23C" w:rsidRDefault="0077623C" w:rsidP="00544642">
      <w:r>
        <w:separator/>
      </w:r>
    </w:p>
  </w:footnote>
  <w:footnote w:type="continuationSeparator" w:id="1">
    <w:p w:rsidR="0077623C" w:rsidRDefault="0077623C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39"/>
    <w:multiLevelType w:val="multilevel"/>
    <w:tmpl w:val="00000039"/>
    <w:name w:val="WW8Num5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870DBB"/>
    <w:multiLevelType w:val="hybridMultilevel"/>
    <w:tmpl w:val="1D907DA6"/>
    <w:lvl w:ilvl="0" w:tplc="4670BDB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245B2A"/>
    <w:multiLevelType w:val="hybridMultilevel"/>
    <w:tmpl w:val="4596E9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8A562D"/>
    <w:multiLevelType w:val="hybridMultilevel"/>
    <w:tmpl w:val="88BAE3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5C49E3"/>
    <w:multiLevelType w:val="hybridMultilevel"/>
    <w:tmpl w:val="A75CE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301DE8"/>
    <w:multiLevelType w:val="hybridMultilevel"/>
    <w:tmpl w:val="F65E3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B9387D"/>
    <w:multiLevelType w:val="hybridMultilevel"/>
    <w:tmpl w:val="D9DC7312"/>
    <w:lvl w:ilvl="0" w:tplc="020AB5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C25966"/>
    <w:multiLevelType w:val="hybridMultilevel"/>
    <w:tmpl w:val="D6A4D5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4220DE"/>
    <w:multiLevelType w:val="hybridMultilevel"/>
    <w:tmpl w:val="D8025D68"/>
    <w:lvl w:ilvl="0" w:tplc="D3AC141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6CD173A"/>
    <w:multiLevelType w:val="hybridMultilevel"/>
    <w:tmpl w:val="A27A8E6A"/>
    <w:lvl w:ilvl="0" w:tplc="024C6702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6"/>
  </w:num>
  <w:num w:numId="5">
    <w:abstractNumId w:val="9"/>
  </w:num>
  <w:num w:numId="6">
    <w:abstractNumId w:val="1"/>
  </w:num>
  <w:num w:numId="7">
    <w:abstractNumId w:val="5"/>
  </w:num>
  <w:num w:numId="8">
    <w:abstractNumId w:val="3"/>
  </w:num>
  <w:num w:numId="9">
    <w:abstractNumId w:val="13"/>
  </w:num>
  <w:num w:numId="10">
    <w:abstractNumId w:val="7"/>
  </w:num>
  <w:num w:numId="11">
    <w:abstractNumId w:val="8"/>
  </w:num>
  <w:num w:numId="12">
    <w:abstractNumId w:val="10"/>
  </w:num>
  <w:num w:numId="13">
    <w:abstractNumId w:val="6"/>
  </w:num>
  <w:num w:numId="14">
    <w:abstractNumId w:val="14"/>
  </w:num>
  <w:num w:numId="15">
    <w:abstractNumId w:val="12"/>
  </w:num>
  <w:num w:numId="16">
    <w:abstractNumId w:val="15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F1730"/>
    <w:rsid w:val="001932E3"/>
    <w:rsid w:val="001E2110"/>
    <w:rsid w:val="0020102E"/>
    <w:rsid w:val="00211819"/>
    <w:rsid w:val="00222E48"/>
    <w:rsid w:val="00240115"/>
    <w:rsid w:val="00255A2E"/>
    <w:rsid w:val="00262E87"/>
    <w:rsid w:val="00275B30"/>
    <w:rsid w:val="002B3D15"/>
    <w:rsid w:val="002D68DB"/>
    <w:rsid w:val="00301B37"/>
    <w:rsid w:val="00312C95"/>
    <w:rsid w:val="003171DB"/>
    <w:rsid w:val="00341315"/>
    <w:rsid w:val="003A7DA6"/>
    <w:rsid w:val="003B6578"/>
    <w:rsid w:val="00414855"/>
    <w:rsid w:val="00433F10"/>
    <w:rsid w:val="00463042"/>
    <w:rsid w:val="004760B5"/>
    <w:rsid w:val="0049702F"/>
    <w:rsid w:val="00544642"/>
    <w:rsid w:val="005559E0"/>
    <w:rsid w:val="00575D4F"/>
    <w:rsid w:val="005926E0"/>
    <w:rsid w:val="00597D40"/>
    <w:rsid w:val="005A3751"/>
    <w:rsid w:val="00605CEA"/>
    <w:rsid w:val="00612B31"/>
    <w:rsid w:val="0065127D"/>
    <w:rsid w:val="00696D63"/>
    <w:rsid w:val="00736216"/>
    <w:rsid w:val="0077623C"/>
    <w:rsid w:val="007B1671"/>
    <w:rsid w:val="007B39C1"/>
    <w:rsid w:val="007C77D5"/>
    <w:rsid w:val="007E1ABD"/>
    <w:rsid w:val="008601A9"/>
    <w:rsid w:val="008C3E01"/>
    <w:rsid w:val="008D6AFC"/>
    <w:rsid w:val="008E6AE4"/>
    <w:rsid w:val="0090514A"/>
    <w:rsid w:val="00971A8A"/>
    <w:rsid w:val="009B2FDF"/>
    <w:rsid w:val="00A45DFE"/>
    <w:rsid w:val="00A62A62"/>
    <w:rsid w:val="00A639D4"/>
    <w:rsid w:val="00AA0C89"/>
    <w:rsid w:val="00AA576F"/>
    <w:rsid w:val="00AB6B9D"/>
    <w:rsid w:val="00AF3EBC"/>
    <w:rsid w:val="00B15289"/>
    <w:rsid w:val="00B16025"/>
    <w:rsid w:val="00B46DF6"/>
    <w:rsid w:val="00B81A52"/>
    <w:rsid w:val="00BB4BEA"/>
    <w:rsid w:val="00BE5EF6"/>
    <w:rsid w:val="00BF7F4F"/>
    <w:rsid w:val="00C7241A"/>
    <w:rsid w:val="00C751C5"/>
    <w:rsid w:val="00C85F2A"/>
    <w:rsid w:val="00CD6734"/>
    <w:rsid w:val="00D10CF0"/>
    <w:rsid w:val="00D32357"/>
    <w:rsid w:val="00D56C1E"/>
    <w:rsid w:val="00D61CD5"/>
    <w:rsid w:val="00D7615B"/>
    <w:rsid w:val="00DB2D71"/>
    <w:rsid w:val="00DF7408"/>
    <w:rsid w:val="00EC2D28"/>
    <w:rsid w:val="00EC41F6"/>
    <w:rsid w:val="00F64BBD"/>
    <w:rsid w:val="00F9642C"/>
    <w:rsid w:val="00FB4B64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semiHidden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  <w:style w:type="paragraph" w:customStyle="1" w:styleId="MinorHeading">
    <w:name w:val="Minor Heading"/>
    <w:next w:val="a"/>
    <w:rsid w:val="00A639D4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paragraph" w:styleId="22">
    <w:name w:val="Body Text 2"/>
    <w:basedOn w:val="a"/>
    <w:link w:val="23"/>
    <w:uiPriority w:val="99"/>
    <w:semiHidden/>
    <w:unhideWhenUsed/>
    <w:rsid w:val="005A375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5A37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7B167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ostrovskoe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05A2272-53BA-468E-A052-17E093084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24</Pages>
  <Words>13730</Words>
  <Characters>78262</Characters>
  <Application>Microsoft Office Word</Application>
  <DocSecurity>0</DocSecurity>
  <Lines>652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1</cp:lastModifiedBy>
  <cp:revision>3</cp:revision>
  <cp:lastPrinted>2017-01-24T05:20:00Z</cp:lastPrinted>
  <dcterms:created xsi:type="dcterms:W3CDTF">2017-03-16T12:50:00Z</dcterms:created>
  <dcterms:modified xsi:type="dcterms:W3CDTF">2017-03-16T13:06:00Z</dcterms:modified>
</cp:coreProperties>
</file>