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AA2848" w:rsidRDefault="00245FAB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684E66" w:rsidRPr="000723D4">
                        <w:t>4</w:t>
                      </w:r>
                      <w:r w:rsidR="000723D4">
                        <w:t>1</w:t>
                      </w:r>
                      <w:r w:rsidRPr="00414855">
                        <w:t>(</w:t>
                      </w:r>
                      <w:r w:rsidR="00354E29">
                        <w:t>20</w:t>
                      </w:r>
                      <w:r w:rsidR="000723D4">
                        <w:t>6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0723D4" w:rsidP="008C3E01">
                      <w:pPr>
                        <w:jc w:val="center"/>
                      </w:pPr>
                      <w:r>
                        <w:t>02</w:t>
                      </w:r>
                      <w:r w:rsidR="004647D8">
                        <w:t xml:space="preserve"> </w:t>
                      </w:r>
                      <w:r>
                        <w:t>ок</w:t>
                      </w:r>
                      <w:r w:rsidR="0096235C">
                        <w:t>тября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AA2848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AA2848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AA2848" w:rsidRDefault="00CB6196" w:rsidP="00CB6196">
      <w:pPr>
        <w:jc w:val="center"/>
      </w:pPr>
      <w:bookmarkStart w:id="0" w:name="_GoBack"/>
      <w:bookmarkStart w:id="1" w:name="sub_1000"/>
      <w:bookmarkEnd w:id="0"/>
      <w:r w:rsidRPr="00AA2848">
        <w:t xml:space="preserve">  </w:t>
      </w:r>
    </w:p>
    <w:bookmarkEnd w:id="1"/>
    <w:p w:rsidR="000723D4" w:rsidRPr="00AA2848" w:rsidRDefault="000723D4" w:rsidP="000723D4">
      <w:pPr>
        <w:jc w:val="center"/>
        <w:rPr>
          <w:b/>
          <w:bCs/>
        </w:rPr>
      </w:pPr>
      <w:r w:rsidRPr="00AA2848">
        <w:rPr>
          <w:noProof/>
        </w:rPr>
        <w:drawing>
          <wp:inline distT="0" distB="0" distL="0" distR="0">
            <wp:extent cx="376707" cy="463639"/>
            <wp:effectExtent l="19050" t="0" r="429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98" cy="4649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3D4" w:rsidRPr="00AA2848" w:rsidRDefault="000723D4" w:rsidP="000723D4">
      <w:pPr>
        <w:rPr>
          <w:b/>
          <w:bCs/>
        </w:rPr>
      </w:pPr>
    </w:p>
    <w:p w:rsidR="000723D4" w:rsidRPr="00AA2848" w:rsidRDefault="000723D4" w:rsidP="000723D4">
      <w:pPr>
        <w:pStyle w:val="1"/>
        <w:jc w:val="center"/>
        <w:rPr>
          <w:bCs/>
          <w:sz w:val="20"/>
          <w:szCs w:val="20"/>
        </w:rPr>
      </w:pPr>
      <w:r w:rsidRPr="00AA2848">
        <w:rPr>
          <w:bCs/>
          <w:sz w:val="20"/>
          <w:szCs w:val="20"/>
        </w:rPr>
        <w:t>РАСПОРЯЖЕНИЕ</w:t>
      </w:r>
    </w:p>
    <w:p w:rsidR="000723D4" w:rsidRPr="00AA2848" w:rsidRDefault="000723D4" w:rsidP="000723D4"/>
    <w:p w:rsidR="000723D4" w:rsidRPr="00AA2848" w:rsidRDefault="000723D4" w:rsidP="000723D4">
      <w:r w:rsidRPr="00AA2848">
        <w:t xml:space="preserve">                    АДМИНИСТРАЦИЯ ОСТРОВСКОГО МУНИЦИПАЛЬНОГО РАЙОНА </w:t>
      </w:r>
    </w:p>
    <w:p w:rsidR="000723D4" w:rsidRPr="00AA2848" w:rsidRDefault="000723D4" w:rsidP="000723D4">
      <w:r w:rsidRPr="00AA2848">
        <w:t xml:space="preserve">                                                      КОСТРОМСКОЙ  ОБЛАСТИ</w:t>
      </w:r>
    </w:p>
    <w:p w:rsidR="000723D4" w:rsidRPr="00AA2848" w:rsidRDefault="000723D4" w:rsidP="000723D4">
      <w:r w:rsidRPr="00AA2848">
        <w:t>_____________________________________________________________________________</w:t>
      </w:r>
    </w:p>
    <w:p w:rsidR="000723D4" w:rsidRPr="00AA2848" w:rsidRDefault="000723D4" w:rsidP="000723D4"/>
    <w:p w:rsidR="000723D4" w:rsidRPr="00AA2848" w:rsidRDefault="000723D4" w:rsidP="000723D4">
      <w:pPr>
        <w:jc w:val="both"/>
      </w:pPr>
      <w:r w:rsidRPr="00AA2848">
        <w:t xml:space="preserve">«02 » октября 2017 года              № 194        </w:t>
      </w:r>
    </w:p>
    <w:p w:rsidR="000723D4" w:rsidRPr="00AA2848" w:rsidRDefault="000723D4" w:rsidP="000723D4">
      <w:pPr>
        <w:jc w:val="both"/>
      </w:pPr>
    </w:p>
    <w:p w:rsidR="000723D4" w:rsidRPr="00AA2848" w:rsidRDefault="000723D4" w:rsidP="000723D4">
      <w:pPr>
        <w:jc w:val="both"/>
      </w:pPr>
      <w:r w:rsidRPr="00AA2848">
        <w:t>О проведении конкурса на замещение вакантной должности муниципальной службы администрации Островского муниципального района Костромской области</w:t>
      </w:r>
    </w:p>
    <w:p w:rsidR="000723D4" w:rsidRPr="00AA2848" w:rsidRDefault="000723D4" w:rsidP="000723D4">
      <w:pPr>
        <w:jc w:val="both"/>
      </w:pPr>
    </w:p>
    <w:p w:rsidR="000723D4" w:rsidRPr="00AA2848" w:rsidRDefault="000723D4" w:rsidP="000723D4">
      <w:pPr>
        <w:jc w:val="both"/>
      </w:pPr>
      <w:r w:rsidRPr="00AA2848">
        <w:t xml:space="preserve">      </w:t>
      </w:r>
      <w:r w:rsidRPr="00AA2848">
        <w:tab/>
        <w:t>В соответствии с Решением Собрания депутатов Островского муниципального района от 25.09.2008года № 352 «Об утверждении Положения о порядке проведения конкурса на замещение должности муниципальной службы Островского муниципального района</w:t>
      </w:r>
      <w:proofErr w:type="gramStart"/>
      <w:r w:rsidRPr="00AA2848">
        <w:t>»(</w:t>
      </w:r>
      <w:proofErr w:type="gramEnd"/>
      <w:r w:rsidRPr="00AA2848">
        <w:t>в ред. от 12.01.2011года № 39) :</w:t>
      </w:r>
    </w:p>
    <w:p w:rsidR="000723D4" w:rsidRPr="00AA2848" w:rsidRDefault="000723D4" w:rsidP="000723D4">
      <w:pPr>
        <w:jc w:val="both"/>
      </w:pPr>
      <w:r w:rsidRPr="00AA2848">
        <w:t>1.Провести 25 октября 2017года в 10.00 часов по адресу: п</w:t>
      </w:r>
      <w:proofErr w:type="gramStart"/>
      <w:r w:rsidRPr="00AA2848">
        <w:t>.О</w:t>
      </w:r>
      <w:proofErr w:type="gramEnd"/>
      <w:r w:rsidRPr="00AA2848">
        <w:t>стровское ул.Советская д.56 каб.16 конкурс на замещение вакантной должности муниципальной службы: заведующего отделом образования администрации Островского муниципального района Костромской области.</w:t>
      </w:r>
    </w:p>
    <w:p w:rsidR="000723D4" w:rsidRPr="00AA2848" w:rsidRDefault="000723D4" w:rsidP="000723D4">
      <w:pPr>
        <w:jc w:val="both"/>
      </w:pPr>
      <w:r w:rsidRPr="00AA2848">
        <w:t>2.Утвердить конкурсную комиссию в составе:</w:t>
      </w:r>
    </w:p>
    <w:p w:rsidR="000723D4" w:rsidRPr="00AA2848" w:rsidRDefault="000723D4" w:rsidP="000723D4">
      <w:pPr>
        <w:jc w:val="both"/>
      </w:pPr>
      <w:r w:rsidRPr="00AA2848">
        <w:t>Полякова Г.А. – глава Островского муниципального района;</w:t>
      </w:r>
    </w:p>
    <w:p w:rsidR="000723D4" w:rsidRPr="00AA2848" w:rsidRDefault="000723D4" w:rsidP="000723D4">
      <w:pPr>
        <w:jc w:val="both"/>
      </w:pPr>
      <w:proofErr w:type="spellStart"/>
      <w:r w:rsidRPr="00AA2848">
        <w:t>Буднева</w:t>
      </w:r>
      <w:proofErr w:type="spellEnd"/>
      <w:r w:rsidRPr="00AA2848">
        <w:t xml:space="preserve"> О.В. – управляющий делами главы администрации Островского муниципального района;</w:t>
      </w:r>
    </w:p>
    <w:p w:rsidR="000723D4" w:rsidRPr="00AA2848" w:rsidRDefault="000723D4" w:rsidP="000723D4">
      <w:pPr>
        <w:jc w:val="both"/>
      </w:pPr>
      <w:r w:rsidRPr="00AA2848">
        <w:t>Кудряшова Л.Н. – начальник финансового управления администрации Островского муниципального района;</w:t>
      </w:r>
    </w:p>
    <w:p w:rsidR="000723D4" w:rsidRPr="00AA2848" w:rsidRDefault="000723D4" w:rsidP="000723D4">
      <w:pPr>
        <w:jc w:val="both"/>
      </w:pPr>
      <w:r w:rsidRPr="00AA2848">
        <w:t>Смирнов А.А. – председатель Собрания депутатов Островского муниципального района;</w:t>
      </w:r>
    </w:p>
    <w:p w:rsidR="000723D4" w:rsidRPr="00AA2848" w:rsidRDefault="000723D4" w:rsidP="000723D4">
      <w:pPr>
        <w:jc w:val="both"/>
      </w:pPr>
      <w:r w:rsidRPr="00AA2848">
        <w:t>Охотников С.В. – депутат Собрания депутатов Островского муниципального района;</w:t>
      </w:r>
    </w:p>
    <w:p w:rsidR="000723D4" w:rsidRPr="00AA2848" w:rsidRDefault="000723D4" w:rsidP="000723D4">
      <w:pPr>
        <w:jc w:val="both"/>
      </w:pPr>
      <w:r w:rsidRPr="00AA2848">
        <w:t>Сапогов В.И. - депутат Собрания депутатов Островского муниципального района;</w:t>
      </w:r>
    </w:p>
    <w:p w:rsidR="000723D4" w:rsidRPr="00AA2848" w:rsidRDefault="000723D4" w:rsidP="000723D4">
      <w:pPr>
        <w:jc w:val="both"/>
      </w:pPr>
      <w:r w:rsidRPr="00AA2848">
        <w:t>Диденко Н.А. - депутат Собрания депутатов Островского муниципального района.</w:t>
      </w:r>
    </w:p>
    <w:p w:rsidR="000723D4" w:rsidRPr="00AA2848" w:rsidRDefault="000723D4" w:rsidP="000723D4">
      <w:pPr>
        <w:jc w:val="both"/>
      </w:pPr>
      <w:r w:rsidRPr="00AA2848">
        <w:t xml:space="preserve">3.Настоящее распоряжение вступает в силу со дня подписания. </w:t>
      </w:r>
    </w:p>
    <w:p w:rsidR="000723D4" w:rsidRPr="00AA2848" w:rsidRDefault="000723D4" w:rsidP="000723D4">
      <w:pPr>
        <w:jc w:val="both"/>
      </w:pPr>
    </w:p>
    <w:p w:rsidR="000723D4" w:rsidRPr="00AA2848" w:rsidRDefault="000723D4" w:rsidP="000723D4">
      <w:pPr>
        <w:jc w:val="both"/>
      </w:pPr>
    </w:p>
    <w:p w:rsidR="000723D4" w:rsidRDefault="000723D4" w:rsidP="000723D4">
      <w:r w:rsidRPr="00AA2848">
        <w:t>Глава Островского муниципального района                                 Г.А. Полякова</w:t>
      </w:r>
    </w:p>
    <w:p w:rsidR="00E40316" w:rsidRDefault="00E40316" w:rsidP="000723D4"/>
    <w:p w:rsidR="00E40316" w:rsidRDefault="00E40316" w:rsidP="00E40316">
      <w:r>
        <w:t xml:space="preserve">                                          </w:t>
      </w:r>
    </w:p>
    <w:p w:rsidR="00E40316" w:rsidRDefault="00E40316" w:rsidP="00E40316">
      <w:r>
        <w:t xml:space="preserve">Администрация Островского муниципального района  объявляет конкурс на замещение вакантной должности муниципальной службы Островского муниципального района – заведующий отделом образования администрации Островского муниципального района. </w:t>
      </w:r>
    </w:p>
    <w:p w:rsidR="00E40316" w:rsidRPr="008F6314" w:rsidRDefault="00E40316" w:rsidP="00E40316">
      <w:pPr>
        <w:rPr>
          <w:spacing w:val="2"/>
        </w:rPr>
      </w:pPr>
      <w:r w:rsidRPr="008F6314">
        <w:t>Квалификационные требования:</w:t>
      </w:r>
      <w:r w:rsidRPr="008F6314">
        <w:rPr>
          <w:spacing w:val="2"/>
        </w:rPr>
        <w:t xml:space="preserve"> </w:t>
      </w:r>
    </w:p>
    <w:p w:rsidR="00E40316" w:rsidRPr="008F6314" w:rsidRDefault="00E40316" w:rsidP="00E40316">
      <w:r w:rsidRPr="008F6314">
        <w:t xml:space="preserve">- </w:t>
      </w:r>
      <w:r w:rsidRPr="008F6314">
        <w:rPr>
          <w:spacing w:val="2"/>
        </w:rPr>
        <w:t xml:space="preserve">высшее образование не ниже уровня </w:t>
      </w:r>
      <w:proofErr w:type="spellStart"/>
      <w:r w:rsidRPr="008F6314">
        <w:rPr>
          <w:spacing w:val="2"/>
        </w:rPr>
        <w:t>специалитета</w:t>
      </w:r>
      <w:proofErr w:type="spellEnd"/>
      <w:r w:rsidRPr="008F6314">
        <w:t xml:space="preserve">, </w:t>
      </w:r>
      <w:r w:rsidRPr="008F6314">
        <w:rPr>
          <w:spacing w:val="2"/>
        </w:rPr>
        <w:t>магистратуры</w:t>
      </w:r>
    </w:p>
    <w:p w:rsidR="00E40316" w:rsidRPr="008F6314" w:rsidRDefault="00E40316" w:rsidP="00E40316">
      <w:r w:rsidRPr="008F6314">
        <w:t>-стаж работы не менее 4-х лет муниципальной службы или не менее 5-ти лет стажа работы по специальности,</w:t>
      </w:r>
      <w:r w:rsidRPr="008F6314">
        <w:rPr>
          <w:spacing w:val="2"/>
        </w:rPr>
        <w:t xml:space="preserve"> направлению подготовки;</w:t>
      </w:r>
    </w:p>
    <w:p w:rsidR="00E40316" w:rsidRDefault="00E40316" w:rsidP="00E40316">
      <w:r w:rsidRPr="008F6314">
        <w:t>-.знание законодательства по направлению деятельности и обладание навы</w:t>
      </w:r>
      <w:r>
        <w:t>ками его применения на практике.</w:t>
      </w:r>
    </w:p>
    <w:p w:rsidR="00E40316" w:rsidRPr="008F6314" w:rsidRDefault="00E40316" w:rsidP="00E40316">
      <w:r w:rsidRPr="008F6314">
        <w:t xml:space="preserve"> </w:t>
      </w:r>
    </w:p>
    <w:p w:rsidR="00E40316" w:rsidRDefault="00E40316" w:rsidP="00E40316">
      <w:r>
        <w:t>Для участия в конкурсе гражданин представляет следующие документы:</w:t>
      </w:r>
    </w:p>
    <w:p w:rsidR="00E40316" w:rsidRDefault="00E40316" w:rsidP="00E40316">
      <w:r>
        <w:lastRenderedPageBreak/>
        <w:t>а) личное заявление;</w:t>
      </w:r>
    </w:p>
    <w:p w:rsidR="00E40316" w:rsidRDefault="00E40316" w:rsidP="00E40316">
      <w:r>
        <w:t xml:space="preserve">б) собственноручно заполненную и подписанную </w:t>
      </w:r>
    </w:p>
    <w:p w:rsidR="00E40316" w:rsidRDefault="00E40316" w:rsidP="00E40316">
      <w:r>
        <w:t>анкету по форме, утвержденной распоряжением Правительства Российской Федерации</w:t>
      </w:r>
    </w:p>
    <w:p w:rsidR="00E40316" w:rsidRDefault="00E40316" w:rsidP="00E40316">
      <w:r>
        <w:t>от 26.05.2005 N 667;</w:t>
      </w:r>
    </w:p>
    <w:p w:rsidR="00E40316" w:rsidRDefault="00E40316" w:rsidP="00E40316">
      <w:r>
        <w:t xml:space="preserve">в) копию паспорта или заменяющего его документа (соответствующий документ предъявляется лично по прибытии на конкурс); </w:t>
      </w:r>
    </w:p>
    <w:p w:rsidR="00E40316" w:rsidRDefault="00E40316" w:rsidP="00E40316">
      <w:r>
        <w:t>г</w:t>
      </w:r>
      <w:proofErr w:type="gramStart"/>
      <w:r>
        <w:t>)д</w:t>
      </w:r>
      <w:proofErr w:type="gramEnd"/>
      <w:r>
        <w:t xml:space="preserve">окументы, подтверждающие необходимое профессиональное </w:t>
      </w:r>
    </w:p>
    <w:p w:rsidR="00E40316" w:rsidRDefault="00E40316" w:rsidP="00E40316">
      <w:r>
        <w:t>образование, квалификацию и стаж работы:</w:t>
      </w:r>
    </w:p>
    <w:p w:rsidR="00E40316" w:rsidRDefault="00E40316" w:rsidP="00E40316">
      <w:proofErr w:type="gramStart"/>
      <w:r>
        <w:t xml:space="preserve">копию трудовой книжки (за исключением случаев, когда служебная </w:t>
      </w:r>
      <w:proofErr w:type="gramEnd"/>
    </w:p>
    <w:p w:rsidR="00E40316" w:rsidRDefault="00E40316" w:rsidP="00E40316">
      <w:proofErr w:type="gramStart"/>
      <w:r>
        <w:t xml:space="preserve">(трудовая) деятельность осуществляется впервые), заверенную нотариально или </w:t>
      </w:r>
      <w:proofErr w:type="gramEnd"/>
    </w:p>
    <w:p w:rsidR="00E40316" w:rsidRDefault="00E40316" w:rsidP="00E40316">
      <w:r>
        <w:t xml:space="preserve">кадровой службой по месту работы (службы), или иные документы, </w:t>
      </w:r>
    </w:p>
    <w:p w:rsidR="00E40316" w:rsidRDefault="00E40316" w:rsidP="00E40316">
      <w:proofErr w:type="gramStart"/>
      <w:r>
        <w:t>подтверждающие</w:t>
      </w:r>
      <w:proofErr w:type="gramEnd"/>
      <w:r>
        <w:t xml:space="preserve"> трудовую (служебную) деятельность гражданина;</w:t>
      </w:r>
    </w:p>
    <w:p w:rsidR="00E40316" w:rsidRDefault="00E40316" w:rsidP="00E40316">
      <w:r>
        <w:t xml:space="preserve">копии документов об образовании и о квалификации, а также по желанию </w:t>
      </w:r>
    </w:p>
    <w:p w:rsidR="00E40316" w:rsidRDefault="00E40316" w:rsidP="00E40316">
      <w:r>
        <w:t xml:space="preserve">гражданина копии документов, подтверждающих повышение или присвоение </w:t>
      </w:r>
    </w:p>
    <w:p w:rsidR="00E40316" w:rsidRDefault="00E40316" w:rsidP="00E40316">
      <w:r>
        <w:t xml:space="preserve">квалификации по результатам дополнительного профессионального образования, </w:t>
      </w:r>
    </w:p>
    <w:p w:rsidR="00E40316" w:rsidRDefault="00E40316" w:rsidP="00E40316">
      <w:r>
        <w:t xml:space="preserve">документов о присвоении ученой степени, ученого звания, заверенные </w:t>
      </w:r>
    </w:p>
    <w:p w:rsidR="00E40316" w:rsidRDefault="00E40316" w:rsidP="00E40316">
      <w:r>
        <w:t>нотариально или кадровой службой по месту работы (службы);</w:t>
      </w:r>
    </w:p>
    <w:p w:rsidR="00E40316" w:rsidRDefault="00E40316" w:rsidP="00E40316">
      <w:proofErr w:type="spellStart"/>
      <w:r>
        <w:t>д</w:t>
      </w:r>
      <w:proofErr w:type="spellEnd"/>
      <w:r>
        <w:t xml:space="preserve">) документ об отсутствии у гражданина заболевания, препятствующего </w:t>
      </w:r>
    </w:p>
    <w:p w:rsidR="00E40316" w:rsidRDefault="00E40316" w:rsidP="00E40316">
      <w:r>
        <w:t xml:space="preserve">поступлению на муниципальную службу или ее прохождению: </w:t>
      </w:r>
    </w:p>
    <w:p w:rsidR="00E40316" w:rsidRDefault="00E40316" w:rsidP="00E40316">
      <w:r>
        <w:t xml:space="preserve">е) справки о доходах, расходах, об имуществе и обязательствах </w:t>
      </w:r>
    </w:p>
    <w:p w:rsidR="00E40316" w:rsidRDefault="00E40316" w:rsidP="00E40316">
      <w:r>
        <w:t xml:space="preserve">имущественного характера на себя, супругу (супруга) и несовершеннолетних </w:t>
      </w:r>
    </w:p>
    <w:p w:rsidR="00E40316" w:rsidRDefault="00E40316" w:rsidP="00E40316">
      <w:r>
        <w:t>детей;</w:t>
      </w:r>
    </w:p>
    <w:p w:rsidR="00E40316" w:rsidRDefault="00E40316" w:rsidP="00E40316">
      <w:r>
        <w:t>ж</w:t>
      </w:r>
      <w:proofErr w:type="gramStart"/>
      <w:r>
        <w:t>)к</w:t>
      </w:r>
      <w:proofErr w:type="gramEnd"/>
      <w:r>
        <w:t>опию страхового свидетельства обязательного пенсионного страхования;</w:t>
      </w:r>
    </w:p>
    <w:p w:rsidR="00E40316" w:rsidRDefault="00E40316" w:rsidP="00E40316">
      <w:proofErr w:type="spellStart"/>
      <w:r>
        <w:t>з</w:t>
      </w:r>
      <w:proofErr w:type="spellEnd"/>
      <w:proofErr w:type="gramStart"/>
      <w:r>
        <w:t>)к</w:t>
      </w:r>
      <w:proofErr w:type="gramEnd"/>
      <w:r>
        <w:t>опию свидетельства ИНН;</w:t>
      </w:r>
    </w:p>
    <w:p w:rsidR="00E40316" w:rsidRDefault="00E40316" w:rsidP="00E40316">
      <w:r>
        <w:t>и</w:t>
      </w:r>
      <w:proofErr w:type="gramStart"/>
      <w:r>
        <w:t>)д</w:t>
      </w:r>
      <w:proofErr w:type="gramEnd"/>
      <w:r>
        <w:t>окументы воинского учета для военнообязанных и лиц, подлежащих призыву на военную службу.</w:t>
      </w:r>
    </w:p>
    <w:p w:rsidR="00E40316" w:rsidRDefault="00E40316" w:rsidP="00E40316">
      <w:r>
        <w:t xml:space="preserve">Прием документов осуществляется в течении 10 дней, с </w:t>
      </w:r>
      <w:r w:rsidRPr="00165C2A">
        <w:t>0</w:t>
      </w:r>
      <w:r w:rsidRPr="001D4785">
        <w:t>2</w:t>
      </w:r>
      <w:r>
        <w:t xml:space="preserve">  октября 2017 года по 1</w:t>
      </w:r>
      <w:r w:rsidRPr="00873CDF">
        <w:t>1</w:t>
      </w:r>
      <w:r>
        <w:t xml:space="preserve">  октября 2017 года с 9-00 до 16-00 (кроме субботы и воскресения) по адресу: п</w:t>
      </w:r>
      <w:proofErr w:type="gramStart"/>
      <w:r>
        <w:t>.О</w:t>
      </w:r>
      <w:proofErr w:type="gramEnd"/>
      <w:r>
        <w:t xml:space="preserve">стровское </w:t>
      </w:r>
    </w:p>
    <w:p w:rsidR="00E40316" w:rsidRDefault="00E40316" w:rsidP="00E40316">
      <w:r>
        <w:t>ул. Советская д.56 каб.17.</w:t>
      </w:r>
    </w:p>
    <w:p w:rsidR="00E40316" w:rsidRDefault="00E40316" w:rsidP="00E40316">
      <w:r>
        <w:t>Дата проведения конкурса 25 октября 2017 года.</w:t>
      </w:r>
    </w:p>
    <w:p w:rsidR="00E40316" w:rsidRDefault="00E40316" w:rsidP="00E40316">
      <w:r>
        <w:t xml:space="preserve">Контактное лицо: </w:t>
      </w:r>
      <w:proofErr w:type="spellStart"/>
      <w:r>
        <w:t>Буднева</w:t>
      </w:r>
      <w:proofErr w:type="spellEnd"/>
      <w:r>
        <w:t xml:space="preserve"> Ольга Владимировна  тел.27436.</w:t>
      </w:r>
    </w:p>
    <w:p w:rsidR="00E40316" w:rsidRDefault="00E40316" w:rsidP="00E40316">
      <w:r>
        <w:t>Информация размещена на официальном сайте администрации Островского муниципального района в разделе Администрация/Информация для граждан, на портале ФГИС «Единая информационная система управления кадровым составом государственной гражданской службы Российской Федерации».</w:t>
      </w:r>
    </w:p>
    <w:p w:rsidR="00E40316" w:rsidRPr="00AA2848" w:rsidRDefault="00E40316" w:rsidP="000723D4"/>
    <w:p w:rsidR="000723D4" w:rsidRPr="00AA2848" w:rsidRDefault="000723D4" w:rsidP="000723D4">
      <w:pPr>
        <w:jc w:val="both"/>
      </w:pPr>
    </w:p>
    <w:p w:rsidR="00C93352" w:rsidRPr="00AA2848" w:rsidRDefault="00C93352" w:rsidP="00CB6196">
      <w:pPr>
        <w:jc w:val="center"/>
      </w:pPr>
    </w:p>
    <w:p w:rsidR="00BF7F4F" w:rsidRPr="00AA2848" w:rsidRDefault="00BF7F4F" w:rsidP="00CB6196">
      <w:pPr>
        <w:jc w:val="center"/>
      </w:pPr>
      <w:r w:rsidRPr="00AA2848">
        <w:t>*      *      *      *      *      *      *</w:t>
      </w:r>
    </w:p>
    <w:p w:rsid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P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P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</w:p>
    <w:p w:rsidR="00AA2848" w:rsidRPr="00AA2848" w:rsidRDefault="00AA2848" w:rsidP="00AA2848">
      <w:pPr>
        <w:tabs>
          <w:tab w:val="left" w:pos="720"/>
          <w:tab w:val="left" w:pos="900"/>
          <w:tab w:val="left" w:pos="5040"/>
        </w:tabs>
        <w:jc w:val="center"/>
      </w:pPr>
      <w:r w:rsidRPr="00AA2848">
        <w:rPr>
          <w:noProof/>
        </w:rPr>
        <w:drawing>
          <wp:inline distT="0" distB="0" distL="0" distR="0">
            <wp:extent cx="341559" cy="420380"/>
            <wp:effectExtent l="19050" t="0" r="1341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48" cy="42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848" w:rsidRPr="00AA2848" w:rsidRDefault="00AA2848" w:rsidP="00AA2848">
      <w:pPr>
        <w:tabs>
          <w:tab w:val="left" w:pos="5040"/>
        </w:tabs>
      </w:pPr>
    </w:p>
    <w:p w:rsidR="00AA2848" w:rsidRPr="00AA2848" w:rsidRDefault="00AA2848" w:rsidP="00AA2848">
      <w:pPr>
        <w:jc w:val="center"/>
        <w:rPr>
          <w:b/>
        </w:rPr>
      </w:pPr>
      <w:r w:rsidRPr="00AA2848">
        <w:rPr>
          <w:b/>
        </w:rPr>
        <w:t>ПОСТАНОВЛЕНИЕ</w:t>
      </w:r>
    </w:p>
    <w:p w:rsidR="00AA2848" w:rsidRPr="00AA2848" w:rsidRDefault="00AA2848" w:rsidP="00AA2848">
      <w:pPr>
        <w:jc w:val="center"/>
        <w:rPr>
          <w:b/>
        </w:rPr>
      </w:pPr>
      <w:r w:rsidRPr="00AA2848">
        <w:rPr>
          <w:b/>
        </w:rPr>
        <w:t xml:space="preserve"> АДМИНИСТРАЦИЯ ОСТРОВСКОГО МУНИЦИПАЛЬНОГО РАЙОНА</w:t>
      </w:r>
    </w:p>
    <w:p w:rsidR="00AA2848" w:rsidRPr="00AA2848" w:rsidRDefault="00AA2848" w:rsidP="00AA2848">
      <w:pPr>
        <w:jc w:val="center"/>
        <w:rPr>
          <w:b/>
        </w:rPr>
      </w:pPr>
      <w:r w:rsidRPr="00AA2848">
        <w:rPr>
          <w:b/>
        </w:rPr>
        <w:t>КОСТРОМСКОЙ ОБЛАСТИ</w:t>
      </w:r>
    </w:p>
    <w:p w:rsidR="00AA2848" w:rsidRPr="00AA2848" w:rsidRDefault="00AA2848" w:rsidP="00AA2848">
      <w:pPr>
        <w:rPr>
          <w:b/>
        </w:rPr>
      </w:pPr>
    </w:p>
    <w:p w:rsidR="00AA2848" w:rsidRPr="00AA2848" w:rsidRDefault="00AA2848" w:rsidP="00AA2848"/>
    <w:p w:rsidR="00AA2848" w:rsidRPr="00AA2848" w:rsidRDefault="00AA2848" w:rsidP="00AA2848">
      <w:pPr>
        <w:rPr>
          <w:u w:val="single"/>
        </w:rPr>
      </w:pPr>
      <w:r w:rsidRPr="00AA2848">
        <w:t xml:space="preserve"> «29» 09.2017 г.      № 471                                                                             п. Островское                                       </w:t>
      </w:r>
      <w:r w:rsidRPr="00AA2848">
        <w:rPr>
          <w:u w:val="single"/>
        </w:rPr>
        <w:t xml:space="preserve">        </w:t>
      </w:r>
    </w:p>
    <w:p w:rsidR="00AA2848" w:rsidRPr="00AA2848" w:rsidRDefault="00AA2848" w:rsidP="00AA2848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A2848" w:rsidRPr="00AA2848" w:rsidRDefault="00AA2848" w:rsidP="00AA2848">
      <w:pPr>
        <w:pStyle w:val="ConsPlusTitle"/>
        <w:rPr>
          <w:rFonts w:ascii="Times New Roman" w:hAnsi="Times New Roman" w:cs="Times New Roman"/>
          <w:b w:val="0"/>
          <w:sz w:val="20"/>
        </w:rPr>
      </w:pPr>
      <w:r w:rsidRPr="00AA2848">
        <w:rPr>
          <w:rFonts w:ascii="Times New Roman" w:hAnsi="Times New Roman" w:cs="Times New Roman"/>
          <w:b w:val="0"/>
          <w:sz w:val="20"/>
        </w:rPr>
        <w:t xml:space="preserve"> </w:t>
      </w:r>
    </w:p>
    <w:p w:rsidR="00AA2848" w:rsidRPr="00AA2848" w:rsidRDefault="00AA2848" w:rsidP="00AA2848">
      <w:pPr>
        <w:suppressAutoHyphens/>
        <w:snapToGrid w:val="0"/>
        <w:jc w:val="center"/>
        <w:rPr>
          <w:b/>
          <w:lang w:eastAsia="ar-SA"/>
        </w:rPr>
      </w:pPr>
      <w:r w:rsidRPr="00AA2848">
        <w:rPr>
          <w:b/>
          <w:lang w:eastAsia="ar-SA"/>
        </w:rPr>
        <w:t xml:space="preserve">Об изменении   муниципального маршрута  регулярных перевозок  пассажиров и багажа  № 105 «Островское </w:t>
      </w:r>
      <w:proofErr w:type="gramStart"/>
      <w:r w:rsidRPr="00AA2848">
        <w:rPr>
          <w:b/>
          <w:lang w:eastAsia="ar-SA"/>
        </w:rPr>
        <w:t>–</w:t>
      </w:r>
      <w:proofErr w:type="spellStart"/>
      <w:r w:rsidRPr="00AA2848">
        <w:rPr>
          <w:b/>
          <w:lang w:eastAsia="ar-SA"/>
        </w:rPr>
        <w:t>Г</w:t>
      </w:r>
      <w:proofErr w:type="gramEnd"/>
      <w:r w:rsidRPr="00AA2848">
        <w:rPr>
          <w:b/>
          <w:lang w:eastAsia="ar-SA"/>
        </w:rPr>
        <w:t>уляевка</w:t>
      </w:r>
      <w:proofErr w:type="spellEnd"/>
      <w:r w:rsidRPr="00AA2848">
        <w:rPr>
          <w:b/>
          <w:lang w:eastAsia="ar-SA"/>
        </w:rPr>
        <w:t>»</w:t>
      </w:r>
    </w:p>
    <w:p w:rsidR="00AA2848" w:rsidRPr="00AA2848" w:rsidRDefault="00AA2848" w:rsidP="00AA2848">
      <w:pPr>
        <w:pStyle w:val="a3"/>
        <w:spacing w:before="102" w:beforeAutospacing="0" w:after="0"/>
        <w:jc w:val="both"/>
        <w:rPr>
          <w:sz w:val="20"/>
          <w:szCs w:val="20"/>
        </w:rPr>
      </w:pPr>
      <w:r w:rsidRPr="00AA2848">
        <w:rPr>
          <w:bCs/>
          <w:sz w:val="20"/>
          <w:szCs w:val="20"/>
        </w:rPr>
        <w:t xml:space="preserve">          </w:t>
      </w:r>
      <w:proofErr w:type="gramStart"/>
      <w:r w:rsidRPr="00AA2848">
        <w:rPr>
          <w:bCs/>
          <w:sz w:val="20"/>
          <w:szCs w:val="20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 городским наземным электрическим транспортом в Российской Федерации и о внесении изменений в отдельные законодательные акты Российской Федерации»,  </w:t>
      </w:r>
      <w:r w:rsidRPr="00AA2848">
        <w:rPr>
          <w:sz w:val="20"/>
          <w:szCs w:val="20"/>
        </w:rPr>
        <w:t>решением Собрания депутатов Островского муниципального района Костромской области пятого созыва от 06 мая 2016 года № 70 «Об утверждении Порядка организации транспортного обслуживания населения на муниципальных</w:t>
      </w:r>
      <w:proofErr w:type="gramEnd"/>
      <w:r w:rsidRPr="00AA2848">
        <w:rPr>
          <w:sz w:val="20"/>
          <w:szCs w:val="20"/>
        </w:rPr>
        <w:t xml:space="preserve"> </w:t>
      </w:r>
      <w:proofErr w:type="gramStart"/>
      <w:r w:rsidRPr="00AA2848">
        <w:rPr>
          <w:sz w:val="20"/>
          <w:szCs w:val="20"/>
        </w:rPr>
        <w:t>маршрутах</w:t>
      </w:r>
      <w:proofErr w:type="gramEnd"/>
      <w:r w:rsidRPr="00AA2848">
        <w:rPr>
          <w:sz w:val="20"/>
          <w:szCs w:val="20"/>
        </w:rPr>
        <w:t xml:space="preserve"> регулярных </w:t>
      </w:r>
      <w:r w:rsidRPr="00AA2848">
        <w:rPr>
          <w:sz w:val="20"/>
          <w:szCs w:val="20"/>
        </w:rPr>
        <w:lastRenderedPageBreak/>
        <w:t xml:space="preserve">перевозок пассажиров и багажа автомобильным транспортом в границах Островского муниципального района», </w:t>
      </w:r>
      <w:r w:rsidRPr="00AA2848">
        <w:rPr>
          <w:bCs/>
          <w:sz w:val="20"/>
          <w:szCs w:val="20"/>
        </w:rPr>
        <w:t>н</w:t>
      </w:r>
      <w:r w:rsidRPr="00AA2848">
        <w:rPr>
          <w:rFonts w:eastAsia="Arial CYR"/>
          <w:sz w:val="20"/>
          <w:szCs w:val="20"/>
        </w:rPr>
        <w:t>а основании Устава муниципального образования Островский муниципальный район, администрация Островского муниципального района  ПОСТАНОВЛЯЕТ:</w:t>
      </w:r>
    </w:p>
    <w:p w:rsidR="00AA2848" w:rsidRPr="00AA2848" w:rsidRDefault="00AA2848" w:rsidP="00AA2848">
      <w:pPr>
        <w:pStyle w:val="31"/>
        <w:numPr>
          <w:ilvl w:val="0"/>
          <w:numId w:val="1"/>
        </w:numPr>
        <w:shd w:val="clear" w:color="auto" w:fill="auto"/>
        <w:tabs>
          <w:tab w:val="left" w:pos="1246"/>
        </w:tabs>
        <w:spacing w:line="240" w:lineRule="auto"/>
        <w:ind w:right="23" w:firstLine="760"/>
        <w:jc w:val="both"/>
        <w:rPr>
          <w:sz w:val="20"/>
          <w:szCs w:val="20"/>
        </w:rPr>
      </w:pPr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Внести следующие изменения в муниципальный маршрут регулярных перевозок  пассажиров и гаража  № 105 «Островское -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Гуляевка</w:t>
      </w:r>
      <w:proofErr w:type="spellEnd"/>
      <w:proofErr w:type="gramStart"/>
      <w:r w:rsidRPr="00AA2848">
        <w:rPr>
          <w:iCs/>
          <w:color w:val="000000"/>
          <w:sz w:val="20"/>
          <w:szCs w:val="20"/>
          <w:shd w:val="clear" w:color="auto" w:fill="FFFFFF"/>
        </w:rPr>
        <w:t>»(</w:t>
      </w:r>
      <w:proofErr w:type="gramEnd"/>
      <w:r w:rsidRPr="00AA2848">
        <w:rPr>
          <w:iCs/>
          <w:color w:val="000000"/>
          <w:sz w:val="20"/>
          <w:szCs w:val="20"/>
          <w:shd w:val="clear" w:color="auto" w:fill="FFFFFF"/>
        </w:rPr>
        <w:t>далее – маршрут):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iCs/>
          <w:color w:val="000000"/>
          <w:sz w:val="20"/>
          <w:szCs w:val="20"/>
          <w:shd w:val="clear" w:color="auto" w:fill="FFFFFF"/>
        </w:rPr>
      </w:pPr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        1.1. Установить для маршрута промежуточные остановочные пункты: 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iCs/>
          <w:color w:val="000000"/>
          <w:sz w:val="20"/>
          <w:szCs w:val="20"/>
          <w:shd w:val="clear" w:color="auto" w:fill="FFFFFF"/>
        </w:rPr>
      </w:pPr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в прямом направлении: </w:t>
      </w:r>
      <w:proofErr w:type="gramStart"/>
      <w:r w:rsidRPr="00AA2848">
        <w:rPr>
          <w:iCs/>
          <w:color w:val="000000"/>
          <w:sz w:val="20"/>
          <w:szCs w:val="20"/>
          <w:shd w:val="clear" w:color="auto" w:fill="FFFFFF"/>
        </w:rPr>
        <w:t>Островское</w:t>
      </w:r>
      <w:proofErr w:type="gram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Гуляевка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1,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2;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в обратном направлении: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>рейс № 1:</w:t>
      </w:r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Гуляевка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2,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1, </w:t>
      </w:r>
      <w:proofErr w:type="spellStart"/>
      <w:r w:rsidRPr="00AA2848">
        <w:rPr>
          <w:sz w:val="20"/>
          <w:szCs w:val="20"/>
        </w:rPr>
        <w:t>Парфеньево</w:t>
      </w:r>
      <w:proofErr w:type="spellEnd"/>
      <w:r w:rsidRPr="00AA2848">
        <w:rPr>
          <w:sz w:val="20"/>
          <w:szCs w:val="20"/>
        </w:rPr>
        <w:t xml:space="preserve">, «Березовая Аллея», Автовокзал, </w:t>
      </w:r>
      <w:proofErr w:type="spellStart"/>
      <w:proofErr w:type="gramStart"/>
      <w:r w:rsidRPr="00AA2848">
        <w:rPr>
          <w:sz w:val="20"/>
          <w:szCs w:val="20"/>
        </w:rPr>
        <w:t>М-н</w:t>
      </w:r>
      <w:proofErr w:type="spellEnd"/>
      <w:proofErr w:type="gramEnd"/>
      <w:r w:rsidRPr="00AA2848">
        <w:rPr>
          <w:sz w:val="20"/>
          <w:szCs w:val="20"/>
        </w:rPr>
        <w:t xml:space="preserve"> «Максим», «Каланча», «ЦРБ», Кинешемская-90, Разворотная площадка Кинешемская -90, «</w:t>
      </w:r>
      <w:proofErr w:type="spellStart"/>
      <w:r w:rsidRPr="00AA2848">
        <w:rPr>
          <w:sz w:val="20"/>
          <w:szCs w:val="20"/>
        </w:rPr>
        <w:t>Лестройпроект</w:t>
      </w:r>
      <w:proofErr w:type="spellEnd"/>
      <w:r w:rsidRPr="00AA2848">
        <w:rPr>
          <w:sz w:val="20"/>
          <w:szCs w:val="20"/>
        </w:rPr>
        <w:t xml:space="preserve">», «ЦРБ», «Мини-рынок», Автовокзал, Магазины «10 </w:t>
      </w:r>
      <w:proofErr w:type="spellStart"/>
      <w:r w:rsidRPr="00AA2848">
        <w:rPr>
          <w:sz w:val="20"/>
          <w:szCs w:val="20"/>
        </w:rPr>
        <w:t>Баллов-Красное-Белое</w:t>
      </w:r>
      <w:proofErr w:type="spellEnd"/>
      <w:r w:rsidRPr="00AA2848">
        <w:rPr>
          <w:sz w:val="20"/>
          <w:szCs w:val="20"/>
        </w:rPr>
        <w:t xml:space="preserve">», </w:t>
      </w:r>
      <w:proofErr w:type="spellStart"/>
      <w:r w:rsidRPr="00AA2848">
        <w:rPr>
          <w:sz w:val="20"/>
          <w:szCs w:val="20"/>
        </w:rPr>
        <w:t>Парфеньево</w:t>
      </w:r>
      <w:proofErr w:type="spellEnd"/>
      <w:r w:rsidRPr="00AA2848">
        <w:rPr>
          <w:sz w:val="20"/>
          <w:szCs w:val="20"/>
        </w:rPr>
        <w:t>, «Березовая Аллея», Автовокзал;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>рейс № 2:</w:t>
      </w:r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Гуляевка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2, </w:t>
      </w:r>
      <w:proofErr w:type="spellStart"/>
      <w:r w:rsidRPr="00AA2848">
        <w:rPr>
          <w:iCs/>
          <w:color w:val="000000"/>
          <w:sz w:val="20"/>
          <w:szCs w:val="20"/>
          <w:shd w:val="clear" w:color="auto" w:fill="FFFFFF"/>
        </w:rPr>
        <w:t>Гулевка</w:t>
      </w:r>
      <w:proofErr w:type="spellEnd"/>
      <w:r w:rsidRPr="00AA2848">
        <w:rPr>
          <w:iCs/>
          <w:color w:val="000000"/>
          <w:sz w:val="20"/>
          <w:szCs w:val="20"/>
          <w:shd w:val="clear" w:color="auto" w:fill="FFFFFF"/>
        </w:rPr>
        <w:t xml:space="preserve"> 1, Островское.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         1.2. Установить для маршрута наименования улиц, автомобильных дорог, по которым предполагается движение по маршруту: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в прямом направлении: п</w:t>
      </w:r>
      <w:proofErr w:type="gramStart"/>
      <w:r w:rsidRPr="00AA2848">
        <w:rPr>
          <w:sz w:val="20"/>
          <w:szCs w:val="20"/>
        </w:rPr>
        <w:t>.О</w:t>
      </w:r>
      <w:proofErr w:type="gramEnd"/>
      <w:r w:rsidRPr="00AA2848">
        <w:rPr>
          <w:sz w:val="20"/>
          <w:szCs w:val="20"/>
        </w:rPr>
        <w:t>стровское, ул.Свердлова, а/</w:t>
      </w:r>
      <w:proofErr w:type="spellStart"/>
      <w:r w:rsidRPr="00AA2848">
        <w:rPr>
          <w:sz w:val="20"/>
          <w:szCs w:val="20"/>
        </w:rPr>
        <w:t>д</w:t>
      </w:r>
      <w:proofErr w:type="spellEnd"/>
      <w:r w:rsidRPr="00AA2848">
        <w:rPr>
          <w:sz w:val="20"/>
          <w:szCs w:val="20"/>
        </w:rPr>
        <w:t xml:space="preserve"> </w:t>
      </w:r>
      <w:proofErr w:type="spellStart"/>
      <w:r w:rsidRPr="00AA2848">
        <w:rPr>
          <w:sz w:val="20"/>
          <w:szCs w:val="20"/>
        </w:rPr>
        <w:t>Кострома-В.Спасское</w:t>
      </w:r>
      <w:proofErr w:type="spellEnd"/>
      <w:r w:rsidRPr="00AA2848">
        <w:rPr>
          <w:sz w:val="20"/>
          <w:szCs w:val="20"/>
        </w:rPr>
        <w:t xml:space="preserve">, </w:t>
      </w:r>
      <w:proofErr w:type="spellStart"/>
      <w:r w:rsidRPr="00AA2848">
        <w:rPr>
          <w:sz w:val="20"/>
          <w:szCs w:val="20"/>
        </w:rPr>
        <w:t>пов.Красная</w:t>
      </w:r>
      <w:proofErr w:type="spellEnd"/>
      <w:r w:rsidRPr="00AA2848">
        <w:rPr>
          <w:sz w:val="20"/>
          <w:szCs w:val="20"/>
        </w:rPr>
        <w:t xml:space="preserve"> Поляна;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в обратном направлении: а/</w:t>
      </w:r>
      <w:proofErr w:type="spellStart"/>
      <w:r w:rsidRPr="00AA2848">
        <w:rPr>
          <w:sz w:val="20"/>
          <w:szCs w:val="20"/>
        </w:rPr>
        <w:t>д</w:t>
      </w:r>
      <w:proofErr w:type="spellEnd"/>
      <w:r w:rsidRPr="00AA2848">
        <w:rPr>
          <w:sz w:val="20"/>
          <w:szCs w:val="20"/>
        </w:rPr>
        <w:t xml:space="preserve"> </w:t>
      </w:r>
      <w:proofErr w:type="spellStart"/>
      <w:r w:rsidRPr="00AA2848">
        <w:rPr>
          <w:sz w:val="20"/>
          <w:szCs w:val="20"/>
        </w:rPr>
        <w:t>Кострома-В</w:t>
      </w:r>
      <w:proofErr w:type="gramStart"/>
      <w:r w:rsidRPr="00AA2848">
        <w:rPr>
          <w:sz w:val="20"/>
          <w:szCs w:val="20"/>
        </w:rPr>
        <w:t>.С</w:t>
      </w:r>
      <w:proofErr w:type="gramEnd"/>
      <w:r w:rsidRPr="00AA2848">
        <w:rPr>
          <w:sz w:val="20"/>
          <w:szCs w:val="20"/>
        </w:rPr>
        <w:t>пасское</w:t>
      </w:r>
      <w:proofErr w:type="spellEnd"/>
      <w:r w:rsidRPr="00AA2848">
        <w:rPr>
          <w:sz w:val="20"/>
          <w:szCs w:val="20"/>
        </w:rPr>
        <w:t>, п.Островское, ул.Свердлова, ул.Советская, ул.Кинешемская, ул.Советская, ул.Свердлова</w:t>
      </w:r>
    </w:p>
    <w:p w:rsidR="00AA2848" w:rsidRPr="00AA2848" w:rsidRDefault="00AA2848" w:rsidP="00AA2848">
      <w:pPr>
        <w:jc w:val="both"/>
      </w:pPr>
      <w:r w:rsidRPr="00AA2848">
        <w:t xml:space="preserve">            1.3. Установить для маршрута  протяженность:</w:t>
      </w:r>
    </w:p>
    <w:p w:rsidR="00AA2848" w:rsidRPr="00AA2848" w:rsidRDefault="00AA2848" w:rsidP="00AA2848">
      <w:pPr>
        <w:jc w:val="both"/>
      </w:pPr>
      <w:r w:rsidRPr="00AA2848">
        <w:t>Рейс № 1:</w:t>
      </w:r>
    </w:p>
    <w:p w:rsidR="00AA2848" w:rsidRPr="00AA2848" w:rsidRDefault="00AA2848" w:rsidP="00AA2848">
      <w:pPr>
        <w:jc w:val="both"/>
      </w:pPr>
      <w:r w:rsidRPr="00AA2848">
        <w:t>7 км</w:t>
      </w:r>
      <w:proofErr w:type="gramStart"/>
      <w:r w:rsidRPr="00AA2848">
        <w:t>.</w:t>
      </w:r>
      <w:proofErr w:type="gramEnd"/>
      <w:r w:rsidRPr="00AA2848">
        <w:t xml:space="preserve"> (</w:t>
      </w:r>
      <w:proofErr w:type="gramStart"/>
      <w:r w:rsidRPr="00AA2848">
        <w:t>в</w:t>
      </w:r>
      <w:proofErr w:type="gramEnd"/>
      <w:r w:rsidRPr="00AA2848">
        <w:t xml:space="preserve"> прямом направлении)</w:t>
      </w:r>
    </w:p>
    <w:p w:rsidR="00AA2848" w:rsidRPr="00AA2848" w:rsidRDefault="00AA2848" w:rsidP="00AA2848">
      <w:pPr>
        <w:jc w:val="both"/>
      </w:pPr>
      <w:r w:rsidRPr="00AA2848">
        <w:t>18,3 км (рейс в обратном направлении)</w:t>
      </w:r>
    </w:p>
    <w:p w:rsidR="00AA2848" w:rsidRPr="00AA2848" w:rsidRDefault="00AA2848" w:rsidP="00AA2848">
      <w:pPr>
        <w:jc w:val="both"/>
      </w:pPr>
      <w:r w:rsidRPr="00AA2848">
        <w:t xml:space="preserve"> </w:t>
      </w:r>
    </w:p>
    <w:p w:rsidR="00AA2848" w:rsidRPr="00AA2848" w:rsidRDefault="00AA2848" w:rsidP="00AA2848">
      <w:pPr>
        <w:jc w:val="both"/>
      </w:pPr>
    </w:p>
    <w:p w:rsidR="00AA2848" w:rsidRPr="00AA2848" w:rsidRDefault="00AA2848" w:rsidP="00AA2848">
      <w:pPr>
        <w:jc w:val="both"/>
      </w:pPr>
      <w:r w:rsidRPr="00AA2848">
        <w:t>Рейс № 2:</w:t>
      </w:r>
    </w:p>
    <w:p w:rsidR="00AA2848" w:rsidRPr="00AA2848" w:rsidRDefault="00AA2848" w:rsidP="00AA2848">
      <w:pPr>
        <w:jc w:val="both"/>
      </w:pPr>
      <w:r w:rsidRPr="00AA2848">
        <w:t xml:space="preserve"> 7 км (в прямом и обратном направлении)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          2. Отделу по экономике, </w:t>
      </w:r>
      <w:proofErr w:type="spellStart"/>
      <w:r w:rsidRPr="00AA2848">
        <w:rPr>
          <w:sz w:val="20"/>
          <w:szCs w:val="20"/>
        </w:rPr>
        <w:t>имущественно-земельным</w:t>
      </w:r>
      <w:proofErr w:type="spellEnd"/>
      <w:r w:rsidRPr="00AA2848">
        <w:rPr>
          <w:sz w:val="20"/>
          <w:szCs w:val="20"/>
        </w:rPr>
        <w:t xml:space="preserve"> отношениям и сельскому хозяйству администрации Островского муниципального района:</w:t>
      </w:r>
    </w:p>
    <w:p w:rsidR="00AA2848" w:rsidRPr="00AA2848" w:rsidRDefault="00AA2848" w:rsidP="00AA2848">
      <w:pPr>
        <w:pStyle w:val="31"/>
        <w:shd w:val="clear" w:color="auto" w:fill="auto"/>
        <w:tabs>
          <w:tab w:val="left" w:pos="1246"/>
        </w:tabs>
        <w:spacing w:line="240" w:lineRule="auto"/>
        <w:ind w:right="23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         2.1.  внести соответствующие изменения  в реестр муниципальных  маршрутов регулярных перевозок пассажиров и багажа в границах Островского муниципального района;</w:t>
      </w:r>
    </w:p>
    <w:p w:rsidR="00AA2848" w:rsidRPr="00AA2848" w:rsidRDefault="00AA2848" w:rsidP="00AA2848">
      <w:pPr>
        <w:jc w:val="both"/>
      </w:pPr>
      <w:r w:rsidRPr="00AA2848">
        <w:t xml:space="preserve">          2.2. довести информацию, указанную в пункте 1 настоящего постановления, до сведения перевозчика и населения.</w:t>
      </w:r>
    </w:p>
    <w:p w:rsidR="00AA2848" w:rsidRPr="00AA2848" w:rsidRDefault="00AA2848" w:rsidP="00AA2848">
      <w:pPr>
        <w:pStyle w:val="a3"/>
        <w:spacing w:before="0" w:beforeAutospacing="0" w:after="0"/>
        <w:jc w:val="both"/>
        <w:rPr>
          <w:sz w:val="20"/>
          <w:szCs w:val="20"/>
        </w:rPr>
      </w:pPr>
      <w:r w:rsidRPr="00AA2848">
        <w:rPr>
          <w:sz w:val="20"/>
          <w:szCs w:val="20"/>
        </w:rPr>
        <w:t xml:space="preserve">            3. </w:t>
      </w:r>
      <w:proofErr w:type="gramStart"/>
      <w:r w:rsidRPr="00AA2848">
        <w:rPr>
          <w:sz w:val="20"/>
          <w:szCs w:val="20"/>
        </w:rPr>
        <w:t>Контроль за</w:t>
      </w:r>
      <w:proofErr w:type="gramEnd"/>
      <w:r w:rsidRPr="00AA2848">
        <w:rPr>
          <w:color w:val="000000"/>
          <w:sz w:val="20"/>
          <w:szCs w:val="20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Костромской области (Груздева Т.Н.).</w:t>
      </w:r>
    </w:p>
    <w:p w:rsidR="00AA2848" w:rsidRPr="00AA2848" w:rsidRDefault="00AA2848" w:rsidP="00AA2848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20"/>
        </w:rPr>
      </w:pPr>
      <w:r w:rsidRPr="00AA2848">
        <w:rPr>
          <w:rFonts w:ascii="Times New Roman" w:hAnsi="Times New Roman" w:cs="Times New Roman"/>
          <w:sz w:val="20"/>
        </w:rPr>
        <w:t xml:space="preserve">    4. </w:t>
      </w:r>
      <w:r w:rsidRPr="00AA2848">
        <w:rPr>
          <w:rFonts w:ascii="Times New Roman" w:eastAsia="Arial CYR" w:hAnsi="Times New Roman" w:cs="Times New Roman"/>
          <w:sz w:val="20"/>
        </w:rPr>
        <w:t xml:space="preserve">Настоящее постановление вступает в силу со дня опубликования в информационном бюллетене «Районные новости».  </w:t>
      </w:r>
    </w:p>
    <w:p w:rsidR="00AA2848" w:rsidRPr="00AA2848" w:rsidRDefault="00AA2848" w:rsidP="00AA2848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20"/>
        </w:rPr>
      </w:pPr>
    </w:p>
    <w:p w:rsidR="00AA2848" w:rsidRPr="00AA2848" w:rsidRDefault="00AA2848" w:rsidP="00AA2848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20"/>
        </w:rPr>
      </w:pPr>
    </w:p>
    <w:p w:rsidR="00AA2848" w:rsidRPr="00AA2848" w:rsidRDefault="00AA2848" w:rsidP="00AA2848">
      <w:pPr>
        <w:pStyle w:val="ConsPlusNormal"/>
        <w:ind w:firstLine="540"/>
        <w:jc w:val="both"/>
        <w:rPr>
          <w:rFonts w:ascii="Times New Roman" w:eastAsia="Arial CYR" w:hAnsi="Times New Roman" w:cs="Times New Roman"/>
          <w:sz w:val="20"/>
        </w:rPr>
      </w:pPr>
      <w:r w:rsidRPr="00AA2848">
        <w:rPr>
          <w:rFonts w:ascii="Times New Roman" w:eastAsia="Arial CYR" w:hAnsi="Times New Roman" w:cs="Times New Roman"/>
          <w:sz w:val="20"/>
        </w:rPr>
        <w:t>Глава Островского муниципального района</w:t>
      </w:r>
    </w:p>
    <w:p w:rsidR="00AA2848" w:rsidRPr="00AA2848" w:rsidRDefault="00AA2848" w:rsidP="00AA2848">
      <w:pPr>
        <w:pStyle w:val="ConsPlusNormal"/>
        <w:ind w:firstLine="539"/>
        <w:jc w:val="both"/>
        <w:rPr>
          <w:rFonts w:ascii="Times New Roman" w:eastAsia="Arial CYR" w:hAnsi="Times New Roman" w:cs="Times New Roman"/>
          <w:sz w:val="20"/>
        </w:rPr>
      </w:pPr>
      <w:r w:rsidRPr="00AA2848">
        <w:rPr>
          <w:rFonts w:ascii="Times New Roman" w:eastAsia="Arial CYR" w:hAnsi="Times New Roman" w:cs="Times New Roman"/>
          <w:sz w:val="20"/>
        </w:rPr>
        <w:t>Костромской области:                                                                            Г.А.Полякова</w:t>
      </w:r>
    </w:p>
    <w:p w:rsidR="00AA2848" w:rsidRPr="00AA2848" w:rsidRDefault="00AA2848" w:rsidP="00CB6196">
      <w:pPr>
        <w:jc w:val="center"/>
      </w:pPr>
    </w:p>
    <w:p w:rsidR="00AA2848" w:rsidRPr="00AA2848" w:rsidRDefault="00AA2848" w:rsidP="00AA2848">
      <w:pPr>
        <w:jc w:val="center"/>
      </w:pPr>
      <w:r w:rsidRPr="00AA2848">
        <w:t>*      *      *      *      *      *      *</w:t>
      </w:r>
    </w:p>
    <w:p w:rsidR="00002859" w:rsidRPr="00AA2848" w:rsidRDefault="00245FAB" w:rsidP="00CB6196">
      <w:pPr>
        <w:rPr>
          <w:lang w:val="en-US"/>
        </w:rPr>
      </w:pPr>
      <w:r>
        <w:rPr>
          <w:noProof/>
        </w:rPr>
        <w:pict>
          <v:group id="_x0000_s1034" style="position:absolute;margin-left:29.8pt;margin-top:246.8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AA2848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FC" w:rsidRDefault="000248FC" w:rsidP="00544642">
      <w:r>
        <w:separator/>
      </w:r>
    </w:p>
  </w:endnote>
  <w:endnote w:type="continuationSeparator" w:id="0">
    <w:p w:rsidR="000248FC" w:rsidRDefault="000248F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FC" w:rsidRDefault="000248FC" w:rsidP="00544642">
      <w:r>
        <w:separator/>
      </w:r>
    </w:p>
  </w:footnote>
  <w:footnote w:type="continuationSeparator" w:id="0">
    <w:p w:rsidR="000248FC" w:rsidRDefault="000248F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5"/>
  </w:num>
  <w:num w:numId="5">
    <w:abstractNumId w:val="12"/>
  </w:num>
  <w:num w:numId="6">
    <w:abstractNumId w:val="1"/>
  </w:num>
  <w:num w:numId="7">
    <w:abstractNumId w:val="5"/>
  </w:num>
  <w:num w:numId="8">
    <w:abstractNumId w:val="30"/>
  </w:num>
  <w:num w:numId="9">
    <w:abstractNumId w:val="15"/>
  </w:num>
  <w:num w:numId="10">
    <w:abstractNumId w:val="36"/>
  </w:num>
  <w:num w:numId="11">
    <w:abstractNumId w:val="33"/>
  </w:num>
  <w:num w:numId="12">
    <w:abstractNumId w:val="27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1"/>
  </w:num>
  <w:num w:numId="18">
    <w:abstractNumId w:val="13"/>
  </w:num>
  <w:num w:numId="19">
    <w:abstractNumId w:val="23"/>
  </w:num>
  <w:num w:numId="20">
    <w:abstractNumId w:val="9"/>
  </w:num>
  <w:num w:numId="21">
    <w:abstractNumId w:val="28"/>
  </w:num>
  <w:num w:numId="22">
    <w:abstractNumId w:val="38"/>
  </w:num>
  <w:num w:numId="23">
    <w:abstractNumId w:val="14"/>
  </w:num>
  <w:num w:numId="24">
    <w:abstractNumId w:val="6"/>
  </w:num>
  <w:num w:numId="25">
    <w:abstractNumId w:val="24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8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0"/>
  </w:num>
  <w:num w:numId="38">
    <w:abstractNumId w:val="26"/>
  </w:num>
  <w:num w:numId="39">
    <w:abstractNumId w:val="39"/>
  </w:num>
  <w:num w:numId="40">
    <w:abstractNumId w:val="25"/>
  </w:num>
  <w:num w:numId="41">
    <w:abstractNumId w:val="34"/>
  </w:num>
  <w:num w:numId="42">
    <w:abstractNumId w:val="3"/>
  </w:num>
  <w:num w:numId="43">
    <w:abstractNumId w:val="37"/>
  </w:num>
  <w:num w:numId="44">
    <w:abstractNumId w:val="1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248FC"/>
    <w:rsid w:val="000723D4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84E66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1B67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6235C"/>
    <w:rsid w:val="0097174D"/>
    <w:rsid w:val="00971A8A"/>
    <w:rsid w:val="00994D71"/>
    <w:rsid w:val="009B2FDF"/>
    <w:rsid w:val="009F3C60"/>
    <w:rsid w:val="00A45DFE"/>
    <w:rsid w:val="00A62A62"/>
    <w:rsid w:val="00A778CD"/>
    <w:rsid w:val="00AA0C89"/>
    <w:rsid w:val="00AA2848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0316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867C09-B55C-4276-9F05-809223B6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4</cp:revision>
  <cp:lastPrinted>2017-10-04T07:05:00Z</cp:lastPrinted>
  <dcterms:created xsi:type="dcterms:W3CDTF">2017-10-02T06:39:00Z</dcterms:created>
  <dcterms:modified xsi:type="dcterms:W3CDTF">2017-10-04T07:07:00Z</dcterms:modified>
</cp:coreProperties>
</file>