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764B4" w:rsidRDefault="009B7F35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C764B4"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684E66" w:rsidRPr="000723D4">
                        <w:t>4</w:t>
                      </w:r>
                      <w:r w:rsidR="00C764B4">
                        <w:t>2</w:t>
                      </w:r>
                      <w:r w:rsidRPr="00414855">
                        <w:t>(</w:t>
                      </w:r>
                      <w:r w:rsidR="00354E29">
                        <w:t>20</w:t>
                      </w:r>
                      <w:r w:rsidR="00C764B4">
                        <w:t>7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0723D4" w:rsidP="008C3E01">
                      <w:pPr>
                        <w:jc w:val="center"/>
                      </w:pPr>
                      <w:r>
                        <w:t>0</w:t>
                      </w:r>
                      <w:r w:rsidR="00C764B4">
                        <w:t>9</w:t>
                      </w:r>
                      <w:r w:rsidR="004647D8">
                        <w:t xml:space="preserve"> </w:t>
                      </w:r>
                      <w:r>
                        <w:t>ок</w:t>
                      </w:r>
                      <w:r w:rsidR="0096235C">
                        <w:t>тября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764B4" w:rsidRDefault="008C3E01" w:rsidP="00C764B4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764B4" w:rsidRDefault="00C7241A" w:rsidP="00C764B4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764B4" w:rsidRDefault="00CB6196" w:rsidP="00C764B4">
      <w:pPr>
        <w:jc w:val="center"/>
      </w:pPr>
      <w:bookmarkStart w:id="0" w:name="_GoBack"/>
      <w:bookmarkStart w:id="1" w:name="sub_1000"/>
      <w:bookmarkEnd w:id="0"/>
      <w:r w:rsidRPr="00C764B4">
        <w:t xml:space="preserve">  </w:t>
      </w:r>
    </w:p>
    <w:bookmarkEnd w:id="1"/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b/>
          <w:spacing w:val="-4"/>
          <w:sz w:val="20"/>
          <w:szCs w:val="20"/>
        </w:rPr>
      </w:pPr>
      <w:r w:rsidRPr="00C764B4">
        <w:rPr>
          <w:b/>
          <w:spacing w:val="-4"/>
          <w:sz w:val="20"/>
          <w:szCs w:val="20"/>
        </w:rPr>
        <w:t xml:space="preserve">Администрация Островского муниципального района </w:t>
      </w: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b/>
          <w:spacing w:val="-4"/>
          <w:sz w:val="20"/>
          <w:szCs w:val="20"/>
        </w:rPr>
      </w:pPr>
      <w:r w:rsidRPr="00C764B4">
        <w:rPr>
          <w:b/>
          <w:spacing w:val="-4"/>
          <w:sz w:val="20"/>
          <w:szCs w:val="20"/>
        </w:rPr>
        <w:t>извещает о проведен</w:t>
      </w:r>
      <w:proofErr w:type="gramStart"/>
      <w:r w:rsidRPr="00C764B4">
        <w:rPr>
          <w:b/>
          <w:spacing w:val="-4"/>
          <w:sz w:val="20"/>
          <w:szCs w:val="20"/>
        </w:rPr>
        <w:t>ии ау</w:t>
      </w:r>
      <w:proofErr w:type="gramEnd"/>
      <w:r w:rsidRPr="00C764B4">
        <w:rPr>
          <w:b/>
          <w:spacing w:val="-4"/>
          <w:sz w:val="20"/>
          <w:szCs w:val="20"/>
        </w:rPr>
        <w:t xml:space="preserve">кциона на право заключения договоров аренды </w:t>
      </w: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b/>
          <w:spacing w:val="-4"/>
          <w:sz w:val="20"/>
          <w:szCs w:val="20"/>
        </w:rPr>
      </w:pPr>
      <w:r w:rsidRPr="00C764B4">
        <w:rPr>
          <w:b/>
          <w:spacing w:val="-4"/>
          <w:sz w:val="20"/>
          <w:szCs w:val="20"/>
        </w:rPr>
        <w:t>земельных участков</w:t>
      </w: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b/>
          <w:spacing w:val="-4"/>
          <w:sz w:val="20"/>
          <w:szCs w:val="20"/>
        </w:rPr>
      </w:pP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C764B4">
        <w:rPr>
          <w:b/>
          <w:spacing w:val="-4"/>
          <w:sz w:val="20"/>
          <w:szCs w:val="20"/>
        </w:rPr>
        <w:t xml:space="preserve"> </w:t>
      </w:r>
      <w:r w:rsidRPr="00C764B4">
        <w:rPr>
          <w:b/>
          <w:bCs/>
          <w:sz w:val="20"/>
          <w:szCs w:val="20"/>
        </w:rPr>
        <w:t>Организатор аукциона:</w:t>
      </w:r>
      <w:r w:rsidRPr="00C764B4">
        <w:rPr>
          <w:b/>
          <w:sz w:val="20"/>
          <w:szCs w:val="20"/>
        </w:rPr>
        <w:t xml:space="preserve"> </w:t>
      </w:r>
      <w:r w:rsidRPr="00C764B4">
        <w:rPr>
          <w:sz w:val="20"/>
          <w:szCs w:val="20"/>
        </w:rPr>
        <w:t>Администрация Островского муниципального района Костромской области.</w:t>
      </w:r>
    </w:p>
    <w:p w:rsidR="00C764B4" w:rsidRPr="00C764B4" w:rsidRDefault="00C764B4" w:rsidP="00C764B4">
      <w:pPr>
        <w:jc w:val="both"/>
      </w:pPr>
      <w:r w:rsidRPr="00C764B4">
        <w:rPr>
          <w:b/>
        </w:rPr>
        <w:t xml:space="preserve">Адрес организатора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 xml:space="preserve">: Костромская область, Островский район, п. </w:t>
      </w:r>
      <w:proofErr w:type="gramStart"/>
      <w:r w:rsidRPr="00C764B4">
        <w:rPr>
          <w:b/>
        </w:rPr>
        <w:t>Островское</w:t>
      </w:r>
      <w:proofErr w:type="gramEnd"/>
      <w:r w:rsidRPr="00C764B4">
        <w:rPr>
          <w:b/>
        </w:rPr>
        <w:t xml:space="preserve">, ул. Советская, д. 56, тел. (49438) 27-2-36, (49438) 27-2-52, </w:t>
      </w:r>
      <w:r w:rsidRPr="00C764B4">
        <w:t xml:space="preserve">электронный адрес официального сайта администрации Островского муниципального района Костромской области </w:t>
      </w:r>
      <w:r w:rsidRPr="00C764B4">
        <w:rPr>
          <w:b/>
          <w:u w:val="single"/>
          <w:lang w:val="en-US"/>
        </w:rPr>
        <w:t>www</w:t>
      </w:r>
      <w:r w:rsidRPr="00C764B4">
        <w:rPr>
          <w:b/>
          <w:u w:val="single"/>
        </w:rPr>
        <w:t>.</w:t>
      </w:r>
      <w:proofErr w:type="spellStart"/>
      <w:r w:rsidRPr="00C764B4">
        <w:fldChar w:fldCharType="begin"/>
      </w:r>
      <w:r w:rsidRPr="00C764B4">
        <w:instrText>HYPERLINK "mailto:ostrovskoe@kostroma.ru"</w:instrText>
      </w:r>
      <w:r w:rsidRPr="00C764B4">
        <w:fldChar w:fldCharType="separate"/>
      </w:r>
      <w:r w:rsidRPr="00C764B4">
        <w:rPr>
          <w:rStyle w:val="af3"/>
          <w:rFonts w:eastAsiaTheme="majorEastAsia"/>
        </w:rPr>
        <w:t>ostrovskoe.ru</w:t>
      </w:r>
      <w:proofErr w:type="spellEnd"/>
      <w:r w:rsidRPr="00C764B4">
        <w:fldChar w:fldCharType="end"/>
      </w:r>
      <w:r w:rsidRPr="00C764B4">
        <w:t>.</w:t>
      </w:r>
    </w:p>
    <w:p w:rsidR="00C764B4" w:rsidRPr="00C764B4" w:rsidRDefault="00C764B4" w:rsidP="00C764B4">
      <w:pPr>
        <w:jc w:val="both"/>
      </w:pPr>
      <w:r w:rsidRPr="00C764B4">
        <w:t>Аукцион проводится в соответствии со статьями  39.11, 39.12 Земельного кодекса Российской Федерации.</w:t>
      </w:r>
    </w:p>
    <w:p w:rsidR="00C764B4" w:rsidRPr="00C764B4" w:rsidRDefault="00C764B4" w:rsidP="00C764B4">
      <w:pPr>
        <w:widowControl/>
        <w:jc w:val="both"/>
      </w:pPr>
      <w:r w:rsidRPr="00C764B4">
        <w:t>Аукцион</w:t>
      </w:r>
      <w:r w:rsidRPr="00C764B4">
        <w:rPr>
          <w:rStyle w:val="af8"/>
          <w:rFonts w:eastAsia="Andale Sans UI"/>
        </w:rPr>
        <w:t xml:space="preserve"> на право заключения договоров аренды земельных участков (2</w:t>
      </w:r>
      <w:r w:rsidRPr="00C764B4">
        <w:rPr>
          <w:b/>
        </w:rPr>
        <w:t xml:space="preserve"> </w:t>
      </w:r>
      <w:r w:rsidRPr="00C764B4">
        <w:t>лота)</w:t>
      </w:r>
      <w:r w:rsidRPr="00C764B4">
        <w:rPr>
          <w:rStyle w:val="af8"/>
          <w:rFonts w:eastAsia="Andale Sans UI"/>
        </w:rPr>
        <w:t xml:space="preserve"> </w:t>
      </w:r>
      <w:r w:rsidRPr="00C764B4">
        <w:t xml:space="preserve">является открытым по составу участников и по </w:t>
      </w:r>
      <w:r w:rsidRPr="00C764B4">
        <w:rPr>
          <w:rFonts w:eastAsiaTheme="minorHAnsi"/>
          <w:lang w:eastAsia="en-US"/>
        </w:rPr>
        <w:t>форме подачи предложений о цене</w:t>
      </w:r>
      <w:r w:rsidRPr="00C764B4">
        <w:t xml:space="preserve">. 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rPr>
          <w:rStyle w:val="af8"/>
          <w:rFonts w:eastAsia="Andale Sans UI"/>
        </w:rPr>
        <w:t>Наименование органа местного самоуправления, принявшего решение о проведен</w:t>
      </w:r>
      <w:proofErr w:type="gramStart"/>
      <w:r w:rsidRPr="00C764B4">
        <w:rPr>
          <w:rStyle w:val="af8"/>
          <w:rFonts w:eastAsia="Andale Sans UI"/>
        </w:rPr>
        <w:t>ии ау</w:t>
      </w:r>
      <w:proofErr w:type="gramEnd"/>
      <w:r w:rsidRPr="00C764B4">
        <w:rPr>
          <w:rStyle w:val="af8"/>
          <w:rFonts w:eastAsia="Andale Sans UI"/>
        </w:rPr>
        <w:t xml:space="preserve">кциона: </w:t>
      </w:r>
      <w:r w:rsidRPr="00C764B4">
        <w:t>администрация Островского муниципального района Костромской области;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rPr>
          <w:rStyle w:val="af8"/>
          <w:rFonts w:eastAsia="Andale Sans UI"/>
        </w:rPr>
        <w:t>Реквизиты указанного решения:</w:t>
      </w:r>
      <w:r w:rsidRPr="00C764B4">
        <w:t xml:space="preserve"> постановление администрации Островского муниципального района Костромской области </w:t>
      </w:r>
      <w:r w:rsidRPr="00C764B4">
        <w:rPr>
          <w:spacing w:val="-4"/>
        </w:rPr>
        <w:t xml:space="preserve"> </w:t>
      </w:r>
      <w:r w:rsidRPr="00C764B4">
        <w:rPr>
          <w:b/>
          <w:bCs/>
        </w:rPr>
        <w:t xml:space="preserve">от 29.09.2017 года № 469 </w:t>
      </w:r>
      <w:r w:rsidRPr="00C764B4">
        <w:t xml:space="preserve"> «Об организации проведения аукциона </w:t>
      </w:r>
      <w:r w:rsidRPr="00C764B4">
        <w:rPr>
          <w:rStyle w:val="af8"/>
          <w:rFonts w:eastAsia="Andale Sans UI"/>
        </w:rPr>
        <w:t>на право заключения договоров аренды земельных участков</w:t>
      </w:r>
      <w:r w:rsidRPr="00C764B4">
        <w:t xml:space="preserve">». </w:t>
      </w:r>
    </w:p>
    <w:p w:rsidR="00C764B4" w:rsidRPr="00C764B4" w:rsidRDefault="00C764B4" w:rsidP="00C764B4">
      <w:pPr>
        <w:tabs>
          <w:tab w:val="left" w:pos="720"/>
        </w:tabs>
        <w:ind w:firstLine="540"/>
        <w:jc w:val="center"/>
        <w:rPr>
          <w:b/>
        </w:rPr>
      </w:pPr>
      <w:r w:rsidRPr="00C764B4">
        <w:rPr>
          <w:b/>
        </w:rPr>
        <w:t>ЛОТ 1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b/>
          <w:sz w:val="20"/>
          <w:szCs w:val="20"/>
        </w:rPr>
        <w:t xml:space="preserve">Предмет </w:t>
      </w:r>
      <w:r w:rsidRPr="00C764B4">
        <w:rPr>
          <w:rStyle w:val="af8"/>
          <w:sz w:val="20"/>
          <w:szCs w:val="20"/>
        </w:rPr>
        <w:t>аукциона</w:t>
      </w:r>
      <w:r w:rsidRPr="00C764B4">
        <w:rPr>
          <w:b/>
          <w:sz w:val="20"/>
          <w:szCs w:val="20"/>
        </w:rPr>
        <w:t xml:space="preserve">: право на заключение договора аренды земельного участка </w:t>
      </w:r>
      <w:r w:rsidRPr="00C764B4">
        <w:rPr>
          <w:sz w:val="20"/>
          <w:szCs w:val="20"/>
        </w:rPr>
        <w:t xml:space="preserve">с кадастровым номером 44:15:030501:41, общей площадью 2107 кв.м., расположенного по адресу Костромская область, Островский район, в 340 м по направлению на северо-запад от д. </w:t>
      </w:r>
      <w:proofErr w:type="spellStart"/>
      <w:r w:rsidRPr="00C764B4">
        <w:rPr>
          <w:sz w:val="20"/>
          <w:szCs w:val="20"/>
        </w:rPr>
        <w:t>Дымница</w:t>
      </w:r>
      <w:proofErr w:type="spellEnd"/>
      <w:r w:rsidRPr="00C764B4">
        <w:rPr>
          <w:sz w:val="20"/>
          <w:szCs w:val="20"/>
        </w:rPr>
        <w:t>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 xml:space="preserve">Земельный участок относится к землям, государственная собственность на которые не разграничена. </w:t>
      </w:r>
    </w:p>
    <w:p w:rsidR="00C764B4" w:rsidRPr="00C764B4" w:rsidRDefault="00C764B4" w:rsidP="00C764B4">
      <w:pPr>
        <w:jc w:val="both"/>
      </w:pPr>
      <w:r w:rsidRPr="00C764B4">
        <w:t>Сведения об ограничениях:</w:t>
      </w:r>
      <w:r w:rsidRPr="00C764B4">
        <w:rPr>
          <w:b/>
        </w:rPr>
        <w:t xml:space="preserve"> </w:t>
      </w:r>
      <w:r w:rsidRPr="00C764B4">
        <w:t>ограничений не зарегистрировано.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 xml:space="preserve">Категория земель: земли </w:t>
      </w:r>
      <w:r w:rsidRPr="00C764B4">
        <w:rPr>
          <w:rFonts w:ascii="Times New Roman" w:hAnsi="Times New Roman" w:cs="Times New Roman"/>
          <w:color w:val="000000"/>
          <w:sz w:val="20"/>
        </w:rPr>
        <w:t>сельскохозяйственного назначения</w:t>
      </w:r>
      <w:r w:rsidRPr="00C764B4">
        <w:rPr>
          <w:rFonts w:ascii="Times New Roman" w:hAnsi="Times New Roman" w:cs="Times New Roman"/>
          <w:sz w:val="20"/>
        </w:rPr>
        <w:t>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 xml:space="preserve">Разрешенное использование — обеспечение сельскохозяйственного производства.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Размещение объектов капитального строительства не предполагается.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Начальный размер годовой арендной платы за земельный участок 5000 (пять тысяч) рублей.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Величина повышения начального размера годовой арендной платы за земельный участок (шаг аукциона) 150 (сто пятьдесят) рублей.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Величина задатка – 1250 (одна тысяча двести пятьдесят) рублей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Срок аренды земельного участка – 10 лет.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Сведения о границах земельного участка: границы определяются в соответствии с кадастровым паспортом земельного участка от 24.07.2017 года № 4400/201/17-163928.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t>Подробно с кадастровым паспортом земельного участка можно ознакомиться по месту приема заявок в течение срока приема заявок.</w:t>
      </w:r>
    </w:p>
    <w:p w:rsidR="00C764B4" w:rsidRPr="00C764B4" w:rsidRDefault="00C764B4" w:rsidP="00C764B4">
      <w:pPr>
        <w:tabs>
          <w:tab w:val="left" w:pos="720"/>
        </w:tabs>
        <w:ind w:firstLine="540"/>
        <w:jc w:val="center"/>
        <w:rPr>
          <w:b/>
        </w:rPr>
      </w:pPr>
      <w:r w:rsidRPr="00C764B4">
        <w:rPr>
          <w:b/>
        </w:rPr>
        <w:t>ЛОТ 2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b/>
          <w:sz w:val="20"/>
          <w:szCs w:val="20"/>
        </w:rPr>
        <w:t xml:space="preserve">Предмет </w:t>
      </w:r>
      <w:r w:rsidRPr="00C764B4">
        <w:rPr>
          <w:rStyle w:val="af8"/>
          <w:sz w:val="20"/>
          <w:szCs w:val="20"/>
        </w:rPr>
        <w:t>аукциона</w:t>
      </w:r>
      <w:r w:rsidRPr="00C764B4">
        <w:rPr>
          <w:b/>
          <w:sz w:val="20"/>
          <w:szCs w:val="20"/>
        </w:rPr>
        <w:t xml:space="preserve">: право на заключение договора аренды земельного участка </w:t>
      </w:r>
      <w:r w:rsidRPr="00C764B4">
        <w:rPr>
          <w:sz w:val="20"/>
          <w:szCs w:val="20"/>
        </w:rPr>
        <w:t xml:space="preserve">с кадастровым номером 44:15:092901:541, общей площадью 3000 кв.м., расположенного по адресу Костромская область, Островский район, д. </w:t>
      </w:r>
      <w:proofErr w:type="spellStart"/>
      <w:r w:rsidRPr="00C764B4">
        <w:rPr>
          <w:sz w:val="20"/>
          <w:szCs w:val="20"/>
        </w:rPr>
        <w:t>Гуляевка</w:t>
      </w:r>
      <w:proofErr w:type="spellEnd"/>
      <w:r w:rsidRPr="00C764B4">
        <w:rPr>
          <w:sz w:val="20"/>
          <w:szCs w:val="20"/>
        </w:rPr>
        <w:t xml:space="preserve">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Земельный участок относится к землям, государственная собственность на которые не разграничена. </w:t>
      </w:r>
    </w:p>
    <w:p w:rsidR="00C764B4" w:rsidRPr="00C764B4" w:rsidRDefault="00C764B4" w:rsidP="00C764B4">
      <w:pPr>
        <w:jc w:val="both"/>
      </w:pPr>
      <w:r w:rsidRPr="00C764B4">
        <w:t>Сведения об ограничениях:</w:t>
      </w:r>
      <w:r w:rsidRPr="00C764B4">
        <w:rPr>
          <w:b/>
        </w:rPr>
        <w:t xml:space="preserve"> </w:t>
      </w:r>
      <w:r w:rsidRPr="00C764B4">
        <w:t>ограничений нет.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gramStart"/>
      <w:r w:rsidRPr="00C764B4">
        <w:rPr>
          <w:rFonts w:ascii="Times New Roman" w:hAnsi="Times New Roman" w:cs="Times New Roman"/>
          <w:sz w:val="20"/>
        </w:rPr>
        <w:t xml:space="preserve">Категория земель: земли </w:t>
      </w:r>
      <w:r w:rsidRPr="00C764B4">
        <w:rPr>
          <w:rFonts w:ascii="Times New Roman" w:hAnsi="Times New Roman" w:cs="Times New Roman"/>
          <w:color w:val="000000"/>
          <w:sz w:val="2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C764B4">
        <w:rPr>
          <w:rFonts w:ascii="Times New Roman" w:hAnsi="Times New Roman" w:cs="Times New Roman"/>
          <w:sz w:val="20"/>
        </w:rPr>
        <w:t>.</w:t>
      </w:r>
      <w:proofErr w:type="gramEnd"/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 xml:space="preserve">Разрешенное использование — под промышленные предприятия.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Размещение объектов капитального строительства не предполагается.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lastRenderedPageBreak/>
        <w:t xml:space="preserve">Начальный размер годовой арендной платы за земельный участок 18000 (восемнадцать тысяч) рублей.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Величина повышения начального размера годовой арендной платы за земельный участок (шаг аукциона) 540 (пятьсот сорок) рублей.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Величина задатка – 4500 (четыре тысячи пятьсот) рублей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Срок аренды земельного участка – 10 лет.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Сведения о границах земельного участка: границы определяются в соответствии с выпиской из ЕГРН от 21.06.2017 года № 99/2017/21140394.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t>Подробно с выпиской из ЕГРН можно ознакомиться по месту приема заявок в течение срока приема заявок.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t xml:space="preserve">Осмотр земельных участков осуществляется претендентами в течение срока приема заявок по их желанию с представителем «Организатора аукциона», для чего необходимо предварительно обратиться к «Организатору аукциона» </w:t>
      </w:r>
      <w:proofErr w:type="gramStart"/>
      <w:r w:rsidRPr="00C764B4">
        <w:t>по</w:t>
      </w:r>
      <w:proofErr w:type="gramEnd"/>
      <w:r w:rsidRPr="00C764B4">
        <w:t xml:space="preserve"> </w:t>
      </w:r>
      <w:proofErr w:type="gramStart"/>
      <w:r w:rsidRPr="00C764B4">
        <w:t>тел</w:t>
      </w:r>
      <w:proofErr w:type="gramEnd"/>
      <w:r w:rsidRPr="00C764B4">
        <w:t>. (49438) 27-2-52, либо самостоятельно по месту нахождения участка.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rPr>
          <w:b/>
        </w:rPr>
        <w:t xml:space="preserve">Срок приема заявок на участие в </w:t>
      </w:r>
      <w:r w:rsidRPr="00C764B4">
        <w:rPr>
          <w:rStyle w:val="af8"/>
          <w:rFonts w:eastAsia="Andale Sans UI"/>
        </w:rPr>
        <w:t>аукционе</w:t>
      </w:r>
      <w:r w:rsidRPr="00C764B4">
        <w:rPr>
          <w:b/>
        </w:rPr>
        <w:t xml:space="preserve">: </w:t>
      </w:r>
      <w:r w:rsidRPr="00C764B4">
        <w:t>со 10 октября  2017 года по 10 ноября 2017 года.</w:t>
      </w:r>
    </w:p>
    <w:p w:rsidR="00C764B4" w:rsidRPr="00C764B4" w:rsidRDefault="00C764B4" w:rsidP="00C764B4">
      <w:pPr>
        <w:tabs>
          <w:tab w:val="left" w:pos="720"/>
        </w:tabs>
        <w:jc w:val="both"/>
      </w:pPr>
      <w:r w:rsidRPr="00C764B4">
        <w:t xml:space="preserve">Заявки с прилагаемыми к ним документами принимаются по адресу «Организатора </w:t>
      </w:r>
      <w:r w:rsidRPr="00C764B4">
        <w:rPr>
          <w:rStyle w:val="af8"/>
          <w:rFonts w:eastAsia="Andale Sans UI"/>
        </w:rPr>
        <w:t>аукциона</w:t>
      </w:r>
      <w:r w:rsidRPr="00C764B4">
        <w:t xml:space="preserve">»: Костромская область, п. </w:t>
      </w:r>
      <w:proofErr w:type="gramStart"/>
      <w:r w:rsidRPr="00C764B4">
        <w:t>Островское</w:t>
      </w:r>
      <w:proofErr w:type="gramEnd"/>
      <w:r w:rsidRPr="00C764B4">
        <w:t xml:space="preserve">, ул. Советская, д. 56, </w:t>
      </w:r>
      <w:proofErr w:type="spellStart"/>
      <w:r w:rsidRPr="00C764B4">
        <w:t>каб</w:t>
      </w:r>
      <w:proofErr w:type="spellEnd"/>
      <w:r w:rsidRPr="00C764B4">
        <w:t>. 19, по рабочим дням с 8 до 16 часов по местному времени.</w:t>
      </w:r>
    </w:p>
    <w:p w:rsidR="00C764B4" w:rsidRPr="00C764B4" w:rsidRDefault="00C764B4" w:rsidP="00C764B4">
      <w:pPr>
        <w:jc w:val="both"/>
      </w:pPr>
      <w:r w:rsidRPr="00C764B4">
        <w:t xml:space="preserve">Для участия в аукционе претендент вносит установленную сумму задатка после заключения с «Организатором аукциона» договора о задатке. </w:t>
      </w:r>
    </w:p>
    <w:p w:rsidR="00C764B4" w:rsidRPr="00C764B4" w:rsidRDefault="00C764B4" w:rsidP="00C764B4">
      <w:pPr>
        <w:jc w:val="both"/>
      </w:pPr>
      <w:r w:rsidRPr="00C764B4">
        <w:t xml:space="preserve">Задаток вносится на расчетный счет «Организатора аукциона»: </w:t>
      </w:r>
    </w:p>
    <w:p w:rsidR="00C764B4" w:rsidRPr="00C764B4" w:rsidRDefault="00C764B4" w:rsidP="00C764B4">
      <w:pPr>
        <w:pStyle w:val="Standard"/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Расчетный счет: 40302810234693000125 БИК 043469001, Банк: Отделение Кострома </w:t>
      </w:r>
      <w:proofErr w:type="gramStart"/>
      <w:r w:rsidRPr="00C764B4">
        <w:rPr>
          <w:sz w:val="20"/>
          <w:szCs w:val="20"/>
        </w:rPr>
        <w:t>г</w:t>
      </w:r>
      <w:proofErr w:type="gramEnd"/>
      <w:r w:rsidRPr="00C764B4">
        <w:rPr>
          <w:sz w:val="20"/>
          <w:szCs w:val="20"/>
        </w:rPr>
        <w:t xml:space="preserve">. Кострома. Получатель: УФК по Костромской области (Администрация Островского муниципального района </w:t>
      </w:r>
      <w:proofErr w:type="gramStart"/>
      <w:r w:rsidRPr="00C764B4">
        <w:rPr>
          <w:sz w:val="20"/>
          <w:szCs w:val="20"/>
        </w:rPr>
        <w:t>л</w:t>
      </w:r>
      <w:proofErr w:type="gramEnd"/>
      <w:r w:rsidRPr="00C764B4">
        <w:rPr>
          <w:sz w:val="20"/>
          <w:szCs w:val="20"/>
        </w:rPr>
        <w:t>/с 05413008700) ИНН 4421001896 КПП 442101001 ОКТМО 34630000 Средства во временное распоряжение учреждения.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Уполномоченный орган принимает решение об отказе в проведен</w:t>
      </w:r>
      <w:proofErr w:type="gramStart"/>
      <w:r w:rsidRPr="00C764B4">
        <w:rPr>
          <w:rFonts w:ascii="Times New Roman" w:hAnsi="Times New Roman" w:cs="Times New Roman"/>
          <w:sz w:val="20"/>
        </w:rPr>
        <w:t>ии ау</w:t>
      </w:r>
      <w:proofErr w:type="gramEnd"/>
      <w:r w:rsidRPr="00C764B4">
        <w:rPr>
          <w:rFonts w:ascii="Times New Roman" w:hAnsi="Times New Roman" w:cs="Times New Roman"/>
          <w:sz w:val="20"/>
        </w:rPr>
        <w:t xml:space="preserve">кциона в случае выявления обстоятельств, предусмотренных </w:t>
      </w:r>
      <w:hyperlink r:id="rId9" w:history="1">
        <w:r w:rsidRPr="00C764B4">
          <w:rPr>
            <w:rFonts w:ascii="Times New Roman" w:hAnsi="Times New Roman" w:cs="Times New Roman"/>
            <w:color w:val="0000FF"/>
            <w:sz w:val="20"/>
          </w:rPr>
          <w:t>пунктом 8</w:t>
        </w:r>
      </w:hyperlink>
      <w:r w:rsidRPr="00C764B4">
        <w:rPr>
          <w:rFonts w:ascii="Times New Roman" w:hAnsi="Times New Roman" w:cs="Times New Roman"/>
          <w:sz w:val="20"/>
        </w:rPr>
        <w:t xml:space="preserve"> статьи 39.11 Земельного кодекса Российской Федерации. Извещение об отказе в проведен</w:t>
      </w:r>
      <w:proofErr w:type="gramStart"/>
      <w:r w:rsidRPr="00C764B4">
        <w:rPr>
          <w:rFonts w:ascii="Times New Roman" w:hAnsi="Times New Roman" w:cs="Times New Roman"/>
          <w:sz w:val="20"/>
        </w:rPr>
        <w:t>ии ау</w:t>
      </w:r>
      <w:proofErr w:type="gramEnd"/>
      <w:r w:rsidRPr="00C764B4">
        <w:rPr>
          <w:rFonts w:ascii="Times New Roman" w:hAnsi="Times New Roman" w:cs="Times New Roman"/>
          <w:sz w:val="20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C764B4">
        <w:rPr>
          <w:rFonts w:ascii="Times New Roman" w:hAnsi="Times New Roman" w:cs="Times New Roman"/>
          <w:sz w:val="20"/>
        </w:rPr>
        <w:t>ии ау</w:t>
      </w:r>
      <w:proofErr w:type="gramEnd"/>
      <w:r w:rsidRPr="00C764B4">
        <w:rPr>
          <w:rFonts w:ascii="Times New Roman" w:hAnsi="Times New Roman" w:cs="Times New Roman"/>
          <w:sz w:val="20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C764B4" w:rsidRPr="00C764B4" w:rsidRDefault="00C764B4" w:rsidP="00C764B4">
      <w:pPr>
        <w:jc w:val="both"/>
        <w:rPr>
          <w:b/>
          <w:u w:val="single"/>
        </w:rPr>
      </w:pPr>
      <w:r w:rsidRPr="00C764B4">
        <w:rPr>
          <w:b/>
          <w:u w:val="single"/>
        </w:rPr>
        <w:t xml:space="preserve">Порядок приема заявок на участие в </w:t>
      </w:r>
      <w:r w:rsidRPr="00C764B4">
        <w:rPr>
          <w:rStyle w:val="af8"/>
          <w:rFonts w:eastAsia="Andale Sans UI"/>
          <w:u w:val="single"/>
        </w:rPr>
        <w:t>аукционе</w:t>
      </w:r>
      <w:r w:rsidRPr="00C764B4">
        <w:rPr>
          <w:b/>
          <w:u w:val="single"/>
        </w:rPr>
        <w:t>:</w:t>
      </w:r>
    </w:p>
    <w:p w:rsidR="00C764B4" w:rsidRPr="00C764B4" w:rsidRDefault="00C764B4" w:rsidP="00C764B4">
      <w:pPr>
        <w:jc w:val="both"/>
      </w:pPr>
      <w:r w:rsidRPr="00C764B4">
        <w:t>Для участия в аукционе претендент представляет «Организатору аукциона» (лично или через своего представителя) в установленный срок заявку с прилагаемыми к ней документами. Заявка и опись представленных документов составляются в 2 экземплярах, один из которых остается у «Организатора аукциона», другой - у претендента.</w:t>
      </w:r>
    </w:p>
    <w:p w:rsidR="00C764B4" w:rsidRPr="00C764B4" w:rsidRDefault="00C764B4" w:rsidP="00C764B4">
      <w:pPr>
        <w:jc w:val="both"/>
      </w:pPr>
      <w:r w:rsidRPr="00C764B4">
        <w:t>Для участия в аукционе заявители представляют в установленный в извещении срок следующие документы: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1) заявка на участие в аукционе по установленной в извещении о проведен</w:t>
      </w:r>
      <w:proofErr w:type="gramStart"/>
      <w:r w:rsidRPr="00C764B4">
        <w:rPr>
          <w:rFonts w:ascii="Times New Roman" w:hAnsi="Times New Roman" w:cs="Times New Roman"/>
          <w:sz w:val="20"/>
        </w:rPr>
        <w:t>ии ау</w:t>
      </w:r>
      <w:proofErr w:type="gramEnd"/>
      <w:r w:rsidRPr="00C764B4">
        <w:rPr>
          <w:rFonts w:ascii="Times New Roman" w:hAnsi="Times New Roman" w:cs="Times New Roman"/>
          <w:sz w:val="20"/>
        </w:rPr>
        <w:t>кциона форме.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2) копии документов, удостоверяющих личность заявителя (для граждан);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4) документы, подтверждающие внесение задатка.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Порядок проведения аукциона:</w:t>
      </w:r>
    </w:p>
    <w:p w:rsidR="00C764B4" w:rsidRPr="00C764B4" w:rsidRDefault="00C764B4" w:rsidP="00C764B4">
      <w:pPr>
        <w:widowControl/>
        <w:jc w:val="both"/>
        <w:rPr>
          <w:rFonts w:eastAsiaTheme="minorHAnsi"/>
          <w:lang w:eastAsia="en-US"/>
        </w:rPr>
      </w:pPr>
      <w:r w:rsidRPr="00C764B4">
        <w:rPr>
          <w:rFonts w:eastAsiaTheme="minorHAnsi"/>
          <w:lang w:eastAsia="en-US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C764B4" w:rsidRPr="00C764B4" w:rsidRDefault="00C764B4" w:rsidP="00C764B4">
      <w:pPr>
        <w:jc w:val="both"/>
      </w:pPr>
      <w:r w:rsidRPr="00C764B4">
        <w:t xml:space="preserve">Форма заявки, форма описи и проект договора аренды являются приложениями к данному извещению. 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rPr>
          <w:b/>
        </w:rPr>
        <w:t xml:space="preserve">Дата и время определения участников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 xml:space="preserve"> – 13 ноября</w:t>
      </w:r>
      <w:r w:rsidRPr="00C764B4">
        <w:rPr>
          <w:b/>
          <w:bCs/>
        </w:rPr>
        <w:t xml:space="preserve"> 2017 года в 14.00 часов</w:t>
      </w:r>
      <w:r w:rsidRPr="00C764B4">
        <w:t xml:space="preserve"> по местному времени.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rPr>
          <w:b/>
        </w:rPr>
        <w:t xml:space="preserve">Место определения участников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 xml:space="preserve">: </w:t>
      </w:r>
      <w:r w:rsidRPr="00C764B4">
        <w:t xml:space="preserve">Администрация Островского муниципального района, Костромская область, Островский район, п. </w:t>
      </w:r>
      <w:proofErr w:type="gramStart"/>
      <w:r w:rsidRPr="00C764B4">
        <w:t>Островское</w:t>
      </w:r>
      <w:proofErr w:type="gramEnd"/>
      <w:r w:rsidRPr="00C764B4">
        <w:t xml:space="preserve">, ул. Советская, д. 56, </w:t>
      </w:r>
      <w:proofErr w:type="spellStart"/>
      <w:r w:rsidRPr="00C764B4">
        <w:t>каб</w:t>
      </w:r>
      <w:proofErr w:type="spellEnd"/>
      <w:r w:rsidRPr="00C764B4">
        <w:t>. 15.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rPr>
          <w:b/>
        </w:rPr>
        <w:t xml:space="preserve">Дата и время проведения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 xml:space="preserve"> (срок подведения итогов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>):  14 ноября</w:t>
      </w:r>
      <w:r w:rsidRPr="00C764B4">
        <w:rPr>
          <w:b/>
          <w:bCs/>
        </w:rPr>
        <w:t xml:space="preserve"> 2017 года в 14.00 часов</w:t>
      </w:r>
      <w:r w:rsidRPr="00C764B4">
        <w:t xml:space="preserve"> по местному времени.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rPr>
          <w:b/>
        </w:rPr>
        <w:t xml:space="preserve">Место проведения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 xml:space="preserve"> (место подведения итогов </w:t>
      </w:r>
      <w:r w:rsidRPr="00C764B4">
        <w:rPr>
          <w:rStyle w:val="af8"/>
          <w:rFonts w:eastAsia="Andale Sans UI"/>
        </w:rPr>
        <w:t>аукциона</w:t>
      </w:r>
      <w:r w:rsidRPr="00C764B4">
        <w:rPr>
          <w:b/>
        </w:rPr>
        <w:t>):</w:t>
      </w:r>
      <w:r w:rsidRPr="00C764B4">
        <w:t xml:space="preserve"> Костромская область, Островский район, п. </w:t>
      </w:r>
      <w:proofErr w:type="gramStart"/>
      <w:r w:rsidRPr="00C764B4">
        <w:t>Островское</w:t>
      </w:r>
      <w:proofErr w:type="gramEnd"/>
      <w:r w:rsidRPr="00C764B4">
        <w:t xml:space="preserve">, ул. Советская, д. 56, </w:t>
      </w:r>
      <w:proofErr w:type="spellStart"/>
      <w:r w:rsidRPr="00C764B4">
        <w:t>каб</w:t>
      </w:r>
      <w:proofErr w:type="spellEnd"/>
      <w:r w:rsidRPr="00C764B4">
        <w:t>. 15.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jc w:val="both"/>
      </w:pPr>
      <w:r w:rsidRPr="00C764B4">
        <w:t xml:space="preserve">Формы необходимых для представления описи документов, договора о задатке, а также более подробную информацию о порядке проведения аукциона также можно получить у «Организатора аукциона», в течение срока приема заявок, по адресу: Костромская область, Островский район, п. </w:t>
      </w:r>
      <w:proofErr w:type="gramStart"/>
      <w:r w:rsidRPr="00C764B4">
        <w:t>Островское</w:t>
      </w:r>
      <w:proofErr w:type="gramEnd"/>
      <w:r w:rsidRPr="00C764B4">
        <w:t xml:space="preserve">, ул. Советская, д. 56, </w:t>
      </w:r>
      <w:proofErr w:type="spellStart"/>
      <w:r w:rsidRPr="00C764B4">
        <w:t>каб</w:t>
      </w:r>
      <w:proofErr w:type="spellEnd"/>
      <w:r w:rsidRPr="00C764B4">
        <w:t>. 19.</w:t>
      </w:r>
    </w:p>
    <w:p w:rsidR="00C764B4" w:rsidRPr="00C764B4" w:rsidRDefault="00C764B4" w:rsidP="00C764B4">
      <w:pPr>
        <w:shd w:val="clear" w:color="auto" w:fill="FFFFFF"/>
        <w:tabs>
          <w:tab w:val="left" w:pos="540"/>
        </w:tabs>
        <w:ind w:firstLine="709"/>
        <w:jc w:val="both"/>
      </w:pPr>
    </w:p>
    <w:p w:rsidR="00C764B4" w:rsidRPr="00C764B4" w:rsidRDefault="00C764B4" w:rsidP="00C764B4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4B4" w:rsidRPr="00C764B4" w:rsidRDefault="00C764B4" w:rsidP="00C764B4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4B4" w:rsidRPr="00C764B4" w:rsidRDefault="00C764B4" w:rsidP="00C764B4">
      <w:pPr>
        <w:pStyle w:val="ConsNormal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C764B4">
        <w:rPr>
          <w:rFonts w:ascii="Times New Roman" w:hAnsi="Times New Roman" w:cs="Times New Roman"/>
          <w:sz w:val="20"/>
          <w:szCs w:val="20"/>
        </w:rPr>
        <w:t>Глава Островского муниципального района                                                                Г.А. Полякова</w:t>
      </w:r>
    </w:p>
    <w:p w:rsidR="00C764B4" w:rsidRPr="00C764B4" w:rsidRDefault="00C764B4" w:rsidP="00C764B4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4B4" w:rsidRPr="00C764B4" w:rsidRDefault="00C764B4" w:rsidP="00C764B4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28"/>
        <w:gridCol w:w="5328"/>
      </w:tblGrid>
      <w:tr w:rsidR="00C764B4" w:rsidRPr="00C764B4" w:rsidTr="007C172C">
        <w:tc>
          <w:tcPr>
            <w:tcW w:w="106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</w:tc>
      </w:tr>
      <w:tr w:rsidR="00C764B4" w:rsidRPr="00C764B4" w:rsidTr="007C172C"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C764B4">
              <w:rPr>
                <w:color w:val="000000"/>
                <w:spacing w:val="-1"/>
                <w:sz w:val="20"/>
                <w:szCs w:val="20"/>
              </w:rPr>
              <w:t xml:space="preserve">В Администрацию </w:t>
            </w: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C764B4">
              <w:rPr>
                <w:color w:val="000000"/>
                <w:spacing w:val="-1"/>
                <w:sz w:val="20"/>
                <w:szCs w:val="20"/>
              </w:rPr>
              <w:t>Островского муниципального района</w:t>
            </w: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C764B4">
              <w:rPr>
                <w:color w:val="000000"/>
                <w:spacing w:val="-1"/>
                <w:sz w:val="20"/>
                <w:szCs w:val="20"/>
              </w:rPr>
              <w:t>Костромской области</w:t>
            </w:r>
          </w:p>
          <w:p w:rsidR="00C764B4" w:rsidRPr="00C764B4" w:rsidRDefault="00C764B4" w:rsidP="00C764B4">
            <w:pPr>
              <w:shd w:val="clear" w:color="auto" w:fill="FFFFFF"/>
              <w:tabs>
                <w:tab w:val="left" w:pos="540"/>
              </w:tabs>
              <w:ind w:firstLine="709"/>
              <w:jc w:val="center"/>
            </w:pPr>
            <w:r w:rsidRPr="00C764B4">
              <w:t xml:space="preserve">Костромская область, Островский район, п. </w:t>
            </w:r>
            <w:proofErr w:type="gramStart"/>
            <w:r w:rsidRPr="00C764B4">
              <w:t>Островское</w:t>
            </w:r>
            <w:proofErr w:type="gramEnd"/>
            <w:r w:rsidRPr="00C764B4">
              <w:t>, ул. Советская, д. 56.</w:t>
            </w:r>
          </w:p>
          <w:p w:rsidR="00C764B4" w:rsidRPr="00C764B4" w:rsidRDefault="00C764B4" w:rsidP="00C764B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</w:tr>
    </w:tbl>
    <w:p w:rsidR="00C764B4" w:rsidRPr="00C764B4" w:rsidRDefault="00C764B4" w:rsidP="00C764B4">
      <w:pPr>
        <w:pStyle w:val="Standard"/>
        <w:jc w:val="center"/>
        <w:rPr>
          <w:b/>
          <w:color w:val="000000"/>
          <w:spacing w:val="-1"/>
          <w:sz w:val="20"/>
          <w:szCs w:val="20"/>
        </w:rPr>
      </w:pPr>
      <w:r w:rsidRPr="00C764B4">
        <w:rPr>
          <w:b/>
          <w:color w:val="000000"/>
          <w:spacing w:val="-1"/>
          <w:sz w:val="20"/>
          <w:szCs w:val="20"/>
        </w:rPr>
        <w:t xml:space="preserve">ЗАЯВКА </w:t>
      </w:r>
    </w:p>
    <w:p w:rsidR="00C764B4" w:rsidRPr="00C764B4" w:rsidRDefault="00C764B4" w:rsidP="00C764B4">
      <w:pPr>
        <w:pStyle w:val="Standard"/>
        <w:jc w:val="both"/>
        <w:rPr>
          <w:sz w:val="20"/>
          <w:szCs w:val="20"/>
        </w:rPr>
      </w:pPr>
      <w:r w:rsidRPr="00C764B4">
        <w:rPr>
          <w:color w:val="000000"/>
          <w:spacing w:val="-1"/>
          <w:sz w:val="20"/>
          <w:szCs w:val="20"/>
        </w:rPr>
        <w:t xml:space="preserve">п. </w:t>
      </w:r>
      <w:proofErr w:type="gramStart"/>
      <w:r w:rsidRPr="00C764B4">
        <w:rPr>
          <w:color w:val="000000"/>
          <w:spacing w:val="-1"/>
          <w:sz w:val="20"/>
          <w:szCs w:val="20"/>
        </w:rPr>
        <w:t>Островское</w:t>
      </w:r>
      <w:proofErr w:type="gramEnd"/>
      <w:r w:rsidRPr="00C764B4">
        <w:rPr>
          <w:color w:val="000000"/>
          <w:spacing w:val="-1"/>
          <w:sz w:val="20"/>
          <w:szCs w:val="20"/>
        </w:rPr>
        <w:t xml:space="preserve">                                                                            «____» ________________ 2017 года</w:t>
      </w:r>
    </w:p>
    <w:p w:rsidR="00C764B4" w:rsidRPr="00C764B4" w:rsidRDefault="00C764B4" w:rsidP="00C764B4">
      <w:pPr>
        <w:pStyle w:val="Standard"/>
        <w:jc w:val="both"/>
        <w:rPr>
          <w:b/>
          <w:color w:val="000000"/>
          <w:spacing w:val="-1"/>
          <w:sz w:val="20"/>
          <w:szCs w:val="20"/>
        </w:rPr>
      </w:pPr>
    </w:p>
    <w:p w:rsidR="00C764B4" w:rsidRPr="00C764B4" w:rsidRDefault="00C764B4" w:rsidP="00C764B4">
      <w:r w:rsidRPr="00C764B4">
        <w:rPr>
          <w:b/>
        </w:rPr>
        <w:t>Заявитель__</w:t>
      </w:r>
      <w:r w:rsidRPr="00C764B4">
        <w:t>__________________________________________________________________________________________</w:t>
      </w:r>
    </w:p>
    <w:p w:rsidR="00C764B4" w:rsidRPr="00C764B4" w:rsidRDefault="00C764B4" w:rsidP="00C764B4">
      <w:r w:rsidRPr="00C764B4">
        <w:t>______________________________________________________________________________________________________,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именуемый далее – Претендент, претендует на участие в аукционе </w:t>
      </w:r>
      <w:r w:rsidRPr="00C764B4">
        <w:rPr>
          <w:spacing w:val="-4"/>
          <w:sz w:val="20"/>
          <w:szCs w:val="20"/>
        </w:rPr>
        <w:t>на право заключения договора аренды земельного участка</w:t>
      </w:r>
      <w:r w:rsidRPr="00C764B4">
        <w:rPr>
          <w:b/>
          <w:spacing w:val="-4"/>
          <w:sz w:val="20"/>
          <w:szCs w:val="20"/>
        </w:rPr>
        <w:t xml:space="preserve"> </w:t>
      </w:r>
      <w:r w:rsidRPr="00C764B4">
        <w:rPr>
          <w:sz w:val="20"/>
          <w:szCs w:val="20"/>
        </w:rPr>
        <w:t xml:space="preserve">из земель населенных пунктов с кадастровым номером 44:15:____________, общей площадью _______ кв.м., расположенный по адресу Костромская область, Островский район, _______________, разрешенное использование — _________________ __________________________________.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>Начальный размер годовой арендной платы за земельный участок</w:t>
      </w:r>
      <w:proofErr w:type="gramStart"/>
      <w:r w:rsidRPr="00C764B4">
        <w:rPr>
          <w:sz w:val="20"/>
          <w:szCs w:val="20"/>
        </w:rPr>
        <w:t xml:space="preserve"> ______ (_____________________) </w:t>
      </w:r>
      <w:proofErr w:type="gramEnd"/>
      <w:r w:rsidRPr="00C764B4">
        <w:rPr>
          <w:sz w:val="20"/>
          <w:szCs w:val="20"/>
        </w:rPr>
        <w:t xml:space="preserve">рублей. 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ab/>
        <w:t>Величина повышения начального размера годовой арендной платы за земельный участок (шаг аукциона</w:t>
      </w:r>
      <w:proofErr w:type="gramStart"/>
      <w:r w:rsidRPr="00C764B4">
        <w:rPr>
          <w:sz w:val="20"/>
          <w:szCs w:val="20"/>
        </w:rPr>
        <w:t xml:space="preserve">) ____________________ (_______________) </w:t>
      </w:r>
      <w:proofErr w:type="gramEnd"/>
      <w:r w:rsidRPr="00C764B4">
        <w:rPr>
          <w:sz w:val="20"/>
          <w:szCs w:val="20"/>
        </w:rPr>
        <w:t>рублей.</w:t>
      </w: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Как Претендент, обязуюсь:</w:t>
      </w:r>
    </w:p>
    <w:p w:rsidR="00C764B4" w:rsidRPr="00C764B4" w:rsidRDefault="00C764B4" w:rsidP="00C764B4">
      <w:pPr>
        <w:pStyle w:val="ConsPlusNonformat"/>
        <w:jc w:val="both"/>
        <w:rPr>
          <w:rFonts w:ascii="Times New Roman" w:hAnsi="Times New Roman" w:cs="Times New Roman"/>
        </w:rPr>
      </w:pPr>
      <w:r w:rsidRPr="00C764B4">
        <w:rPr>
          <w:rFonts w:ascii="Times New Roman" w:hAnsi="Times New Roman" w:cs="Times New Roman"/>
        </w:rPr>
        <w:t xml:space="preserve">1) соблюдать условия аукциона, содержащиеся в информационном сообщении, опубликованном на сайте </w:t>
      </w:r>
      <w:r w:rsidRPr="00C764B4">
        <w:rPr>
          <w:rFonts w:ascii="Times New Roman" w:hAnsi="Times New Roman" w:cs="Times New Roman"/>
          <w:spacing w:val="-4"/>
        </w:rPr>
        <w:t xml:space="preserve">Островского муниципального района по адресу: </w:t>
      </w:r>
      <w:hyperlink r:id="rId10" w:history="1">
        <w:r w:rsidRPr="00C764B4">
          <w:rPr>
            <w:rStyle w:val="Internetlink"/>
            <w:rFonts w:ascii="Times New Roman" w:hAnsi="Times New Roman" w:cs="Times New Roman"/>
          </w:rPr>
          <w:t>http://www.ostrovskoe.ru</w:t>
        </w:r>
      </w:hyperlink>
      <w:r w:rsidRPr="00C764B4">
        <w:rPr>
          <w:rFonts w:ascii="Times New Roman" w:hAnsi="Times New Roman" w:cs="Times New Roman"/>
        </w:rPr>
        <w:t xml:space="preserve"> и на официальном сайте торгов в сети «Интернет» по адресу: </w:t>
      </w:r>
      <w:hyperlink r:id="rId11" w:history="1">
        <w:r w:rsidRPr="00C764B4">
          <w:rPr>
            <w:rStyle w:val="Internetlink"/>
            <w:rFonts w:ascii="Times New Roman" w:hAnsi="Times New Roman" w:cs="Times New Roman"/>
          </w:rPr>
          <w:t>http://www.torgi.gov.ru</w:t>
        </w:r>
      </w:hyperlink>
    </w:p>
    <w:p w:rsidR="00C764B4" w:rsidRPr="00C764B4" w:rsidRDefault="00C764B4" w:rsidP="00C764B4">
      <w:pPr>
        <w:pStyle w:val="Standard"/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2) в случае  победы в аукционе, заключить с Организатором аукциона договор аренды </w:t>
      </w:r>
      <w:r w:rsidRPr="00C764B4">
        <w:rPr>
          <w:spacing w:val="-4"/>
          <w:sz w:val="20"/>
          <w:szCs w:val="20"/>
        </w:rPr>
        <w:t>земельного участка</w:t>
      </w:r>
      <w:r w:rsidRPr="00C764B4">
        <w:rPr>
          <w:sz w:val="20"/>
          <w:szCs w:val="20"/>
        </w:rPr>
        <w:t xml:space="preserve"> и уплатить Организатору аукциона  ежегодную арендную плату за использование земельного участка, установленную по итогам аукциона, в сроки, указанные в извещении и договоре аренды;</w:t>
      </w:r>
    </w:p>
    <w:p w:rsidR="00C764B4" w:rsidRPr="00C764B4" w:rsidRDefault="00C764B4" w:rsidP="00C764B4">
      <w:pPr>
        <w:pStyle w:val="Standard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3) представить Организатору аукциона  полный перечень необходимых документов для участия в аукционе  в соответствии с извещением о проведен</w:t>
      </w:r>
      <w:proofErr w:type="gramStart"/>
      <w:r w:rsidRPr="00C764B4">
        <w:rPr>
          <w:sz w:val="20"/>
          <w:szCs w:val="20"/>
        </w:rPr>
        <w:t>ии ау</w:t>
      </w:r>
      <w:proofErr w:type="gramEnd"/>
      <w:r w:rsidRPr="00C764B4">
        <w:rPr>
          <w:sz w:val="20"/>
          <w:szCs w:val="20"/>
        </w:rPr>
        <w:t>кциона;</w:t>
      </w:r>
    </w:p>
    <w:p w:rsidR="00C764B4" w:rsidRPr="00C764B4" w:rsidRDefault="00C764B4" w:rsidP="00C764B4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jc w:val="both"/>
        <w:rPr>
          <w:sz w:val="20"/>
          <w:szCs w:val="20"/>
        </w:rPr>
      </w:pPr>
    </w:p>
    <w:p w:rsidR="00C764B4" w:rsidRPr="00C764B4" w:rsidRDefault="00C764B4" w:rsidP="00C764B4">
      <w:pPr>
        <w:pStyle w:val="Standard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1. Копия паспорта (для физических лиц).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 xml:space="preserve">2. Надлежащим образом заверенный перевод </w:t>
      </w:r>
      <w:proofErr w:type="gramStart"/>
      <w:r w:rsidRPr="00C764B4">
        <w:rPr>
          <w:rFonts w:ascii="Times New Roman" w:hAnsi="Times New Roman" w:cs="Times New Roman"/>
          <w:sz w:val="20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C764B4">
        <w:rPr>
          <w:rFonts w:ascii="Times New Roman" w:hAnsi="Times New Roman" w:cs="Times New Roman"/>
          <w:sz w:val="20"/>
        </w:rPr>
        <w:t>, если заявителем является иностранное юридическое лицо.</w:t>
      </w:r>
    </w:p>
    <w:p w:rsidR="00C764B4" w:rsidRPr="00C764B4" w:rsidRDefault="00C764B4" w:rsidP="00C764B4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764B4">
        <w:rPr>
          <w:rFonts w:ascii="Times New Roman" w:hAnsi="Times New Roman" w:cs="Times New Roman"/>
          <w:sz w:val="20"/>
        </w:rPr>
        <w:t>3. Документы, подтверждающие внесение задатка.</w:t>
      </w:r>
    </w:p>
    <w:p w:rsidR="00C764B4" w:rsidRPr="00C764B4" w:rsidRDefault="00C764B4" w:rsidP="00C764B4">
      <w:pPr>
        <w:pStyle w:val="Standard"/>
        <w:rPr>
          <w:sz w:val="20"/>
          <w:szCs w:val="20"/>
        </w:rPr>
      </w:pPr>
    </w:p>
    <w:p w:rsidR="00C764B4" w:rsidRPr="00C764B4" w:rsidRDefault="00C764B4" w:rsidP="00C764B4">
      <w:pPr>
        <w:pStyle w:val="Standard"/>
        <w:rPr>
          <w:sz w:val="20"/>
          <w:szCs w:val="20"/>
        </w:rPr>
      </w:pPr>
      <w:r w:rsidRPr="00C764B4">
        <w:rPr>
          <w:sz w:val="20"/>
          <w:szCs w:val="20"/>
        </w:rPr>
        <w:t xml:space="preserve"> Подпись Претендента (его полномочного представителя)</w:t>
      </w:r>
    </w:p>
    <w:p w:rsidR="00C764B4" w:rsidRPr="00C764B4" w:rsidRDefault="00C764B4" w:rsidP="00C764B4">
      <w:pPr>
        <w:pStyle w:val="Standard"/>
        <w:tabs>
          <w:tab w:val="left" w:pos="597"/>
          <w:tab w:val="center" w:pos="5556"/>
        </w:tabs>
        <w:rPr>
          <w:sz w:val="20"/>
          <w:szCs w:val="20"/>
        </w:rPr>
      </w:pPr>
      <w:r w:rsidRPr="00C764B4">
        <w:rPr>
          <w:sz w:val="20"/>
          <w:szCs w:val="20"/>
        </w:rPr>
        <w:t xml:space="preserve"> ___________________________                               </w:t>
      </w:r>
      <w:r w:rsidRPr="00C764B4">
        <w:rPr>
          <w:sz w:val="20"/>
          <w:szCs w:val="20"/>
        </w:rPr>
        <w:tab/>
        <w:t xml:space="preserve">    «_____» _____________ __________ </w:t>
      </w:r>
      <w:proofErr w:type="gramStart"/>
      <w:r w:rsidRPr="00C764B4">
        <w:rPr>
          <w:sz w:val="20"/>
          <w:szCs w:val="20"/>
        </w:rPr>
        <w:t>г</w:t>
      </w:r>
      <w:proofErr w:type="gramEnd"/>
      <w:r w:rsidRPr="00C764B4">
        <w:rPr>
          <w:sz w:val="20"/>
          <w:szCs w:val="20"/>
        </w:rPr>
        <w:t>.</w:t>
      </w:r>
    </w:p>
    <w:p w:rsidR="00C764B4" w:rsidRPr="00C764B4" w:rsidRDefault="00C764B4" w:rsidP="00C764B4">
      <w:pPr>
        <w:pStyle w:val="Standard"/>
        <w:tabs>
          <w:tab w:val="left" w:pos="2181"/>
        </w:tabs>
        <w:rPr>
          <w:sz w:val="20"/>
          <w:szCs w:val="20"/>
        </w:rPr>
      </w:pPr>
      <w:r w:rsidRPr="00C764B4">
        <w:rPr>
          <w:sz w:val="20"/>
          <w:szCs w:val="20"/>
        </w:rPr>
        <w:t xml:space="preserve">           </w:t>
      </w:r>
    </w:p>
    <w:p w:rsidR="00C764B4" w:rsidRPr="00C764B4" w:rsidRDefault="00C764B4" w:rsidP="00C764B4">
      <w:pPr>
        <w:pStyle w:val="Standard"/>
        <w:tabs>
          <w:tab w:val="left" w:pos="2181"/>
        </w:tabs>
        <w:rPr>
          <w:sz w:val="20"/>
          <w:szCs w:val="20"/>
        </w:rPr>
      </w:pPr>
      <w:r w:rsidRPr="00C764B4">
        <w:rPr>
          <w:sz w:val="20"/>
          <w:szCs w:val="20"/>
        </w:rPr>
        <w:t xml:space="preserve">         Заявка принята Организатором аукциона:</w:t>
      </w:r>
    </w:p>
    <w:p w:rsidR="00C764B4" w:rsidRPr="00C764B4" w:rsidRDefault="00C764B4" w:rsidP="00C764B4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C764B4" w:rsidRPr="00C764B4" w:rsidRDefault="00C764B4" w:rsidP="00C764B4">
      <w:pPr>
        <w:pStyle w:val="Standard"/>
        <w:tabs>
          <w:tab w:val="left" w:pos="2181"/>
        </w:tabs>
        <w:jc w:val="center"/>
        <w:rPr>
          <w:sz w:val="20"/>
          <w:szCs w:val="20"/>
        </w:rPr>
      </w:pPr>
      <w:r w:rsidRPr="00C764B4">
        <w:rPr>
          <w:sz w:val="20"/>
          <w:szCs w:val="20"/>
        </w:rPr>
        <w:t>час</w:t>
      </w:r>
      <w:proofErr w:type="gramStart"/>
      <w:r w:rsidRPr="00C764B4">
        <w:rPr>
          <w:sz w:val="20"/>
          <w:szCs w:val="20"/>
        </w:rPr>
        <w:t>.</w:t>
      </w:r>
      <w:proofErr w:type="gramEnd"/>
      <w:r w:rsidRPr="00C764B4">
        <w:rPr>
          <w:sz w:val="20"/>
          <w:szCs w:val="20"/>
        </w:rPr>
        <w:t xml:space="preserve">__________ </w:t>
      </w:r>
      <w:proofErr w:type="gramStart"/>
      <w:r w:rsidRPr="00C764B4">
        <w:rPr>
          <w:sz w:val="20"/>
          <w:szCs w:val="20"/>
        </w:rPr>
        <w:t>м</w:t>
      </w:r>
      <w:proofErr w:type="gramEnd"/>
      <w:r w:rsidRPr="00C764B4">
        <w:rPr>
          <w:sz w:val="20"/>
          <w:szCs w:val="20"/>
        </w:rPr>
        <w:t xml:space="preserve">ин.__________ «______»______________ </w:t>
      </w:r>
      <w:proofErr w:type="spellStart"/>
      <w:r w:rsidRPr="00C764B4">
        <w:rPr>
          <w:sz w:val="20"/>
          <w:szCs w:val="20"/>
        </w:rPr>
        <w:t>_______г</w:t>
      </w:r>
      <w:proofErr w:type="spellEnd"/>
      <w:r w:rsidRPr="00C764B4">
        <w:rPr>
          <w:sz w:val="20"/>
          <w:szCs w:val="20"/>
        </w:rPr>
        <w:t xml:space="preserve"> за №_______</w:t>
      </w:r>
    </w:p>
    <w:p w:rsidR="00C764B4" w:rsidRPr="00C764B4" w:rsidRDefault="00C764B4" w:rsidP="00C764B4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C764B4" w:rsidRPr="00C764B4" w:rsidRDefault="00C764B4" w:rsidP="00C764B4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C764B4" w:rsidRPr="00C764B4" w:rsidRDefault="00C764B4" w:rsidP="00C764B4">
      <w:pPr>
        <w:pStyle w:val="Standard"/>
        <w:tabs>
          <w:tab w:val="left" w:pos="2181"/>
        </w:tabs>
        <w:jc w:val="center"/>
        <w:rPr>
          <w:sz w:val="20"/>
          <w:szCs w:val="20"/>
        </w:rPr>
      </w:pPr>
      <w:r w:rsidRPr="00C764B4">
        <w:rPr>
          <w:sz w:val="20"/>
          <w:szCs w:val="20"/>
        </w:rPr>
        <w:t>Подпись уполномоченного лица Организатора аукциона</w:t>
      </w:r>
    </w:p>
    <w:p w:rsidR="00C764B4" w:rsidRPr="00C764B4" w:rsidRDefault="00C764B4" w:rsidP="00C764B4">
      <w:pPr>
        <w:pStyle w:val="Standard"/>
        <w:pBdr>
          <w:bottom w:val="single" w:sz="12" w:space="1" w:color="auto"/>
        </w:pBdr>
        <w:tabs>
          <w:tab w:val="left" w:pos="2181"/>
        </w:tabs>
        <w:jc w:val="center"/>
        <w:rPr>
          <w:sz w:val="20"/>
          <w:szCs w:val="20"/>
        </w:rPr>
      </w:pPr>
    </w:p>
    <w:p w:rsidR="00C764B4" w:rsidRPr="00C764B4" w:rsidRDefault="00C764B4" w:rsidP="00C764B4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4B4" w:rsidRPr="00C764B4" w:rsidRDefault="00C764B4" w:rsidP="00C764B4">
      <w:pPr>
        <w:pStyle w:val="af6"/>
        <w:spacing w:after="0"/>
        <w:rPr>
          <w:rFonts w:ascii="Times New Roman" w:hAnsi="Times New Roman" w:cs="Times New Roman"/>
          <w:sz w:val="20"/>
          <w:szCs w:val="20"/>
        </w:rPr>
      </w:pPr>
      <w:r w:rsidRPr="00C764B4">
        <w:rPr>
          <w:rFonts w:ascii="Times New Roman" w:hAnsi="Times New Roman" w:cs="Times New Roman"/>
          <w:sz w:val="20"/>
          <w:szCs w:val="20"/>
        </w:rPr>
        <w:t>ОПИСЬ</w:t>
      </w:r>
    </w:p>
    <w:p w:rsidR="00C764B4" w:rsidRPr="00C764B4" w:rsidRDefault="00C764B4" w:rsidP="00C764B4">
      <w:pPr>
        <w:jc w:val="center"/>
      </w:pPr>
    </w:p>
    <w:p w:rsidR="00C764B4" w:rsidRPr="00C764B4" w:rsidRDefault="00C764B4" w:rsidP="00C764B4">
      <w:pPr>
        <w:jc w:val="center"/>
        <w:rPr>
          <w:b/>
        </w:rPr>
      </w:pPr>
      <w:r w:rsidRPr="00C764B4">
        <w:rPr>
          <w:b/>
        </w:rPr>
        <w:t xml:space="preserve">документов, представленных заявителем для участия в аукционе </w:t>
      </w:r>
    </w:p>
    <w:p w:rsidR="00C764B4" w:rsidRPr="00C764B4" w:rsidRDefault="00C764B4" w:rsidP="00C764B4">
      <w:pPr>
        <w:pStyle w:val="a3"/>
        <w:spacing w:before="0" w:beforeAutospacing="0" w:after="0"/>
        <w:ind w:firstLine="709"/>
        <w:jc w:val="center"/>
        <w:rPr>
          <w:b/>
          <w:spacing w:val="-4"/>
          <w:sz w:val="20"/>
          <w:szCs w:val="20"/>
        </w:rPr>
      </w:pPr>
      <w:r w:rsidRPr="00C764B4">
        <w:rPr>
          <w:b/>
          <w:sz w:val="20"/>
          <w:szCs w:val="20"/>
        </w:rPr>
        <w:t xml:space="preserve">по продаже </w:t>
      </w:r>
      <w:r w:rsidRPr="00C764B4">
        <w:rPr>
          <w:b/>
          <w:spacing w:val="-4"/>
          <w:sz w:val="20"/>
          <w:szCs w:val="20"/>
        </w:rPr>
        <w:t>земельного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2373"/>
      </w:tblGrid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jc w:val="center"/>
              <w:rPr>
                <w:b/>
              </w:rPr>
            </w:pPr>
            <w:r w:rsidRPr="00C764B4">
              <w:rPr>
                <w:b/>
              </w:rPr>
              <w:t>Наименование</w:t>
            </w:r>
          </w:p>
          <w:p w:rsidR="00C764B4" w:rsidRPr="00C764B4" w:rsidRDefault="00C764B4" w:rsidP="00C764B4">
            <w:pPr>
              <w:jc w:val="center"/>
              <w:rPr>
                <w:b/>
              </w:rPr>
            </w:pPr>
          </w:p>
        </w:tc>
        <w:tc>
          <w:tcPr>
            <w:tcW w:w="2373" w:type="dxa"/>
          </w:tcPr>
          <w:p w:rsidR="00C764B4" w:rsidRPr="00C764B4" w:rsidRDefault="00C764B4" w:rsidP="00C764B4">
            <w:pPr>
              <w:jc w:val="center"/>
              <w:rPr>
                <w:b/>
              </w:rPr>
            </w:pPr>
            <w:r w:rsidRPr="00C764B4">
              <w:rPr>
                <w:b/>
              </w:rPr>
              <w:t>Кол-во листов</w:t>
            </w:r>
          </w:p>
        </w:tc>
      </w:tr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C764B4">
              <w:t>Заявка на участие.</w:t>
            </w:r>
          </w:p>
        </w:tc>
        <w:tc>
          <w:tcPr>
            <w:tcW w:w="2373" w:type="dxa"/>
          </w:tcPr>
          <w:p w:rsidR="00C764B4" w:rsidRPr="00C764B4" w:rsidRDefault="00C764B4" w:rsidP="00C764B4">
            <w:pPr>
              <w:rPr>
                <w:b/>
              </w:rPr>
            </w:pPr>
          </w:p>
        </w:tc>
      </w:tr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C764B4">
              <w:t>Копии  документов,  удостоверяющих личность – для физического лица.</w:t>
            </w:r>
          </w:p>
        </w:tc>
        <w:tc>
          <w:tcPr>
            <w:tcW w:w="2373" w:type="dxa"/>
          </w:tcPr>
          <w:p w:rsidR="00C764B4" w:rsidRPr="00C764B4" w:rsidRDefault="00C764B4" w:rsidP="00C764B4">
            <w:pPr>
              <w:rPr>
                <w:b/>
              </w:rPr>
            </w:pPr>
          </w:p>
        </w:tc>
      </w:tr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C764B4">
              <w:t>Надлежащим образом оформленная доверенность на лицо, имеющее право действовать от имени Претендента.</w:t>
            </w:r>
          </w:p>
        </w:tc>
        <w:tc>
          <w:tcPr>
            <w:tcW w:w="2373" w:type="dxa"/>
          </w:tcPr>
          <w:p w:rsidR="00C764B4" w:rsidRPr="00C764B4" w:rsidRDefault="00C764B4" w:rsidP="00C764B4">
            <w:pPr>
              <w:rPr>
                <w:b/>
              </w:rPr>
            </w:pPr>
          </w:p>
        </w:tc>
      </w:tr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C764B4">
              <w:t xml:space="preserve">Надлежащим образом заверенный перевод </w:t>
            </w:r>
            <w:proofErr w:type="gramStart"/>
            <w:r w:rsidRPr="00C764B4"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C764B4">
              <w:t>, если заявителем является иностранное юридическое лицо.</w:t>
            </w:r>
          </w:p>
        </w:tc>
        <w:tc>
          <w:tcPr>
            <w:tcW w:w="2373" w:type="dxa"/>
          </w:tcPr>
          <w:p w:rsidR="00C764B4" w:rsidRPr="00C764B4" w:rsidRDefault="00C764B4" w:rsidP="00C764B4">
            <w:pPr>
              <w:rPr>
                <w:b/>
              </w:rPr>
            </w:pPr>
          </w:p>
        </w:tc>
      </w:tr>
      <w:tr w:rsidR="00C764B4" w:rsidRPr="00C764B4" w:rsidTr="007C172C">
        <w:tc>
          <w:tcPr>
            <w:tcW w:w="7763" w:type="dxa"/>
          </w:tcPr>
          <w:p w:rsidR="00C764B4" w:rsidRPr="00C764B4" w:rsidRDefault="00C764B4" w:rsidP="00C764B4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C764B4">
              <w:t>________________________________________________________________________________________</w:t>
            </w:r>
          </w:p>
        </w:tc>
        <w:tc>
          <w:tcPr>
            <w:tcW w:w="2373" w:type="dxa"/>
          </w:tcPr>
          <w:p w:rsidR="00C764B4" w:rsidRPr="00C764B4" w:rsidRDefault="00C764B4" w:rsidP="00C764B4">
            <w:pPr>
              <w:rPr>
                <w:b/>
              </w:rPr>
            </w:pPr>
          </w:p>
        </w:tc>
      </w:tr>
    </w:tbl>
    <w:p w:rsidR="00C764B4" w:rsidRPr="00C764B4" w:rsidRDefault="00C764B4" w:rsidP="00C764B4">
      <w:pPr>
        <w:jc w:val="center"/>
        <w:rPr>
          <w:b/>
        </w:rPr>
      </w:pPr>
    </w:p>
    <w:p w:rsidR="00C764B4" w:rsidRPr="00C764B4" w:rsidRDefault="00C764B4" w:rsidP="00C764B4">
      <w:pPr>
        <w:jc w:val="both"/>
        <w:rPr>
          <w:b/>
        </w:rPr>
      </w:pPr>
      <w:r w:rsidRPr="00C764B4">
        <w:rPr>
          <w:b/>
        </w:rPr>
        <w:lastRenderedPageBreak/>
        <w:t>_____________________________________________</w:t>
      </w:r>
    </w:p>
    <w:p w:rsidR="00C764B4" w:rsidRPr="00C764B4" w:rsidRDefault="00C764B4" w:rsidP="00C764B4">
      <w:pPr>
        <w:jc w:val="right"/>
        <w:rPr>
          <w:b/>
        </w:rPr>
      </w:pPr>
      <w:r w:rsidRPr="00C764B4">
        <w:rPr>
          <w:b/>
        </w:rPr>
        <w:t>_________________________________</w:t>
      </w:r>
    </w:p>
    <w:p w:rsidR="00C764B4" w:rsidRPr="00C764B4" w:rsidRDefault="00C764B4" w:rsidP="00C764B4">
      <w:pPr>
        <w:jc w:val="both"/>
        <w:rPr>
          <w:b/>
        </w:rPr>
      </w:pPr>
      <w:r w:rsidRPr="00C764B4">
        <w:rPr>
          <w:b/>
        </w:rPr>
        <w:t xml:space="preserve">_____________________________________________                          </w:t>
      </w:r>
      <w:r w:rsidRPr="00C764B4">
        <w:t>(подпись заявителя</w:t>
      </w:r>
      <w:r w:rsidRPr="00C764B4">
        <w:rPr>
          <w:b/>
        </w:rPr>
        <w:t>)</w:t>
      </w:r>
    </w:p>
    <w:p w:rsidR="00C764B4" w:rsidRPr="00C764B4" w:rsidRDefault="00C764B4" w:rsidP="00C764B4">
      <w:pPr>
        <w:jc w:val="both"/>
      </w:pPr>
      <w:r w:rsidRPr="00C764B4">
        <w:t xml:space="preserve">                                (Ф.И.О. заявителя)</w:t>
      </w:r>
    </w:p>
    <w:p w:rsidR="00C764B4" w:rsidRPr="00C764B4" w:rsidRDefault="00C764B4" w:rsidP="00C764B4">
      <w:pPr>
        <w:jc w:val="both"/>
        <w:rPr>
          <w:b/>
        </w:rPr>
      </w:pPr>
    </w:p>
    <w:p w:rsidR="00C764B4" w:rsidRPr="00C764B4" w:rsidRDefault="00C764B4" w:rsidP="00C764B4">
      <w:pPr>
        <w:jc w:val="both"/>
      </w:pPr>
      <w:r w:rsidRPr="00C764B4">
        <w:t>«______»_____________________ 2017 года.</w:t>
      </w:r>
    </w:p>
    <w:p w:rsidR="00C764B4" w:rsidRPr="00C764B4" w:rsidRDefault="00C764B4" w:rsidP="00C764B4">
      <w:pPr>
        <w:jc w:val="both"/>
      </w:pPr>
    </w:p>
    <w:p w:rsidR="00C764B4" w:rsidRPr="00C764B4" w:rsidRDefault="00C764B4" w:rsidP="00C764B4">
      <w:pPr>
        <w:jc w:val="both"/>
      </w:pPr>
    </w:p>
    <w:p w:rsidR="00C764B4" w:rsidRPr="00C764B4" w:rsidRDefault="00C764B4" w:rsidP="00C764B4">
      <w:pPr>
        <w:jc w:val="both"/>
      </w:pPr>
      <w:r w:rsidRPr="00C764B4">
        <w:t>Заявка принята Организатором аукциона:</w:t>
      </w:r>
    </w:p>
    <w:p w:rsidR="00C764B4" w:rsidRPr="00C764B4" w:rsidRDefault="00C764B4" w:rsidP="00C764B4">
      <w:pPr>
        <w:jc w:val="both"/>
      </w:pPr>
    </w:p>
    <w:p w:rsidR="00C764B4" w:rsidRPr="00C764B4" w:rsidRDefault="00C764B4" w:rsidP="00C764B4">
      <w:pPr>
        <w:jc w:val="both"/>
      </w:pPr>
      <w:r w:rsidRPr="00C764B4">
        <w:t>час</w:t>
      </w:r>
      <w:proofErr w:type="gramStart"/>
      <w:r w:rsidRPr="00C764B4">
        <w:t>.</w:t>
      </w:r>
      <w:proofErr w:type="gramEnd"/>
      <w:r w:rsidRPr="00C764B4">
        <w:t xml:space="preserve"> _______ </w:t>
      </w:r>
      <w:proofErr w:type="gramStart"/>
      <w:r w:rsidRPr="00C764B4">
        <w:t>м</w:t>
      </w:r>
      <w:proofErr w:type="gramEnd"/>
      <w:r w:rsidRPr="00C764B4">
        <w:t xml:space="preserve">ин. _______ «_______» ________________ 2017 г. за </w:t>
      </w:r>
      <w:r w:rsidRPr="00C764B4">
        <w:rPr>
          <w:lang w:val="en-US"/>
        </w:rPr>
        <w:t>N</w:t>
      </w:r>
      <w:r w:rsidRPr="00C764B4">
        <w:t xml:space="preserve"> _________.</w:t>
      </w:r>
    </w:p>
    <w:p w:rsidR="00C764B4" w:rsidRPr="00C764B4" w:rsidRDefault="00C764B4" w:rsidP="00C764B4">
      <w:pPr>
        <w:jc w:val="both"/>
      </w:pPr>
    </w:p>
    <w:p w:rsidR="00C764B4" w:rsidRPr="00C764B4" w:rsidRDefault="00C764B4" w:rsidP="00C764B4">
      <w:pPr>
        <w:pStyle w:val="1"/>
        <w:rPr>
          <w:b/>
          <w:sz w:val="20"/>
          <w:szCs w:val="20"/>
        </w:rPr>
      </w:pPr>
      <w:r w:rsidRPr="00C764B4">
        <w:rPr>
          <w:sz w:val="20"/>
          <w:szCs w:val="20"/>
        </w:rPr>
        <w:t>Подпись уполномоченного лица Организатора аукциона</w:t>
      </w:r>
    </w:p>
    <w:p w:rsidR="00C764B4" w:rsidRPr="00C764B4" w:rsidRDefault="00C764B4" w:rsidP="00C764B4">
      <w:pPr>
        <w:jc w:val="both"/>
      </w:pPr>
      <w:r w:rsidRPr="00C764B4">
        <w:t xml:space="preserve">___________________________________________ </w:t>
      </w:r>
    </w:p>
    <w:p w:rsidR="00C764B4" w:rsidRPr="00C764B4" w:rsidRDefault="00C764B4" w:rsidP="00C764B4">
      <w:pPr>
        <w:jc w:val="right"/>
        <w:rPr>
          <w:b/>
        </w:rPr>
      </w:pPr>
      <w:r w:rsidRPr="00C764B4">
        <w:rPr>
          <w:b/>
        </w:rPr>
        <w:t xml:space="preserve">  ПРОЕКТ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ДОГОВОР АРЕНДЫ ЗЕМЕЛЬНОГО УЧАСТКА N ________</w:t>
      </w:r>
    </w:p>
    <w:p w:rsidR="00C764B4" w:rsidRPr="00C764B4" w:rsidRDefault="00C764B4" w:rsidP="00C764B4">
      <w:pPr>
        <w:jc w:val="center"/>
      </w:pPr>
    </w:p>
    <w:p w:rsidR="00C764B4" w:rsidRPr="00C764B4" w:rsidRDefault="00C764B4" w:rsidP="00C764B4">
      <w:pPr>
        <w:jc w:val="both"/>
      </w:pPr>
      <w:r w:rsidRPr="00C764B4">
        <w:rPr>
          <w:bCs/>
        </w:rPr>
        <w:t>п</w:t>
      </w:r>
      <w:proofErr w:type="gramStart"/>
      <w:r w:rsidRPr="00C764B4">
        <w:rPr>
          <w:bCs/>
        </w:rPr>
        <w:t>.О</w:t>
      </w:r>
      <w:proofErr w:type="gramEnd"/>
      <w:r w:rsidRPr="00C764B4">
        <w:rPr>
          <w:bCs/>
        </w:rPr>
        <w:t>стровское</w:t>
      </w:r>
      <w:r w:rsidRPr="00C764B4">
        <w:t xml:space="preserve"> _________________</w:t>
      </w:r>
      <w:r w:rsidRPr="00C764B4">
        <w:rPr>
          <w:bCs/>
        </w:rPr>
        <w:t>.</w:t>
      </w:r>
      <w:r w:rsidRPr="00C764B4">
        <w:br/>
      </w:r>
      <w:r w:rsidRPr="00C764B4">
        <w:br/>
        <w:t xml:space="preserve">      Администрация Островского муниципального района в лице заведующего отделом по экономике, </w:t>
      </w:r>
      <w:proofErr w:type="spellStart"/>
      <w:r w:rsidRPr="00C764B4">
        <w:t>имущественно-земельным</w:t>
      </w:r>
      <w:proofErr w:type="spellEnd"/>
      <w:r w:rsidRPr="00C764B4">
        <w:t xml:space="preserve"> отношениям и сельскому хозяйству </w:t>
      </w:r>
      <w:r w:rsidRPr="00C764B4">
        <w:rPr>
          <w:bCs/>
        </w:rPr>
        <w:t>Масловой Светланы Витальевны</w:t>
      </w:r>
      <w:r w:rsidRPr="00C764B4">
        <w:rPr>
          <w:b/>
          <w:bCs/>
        </w:rPr>
        <w:t xml:space="preserve">, </w:t>
      </w:r>
      <w:r w:rsidRPr="00C764B4">
        <w:t xml:space="preserve">действующей на основании распоряжения администрации Островского муниципального района Костромской области № 436 от 09.03.2017г., именуемая в дальнейшем  «Арендодатель» </w:t>
      </w:r>
      <w:r w:rsidRPr="00C764B4">
        <w:rPr>
          <w:bCs/>
        </w:rPr>
        <w:t xml:space="preserve">и </w:t>
      </w:r>
      <w:r w:rsidRPr="00C764B4">
        <w:t xml:space="preserve">_______________________________________________________________, зарегистрированный по адресу </w:t>
      </w:r>
      <w:proofErr w:type="spellStart"/>
      <w:r w:rsidRPr="00C764B4">
        <w:t>г______________________________________</w:t>
      </w:r>
      <w:proofErr w:type="spellEnd"/>
      <w:r w:rsidRPr="00C764B4">
        <w:t xml:space="preserve">, именуемый в дальнейшем «Арендатор» и именуемые в дальнейшем «Стороны»,  заключили настоящий договор о нижеследующем: 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1. Предмет Договора</w:t>
      </w:r>
    </w:p>
    <w:p w:rsidR="00C764B4" w:rsidRPr="00C764B4" w:rsidRDefault="00C764B4" w:rsidP="00C764B4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1.1. На основании протокола о результатах аукциона </w:t>
      </w:r>
      <w:r w:rsidRPr="00C764B4">
        <w:rPr>
          <w:spacing w:val="-4"/>
          <w:sz w:val="20"/>
          <w:szCs w:val="20"/>
        </w:rPr>
        <w:t>на право заключения договора аренды земельного участка</w:t>
      </w:r>
      <w:r w:rsidRPr="00C764B4">
        <w:rPr>
          <w:sz w:val="20"/>
          <w:szCs w:val="20"/>
        </w:rPr>
        <w:t xml:space="preserve"> </w:t>
      </w:r>
      <w:proofErr w:type="gramStart"/>
      <w:r w:rsidRPr="00C764B4">
        <w:rPr>
          <w:sz w:val="20"/>
          <w:szCs w:val="20"/>
        </w:rPr>
        <w:t>от</w:t>
      </w:r>
      <w:proofErr w:type="gramEnd"/>
      <w:r w:rsidRPr="00C764B4">
        <w:rPr>
          <w:sz w:val="20"/>
          <w:szCs w:val="20"/>
        </w:rPr>
        <w:t xml:space="preserve"> __________. № ____, </w:t>
      </w:r>
      <w:proofErr w:type="gramStart"/>
      <w:r w:rsidRPr="00C764B4">
        <w:rPr>
          <w:sz w:val="20"/>
          <w:szCs w:val="20"/>
        </w:rPr>
        <w:t>Арендодатель</w:t>
      </w:r>
      <w:proofErr w:type="gramEnd"/>
      <w:r w:rsidRPr="00C764B4">
        <w:rPr>
          <w:sz w:val="20"/>
          <w:szCs w:val="20"/>
        </w:rPr>
        <w:t xml:space="preserve"> предоставляет, а Арендатор принимает в аренду земельный участок из земель населенных пунктов с кадастровым номером 44:15:____________, общей площадью _______ кв.м., расположенный по адресу Костромская область, Островский район, __________________________, разрешенное использование — _____________________________________________________. </w:t>
      </w:r>
    </w:p>
    <w:p w:rsidR="00C764B4" w:rsidRPr="00C764B4" w:rsidRDefault="00C764B4" w:rsidP="00C764B4">
      <w:pPr>
        <w:ind w:firstLine="709"/>
        <w:jc w:val="both"/>
      </w:pPr>
      <w:r w:rsidRPr="00C764B4">
        <w:t>1.2. На Участке не имеется объектов недвижимого имущества.</w:t>
      </w:r>
    </w:p>
    <w:p w:rsidR="00C764B4" w:rsidRPr="00C764B4" w:rsidRDefault="00C764B4" w:rsidP="00C764B4">
      <w:pPr>
        <w:jc w:val="center"/>
        <w:rPr>
          <w:b/>
          <w:bCs/>
        </w:rPr>
      </w:pP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2. Срок Договора</w:t>
      </w:r>
    </w:p>
    <w:p w:rsidR="00C764B4" w:rsidRPr="00C764B4" w:rsidRDefault="00C764B4" w:rsidP="00C764B4">
      <w:pPr>
        <w:jc w:val="center"/>
        <w:rPr>
          <w:b/>
          <w:bCs/>
        </w:rPr>
      </w:pPr>
    </w:p>
    <w:p w:rsidR="00C764B4" w:rsidRPr="00C764B4" w:rsidRDefault="00C764B4" w:rsidP="00C764B4">
      <w:pPr>
        <w:ind w:firstLine="540"/>
        <w:jc w:val="both"/>
      </w:pPr>
      <w:r w:rsidRPr="00C764B4">
        <w:t>2.1. Срок аренды Участка ______________.</w:t>
      </w:r>
    </w:p>
    <w:p w:rsidR="00C764B4" w:rsidRPr="00C764B4" w:rsidRDefault="00C764B4" w:rsidP="00C764B4">
      <w:pPr>
        <w:ind w:firstLine="540"/>
        <w:jc w:val="both"/>
      </w:pPr>
      <w:r w:rsidRPr="00C764B4">
        <w:t>2.2. Участок считается переданным Арендодателем в аренду Арендатору с даты, указанной в п. 2.1 настоящего Договора.</w:t>
      </w:r>
    </w:p>
    <w:p w:rsidR="00C764B4" w:rsidRPr="00C764B4" w:rsidRDefault="00C764B4" w:rsidP="00C764B4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2.3. Договор подлежит государственной регистрации в органе, осуществляющем государственную регистрацию прав на недвижимое имущество и сделок с ним</w:t>
      </w:r>
      <w:proofErr w:type="gramStart"/>
      <w:r w:rsidRPr="00C764B4">
        <w:rPr>
          <w:sz w:val="20"/>
          <w:szCs w:val="20"/>
        </w:rPr>
        <w:t xml:space="preserve"> .</w:t>
      </w:r>
      <w:proofErr w:type="gramEnd"/>
    </w:p>
    <w:p w:rsidR="00C764B4" w:rsidRPr="00C764B4" w:rsidRDefault="00C764B4" w:rsidP="00C764B4">
      <w:pPr>
        <w:ind w:firstLine="540"/>
        <w:jc w:val="both"/>
      </w:pP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3. Размер и условия внесения арендной платы</w:t>
      </w:r>
    </w:p>
    <w:p w:rsidR="00C764B4" w:rsidRPr="00C764B4" w:rsidRDefault="00C764B4" w:rsidP="00C764B4">
      <w:pPr>
        <w:jc w:val="both"/>
      </w:pPr>
      <w:r w:rsidRPr="00C764B4">
        <w:t xml:space="preserve">3.1. Размер арендной платы за использование земельного участка определяется на основании протокола о результатах аукциона </w:t>
      </w:r>
      <w:r w:rsidRPr="00C764B4">
        <w:rPr>
          <w:spacing w:val="-4"/>
        </w:rPr>
        <w:t>на право заключения договора аренды земельного участка</w:t>
      </w:r>
      <w:r w:rsidRPr="00C764B4">
        <w:t xml:space="preserve"> </w:t>
      </w:r>
      <w:proofErr w:type="gramStart"/>
      <w:r w:rsidRPr="00C764B4">
        <w:t>от</w:t>
      </w:r>
      <w:proofErr w:type="gramEnd"/>
      <w:r w:rsidRPr="00C764B4">
        <w:t xml:space="preserve"> __________. № ____. </w:t>
      </w:r>
    </w:p>
    <w:p w:rsidR="00C764B4" w:rsidRPr="00C764B4" w:rsidRDefault="00C764B4" w:rsidP="00C764B4">
      <w:pPr>
        <w:jc w:val="both"/>
      </w:pPr>
      <w:r w:rsidRPr="00C764B4">
        <w:t>Сумма арендной платы по результатам аукциона за первый год аренды земельного участка вносится Арендатором в течение 10 дней с момента подписания настоящего договора, путем перечисления на расчетный счет: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 xml:space="preserve">Наименование получателя платежа:  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УФК по Костромской области (Администрация Островского муниципального района)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КПП: 442101001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ИНН: 4421001896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ОКТМО: 34630438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Номер счета получателя платежа:40101810700000010006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 xml:space="preserve">Наименование банка: Отделение Кострома </w:t>
      </w:r>
      <w:proofErr w:type="gramStart"/>
      <w:r w:rsidRPr="00C764B4">
        <w:t>г</w:t>
      </w:r>
      <w:proofErr w:type="gramEnd"/>
      <w:r w:rsidRPr="00C764B4">
        <w:t>. Кострома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БИК: 043469001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КБК: 901 111 05013 10 0000 120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 xml:space="preserve">3.2. Арендная плата по Договору за последующие года аренды земельного участка вносится Арендатором ежегодно в срок </w:t>
      </w:r>
      <w:proofErr w:type="gramStart"/>
      <w:r w:rsidRPr="00C764B4">
        <w:t>до</w:t>
      </w:r>
      <w:proofErr w:type="gramEnd"/>
      <w:r w:rsidRPr="00C764B4">
        <w:t xml:space="preserve"> _______________________  </w:t>
      </w:r>
      <w:proofErr w:type="gramStart"/>
      <w:r w:rsidRPr="00C764B4">
        <w:t>путем</w:t>
      </w:r>
      <w:proofErr w:type="gramEnd"/>
      <w:r w:rsidRPr="00C764B4">
        <w:t xml:space="preserve"> перечисления на расчетный счет 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 xml:space="preserve">Наименование получателя платежа:  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УФК по Костромской области (Администрация Островского муниципального района)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КПП: 442101001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ИНН: 4421001896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ОКТМО: 34630438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Номер счета получателя платежа:40101810700000010006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lastRenderedPageBreak/>
        <w:t xml:space="preserve">Наименование банка: Отделение Кострома </w:t>
      </w:r>
      <w:proofErr w:type="gramStart"/>
      <w:r w:rsidRPr="00C764B4">
        <w:t>г</w:t>
      </w:r>
      <w:proofErr w:type="gramEnd"/>
      <w:r w:rsidRPr="00C764B4">
        <w:t>. Кострома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БИК: 043469001</w:t>
      </w:r>
    </w:p>
    <w:p w:rsidR="00C764B4" w:rsidRPr="00C764B4" w:rsidRDefault="00C764B4" w:rsidP="00C764B4">
      <w:pPr>
        <w:tabs>
          <w:tab w:val="left" w:pos="1620"/>
        </w:tabs>
        <w:jc w:val="both"/>
      </w:pPr>
      <w:r w:rsidRPr="00C764B4">
        <w:t>КБК: 901 111 05013 10 0000 120</w:t>
      </w:r>
    </w:p>
    <w:p w:rsidR="00C764B4" w:rsidRPr="00C764B4" w:rsidRDefault="00C764B4" w:rsidP="00C764B4">
      <w:pPr>
        <w:tabs>
          <w:tab w:val="left" w:pos="1620"/>
        </w:tabs>
        <w:jc w:val="both"/>
        <w:rPr>
          <w:bCs/>
        </w:rPr>
      </w:pPr>
      <w:r w:rsidRPr="00C764B4">
        <w:t xml:space="preserve">"За аренду земельного участка, </w:t>
      </w:r>
      <w:r w:rsidRPr="00C764B4">
        <w:rPr>
          <w:bCs/>
        </w:rPr>
        <w:t>договор от ________ года, N ______.</w:t>
      </w:r>
    </w:p>
    <w:p w:rsidR="00C764B4" w:rsidRPr="00C764B4" w:rsidRDefault="00C764B4" w:rsidP="00C764B4">
      <w:pPr>
        <w:ind w:firstLine="540"/>
        <w:jc w:val="both"/>
      </w:pPr>
      <w:r w:rsidRPr="00C764B4">
        <w:t>3.3. Размер арендной платы устанавливается на основании действующих нормативных актов Костромской области и может изменяться Арендодателем в одностороннем порядке в связи с изменением законодательства Российской Федерации, Костромской области, нормативных правовых актов Костромской области;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C764B4" w:rsidRPr="00C764B4" w:rsidRDefault="00C764B4" w:rsidP="00C764B4">
      <w:pPr>
        <w:ind w:firstLine="540"/>
        <w:jc w:val="both"/>
      </w:pPr>
      <w:r w:rsidRPr="00C764B4">
        <w:t>3.4. По требованию Арендатора Арендодатель обязан в течение 1 (одного) месяца предоставить письменный расчет арендной платы. В случае если Арендатор не обратился с требованием о предоставлении письменного расчета, считается, что Арендатор извещен о размере арендной платы и реквизитах, на которые необходимо перечислять арендную плату.</w:t>
      </w:r>
    </w:p>
    <w:p w:rsidR="00C764B4" w:rsidRPr="00C764B4" w:rsidRDefault="00C764B4" w:rsidP="00C764B4">
      <w:pPr>
        <w:ind w:firstLine="540"/>
        <w:jc w:val="both"/>
      </w:pPr>
      <w:r w:rsidRPr="00C764B4">
        <w:t>3.5. В случае если на день поступления платежа отсутствует задолженность,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- в счет погашения задолженности по пени.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4. Права и обязанности Сторон</w:t>
      </w:r>
    </w:p>
    <w:p w:rsidR="00C764B4" w:rsidRPr="00C764B4" w:rsidRDefault="00C764B4" w:rsidP="00C764B4">
      <w:pPr>
        <w:ind w:firstLine="540"/>
        <w:jc w:val="both"/>
      </w:pPr>
      <w:r w:rsidRPr="00C764B4">
        <w:t>4.1. Арендодатель имеет право:</w:t>
      </w:r>
    </w:p>
    <w:p w:rsidR="00C764B4" w:rsidRPr="00C764B4" w:rsidRDefault="00C764B4" w:rsidP="00C764B4">
      <w:pPr>
        <w:ind w:firstLine="540"/>
        <w:jc w:val="both"/>
      </w:pPr>
      <w:r w:rsidRPr="00C764B4">
        <w:t>4.1.1. Досрочно расторгать Договор в случаях, установленных пунктом 6.2.</w:t>
      </w:r>
    </w:p>
    <w:p w:rsidR="00C764B4" w:rsidRPr="00C764B4" w:rsidRDefault="00C764B4" w:rsidP="00C764B4">
      <w:pPr>
        <w:ind w:firstLine="540"/>
        <w:jc w:val="both"/>
      </w:pPr>
      <w:r w:rsidRPr="00C764B4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C764B4" w:rsidRPr="00C764B4" w:rsidRDefault="00C764B4" w:rsidP="00C764B4">
      <w:pPr>
        <w:ind w:firstLine="540"/>
        <w:jc w:val="both"/>
      </w:pPr>
      <w:r w:rsidRPr="00C764B4">
        <w:t>4.1.4.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C764B4" w:rsidRPr="00C764B4" w:rsidRDefault="00C764B4" w:rsidP="00C764B4">
      <w:pPr>
        <w:ind w:firstLine="540"/>
        <w:jc w:val="both"/>
      </w:pPr>
      <w:r w:rsidRPr="00C764B4">
        <w:t>4.2. Арендодатель обязан:</w:t>
      </w:r>
    </w:p>
    <w:p w:rsidR="00C764B4" w:rsidRPr="00C764B4" w:rsidRDefault="00C764B4" w:rsidP="00C764B4">
      <w:pPr>
        <w:ind w:firstLine="540"/>
        <w:jc w:val="both"/>
      </w:pPr>
      <w:r w:rsidRPr="00C764B4">
        <w:t>4.2.1. Выполнять в полном объеме все условия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4.2.2. Передать Арендатору Участок по акту приема - передачи.</w:t>
      </w:r>
    </w:p>
    <w:p w:rsidR="00C764B4" w:rsidRPr="00C764B4" w:rsidRDefault="00C764B4" w:rsidP="00C764B4">
      <w:pPr>
        <w:ind w:firstLine="540"/>
        <w:jc w:val="both"/>
      </w:pPr>
      <w:r w:rsidRPr="00C764B4">
        <w:t>4.2.3. Своевременно уведомить Арендатора об изменении номеров счетов для перечисления арендной платы, указанных в пункте 3.2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4.2.4. Своевременно производить перерасчет арендной платы и своевременно информировать об этом Арендатора.</w:t>
      </w:r>
    </w:p>
    <w:p w:rsidR="00C764B4" w:rsidRPr="00C764B4" w:rsidRDefault="00C764B4" w:rsidP="00C764B4">
      <w:pPr>
        <w:ind w:firstLine="540"/>
        <w:jc w:val="both"/>
      </w:pPr>
      <w:r w:rsidRPr="00C764B4">
        <w:t>4.2.5. Письменно уведомить Арендатора не позднее, чем за 1 (один) месяц о необходимости освобождения Участка в связи с окончанием срока действия Договора, при досрочном расторжении Договора или одностороннем отказе от исполнения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4.3. Арендатор имеет право:</w:t>
      </w:r>
    </w:p>
    <w:p w:rsidR="00C764B4" w:rsidRPr="00C764B4" w:rsidRDefault="00C764B4" w:rsidP="00C764B4">
      <w:pPr>
        <w:ind w:firstLine="540"/>
        <w:jc w:val="both"/>
      </w:pPr>
      <w:r w:rsidRPr="00C764B4">
        <w:t>4.3.1. Использовать Участок на условиях, установленных Договором.</w:t>
      </w:r>
    </w:p>
    <w:p w:rsidR="00C764B4" w:rsidRPr="00C764B4" w:rsidRDefault="00C764B4" w:rsidP="00C764B4">
      <w:pPr>
        <w:ind w:firstLine="540"/>
        <w:jc w:val="both"/>
      </w:pPr>
      <w:r w:rsidRPr="00C764B4">
        <w:t>4.3.2. Передавать Участок в субаренду с согласия Арендодателя. При этом на Субарендатора распространяются все права и обязанности Арендатора.</w:t>
      </w:r>
    </w:p>
    <w:p w:rsidR="00C764B4" w:rsidRPr="00C764B4" w:rsidRDefault="00C764B4" w:rsidP="00C764B4">
      <w:pPr>
        <w:ind w:firstLine="540"/>
        <w:jc w:val="both"/>
      </w:pPr>
      <w:r w:rsidRPr="00C764B4">
        <w:t>4.3.3. Передавать свои права и обязанности по Договору с согласия Арендодателя и при условии его уведомления, если иное не установлено федеральными законами. В указанном случае ответственным по Договору перед Арендодателем становится новый Арендатор, за исключением передачи прав в залог. При этом заключение нового Договора не требуется.</w:t>
      </w:r>
    </w:p>
    <w:p w:rsidR="00C764B4" w:rsidRPr="00C764B4" w:rsidRDefault="00C764B4" w:rsidP="00C764B4">
      <w:pPr>
        <w:ind w:firstLine="540"/>
        <w:jc w:val="both"/>
      </w:pPr>
      <w:r w:rsidRPr="00C764B4">
        <w:t>4.3.4. Переход прав и обязанностей по Договору совершается в письменной форме и подлежит государственной регистрации в случаях, установленных законом.</w:t>
      </w:r>
    </w:p>
    <w:p w:rsidR="00C764B4" w:rsidRPr="00C764B4" w:rsidRDefault="00C764B4" w:rsidP="00C764B4">
      <w:pPr>
        <w:ind w:firstLine="540"/>
        <w:jc w:val="both"/>
      </w:pPr>
      <w:r w:rsidRPr="00C764B4">
        <w:t>4.3.5.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C764B4" w:rsidRPr="00C764B4" w:rsidRDefault="00C764B4" w:rsidP="00C764B4">
      <w:pPr>
        <w:ind w:firstLine="540"/>
        <w:jc w:val="both"/>
      </w:pPr>
      <w:r w:rsidRPr="00C764B4">
        <w:t>4.4. Арендатор обязан:</w:t>
      </w:r>
    </w:p>
    <w:p w:rsidR="00C764B4" w:rsidRPr="00C764B4" w:rsidRDefault="00C764B4" w:rsidP="00C764B4">
      <w:pPr>
        <w:ind w:firstLine="540"/>
        <w:jc w:val="both"/>
      </w:pPr>
      <w:r w:rsidRPr="00C764B4">
        <w:t>4.4.1. Выполнять в полном объеме все условия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4.4.2. Использовать Участок в соответствии с целевым назначением и разрешенным использованием.</w:t>
      </w:r>
    </w:p>
    <w:p w:rsidR="00C764B4" w:rsidRPr="00C764B4" w:rsidRDefault="00C764B4" w:rsidP="00C764B4">
      <w:pPr>
        <w:ind w:firstLine="540"/>
        <w:jc w:val="both"/>
      </w:pPr>
      <w:r w:rsidRPr="00C764B4">
        <w:t>4.4.3. Своевременно в соответствии с условиями Договора вносить арендную плату.</w:t>
      </w:r>
    </w:p>
    <w:p w:rsidR="00C764B4" w:rsidRPr="00C764B4" w:rsidRDefault="00C764B4" w:rsidP="00C764B4">
      <w:pPr>
        <w:ind w:firstLine="540"/>
        <w:jc w:val="both"/>
      </w:pPr>
      <w:r w:rsidRPr="00C764B4">
        <w:t>4.4.4. Обеспечить Арендодателю (его законному представителю),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C764B4" w:rsidRPr="00C764B4" w:rsidRDefault="00C764B4" w:rsidP="00C764B4">
      <w:pPr>
        <w:ind w:firstLine="540"/>
        <w:jc w:val="both"/>
      </w:pPr>
      <w:r w:rsidRPr="00C764B4">
        <w:t>4.4.5. После подписания Договора, заключенного на 1 (один) год и более, и (или) изменений к нему, в случаях, предусмотренных законом, в месячный срок и за свой счет произвести его государственную регистрацию в Управлении Федеральной регистрационной службы по Костромской области и предоставить зарегистрированный Договор Арендодателю в 2-дневный срок после регистрации.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4.4.6. </w:t>
      </w:r>
      <w:proofErr w:type="gramStart"/>
      <w:r w:rsidRPr="00C764B4">
        <w:t xml:space="preserve">Письменно уведомить Арендодателя не позднее, чем за 3 (три) месяца о предстоящем освобождении </w:t>
      </w:r>
      <w:r w:rsidRPr="00C764B4">
        <w:lastRenderedPageBreak/>
        <w:t>Участка, в связи с окончанием срока действия Договора при досрочном расторжении Договора или одностороннем отказе от исполнения Договора, а также о намерении возобновить действие Договора на неопределенный срок на тех же условиях или заключить Договор на новый срок.</w:t>
      </w:r>
      <w:proofErr w:type="gramEnd"/>
    </w:p>
    <w:p w:rsidR="00C764B4" w:rsidRPr="00C764B4" w:rsidRDefault="00C764B4" w:rsidP="00C764B4">
      <w:pPr>
        <w:ind w:firstLine="540"/>
        <w:jc w:val="both"/>
      </w:pPr>
      <w:r w:rsidRPr="00C764B4">
        <w:t>4.4.7. Освободить и возвратить Арендодателю Участок в надлежащем состоянии в день, следующий за днем окончания срока, указанного в пунктах 4.2.5 и 4.4.6. Договора при истечении срока действия Договора, досрочном прекращении Договора или одностороннем отказе от исполнения Договора. Возврат Участка оформляется актом приема-передачи.</w:t>
      </w:r>
    </w:p>
    <w:p w:rsidR="00C764B4" w:rsidRPr="00C764B4" w:rsidRDefault="00C764B4" w:rsidP="00C764B4">
      <w:pPr>
        <w:ind w:firstLine="540"/>
        <w:jc w:val="both"/>
      </w:pPr>
      <w:r w:rsidRPr="00C764B4">
        <w:t>4.4.8. Не допускать действий, приводящих к ухудшению экологической обстановки на арендуемом Участке и прилегающих к нему территориях. За свой счет выполнять работы по благоустройству территории и поддержании ее в надлежащем состоянии. При необходимости осуществлять ремонт асфальтового покрытия и благоустройство территории.</w:t>
      </w:r>
    </w:p>
    <w:p w:rsidR="00C764B4" w:rsidRPr="00C764B4" w:rsidRDefault="00C764B4" w:rsidP="00C764B4">
      <w:pPr>
        <w:ind w:firstLine="540"/>
        <w:jc w:val="both"/>
      </w:pPr>
      <w:r w:rsidRPr="00C764B4">
        <w:t>4.4.9. Регулярно осуществлять очистку территории земель общего пользования, прилегающей к Участку на расстоянии 10 м по всему периметру границ Участка, а также соблюдать установленные требования при сборе и вывозе мусора (отходов производства и потребления).</w:t>
      </w:r>
    </w:p>
    <w:p w:rsidR="00C764B4" w:rsidRPr="00C764B4" w:rsidRDefault="00C764B4" w:rsidP="00C764B4">
      <w:pPr>
        <w:ind w:firstLine="540"/>
        <w:jc w:val="both"/>
      </w:pPr>
      <w:r w:rsidRPr="00C764B4">
        <w:t>4.4.10. В 10-дневный срок направить Арендодателю письменное уведомление об изменении названия, юридического адреса (места жительства), расчетного счета или прекращения деятельности предприятия, учреждения или организации. В случае реорганизации, ликвидации предприятия Арендатора, его смерти либо отчуждения им в целом или частично объекта недвижимости, принадлежащего ему на правах собственности, правопреемник (наследник имущественных прав) должен направить Арендодателю письменное уведомление о вступлении в права владения и переоформить на себя право аренды Участка.</w:t>
      </w:r>
    </w:p>
    <w:p w:rsidR="00C764B4" w:rsidRPr="00C764B4" w:rsidRDefault="00C764B4" w:rsidP="00C764B4">
      <w:pPr>
        <w:ind w:firstLine="540"/>
        <w:jc w:val="both"/>
      </w:pPr>
      <w:r w:rsidRPr="00C764B4">
        <w:t>4.4.11. Соблюдать санитарные, противопожарные нормы и требования, а также действующие правила благоустройства и санитарного содержания, установленные действующим законодательством.</w:t>
      </w:r>
    </w:p>
    <w:p w:rsidR="00C764B4" w:rsidRPr="00C764B4" w:rsidRDefault="00C764B4" w:rsidP="00C764B4">
      <w:pPr>
        <w:ind w:firstLine="540"/>
        <w:jc w:val="both"/>
      </w:pPr>
      <w:r w:rsidRPr="00C764B4">
        <w:t>4.4.12. При расторжении и прекращении Договора Арендатор обязан погасить имеющуюся задолженность по арендной плате и пени за просрочку платежа.</w:t>
      </w:r>
    </w:p>
    <w:p w:rsidR="00C764B4" w:rsidRPr="00C764B4" w:rsidRDefault="00C764B4" w:rsidP="00C764B4">
      <w:pPr>
        <w:ind w:firstLine="540"/>
        <w:jc w:val="both"/>
      </w:pPr>
      <w:r w:rsidRPr="00C764B4">
        <w:t>4.4.13. Выполнить условия по освоению земельного участка.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4.5. Арендодатель и Арендатор имеют иные права и </w:t>
      </w:r>
      <w:proofErr w:type="gramStart"/>
      <w:r w:rsidRPr="00C764B4">
        <w:t>несут иные обязанности</w:t>
      </w:r>
      <w:proofErr w:type="gramEnd"/>
      <w:r w:rsidRPr="00C764B4">
        <w:t>, установленные законодательством Российской Федерации.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5. Ответственность Сторон</w:t>
      </w:r>
    </w:p>
    <w:p w:rsidR="00C764B4" w:rsidRPr="00C764B4" w:rsidRDefault="00C764B4" w:rsidP="00C764B4">
      <w:pPr>
        <w:ind w:firstLine="540"/>
        <w:jc w:val="both"/>
      </w:pPr>
      <w:r w:rsidRPr="00C764B4">
        <w:t>5.1. Ответственность за состояние Участка наступает у Арендатора с момента подписания Сторонами акта приема-передачи (приложение к Договору - не приводится) и прекращается с момента подписания акта о его передаче Арендодателю.</w:t>
      </w:r>
    </w:p>
    <w:p w:rsidR="00C764B4" w:rsidRPr="00C764B4" w:rsidRDefault="00C764B4" w:rsidP="00C764B4">
      <w:pPr>
        <w:ind w:firstLine="540"/>
        <w:jc w:val="both"/>
      </w:pPr>
      <w:r w:rsidRPr="00C764B4">
        <w:t>5.2. За нарушение условий Договора Стороны несут ответственность, предусмотренную законодательством Российской Федерации.</w:t>
      </w:r>
    </w:p>
    <w:p w:rsidR="00C764B4" w:rsidRPr="00C764B4" w:rsidRDefault="00C764B4" w:rsidP="00C764B4">
      <w:pPr>
        <w:ind w:firstLine="540"/>
        <w:jc w:val="both"/>
      </w:pPr>
      <w:r w:rsidRPr="00C764B4">
        <w:t>5.3. За нарушение срока внесения арендной платы по Договору Арендатор выплачивает Арендодателю пени из расчета 1% от размера невнесенной арендной платы за каждый календарный день просрочки. Пени начисляются со дня образования задолженности по арендной плате и перечисляются в порядке, предусмотренном пунктом 3.2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5.4. В случае если Арендатор в срок, установленный в пункте 4.4.7 Договора, не возвратил </w:t>
      </w:r>
      <w:proofErr w:type="gramStart"/>
      <w:r w:rsidRPr="00C764B4">
        <w:t>Участок</w:t>
      </w:r>
      <w:proofErr w:type="gramEnd"/>
      <w:r w:rsidRPr="00C764B4">
        <w:t xml:space="preserve"> либо возвратил его несвоевременно, арендная плата за все время просрочки уплачивается в двукратном размере, при этом действие Договора не считается возобновленным на тех же условиях на неопределенный срок. В указанном в настоящем пункте случае Арендатор обязан уплатить пени в размере 1% за каждый день просрочки от суммы арендной платы, причитающейся к оплате со дня образования задолженности по арендной плате в порядке, установленном пунктом 3.2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5.5. </w:t>
      </w:r>
      <w:proofErr w:type="gramStart"/>
      <w:r w:rsidRPr="00C764B4">
        <w:t>За передачу полученного по Договору в пользование Участка в субаренду без согласия</w:t>
      </w:r>
      <w:proofErr w:type="gramEnd"/>
      <w:r w:rsidRPr="00C764B4">
        <w:t xml:space="preserve"> Арендодателя Арендатор уплачивает штраф в размере трехмесячного арендного платежа. За передачу прав и обязанностей по Договору без согласия Арендодателя, если такое согласие требуется в соответствии с Земельным кодексом Российской Федерации, Арендатор уплачивает штраф в размере трехмесячного арендного платежа.</w:t>
      </w:r>
    </w:p>
    <w:p w:rsidR="00C764B4" w:rsidRPr="00C764B4" w:rsidRDefault="00C764B4" w:rsidP="00C764B4">
      <w:pPr>
        <w:ind w:firstLine="540"/>
        <w:jc w:val="both"/>
      </w:pPr>
      <w:r w:rsidRPr="00C764B4">
        <w:t>5.6. В случае невыполнения действий, указанных в пункте 4.4.5 Договора, с Арендатора в пользу Арендодателя взимается неустойка в размере десяти тысяч рублей в отношении физических лиц, в размере ста тысяч рублей - в отношении юридических лиц. В случае невыполнения указанных действий Арендатор также может быть привлечен к административной ответственности с применением штрафных санкций по статье 7.1 Кодекса Российской Федерации об административных правонарушениях - самовольное занятие земельного участка.</w:t>
      </w:r>
    </w:p>
    <w:p w:rsidR="00C764B4" w:rsidRPr="00C764B4" w:rsidRDefault="00C764B4" w:rsidP="00C764B4">
      <w:pPr>
        <w:ind w:firstLine="540"/>
        <w:jc w:val="both"/>
      </w:pPr>
      <w:r w:rsidRPr="00C764B4">
        <w:t>5.7. В случае невыполнения действий, указанных в пунктах 4.4.8, 4.4.9, 4.4.11. Договора, Арендатор может быть привлечен к административной ответственности с применением штрафных санкций в соответствии с Кодексом Российской Федерации об административных правонарушениях.</w:t>
      </w:r>
    </w:p>
    <w:p w:rsidR="00C764B4" w:rsidRPr="00C764B4" w:rsidRDefault="00C764B4" w:rsidP="00C764B4">
      <w:pPr>
        <w:ind w:firstLine="540"/>
        <w:jc w:val="both"/>
      </w:pPr>
      <w:r w:rsidRPr="00C764B4">
        <w:t>5.8.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6. Изменение, расторжение и прекращение Договора</w:t>
      </w:r>
    </w:p>
    <w:p w:rsidR="00C764B4" w:rsidRPr="00C764B4" w:rsidRDefault="00C764B4" w:rsidP="00C764B4">
      <w:pPr>
        <w:ind w:firstLine="540"/>
        <w:jc w:val="both"/>
      </w:pPr>
      <w:r w:rsidRPr="00C764B4">
        <w:t>6.1. Все изменения и (или) дополнения к Договору оформляются Сторонами в письменной форме.</w:t>
      </w:r>
    </w:p>
    <w:p w:rsidR="00C764B4" w:rsidRPr="00C764B4" w:rsidRDefault="00C764B4" w:rsidP="00C764B4">
      <w:pPr>
        <w:ind w:firstLine="540"/>
        <w:jc w:val="both"/>
      </w:pPr>
      <w:r w:rsidRPr="00C764B4">
        <w:t>6.2. Досрочное расторжение Договора по инициативе Арендодателя возможно в судебном порядке:</w:t>
      </w:r>
    </w:p>
    <w:p w:rsidR="00C764B4" w:rsidRPr="00C764B4" w:rsidRDefault="00C764B4" w:rsidP="00C764B4">
      <w:pPr>
        <w:ind w:firstLine="540"/>
        <w:jc w:val="both"/>
      </w:pPr>
      <w:r w:rsidRPr="00C764B4">
        <w:t>6.2.1.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внесения;</w:t>
      </w:r>
    </w:p>
    <w:p w:rsidR="00C764B4" w:rsidRPr="00C764B4" w:rsidRDefault="00C764B4" w:rsidP="00C764B4">
      <w:pPr>
        <w:ind w:firstLine="540"/>
        <w:jc w:val="both"/>
      </w:pPr>
      <w:r w:rsidRPr="00C764B4">
        <w:t>6.2.2. При использовании Участка с существенным нарушением условий Договора;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6.2.3. При использовании Участка не в соответствии с его целевым назначением и принадлежностью к категории </w:t>
      </w:r>
      <w:r w:rsidRPr="00C764B4">
        <w:lastRenderedPageBreak/>
        <w:t>земель, предусмотренном в пункте 1.1 Договора;</w:t>
      </w:r>
    </w:p>
    <w:p w:rsidR="00C764B4" w:rsidRPr="00C764B4" w:rsidRDefault="00C764B4" w:rsidP="00C764B4">
      <w:pPr>
        <w:ind w:firstLine="540"/>
        <w:jc w:val="both"/>
      </w:pPr>
      <w:r w:rsidRPr="00C764B4">
        <w:t>6.2.4. При использовании Участка, которое приводит к существенному снижению плодородия земель сельскохозяйственного использования или значительному ухудшению экологической обстановки;</w:t>
      </w:r>
    </w:p>
    <w:p w:rsidR="00C764B4" w:rsidRPr="00C764B4" w:rsidRDefault="00C764B4" w:rsidP="00C764B4">
      <w:pPr>
        <w:ind w:firstLine="540"/>
        <w:jc w:val="both"/>
      </w:pPr>
      <w:r w:rsidRPr="00C764B4">
        <w:t>6.2.5. При не устранении совершенного умышленно земельного правонарушения,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повлекших за собой причинение вреда здоровью человека или окружающей среде;</w:t>
      </w:r>
    </w:p>
    <w:p w:rsidR="00C764B4" w:rsidRPr="00C764B4" w:rsidRDefault="00C764B4" w:rsidP="00C764B4">
      <w:pPr>
        <w:ind w:firstLine="540"/>
        <w:jc w:val="both"/>
      </w:pPr>
      <w:r w:rsidRPr="00C764B4">
        <w:t>6.2.6. При умышленном или неосторожном ухудшении состояния Участка;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6.2.7. </w:t>
      </w:r>
      <w:proofErr w:type="gramStart"/>
      <w:r w:rsidRPr="00C764B4">
        <w:t>При неиспользовании Участка,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федеральным законом, за исключением времени, необходимого для освоения Участка, а также времени, в течение которого Участок не мог быть использован по назначению из-за стихийных бедствий или ввиду иных обстоятельств, исключающих такое использование;</w:t>
      </w:r>
      <w:proofErr w:type="gramEnd"/>
    </w:p>
    <w:p w:rsidR="00C764B4" w:rsidRPr="00C764B4" w:rsidRDefault="00C764B4" w:rsidP="00C764B4">
      <w:pPr>
        <w:ind w:firstLine="540"/>
        <w:jc w:val="both"/>
      </w:pPr>
      <w:r w:rsidRPr="00C764B4">
        <w:t>6.2.8. При изъятии Участка для государственных или муниципальных нужд либо реквизиции в соответствии с правилами, установленными действующим законодательством Российской Федерации;</w:t>
      </w:r>
    </w:p>
    <w:p w:rsidR="00C764B4" w:rsidRPr="00C764B4" w:rsidRDefault="00C764B4" w:rsidP="00C764B4">
      <w:pPr>
        <w:ind w:firstLine="540"/>
        <w:jc w:val="both"/>
      </w:pPr>
      <w:r w:rsidRPr="00C764B4">
        <w:t>6.2.9. При передаче Арендатором полученного по Договору в пользование Участка в субаренду, а также за передачу прав и обязанностей по Договору третьим лицам без согласия Арендодателя;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6.2.10. </w:t>
      </w:r>
      <w:proofErr w:type="gramStart"/>
      <w:r w:rsidRPr="00C764B4">
        <w:t>При отказе Арендатора от подписания дополнительного соглашения к Договору при изменении размера арендной платы в соответствии</w:t>
      </w:r>
      <w:proofErr w:type="gramEnd"/>
      <w:r w:rsidRPr="00C764B4">
        <w:t xml:space="preserve"> с пунктом 3.3 Договора;</w:t>
      </w:r>
    </w:p>
    <w:p w:rsidR="00C764B4" w:rsidRPr="00C764B4" w:rsidRDefault="00C764B4" w:rsidP="00C764B4">
      <w:pPr>
        <w:ind w:firstLine="540"/>
        <w:jc w:val="both"/>
      </w:pPr>
      <w:r w:rsidRPr="00C764B4">
        <w:t>6.2.11. В иных случаях, предусмотренных действующим законодательством Российской Федерации.</w:t>
      </w:r>
    </w:p>
    <w:p w:rsidR="00C764B4" w:rsidRPr="00C764B4" w:rsidRDefault="00C764B4" w:rsidP="00C764B4">
      <w:pPr>
        <w:ind w:firstLine="540"/>
        <w:jc w:val="both"/>
      </w:pPr>
      <w:r w:rsidRPr="00C764B4">
        <w:t>6.3. В случае одностороннего отказа от исполнения Договора в порядке, установленном пунктами 4.1.4 и 4.3.5 Договора, Договор считается расторгнутым по истечении срока, указанного в пунктах 4.2.5 и 4.4.6 Договора, со дня получения уведомления об одностороннем отказе от исполнения Договора.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адресам, указанным в договоре. В этом случае заключение дополнительного соглашения о расторжении Договора по соглашению Сторон не требуется.</w:t>
      </w:r>
    </w:p>
    <w:p w:rsidR="00C764B4" w:rsidRPr="00C764B4" w:rsidRDefault="00C764B4" w:rsidP="00C764B4">
      <w:pPr>
        <w:ind w:firstLine="540"/>
        <w:jc w:val="both"/>
      </w:pPr>
      <w:r w:rsidRPr="00C764B4">
        <w:t>6.4.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</w:p>
    <w:p w:rsidR="00C764B4" w:rsidRPr="00C764B4" w:rsidRDefault="00C764B4" w:rsidP="00C764B4">
      <w:pPr>
        <w:ind w:firstLine="540"/>
        <w:jc w:val="both"/>
      </w:pPr>
      <w:r w:rsidRPr="00C764B4">
        <w:t>6.5. Смена собственника Участка не является основанием для расторжения Договора.</w:t>
      </w:r>
    </w:p>
    <w:p w:rsidR="00C764B4" w:rsidRPr="00C764B4" w:rsidRDefault="00C764B4" w:rsidP="00C764B4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6.6. По окончании срока аренды договор считается продленным на тех же условиях и на тот же срок, если до окончания срока аренды ни одна из сторон не заявит о своем отказе от продления договора в срок, указанный в п. 4.4.6. настоящего договора.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7. Рассмотрение и урегулирование споров</w:t>
      </w:r>
    </w:p>
    <w:p w:rsidR="00C764B4" w:rsidRPr="00C764B4" w:rsidRDefault="00C764B4" w:rsidP="00C764B4">
      <w:pPr>
        <w:ind w:firstLine="540"/>
        <w:jc w:val="both"/>
      </w:pPr>
      <w:r w:rsidRPr="00C764B4">
        <w:t>7.1. Все споры между Сторонами, возникающие по Договору, разрешаются в соответствии с законодательством Российской Федерации:</w:t>
      </w:r>
    </w:p>
    <w:p w:rsidR="00C764B4" w:rsidRPr="00C764B4" w:rsidRDefault="00C764B4" w:rsidP="00C764B4">
      <w:pPr>
        <w:ind w:firstLine="540"/>
        <w:jc w:val="both"/>
      </w:pPr>
      <w:r w:rsidRPr="00C764B4">
        <w:t>- в случае если Арендатором выступает физическое лицо - Островским районным судом;</w:t>
      </w:r>
    </w:p>
    <w:p w:rsidR="00C764B4" w:rsidRPr="00C764B4" w:rsidRDefault="00C764B4" w:rsidP="00C764B4">
      <w:pPr>
        <w:ind w:firstLine="540"/>
        <w:jc w:val="both"/>
      </w:pPr>
      <w:r w:rsidRPr="00C764B4">
        <w:t>- в случае если Арендатором выступает юридическое лицо индивидуальный предприниматель - Арбитражным судом Костромской области.</w:t>
      </w: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8. Особые условия Договора</w:t>
      </w:r>
    </w:p>
    <w:p w:rsidR="00C764B4" w:rsidRPr="00C764B4" w:rsidRDefault="00C764B4" w:rsidP="00C764B4">
      <w:pPr>
        <w:ind w:firstLine="540"/>
        <w:jc w:val="both"/>
      </w:pPr>
      <w:r w:rsidRPr="00C764B4">
        <w:t>8.1. Договор субаренды Участка, а также договор передачи Арендатором своих прав и обязанностей по оговору, заключенные на 1 (один) год и более, подлежат государственной регистрации в Управлении Федеральной регистрационной службы по Костромской области и направляются Арендодателю для последующего учета.</w:t>
      </w:r>
    </w:p>
    <w:p w:rsidR="00C764B4" w:rsidRPr="00C764B4" w:rsidRDefault="00C764B4" w:rsidP="00C764B4">
      <w:pPr>
        <w:ind w:firstLine="540"/>
        <w:jc w:val="both"/>
      </w:pPr>
      <w:r w:rsidRPr="00C764B4">
        <w:t>8.2. Срок действия договора субаренды не может превышать срок действия Договора.</w:t>
      </w:r>
    </w:p>
    <w:p w:rsidR="00C764B4" w:rsidRPr="00C764B4" w:rsidRDefault="00C764B4" w:rsidP="00C764B4">
      <w:pPr>
        <w:ind w:firstLine="540"/>
        <w:jc w:val="both"/>
      </w:pPr>
      <w:r w:rsidRPr="00C764B4">
        <w:t>8.3. Договор субаренды Участка прекращает свое действие при прекращении Договора в связи с истечением срока его действия, досрочным расторжением Договора или односторонним отказом от исполнения Договора.</w:t>
      </w:r>
    </w:p>
    <w:p w:rsidR="00C764B4" w:rsidRPr="00C764B4" w:rsidRDefault="00C764B4" w:rsidP="00C764B4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8.4. Договор составлен в 3 (трех) экземплярах, имеющих одинаковую юридическую силу, из которых по 1 (одному) экземпляру хранится у Сторон, 1 (</w:t>
      </w:r>
      <w:proofErr w:type="gramStart"/>
      <w:r w:rsidRPr="00C764B4">
        <w:rPr>
          <w:sz w:val="20"/>
          <w:szCs w:val="20"/>
        </w:rPr>
        <w:t xml:space="preserve">один) </w:t>
      </w:r>
      <w:proofErr w:type="gramEnd"/>
      <w:r w:rsidRPr="00C764B4">
        <w:rPr>
          <w:sz w:val="20"/>
          <w:szCs w:val="20"/>
        </w:rPr>
        <w:t>экземпляр передается в Управление Федеральной службы государственной регистрации, кадастра и картографии по Костромской области.</w:t>
      </w:r>
    </w:p>
    <w:p w:rsidR="00C764B4" w:rsidRPr="00C764B4" w:rsidRDefault="00C764B4" w:rsidP="00C764B4">
      <w:pPr>
        <w:pStyle w:val="Standard"/>
        <w:numPr>
          <w:ilvl w:val="1"/>
          <w:numId w:val="35"/>
        </w:numPr>
        <w:autoSpaceDE w:val="0"/>
        <w:ind w:firstLine="540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Расходы по государственной регистрации Договора, а также изменений и дополнений к нему несет Арендатор.</w:t>
      </w:r>
    </w:p>
    <w:p w:rsidR="00C764B4" w:rsidRPr="00C764B4" w:rsidRDefault="00C764B4" w:rsidP="00C764B4">
      <w:pPr>
        <w:pStyle w:val="aa"/>
        <w:widowControl w:val="0"/>
        <w:numPr>
          <w:ilvl w:val="0"/>
          <w:numId w:val="35"/>
        </w:numPr>
        <w:suppressAutoHyphens/>
        <w:autoSpaceDE w:val="0"/>
        <w:ind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64B4">
        <w:rPr>
          <w:rFonts w:ascii="Times New Roman" w:hAnsi="Times New Roman" w:cs="Times New Roman"/>
          <w:b/>
          <w:bCs/>
          <w:sz w:val="20"/>
          <w:szCs w:val="20"/>
        </w:rPr>
        <w:t>Реквизиты Сторон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Арендодатель: 157900, Администрация Островского муниципального района  Костромской области </w:t>
      </w:r>
    </w:p>
    <w:p w:rsidR="00C764B4" w:rsidRPr="00C764B4" w:rsidRDefault="00C764B4" w:rsidP="00C764B4">
      <w:pPr>
        <w:ind w:firstLine="540"/>
        <w:jc w:val="both"/>
      </w:pPr>
      <w:r w:rsidRPr="00C764B4">
        <w:t>Костромская область, Островский район, п</w:t>
      </w:r>
      <w:proofErr w:type="gramStart"/>
      <w:r w:rsidRPr="00C764B4">
        <w:t>.О</w:t>
      </w:r>
      <w:proofErr w:type="gramEnd"/>
      <w:r w:rsidRPr="00C764B4">
        <w:t>стровское, ул.Советская. д.56</w:t>
      </w:r>
    </w:p>
    <w:p w:rsidR="00C764B4" w:rsidRPr="00C764B4" w:rsidRDefault="00C764B4" w:rsidP="00C764B4">
      <w:pPr>
        <w:ind w:firstLine="540"/>
        <w:jc w:val="both"/>
      </w:pPr>
    </w:p>
    <w:p w:rsidR="00C764B4" w:rsidRPr="00C764B4" w:rsidRDefault="00C764B4" w:rsidP="00C764B4">
      <w:pPr>
        <w:ind w:firstLine="540"/>
        <w:jc w:val="both"/>
      </w:pPr>
      <w:r w:rsidRPr="00C764B4">
        <w:t>Арендатор: ___________________________________________________________</w:t>
      </w:r>
    </w:p>
    <w:p w:rsidR="00C764B4" w:rsidRPr="00C764B4" w:rsidRDefault="00C764B4" w:rsidP="00C764B4">
      <w:pPr>
        <w:jc w:val="center"/>
        <w:rPr>
          <w:b/>
          <w:bCs/>
        </w:rPr>
      </w:pP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10. Подписи Сторон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Арендодатель: ______________________   </w:t>
      </w:r>
    </w:p>
    <w:p w:rsidR="00C764B4" w:rsidRPr="00C764B4" w:rsidRDefault="00C764B4" w:rsidP="00C764B4">
      <w:pPr>
        <w:ind w:firstLine="540"/>
        <w:jc w:val="both"/>
      </w:pPr>
    </w:p>
    <w:p w:rsidR="00C764B4" w:rsidRPr="00C764B4" w:rsidRDefault="00C764B4" w:rsidP="00C764B4">
      <w:pPr>
        <w:ind w:firstLine="540"/>
        <w:jc w:val="both"/>
        <w:rPr>
          <w:b/>
          <w:bCs/>
        </w:rPr>
      </w:pPr>
      <w:r w:rsidRPr="00C764B4">
        <w:t xml:space="preserve">Арендатор:       ______________________   </w:t>
      </w:r>
    </w:p>
    <w:p w:rsidR="00C764B4" w:rsidRPr="00C764B4" w:rsidRDefault="00C764B4" w:rsidP="00C764B4">
      <w:pPr>
        <w:jc w:val="right"/>
      </w:pPr>
    </w:p>
    <w:p w:rsidR="00C764B4" w:rsidRPr="00C764B4" w:rsidRDefault="00C764B4" w:rsidP="00C764B4">
      <w:pPr>
        <w:jc w:val="right"/>
      </w:pPr>
    </w:p>
    <w:p w:rsidR="00C764B4" w:rsidRPr="00C764B4" w:rsidRDefault="00C764B4" w:rsidP="00C764B4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C764B4">
        <w:rPr>
          <w:b/>
          <w:bCs/>
        </w:rPr>
        <w:lastRenderedPageBreak/>
        <w:t>А К Т</w:t>
      </w:r>
    </w:p>
    <w:p w:rsidR="00C764B4" w:rsidRPr="00C764B4" w:rsidRDefault="00C764B4" w:rsidP="00C764B4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C764B4">
        <w:rPr>
          <w:b/>
          <w:bCs/>
        </w:rPr>
        <w:t xml:space="preserve"> передачи земельного участка в аренду      </w:t>
      </w:r>
    </w:p>
    <w:p w:rsidR="00C764B4" w:rsidRPr="00C764B4" w:rsidRDefault="00C764B4" w:rsidP="00C764B4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C764B4">
        <w:rPr>
          <w:b/>
          <w:bCs/>
        </w:rPr>
        <w:t>к договору аренды № ________</w:t>
      </w:r>
    </w:p>
    <w:p w:rsidR="00C764B4" w:rsidRPr="00C764B4" w:rsidRDefault="00C764B4" w:rsidP="00C764B4">
      <w:pPr>
        <w:tabs>
          <w:tab w:val="left" w:pos="3195"/>
        </w:tabs>
        <w:jc w:val="center"/>
      </w:pPr>
    </w:p>
    <w:p w:rsidR="00C764B4" w:rsidRPr="00C764B4" w:rsidRDefault="00C764B4" w:rsidP="00C764B4">
      <w:pPr>
        <w:tabs>
          <w:tab w:val="left" w:pos="3195"/>
        </w:tabs>
      </w:pPr>
      <w:r w:rsidRPr="00C764B4">
        <w:t xml:space="preserve">               п. </w:t>
      </w:r>
      <w:proofErr w:type="gramStart"/>
      <w:r w:rsidRPr="00C764B4">
        <w:t>Островское</w:t>
      </w:r>
      <w:proofErr w:type="gramEnd"/>
      <w:r w:rsidRPr="00C764B4">
        <w:tab/>
        <w:t xml:space="preserve">                                                                           __________________ года</w:t>
      </w:r>
    </w:p>
    <w:p w:rsidR="00C764B4" w:rsidRPr="00C764B4" w:rsidRDefault="00C764B4" w:rsidP="00C764B4">
      <w:pPr>
        <w:tabs>
          <w:tab w:val="left" w:pos="4220"/>
        </w:tabs>
        <w:jc w:val="center"/>
      </w:pPr>
      <w:r w:rsidRPr="00C764B4">
        <w:t xml:space="preserve">                            </w:t>
      </w:r>
    </w:p>
    <w:p w:rsidR="00C764B4" w:rsidRPr="00C764B4" w:rsidRDefault="00C764B4" w:rsidP="00C764B4">
      <w:pPr>
        <w:tabs>
          <w:tab w:val="left" w:pos="915"/>
        </w:tabs>
        <w:jc w:val="both"/>
      </w:pPr>
      <w:r w:rsidRPr="00C764B4">
        <w:tab/>
      </w:r>
      <w:r w:rsidRPr="00C764B4">
        <w:br/>
      </w:r>
      <w:proofErr w:type="gramStart"/>
      <w:r w:rsidRPr="00C764B4">
        <w:t xml:space="preserve">Администрация Островского муниципального района в лице главы Диденко Нины Александровны, действующей на основании Устава муниципального образования Островское сельское поселение Островского муниципального района Костромской области, именуемая в дальнейшем «Арендодатель» </w:t>
      </w:r>
      <w:r w:rsidRPr="00C764B4">
        <w:rPr>
          <w:bCs/>
        </w:rPr>
        <w:t xml:space="preserve">и </w:t>
      </w:r>
      <w:r w:rsidRPr="00C764B4">
        <w:t xml:space="preserve">_________________________ ___________________________________________________, зарегистрированный по адресу </w:t>
      </w:r>
      <w:proofErr w:type="spellStart"/>
      <w:r w:rsidRPr="00C764B4">
        <w:t>г______________________________________</w:t>
      </w:r>
      <w:proofErr w:type="spellEnd"/>
      <w:r w:rsidRPr="00C764B4">
        <w:t xml:space="preserve">, именуемый в дальнейшем «Арендатор» и именуемые в дальнейшем «Стороны»,  составили настоящий акт о нижеследующем:  </w:t>
      </w:r>
      <w:proofErr w:type="gramEnd"/>
    </w:p>
    <w:p w:rsidR="00C764B4" w:rsidRPr="00C764B4" w:rsidRDefault="00C764B4" w:rsidP="00C764B4">
      <w:pPr>
        <w:tabs>
          <w:tab w:val="left" w:pos="915"/>
        </w:tabs>
        <w:jc w:val="both"/>
      </w:pPr>
    </w:p>
    <w:p w:rsidR="00C764B4" w:rsidRPr="00C764B4" w:rsidRDefault="00C764B4" w:rsidP="00C764B4">
      <w:pPr>
        <w:pStyle w:val="Standard"/>
        <w:numPr>
          <w:ilvl w:val="0"/>
          <w:numId w:val="29"/>
        </w:numPr>
        <w:tabs>
          <w:tab w:val="left" w:pos="900"/>
        </w:tabs>
        <w:jc w:val="both"/>
        <w:rPr>
          <w:sz w:val="20"/>
          <w:szCs w:val="20"/>
        </w:rPr>
      </w:pPr>
      <w:r w:rsidRPr="00C764B4">
        <w:rPr>
          <w:sz w:val="20"/>
          <w:szCs w:val="20"/>
        </w:rPr>
        <w:t xml:space="preserve">Арендодатель предоставляет, а Арендатор принимает в аренду земельный участок из земель населенных пунктов с кадастровым номером 44:15:_________, общей площадью __________ кв.м., расположенный по адресу Костромская область, Островский район, ______________________________________, разрешенное использование — ________________________________________________. </w:t>
      </w:r>
    </w:p>
    <w:p w:rsidR="00C764B4" w:rsidRPr="00C764B4" w:rsidRDefault="00C764B4" w:rsidP="00C764B4">
      <w:pPr>
        <w:pStyle w:val="Standard"/>
        <w:widowControl/>
        <w:numPr>
          <w:ilvl w:val="0"/>
          <w:numId w:val="29"/>
        </w:numPr>
        <w:tabs>
          <w:tab w:val="left" w:pos="900"/>
        </w:tabs>
        <w:autoSpaceDE w:val="0"/>
        <w:jc w:val="both"/>
        <w:rPr>
          <w:sz w:val="20"/>
          <w:szCs w:val="20"/>
        </w:rPr>
      </w:pPr>
      <w:r w:rsidRPr="00C764B4">
        <w:rPr>
          <w:sz w:val="20"/>
          <w:szCs w:val="20"/>
        </w:rPr>
        <w:t>Условия пользования земельным участком отражены в договоре аренды.</w:t>
      </w:r>
    </w:p>
    <w:p w:rsidR="00C764B4" w:rsidRPr="00C764B4" w:rsidRDefault="00C764B4" w:rsidP="00C764B4">
      <w:pPr>
        <w:tabs>
          <w:tab w:val="left" w:pos="4220"/>
        </w:tabs>
        <w:ind w:firstLine="450"/>
        <w:jc w:val="both"/>
      </w:pPr>
    </w:p>
    <w:p w:rsidR="00C764B4" w:rsidRPr="00C764B4" w:rsidRDefault="00C764B4" w:rsidP="00C764B4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20"/>
          <w:szCs w:val="20"/>
        </w:rPr>
      </w:pPr>
      <w:r w:rsidRPr="00C764B4">
        <w:rPr>
          <w:rFonts w:ascii="Times New Roman" w:hAnsi="Times New Roman" w:cs="Times New Roman"/>
          <w:sz w:val="20"/>
          <w:szCs w:val="20"/>
        </w:rPr>
        <w:t xml:space="preserve">Земельный участок по окончании срока действия договора аренды подлежит возврату Арендодателю или перезаключению Договора аренды на новый срок. Перезаключение договора аренды начинается  до окончания срока аренды за 60 календарных дней. </w:t>
      </w:r>
    </w:p>
    <w:p w:rsidR="00C764B4" w:rsidRPr="00C764B4" w:rsidRDefault="00C764B4" w:rsidP="00C764B4">
      <w:pPr>
        <w:tabs>
          <w:tab w:val="left" w:pos="4220"/>
        </w:tabs>
        <w:ind w:firstLine="645"/>
        <w:jc w:val="both"/>
      </w:pPr>
    </w:p>
    <w:p w:rsidR="00C764B4" w:rsidRPr="00C764B4" w:rsidRDefault="00C764B4" w:rsidP="00C764B4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20"/>
          <w:szCs w:val="20"/>
        </w:rPr>
      </w:pPr>
      <w:r w:rsidRPr="00C764B4">
        <w:rPr>
          <w:rFonts w:ascii="Times New Roman" w:hAnsi="Times New Roman" w:cs="Times New Roman"/>
          <w:sz w:val="20"/>
          <w:szCs w:val="20"/>
        </w:rPr>
        <w:t>Акт составлен в 3-х экземплярах: 1-й экз. – Арендодателю; 2-й экз. – Арендатору, 3-й — в Управление Федеральной службы государственной регистрации, кадастра и картографии по Костромской области.</w:t>
      </w:r>
    </w:p>
    <w:p w:rsidR="00C764B4" w:rsidRPr="00C764B4" w:rsidRDefault="00C764B4" w:rsidP="00C764B4">
      <w:pPr>
        <w:pStyle w:val="aa"/>
        <w:autoSpaceDE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64B4">
        <w:rPr>
          <w:rFonts w:ascii="Times New Roman" w:hAnsi="Times New Roman" w:cs="Times New Roman"/>
          <w:b/>
          <w:bCs/>
          <w:sz w:val="20"/>
          <w:szCs w:val="20"/>
        </w:rPr>
        <w:t>Реквизиты Сторон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Арендодатель: 157900, Администрация Островского муниципального района  Костромской области 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Костромская область, Островский район, п. </w:t>
      </w:r>
      <w:proofErr w:type="gramStart"/>
      <w:r w:rsidRPr="00C764B4">
        <w:t>Островское</w:t>
      </w:r>
      <w:proofErr w:type="gramEnd"/>
      <w:r w:rsidRPr="00C764B4">
        <w:t>, ул. Советская, д.56</w:t>
      </w:r>
    </w:p>
    <w:p w:rsidR="00C764B4" w:rsidRPr="00C764B4" w:rsidRDefault="00C764B4" w:rsidP="00C764B4">
      <w:pPr>
        <w:ind w:firstLine="540"/>
        <w:jc w:val="both"/>
      </w:pPr>
    </w:p>
    <w:p w:rsidR="00C764B4" w:rsidRPr="00C764B4" w:rsidRDefault="00C764B4" w:rsidP="00C764B4">
      <w:pPr>
        <w:ind w:firstLine="540"/>
        <w:jc w:val="both"/>
      </w:pPr>
      <w:r w:rsidRPr="00C764B4">
        <w:t>Арендатор: ________________________________________________________________________</w:t>
      </w:r>
    </w:p>
    <w:p w:rsidR="00C764B4" w:rsidRPr="00C764B4" w:rsidRDefault="00C764B4" w:rsidP="00C764B4">
      <w:pPr>
        <w:jc w:val="center"/>
        <w:rPr>
          <w:b/>
          <w:bCs/>
        </w:rPr>
      </w:pPr>
    </w:p>
    <w:p w:rsidR="00C764B4" w:rsidRPr="00C764B4" w:rsidRDefault="00C764B4" w:rsidP="00C764B4">
      <w:pPr>
        <w:jc w:val="center"/>
        <w:rPr>
          <w:b/>
          <w:bCs/>
        </w:rPr>
      </w:pPr>
      <w:r w:rsidRPr="00C764B4">
        <w:rPr>
          <w:b/>
          <w:bCs/>
        </w:rPr>
        <w:t>Подписи Сторон</w:t>
      </w:r>
    </w:p>
    <w:p w:rsidR="00C764B4" w:rsidRPr="00C764B4" w:rsidRDefault="00C764B4" w:rsidP="00C764B4">
      <w:pPr>
        <w:ind w:firstLine="540"/>
        <w:jc w:val="both"/>
      </w:pPr>
      <w:r w:rsidRPr="00C764B4">
        <w:t xml:space="preserve">Арендодатель: ______________________   </w:t>
      </w:r>
    </w:p>
    <w:p w:rsidR="00C764B4" w:rsidRPr="00C764B4" w:rsidRDefault="00C764B4" w:rsidP="00C764B4">
      <w:pPr>
        <w:ind w:firstLine="540"/>
        <w:jc w:val="both"/>
      </w:pPr>
    </w:p>
    <w:p w:rsidR="00C764B4" w:rsidRPr="00C764B4" w:rsidRDefault="00C764B4" w:rsidP="00C764B4">
      <w:pPr>
        <w:ind w:firstLine="540"/>
        <w:jc w:val="both"/>
        <w:rPr>
          <w:b/>
          <w:bCs/>
        </w:rPr>
      </w:pPr>
      <w:r w:rsidRPr="00C764B4">
        <w:t xml:space="preserve">Арендатор:       ______________________   </w:t>
      </w:r>
    </w:p>
    <w:p w:rsidR="00AA2848" w:rsidRPr="00C764B4" w:rsidRDefault="00AA2848" w:rsidP="00C764B4">
      <w:pPr>
        <w:jc w:val="center"/>
      </w:pPr>
    </w:p>
    <w:p w:rsidR="00AA2848" w:rsidRPr="00C764B4" w:rsidRDefault="00AA2848" w:rsidP="00C764B4">
      <w:pPr>
        <w:jc w:val="center"/>
      </w:pPr>
      <w:r w:rsidRPr="00C764B4">
        <w:t>*      *      *      *      *      *      *</w:t>
      </w:r>
    </w:p>
    <w:p w:rsidR="00C764B4" w:rsidRPr="00C764B4" w:rsidRDefault="00C764B4" w:rsidP="00C764B4">
      <w:pPr>
        <w:jc w:val="both"/>
        <w:rPr>
          <w:b/>
          <w:bCs/>
          <w:color w:val="000000"/>
        </w:rPr>
      </w:pPr>
      <w:r w:rsidRPr="00C764B4">
        <w:rPr>
          <w:b/>
        </w:rPr>
        <w:t xml:space="preserve">Кадастровым инженером </w:t>
      </w:r>
      <w:proofErr w:type="spellStart"/>
      <w:r w:rsidRPr="00C764B4">
        <w:rPr>
          <w:b/>
        </w:rPr>
        <w:t>Мичкодан</w:t>
      </w:r>
      <w:proofErr w:type="spellEnd"/>
      <w:r w:rsidRPr="00C764B4">
        <w:rPr>
          <w:b/>
        </w:rPr>
        <w:t xml:space="preserve"> Е. В., специалистом ООО «Костромское </w:t>
      </w:r>
      <w:proofErr w:type="spellStart"/>
      <w:r w:rsidRPr="00C764B4">
        <w:rPr>
          <w:b/>
        </w:rPr>
        <w:t>землепредприятие</w:t>
      </w:r>
      <w:proofErr w:type="spellEnd"/>
      <w:r w:rsidRPr="00C764B4">
        <w:rPr>
          <w:b/>
        </w:rPr>
        <w:t xml:space="preserve"> №1», г.  Кострома, ул. Маршала Новикова, д.35 KLODSE@KMTN.RU, 8(4942) 55-73-31</w:t>
      </w:r>
      <w:r w:rsidRPr="00C764B4">
        <w:t xml:space="preserve">, адрес регистрации: Костромская область, Костромской район, п. </w:t>
      </w:r>
      <w:proofErr w:type="spellStart"/>
      <w:r w:rsidRPr="00C764B4">
        <w:t>Ильинское</w:t>
      </w:r>
      <w:proofErr w:type="spellEnd"/>
      <w:r w:rsidRPr="00C764B4">
        <w:t xml:space="preserve">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C764B4">
        <w:rPr>
          <w:b/>
        </w:rPr>
        <w:t xml:space="preserve">земельного участка с кадастровым номером </w:t>
      </w:r>
      <w:r w:rsidRPr="00C764B4">
        <w:rPr>
          <w:b/>
          <w:bCs/>
          <w:color w:val="000000"/>
        </w:rPr>
        <w:t>44:15:090101:3</w:t>
      </w:r>
      <w:r w:rsidRPr="00C764B4">
        <w:rPr>
          <w:b/>
        </w:rPr>
        <w:t xml:space="preserve"> расположенного: </w:t>
      </w:r>
      <w:r w:rsidRPr="00C764B4">
        <w:rPr>
          <w:b/>
          <w:bCs/>
          <w:color w:val="000000"/>
        </w:rPr>
        <w:t xml:space="preserve">Костромская область, р-н Островский, </w:t>
      </w:r>
      <w:proofErr w:type="spellStart"/>
      <w:r w:rsidRPr="00C764B4">
        <w:rPr>
          <w:b/>
          <w:bCs/>
          <w:color w:val="000000"/>
        </w:rPr>
        <w:t>д</w:t>
      </w:r>
      <w:proofErr w:type="spellEnd"/>
      <w:r w:rsidRPr="00C764B4">
        <w:rPr>
          <w:b/>
          <w:bCs/>
          <w:color w:val="000000"/>
        </w:rPr>
        <w:t xml:space="preserve"> </w:t>
      </w:r>
      <w:proofErr w:type="spellStart"/>
      <w:r w:rsidRPr="00C764B4">
        <w:rPr>
          <w:b/>
          <w:bCs/>
          <w:color w:val="000000"/>
        </w:rPr>
        <w:t>Парфеньево</w:t>
      </w:r>
      <w:proofErr w:type="spellEnd"/>
      <w:r w:rsidRPr="00C764B4">
        <w:rPr>
          <w:b/>
          <w:bCs/>
          <w:color w:val="000000"/>
        </w:rPr>
        <w:t>, д.35.</w:t>
      </w:r>
    </w:p>
    <w:p w:rsidR="00C764B4" w:rsidRPr="00C764B4" w:rsidRDefault="00C764B4" w:rsidP="00C764B4">
      <w:pPr>
        <w:jc w:val="both"/>
        <w:rPr>
          <w:u w:val="single"/>
        </w:rPr>
      </w:pPr>
      <w:r w:rsidRPr="00C764B4">
        <w:t xml:space="preserve">Заказчиком кадастровых работ является Яблокова Светлана Евгеньевна </w:t>
      </w:r>
      <w:proofErr w:type="gramStart"/>
      <w:r w:rsidRPr="00C764B4">
        <w:rPr>
          <w:u w:val="single"/>
        </w:rPr>
        <w:t>проживающий</w:t>
      </w:r>
      <w:proofErr w:type="gramEnd"/>
      <w:r w:rsidRPr="00C764B4">
        <w:rPr>
          <w:u w:val="single"/>
        </w:rPr>
        <w:t xml:space="preserve">: </w:t>
      </w:r>
    </w:p>
    <w:p w:rsidR="00C764B4" w:rsidRPr="00C764B4" w:rsidRDefault="00C764B4" w:rsidP="00C764B4">
      <w:pPr>
        <w:jc w:val="both"/>
        <w:rPr>
          <w:u w:val="single"/>
        </w:rPr>
      </w:pPr>
      <w:r w:rsidRPr="00C764B4">
        <w:rPr>
          <w:bCs/>
          <w:color w:val="000000"/>
          <w:u w:val="single"/>
        </w:rPr>
        <w:t xml:space="preserve">Костромская область, р-н Островский, </w:t>
      </w:r>
      <w:proofErr w:type="spellStart"/>
      <w:r w:rsidRPr="00C764B4">
        <w:rPr>
          <w:bCs/>
          <w:color w:val="000000"/>
          <w:u w:val="single"/>
        </w:rPr>
        <w:t>д</w:t>
      </w:r>
      <w:proofErr w:type="spellEnd"/>
      <w:r w:rsidRPr="00C764B4">
        <w:rPr>
          <w:bCs/>
          <w:color w:val="000000"/>
          <w:u w:val="single"/>
        </w:rPr>
        <w:t xml:space="preserve"> </w:t>
      </w:r>
      <w:proofErr w:type="spellStart"/>
      <w:r w:rsidRPr="00C764B4">
        <w:rPr>
          <w:bCs/>
          <w:color w:val="000000"/>
          <w:u w:val="single"/>
        </w:rPr>
        <w:t>Парфеньево</w:t>
      </w:r>
      <w:proofErr w:type="spellEnd"/>
      <w:r w:rsidRPr="00C764B4">
        <w:rPr>
          <w:bCs/>
          <w:color w:val="000000"/>
          <w:u w:val="single"/>
        </w:rPr>
        <w:t xml:space="preserve">, д.35 </w:t>
      </w:r>
      <w:r w:rsidRPr="00C764B4">
        <w:rPr>
          <w:u w:val="single"/>
        </w:rPr>
        <w:t>Тел. 8-920-384-57-52</w:t>
      </w:r>
    </w:p>
    <w:p w:rsidR="00C764B4" w:rsidRPr="00C764B4" w:rsidRDefault="00C764B4" w:rsidP="00C764B4">
      <w:pPr>
        <w:jc w:val="both"/>
      </w:pPr>
      <w:r w:rsidRPr="00C764B4">
        <w:t xml:space="preserve">Собрание  по поводу согласования местоположения границ состоится по адресу: Костромская область, Островский район, пос. </w:t>
      </w:r>
      <w:proofErr w:type="gramStart"/>
      <w:r w:rsidRPr="00C764B4">
        <w:t>Островское</w:t>
      </w:r>
      <w:proofErr w:type="gramEnd"/>
      <w:r w:rsidRPr="00C764B4">
        <w:t>, ул. Советская, дом 97 «12» ноября 2017г. в 9 часов 00 минут.</w:t>
      </w:r>
    </w:p>
    <w:p w:rsidR="00C764B4" w:rsidRPr="00C764B4" w:rsidRDefault="00C764B4" w:rsidP="00C764B4">
      <w:pPr>
        <w:jc w:val="both"/>
      </w:pPr>
      <w:r w:rsidRPr="00C764B4">
        <w:t>С проектом межевого плана земельного участка можно ознакомиться по адресу:</w:t>
      </w:r>
    </w:p>
    <w:p w:rsidR="00C764B4" w:rsidRPr="00C764B4" w:rsidRDefault="00C764B4" w:rsidP="00C764B4">
      <w:pPr>
        <w:jc w:val="both"/>
      </w:pPr>
      <w:r w:rsidRPr="00C764B4">
        <w:t xml:space="preserve">г. Кострома, ул. Маршала Новикова, д. 35, </w:t>
      </w:r>
      <w:proofErr w:type="spellStart"/>
      <w:r w:rsidRPr="00C764B4">
        <w:t>каб</w:t>
      </w:r>
      <w:proofErr w:type="spellEnd"/>
      <w:r w:rsidRPr="00C764B4">
        <w:t>. 30</w:t>
      </w:r>
    </w:p>
    <w:p w:rsidR="00C764B4" w:rsidRPr="00C764B4" w:rsidRDefault="00C764B4" w:rsidP="00C764B4">
      <w:pPr>
        <w:jc w:val="both"/>
      </w:pPr>
      <w:r w:rsidRPr="00C764B4">
        <w:t xml:space="preserve">Требования о проведении согласования местоположения границ земельных участков принимаются «12» октября 2017г. по  «12» ноября 2017г., обоснованные возражения о местоположении границ земельных участков после ознакомления с проектом межевого плана принимаются с «12» октября 2017г. По «12» ноября 2017г. по адресу: </w:t>
      </w:r>
      <w:proofErr w:type="gramStart"/>
      <w:r w:rsidRPr="00C764B4">
        <w:t>г</w:t>
      </w:r>
      <w:proofErr w:type="gramEnd"/>
      <w:r w:rsidRPr="00C764B4">
        <w:t xml:space="preserve"> Кострома, ул. Маршала Новикова, д.35, </w:t>
      </w:r>
      <w:proofErr w:type="spellStart"/>
      <w:r w:rsidRPr="00C764B4">
        <w:t>каб</w:t>
      </w:r>
      <w:proofErr w:type="spellEnd"/>
      <w:r w:rsidRPr="00C764B4">
        <w:t xml:space="preserve">. 30 </w:t>
      </w:r>
    </w:p>
    <w:p w:rsidR="00C764B4" w:rsidRPr="00C764B4" w:rsidRDefault="00C764B4" w:rsidP="00C764B4">
      <w:pPr>
        <w:jc w:val="both"/>
        <w:rPr>
          <w:u w:val="single"/>
        </w:rPr>
      </w:pPr>
      <w:r w:rsidRPr="00C764B4">
        <w:rPr>
          <w:u w:val="single"/>
        </w:rPr>
        <w:t>Смежные земельные участки, с правообладателями  которых требуется  согласовать</w:t>
      </w:r>
    </w:p>
    <w:p w:rsidR="00C764B4" w:rsidRPr="00C764B4" w:rsidRDefault="00C764B4" w:rsidP="00C764B4">
      <w:pPr>
        <w:jc w:val="both"/>
        <w:rPr>
          <w:u w:val="single"/>
        </w:rPr>
      </w:pPr>
      <w:r w:rsidRPr="00C764B4">
        <w:rPr>
          <w:u w:val="single"/>
        </w:rPr>
        <w:t xml:space="preserve">местоположение границы:  </w:t>
      </w:r>
      <w:proofErr w:type="gramStart"/>
      <w:r w:rsidRPr="00C764B4">
        <w:rPr>
          <w:u w:val="single"/>
        </w:rPr>
        <w:t>участки</w:t>
      </w:r>
      <w:proofErr w:type="gramEnd"/>
      <w:r w:rsidRPr="00C764B4">
        <w:rPr>
          <w:u w:val="single"/>
        </w:rPr>
        <w:t xml:space="preserve"> расположенные  в кадастровом квартале 44:15:090101</w:t>
      </w:r>
    </w:p>
    <w:p w:rsidR="00C764B4" w:rsidRPr="00C764B4" w:rsidRDefault="00C764B4" w:rsidP="00C764B4">
      <w:pPr>
        <w:jc w:val="both"/>
      </w:pPr>
      <w:r w:rsidRPr="00C764B4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 часть 2 ст.40 Федерального закона от 24 июля 2007г. №221-ФЗ «О кадастровой деятельности»).</w:t>
      </w:r>
    </w:p>
    <w:p w:rsidR="00C764B4" w:rsidRPr="00C764B4" w:rsidRDefault="00C764B4" w:rsidP="00C764B4">
      <w:pPr>
        <w:jc w:val="center"/>
      </w:pPr>
      <w:r w:rsidRPr="00C764B4">
        <w:t>*      *      *      *      *      *      *</w:t>
      </w:r>
    </w:p>
    <w:p w:rsidR="00002859" w:rsidRPr="00C764B4" w:rsidRDefault="009B7F35" w:rsidP="00C764B4">
      <w:pPr>
        <w:rPr>
          <w:lang w:val="en-US"/>
        </w:rPr>
      </w:pPr>
      <w:r w:rsidRPr="00C764B4">
        <w:rPr>
          <w:noProof/>
        </w:rPr>
        <w:pict>
          <v:group id="_x0000_s1034" style="position:absolute;margin-left:29.8pt;margin-top:23.6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764B4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FC" w:rsidRDefault="000248FC" w:rsidP="00544642">
      <w:r>
        <w:separator/>
      </w:r>
    </w:p>
  </w:endnote>
  <w:endnote w:type="continuationSeparator" w:id="0">
    <w:p w:rsidR="000248FC" w:rsidRDefault="000248F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FC" w:rsidRDefault="000248FC" w:rsidP="00544642">
      <w:r>
        <w:separator/>
      </w:r>
    </w:p>
  </w:footnote>
  <w:footnote w:type="continuationSeparator" w:id="0">
    <w:p w:rsidR="000248FC" w:rsidRDefault="000248F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5"/>
  </w:num>
  <w:num w:numId="5">
    <w:abstractNumId w:val="12"/>
  </w:num>
  <w:num w:numId="6">
    <w:abstractNumId w:val="1"/>
  </w:num>
  <w:num w:numId="7">
    <w:abstractNumId w:val="5"/>
  </w:num>
  <w:num w:numId="8">
    <w:abstractNumId w:val="30"/>
  </w:num>
  <w:num w:numId="9">
    <w:abstractNumId w:val="15"/>
  </w:num>
  <w:num w:numId="10">
    <w:abstractNumId w:val="36"/>
  </w:num>
  <w:num w:numId="11">
    <w:abstractNumId w:val="33"/>
  </w:num>
  <w:num w:numId="12">
    <w:abstractNumId w:val="27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1"/>
  </w:num>
  <w:num w:numId="18">
    <w:abstractNumId w:val="13"/>
  </w:num>
  <w:num w:numId="19">
    <w:abstractNumId w:val="23"/>
  </w:num>
  <w:num w:numId="20">
    <w:abstractNumId w:val="9"/>
  </w:num>
  <w:num w:numId="21">
    <w:abstractNumId w:val="28"/>
  </w:num>
  <w:num w:numId="22">
    <w:abstractNumId w:val="38"/>
  </w:num>
  <w:num w:numId="23">
    <w:abstractNumId w:val="14"/>
  </w:num>
  <w:num w:numId="24">
    <w:abstractNumId w:val="6"/>
  </w:num>
  <w:num w:numId="25">
    <w:abstractNumId w:val="24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8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0"/>
  </w:num>
  <w:num w:numId="38">
    <w:abstractNumId w:val="26"/>
  </w:num>
  <w:num w:numId="39">
    <w:abstractNumId w:val="39"/>
  </w:num>
  <w:num w:numId="40">
    <w:abstractNumId w:val="25"/>
  </w:num>
  <w:num w:numId="41">
    <w:abstractNumId w:val="34"/>
  </w:num>
  <w:num w:numId="42">
    <w:abstractNumId w:val="3"/>
  </w:num>
  <w:num w:numId="43">
    <w:abstractNumId w:val="37"/>
  </w:num>
  <w:num w:numId="44">
    <w:abstractNumId w:val="1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248FC"/>
    <w:rsid w:val="000723D4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84E66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1B67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6235C"/>
    <w:rsid w:val="0097174D"/>
    <w:rsid w:val="00971A8A"/>
    <w:rsid w:val="00994D71"/>
    <w:rsid w:val="009B2FDF"/>
    <w:rsid w:val="009B7F35"/>
    <w:rsid w:val="009F3C60"/>
    <w:rsid w:val="00A45DFE"/>
    <w:rsid w:val="00A62A62"/>
    <w:rsid w:val="00A778CD"/>
    <w:rsid w:val="00AA0C89"/>
    <w:rsid w:val="00AA2848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764B4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0316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E77B5F50A3EF88C1C8DB3D121ABA334F8F0F2C1C058AAF0BE090DDCDD960C2A929590270v5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33475B-0E66-474E-BC34-28CA59B9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4913</Words>
  <Characters>28006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2017-10-04T07:05:00Z</cp:lastPrinted>
  <dcterms:created xsi:type="dcterms:W3CDTF">2017-10-11T05:36:00Z</dcterms:created>
  <dcterms:modified xsi:type="dcterms:W3CDTF">2017-10-11T05:36:00Z</dcterms:modified>
</cp:coreProperties>
</file>