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FA4618" w:rsidRDefault="004B731C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77AB" w:rsidRDefault="008F77AB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77AB" w:rsidRDefault="008F77AB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77AB" w:rsidRDefault="008F77AB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77AB" w:rsidRPr="00414855" w:rsidRDefault="008F77AB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Pr="000723D4">
                        <w:t>4</w:t>
                      </w:r>
                      <w:r>
                        <w:t>4</w:t>
                      </w:r>
                      <w:r w:rsidRPr="00414855">
                        <w:t>(</w:t>
                      </w:r>
                      <w:r>
                        <w:t>209</w:t>
                      </w:r>
                      <w:r w:rsidRPr="00414855">
                        <w:t>)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77AB" w:rsidRPr="00AD1713" w:rsidRDefault="008F77AB" w:rsidP="008C3E01">
                      <w:pPr>
                        <w:jc w:val="center"/>
                      </w:pPr>
                      <w:r>
                        <w:t>28 октября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77AB" w:rsidRDefault="008F77AB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77AB" w:rsidRDefault="008F77AB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A4618" w:rsidRDefault="008C3E01" w:rsidP="00FA461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FA4618" w:rsidRDefault="00C7241A" w:rsidP="00FA461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2A6679" w:rsidRPr="00FA4618" w:rsidRDefault="002A6679" w:rsidP="00FA4618">
      <w:pPr>
        <w:jc w:val="center"/>
      </w:pPr>
      <w:bookmarkStart w:id="0" w:name="_GoBack"/>
      <w:bookmarkEnd w:id="0"/>
    </w:p>
    <w:p w:rsidR="002A6679" w:rsidRPr="00FA4618" w:rsidRDefault="002A6679" w:rsidP="00FA4618">
      <w:pPr>
        <w:jc w:val="center"/>
      </w:pPr>
      <w:r w:rsidRPr="00FA4618">
        <w:t>СОБРАНИЕ  ДЕПУТАТОВ  ОСТРОВСКОГО</w:t>
      </w:r>
    </w:p>
    <w:p w:rsidR="002A6679" w:rsidRPr="00FA4618" w:rsidRDefault="002A6679" w:rsidP="00FA4618">
      <w:pPr>
        <w:jc w:val="center"/>
      </w:pPr>
      <w:r w:rsidRPr="00FA4618">
        <w:t>МУНИЦИПАЛЬНОГО  РАЙОНА  КОСТРОМСКОЙ  ОБЛАСТИ</w:t>
      </w:r>
    </w:p>
    <w:p w:rsidR="002A6679" w:rsidRPr="00FA4618" w:rsidRDefault="002A6679" w:rsidP="00FA4618">
      <w:pPr>
        <w:jc w:val="center"/>
      </w:pPr>
      <w:r w:rsidRPr="00FA4618">
        <w:t>ПЯТОГО  СОЗЫВА</w:t>
      </w: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jc w:val="center"/>
      </w:pPr>
      <w:r w:rsidRPr="00FA4618">
        <w:t>РЕШЕНИЕ</w:t>
      </w:r>
    </w:p>
    <w:p w:rsidR="002A6679" w:rsidRPr="00FA4618" w:rsidRDefault="002A6679" w:rsidP="00FA4618">
      <w:pPr>
        <w:jc w:val="center"/>
      </w:pPr>
    </w:p>
    <w:p w:rsidR="002A6679" w:rsidRDefault="002A6679" w:rsidP="00FA4618">
      <w:r w:rsidRPr="00FA4618">
        <w:t xml:space="preserve">           от    27.10.2017 г     № 169                                                                                    п. </w:t>
      </w:r>
      <w:proofErr w:type="gramStart"/>
      <w:r w:rsidRPr="00FA4618">
        <w:t>Островское</w:t>
      </w:r>
      <w:proofErr w:type="gramEnd"/>
    </w:p>
    <w:p w:rsidR="00FA4618" w:rsidRPr="00FA4618" w:rsidRDefault="00FA4618" w:rsidP="00FA4618"/>
    <w:p w:rsidR="002A6679" w:rsidRPr="00FA4618" w:rsidRDefault="002A6679" w:rsidP="00FA4618">
      <w:pPr>
        <w:jc w:val="center"/>
      </w:pPr>
      <w:r w:rsidRPr="00FA4618">
        <w:t>О внесении изменений в Решение Собрания депутатов</w:t>
      </w:r>
      <w:r w:rsidR="00FA4618">
        <w:t xml:space="preserve"> </w:t>
      </w:r>
      <w:r w:rsidRPr="00FA4618">
        <w:t>Островского муниципального района   от 16.12.2016 г. №  121</w:t>
      </w: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ind w:firstLine="349"/>
        <w:jc w:val="both"/>
      </w:pPr>
      <w:r w:rsidRPr="00FA4618">
        <w:t xml:space="preserve">        </w:t>
      </w:r>
      <w:proofErr w:type="gramStart"/>
      <w:r w:rsidRPr="00FA4618">
        <w:t>В соответствии с Законом Костромской области от 15.09.2017г. №277-6-ЗКО, от24.10.2017г. №287-6-ЗКО  « О внесении изменений в Закон Костромской области «Об областном бюджете на 2017 год и на плановый период 2018 и 2019 годов»   и постановлением администрации Костромской области от 18.09.2017г. № 343-а, от 23.10.2017г. №383-а «О распределении дотации бюджетов муниципальных районов (городских округов) Костромской области на поддержку</w:t>
      </w:r>
      <w:proofErr w:type="gramEnd"/>
      <w:r w:rsidRPr="00FA4618">
        <w:t xml:space="preserve"> мер по обеспечению сбалансированности бюджетов муниципальных районов (городских округов) Костромской области в 2017 году»,  руководствуясь статьями 25 и 41 Устава муниципального образования Островский муниципальный район,</w:t>
      </w:r>
    </w:p>
    <w:p w:rsidR="002A6679" w:rsidRPr="00FA4618" w:rsidRDefault="002A6679" w:rsidP="00FA4618">
      <w:pPr>
        <w:ind w:firstLine="349"/>
        <w:jc w:val="center"/>
      </w:pPr>
      <w:r w:rsidRPr="00FA4618">
        <w:t>Собрание депутатов Островского муниципального района</w:t>
      </w:r>
      <w:proofErr w:type="gramStart"/>
      <w:r w:rsidRPr="00FA4618">
        <w:t xml:space="preserve"> Р</w:t>
      </w:r>
      <w:proofErr w:type="gramEnd"/>
      <w:r w:rsidRPr="00FA4618">
        <w:t>ешило:</w:t>
      </w:r>
    </w:p>
    <w:p w:rsidR="002A6679" w:rsidRPr="00FA4618" w:rsidRDefault="002A6679" w:rsidP="00FA4618">
      <w:pPr>
        <w:ind w:firstLine="426"/>
        <w:jc w:val="both"/>
      </w:pPr>
      <w:proofErr w:type="gramStart"/>
      <w:r w:rsidRPr="00FA4618">
        <w:t>1.Внести  в  Решение  Собрания  депутатов  Островского  муниципального  района  от 16 декабря 2016 года № 121  «О бюджете  Островского муниципального района на  2017  год»   (с изменениями, внесёнными Решением Собрания депутатов Островского муниципального района от 30.12.2016г.№127, от 03.03.2017г. №128, от 07.04.2017г. №143, от 25.04.2017г. №151,от 22.05.2017г. №154, от 21.07.2017г. № 156, от 07.08.2017г. № 167</w:t>
      </w:r>
      <w:proofErr w:type="gramEnd"/>
      <w:r w:rsidRPr="00FA4618">
        <w:t>,от 31.08.2017г. №168) (далее - Решение) следующие изменения:</w:t>
      </w:r>
    </w:p>
    <w:p w:rsidR="002A6679" w:rsidRPr="00FA4618" w:rsidRDefault="002A6679" w:rsidP="00FA4618">
      <w:pPr>
        <w:ind w:firstLine="426"/>
        <w:jc w:val="both"/>
      </w:pPr>
      <w:r w:rsidRPr="00FA4618">
        <w:t xml:space="preserve">   1.1.в пункте 1 слова: «общий объем доходов в сумме 220 471,78 тыс</w:t>
      </w:r>
      <w:proofErr w:type="gramStart"/>
      <w:r w:rsidRPr="00FA4618">
        <w:t>.р</w:t>
      </w:r>
      <w:proofErr w:type="gramEnd"/>
      <w:r w:rsidRPr="00FA4618">
        <w:t>уб., в том числе объём безвозмездных поступлений в сумме 181 800,78 тыс. руб. и общий объем расходов  в сумме 228 423,751 тыс. руб.» следует читать «общий объем доходов в сумме 240 100,021 тыс.руб., в том числе объём безвозмездных поступлений в сумме 201 429,021 тыс. руб. и общий объем расходов  в сумме 248 489,092 тыс</w:t>
      </w:r>
      <w:proofErr w:type="gramStart"/>
      <w:r w:rsidRPr="00FA4618">
        <w:t>.р</w:t>
      </w:r>
      <w:proofErr w:type="gramEnd"/>
      <w:r w:rsidRPr="00FA4618">
        <w:t>уб.».</w:t>
      </w:r>
    </w:p>
    <w:p w:rsidR="002A6679" w:rsidRPr="00FA4618" w:rsidRDefault="002A6679" w:rsidP="00FA4618">
      <w:pPr>
        <w:jc w:val="both"/>
      </w:pPr>
      <w:r w:rsidRPr="00FA4618">
        <w:t xml:space="preserve">         Слова « дефицит  бюджета  в сумме  7 951,971 тыс</w:t>
      </w:r>
      <w:proofErr w:type="gramStart"/>
      <w:r w:rsidRPr="00FA4618">
        <w:t>.р</w:t>
      </w:r>
      <w:proofErr w:type="gramEnd"/>
      <w:r w:rsidRPr="00FA4618">
        <w:t>уб.» следует читать « дефицит  бюджета  в сумме 8 389,071 тыс. руб.».</w:t>
      </w:r>
    </w:p>
    <w:p w:rsidR="002A6679" w:rsidRPr="00FA4618" w:rsidRDefault="002A6679" w:rsidP="00FA4618">
      <w:pPr>
        <w:ind w:firstLine="426"/>
        <w:jc w:val="both"/>
      </w:pPr>
      <w:r w:rsidRPr="00FA4618">
        <w:t xml:space="preserve"> 1.2.Приложение № 4 «Объем поступлений доходов в бюджет Островского муниципального района на 2017 год» изложить в редакции согласно приложению № 1 к настоящему решению.</w:t>
      </w:r>
    </w:p>
    <w:p w:rsidR="002A6679" w:rsidRPr="00FA4618" w:rsidRDefault="002A6679" w:rsidP="00FA4618">
      <w:pPr>
        <w:jc w:val="both"/>
      </w:pPr>
      <w:r w:rsidRPr="00FA4618">
        <w:t xml:space="preserve">        1.3. Приложение  № 5 «Распределение бюджетных ассигнований бюджета Островского муниципального района на 2017 год по разделам, подразделам, целевым статьям, группам и подгруппам видов расходов классификации расходов бюджетов» изложить в  редакции согласно  приложению № 2 к настоящему решению.</w:t>
      </w:r>
    </w:p>
    <w:p w:rsidR="002A6679" w:rsidRPr="00FA4618" w:rsidRDefault="002A6679" w:rsidP="00FA4618">
      <w:pPr>
        <w:jc w:val="both"/>
      </w:pPr>
      <w:r w:rsidRPr="00FA4618">
        <w:t xml:space="preserve">        1.4. В пункте 12 слова «</w:t>
      </w:r>
      <w:r w:rsidRPr="00FA4618">
        <w:rPr>
          <w:spacing w:val="-8"/>
        </w:rPr>
        <w:t>бюджетные ассигнования дорожного фонда в размере 7 908,0</w:t>
      </w:r>
      <w:r w:rsidRPr="00FA4618">
        <w:t xml:space="preserve"> тыс</w:t>
      </w:r>
      <w:proofErr w:type="gramStart"/>
      <w:r w:rsidRPr="00FA4618">
        <w:t>.р</w:t>
      </w:r>
      <w:proofErr w:type="gramEnd"/>
      <w:r w:rsidRPr="00FA4618">
        <w:t xml:space="preserve">ублей» следует читать </w:t>
      </w:r>
      <w:r w:rsidRPr="00FA4618">
        <w:rPr>
          <w:spacing w:val="-8"/>
        </w:rPr>
        <w:t xml:space="preserve"> «бюджетные ассигнования дорожного фонда в размере</w:t>
      </w:r>
      <w:r w:rsidRPr="00FA4618">
        <w:t xml:space="preserve"> 8 345,1 тыс.руб.».</w:t>
      </w:r>
    </w:p>
    <w:p w:rsidR="002A6679" w:rsidRPr="00FA4618" w:rsidRDefault="002A6679" w:rsidP="00FA4618">
      <w:pPr>
        <w:jc w:val="both"/>
      </w:pPr>
      <w:r w:rsidRPr="00FA4618">
        <w:t xml:space="preserve">        1.5. Приложение № 7 «Источники финансирования дефицита бюджета Островского муниципального района на 2017 год» изложить в  редакции согласно приложению  № 3 к настоящему Решению.</w:t>
      </w:r>
    </w:p>
    <w:p w:rsidR="002A6679" w:rsidRPr="00FA4618" w:rsidRDefault="002A6679" w:rsidP="00FA4618">
      <w:pPr>
        <w:jc w:val="both"/>
      </w:pPr>
      <w:r w:rsidRPr="00FA4618">
        <w:t xml:space="preserve">       1.6. Приложение № 8 «Межбюджетные трансферты, предоставляемые бюджетам сельских поселений на 2017 год» изложить в  редакции согласно приложению № 4 к настоящему решению;</w:t>
      </w:r>
    </w:p>
    <w:p w:rsidR="002A6679" w:rsidRPr="00FA4618" w:rsidRDefault="002A6679" w:rsidP="00FA4618">
      <w:pPr>
        <w:tabs>
          <w:tab w:val="left" w:pos="567"/>
        </w:tabs>
        <w:jc w:val="both"/>
      </w:pPr>
      <w:r w:rsidRPr="00FA4618">
        <w:t xml:space="preserve">       1.7. Приложение № 9 «Распределение межбюджетных трансфертов, предоставляемых бюджетам сельских поселений на 2017 год» изложить в редакции  согласно приложению  № 5   к настоящему Решению.</w:t>
      </w:r>
    </w:p>
    <w:p w:rsidR="002A6679" w:rsidRPr="00FA4618" w:rsidRDefault="002A6679" w:rsidP="00FA4618">
      <w:pPr>
        <w:tabs>
          <w:tab w:val="left" w:pos="567"/>
        </w:tabs>
        <w:jc w:val="both"/>
      </w:pPr>
      <w:r w:rsidRPr="00FA4618">
        <w:t xml:space="preserve">        2.Настоящее решение опубликовать в информационном бюллетене «Районные новости».        </w:t>
      </w:r>
    </w:p>
    <w:p w:rsidR="002A6679" w:rsidRPr="00FA4618" w:rsidRDefault="002A6679" w:rsidP="00FA4618">
      <w:r w:rsidRPr="00FA4618">
        <w:t xml:space="preserve">        3.Настоящее решение вступает в силу с момента  опубликования. </w:t>
      </w:r>
    </w:p>
    <w:p w:rsidR="002A6679" w:rsidRPr="00FA4618" w:rsidRDefault="002A6679" w:rsidP="00FA4618"/>
    <w:p w:rsidR="002A6679" w:rsidRPr="00FA4618" w:rsidRDefault="002A6679" w:rsidP="00FA4618">
      <w:r w:rsidRPr="00FA4618">
        <w:lastRenderedPageBreak/>
        <w:t xml:space="preserve">                   Глава  Островского муниципального района                                                       Г.А.Полякова</w:t>
      </w:r>
    </w:p>
    <w:p w:rsidR="002A6679" w:rsidRPr="00FA4618" w:rsidRDefault="002A6679" w:rsidP="00FA4618"/>
    <w:p w:rsidR="002A6679" w:rsidRPr="00FA4618" w:rsidRDefault="002A6679" w:rsidP="00FA4618">
      <w:r w:rsidRPr="00FA4618">
        <w:t xml:space="preserve">                   Председатель Собрания</w:t>
      </w:r>
      <w:r w:rsidR="00FA4618">
        <w:t xml:space="preserve"> </w:t>
      </w:r>
      <w:r w:rsidRPr="00FA4618">
        <w:t>депутатов Островского муниципального</w:t>
      </w:r>
    </w:p>
    <w:p w:rsidR="002A6679" w:rsidRPr="00FA4618" w:rsidRDefault="002A6679" w:rsidP="00FA4618">
      <w:r w:rsidRPr="00FA4618">
        <w:t xml:space="preserve">                  района Костромской области                                                                                 А.А.Смирнов                                    </w:t>
      </w:r>
    </w:p>
    <w:tbl>
      <w:tblPr>
        <w:tblW w:w="10613" w:type="dxa"/>
        <w:tblInd w:w="91" w:type="dxa"/>
        <w:tblLook w:val="04A0"/>
      </w:tblPr>
      <w:tblGrid>
        <w:gridCol w:w="2002"/>
        <w:gridCol w:w="7371"/>
        <w:gridCol w:w="1240"/>
      </w:tblGrid>
      <w:tr w:rsidR="002A6679" w:rsidRPr="00FA4618" w:rsidTr="00530B95">
        <w:trPr>
          <w:trHeight w:val="174"/>
        </w:trPr>
        <w:tc>
          <w:tcPr>
            <w:tcW w:w="10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A6679" w:rsidRPr="00FA4618" w:rsidRDefault="002A6679" w:rsidP="00FA4618">
            <w:pPr>
              <w:jc w:val="right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                                                                         Приложение № 1</w:t>
            </w:r>
          </w:p>
        </w:tc>
      </w:tr>
      <w:tr w:rsidR="002A6679" w:rsidRPr="00FA4618" w:rsidTr="00530B95">
        <w:trPr>
          <w:trHeight w:val="61"/>
        </w:trPr>
        <w:tc>
          <w:tcPr>
            <w:tcW w:w="10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A6679" w:rsidRPr="00FA4618" w:rsidRDefault="002A6679" w:rsidP="00FA4618">
            <w:pPr>
              <w:jc w:val="right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к решению  Собрания депутатов</w:t>
            </w:r>
          </w:p>
        </w:tc>
      </w:tr>
      <w:tr w:rsidR="002A6679" w:rsidRPr="00FA4618" w:rsidTr="00530B95">
        <w:trPr>
          <w:trHeight w:val="61"/>
        </w:trPr>
        <w:tc>
          <w:tcPr>
            <w:tcW w:w="10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A6679" w:rsidRPr="00FA4618" w:rsidRDefault="002A6679" w:rsidP="00FA4618">
            <w:pPr>
              <w:jc w:val="right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от "_</w:t>
            </w:r>
            <w:r w:rsidR="00FA4618" w:rsidRPr="00FA4618">
              <w:rPr>
                <w:color w:val="000000"/>
                <w:sz w:val="16"/>
                <w:szCs w:val="16"/>
              </w:rPr>
              <w:t>27</w:t>
            </w:r>
            <w:r w:rsidRPr="00FA4618">
              <w:rPr>
                <w:color w:val="000000"/>
                <w:sz w:val="16"/>
                <w:szCs w:val="16"/>
              </w:rPr>
              <w:t>__"___</w:t>
            </w:r>
            <w:r w:rsidR="00FA4618" w:rsidRPr="00FA4618">
              <w:rPr>
                <w:color w:val="000000"/>
                <w:sz w:val="16"/>
                <w:szCs w:val="16"/>
              </w:rPr>
              <w:t>10</w:t>
            </w:r>
            <w:r w:rsidRPr="00FA4618">
              <w:rPr>
                <w:color w:val="000000"/>
                <w:sz w:val="16"/>
                <w:szCs w:val="16"/>
              </w:rPr>
              <w:t>_______2017г. №_</w:t>
            </w:r>
            <w:r w:rsidR="00FA4618" w:rsidRPr="00FA4618">
              <w:rPr>
                <w:color w:val="000000"/>
                <w:sz w:val="16"/>
                <w:szCs w:val="16"/>
              </w:rPr>
              <w:t>169</w:t>
            </w:r>
            <w:r w:rsidRPr="00FA4618">
              <w:rPr>
                <w:color w:val="000000"/>
                <w:sz w:val="16"/>
                <w:szCs w:val="16"/>
              </w:rPr>
              <w:t>_____</w:t>
            </w:r>
          </w:p>
        </w:tc>
      </w:tr>
      <w:tr w:rsidR="002A6679" w:rsidRPr="00FA4618" w:rsidTr="00530B95">
        <w:trPr>
          <w:trHeight w:val="61"/>
        </w:trPr>
        <w:tc>
          <w:tcPr>
            <w:tcW w:w="10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 xml:space="preserve">       ОБЪЁМ ПОСТУПЛЕНИЙ ДОХОДОВ В БЮДЖЕТ ОСТРОВСКОГО МУНИЦИПАЛЬНОГО РАЙОНА НА 2017г.</w:t>
            </w:r>
          </w:p>
        </w:tc>
      </w:tr>
      <w:tr w:rsidR="002A6679" w:rsidRPr="00FA4618" w:rsidTr="00530B95">
        <w:trPr>
          <w:trHeight w:val="14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Наименование кодов экономической классификации доходов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Сумма (</w:t>
            </w:r>
            <w:proofErr w:type="spellStart"/>
            <w:r w:rsidRPr="00FA4618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FA4618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FA4618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FA4618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2A6679" w:rsidRPr="00FA4618" w:rsidTr="00530B95">
        <w:trPr>
          <w:trHeight w:val="27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1  00  00000  00  0000  000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38671</w:t>
            </w:r>
          </w:p>
        </w:tc>
      </w:tr>
      <w:tr w:rsidR="002A6679" w:rsidRPr="00FA4618" w:rsidTr="00530B95">
        <w:trPr>
          <w:trHeight w:val="13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1  01  00000  00  0000  000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14115</w:t>
            </w:r>
          </w:p>
        </w:tc>
      </w:tr>
      <w:tr w:rsidR="002A6679" w:rsidRPr="00FA4618" w:rsidTr="00530B95">
        <w:trPr>
          <w:trHeight w:val="183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1  01  02000  01  0000  110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14115</w:t>
            </w:r>
          </w:p>
        </w:tc>
      </w:tr>
      <w:tr w:rsidR="002A6679" w:rsidRPr="00FA4618" w:rsidTr="00530B95">
        <w:trPr>
          <w:trHeight w:val="619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1  01  02010  01  0000 110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14065</w:t>
            </w:r>
          </w:p>
        </w:tc>
      </w:tr>
      <w:tr w:rsidR="002A6679" w:rsidRPr="00FA4618" w:rsidTr="00530B95">
        <w:trPr>
          <w:trHeight w:val="90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1  01  02020  01 0000  110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30</w:t>
            </w:r>
          </w:p>
        </w:tc>
      </w:tr>
      <w:tr w:rsidR="002A6679" w:rsidRPr="00FA4618" w:rsidTr="00530B95">
        <w:trPr>
          <w:trHeight w:val="68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1  01  02040  01  0000  110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1  03  00000  00  0000  000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2708</w:t>
            </w:r>
          </w:p>
        </w:tc>
      </w:tr>
      <w:tr w:rsidR="002A6679" w:rsidRPr="00FA4618" w:rsidTr="00530B95">
        <w:trPr>
          <w:trHeight w:val="116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1  03  02000  01  0000  110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2708</w:t>
            </w:r>
          </w:p>
        </w:tc>
      </w:tr>
      <w:tr w:rsidR="002A6679" w:rsidRPr="00FA4618" w:rsidTr="00530B95">
        <w:trPr>
          <w:trHeight w:val="44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1  03  02230  01  0000  110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1056,5</w:t>
            </w:r>
          </w:p>
        </w:tc>
      </w:tr>
      <w:tr w:rsidR="002A6679" w:rsidRPr="00FA4618" w:rsidTr="00530B95">
        <w:trPr>
          <w:trHeight w:val="61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1  03  02240  01  0000  110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A461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A4618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8,5</w:t>
            </w:r>
          </w:p>
        </w:tc>
      </w:tr>
      <w:tr w:rsidR="002A6679" w:rsidRPr="00FA4618" w:rsidTr="00530B95">
        <w:trPr>
          <w:trHeight w:val="28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1  03  02250  01  0000  110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1814,3</w:t>
            </w:r>
          </w:p>
        </w:tc>
      </w:tr>
      <w:tr w:rsidR="002A6679" w:rsidRPr="00FA4618" w:rsidTr="00530B95">
        <w:trPr>
          <w:trHeight w:val="14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1  03  02260  01  0000  110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-171,3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9502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1  05  01000  00  0000  110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3640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1  05  01010  01  0000  110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2150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1  05  01011  01 0000 110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2150</w:t>
            </w:r>
          </w:p>
        </w:tc>
      </w:tr>
      <w:tr w:rsidR="002A6679" w:rsidRPr="00FA4618" w:rsidTr="00530B95">
        <w:trPr>
          <w:trHeight w:val="13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1  05  01020  01  0000  110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Налог,  взимаемый с налогоплательщиков, выбравших в качестве объекта налогообложения доходы, уменьшенные на величину  расходов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1480</w:t>
            </w:r>
          </w:p>
        </w:tc>
      </w:tr>
      <w:tr w:rsidR="002A6679" w:rsidRPr="00FA4618" w:rsidTr="00530B95">
        <w:trPr>
          <w:trHeight w:val="46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1  05  01021  01  0000 110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1480</w:t>
            </w:r>
          </w:p>
        </w:tc>
      </w:tr>
      <w:tr w:rsidR="002A6679" w:rsidRPr="00FA4618" w:rsidTr="00530B95">
        <w:trPr>
          <w:trHeight w:val="5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1  05  01050  01  0000 110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1  05  02000  02  0000  110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5661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1  05  02010  02  0000  110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5661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1  05  03000  01  0000  110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201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1  05  03010  01  0000  110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201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1  08  00000  00  0000  000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935</w:t>
            </w:r>
          </w:p>
        </w:tc>
      </w:tr>
      <w:tr w:rsidR="002A6679" w:rsidRPr="00FA4618" w:rsidTr="00530B95">
        <w:trPr>
          <w:trHeight w:val="273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1  08  03000  01  0000  110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935</w:t>
            </w:r>
          </w:p>
        </w:tc>
      </w:tr>
      <w:tr w:rsidR="002A6679" w:rsidRPr="00FA4618" w:rsidTr="00530B95">
        <w:trPr>
          <w:trHeight w:val="227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1  08  03010  01 0000 110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Федерации.)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935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2355</w:t>
            </w:r>
          </w:p>
        </w:tc>
      </w:tr>
      <w:tr w:rsidR="002A6679" w:rsidRPr="00FA4618" w:rsidTr="00530B95">
        <w:trPr>
          <w:trHeight w:val="593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1  11  05000  00  0000  120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Доходы, получаемые в виде арендной  либо иной платы за 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2240</w:t>
            </w:r>
          </w:p>
        </w:tc>
      </w:tr>
      <w:tr w:rsidR="002A6679" w:rsidRPr="00FA4618" w:rsidTr="00530B95">
        <w:trPr>
          <w:trHeight w:val="277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1  11  05010  00  0000  120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1  11  05013  05  0000  120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A461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2A6679" w:rsidRPr="00FA4618" w:rsidTr="00530B95">
        <w:trPr>
          <w:trHeight w:val="9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1  11  05030  00  0000  120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</w:t>
            </w:r>
            <w:r w:rsidRPr="00FA4618">
              <w:rPr>
                <w:color w:val="000000"/>
                <w:sz w:val="16"/>
                <w:szCs w:val="16"/>
              </w:rPr>
              <w:lastRenderedPageBreak/>
              <w:t>созданных ими учреждений (за исключением имущества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lastRenderedPageBreak/>
              <w:t>80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lastRenderedPageBreak/>
              <w:t>1  11  05035  05  0000  120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80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1  11  05070  00  0000  120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1  11  05075  05  0000  120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2A6679" w:rsidRPr="00FA4618" w:rsidTr="00530B95">
        <w:trPr>
          <w:trHeight w:val="20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1  11  09000  00  0000  120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115</w:t>
            </w:r>
          </w:p>
        </w:tc>
      </w:tr>
      <w:tr w:rsidR="002A6679" w:rsidRPr="00FA4618" w:rsidTr="00530B95">
        <w:trPr>
          <w:trHeight w:val="337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1  11  09040  00  0000  120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115</w:t>
            </w:r>
          </w:p>
        </w:tc>
      </w:tr>
      <w:tr w:rsidR="002A6679" w:rsidRPr="00FA4618" w:rsidTr="00530B95">
        <w:trPr>
          <w:trHeight w:val="203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1  11  09045  05  0000  120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115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1  12  00000  00  0000  000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44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1  12  01000  01  0000  000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44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1  12  01010  01  0000  120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1  12  01020  01  0000  120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Плата за выбросы загрязняющих веществ в атмосферный воздух передвижными объектами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1  12  01030  01  0000  120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Плата за выбросы загрязняющих веществ в водные объекты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1  12  01040  01  0000  120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2A6679" w:rsidRPr="00FA4618" w:rsidTr="00530B95">
        <w:trPr>
          <w:trHeight w:val="186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1  13  00000  00  0000  000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7158</w:t>
            </w:r>
          </w:p>
        </w:tc>
      </w:tr>
      <w:tr w:rsidR="002A6679" w:rsidRPr="00FA4618" w:rsidTr="00530B95">
        <w:trPr>
          <w:trHeight w:val="7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1  13  01000  00  0000  130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5218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1  13  01990  00  0000  130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5218</w:t>
            </w:r>
          </w:p>
        </w:tc>
      </w:tr>
      <w:tr w:rsidR="002A6679" w:rsidRPr="00FA4618" w:rsidTr="00530B95">
        <w:trPr>
          <w:trHeight w:val="126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1  13  01995  05  0000  130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5218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1  13  02000  00  0000  130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1940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1  13  02060  00  0000  130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1940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1  13  02065  05  0000  130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1940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704</w:t>
            </w:r>
          </w:p>
        </w:tc>
      </w:tr>
      <w:tr w:rsidR="002A6679" w:rsidRPr="00FA4618" w:rsidTr="00530B95">
        <w:trPr>
          <w:trHeight w:val="16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1  14  02000  00  0000  000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346</w:t>
            </w:r>
          </w:p>
        </w:tc>
      </w:tr>
      <w:tr w:rsidR="002A6679" w:rsidRPr="00FA4618" w:rsidTr="00530B95">
        <w:trPr>
          <w:trHeight w:val="453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1  14  02050  05  0000  410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реализации имущества, находящегося в 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Start"/>
            <w:r w:rsidRPr="00FA4618">
              <w:rPr>
                <w:color w:val="000000"/>
                <w:sz w:val="16"/>
                <w:szCs w:val="16"/>
              </w:rPr>
              <w:t>,в</w:t>
            </w:r>
            <w:proofErr w:type="gramEnd"/>
            <w:r w:rsidRPr="00FA4618">
              <w:rPr>
                <w:color w:val="000000"/>
                <w:sz w:val="16"/>
                <w:szCs w:val="16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346</w:t>
            </w:r>
          </w:p>
        </w:tc>
      </w:tr>
      <w:tr w:rsidR="002A6679" w:rsidRPr="00FA4618" w:rsidTr="00530B95">
        <w:trPr>
          <w:trHeight w:val="40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1  14  02053  05  0000  410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 автономных учреждений, а также  имущества муниципальных унитарных предприятий, в том числе казенных), в части реализации основных средств  по указанному имуществу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346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1  14  06000  00  0000  430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358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1  14  06010  00  0000  430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продажи земельных участков,  государственная собственность на которые не разграничена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2A6679" w:rsidRPr="00FA4618" w:rsidTr="00530B95">
        <w:trPr>
          <w:trHeight w:val="86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1  14  06013  05  0000  430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2A6679" w:rsidRPr="00FA4618" w:rsidTr="00530B95">
        <w:trPr>
          <w:trHeight w:val="9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1  14  06020  00  0000  430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158</w:t>
            </w:r>
          </w:p>
        </w:tc>
      </w:tr>
      <w:tr w:rsidR="002A6679" w:rsidRPr="00FA4618" w:rsidTr="00530B95">
        <w:trPr>
          <w:trHeight w:val="127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1  14  06025  05  0000  430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158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1150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1  16  03000  00  0000  140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Денежные взыскания (штрафы) за  нарушение законодательства о налогах и сборах.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2A6679" w:rsidRPr="00FA4618" w:rsidTr="00530B95">
        <w:trPr>
          <w:trHeight w:val="8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1  16  03010  01  0000  140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Pr="00FA4618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FA4618">
              <w:rPr>
                <w:color w:val="000000"/>
                <w:sz w:val="16"/>
                <w:szCs w:val="16"/>
              </w:rPr>
              <w:t>, 119</w:t>
            </w:r>
            <w:r w:rsidRPr="00FA4618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A4618">
              <w:rPr>
                <w:color w:val="000000"/>
                <w:sz w:val="16"/>
                <w:szCs w:val="16"/>
              </w:rPr>
              <w:t>, пунктами 1 и 2 статьи 120, статьями 125, 126, 126</w:t>
            </w:r>
            <w:r w:rsidRPr="00FA4618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FA4618">
              <w:rPr>
                <w:color w:val="000000"/>
                <w:sz w:val="16"/>
                <w:szCs w:val="16"/>
              </w:rPr>
              <w:t>, 128, 129, 129</w:t>
            </w:r>
            <w:r w:rsidRPr="00FA4618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FA4618">
              <w:rPr>
                <w:color w:val="000000"/>
                <w:sz w:val="16"/>
                <w:szCs w:val="16"/>
              </w:rPr>
              <w:t>, 129</w:t>
            </w:r>
            <w:r w:rsidRPr="00FA4618"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FA4618">
              <w:rPr>
                <w:color w:val="000000"/>
                <w:sz w:val="16"/>
                <w:szCs w:val="16"/>
              </w:rPr>
              <w:t>, 132, 133, 134, 135, 135</w:t>
            </w:r>
            <w:r w:rsidRPr="00FA4618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FA4618">
              <w:rPr>
                <w:color w:val="000000"/>
                <w:sz w:val="16"/>
                <w:szCs w:val="16"/>
              </w:rPr>
              <w:t>, 135</w:t>
            </w:r>
            <w:r w:rsidRPr="00FA4618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A4618">
              <w:rPr>
                <w:color w:val="000000"/>
                <w:sz w:val="16"/>
                <w:szCs w:val="16"/>
              </w:rPr>
              <w:t xml:space="preserve">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2A6679" w:rsidRPr="00FA4618" w:rsidTr="00530B95">
        <w:trPr>
          <w:trHeight w:val="50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1  16  25000  00  0000  140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150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1  16  25050  01  0000  140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130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1  16  25060  01 0000  140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Денежные  взыскания (штрафы)  за нарушение земельного законодательства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1  16  28000  01  0000  140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обеспечения  санитарно-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2A6679" w:rsidRPr="00FA4618" w:rsidTr="00530B95">
        <w:trPr>
          <w:trHeight w:val="60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1  16  90000  00  0000  140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380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1  16  90050  05  0000  140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380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2  00  00000  00  0000  000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201429,021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lastRenderedPageBreak/>
              <w:t>2  02  00000  00  0000  000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185623,421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2  02  10000  00  0000  151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59123,4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2  02  15001  00  0000  151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33735,0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2  02  15001  05  0000  151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33735,0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2  02  15002  00  0000  151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25388,4</w:t>
            </w:r>
          </w:p>
        </w:tc>
      </w:tr>
      <w:tr w:rsidR="002A6679" w:rsidRPr="00FA4618" w:rsidTr="00530B95">
        <w:trPr>
          <w:trHeight w:val="11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2  02  15002  05  0000  151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25388,4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2  02  20000  00  0000  151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24375,898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2  02  20051  05  0000  151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федеральных целевых программ, в т.ч.: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2074,188</w:t>
            </w:r>
          </w:p>
        </w:tc>
      </w:tr>
      <w:tr w:rsidR="002A6679" w:rsidRPr="00FA4618" w:rsidTr="00530B95">
        <w:trPr>
          <w:trHeight w:val="154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в 2017 году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792,5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Субсидии бюджетам муниципальных районов в 2017 году мероприятия подпрограммы "Обеспечение жильем молодых семей" федеральной целевой программы "Жилище" на 2015-2020 годы"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1281,688</w:t>
            </w:r>
          </w:p>
        </w:tc>
      </w:tr>
      <w:tr w:rsidR="002A6679" w:rsidRPr="00FA4618" w:rsidTr="00530B95">
        <w:trPr>
          <w:trHeight w:val="35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2  02  20216  05  0000  151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5200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2  02  25027  00  0000  151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470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2  02  25027  05  0000  151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470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2  02  25097  00  0000  151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794,6</w:t>
            </w:r>
          </w:p>
        </w:tc>
      </w:tr>
      <w:tr w:rsidR="002A6679" w:rsidRPr="00FA4618" w:rsidTr="00530B95">
        <w:trPr>
          <w:trHeight w:val="307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2  02  25097  05  0000  151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794,6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2  02  25555  00  0000  151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480,56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2  02  25555  05  0000  151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480,56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2  02  25519  00  0000  151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39,36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2  02  25519  05  0000  151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39,36</w:t>
            </w:r>
          </w:p>
        </w:tc>
      </w:tr>
      <w:tr w:rsidR="002A6679" w:rsidRPr="00FA4618" w:rsidTr="00530B95">
        <w:trPr>
          <w:trHeight w:val="216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2  02  25558  00  0000  151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888,89</w:t>
            </w:r>
          </w:p>
        </w:tc>
      </w:tr>
      <w:tr w:rsidR="002A6679" w:rsidRPr="00FA4618" w:rsidTr="00530B95">
        <w:trPr>
          <w:trHeight w:val="22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2  02  25558  05  0000  151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888,89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2  02  29999  05  0000  151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субсидии бюджетам муниципальных районов,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14428,3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1028,6</w:t>
            </w:r>
          </w:p>
        </w:tc>
      </w:tr>
      <w:tr w:rsidR="002A6679" w:rsidRPr="00FA4618" w:rsidTr="00530B95">
        <w:trPr>
          <w:trHeight w:val="70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FA461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A4618">
              <w:rPr>
                <w:color w:val="000000"/>
                <w:sz w:val="16"/>
                <w:szCs w:val="16"/>
              </w:rPr>
              <w:t xml:space="preserve">  муниципальных программ в области энергосбережения и повышения энергетической эффективности на объектах теплоэнергетики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12156,3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 на организацию отдыха детей в каникулярное время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315,3</w:t>
            </w:r>
          </w:p>
        </w:tc>
      </w:tr>
      <w:tr w:rsidR="002A6679" w:rsidRPr="00FA4618" w:rsidTr="00530B95">
        <w:trPr>
          <w:trHeight w:val="78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Субсидии, передаваемые бюджетам муниципальных образований в 2017 году на реализацию муниципальных программ развития административных центров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325,0</w:t>
            </w:r>
          </w:p>
        </w:tc>
      </w:tr>
      <w:tr w:rsidR="002A6679" w:rsidRPr="00FA4618" w:rsidTr="00530B95">
        <w:trPr>
          <w:trHeight w:val="396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Субсидии, передаваемые бюджетам муниципальных образований в 2017 году на </w:t>
            </w:r>
            <w:proofErr w:type="spellStart"/>
            <w:r w:rsidRPr="00FA461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A4618">
              <w:rPr>
                <w:color w:val="000000"/>
                <w:sz w:val="16"/>
                <w:szCs w:val="16"/>
              </w:rPr>
              <w:t xml:space="preserve"> расходных обязательств, возникающих при реализации ими мероприятий, связанных с совершенствованием работы муниципальных учреждений по развитию культуры и художественного образования детей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2A6679" w:rsidRPr="00FA4618" w:rsidTr="00530B95">
        <w:trPr>
          <w:trHeight w:val="222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Субсидии бюджетам муниципальных районов в 2017 году на </w:t>
            </w:r>
            <w:proofErr w:type="spellStart"/>
            <w:r w:rsidRPr="00FA4618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A4618">
              <w:rPr>
                <w:color w:val="000000"/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103,1</w:t>
            </w:r>
          </w:p>
        </w:tc>
      </w:tr>
      <w:tr w:rsidR="002A6679" w:rsidRPr="00FA4618" w:rsidTr="00530B95">
        <w:trPr>
          <w:trHeight w:val="8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2  02  30000  00  0000  151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101513,523</w:t>
            </w:r>
          </w:p>
        </w:tc>
      </w:tr>
      <w:tr w:rsidR="002A6679" w:rsidRPr="00FA4618" w:rsidTr="00530B95">
        <w:trPr>
          <w:trHeight w:val="176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2  02  30024  05  0000  151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100065,89</w:t>
            </w:r>
          </w:p>
        </w:tc>
      </w:tr>
      <w:tr w:rsidR="002A6679" w:rsidRPr="00FA4618" w:rsidTr="00530B95">
        <w:trPr>
          <w:trHeight w:val="224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1262,6</w:t>
            </w:r>
          </w:p>
        </w:tc>
      </w:tr>
      <w:tr w:rsidR="002A6679" w:rsidRPr="00FA4618" w:rsidTr="00530B95">
        <w:trPr>
          <w:trHeight w:val="130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          в т.ч. - на осуществление полномочий в сфере АПК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1262,6</w:t>
            </w:r>
          </w:p>
        </w:tc>
      </w:tr>
      <w:tr w:rsidR="002A6679" w:rsidRPr="00FA4618" w:rsidTr="00530B95">
        <w:trPr>
          <w:trHeight w:val="76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 xml:space="preserve">Субвенции бюджетам муниципальных образований на реализацию основных общеобразовательных программ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86561,8</w:t>
            </w:r>
          </w:p>
        </w:tc>
      </w:tr>
      <w:tr w:rsidR="002A6679" w:rsidRPr="00FA4618" w:rsidTr="00530B95">
        <w:trPr>
          <w:trHeight w:val="124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11065,5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 бюджетам муниципальных районов на осуществление органами местного самоуправления муниципальных районов государственных полномочий  в области архивного дела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622,6</w:t>
            </w:r>
          </w:p>
        </w:tc>
      </w:tr>
      <w:tr w:rsidR="002A6679" w:rsidRPr="00FA4618" w:rsidTr="00530B95">
        <w:trPr>
          <w:trHeight w:val="78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218,8</w:t>
            </w:r>
          </w:p>
        </w:tc>
      </w:tr>
      <w:tr w:rsidR="002A6679" w:rsidRPr="00FA4618" w:rsidTr="00530B95">
        <w:trPr>
          <w:trHeight w:val="415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Субвенция бюджетам муниципальных образований на осуществление органами местного самоуправления  муниципальных районов государственных полномочий по  организации деятельности административных комиссий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39,9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215,1</w:t>
            </w:r>
          </w:p>
        </w:tc>
      </w:tr>
      <w:tr w:rsidR="002A6679" w:rsidRPr="00FA4618" w:rsidTr="00530B95">
        <w:trPr>
          <w:trHeight w:val="759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A4618">
              <w:rPr>
                <w:color w:val="000000"/>
                <w:sz w:val="16"/>
                <w:szCs w:val="16"/>
              </w:rPr>
              <w:t>Субвенции, передаваемые бюджетам муниципальных районов и городских округов в 2017 году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24,39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679" w:rsidRPr="00FA4618" w:rsidRDefault="002A6679" w:rsidP="00FA46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55,2</w:t>
            </w:r>
          </w:p>
        </w:tc>
      </w:tr>
      <w:tr w:rsidR="002A6679" w:rsidRPr="00FA4618" w:rsidTr="00530B95">
        <w:trPr>
          <w:trHeight w:val="7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2  02  35120  00  0000  151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2A6679" w:rsidRPr="00FA4618" w:rsidTr="00530B95">
        <w:trPr>
          <w:trHeight w:val="26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2  02  35120  05  0000  151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2  02  35542  05  0000  151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1286,513</w:t>
            </w:r>
          </w:p>
        </w:tc>
      </w:tr>
      <w:tr w:rsidR="002A6679" w:rsidRPr="00FA4618" w:rsidTr="00530B95">
        <w:trPr>
          <w:trHeight w:val="177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2  02  35543  05  0000  151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155,92</w:t>
            </w:r>
          </w:p>
        </w:tc>
      </w:tr>
      <w:tr w:rsidR="002A6679" w:rsidRPr="00FA4618" w:rsidTr="00530B95">
        <w:trPr>
          <w:trHeight w:val="131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2  02  40000  00  0000  151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ИНЫЕ  МЕЖБЮДЖЕТНЫЕ  ТРАНСФЕРТЫ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610,6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2  02  40014  00  0000  151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560,6</w:t>
            </w:r>
          </w:p>
        </w:tc>
      </w:tr>
      <w:tr w:rsidR="002A6679" w:rsidRPr="00FA4618" w:rsidTr="00530B95">
        <w:trPr>
          <w:trHeight w:val="32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2  02  40014  05  0000  151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560,6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2  02  49999  00  0000  151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2  02  49999  05  0000  151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2A6679" w:rsidRPr="00FA4618" w:rsidTr="00530B95">
        <w:trPr>
          <w:trHeight w:val="163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2  07  00000  00  0000  000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 БЕЗВОЗМЕЗДНЫЕ 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15805,6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2  07  05000  05  0000  180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15805,6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2  07  05030  05  0000  180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FA4618">
              <w:rPr>
                <w:color w:val="000000"/>
                <w:sz w:val="16"/>
                <w:szCs w:val="16"/>
              </w:rPr>
              <w:t>15805,6</w:t>
            </w:r>
          </w:p>
        </w:tc>
      </w:tr>
      <w:tr w:rsidR="002A6679" w:rsidRPr="00FA4618" w:rsidTr="00530B95">
        <w:trPr>
          <w:trHeight w:val="51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9" w:rsidRPr="00FA4618" w:rsidRDefault="002A6679" w:rsidP="00FA461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9" w:rsidRPr="00FA4618" w:rsidRDefault="002A6679" w:rsidP="00FA46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4618">
              <w:rPr>
                <w:b/>
                <w:bCs/>
                <w:color w:val="000000"/>
                <w:sz w:val="16"/>
                <w:szCs w:val="16"/>
              </w:rPr>
              <w:t>240100,021</w:t>
            </w:r>
          </w:p>
        </w:tc>
      </w:tr>
    </w:tbl>
    <w:p w:rsidR="002A6679" w:rsidRPr="00FA4618" w:rsidRDefault="002A6679" w:rsidP="00FA4618"/>
    <w:p w:rsidR="002A6679" w:rsidRPr="00FA4618" w:rsidRDefault="002A6679" w:rsidP="00FA4618">
      <w:pPr>
        <w:tabs>
          <w:tab w:val="left" w:pos="8080"/>
        </w:tabs>
        <w:rPr>
          <w:lang w:val="en-US"/>
        </w:rPr>
      </w:pPr>
      <w:r w:rsidRPr="00FA4618">
        <w:t xml:space="preserve">                                                                                       Приложение №  </w:t>
      </w:r>
      <w:r w:rsidRPr="00FA4618">
        <w:rPr>
          <w:lang w:val="en-US"/>
        </w:rPr>
        <w:t>2</w:t>
      </w:r>
    </w:p>
    <w:p w:rsidR="002A6679" w:rsidRPr="00FA4618" w:rsidRDefault="002A6679" w:rsidP="00FA4618">
      <w:r w:rsidRPr="00FA4618">
        <w:t xml:space="preserve">                                                                                       к решению  Собрания  депутатов</w:t>
      </w:r>
    </w:p>
    <w:p w:rsidR="002A6679" w:rsidRPr="00FA4618" w:rsidRDefault="002A6679" w:rsidP="00FA4618">
      <w:r w:rsidRPr="00FA4618">
        <w:t xml:space="preserve">                                                                                       </w:t>
      </w:r>
      <w:r w:rsidR="00530B95" w:rsidRPr="00FA4618">
        <w:rPr>
          <w:color w:val="000000"/>
          <w:sz w:val="16"/>
          <w:szCs w:val="16"/>
        </w:rPr>
        <w:t>"_27__"___10_______2017г. №_169_____</w:t>
      </w:r>
    </w:p>
    <w:p w:rsidR="002A6679" w:rsidRPr="00FA4618" w:rsidRDefault="002A6679" w:rsidP="00FA4618">
      <w:pPr>
        <w:jc w:val="center"/>
      </w:pPr>
      <w:r w:rsidRPr="00FA4618">
        <w:t>РАСПРЕДЕЛЕНИЕ</w:t>
      </w:r>
    </w:p>
    <w:p w:rsidR="002A6679" w:rsidRPr="00FA4618" w:rsidRDefault="002A6679" w:rsidP="00530B95">
      <w:pPr>
        <w:tabs>
          <w:tab w:val="left" w:pos="10065"/>
        </w:tabs>
        <w:ind w:firstLine="567"/>
      </w:pPr>
      <w:r w:rsidRPr="00FA4618">
        <w:t>бюджетных ассигнований бюджета Островского муниципального района  на 2017 год</w:t>
      </w:r>
      <w:r w:rsidR="00530B95">
        <w:t xml:space="preserve"> </w:t>
      </w:r>
      <w:r w:rsidRPr="00FA4618">
        <w:t xml:space="preserve">по разделам, подразделам, целевым статьям, группам и подгруппам </w:t>
      </w:r>
      <w:proofErr w:type="gramStart"/>
      <w:r w:rsidRPr="00FA4618">
        <w:t xml:space="preserve">видов расходов </w:t>
      </w:r>
      <w:r w:rsidR="00530B95">
        <w:t xml:space="preserve"> </w:t>
      </w:r>
      <w:r w:rsidRPr="00FA4618">
        <w:t>классификации расходов бюджетов</w:t>
      </w:r>
      <w:proofErr w:type="gramEnd"/>
      <w:r w:rsidRPr="00FA4618">
        <w:t xml:space="preserve"> </w:t>
      </w:r>
    </w:p>
    <w:tbl>
      <w:tblPr>
        <w:tblW w:w="11057" w:type="dxa"/>
        <w:tblInd w:w="-34" w:type="dxa"/>
        <w:tblLayout w:type="fixed"/>
        <w:tblLook w:val="0000"/>
      </w:tblPr>
      <w:tblGrid>
        <w:gridCol w:w="7088"/>
        <w:gridCol w:w="1109"/>
        <w:gridCol w:w="1159"/>
        <w:gridCol w:w="684"/>
        <w:gridCol w:w="1017"/>
      </w:tblGrid>
      <w:tr w:rsidR="002A6679" w:rsidRPr="00530B95" w:rsidTr="00E51ECF">
        <w:trPr>
          <w:trHeight w:val="56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Сумма</w:t>
            </w:r>
          </w:p>
          <w:p w:rsidR="002A6679" w:rsidRPr="00530B95" w:rsidRDefault="002A6679" w:rsidP="00FA4618">
            <w:pPr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(</w:t>
            </w:r>
            <w:proofErr w:type="spellStart"/>
            <w:r w:rsidRPr="00530B95">
              <w:rPr>
                <w:sz w:val="16"/>
                <w:szCs w:val="16"/>
              </w:rPr>
              <w:t>тыс</w:t>
            </w:r>
            <w:proofErr w:type="gramStart"/>
            <w:r w:rsidRPr="00530B95">
              <w:rPr>
                <w:sz w:val="16"/>
                <w:szCs w:val="16"/>
              </w:rPr>
              <w:t>.р</w:t>
            </w:r>
            <w:proofErr w:type="gramEnd"/>
            <w:r w:rsidRPr="00530B95">
              <w:rPr>
                <w:sz w:val="16"/>
                <w:szCs w:val="16"/>
              </w:rPr>
              <w:t>уб</w:t>
            </w:r>
            <w:proofErr w:type="spellEnd"/>
            <w:r w:rsidRPr="00530B95">
              <w:rPr>
                <w:sz w:val="16"/>
                <w:szCs w:val="16"/>
                <w:lang w:val="en-US"/>
              </w:rPr>
              <w:t>.</w:t>
            </w:r>
            <w:r w:rsidRPr="00530B95">
              <w:rPr>
                <w:sz w:val="16"/>
                <w:szCs w:val="16"/>
              </w:rPr>
              <w:t>)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0100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19 138,351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1 175,0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00100 00000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1 175,0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00100 00110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1 175,0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1 175,0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1 175,0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Функционирование законодательных (представительных) 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350,4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Законодательный (представительный) орган  муниципального образования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3</w:t>
            </w:r>
            <w:r w:rsidRPr="00530B95">
              <w:rPr>
                <w:sz w:val="16"/>
                <w:szCs w:val="16"/>
              </w:rPr>
              <w:t>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350,4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3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0011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332,4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 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1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332,4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332,4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003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        администраций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0104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12 229,35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 власти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12 229,35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0011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8 199,502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 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1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8 199,502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8 199,502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2 933,448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195,987</w:t>
            </w:r>
          </w:p>
        </w:tc>
      </w:tr>
      <w:tr w:rsidR="002A6679" w:rsidRPr="00530B95" w:rsidTr="00E51ECF">
        <w:trPr>
          <w:trHeight w:val="7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195,987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2 503,0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2 503,0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234,461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234,461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7205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622,6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577,1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577,1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45,5</w:t>
            </w:r>
          </w:p>
        </w:tc>
      </w:tr>
      <w:tr w:rsidR="002A6679" w:rsidRPr="00530B95" w:rsidTr="00E51ECF">
        <w:trPr>
          <w:trHeight w:val="5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Осуществление государственных полномочий  по решению вопросов в сфере трудовых отношений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</w:t>
            </w: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00 7</w:t>
            </w:r>
            <w:r w:rsidRPr="00530B95">
              <w:rPr>
                <w:sz w:val="16"/>
                <w:szCs w:val="16"/>
                <w:lang w:val="en-US"/>
              </w:rPr>
              <w:t>206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218,8</w:t>
            </w:r>
          </w:p>
        </w:tc>
      </w:tr>
      <w:tr w:rsidR="002A6679" w:rsidRPr="00530B95" w:rsidTr="00E51ECF">
        <w:trPr>
          <w:trHeight w:val="7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218,8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218,8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Осуществление государственных полномочий  по образованию и организации деятельности комиссий по делам несовершеннолетних и защите их прав</w:t>
            </w:r>
            <w:r w:rsidRPr="00530B9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7207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215,1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215,1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215,1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7208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39,9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0105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Составление (изменение) списков кандидатов в присяжные заседатели     федеральных судов общей юрисдикции в Российской Федерации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00700 51200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0106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3 899,252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Руководитель ревизионной комиссии муниципального образования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004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0000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245,6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004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0011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235,9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235,9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235,9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00400 00190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9,7</w:t>
            </w:r>
          </w:p>
        </w:tc>
      </w:tr>
      <w:tr w:rsidR="002A6679" w:rsidRPr="00530B95" w:rsidTr="00E51ECF">
        <w:trPr>
          <w:trHeight w:val="18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3 653,652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0011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3 103,687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3 103,687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3 103,687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549,965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548,365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548,365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0107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378,7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Избирательная комиссия муниципального образования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5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378,7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5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0011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356,7</w:t>
            </w:r>
          </w:p>
        </w:tc>
      </w:tr>
      <w:tr w:rsidR="002A6679" w:rsidRPr="00530B95" w:rsidTr="00E51ECF">
        <w:trPr>
          <w:trHeight w:val="27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1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356,7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356,7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005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22,0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0111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34,0</w:t>
            </w:r>
          </w:p>
        </w:tc>
      </w:tr>
      <w:tr w:rsidR="002A6679" w:rsidRPr="00530B95" w:rsidTr="00E51ECF">
        <w:trPr>
          <w:trHeight w:val="7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</w:t>
            </w:r>
            <w:r w:rsidRPr="00530B95">
              <w:rPr>
                <w:sz w:val="16"/>
                <w:szCs w:val="16"/>
                <w:lang w:val="en-US"/>
              </w:rPr>
              <w:t>0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20100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870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0113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1 066,449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 власти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7209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2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</w:t>
            </w:r>
            <w:r w:rsidRPr="00530B95">
              <w:rPr>
                <w:sz w:val="16"/>
                <w:szCs w:val="16"/>
                <w:lang w:val="en-US"/>
              </w:rPr>
              <w:t>0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20100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3</w:t>
            </w:r>
            <w:r w:rsidRPr="00530B95"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360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Оценка недвижимости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08100 00000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Оценка недвижимости, признания правы и регулирование отношений по муниципальной собственности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08100 20190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092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0000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Прочие выплаты по обязательствам муниципального образования (опубликование официальной информации)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09200</w:t>
            </w:r>
            <w:r w:rsidRPr="00530B95">
              <w:rPr>
                <w:sz w:val="16"/>
                <w:szCs w:val="16"/>
                <w:lang w:val="en-US"/>
              </w:rPr>
              <w:t xml:space="preserve"> 20</w:t>
            </w: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2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Субсидии общественным организациям, оказывающим услуги по  социальной поддержке ветеранов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09200 60260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72,0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72,0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Субсидии некоммерческим организациям (за исключением государственны</w:t>
            </w:r>
            <w:proofErr w:type="gramStart"/>
            <w:r w:rsidRPr="00530B95">
              <w:rPr>
                <w:sz w:val="16"/>
                <w:szCs w:val="16"/>
              </w:rPr>
              <w:t>х(</w:t>
            </w:r>
            <w:proofErr w:type="gramEnd"/>
            <w:r w:rsidRPr="00530B95">
              <w:rPr>
                <w:sz w:val="16"/>
                <w:szCs w:val="16"/>
              </w:rPr>
              <w:t>муниципальных) учреждений)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72,0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Субсидии общественным организациям, оказывающим услуги по социальной защите и реабилитации инвалидов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09200 60270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Субсидии некоммерческим организациям (за исключением государственны</w:t>
            </w:r>
            <w:proofErr w:type="gramStart"/>
            <w:r w:rsidRPr="00530B95">
              <w:rPr>
                <w:sz w:val="16"/>
                <w:szCs w:val="16"/>
              </w:rPr>
              <w:t>х(</w:t>
            </w:r>
            <w:proofErr w:type="gramEnd"/>
            <w:r w:rsidRPr="00530B95">
              <w:rPr>
                <w:sz w:val="16"/>
                <w:szCs w:val="16"/>
              </w:rPr>
              <w:t>муниципальных) учреждений)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Награждение муниципальных образований-победителей областного смотра-конкурса по охране труда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09200 74010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Учреждения по обеспечению хозяйственного и транспортного</w:t>
            </w:r>
            <w:r w:rsidR="00530B95">
              <w:rPr>
                <w:sz w:val="16"/>
                <w:szCs w:val="16"/>
              </w:rPr>
              <w:t xml:space="preserve"> </w:t>
            </w:r>
            <w:r w:rsidRPr="00530B95">
              <w:rPr>
                <w:sz w:val="16"/>
                <w:szCs w:val="16"/>
              </w:rPr>
              <w:t>обслуживания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09300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530,249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09300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530,249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519,759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519,759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10,49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10,49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30B95">
              <w:rPr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Профилактика правонарушений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2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40000 20900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 бюджетам муниципальных образований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 по составлению протоколов об административных правонарушениях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</w:t>
            </w:r>
            <w:r w:rsidRPr="00530B95">
              <w:rPr>
                <w:sz w:val="16"/>
                <w:szCs w:val="16"/>
                <w:lang w:val="en-US"/>
              </w:rPr>
              <w:t xml:space="preserve"> 7209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Субвенции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530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Национальная безопасность и правоохранительная  деятельность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  <w:lang w:val="en-US"/>
              </w:rPr>
              <w:t>83</w:t>
            </w:r>
            <w:r w:rsidRPr="00530B95">
              <w:rPr>
                <w:b/>
                <w:sz w:val="16"/>
                <w:szCs w:val="16"/>
              </w:rPr>
              <w:t>0,0</w:t>
            </w:r>
          </w:p>
        </w:tc>
      </w:tr>
      <w:tr w:rsidR="002A6679" w:rsidRPr="00530B95" w:rsidTr="00E51ECF">
        <w:trPr>
          <w:trHeight w:val="21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530B95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0309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830,0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Реализация муниципальных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09400 00000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094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2012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2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Диспетчерские службы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095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0000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095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30B95">
              <w:rPr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2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0400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13 012,323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0405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2 729,423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 власти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1 262,6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7201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1 262,6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1 080,0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1 080,0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181,6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181,6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1,0</w:t>
            </w:r>
          </w:p>
        </w:tc>
      </w:tr>
      <w:tr w:rsidR="002A6679" w:rsidRPr="00530B95" w:rsidTr="00E51ECF">
        <w:trPr>
          <w:trHeight w:val="8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Государственная поддержка сельского хозяйства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20000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1 466,823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Повышение продуктивности в молочном скотоводстве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26000 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>R</w:t>
            </w:r>
            <w:r w:rsidRPr="00530B95">
              <w:rPr>
                <w:color w:val="000000"/>
                <w:sz w:val="16"/>
                <w:szCs w:val="16"/>
              </w:rPr>
              <w:t>5420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1 286,513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E51ECF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1 286,513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1 286,513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Развитие агропромышленного комплекса (возмещение части процентной ставки по долгосрочным, среднесрочным и  краткосрочным  кредитам  взятым малыми формами                хозяйствования)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27000 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>R</w:t>
            </w:r>
            <w:r w:rsidRPr="00530B95">
              <w:rPr>
                <w:color w:val="000000"/>
                <w:sz w:val="16"/>
                <w:szCs w:val="16"/>
              </w:rPr>
              <w:t>543Ж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155,92</w:t>
            </w:r>
          </w:p>
        </w:tc>
      </w:tr>
      <w:tr w:rsidR="002A6679" w:rsidRPr="00530B95" w:rsidTr="00E51ECF">
        <w:trPr>
          <w:trHeight w:val="20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</w:rPr>
              <w:t>8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155,92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155,92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28000 72110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24,39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24,39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24,39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Транспорт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0408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Отдельные мероприятия в области автомобильного           транспорта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30300 00000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Возмещение части затрат, связанных с оказанием услуг по  регулярной перевозке пассажиров и багажа по маршрутам муниципального сообщения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303</w:t>
            </w:r>
            <w:r w:rsidRPr="00530B95">
              <w:rPr>
                <w:sz w:val="16"/>
                <w:szCs w:val="16"/>
                <w:lang w:val="en-US"/>
              </w:rPr>
              <w:t>00 60010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1 680,0</w:t>
            </w:r>
          </w:p>
        </w:tc>
      </w:tr>
      <w:tr w:rsidR="002A6679" w:rsidRPr="00530B95" w:rsidTr="00E51ECF">
        <w:trPr>
          <w:trHeight w:val="19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1 680,0</w:t>
            </w:r>
          </w:p>
        </w:tc>
      </w:tr>
      <w:tr w:rsidR="002A6679" w:rsidRPr="00530B95" w:rsidTr="00E51ECF">
        <w:trPr>
          <w:trHeight w:val="19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Дорожное хозяйство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0409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8345,1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315</w:t>
            </w:r>
            <w:r w:rsidRPr="00530B95">
              <w:rPr>
                <w:sz w:val="16"/>
                <w:szCs w:val="16"/>
                <w:lang w:val="en-US"/>
              </w:rPr>
              <w:t>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3 524,95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31500</w:t>
            </w:r>
            <w:r w:rsidRPr="00530B95">
              <w:rPr>
                <w:sz w:val="16"/>
                <w:szCs w:val="16"/>
                <w:lang w:val="en-US"/>
              </w:rPr>
              <w:t xml:space="preserve"> 2002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2 051,124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2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2 051,124</w:t>
            </w:r>
          </w:p>
        </w:tc>
      </w:tr>
      <w:tr w:rsidR="002A6679" w:rsidRPr="00530B95" w:rsidTr="00E51ECF">
        <w:trPr>
          <w:trHeight w:val="17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2 051,124</w:t>
            </w:r>
          </w:p>
        </w:tc>
      </w:tr>
      <w:tr w:rsidR="002A6679" w:rsidRPr="00530B95" w:rsidTr="00E51ECF">
        <w:trPr>
          <w:trHeight w:val="42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3150</w:t>
            </w:r>
            <w:r w:rsidRPr="00530B95">
              <w:rPr>
                <w:sz w:val="16"/>
                <w:szCs w:val="16"/>
                <w:lang w:val="en-US"/>
              </w:rPr>
              <w:t>0</w:t>
            </w:r>
            <w:r w:rsidRPr="00530B95">
              <w:rPr>
                <w:sz w:val="16"/>
                <w:szCs w:val="16"/>
              </w:rPr>
              <w:t xml:space="preserve"> </w:t>
            </w:r>
            <w:r w:rsidRPr="00530B95">
              <w:rPr>
                <w:sz w:val="16"/>
                <w:szCs w:val="16"/>
                <w:lang w:val="en-US"/>
              </w:rPr>
              <w:t>S1060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406,0</w:t>
            </w:r>
          </w:p>
        </w:tc>
      </w:tr>
      <w:tr w:rsidR="002A6679" w:rsidRPr="00530B95" w:rsidTr="00E51ECF">
        <w:trPr>
          <w:trHeight w:val="22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4</w:t>
            </w:r>
            <w:r w:rsidRPr="00530B95"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406,0</w:t>
            </w:r>
          </w:p>
        </w:tc>
      </w:tr>
      <w:tr w:rsidR="002A6679" w:rsidRPr="00530B95" w:rsidTr="00E51ECF">
        <w:trPr>
          <w:trHeight w:val="21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     406,0</w:t>
            </w:r>
          </w:p>
        </w:tc>
      </w:tr>
      <w:tr w:rsidR="002A6679" w:rsidRPr="00530B95" w:rsidTr="00E51ECF">
        <w:trPr>
          <w:trHeight w:val="42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31500 71060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   332,35</w:t>
            </w:r>
          </w:p>
        </w:tc>
      </w:tr>
      <w:tr w:rsidR="002A6679" w:rsidRPr="00530B95" w:rsidTr="00E51ECF">
        <w:trPr>
          <w:trHeight w:val="28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4</w:t>
            </w:r>
            <w:r w:rsidRPr="00530B95"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332,35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332,35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3150071190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678,3</w:t>
            </w:r>
          </w:p>
        </w:tc>
      </w:tr>
      <w:tr w:rsidR="002A6679" w:rsidRPr="00530B95" w:rsidTr="00E51ECF">
        <w:trPr>
          <w:trHeight w:val="22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678,3</w:t>
            </w:r>
          </w:p>
        </w:tc>
      </w:tr>
      <w:tr w:rsidR="002A6679" w:rsidRPr="00530B95" w:rsidTr="00E51ECF">
        <w:trPr>
          <w:trHeight w:val="6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678,3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31500</w:t>
            </w:r>
            <w:r w:rsidRPr="00530B95">
              <w:rPr>
                <w:sz w:val="16"/>
                <w:szCs w:val="16"/>
                <w:lang w:val="en-US"/>
              </w:rPr>
              <w:t>S</w:t>
            </w:r>
            <w:r w:rsidRPr="00530B95">
              <w:rPr>
                <w:sz w:val="16"/>
                <w:szCs w:val="16"/>
              </w:rPr>
              <w:t>1190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42,003</w:t>
            </w:r>
          </w:p>
        </w:tc>
      </w:tr>
      <w:tr w:rsidR="002A6679" w:rsidRPr="00530B95" w:rsidTr="00E51ECF">
        <w:trPr>
          <w:trHeight w:val="18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42,003</w:t>
            </w:r>
          </w:p>
        </w:tc>
      </w:tr>
      <w:tr w:rsidR="002A6679" w:rsidRPr="00530B95" w:rsidTr="00E51ECF">
        <w:trPr>
          <w:trHeight w:val="16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42,003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C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троительство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(реконструкция),капитальный ремонт, ремонт  и содержание автомобильных дорог общего пользования местного значения, в том числе формирования муниципальных дорожных фондов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 xml:space="preserve">31500 </w:t>
            </w:r>
            <w:r w:rsidRPr="00530B95">
              <w:rPr>
                <w:sz w:val="16"/>
                <w:szCs w:val="16"/>
                <w:lang w:val="en-US"/>
              </w:rPr>
              <w:t>S1190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15,173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15,173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15</w:t>
            </w:r>
            <w:r w:rsidRPr="00530B95">
              <w:rPr>
                <w:sz w:val="16"/>
                <w:szCs w:val="16"/>
              </w:rPr>
              <w:t>,</w:t>
            </w:r>
            <w:r w:rsidRPr="00530B95">
              <w:rPr>
                <w:sz w:val="16"/>
                <w:szCs w:val="16"/>
                <w:lang w:val="en-US"/>
              </w:rPr>
              <w:t>173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 бюджетам муниципальных образований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4820,15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проектирование, строительство, реконструкцию, капитальный ремонт и ремонт  автомобильных дорог общего </w:t>
            </w:r>
            <w:r w:rsidRPr="00530B95">
              <w:rPr>
                <w:sz w:val="16"/>
                <w:szCs w:val="16"/>
              </w:rPr>
              <w:lastRenderedPageBreak/>
              <w:t>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5210071060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367,65</w:t>
            </w:r>
          </w:p>
        </w:tc>
      </w:tr>
      <w:tr w:rsidR="002A6679" w:rsidRPr="00530B95" w:rsidTr="00E51ECF">
        <w:trPr>
          <w:trHeight w:val="9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367,65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367,65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5210071190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3821,7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3821,7</w:t>
            </w:r>
          </w:p>
        </w:tc>
      </w:tr>
      <w:tr w:rsidR="002A6679" w:rsidRPr="00530B95" w:rsidTr="00E51ECF">
        <w:trPr>
          <w:trHeight w:val="8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3821,7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52100 93110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630,8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630,8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630,8</w:t>
            </w:r>
          </w:p>
        </w:tc>
      </w:tr>
      <w:tr w:rsidR="002A6679" w:rsidRPr="00530B95" w:rsidTr="00E51ECF">
        <w:trPr>
          <w:trHeight w:val="7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0412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293,6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Реализация муниципальных функций в области национальной экономики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185,5</w:t>
            </w:r>
          </w:p>
        </w:tc>
      </w:tr>
      <w:tr w:rsidR="002A6679" w:rsidRPr="00530B95" w:rsidTr="00E51ECF">
        <w:trPr>
          <w:trHeight w:val="108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34000 20040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135,5</w:t>
            </w:r>
          </w:p>
        </w:tc>
      </w:tr>
      <w:tr w:rsidR="002A6679" w:rsidRPr="00530B95" w:rsidTr="00E51ECF">
        <w:trPr>
          <w:trHeight w:val="68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135,5</w:t>
            </w:r>
          </w:p>
        </w:tc>
      </w:tr>
      <w:tr w:rsidR="002A6679" w:rsidRPr="00530B95" w:rsidTr="00E51ECF">
        <w:trPr>
          <w:trHeight w:val="14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135,5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Поддержка субъектов малого и среднего предпринимательства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34500 60020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50,0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50,0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50,0</w:t>
            </w:r>
          </w:p>
        </w:tc>
      </w:tr>
      <w:tr w:rsidR="002A6679" w:rsidRPr="00530B95" w:rsidTr="00E51ECF">
        <w:trPr>
          <w:trHeight w:val="2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экономического потенциала и формирование благоприятного инвестиционного климата, развитие предпринимательства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40000 20800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 бюджетам муниципальных образований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ind w:left="-108" w:firstLine="108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103,1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530B95">
              <w:rPr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5210071070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ind w:left="-108" w:firstLine="108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103,1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ind w:left="-108" w:firstLine="108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103,1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ind w:left="-108" w:firstLine="108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103,1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0700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ind w:left="-108" w:firstLine="108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155 586,926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27 606,541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27 436,541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42000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1</w:t>
            </w:r>
            <w:r w:rsidRPr="00530B95">
              <w:rPr>
                <w:sz w:val="16"/>
                <w:szCs w:val="16"/>
              </w:rPr>
              <w:t>2 391,041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7 189,043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7 189,043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4 949,41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4 949,41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31,379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31,379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221,209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830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36,069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185,14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42000</w:t>
            </w:r>
            <w:r w:rsidRPr="00530B95">
              <w:rPr>
                <w:sz w:val="16"/>
                <w:szCs w:val="16"/>
                <w:lang w:val="en-US"/>
              </w:rPr>
              <w:t xml:space="preserve"> 0060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3 980,0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3 980,0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3 980,0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420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72</w:t>
            </w: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11 065,5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2A6679" w:rsidRPr="00530B95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10 854,162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10 854,162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187,65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187,65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23,688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23,688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Реализация мероприятий  муниципальных программ за счет средств местного бюджета и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40000 20600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119 472,041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Школы-детские сады, школы начальные, неполные средние и     средние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42100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110 598,832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42100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18 812,137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2A6679" w:rsidRPr="00530B95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23,095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23,095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18 287,568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18 287,568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501,474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830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36,475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464,999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42100</w:t>
            </w:r>
            <w:r w:rsidRPr="00530B95">
              <w:rPr>
                <w:sz w:val="16"/>
                <w:szCs w:val="16"/>
                <w:lang w:val="en-US"/>
              </w:rPr>
              <w:t xml:space="preserve"> 006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2 994,5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2 993,3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2 993,3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питанием отельных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4210</w:t>
            </w:r>
            <w:r w:rsidRPr="00530B95">
              <w:rPr>
                <w:sz w:val="16"/>
                <w:szCs w:val="16"/>
                <w:lang w:val="en-US"/>
              </w:rPr>
              <w:t>0</w:t>
            </w:r>
            <w:r w:rsidRPr="00530B95">
              <w:rPr>
                <w:sz w:val="16"/>
                <w:szCs w:val="16"/>
              </w:rPr>
              <w:t xml:space="preserve"> </w:t>
            </w:r>
            <w:r w:rsidRPr="00530B95">
              <w:rPr>
                <w:sz w:val="16"/>
                <w:szCs w:val="16"/>
                <w:lang w:val="en-US"/>
              </w:rPr>
              <w:t>S</w:t>
            </w:r>
            <w:r w:rsidRPr="00530B95">
              <w:rPr>
                <w:sz w:val="16"/>
                <w:szCs w:val="16"/>
              </w:rPr>
              <w:t>1320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1 201,795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1 201,795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1 201,795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42100 </w:t>
            </w:r>
            <w:r w:rsidRPr="00530B95">
              <w:rPr>
                <w:sz w:val="16"/>
                <w:szCs w:val="16"/>
                <w:lang w:val="en-US"/>
              </w:rPr>
              <w:t>7</w:t>
            </w:r>
            <w:r w:rsidRPr="00530B95">
              <w:rPr>
                <w:sz w:val="16"/>
                <w:szCs w:val="16"/>
              </w:rPr>
              <w:t>1320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1028,6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1028,6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1028,6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Реализация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421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720</w:t>
            </w:r>
            <w:r w:rsidRPr="00530B95">
              <w:rPr>
                <w:sz w:val="16"/>
                <w:szCs w:val="16"/>
              </w:rPr>
              <w:t>30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86 561,8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85 478,114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85 478,114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1 083,686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1 083,686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42300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4 241,302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42300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4 181,302</w:t>
            </w:r>
          </w:p>
        </w:tc>
      </w:tr>
      <w:tr w:rsidR="002A6679" w:rsidRPr="00530B95" w:rsidTr="00E51ECF">
        <w:trPr>
          <w:trHeight w:val="555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="00E51ECF">
              <w:rPr>
                <w:color w:val="000000"/>
                <w:sz w:val="16"/>
                <w:szCs w:val="16"/>
              </w:rPr>
              <w:t xml:space="preserve"> </w:t>
            </w:r>
            <w:r w:rsidRPr="00530B95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3 383,043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3 383,043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739,487</w:t>
            </w:r>
          </w:p>
        </w:tc>
      </w:tr>
      <w:tr w:rsidR="002A6679" w:rsidRPr="00530B95" w:rsidTr="00E51ECF">
        <w:trPr>
          <w:trHeight w:val="7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   739,487</w:t>
            </w:r>
          </w:p>
        </w:tc>
      </w:tr>
      <w:tr w:rsidR="002A6679" w:rsidRPr="00530B95" w:rsidTr="00E51ECF">
        <w:trPr>
          <w:trHeight w:val="7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58,772</w:t>
            </w:r>
          </w:p>
        </w:tc>
      </w:tr>
      <w:tr w:rsidR="002A6679" w:rsidRPr="00530B95" w:rsidTr="00E51ECF">
        <w:trPr>
          <w:trHeight w:val="7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58,772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42300</w:t>
            </w:r>
            <w:r w:rsidRPr="00530B95">
              <w:rPr>
                <w:sz w:val="16"/>
                <w:szCs w:val="16"/>
                <w:lang w:val="en-US"/>
              </w:rPr>
              <w:t xml:space="preserve"> 0060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4 631,907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Профилактика правонарушений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40000 20500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40000 20600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3 076,007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3 016,007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3 016,007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 xml:space="preserve">40000 </w:t>
            </w:r>
            <w:r w:rsidRPr="00530B95">
              <w:rPr>
                <w:sz w:val="16"/>
                <w:szCs w:val="16"/>
                <w:lang w:val="en-US"/>
              </w:rPr>
              <w:t>L0970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Создание в общеобразовательных организациях, расположенных в сельской местности, условий для занятия физической культурой и спортом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</w:t>
            </w:r>
            <w:r w:rsidRPr="00530B95">
              <w:rPr>
                <w:sz w:val="16"/>
                <w:szCs w:val="16"/>
                <w:lang w:val="en-US"/>
              </w:rPr>
              <w:t>0 R0970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794,6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794,6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794,6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</w:t>
            </w:r>
            <w:r w:rsidRPr="00530B95">
              <w:rPr>
                <w:sz w:val="16"/>
                <w:szCs w:val="16"/>
                <w:lang w:val="en-US"/>
              </w:rPr>
              <w:t>0 S</w:t>
            </w:r>
            <w:r w:rsidRPr="00530B95">
              <w:rPr>
                <w:sz w:val="16"/>
                <w:szCs w:val="16"/>
              </w:rPr>
              <w:t>1020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Организация отдыха детей в каникулярное время за счет средств областного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4000</w:t>
            </w:r>
            <w:r w:rsidRPr="00530B95">
              <w:rPr>
                <w:sz w:val="16"/>
                <w:szCs w:val="16"/>
                <w:lang w:val="en-US"/>
              </w:rPr>
              <w:t>0 71020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315,3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315,3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315,3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4 147,724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216,9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4000020700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сферы культуры и спорта за счет средств от приносящей  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4000020710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86,9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86,9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86,9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4230000000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3 930,824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4230000590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3 699,224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2A6679" w:rsidRPr="00530B95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3538,507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3538,507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69,03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69,03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91,687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91,687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4230000600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231,6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2A6679" w:rsidRPr="00530B95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226,5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226,5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Другие вопросы в области образования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4 360,62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 власти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   1 473,3</w:t>
            </w:r>
          </w:p>
        </w:tc>
      </w:tr>
      <w:tr w:rsidR="002A6679" w:rsidRPr="00530B95" w:rsidTr="00E51ECF">
        <w:trPr>
          <w:trHeight w:val="178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>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0011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1 443,1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1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1 443,1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1 443,1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1</w:t>
            </w:r>
            <w:r w:rsidRPr="00530B95">
              <w:rPr>
                <w:sz w:val="16"/>
                <w:szCs w:val="16"/>
              </w:rPr>
              <w:t>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40000 20900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450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0000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2 870,32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Учебно-методические кабинеты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45200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911,33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45200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911,33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911,33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911,33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453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0000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1 958,99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</w:t>
            </w:r>
            <w:r w:rsidRPr="00530B95">
              <w:rPr>
                <w:sz w:val="16"/>
                <w:szCs w:val="16"/>
                <w:lang w:val="en-US"/>
              </w:rPr>
              <w:t>453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</w:t>
            </w:r>
            <w:r w:rsidRPr="00530B95">
              <w:rPr>
                <w:sz w:val="16"/>
                <w:szCs w:val="16"/>
                <w:lang w:val="en-US"/>
              </w:rPr>
              <w:t>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1 958,99</w:t>
            </w:r>
          </w:p>
        </w:tc>
      </w:tr>
      <w:tr w:rsidR="002A6679" w:rsidRPr="00530B95" w:rsidTr="00E51ECF">
        <w:trPr>
          <w:trHeight w:val="23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1 266,487 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1 266,487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629,0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629,0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63,503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63,503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0800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16 127,704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0801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11 695,192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   1992,192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40000 20700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158,66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158,66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158,66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сферы культуры и спорта за счет средств от приносящей  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40000 20710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81,2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81,2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81,2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530B95">
              <w:rPr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sz w:val="16"/>
                <w:szCs w:val="16"/>
              </w:rPr>
              <w:t xml:space="preserve"> обеспечения развития и укрепления материально-технической базы муниципальных домов культуры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 xml:space="preserve">40000 </w:t>
            </w:r>
            <w:r w:rsidRPr="00530B95">
              <w:rPr>
                <w:sz w:val="16"/>
                <w:szCs w:val="16"/>
                <w:lang w:val="en-US"/>
              </w:rPr>
              <w:t>L5580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88,89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88,89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88,89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развития и укрепления материально-технической базы муниципальных домов культуры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</w:t>
            </w:r>
            <w:r w:rsidRPr="00530B95">
              <w:rPr>
                <w:sz w:val="16"/>
                <w:szCs w:val="16"/>
                <w:lang w:val="en-US"/>
              </w:rPr>
              <w:t>0 R5580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888,89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888,89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888,89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lastRenderedPageBreak/>
              <w:t>Мероприятия на поддержку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40000R</w:t>
            </w:r>
            <w:r w:rsidRPr="00530B95">
              <w:rPr>
                <w:sz w:val="16"/>
                <w:szCs w:val="16"/>
              </w:rPr>
              <w:t>5190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39,36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39,36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39,36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530B95">
              <w:rPr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sz w:val="16"/>
                <w:szCs w:val="16"/>
              </w:rPr>
              <w:t xml:space="preserve"> мероприятий на поддержку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40000L5190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3,94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3,94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3,94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Реализация мероприятий, связанных с совершенствованием работы муниципальных учреждений по развитию культуры и художественного образования детей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4000072140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530B95">
              <w:rPr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sz w:val="16"/>
                <w:szCs w:val="16"/>
              </w:rPr>
              <w:t xml:space="preserve"> мероприятий, связанных с совершенствованием работы муниципальных учреждений по развитию культуры и художественного образования детей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40000S2140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231,252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231,252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231,252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44000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   3 022,5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44000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2 906,5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1 956,9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1 956,9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881,5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881,5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68,1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830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58,9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440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0060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44100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754,7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44100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729,7</w:t>
            </w:r>
          </w:p>
        </w:tc>
      </w:tr>
      <w:tr w:rsidR="002A6679" w:rsidRPr="00530B95" w:rsidTr="00E51ECF">
        <w:trPr>
          <w:trHeight w:val="25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512,5</w:t>
            </w:r>
          </w:p>
        </w:tc>
      </w:tr>
      <w:tr w:rsidR="002A6679" w:rsidRPr="00530B95" w:rsidTr="00E51ECF">
        <w:trPr>
          <w:trHeight w:val="25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512,5</w:t>
            </w:r>
          </w:p>
        </w:tc>
      </w:tr>
      <w:tr w:rsidR="002A6679" w:rsidRPr="00530B95" w:rsidTr="00E51ECF">
        <w:trPr>
          <w:trHeight w:val="25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206,0</w:t>
            </w:r>
          </w:p>
        </w:tc>
      </w:tr>
      <w:tr w:rsidR="002A6679" w:rsidRPr="00530B95" w:rsidTr="00E51ECF">
        <w:trPr>
          <w:trHeight w:val="25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206,0</w:t>
            </w:r>
          </w:p>
        </w:tc>
      </w:tr>
      <w:tr w:rsidR="002A6679" w:rsidRPr="00530B95" w:rsidTr="00E51ECF">
        <w:trPr>
          <w:trHeight w:val="25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11,2</w:t>
            </w:r>
          </w:p>
        </w:tc>
      </w:tr>
      <w:tr w:rsidR="002A6679" w:rsidRPr="00530B95" w:rsidTr="00E51ECF">
        <w:trPr>
          <w:trHeight w:val="25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11,2</w:t>
            </w:r>
          </w:p>
        </w:tc>
      </w:tr>
      <w:tr w:rsidR="002A6679" w:rsidRPr="00530B95" w:rsidTr="00E51ECF">
        <w:trPr>
          <w:trHeight w:val="388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44100</w:t>
            </w:r>
            <w:r w:rsidRPr="00530B95">
              <w:rPr>
                <w:sz w:val="16"/>
                <w:szCs w:val="16"/>
                <w:lang w:val="en-US"/>
              </w:rPr>
              <w:t xml:space="preserve"> 0060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25,0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25,0</w:t>
            </w:r>
          </w:p>
        </w:tc>
      </w:tr>
      <w:tr w:rsidR="002A6679" w:rsidRPr="00530B95" w:rsidTr="00E51ECF">
        <w:trPr>
          <w:trHeight w:val="6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25,0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Библиотеки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44200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   5 925,8</w:t>
            </w:r>
          </w:p>
        </w:tc>
      </w:tr>
      <w:tr w:rsidR="002A6679" w:rsidRPr="00530B95" w:rsidTr="00E51ECF">
        <w:trPr>
          <w:trHeight w:val="19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44200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5 873,0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4 985,3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4 985,3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90,7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90,7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44200</w:t>
            </w:r>
            <w:r w:rsidRPr="00530B95">
              <w:rPr>
                <w:sz w:val="16"/>
                <w:szCs w:val="16"/>
                <w:lang w:val="en-US"/>
              </w:rPr>
              <w:t xml:space="preserve"> 0060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52,8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37,0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0804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4 432,512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 власти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00600 00000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1 387,5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00600 00110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1 138,963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1 138,963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1 138,963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006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0019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248,537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229,0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229,0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19,037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19,037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450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0000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3 045,012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</w:t>
            </w:r>
            <w:r w:rsidRPr="00530B95">
              <w:rPr>
                <w:sz w:val="16"/>
                <w:szCs w:val="16"/>
                <w:lang w:val="en-US"/>
              </w:rPr>
              <w:t>3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0000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1 362,0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</w:t>
            </w:r>
            <w:r w:rsidRPr="00530B95">
              <w:rPr>
                <w:sz w:val="16"/>
                <w:szCs w:val="16"/>
                <w:lang w:val="en-US"/>
              </w:rPr>
              <w:t>3</w:t>
            </w:r>
            <w:r w:rsidRPr="00530B95">
              <w:rPr>
                <w:sz w:val="16"/>
                <w:szCs w:val="16"/>
              </w:rPr>
              <w:t>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1 362,0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1 073,5</w:t>
            </w:r>
          </w:p>
        </w:tc>
      </w:tr>
      <w:tr w:rsidR="002A6679" w:rsidRPr="00530B95" w:rsidTr="00E51ECF">
        <w:trPr>
          <w:trHeight w:val="148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1 073,5</w:t>
            </w:r>
          </w:p>
        </w:tc>
      </w:tr>
      <w:tr w:rsidR="002A6679" w:rsidRPr="00530B95" w:rsidTr="00E51ECF">
        <w:trPr>
          <w:trHeight w:val="9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263,6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263,6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24,9</w:t>
            </w:r>
          </w:p>
        </w:tc>
      </w:tr>
      <w:tr w:rsidR="002A6679" w:rsidRPr="00530B95" w:rsidTr="00E51ECF">
        <w:trPr>
          <w:trHeight w:val="7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24,9</w:t>
            </w:r>
          </w:p>
        </w:tc>
      </w:tr>
      <w:tr w:rsidR="002A6679" w:rsidRPr="00530B95" w:rsidTr="00E51ECF">
        <w:trPr>
          <w:trHeight w:val="16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Группа хозяйственного обслуживания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45400 00000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1 683,012</w:t>
            </w:r>
          </w:p>
        </w:tc>
      </w:tr>
      <w:tr w:rsidR="002A6679" w:rsidRPr="00530B95" w:rsidTr="00E51ECF">
        <w:trPr>
          <w:trHeight w:val="108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45400 00590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1 683,012</w:t>
            </w:r>
          </w:p>
        </w:tc>
      </w:tr>
      <w:tr w:rsidR="002A6679" w:rsidRPr="00530B95" w:rsidTr="00E51ECF">
        <w:trPr>
          <w:trHeight w:val="29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1 648,069</w:t>
            </w:r>
          </w:p>
        </w:tc>
      </w:tr>
      <w:tr w:rsidR="002A6679" w:rsidRPr="00530B95" w:rsidTr="00E51ECF">
        <w:trPr>
          <w:trHeight w:val="7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1 648,069</w:t>
            </w:r>
          </w:p>
        </w:tc>
      </w:tr>
      <w:tr w:rsidR="002A6679" w:rsidRPr="00530B95" w:rsidTr="00E51ECF">
        <w:trPr>
          <w:trHeight w:val="51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10,0</w:t>
            </w:r>
          </w:p>
        </w:tc>
      </w:tr>
      <w:tr w:rsidR="002A6679" w:rsidRPr="00530B95" w:rsidTr="00E51ECF">
        <w:trPr>
          <w:trHeight w:val="9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24,943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24,943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2 854,134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Пенсии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49100 00000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49100</w:t>
            </w:r>
            <w:r w:rsidRPr="00530B95">
              <w:rPr>
                <w:sz w:val="16"/>
                <w:szCs w:val="16"/>
                <w:lang w:val="en-US"/>
              </w:rPr>
              <w:t xml:space="preserve"> 8202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338,0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2 390,276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50100 00000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   2 074,188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Мероприятия федеральной целевой программы «Устойчивое развитие сельских территорий на 2014-2017 годы и на период до 2020 г.»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 xml:space="preserve">50100 </w:t>
            </w:r>
            <w:r w:rsidRPr="00530B95">
              <w:rPr>
                <w:sz w:val="16"/>
                <w:szCs w:val="16"/>
                <w:lang w:val="en-US"/>
              </w:rPr>
              <w:t>R0180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792,5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792,5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792,5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Мероприятия подпрограммы «Обеспечение жильем молодых семей</w:t>
            </w:r>
            <w:proofErr w:type="gramStart"/>
            <w:r w:rsidRPr="00530B95">
              <w:rPr>
                <w:sz w:val="16"/>
                <w:szCs w:val="16"/>
              </w:rPr>
              <w:t>»ф</w:t>
            </w:r>
            <w:proofErr w:type="gramEnd"/>
            <w:r w:rsidRPr="00530B95">
              <w:rPr>
                <w:sz w:val="16"/>
                <w:szCs w:val="16"/>
              </w:rPr>
              <w:t>едеральной целевой программы «Жилище» на 2015-2020годы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 xml:space="preserve">50100 </w:t>
            </w:r>
            <w:r w:rsidRPr="00530B95">
              <w:rPr>
                <w:sz w:val="16"/>
                <w:szCs w:val="16"/>
                <w:lang w:val="en-US"/>
              </w:rPr>
              <w:t>R0203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1281,688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1281,688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1281,688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50500 00000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316,088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Мероприятия по улучшению жилищных условий граждан Островского муниципального района в части </w:t>
            </w:r>
            <w:proofErr w:type="spellStart"/>
            <w:r w:rsidRPr="00530B95">
              <w:rPr>
                <w:sz w:val="16"/>
                <w:szCs w:val="16"/>
              </w:rPr>
              <w:t>софинансирования</w:t>
            </w:r>
            <w:proofErr w:type="spellEnd"/>
            <w:r w:rsidRPr="00530B95">
              <w:rPr>
                <w:sz w:val="16"/>
                <w:szCs w:val="16"/>
              </w:rPr>
              <w:t xml:space="preserve">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50500 </w:t>
            </w:r>
            <w:r w:rsidRPr="00530B95">
              <w:rPr>
                <w:sz w:val="16"/>
                <w:szCs w:val="16"/>
                <w:lang w:val="en-US"/>
              </w:rPr>
              <w:t>L</w:t>
            </w:r>
            <w:r w:rsidRPr="00530B95">
              <w:rPr>
                <w:sz w:val="16"/>
                <w:szCs w:val="16"/>
              </w:rPr>
              <w:t>0180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132,088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132,088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132,088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Мероприятия подпрограммы «Обеспечение жильем молодых семей» федеральной целевой программы «Жилище» на 2015-2020 годы,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 xml:space="preserve">50500 </w:t>
            </w:r>
            <w:r w:rsidRPr="00530B95">
              <w:rPr>
                <w:sz w:val="16"/>
                <w:szCs w:val="16"/>
                <w:lang w:val="en-US"/>
              </w:rPr>
              <w:t>L0203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184,0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125,858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50500 00000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125,858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расходных обязательств муниципальных районов Костромской области, возникших при реализации мероприятий, связанных с ремонтом жилых помещений, находящихся в собственности муниципальных районов Костромской области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 xml:space="preserve">50500 </w:t>
            </w:r>
            <w:r w:rsidRPr="00530B95">
              <w:rPr>
                <w:sz w:val="16"/>
                <w:szCs w:val="16"/>
                <w:lang w:val="en-US"/>
              </w:rPr>
              <w:t>S1340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125,858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125,858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125,858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1100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4 469,508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4 469,508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0700000000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0700020100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1 767,508</w:t>
            </w:r>
          </w:p>
        </w:tc>
      </w:tr>
      <w:tr w:rsidR="002A6679" w:rsidRPr="00530B95" w:rsidTr="00E51ECF">
        <w:trPr>
          <w:trHeight w:val="7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40000 20500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</w:t>
            </w:r>
            <w:r w:rsidRPr="00530B95">
              <w:rPr>
                <w:sz w:val="16"/>
                <w:szCs w:val="16"/>
              </w:rPr>
              <w:t>,</w:t>
            </w:r>
            <w:r w:rsidRPr="00530B95">
              <w:rPr>
                <w:sz w:val="16"/>
                <w:szCs w:val="16"/>
                <w:lang w:val="en-US"/>
              </w:rPr>
              <w:t>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</w:t>
            </w:r>
            <w:r w:rsidRPr="00530B95">
              <w:rPr>
                <w:sz w:val="16"/>
                <w:szCs w:val="16"/>
              </w:rPr>
              <w:t>,</w:t>
            </w:r>
            <w:r w:rsidRPr="00530B95">
              <w:rPr>
                <w:sz w:val="16"/>
                <w:szCs w:val="16"/>
                <w:lang w:val="en-US"/>
              </w:rPr>
              <w:t>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0,2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40000 20700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296,0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29,</w:t>
            </w:r>
            <w:r w:rsidRPr="00530B95">
              <w:rPr>
                <w:sz w:val="16"/>
                <w:szCs w:val="16"/>
                <w:lang w:val="en-US"/>
              </w:rPr>
              <w:t>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29,</w:t>
            </w:r>
            <w:r w:rsidRPr="00530B95">
              <w:rPr>
                <w:sz w:val="16"/>
                <w:szCs w:val="16"/>
                <w:lang w:val="en-US"/>
              </w:rPr>
              <w:t>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266,</w:t>
            </w:r>
            <w:r w:rsidRPr="00530B95">
              <w:rPr>
                <w:sz w:val="16"/>
                <w:szCs w:val="16"/>
                <w:lang w:val="en-US"/>
              </w:rPr>
              <w:t>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266,</w:t>
            </w:r>
            <w:r w:rsidRPr="00530B95">
              <w:rPr>
                <w:sz w:val="16"/>
                <w:szCs w:val="16"/>
                <w:lang w:val="en-US"/>
              </w:rPr>
              <w:t>4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530B95">
              <w:rPr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sz w:val="16"/>
                <w:szCs w:val="16"/>
              </w:rPr>
              <w:t xml:space="preserve"> мероприятий государственной программы Российской Федерации «Доступная среда» (мероприятия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530B95">
              <w:rPr>
                <w:sz w:val="16"/>
                <w:szCs w:val="16"/>
              </w:rPr>
              <w:t>маломобильных</w:t>
            </w:r>
            <w:proofErr w:type="spellEnd"/>
            <w:r w:rsidRPr="00530B95">
              <w:rPr>
                <w:sz w:val="16"/>
                <w:szCs w:val="16"/>
              </w:rPr>
              <w:t xml:space="preserve"> групп населения)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4000</w:t>
            </w:r>
            <w:r w:rsidRPr="00530B95">
              <w:rPr>
                <w:sz w:val="16"/>
                <w:szCs w:val="16"/>
                <w:lang w:val="en-US"/>
              </w:rPr>
              <w:t>0</w:t>
            </w:r>
            <w:r w:rsidRPr="00530B95">
              <w:rPr>
                <w:sz w:val="16"/>
                <w:szCs w:val="16"/>
              </w:rPr>
              <w:t xml:space="preserve"> </w:t>
            </w:r>
            <w:r w:rsidRPr="00530B95">
              <w:rPr>
                <w:sz w:val="16"/>
                <w:szCs w:val="16"/>
                <w:lang w:val="en-US"/>
              </w:rPr>
              <w:t>L027</w:t>
            </w:r>
            <w:r w:rsidRPr="00530B95">
              <w:rPr>
                <w:sz w:val="16"/>
                <w:szCs w:val="16"/>
              </w:rPr>
              <w:t>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130,008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130,008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130,008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Реализация мероприятий государственной программы Российской Федерации «Доступная среда» (мероприятия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530B95">
              <w:rPr>
                <w:sz w:val="16"/>
                <w:szCs w:val="16"/>
              </w:rPr>
              <w:t>маломобильных</w:t>
            </w:r>
            <w:proofErr w:type="spellEnd"/>
            <w:r w:rsidRPr="00530B95">
              <w:rPr>
                <w:sz w:val="16"/>
                <w:szCs w:val="16"/>
              </w:rPr>
              <w:t xml:space="preserve"> групп населения)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40000 </w:t>
            </w:r>
            <w:r w:rsidRPr="00530B95">
              <w:rPr>
                <w:sz w:val="16"/>
                <w:szCs w:val="16"/>
                <w:lang w:val="en-US"/>
              </w:rPr>
              <w:t>R0276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470,0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470,0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470,0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Реализация мероприятий по программе развития административных центров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4000071030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325,0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proofErr w:type="spellStart"/>
            <w:r w:rsidRPr="00530B95">
              <w:rPr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sz w:val="16"/>
                <w:szCs w:val="16"/>
              </w:rPr>
              <w:t xml:space="preserve"> мероприятий по программе развития административных центров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40000S1030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541,5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541,5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Центры спортивной подготовки (сборные команды)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48200</w:t>
            </w:r>
            <w:r w:rsidRPr="00530B95">
              <w:rPr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sz w:val="16"/>
                <w:szCs w:val="16"/>
              </w:rPr>
              <w:t>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2 699,0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48200</w:t>
            </w:r>
            <w:r w:rsidRPr="00530B95">
              <w:rPr>
                <w:sz w:val="16"/>
                <w:szCs w:val="16"/>
                <w:lang w:val="en-US"/>
              </w:rPr>
              <w:t xml:space="preserve"> 0059</w:t>
            </w:r>
            <w:r w:rsidRPr="00530B95">
              <w:rPr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2 679,0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1051,532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1051,532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1599,0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1599,0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28,468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850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28,468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48200 00600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20,</w:t>
            </w:r>
            <w:r w:rsidRPr="00530B95">
              <w:rPr>
                <w:sz w:val="16"/>
                <w:szCs w:val="16"/>
                <w:lang w:val="en-US"/>
              </w:rPr>
              <w:t>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20,</w:t>
            </w:r>
            <w:r w:rsidRPr="00530B95">
              <w:rPr>
                <w:sz w:val="16"/>
                <w:szCs w:val="16"/>
                <w:lang w:val="en-US"/>
              </w:rPr>
              <w:t>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30B95">
              <w:rPr>
                <w:sz w:val="16"/>
                <w:szCs w:val="16"/>
              </w:rPr>
              <w:t>20,</w:t>
            </w:r>
            <w:r w:rsidRPr="00530B95">
              <w:rPr>
                <w:sz w:val="16"/>
                <w:szCs w:val="16"/>
                <w:lang w:val="en-US"/>
              </w:rPr>
              <w:t>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1000,0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Обслуживание государственного  внутреннего и</w:t>
            </w:r>
            <w:r w:rsidR="00E51ECF">
              <w:rPr>
                <w:sz w:val="16"/>
                <w:szCs w:val="16"/>
              </w:rPr>
              <w:t xml:space="preserve"> </w:t>
            </w:r>
            <w:r w:rsidRPr="00530B95">
              <w:rPr>
                <w:sz w:val="16"/>
                <w:szCs w:val="16"/>
              </w:rPr>
              <w:t>муниципального долга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1301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Процентные платежи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06500 00000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  <w:lang w:val="en-US"/>
              </w:rPr>
              <w:t>1000</w:t>
            </w:r>
            <w:r w:rsidRPr="00530B95">
              <w:rPr>
                <w:sz w:val="16"/>
                <w:szCs w:val="16"/>
              </w:rPr>
              <w:t>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06500 20300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1000,0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730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1000,0</w:t>
            </w:r>
          </w:p>
        </w:tc>
      </w:tr>
      <w:tr w:rsidR="002A6679" w:rsidRPr="00530B95" w:rsidTr="00E51ECF">
        <w:trPr>
          <w:trHeight w:val="41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 xml:space="preserve">Межбюджетные трансферты  общего характера бюджетам субъектов РФ и муниципальных образований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35 434,346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1401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7 734,0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7 734,0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52100 90100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7 734,0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7 734,0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7 734,0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27 700,346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27 700,346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с/</w:t>
            </w:r>
            <w:proofErr w:type="spellStart"/>
            <w:proofErr w:type="gramStart"/>
            <w:r w:rsidRPr="00530B95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52100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530B95">
              <w:rPr>
                <w:color w:val="000000"/>
                <w:sz w:val="16"/>
                <w:szCs w:val="16"/>
              </w:rPr>
              <w:t>93100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11 992,778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11 992,778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11 992,778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трансферты, передаваемые бюджетам с/</w:t>
            </w:r>
            <w:proofErr w:type="spellStart"/>
            <w:proofErr w:type="gramStart"/>
            <w:r w:rsidRPr="00530B95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30B95">
              <w:rPr>
                <w:color w:val="000000"/>
                <w:sz w:val="16"/>
                <w:szCs w:val="16"/>
              </w:rPr>
              <w:t xml:space="preserve"> из бюджета района на осуществление части полномочий  в соответствии с заключенными соглашениями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52100 93120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52,1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52,1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52,1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учётом необходимого развития малоэтажного строительства за счет средств фонда реформирования ЖКХ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5210009502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905,189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905,189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905,189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</w:t>
            </w:r>
            <w:r w:rsidRPr="00530B95">
              <w:rPr>
                <w:sz w:val="16"/>
                <w:szCs w:val="16"/>
              </w:rPr>
              <w:lastRenderedPageBreak/>
              <w:t>аварийного жилищного фонда с учётом необходимого развития малоэтажного строительства за счет средств областного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5210009602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284,93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284,93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E51ECF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284,93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52100 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>7</w:t>
            </w:r>
            <w:r w:rsidRPr="00530B95">
              <w:rPr>
                <w:color w:val="000000"/>
                <w:sz w:val="16"/>
                <w:szCs w:val="16"/>
              </w:rPr>
              <w:t>5010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530B95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30B95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5210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>0</w:t>
            </w:r>
            <w:r w:rsidRPr="00530B95">
              <w:rPr>
                <w:color w:val="000000"/>
                <w:sz w:val="16"/>
                <w:szCs w:val="16"/>
              </w:rPr>
              <w:t xml:space="preserve"> </w:t>
            </w:r>
            <w:r w:rsidRPr="00530B95">
              <w:rPr>
                <w:color w:val="000000"/>
                <w:sz w:val="16"/>
                <w:szCs w:val="16"/>
                <w:lang w:val="en-US"/>
              </w:rPr>
              <w:t>S</w:t>
            </w:r>
            <w:r w:rsidRPr="00530B95">
              <w:rPr>
                <w:color w:val="000000"/>
                <w:sz w:val="16"/>
                <w:szCs w:val="16"/>
              </w:rPr>
              <w:t>5010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1828,489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  <w:lang w:val="en-US"/>
              </w:rPr>
              <w:t>1</w:t>
            </w:r>
            <w:r w:rsidRPr="00530B95">
              <w:rPr>
                <w:rFonts w:eastAsia="Calibri"/>
                <w:color w:val="000000"/>
                <w:sz w:val="16"/>
                <w:szCs w:val="16"/>
              </w:rPr>
              <w:t>828,4</w:t>
            </w:r>
            <w:r w:rsidRPr="00530B95">
              <w:rPr>
                <w:rFonts w:eastAsia="Calibri"/>
                <w:color w:val="000000"/>
                <w:sz w:val="16"/>
                <w:szCs w:val="16"/>
                <w:lang w:val="en-US"/>
              </w:rPr>
              <w:t>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  <w:lang w:val="en-US"/>
              </w:rPr>
              <w:t>1</w:t>
            </w:r>
            <w:r w:rsidRPr="00530B95">
              <w:rPr>
                <w:rFonts w:eastAsia="Calibri"/>
                <w:color w:val="000000"/>
                <w:sz w:val="16"/>
                <w:szCs w:val="16"/>
              </w:rPr>
              <w:t>828,4</w:t>
            </w:r>
            <w:r w:rsidRPr="00530B95">
              <w:rPr>
                <w:rFonts w:eastAsia="Calibri"/>
                <w:color w:val="000000"/>
                <w:sz w:val="16"/>
                <w:szCs w:val="16"/>
                <w:lang w:val="en-US"/>
              </w:rPr>
              <w:t>89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sz w:val="16"/>
                <w:szCs w:val="16"/>
              </w:rPr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52100 R5550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4</w:t>
            </w:r>
            <w:r w:rsidRPr="00530B95">
              <w:rPr>
                <w:rFonts w:eastAsia="Calibri"/>
                <w:color w:val="000000"/>
                <w:sz w:val="16"/>
                <w:szCs w:val="16"/>
                <w:lang w:val="en-US"/>
              </w:rPr>
              <w:t>80.56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4</w:t>
            </w:r>
            <w:r w:rsidRPr="00530B95">
              <w:rPr>
                <w:rFonts w:eastAsia="Calibri"/>
                <w:color w:val="000000"/>
                <w:sz w:val="16"/>
                <w:szCs w:val="16"/>
                <w:lang w:val="en-US"/>
              </w:rPr>
              <w:t>80.56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rPr>
                <w:color w:val="000000"/>
                <w:sz w:val="16"/>
                <w:szCs w:val="16"/>
              </w:rPr>
            </w:pPr>
            <w:r w:rsidRPr="00530B9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  <w:lang w:val="en-US"/>
              </w:rPr>
            </w:pPr>
            <w:r w:rsidRPr="00530B95">
              <w:rPr>
                <w:rFonts w:eastAsia="Calibri"/>
                <w:color w:val="000000"/>
                <w:sz w:val="16"/>
                <w:szCs w:val="16"/>
              </w:rPr>
              <w:t>4</w:t>
            </w:r>
            <w:r w:rsidRPr="00530B95">
              <w:rPr>
                <w:rFonts w:eastAsia="Calibri"/>
                <w:color w:val="000000"/>
                <w:sz w:val="16"/>
                <w:szCs w:val="16"/>
                <w:lang w:val="en-US"/>
              </w:rPr>
              <w:t>80.56</w:t>
            </w:r>
          </w:p>
        </w:tc>
      </w:tr>
      <w:tr w:rsidR="002A6679" w:rsidRPr="00530B95" w:rsidTr="00E51ECF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530B95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ИТОГО РАСХОДОВ</w:t>
            </w:r>
            <w:r w:rsidRPr="00530B95">
              <w:rPr>
                <w:sz w:val="16"/>
                <w:szCs w:val="16"/>
              </w:rPr>
              <w:t>: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530B95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530B95">
              <w:rPr>
                <w:b/>
                <w:sz w:val="16"/>
                <w:szCs w:val="16"/>
              </w:rPr>
              <w:t>248 489,092</w:t>
            </w:r>
          </w:p>
        </w:tc>
      </w:tr>
    </w:tbl>
    <w:p w:rsidR="002A6679" w:rsidRPr="00FA4618" w:rsidRDefault="002A6679" w:rsidP="00FA4618">
      <w:r w:rsidRPr="00FA4618">
        <w:t xml:space="preserve">                                                                                           </w:t>
      </w:r>
    </w:p>
    <w:p w:rsidR="002A6679" w:rsidRPr="00FA4618" w:rsidRDefault="002A6679" w:rsidP="00FA4618">
      <w:r w:rsidRPr="00FA4618">
        <w:t xml:space="preserve">                                                                                                                           Приложение №  3</w:t>
      </w:r>
    </w:p>
    <w:p w:rsidR="002A6679" w:rsidRPr="00FA4618" w:rsidRDefault="002A6679" w:rsidP="00FA4618">
      <w:r w:rsidRPr="00FA4618">
        <w:t xml:space="preserve">                                                                                                                          к решению Собрания  депутатов</w:t>
      </w:r>
    </w:p>
    <w:p w:rsidR="002A6679" w:rsidRPr="00FA4618" w:rsidRDefault="002A6679" w:rsidP="00FA4618">
      <w:r w:rsidRPr="00FA4618">
        <w:t xml:space="preserve">                                                                                                                         от </w:t>
      </w:r>
      <w:r w:rsidR="00E51ECF" w:rsidRPr="00FA4618">
        <w:rPr>
          <w:color w:val="000000"/>
          <w:sz w:val="16"/>
          <w:szCs w:val="16"/>
        </w:rPr>
        <w:t>"_27__"___10_______2017г. №_169_____</w:t>
      </w:r>
    </w:p>
    <w:p w:rsidR="002A6679" w:rsidRPr="00FA4618" w:rsidRDefault="002A6679" w:rsidP="00FA4618">
      <w:r w:rsidRPr="00FA4618">
        <w:t xml:space="preserve">                   ИСТОЧНИКИ  ФИНАНСИРОВАНИЯ ДЕФИЦИТА БЮДЖЕТА</w:t>
      </w:r>
    </w:p>
    <w:p w:rsidR="002A6679" w:rsidRPr="00FA4618" w:rsidRDefault="002A6679" w:rsidP="00FA4618">
      <w:pPr>
        <w:pStyle w:val="1"/>
        <w:rPr>
          <w:sz w:val="20"/>
          <w:szCs w:val="20"/>
        </w:rPr>
      </w:pPr>
      <w:r w:rsidRPr="00FA4618">
        <w:rPr>
          <w:sz w:val="20"/>
          <w:szCs w:val="20"/>
        </w:rPr>
        <w:t>ОСТРОВСКОГО МУНИЦИПАЛЬНОГО РАЙОНА  НА 2017 ГОД</w:t>
      </w:r>
    </w:p>
    <w:tbl>
      <w:tblPr>
        <w:tblW w:w="10489" w:type="dxa"/>
        <w:tblInd w:w="392" w:type="dxa"/>
        <w:tblLayout w:type="fixed"/>
        <w:tblLook w:val="0000"/>
      </w:tblPr>
      <w:tblGrid>
        <w:gridCol w:w="2268"/>
        <w:gridCol w:w="7087"/>
        <w:gridCol w:w="1134"/>
      </w:tblGrid>
      <w:tr w:rsidR="002A6679" w:rsidRPr="00E51ECF" w:rsidTr="008F77AB">
        <w:trPr>
          <w:tblHeader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Код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Сумма, </w:t>
            </w:r>
          </w:p>
          <w:p w:rsidR="002A6679" w:rsidRPr="00E51ECF" w:rsidRDefault="002A6679" w:rsidP="00FA4618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тыс. </w:t>
            </w:r>
            <w:proofErr w:type="spellStart"/>
            <w:r w:rsidRPr="00E51ECF">
              <w:rPr>
                <w:sz w:val="16"/>
                <w:szCs w:val="16"/>
              </w:rPr>
              <w:t>руб</w:t>
            </w:r>
            <w:proofErr w:type="spellEnd"/>
          </w:p>
          <w:p w:rsidR="002A6679" w:rsidRPr="00E51ECF" w:rsidRDefault="002A6679" w:rsidP="00FA4618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 xml:space="preserve">000 01 02 00 </w:t>
            </w:r>
            <w:proofErr w:type="spellStart"/>
            <w:r w:rsidRPr="00E51ECF">
              <w:rPr>
                <w:b/>
                <w:sz w:val="16"/>
                <w:szCs w:val="16"/>
              </w:rPr>
              <w:t>00</w:t>
            </w:r>
            <w:proofErr w:type="spellEnd"/>
            <w:r w:rsidRPr="00E51ECF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E51ECF">
              <w:rPr>
                <w:b/>
                <w:sz w:val="16"/>
                <w:szCs w:val="16"/>
              </w:rPr>
              <w:t>00</w:t>
            </w:r>
            <w:proofErr w:type="spellEnd"/>
            <w:r w:rsidRPr="00E51ECF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ind w:left="176" w:hanging="176"/>
              <w:jc w:val="center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  <w:lang w:val="en-US"/>
              </w:rPr>
              <w:t>4</w:t>
            </w:r>
            <w:r w:rsidRPr="00E51ECF">
              <w:rPr>
                <w:b/>
                <w:sz w:val="16"/>
                <w:szCs w:val="16"/>
              </w:rPr>
              <w:t>847,0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000 01 02 00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1</w:t>
            </w:r>
            <w:r w:rsidRPr="00E51ECF">
              <w:rPr>
                <w:sz w:val="16"/>
                <w:szCs w:val="16"/>
                <w:lang w:val="en-US"/>
              </w:rPr>
              <w:t>7</w:t>
            </w:r>
            <w:r w:rsidRPr="00E51ECF">
              <w:rPr>
                <w:sz w:val="16"/>
                <w:szCs w:val="16"/>
              </w:rPr>
              <w:t>647,0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000 01 02 00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1</w:t>
            </w:r>
            <w:r w:rsidRPr="00E51ECF">
              <w:rPr>
                <w:sz w:val="16"/>
                <w:szCs w:val="16"/>
                <w:lang w:val="en-US"/>
              </w:rPr>
              <w:t>7</w:t>
            </w:r>
            <w:r w:rsidRPr="00E51ECF">
              <w:rPr>
                <w:sz w:val="16"/>
                <w:szCs w:val="16"/>
              </w:rPr>
              <w:t>647,0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pStyle w:val="31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E51ECF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E51ECF">
              <w:rPr>
                <w:b w:val="0"/>
                <w:sz w:val="16"/>
                <w:szCs w:val="16"/>
              </w:rPr>
              <w:t>00</w:t>
            </w:r>
            <w:proofErr w:type="spellEnd"/>
            <w:r w:rsidRPr="00E51ECF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E51ECF">
              <w:rPr>
                <w:b w:val="0"/>
                <w:sz w:val="16"/>
                <w:szCs w:val="16"/>
              </w:rPr>
              <w:t>00</w:t>
            </w:r>
            <w:proofErr w:type="spellEnd"/>
            <w:r w:rsidRPr="00E51ECF">
              <w:rPr>
                <w:b w:val="0"/>
                <w:sz w:val="16"/>
                <w:szCs w:val="16"/>
              </w:rPr>
              <w:t xml:space="preserve"> 0000 800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pStyle w:val="310"/>
              <w:snapToGrid w:val="0"/>
              <w:rPr>
                <w:b w:val="0"/>
                <w:sz w:val="16"/>
                <w:szCs w:val="16"/>
              </w:rPr>
            </w:pPr>
            <w:r w:rsidRPr="00E51ECF">
              <w:rPr>
                <w:b w:val="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-1</w:t>
            </w:r>
            <w:r w:rsidRPr="00E51ECF">
              <w:rPr>
                <w:sz w:val="16"/>
                <w:szCs w:val="16"/>
                <w:lang w:val="en-US"/>
              </w:rPr>
              <w:t>2</w:t>
            </w:r>
            <w:r w:rsidRPr="00E51ECF">
              <w:rPr>
                <w:sz w:val="16"/>
                <w:szCs w:val="16"/>
              </w:rPr>
              <w:t xml:space="preserve"> 800,0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pStyle w:val="31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E51ECF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E51ECF">
              <w:rPr>
                <w:b w:val="0"/>
                <w:sz w:val="16"/>
                <w:szCs w:val="16"/>
              </w:rPr>
              <w:t>00</w:t>
            </w:r>
            <w:proofErr w:type="spellEnd"/>
            <w:r w:rsidRPr="00E51ECF">
              <w:rPr>
                <w:b w:val="0"/>
                <w:sz w:val="16"/>
                <w:szCs w:val="16"/>
              </w:rPr>
              <w:t xml:space="preserve"> 05 0000 810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pStyle w:val="310"/>
              <w:snapToGrid w:val="0"/>
              <w:rPr>
                <w:b w:val="0"/>
                <w:sz w:val="16"/>
                <w:szCs w:val="16"/>
              </w:rPr>
            </w:pPr>
            <w:r w:rsidRPr="00E51ECF">
              <w:rPr>
                <w:b w:val="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-1</w:t>
            </w:r>
            <w:r w:rsidRPr="00E51ECF">
              <w:rPr>
                <w:sz w:val="16"/>
                <w:szCs w:val="16"/>
                <w:lang w:val="en-US"/>
              </w:rPr>
              <w:t>2</w:t>
            </w:r>
            <w:r w:rsidRPr="00E51ECF">
              <w:rPr>
                <w:sz w:val="16"/>
                <w:szCs w:val="16"/>
              </w:rPr>
              <w:t xml:space="preserve"> 800,0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 xml:space="preserve">000 01 03 00 </w:t>
            </w:r>
            <w:proofErr w:type="spellStart"/>
            <w:r w:rsidRPr="00E51ECF">
              <w:rPr>
                <w:b/>
                <w:sz w:val="16"/>
                <w:szCs w:val="16"/>
              </w:rPr>
              <w:t>00</w:t>
            </w:r>
            <w:proofErr w:type="spellEnd"/>
            <w:r w:rsidRPr="00E51ECF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E51ECF">
              <w:rPr>
                <w:b/>
                <w:sz w:val="16"/>
                <w:szCs w:val="16"/>
              </w:rPr>
              <w:t>00</w:t>
            </w:r>
            <w:proofErr w:type="spellEnd"/>
            <w:r w:rsidRPr="00E51ECF">
              <w:rPr>
                <w:b/>
                <w:sz w:val="16"/>
                <w:szCs w:val="16"/>
              </w:rPr>
              <w:t xml:space="preserve"> 0000 000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both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>-</w:t>
            </w:r>
            <w:r w:rsidRPr="00E51ECF">
              <w:rPr>
                <w:b/>
                <w:sz w:val="16"/>
                <w:szCs w:val="16"/>
                <w:lang w:val="en-US"/>
              </w:rPr>
              <w:t>1</w:t>
            </w:r>
            <w:r w:rsidRPr="00E51ECF">
              <w:rPr>
                <w:b/>
                <w:sz w:val="16"/>
                <w:szCs w:val="16"/>
              </w:rPr>
              <w:t>000,0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000 01 03 01 00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</w:t>
            </w:r>
            <w:r w:rsidRPr="00E51ECF">
              <w:rPr>
                <w:sz w:val="16"/>
                <w:szCs w:val="16"/>
                <w:lang w:val="en-US"/>
              </w:rPr>
              <w:t>1</w:t>
            </w:r>
            <w:r w:rsidRPr="00E51ECF">
              <w:rPr>
                <w:sz w:val="16"/>
                <w:szCs w:val="16"/>
              </w:rPr>
              <w:t>000,0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000 01 03 01 00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  <w:lang w:val="en-US"/>
              </w:rPr>
              <w:t>6</w:t>
            </w:r>
            <w:r w:rsidRPr="00E51ECF">
              <w:rPr>
                <w:sz w:val="16"/>
                <w:szCs w:val="16"/>
              </w:rPr>
              <w:t>000,0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  <w:lang w:val="en-US"/>
              </w:rPr>
              <w:t>6</w:t>
            </w:r>
            <w:r w:rsidRPr="00E51ECF">
              <w:rPr>
                <w:sz w:val="16"/>
                <w:szCs w:val="16"/>
              </w:rPr>
              <w:t>000,0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000 01 03 01 00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</w:t>
            </w:r>
            <w:r w:rsidRPr="00E51ECF">
              <w:rPr>
                <w:sz w:val="16"/>
                <w:szCs w:val="16"/>
                <w:lang w:val="en-US"/>
              </w:rPr>
              <w:t>7</w:t>
            </w:r>
            <w:r w:rsidRPr="00E51ECF">
              <w:rPr>
                <w:sz w:val="16"/>
                <w:szCs w:val="16"/>
              </w:rPr>
              <w:t>000,0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</w:t>
            </w:r>
            <w:r w:rsidRPr="00E51ECF">
              <w:rPr>
                <w:sz w:val="16"/>
                <w:szCs w:val="16"/>
                <w:lang w:val="en-US"/>
              </w:rPr>
              <w:t>7</w:t>
            </w:r>
            <w:r w:rsidRPr="00E51ECF">
              <w:rPr>
                <w:sz w:val="16"/>
                <w:szCs w:val="16"/>
              </w:rPr>
              <w:t>000,0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 xml:space="preserve">000 01 05 00 </w:t>
            </w:r>
            <w:proofErr w:type="spellStart"/>
            <w:r w:rsidRPr="00E51ECF">
              <w:rPr>
                <w:b/>
                <w:sz w:val="16"/>
                <w:szCs w:val="16"/>
              </w:rPr>
              <w:t>00</w:t>
            </w:r>
            <w:proofErr w:type="spellEnd"/>
            <w:r w:rsidRPr="00E51ECF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E51ECF">
              <w:rPr>
                <w:b/>
                <w:sz w:val="16"/>
                <w:szCs w:val="16"/>
              </w:rPr>
              <w:t>00</w:t>
            </w:r>
            <w:proofErr w:type="spellEnd"/>
            <w:r w:rsidRPr="00E51ECF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both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  <w:lang w:val="en-US"/>
              </w:rPr>
              <w:t>4</w:t>
            </w:r>
            <w:r w:rsidRPr="00E51ECF">
              <w:rPr>
                <w:b/>
                <w:sz w:val="16"/>
                <w:szCs w:val="16"/>
              </w:rPr>
              <w:t>542,071</w:t>
            </w:r>
          </w:p>
        </w:tc>
      </w:tr>
      <w:tr w:rsidR="002A6679" w:rsidRPr="00E51ECF" w:rsidTr="008F77AB">
        <w:trPr>
          <w:trHeight w:val="9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000 01 05 00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pStyle w:val="21"/>
              <w:snapToGrid w:val="0"/>
              <w:jc w:val="both"/>
              <w:rPr>
                <w:b w:val="0"/>
                <w:sz w:val="16"/>
                <w:szCs w:val="16"/>
              </w:rPr>
            </w:pPr>
            <w:r w:rsidRPr="00E51ECF">
              <w:rPr>
                <w:b w:val="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-263747,021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000 01 05 02 00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-263747,021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-263747,021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-263747,021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000 01 05 00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pStyle w:val="21"/>
              <w:snapToGrid w:val="0"/>
              <w:ind w:right="-108"/>
              <w:jc w:val="both"/>
              <w:rPr>
                <w:b w:val="0"/>
                <w:sz w:val="16"/>
                <w:szCs w:val="16"/>
              </w:rPr>
            </w:pPr>
            <w:r w:rsidRPr="00E51ECF">
              <w:rPr>
                <w:b w:val="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268289,092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 xml:space="preserve">000 01 05 02 00 </w:t>
            </w:r>
            <w:proofErr w:type="spellStart"/>
            <w:r w:rsidRPr="00E51ECF">
              <w:rPr>
                <w:sz w:val="16"/>
                <w:szCs w:val="16"/>
              </w:rPr>
              <w:t>00</w:t>
            </w:r>
            <w:proofErr w:type="spellEnd"/>
            <w:r w:rsidRPr="00E51EC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pStyle w:val="2"/>
              <w:snapToGrid w:val="0"/>
              <w:spacing w:before="0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51ECF">
              <w:rPr>
                <w:rFonts w:ascii="Times New Roman" w:hAnsi="Times New Roman" w:cs="Times New Roman"/>
                <w:b w:val="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268289,092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268289,092</w:t>
            </w:r>
          </w:p>
        </w:tc>
      </w:tr>
      <w:tr w:rsidR="002A6679" w:rsidRPr="00E51ECF" w:rsidTr="008F77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E51ECF">
              <w:rPr>
                <w:sz w:val="16"/>
                <w:szCs w:val="16"/>
              </w:rPr>
              <w:t>268289,092</w:t>
            </w:r>
          </w:p>
        </w:tc>
      </w:tr>
      <w:tr w:rsidR="002A6679" w:rsidRPr="00E51ECF" w:rsidTr="008F77AB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E51ECF" w:rsidRDefault="002A6679" w:rsidP="00FA461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>ИТОГО ИСТОЧНИКОВ ФИНАНСИРОВАНИЯ ДЕФИЦИТА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E51ECF" w:rsidRDefault="002A6679" w:rsidP="00FA4618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E51ECF">
              <w:rPr>
                <w:b/>
                <w:sz w:val="16"/>
                <w:szCs w:val="16"/>
              </w:rPr>
              <w:t>8 389,071</w:t>
            </w:r>
          </w:p>
        </w:tc>
      </w:tr>
    </w:tbl>
    <w:p w:rsidR="002A6679" w:rsidRPr="00FA4618" w:rsidRDefault="002A6679" w:rsidP="00FA4618"/>
    <w:p w:rsidR="002A6679" w:rsidRPr="00FA4618" w:rsidRDefault="002A6679" w:rsidP="00FA4618">
      <w:pPr>
        <w:tabs>
          <w:tab w:val="left" w:pos="6030"/>
          <w:tab w:val="right" w:pos="9355"/>
        </w:tabs>
      </w:pPr>
      <w:r w:rsidRPr="00FA4618">
        <w:t xml:space="preserve">                                                                                      Приложение № 4</w:t>
      </w:r>
    </w:p>
    <w:p w:rsidR="002A6679" w:rsidRPr="00FA4618" w:rsidRDefault="002A6679" w:rsidP="00FA4618">
      <w:pPr>
        <w:tabs>
          <w:tab w:val="left" w:pos="6030"/>
          <w:tab w:val="right" w:pos="9355"/>
        </w:tabs>
      </w:pPr>
      <w:r w:rsidRPr="00FA4618">
        <w:t xml:space="preserve">                                                                                      к решению  Собрания депутатов</w:t>
      </w:r>
    </w:p>
    <w:p w:rsidR="002A6679" w:rsidRPr="00FA4618" w:rsidRDefault="002A6679" w:rsidP="00FA4618">
      <w:pPr>
        <w:tabs>
          <w:tab w:val="left" w:pos="6030"/>
          <w:tab w:val="right" w:pos="9355"/>
        </w:tabs>
      </w:pPr>
      <w:r w:rsidRPr="00FA4618">
        <w:t xml:space="preserve">                                                                                      от </w:t>
      </w:r>
      <w:r w:rsidR="008F77AB" w:rsidRPr="00FA4618">
        <w:rPr>
          <w:color w:val="000000"/>
          <w:sz w:val="16"/>
          <w:szCs w:val="16"/>
        </w:rPr>
        <w:t>"_27__"___10_______2017г. №_169_____</w:t>
      </w:r>
    </w:p>
    <w:p w:rsidR="002A6679" w:rsidRPr="00FA4618" w:rsidRDefault="002A6679" w:rsidP="00FA4618">
      <w:pPr>
        <w:tabs>
          <w:tab w:val="left" w:pos="6030"/>
          <w:tab w:val="right" w:pos="9355"/>
        </w:tabs>
      </w:pPr>
      <w:r w:rsidRPr="00FA4618">
        <w:t xml:space="preserve">       МЕЖБЮДЖЕТНЫЕ  ТРАНСФЕРТЫ, ПРЕДОСТАВЛЯЕМЫЕ   </w:t>
      </w:r>
    </w:p>
    <w:p w:rsidR="002A6679" w:rsidRPr="00FA4618" w:rsidRDefault="002A6679" w:rsidP="00FA4618">
      <w:pPr>
        <w:tabs>
          <w:tab w:val="left" w:pos="6030"/>
          <w:tab w:val="right" w:pos="9355"/>
        </w:tabs>
        <w:rPr>
          <w:b/>
        </w:rPr>
      </w:pPr>
      <w:r w:rsidRPr="00FA4618">
        <w:t xml:space="preserve">                БЮДЖЕТАМ  СЕЛЬСКИХ  ПОСЕЛЕНИЙ НА  2017 ГОД</w:t>
      </w:r>
    </w:p>
    <w:tbl>
      <w:tblPr>
        <w:tblW w:w="10864" w:type="dxa"/>
        <w:tblInd w:w="-15" w:type="dxa"/>
        <w:tblLayout w:type="fixed"/>
        <w:tblLook w:val="0000"/>
      </w:tblPr>
      <w:tblGrid>
        <w:gridCol w:w="9762"/>
        <w:gridCol w:w="1102"/>
      </w:tblGrid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2A6679" w:rsidRPr="008F77AB" w:rsidRDefault="002A6679" w:rsidP="00FA4618">
            <w:pPr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8F77AB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Сумма</w:t>
            </w:r>
            <w:r w:rsidR="008F77AB">
              <w:rPr>
                <w:sz w:val="16"/>
                <w:szCs w:val="16"/>
              </w:rPr>
              <w:t xml:space="preserve"> </w:t>
            </w:r>
            <w:r w:rsidRPr="008F77AB">
              <w:rPr>
                <w:sz w:val="16"/>
                <w:szCs w:val="16"/>
              </w:rPr>
              <w:t>(тыс. рублей</w:t>
            </w:r>
            <w:r w:rsidRPr="008F77AB">
              <w:rPr>
                <w:b/>
                <w:sz w:val="16"/>
                <w:szCs w:val="16"/>
              </w:rPr>
              <w:t>)</w:t>
            </w:r>
          </w:p>
        </w:tc>
      </w:tr>
      <w:tr w:rsidR="002A6679" w:rsidRPr="008F77AB" w:rsidTr="008F77AB">
        <w:trPr>
          <w:trHeight w:val="273"/>
        </w:trPr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Средства  районного фонда  финансовой поддержки сельских поселений - дотация бюджетам поселений на выравнивание бюджетной обеспеченности - всего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7 734,0</w:t>
            </w:r>
          </w:p>
        </w:tc>
      </w:tr>
      <w:tr w:rsidR="002A6679" w:rsidRPr="008F77AB" w:rsidTr="008F77AB">
        <w:trPr>
          <w:trHeight w:val="131"/>
        </w:trPr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ind w:left="1800" w:hanging="1800"/>
              <w:jc w:val="both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                                   в т.ч</w:t>
            </w:r>
            <w:proofErr w:type="gramStart"/>
            <w:r w:rsidRPr="008F77AB">
              <w:rPr>
                <w:sz w:val="16"/>
                <w:szCs w:val="16"/>
              </w:rPr>
              <w:t>.з</w:t>
            </w:r>
            <w:proofErr w:type="gramEnd"/>
            <w:r w:rsidRPr="008F77AB">
              <w:rPr>
                <w:sz w:val="16"/>
                <w:szCs w:val="16"/>
              </w:rPr>
              <w:t xml:space="preserve">а счет налоговых и неналоговых доходов </w:t>
            </w:r>
          </w:p>
          <w:p w:rsidR="002A6679" w:rsidRPr="008F77AB" w:rsidRDefault="002A6679" w:rsidP="00FA4618">
            <w:pPr>
              <w:ind w:left="1800" w:hanging="1800"/>
              <w:jc w:val="both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                                        местного  бюджета  -20,1 %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2A6679" w:rsidRPr="008F77AB" w:rsidRDefault="002A6679" w:rsidP="00FA4618">
            <w:pPr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7 734,0</w:t>
            </w:r>
          </w:p>
        </w:tc>
      </w:tr>
      <w:tr w:rsidR="002A6679" w:rsidRPr="008F77AB" w:rsidTr="008F77AB">
        <w:trPr>
          <w:trHeight w:val="273"/>
        </w:trPr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Субвенции бюджетам 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center"/>
              <w:rPr>
                <w:sz w:val="16"/>
                <w:szCs w:val="16"/>
              </w:rPr>
            </w:pPr>
          </w:p>
          <w:p w:rsidR="002A6679" w:rsidRPr="008F77AB" w:rsidRDefault="002A6679" w:rsidP="00FA4618">
            <w:pPr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27,6</w:t>
            </w:r>
          </w:p>
        </w:tc>
      </w:tr>
      <w:tr w:rsidR="002A6679" w:rsidRPr="008F77AB" w:rsidTr="008F77AB">
        <w:trPr>
          <w:trHeight w:val="51"/>
        </w:trPr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52,1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both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center"/>
              <w:rPr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11 992,778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rFonts w:eastAsia="Calibri"/>
                <w:color w:val="000000"/>
                <w:sz w:val="16"/>
                <w:szCs w:val="16"/>
              </w:rPr>
              <w:t>630,8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F77AB">
              <w:rPr>
                <w:rFonts w:eastAsia="Calibri"/>
                <w:color w:val="000000"/>
                <w:sz w:val="16"/>
                <w:szCs w:val="16"/>
              </w:rPr>
              <w:t>3821,7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rFonts w:eastAsia="Calibri"/>
                <w:color w:val="000000"/>
                <w:sz w:val="16"/>
                <w:szCs w:val="16"/>
              </w:rPr>
              <w:t>12156,3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rFonts w:eastAsia="Calibri"/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rFonts w:eastAsia="Calibri"/>
                <w:color w:val="000000"/>
                <w:sz w:val="16"/>
                <w:szCs w:val="16"/>
              </w:rPr>
              <w:t>1828,489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480,56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7AB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сельских поселений на проектирование, строительство, реконструкцию, капитальный ремонт и ремонт 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367,65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8F77AB">
              <w:rPr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103,1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905,189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284,93</w:t>
            </w:r>
          </w:p>
        </w:tc>
      </w:tr>
      <w:tr w:rsidR="002A6679" w:rsidRPr="008F77AB" w:rsidTr="008F77AB"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8F77AB">
            <w:pPr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40 385,196</w:t>
            </w:r>
          </w:p>
        </w:tc>
      </w:tr>
    </w:tbl>
    <w:p w:rsidR="008F77AB" w:rsidRDefault="008F77AB" w:rsidP="00FA4618">
      <w:pPr>
        <w:sectPr w:rsidR="008F77AB" w:rsidSect="00BA0352">
          <w:pgSz w:w="11907" w:h="16840" w:code="9"/>
          <w:pgMar w:top="1134" w:right="851" w:bottom="1134" w:left="709" w:header="0" w:footer="0" w:gutter="0"/>
          <w:cols w:space="720"/>
          <w:docGrid w:linePitch="272"/>
        </w:sectPr>
      </w:pPr>
    </w:p>
    <w:p w:rsidR="002A6679" w:rsidRPr="00FA4618" w:rsidRDefault="002A6679" w:rsidP="00FA4618"/>
    <w:tbl>
      <w:tblPr>
        <w:tblW w:w="19529" w:type="dxa"/>
        <w:tblInd w:w="-601" w:type="dxa"/>
        <w:tblLayout w:type="fixed"/>
        <w:tblLook w:val="0000"/>
      </w:tblPr>
      <w:tblGrid>
        <w:gridCol w:w="992"/>
        <w:gridCol w:w="578"/>
        <w:gridCol w:w="565"/>
        <w:gridCol w:w="281"/>
        <w:gridCol w:w="855"/>
        <w:gridCol w:w="851"/>
        <w:gridCol w:w="850"/>
        <w:gridCol w:w="142"/>
        <w:gridCol w:w="992"/>
        <w:gridCol w:w="709"/>
        <w:gridCol w:w="1134"/>
        <w:gridCol w:w="850"/>
        <w:gridCol w:w="851"/>
        <w:gridCol w:w="1134"/>
        <w:gridCol w:w="1134"/>
        <w:gridCol w:w="1133"/>
        <w:gridCol w:w="1134"/>
        <w:gridCol w:w="993"/>
        <w:gridCol w:w="982"/>
        <w:gridCol w:w="3303"/>
        <w:gridCol w:w="26"/>
        <w:gridCol w:w="10"/>
        <w:gridCol w:w="30"/>
      </w:tblGrid>
      <w:tr w:rsidR="002A6679" w:rsidRPr="008F77AB" w:rsidTr="008F77AB">
        <w:trPr>
          <w:gridAfter w:val="2"/>
          <w:wAfter w:w="40" w:type="dxa"/>
          <w:trHeight w:val="300"/>
        </w:trPr>
        <w:tc>
          <w:tcPr>
            <w:tcW w:w="2135" w:type="dxa"/>
            <w:gridSpan w:val="3"/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gridSpan w:val="3"/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75" w:type="dxa"/>
            <w:gridSpan w:val="13"/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                                         Приложение № 5</w:t>
            </w:r>
          </w:p>
        </w:tc>
      </w:tr>
      <w:tr w:rsidR="002A6679" w:rsidRPr="008F77AB" w:rsidTr="008F77AB">
        <w:trPr>
          <w:gridAfter w:val="2"/>
          <w:wAfter w:w="40" w:type="dxa"/>
          <w:trHeight w:val="300"/>
        </w:trPr>
        <w:tc>
          <w:tcPr>
            <w:tcW w:w="2135" w:type="dxa"/>
            <w:gridSpan w:val="3"/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gridSpan w:val="3"/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75" w:type="dxa"/>
            <w:gridSpan w:val="13"/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                                            к решению Собрания депутатов</w:t>
            </w:r>
          </w:p>
        </w:tc>
      </w:tr>
      <w:tr w:rsidR="002A6679" w:rsidRPr="008F77AB" w:rsidTr="008F77AB">
        <w:trPr>
          <w:gridAfter w:val="2"/>
          <w:wAfter w:w="40" w:type="dxa"/>
          <w:trHeight w:val="300"/>
        </w:trPr>
        <w:tc>
          <w:tcPr>
            <w:tcW w:w="2135" w:type="dxa"/>
            <w:gridSpan w:val="3"/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gridSpan w:val="3"/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75" w:type="dxa"/>
            <w:gridSpan w:val="13"/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                                                 от "___"  ________  2017г. №  ____</w:t>
            </w: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  <w:trHeight w:val="377"/>
        </w:trPr>
        <w:tc>
          <w:tcPr>
            <w:tcW w:w="992" w:type="dxa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471" w:type="dxa"/>
            <w:gridSpan w:val="19"/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Распределение межбюджетных трансфертов, предоставляемых бюджетам сельских поселений на 2017 год                                </w:t>
            </w:r>
          </w:p>
        </w:tc>
        <w:tc>
          <w:tcPr>
            <w:tcW w:w="36" w:type="dxa"/>
            <w:gridSpan w:val="2"/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1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Наименование сельских  поселений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 Дотация бюджетам  поселений на выравнивание бюджетной обеспеченности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Субвенции бюджетам  поселений 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ind w:left="113" w:right="113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Прочие межбюджетные трансферты, передаваемые бюджетам сельских поселений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 проектирование, строительство, реконструкцию, капитальный ремонт и ремонт 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формирования  муниципальных дорожных фондов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Межбюджетные 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трансферты,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передаваемые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бюджетам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сельских пос. на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Межбюджетные 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трансферты,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передаваемые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бюджетам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сельских пос. на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муниципальных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программ </w:t>
            </w:r>
            <w:proofErr w:type="gramStart"/>
            <w:r w:rsidRPr="008F77AB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8F77AB">
              <w:rPr>
                <w:color w:val="000000"/>
                <w:sz w:val="16"/>
                <w:szCs w:val="16"/>
              </w:rPr>
              <w:t xml:space="preserve">     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области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энергосбережения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и повышения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энергетической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эффективности </w:t>
            </w:r>
            <w:proofErr w:type="gramStart"/>
            <w:r w:rsidRPr="008F77AB">
              <w:rPr>
                <w:color w:val="000000"/>
                <w:sz w:val="16"/>
                <w:szCs w:val="16"/>
              </w:rPr>
              <w:t>на</w:t>
            </w:r>
            <w:proofErr w:type="gramEnd"/>
            <w:r w:rsidRPr="008F77AB">
              <w:rPr>
                <w:color w:val="000000"/>
                <w:sz w:val="16"/>
                <w:szCs w:val="16"/>
              </w:rPr>
              <w:t xml:space="preserve">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proofErr w:type="gramStart"/>
            <w:r w:rsidRPr="008F77AB">
              <w:rPr>
                <w:color w:val="000000"/>
                <w:sz w:val="16"/>
                <w:szCs w:val="16"/>
              </w:rPr>
              <w:t>объектах</w:t>
            </w:r>
            <w:proofErr w:type="gramEnd"/>
            <w:r w:rsidRPr="008F77AB">
              <w:rPr>
                <w:color w:val="000000"/>
                <w:sz w:val="16"/>
                <w:szCs w:val="16"/>
              </w:rPr>
              <w:t xml:space="preserve">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теплоэнергетики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за счет средств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областного </w:t>
            </w:r>
          </w:p>
          <w:p w:rsidR="002A6679" w:rsidRPr="008F77AB" w:rsidRDefault="002A6679" w:rsidP="008F77AB">
            <w:pPr>
              <w:snapToGrid w:val="0"/>
              <w:ind w:left="113" w:right="113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Межбюджетные  трансферты, передаваемые бюджетам сельских пос. на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муниципальных программ в      области энергосбережения и повышения энергетической эффективности на объектах теплоэнергетики за счет средств местного бюджета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</w:t>
            </w:r>
            <w:proofErr w:type="gramStart"/>
            <w:r w:rsidRPr="008F77AB">
              <w:rPr>
                <w:sz w:val="16"/>
                <w:szCs w:val="16"/>
              </w:rPr>
              <w:t>)з</w:t>
            </w:r>
            <w:proofErr w:type="gramEnd"/>
            <w:r w:rsidRPr="008F77AB">
              <w:rPr>
                <w:sz w:val="16"/>
                <w:szCs w:val="16"/>
              </w:rPr>
              <w:t>а счет средств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2A6679" w:rsidRPr="008F77AB" w:rsidRDefault="002A6679" w:rsidP="008F77AB">
            <w:pPr>
              <w:snapToGrid w:val="0"/>
              <w:ind w:left="113" w:right="113"/>
              <w:rPr>
                <w:b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2A6679" w:rsidRPr="008F77AB" w:rsidRDefault="002A6679" w:rsidP="008F77AB">
            <w:pPr>
              <w:snapToGrid w:val="0"/>
              <w:ind w:left="366" w:right="113" w:hanging="253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157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2A6679" w:rsidRPr="008F77AB" w:rsidRDefault="002A6679" w:rsidP="008F77AB">
            <w:pPr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cantSplit/>
          <w:trHeight w:val="3394"/>
        </w:trPr>
        <w:tc>
          <w:tcPr>
            <w:tcW w:w="157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2A6679" w:rsidRPr="008F77AB" w:rsidRDefault="002A6679" w:rsidP="008F77AB">
            <w:pPr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за счет налоговых и неналоговых доходов местного бюджета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Адищевское с/</w:t>
            </w:r>
            <w:proofErr w:type="spellStart"/>
            <w:proofErr w:type="gramStart"/>
            <w:r w:rsidRPr="008F77AB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1920,0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1920,0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1539,132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4070,</w:t>
            </w:r>
            <w:r w:rsidRPr="008F77AB">
              <w:rPr>
                <w:b/>
                <w:bCs/>
                <w:sz w:val="16"/>
                <w:szCs w:val="16"/>
                <w:lang w:val="en-US"/>
              </w:rPr>
              <w:t>1</w:t>
            </w:r>
            <w:r w:rsidRPr="008F77AB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345"/>
        </w:trPr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proofErr w:type="spellStart"/>
            <w:r w:rsidRPr="008F77AB">
              <w:rPr>
                <w:sz w:val="16"/>
                <w:szCs w:val="16"/>
              </w:rPr>
              <w:t>Александровск</w:t>
            </w:r>
            <w:proofErr w:type="gramStart"/>
            <w:r w:rsidRPr="008F77AB">
              <w:rPr>
                <w:sz w:val="16"/>
                <w:szCs w:val="16"/>
              </w:rPr>
              <w:t>.с</w:t>
            </w:r>
            <w:proofErr w:type="spellEnd"/>
            <w:proofErr w:type="gramEnd"/>
            <w:r w:rsidRPr="008F77AB">
              <w:rPr>
                <w:sz w:val="16"/>
                <w:szCs w:val="16"/>
              </w:rPr>
              <w:t>/</w:t>
            </w:r>
            <w:proofErr w:type="spellStart"/>
            <w:r w:rsidRPr="008F77AB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8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1217,0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1217,0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3,4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861,896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98,1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485,086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152,692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2819,974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Игодовское с/</w:t>
            </w:r>
            <w:proofErr w:type="spellStart"/>
            <w:proofErr w:type="gramStart"/>
            <w:r w:rsidRPr="008F77AB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1337,0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1337,0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771,85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2111,45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Клеванцовское с/</w:t>
            </w:r>
            <w:proofErr w:type="spellStart"/>
            <w:proofErr w:type="gramStart"/>
            <w:r w:rsidRPr="008F77AB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2099,0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2099,0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7,1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1429,774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1241,0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302,068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95,083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5177,825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Островское с/</w:t>
            </w:r>
            <w:proofErr w:type="spellStart"/>
            <w:proofErr w:type="gramStart"/>
            <w:r w:rsidRPr="008F77AB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1161,0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1161,0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1432,652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367,65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686,2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3668,902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555"/>
        </w:trPr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Островское (центральное) с/</w:t>
            </w:r>
            <w:proofErr w:type="spellStart"/>
            <w:proofErr w:type="gramStart"/>
            <w:r w:rsidRPr="008F77AB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  <w:lang w:val="en-US"/>
              </w:rPr>
            </w:pPr>
            <w:r w:rsidRPr="008F77AB">
              <w:rPr>
                <w:sz w:val="16"/>
                <w:szCs w:val="16"/>
              </w:rPr>
              <w:t>22,0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  <w:lang w:val="en-US"/>
              </w:rPr>
              <w:t>5</w:t>
            </w:r>
            <w:r w:rsidRPr="008F77AB">
              <w:rPr>
                <w:bCs/>
                <w:sz w:val="16"/>
                <w:szCs w:val="16"/>
              </w:rPr>
              <w:t>257,474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30,8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1894,5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12156,3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1828,489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480,56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118,035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37,155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21836,913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424"/>
        </w:trPr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8F77AB">
              <w:rPr>
                <w:bCs/>
                <w:sz w:val="16"/>
                <w:szCs w:val="16"/>
              </w:rPr>
              <w:t>Нераспред.ср</w:t>
            </w:r>
            <w:proofErr w:type="spellEnd"/>
            <w:r w:rsidRPr="008F77AB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8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8F77AB">
              <w:rPr>
                <w:bCs/>
                <w:sz w:val="16"/>
                <w:szCs w:val="16"/>
              </w:rPr>
              <w:t>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blPrEx>
          <w:tblCellMar>
            <w:left w:w="0" w:type="dxa"/>
            <w:right w:w="0" w:type="dxa"/>
          </w:tblCellMar>
        </w:tblPrEx>
        <w:trPr>
          <w:trHeight w:val="275"/>
        </w:trPr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7734,0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27,6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F77AB">
              <w:rPr>
                <w:b/>
                <w:bCs/>
                <w:sz w:val="16"/>
                <w:szCs w:val="16"/>
              </w:rPr>
              <w:t>52,1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11992,778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 xml:space="preserve">              630,8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 xml:space="preserve">            367,65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 xml:space="preserve">             3821,7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ind w:hanging="803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 xml:space="preserve">            103,1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 xml:space="preserve">      12156,3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1828,489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480,56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 xml:space="preserve">    905,189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  <w:r w:rsidRPr="008F77AB">
              <w:rPr>
                <w:b/>
                <w:bCs/>
                <w:sz w:val="16"/>
                <w:szCs w:val="16"/>
              </w:rPr>
              <w:t xml:space="preserve">    284,93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t>40385,196</w:t>
            </w:r>
          </w:p>
        </w:tc>
        <w:tc>
          <w:tcPr>
            <w:tcW w:w="3369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</w:tbl>
    <w:p w:rsidR="002A6679" w:rsidRPr="00FA4618" w:rsidRDefault="002A6679" w:rsidP="00FA4618"/>
    <w:p w:rsidR="008F77AB" w:rsidRDefault="008F77AB" w:rsidP="00FA4618">
      <w:pPr>
        <w:jc w:val="center"/>
        <w:rPr>
          <w:b/>
        </w:rPr>
      </w:pPr>
    </w:p>
    <w:p w:rsidR="008F77AB" w:rsidRDefault="008F77AB" w:rsidP="00FA4618">
      <w:pPr>
        <w:jc w:val="center"/>
        <w:rPr>
          <w:b/>
        </w:rPr>
      </w:pPr>
    </w:p>
    <w:p w:rsidR="008F77AB" w:rsidRDefault="008F77AB" w:rsidP="00FA4618">
      <w:pPr>
        <w:jc w:val="center"/>
        <w:rPr>
          <w:b/>
        </w:rPr>
      </w:pPr>
    </w:p>
    <w:p w:rsidR="008F77AB" w:rsidRDefault="008F77AB" w:rsidP="00FA4618">
      <w:pPr>
        <w:jc w:val="center"/>
        <w:rPr>
          <w:b/>
        </w:rPr>
      </w:pPr>
    </w:p>
    <w:p w:rsidR="002A6679" w:rsidRPr="00FA4618" w:rsidRDefault="002A6679" w:rsidP="00FA4618">
      <w:pPr>
        <w:jc w:val="center"/>
        <w:rPr>
          <w:b/>
        </w:rPr>
      </w:pPr>
      <w:r w:rsidRPr="00FA4618">
        <w:rPr>
          <w:b/>
        </w:rPr>
        <w:lastRenderedPageBreak/>
        <w:t>Уточнение бюджета в сентябре 2017 год  (тыс. руб.)</w:t>
      </w:r>
    </w:p>
    <w:p w:rsidR="002A6679" w:rsidRPr="00FA4618" w:rsidRDefault="002A6679" w:rsidP="00FA4618">
      <w:pPr>
        <w:jc w:val="center"/>
        <w:rPr>
          <w:b/>
        </w:rPr>
      </w:pPr>
    </w:p>
    <w:tbl>
      <w:tblPr>
        <w:tblW w:w="15735" w:type="dxa"/>
        <w:tblInd w:w="-601" w:type="dxa"/>
        <w:tblLayout w:type="fixed"/>
        <w:tblLook w:val="0000"/>
      </w:tblPr>
      <w:tblGrid>
        <w:gridCol w:w="3402"/>
        <w:gridCol w:w="7088"/>
        <w:gridCol w:w="1843"/>
        <w:gridCol w:w="1559"/>
        <w:gridCol w:w="1843"/>
      </w:tblGrid>
      <w:tr w:rsidR="002A6679" w:rsidRPr="008F77AB" w:rsidTr="008F77AB">
        <w:trPr>
          <w:trHeight w:val="13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Наименование кодов экономической классификации доходов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Утверждено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Уточнено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Отклонение</w:t>
            </w:r>
          </w:p>
        </w:tc>
      </w:tr>
      <w:tr w:rsidR="002A6679" w:rsidRPr="008F77AB" w:rsidTr="008F77AB">
        <w:trPr>
          <w:trHeight w:val="13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901 202 35543 05 0000 151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113,12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-97,38</w:t>
            </w:r>
          </w:p>
        </w:tc>
      </w:tr>
      <w:tr w:rsidR="002A6679" w:rsidRPr="008F77AB" w:rsidTr="008F77AB">
        <w:trPr>
          <w:trHeight w:val="13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901 202 49999 05 0000 151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 городских округов в 2017 году на награждение муниципальных образований Костромской области – победителей областного смотра-конкурса по охране труда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+50,0</w:t>
            </w:r>
          </w:p>
        </w:tc>
      </w:tr>
      <w:tr w:rsidR="002A6679" w:rsidRPr="008F77AB" w:rsidTr="008F77AB">
        <w:trPr>
          <w:trHeight w:val="33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903 202 15002 05 0000 151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11754,0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25388,4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+13634,4</w:t>
            </w:r>
          </w:p>
        </w:tc>
      </w:tr>
      <w:tr w:rsidR="002A6679" w:rsidRPr="008F77AB" w:rsidTr="008F77AB">
        <w:trPr>
          <w:trHeight w:val="33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903 202 29999 05 0000 151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Субсидии бюджетам муниципальных районов в 2017 году на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103,1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+103,1</w:t>
            </w:r>
          </w:p>
        </w:tc>
      </w:tr>
      <w:tr w:rsidR="002A6679" w:rsidRPr="008F77AB" w:rsidTr="008F77AB">
        <w:trPr>
          <w:trHeight w:val="33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905 202 29999 05 0000 151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845,3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1028,6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+183,3</w:t>
            </w:r>
          </w:p>
        </w:tc>
      </w:tr>
      <w:tr w:rsidR="002A6679" w:rsidRPr="008F77AB" w:rsidTr="008F77AB">
        <w:trPr>
          <w:trHeight w:val="33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905 202 30024 05 0000 151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Субвенции бюджетам муниципальных образований на реализацию основных общеобразовательных программ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78220,6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86561,8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+8341,2</w:t>
            </w:r>
          </w:p>
        </w:tc>
      </w:tr>
      <w:tr w:rsidR="002A6679" w:rsidRPr="008F77AB" w:rsidTr="008F77AB">
        <w:trPr>
          <w:trHeight w:val="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906 202 25519 05 0000 151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39,373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39,36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-0,013</w:t>
            </w:r>
          </w:p>
        </w:tc>
      </w:tr>
      <w:tr w:rsidR="002A6679" w:rsidRPr="008F77AB" w:rsidTr="008F77AB">
        <w:trPr>
          <w:trHeight w:val="6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182 105 02010 05 0000 110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r w:rsidRPr="008F77AB">
              <w:rPr>
                <w:sz w:val="16"/>
                <w:szCs w:val="16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5661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-469,0</w:t>
            </w:r>
          </w:p>
        </w:tc>
      </w:tr>
      <w:tr w:rsidR="002A6679" w:rsidRPr="008F77AB" w:rsidTr="008F77AB">
        <w:trPr>
          <w:trHeight w:val="66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901 </w:t>
            </w:r>
            <w:r w:rsidRPr="008F77AB">
              <w:rPr>
                <w:sz w:val="16"/>
                <w:szCs w:val="16"/>
                <w:lang w:eastAsia="en-US"/>
              </w:rPr>
              <w:t>111 05013 10 0000 120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r w:rsidRPr="008F77AB">
              <w:rPr>
                <w:sz w:val="16"/>
                <w:szCs w:val="16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-1100,0</w:t>
            </w:r>
          </w:p>
        </w:tc>
      </w:tr>
      <w:tr w:rsidR="002A6679" w:rsidRPr="008F77AB" w:rsidTr="008F77AB">
        <w:trPr>
          <w:trHeight w:val="66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901 </w:t>
            </w:r>
            <w:r w:rsidRPr="008F77AB">
              <w:rPr>
                <w:sz w:val="16"/>
                <w:szCs w:val="16"/>
                <w:lang w:eastAsia="en-US"/>
              </w:rPr>
              <w:t>111 05013 05 0000 120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proofErr w:type="gramStart"/>
            <w:r w:rsidRPr="008F77AB">
              <w:rPr>
                <w:sz w:val="16"/>
                <w:szCs w:val="16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2000,0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+2000,0</w:t>
            </w:r>
          </w:p>
        </w:tc>
      </w:tr>
      <w:tr w:rsidR="002A6679" w:rsidRPr="008F77AB" w:rsidTr="008F77AB">
        <w:trPr>
          <w:trHeight w:val="66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901 111 09045 05 0000 120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115,0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-35,0</w:t>
            </w:r>
          </w:p>
        </w:tc>
      </w:tr>
      <w:tr w:rsidR="002A6679" w:rsidRPr="008F77AB" w:rsidTr="008F77AB">
        <w:trPr>
          <w:trHeight w:val="4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901 114 02053 05 0000 410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 автономных учреждений, а также  имущества муниципальных унитарных предприятий, в том числе казенных), в части реализации основных средств  по указанному имуществу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346,0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-154,0</w:t>
            </w:r>
          </w:p>
        </w:tc>
      </w:tr>
      <w:tr w:rsidR="002A6679" w:rsidRPr="008F77AB" w:rsidTr="008F77AB">
        <w:trPr>
          <w:trHeight w:val="13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901 114 06013 10 0000 430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-600,0</w:t>
            </w:r>
          </w:p>
        </w:tc>
      </w:tr>
      <w:tr w:rsidR="002A6679" w:rsidRPr="008F77AB" w:rsidTr="008F77AB">
        <w:trPr>
          <w:trHeight w:val="33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901 114 06013 05 0000 430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r w:rsidRPr="008F77AB">
              <w:rPr>
                <w:sz w:val="16"/>
                <w:szCs w:val="16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200,0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+200,0</w:t>
            </w:r>
          </w:p>
        </w:tc>
      </w:tr>
      <w:tr w:rsidR="002A6679" w:rsidRPr="008F77AB" w:rsidTr="008F77AB">
        <w:trPr>
          <w:trHeight w:val="32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901 114 06025 05 0000 430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r w:rsidRPr="008F77AB">
              <w:rPr>
                <w:sz w:val="16"/>
                <w:szCs w:val="16"/>
                <w:lang w:eastAsia="en-US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158,0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+158,0</w:t>
            </w:r>
          </w:p>
        </w:tc>
      </w:tr>
      <w:tr w:rsidR="002A6679" w:rsidRPr="008F77AB" w:rsidTr="008F77AB">
        <w:trPr>
          <w:trHeight w:val="37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901 202 20051 05 0000 151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r w:rsidRPr="008F77AB">
              <w:rPr>
                <w:sz w:val="16"/>
                <w:szCs w:val="16"/>
                <w:lang w:eastAsia="en-US"/>
              </w:rPr>
              <w:t>Субсидии бюджетам муниципальных районов в 2017 году мероприятия подпрограммы "Обеспечение жильем молодых семей" федеральной целевой программы "Жилище" на 2015-2020 годы"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1281,654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1281,688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+0,034</w:t>
            </w:r>
          </w:p>
        </w:tc>
      </w:tr>
      <w:tr w:rsidR="002A6679" w:rsidRPr="008F77AB" w:rsidTr="008F77AB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901 202 35543 05 0000 151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r w:rsidRPr="008F77AB">
              <w:rPr>
                <w:sz w:val="16"/>
                <w:szCs w:val="16"/>
                <w:lang w:eastAsia="en-US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113,12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155,92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+42,8</w:t>
            </w:r>
          </w:p>
        </w:tc>
      </w:tr>
      <w:tr w:rsidR="002A6679" w:rsidRPr="008F77AB" w:rsidTr="008F77AB">
        <w:trPr>
          <w:trHeight w:val="66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901 202 35120 05 0000 151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sz w:val="16"/>
                <w:szCs w:val="16"/>
                <w:lang w:eastAsia="en-US"/>
              </w:rPr>
            </w:pPr>
            <w:r w:rsidRPr="008F77AB">
              <w:rPr>
                <w:sz w:val="16"/>
                <w:szCs w:val="16"/>
                <w:lang w:eastAsia="en-US"/>
              </w:rPr>
              <w:t>Субвенции бюджетам муниципальных районов в 2017 году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5,2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+5,2</w:t>
            </w:r>
          </w:p>
        </w:tc>
      </w:tr>
      <w:tr w:rsidR="002A6679" w:rsidRPr="008F77AB" w:rsidTr="008F77AB">
        <w:trPr>
          <w:trHeight w:val="6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903 2 07 05030 05 0000180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jc w:val="both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18440,0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15805,6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-2634,4</w:t>
            </w:r>
          </w:p>
        </w:tc>
      </w:tr>
      <w:tr w:rsidR="002A6679" w:rsidRPr="008F77AB" w:rsidTr="008F77AB">
        <w:trPr>
          <w:trHeight w:val="13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ИТОГО БЕЗВОЗМЕЗНЫЕ ПОСТУПЛЕНИЯ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+19628,241</w:t>
            </w:r>
          </w:p>
        </w:tc>
      </w:tr>
    </w:tbl>
    <w:p w:rsidR="002A6679" w:rsidRPr="00FA4618" w:rsidRDefault="002A6679" w:rsidP="00FA4618"/>
    <w:p w:rsidR="002A6679" w:rsidRPr="00FA4618" w:rsidRDefault="002A6679" w:rsidP="00FA4618">
      <w:pPr>
        <w:jc w:val="center"/>
      </w:pPr>
      <w:r w:rsidRPr="00FA4618">
        <w:lastRenderedPageBreak/>
        <w:t xml:space="preserve">ИЗМЕНЕНИЯ       </w:t>
      </w:r>
    </w:p>
    <w:p w:rsidR="002A6679" w:rsidRPr="00FA4618" w:rsidRDefault="002A6679" w:rsidP="00FA4618">
      <w:pPr>
        <w:jc w:val="center"/>
      </w:pPr>
      <w:r w:rsidRPr="00FA4618">
        <w:t xml:space="preserve">бюджетных ассигнований бюджета Островского муниципального района  на 2017 год по разделам  классификации расходов бюджетов  </w:t>
      </w:r>
    </w:p>
    <w:tbl>
      <w:tblPr>
        <w:tblW w:w="16101" w:type="dxa"/>
        <w:tblInd w:w="-601" w:type="dxa"/>
        <w:tblLayout w:type="fixed"/>
        <w:tblLook w:val="0000"/>
      </w:tblPr>
      <w:tblGrid>
        <w:gridCol w:w="3838"/>
        <w:gridCol w:w="720"/>
        <w:gridCol w:w="1548"/>
        <w:gridCol w:w="1422"/>
        <w:gridCol w:w="1443"/>
        <w:gridCol w:w="7130"/>
      </w:tblGrid>
      <w:tr w:rsidR="002A6679" w:rsidRPr="008F77AB" w:rsidTr="008F77AB">
        <w:trPr>
          <w:trHeight w:val="74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F77AB">
              <w:rPr>
                <w:sz w:val="16"/>
                <w:szCs w:val="16"/>
              </w:rPr>
              <w:t>Разд</w:t>
            </w:r>
            <w:proofErr w:type="spellEnd"/>
            <w:proofErr w:type="gramEnd"/>
            <w:r w:rsidRPr="008F77AB">
              <w:rPr>
                <w:sz w:val="16"/>
                <w:szCs w:val="16"/>
              </w:rPr>
              <w:t xml:space="preserve">, </w:t>
            </w:r>
            <w:proofErr w:type="spellStart"/>
            <w:r w:rsidRPr="008F77AB">
              <w:rPr>
                <w:sz w:val="16"/>
                <w:szCs w:val="16"/>
              </w:rPr>
              <w:t>подразд</w:t>
            </w:r>
            <w:proofErr w:type="spellEnd"/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.План</w:t>
            </w:r>
          </w:p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до </w:t>
            </w:r>
            <w:proofErr w:type="spellStart"/>
            <w:r w:rsidRPr="008F77AB">
              <w:rPr>
                <w:sz w:val="16"/>
                <w:szCs w:val="16"/>
              </w:rPr>
              <w:t>уточн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Уточнение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Отклонения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2A6679" w:rsidRPr="008F77AB" w:rsidRDefault="002A6679" w:rsidP="00FA4618">
            <w:pPr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Направления</w:t>
            </w:r>
          </w:p>
        </w:tc>
      </w:tr>
      <w:tr w:rsidR="002A6679" w:rsidRPr="008F77AB" w:rsidTr="008F77AB">
        <w:trPr>
          <w:trHeight w:val="525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18 796,151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19 138,351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342,2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50,0-награждение победителя областного смотра конкурса по охране труда, </w:t>
            </w:r>
            <w:r w:rsidRPr="008F77AB">
              <w:rPr>
                <w:b/>
                <w:sz w:val="16"/>
                <w:szCs w:val="16"/>
              </w:rPr>
              <w:t>287,0</w:t>
            </w:r>
            <w:r w:rsidRPr="008F77AB">
              <w:rPr>
                <w:sz w:val="16"/>
                <w:szCs w:val="16"/>
              </w:rPr>
              <w:t>-исполнительные листы,5,2-присяжные заседатели</w:t>
            </w:r>
          </w:p>
        </w:tc>
      </w:tr>
      <w:tr w:rsidR="002A6679" w:rsidRPr="008F77AB" w:rsidTr="008F77AB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830,0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830,0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12 549,503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13 048,123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498,62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401,3-реконструкция автодороги </w:t>
            </w:r>
            <w:proofErr w:type="spellStart"/>
            <w:r w:rsidRPr="008F77AB">
              <w:rPr>
                <w:sz w:val="16"/>
                <w:szCs w:val="16"/>
              </w:rPr>
              <w:t>Кр-Поляна</w:t>
            </w:r>
            <w:proofErr w:type="spellEnd"/>
            <w:r w:rsidRPr="008F77AB">
              <w:rPr>
                <w:sz w:val="16"/>
                <w:szCs w:val="16"/>
              </w:rPr>
              <w:t xml:space="preserve"> и 35,8-ремонт подъезда </w:t>
            </w:r>
            <w:proofErr w:type="spellStart"/>
            <w:r w:rsidRPr="008F77AB">
              <w:rPr>
                <w:sz w:val="16"/>
                <w:szCs w:val="16"/>
              </w:rPr>
              <w:t>Николо-Бережк</w:t>
            </w:r>
            <w:proofErr w:type="gramStart"/>
            <w:r w:rsidRPr="008F77AB">
              <w:rPr>
                <w:sz w:val="16"/>
                <w:szCs w:val="16"/>
              </w:rPr>
              <w:t>и</w:t>
            </w:r>
            <w:proofErr w:type="spellEnd"/>
            <w:r w:rsidRPr="008F77AB">
              <w:rPr>
                <w:sz w:val="16"/>
                <w:szCs w:val="16"/>
              </w:rPr>
              <w:t>(</w:t>
            </w:r>
            <w:proofErr w:type="gramEnd"/>
            <w:r w:rsidRPr="008F77AB">
              <w:rPr>
                <w:sz w:val="16"/>
                <w:szCs w:val="16"/>
              </w:rPr>
              <w:t>остаток средств дорожного фонда 2016г.),</w:t>
            </w:r>
            <w:r w:rsidRPr="008F77AB">
              <w:rPr>
                <w:b/>
                <w:sz w:val="16"/>
                <w:szCs w:val="16"/>
              </w:rPr>
              <w:t>13,0</w:t>
            </w:r>
            <w:r w:rsidRPr="008F77AB">
              <w:rPr>
                <w:sz w:val="16"/>
                <w:szCs w:val="16"/>
              </w:rPr>
              <w:t>-мероприятия по работе с муниципальными землями,-54,58-субвенция на поддержку ЛПХ,103,1-обл.ср.на оформление в муниципальную собств.земельных участков из земель с/</w:t>
            </w:r>
            <w:proofErr w:type="spellStart"/>
            <w:r w:rsidRPr="008F77AB">
              <w:rPr>
                <w:sz w:val="16"/>
                <w:szCs w:val="16"/>
              </w:rPr>
              <w:t>х</w:t>
            </w:r>
            <w:proofErr w:type="spellEnd"/>
            <w:r w:rsidRPr="008F77AB">
              <w:rPr>
                <w:sz w:val="16"/>
                <w:szCs w:val="16"/>
              </w:rPr>
              <w:t xml:space="preserve"> назначения, выделяемых в счет   земельных долей. </w:t>
            </w:r>
          </w:p>
        </w:tc>
      </w:tr>
      <w:tr w:rsidR="002A6679" w:rsidRPr="008F77AB" w:rsidTr="008F77AB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140 559,734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155 586,926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15 027,192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 xml:space="preserve">183,3-субсидия на питание детей,8341,2-субвенция на реализацию общеобразовательных программ, </w:t>
            </w:r>
            <w:r w:rsidRPr="008F77AB">
              <w:rPr>
                <w:b/>
                <w:sz w:val="16"/>
                <w:szCs w:val="16"/>
              </w:rPr>
              <w:t>4655,692</w:t>
            </w:r>
            <w:r w:rsidRPr="008F77AB">
              <w:rPr>
                <w:sz w:val="16"/>
                <w:szCs w:val="16"/>
              </w:rPr>
              <w:t>-исполнительные листы,</w:t>
            </w:r>
            <w:r w:rsidRPr="008F77AB">
              <w:rPr>
                <w:b/>
                <w:sz w:val="16"/>
                <w:szCs w:val="16"/>
              </w:rPr>
              <w:t>57,0</w:t>
            </w:r>
            <w:r w:rsidRPr="008F77AB">
              <w:rPr>
                <w:sz w:val="16"/>
                <w:szCs w:val="16"/>
              </w:rPr>
              <w:t xml:space="preserve">-ремонт пищеблока </w:t>
            </w:r>
            <w:proofErr w:type="spellStart"/>
            <w:r w:rsidRPr="008F77AB">
              <w:rPr>
                <w:sz w:val="16"/>
                <w:szCs w:val="16"/>
              </w:rPr>
              <w:t>д</w:t>
            </w:r>
            <w:proofErr w:type="spellEnd"/>
            <w:r w:rsidRPr="008F77AB">
              <w:rPr>
                <w:sz w:val="16"/>
                <w:szCs w:val="16"/>
              </w:rPr>
              <w:t>/с «Теремок»,-40,0-уточнение бюджета (внебюджетные источники),30,0-уточнение ассигнований по ДШИ,</w:t>
            </w:r>
            <w:r w:rsidRPr="008F77AB">
              <w:rPr>
                <w:b/>
                <w:sz w:val="16"/>
                <w:szCs w:val="16"/>
              </w:rPr>
              <w:t>1800,0</w:t>
            </w:r>
            <w:r w:rsidRPr="008F77AB">
              <w:rPr>
                <w:sz w:val="16"/>
                <w:szCs w:val="16"/>
              </w:rPr>
              <w:t>-автобус Александровская школа</w:t>
            </w:r>
          </w:p>
        </w:tc>
      </w:tr>
      <w:tr w:rsidR="002A6679" w:rsidRPr="008F77AB" w:rsidTr="008F77AB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14 739,717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16 127,704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1 387,987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1277,0-</w:t>
            </w:r>
            <w:r w:rsidRPr="008F77AB">
              <w:rPr>
                <w:sz w:val="16"/>
                <w:szCs w:val="16"/>
              </w:rPr>
              <w:t xml:space="preserve">повышение </w:t>
            </w:r>
            <w:proofErr w:type="spellStart"/>
            <w:r w:rsidRPr="008F77AB">
              <w:rPr>
                <w:sz w:val="16"/>
                <w:szCs w:val="16"/>
              </w:rPr>
              <w:t>з</w:t>
            </w:r>
            <w:proofErr w:type="spellEnd"/>
            <w:r w:rsidRPr="008F77AB">
              <w:rPr>
                <w:sz w:val="16"/>
                <w:szCs w:val="16"/>
              </w:rPr>
              <w:t>/</w:t>
            </w:r>
            <w:proofErr w:type="spellStart"/>
            <w:proofErr w:type="gramStart"/>
            <w:r w:rsidRPr="008F77AB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8F77AB">
              <w:rPr>
                <w:sz w:val="16"/>
                <w:szCs w:val="16"/>
              </w:rPr>
              <w:t xml:space="preserve"> работникам культуры,</w:t>
            </w:r>
            <w:r w:rsidRPr="008F77AB">
              <w:rPr>
                <w:b/>
                <w:sz w:val="16"/>
                <w:szCs w:val="16"/>
              </w:rPr>
              <w:t>101,0</w:t>
            </w:r>
            <w:r w:rsidRPr="008F77AB">
              <w:rPr>
                <w:sz w:val="16"/>
                <w:szCs w:val="16"/>
              </w:rPr>
              <w:t>-исполнительные листы-0,013-комплектование книжных фондов,40,0-уточнение бюджета (внебюджетные источники),-30,0-уточнение ассигнований по ДШИ</w:t>
            </w:r>
          </w:p>
        </w:tc>
      </w:tr>
      <w:tr w:rsidR="002A6679" w:rsidRPr="008F77AB" w:rsidTr="008F77AB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2 731,792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2 854,134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122,342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122,308</w:t>
            </w:r>
            <w:r w:rsidRPr="008F77AB">
              <w:rPr>
                <w:sz w:val="16"/>
                <w:szCs w:val="16"/>
              </w:rPr>
              <w:t>-ремонт квартиры для сироты,0,034-фед</w:t>
            </w:r>
            <w:proofErr w:type="gramStart"/>
            <w:r w:rsidRPr="008F77AB">
              <w:rPr>
                <w:sz w:val="16"/>
                <w:szCs w:val="16"/>
              </w:rPr>
              <w:t>.п</w:t>
            </w:r>
            <w:proofErr w:type="gramEnd"/>
            <w:r w:rsidRPr="008F77AB">
              <w:rPr>
                <w:sz w:val="16"/>
                <w:szCs w:val="16"/>
              </w:rPr>
              <w:t>рограмма «Жилище»</w:t>
            </w:r>
          </w:p>
        </w:tc>
      </w:tr>
      <w:tr w:rsidR="002A6679" w:rsidRPr="008F77AB" w:rsidTr="008F77AB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4 440,508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4 469,508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29,0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29,0</w:t>
            </w:r>
            <w:r w:rsidRPr="008F77AB">
              <w:rPr>
                <w:sz w:val="16"/>
                <w:szCs w:val="16"/>
              </w:rPr>
              <w:t>-исполнительные листы</w:t>
            </w:r>
          </w:p>
        </w:tc>
      </w:tr>
      <w:tr w:rsidR="002A6679" w:rsidRPr="008F77AB" w:rsidTr="008F77AB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1000,0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1000,0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  <w:tr w:rsidR="002A6679" w:rsidRPr="008F77AB" w:rsidTr="008F77AB">
        <w:trPr>
          <w:trHeight w:val="69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Межбюджетные трансферты  общего характера бюджетам субъектов РФ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32 776,346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35 434,346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2 658,0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723,0</w:t>
            </w:r>
            <w:r w:rsidRPr="008F77AB">
              <w:rPr>
                <w:sz w:val="16"/>
                <w:szCs w:val="16"/>
              </w:rPr>
              <w:t xml:space="preserve">-повышение </w:t>
            </w:r>
            <w:proofErr w:type="spellStart"/>
            <w:r w:rsidRPr="008F77AB">
              <w:rPr>
                <w:sz w:val="16"/>
                <w:szCs w:val="16"/>
              </w:rPr>
              <w:t>з</w:t>
            </w:r>
            <w:proofErr w:type="spellEnd"/>
            <w:r w:rsidRPr="008F77AB">
              <w:rPr>
                <w:sz w:val="16"/>
                <w:szCs w:val="16"/>
              </w:rPr>
              <w:t>/</w:t>
            </w:r>
            <w:proofErr w:type="spellStart"/>
            <w:proofErr w:type="gramStart"/>
            <w:r w:rsidRPr="008F77AB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8F77AB">
              <w:rPr>
                <w:sz w:val="16"/>
                <w:szCs w:val="16"/>
              </w:rPr>
              <w:t xml:space="preserve"> работникам культуры,</w:t>
            </w:r>
            <w:r w:rsidRPr="008F77AB">
              <w:rPr>
                <w:b/>
                <w:sz w:val="16"/>
                <w:szCs w:val="16"/>
              </w:rPr>
              <w:t>1235,0</w:t>
            </w:r>
            <w:r w:rsidRPr="008F77AB">
              <w:rPr>
                <w:sz w:val="16"/>
                <w:szCs w:val="16"/>
              </w:rPr>
              <w:t>-з/</w:t>
            </w:r>
            <w:proofErr w:type="spellStart"/>
            <w:r w:rsidRPr="008F77AB">
              <w:rPr>
                <w:sz w:val="16"/>
                <w:szCs w:val="16"/>
              </w:rPr>
              <w:t>п,исполнительные</w:t>
            </w:r>
            <w:proofErr w:type="spellEnd"/>
            <w:r w:rsidRPr="008F77AB">
              <w:rPr>
                <w:sz w:val="16"/>
                <w:szCs w:val="16"/>
              </w:rPr>
              <w:t xml:space="preserve"> листы,</w:t>
            </w:r>
            <w:r w:rsidRPr="008F77AB">
              <w:rPr>
                <w:b/>
                <w:sz w:val="16"/>
                <w:szCs w:val="16"/>
              </w:rPr>
              <w:t>700,0</w:t>
            </w:r>
            <w:r w:rsidRPr="008F77AB">
              <w:rPr>
                <w:sz w:val="16"/>
                <w:szCs w:val="16"/>
              </w:rPr>
              <w:t>-нераспределенные средства</w:t>
            </w:r>
          </w:p>
        </w:tc>
      </w:tr>
      <w:tr w:rsidR="002A6679" w:rsidRPr="008F77AB" w:rsidTr="008F77AB">
        <w:trPr>
          <w:trHeight w:val="50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ИТОГО РАСХОДОВ</w:t>
            </w:r>
            <w:r w:rsidRPr="008F77AB">
              <w:rPr>
                <w:sz w:val="16"/>
                <w:szCs w:val="16"/>
              </w:rPr>
              <w:t>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228 423,751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248 489,092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6679" w:rsidRPr="008F77AB" w:rsidRDefault="002A6679" w:rsidP="00FA461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8F77AB">
              <w:rPr>
                <w:b/>
                <w:sz w:val="16"/>
                <w:szCs w:val="16"/>
              </w:rPr>
              <w:t>20 065,341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679" w:rsidRPr="008F77AB" w:rsidRDefault="002A6679" w:rsidP="00FA4618">
            <w:pPr>
              <w:snapToGrid w:val="0"/>
              <w:rPr>
                <w:sz w:val="16"/>
                <w:szCs w:val="16"/>
              </w:rPr>
            </w:pPr>
          </w:p>
        </w:tc>
      </w:tr>
    </w:tbl>
    <w:p w:rsidR="002A6679" w:rsidRPr="00FA4618" w:rsidRDefault="002A6679" w:rsidP="00FA4618"/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jc w:val="center"/>
      </w:pPr>
    </w:p>
    <w:p w:rsidR="00C764B4" w:rsidRPr="00FA4618" w:rsidRDefault="00C764B4" w:rsidP="00FA4618">
      <w:pPr>
        <w:jc w:val="center"/>
      </w:pPr>
      <w:r w:rsidRPr="00FA4618">
        <w:t>*      *      *      *      *      *      *</w:t>
      </w:r>
    </w:p>
    <w:p w:rsidR="008F77AB" w:rsidRDefault="008F77AB" w:rsidP="00FA4618">
      <w:pPr>
        <w:jc w:val="center"/>
        <w:sectPr w:rsidR="008F77AB" w:rsidSect="008F77AB">
          <w:pgSz w:w="16840" w:h="11907" w:orient="landscape" w:code="9"/>
          <w:pgMar w:top="709" w:right="1134" w:bottom="851" w:left="1134" w:header="0" w:footer="0" w:gutter="0"/>
          <w:cols w:space="720"/>
          <w:docGrid w:linePitch="272"/>
        </w:sectPr>
      </w:pPr>
    </w:p>
    <w:p w:rsidR="002A6679" w:rsidRPr="00FA4618" w:rsidRDefault="002A6679" w:rsidP="00FA4618"/>
    <w:p w:rsidR="002A6679" w:rsidRPr="00FA4618" w:rsidRDefault="002A6679" w:rsidP="008F77AB">
      <w:pPr>
        <w:jc w:val="center"/>
      </w:pPr>
      <w:r w:rsidRPr="00FA4618">
        <w:t xml:space="preserve">С О Б </w:t>
      </w:r>
      <w:proofErr w:type="gramStart"/>
      <w:r w:rsidRPr="00FA4618">
        <w:t>Р</w:t>
      </w:r>
      <w:proofErr w:type="gramEnd"/>
      <w:r w:rsidRPr="00FA4618">
        <w:t xml:space="preserve"> А Н И Е      Д Е П У Т А Т О В</w:t>
      </w:r>
    </w:p>
    <w:p w:rsidR="002A6679" w:rsidRPr="00FA4618" w:rsidRDefault="002A6679" w:rsidP="008F77AB">
      <w:pPr>
        <w:jc w:val="center"/>
      </w:pPr>
      <w:r w:rsidRPr="00FA4618">
        <w:t xml:space="preserve">О С Т </w:t>
      </w:r>
      <w:proofErr w:type="gramStart"/>
      <w:r w:rsidRPr="00FA4618">
        <w:t>Р</w:t>
      </w:r>
      <w:proofErr w:type="gramEnd"/>
      <w:r w:rsidRPr="00FA4618">
        <w:t xml:space="preserve"> О В С К О Г О      М У Н И Ц И П А Л Ь Н О Г О      Р А Й О Н А</w:t>
      </w:r>
    </w:p>
    <w:p w:rsidR="002A6679" w:rsidRPr="00FA4618" w:rsidRDefault="002A6679" w:rsidP="008F77AB">
      <w:pPr>
        <w:jc w:val="center"/>
      </w:pPr>
      <w:r w:rsidRPr="00FA4618">
        <w:t xml:space="preserve">К О С Т </w:t>
      </w:r>
      <w:proofErr w:type="gramStart"/>
      <w:r w:rsidRPr="00FA4618">
        <w:t>Р</w:t>
      </w:r>
      <w:proofErr w:type="gramEnd"/>
      <w:r w:rsidRPr="00FA4618">
        <w:t xml:space="preserve"> О М С К О Й      О Б Л А С Т И</w:t>
      </w:r>
    </w:p>
    <w:p w:rsidR="002A6679" w:rsidRPr="00FA4618" w:rsidRDefault="002A6679" w:rsidP="008F77AB">
      <w:pPr>
        <w:jc w:val="center"/>
      </w:pPr>
      <w:proofErr w:type="gramStart"/>
      <w:r w:rsidRPr="00FA4618">
        <w:t>П</w:t>
      </w:r>
      <w:proofErr w:type="gramEnd"/>
      <w:r w:rsidRPr="00FA4618">
        <w:t xml:space="preserve"> Я Т О Г О     С О З Ы В А</w:t>
      </w:r>
    </w:p>
    <w:p w:rsidR="002A6679" w:rsidRPr="00FA4618" w:rsidRDefault="002A6679" w:rsidP="00FA4618"/>
    <w:p w:rsidR="002A6679" w:rsidRPr="00FA4618" w:rsidRDefault="002A6679" w:rsidP="008F77AB">
      <w:pPr>
        <w:jc w:val="center"/>
        <w:rPr>
          <w:b/>
        </w:rPr>
      </w:pPr>
      <w:proofErr w:type="gramStart"/>
      <w:r w:rsidRPr="00FA4618">
        <w:rPr>
          <w:b/>
        </w:rPr>
        <w:t>Р</w:t>
      </w:r>
      <w:proofErr w:type="gramEnd"/>
      <w:r w:rsidRPr="00FA4618">
        <w:rPr>
          <w:b/>
        </w:rPr>
        <w:t xml:space="preserve"> Е Ш Е Н И Е</w:t>
      </w:r>
    </w:p>
    <w:p w:rsidR="002A6679" w:rsidRPr="00FA4618" w:rsidRDefault="002A6679" w:rsidP="00FA4618">
      <w:pPr>
        <w:rPr>
          <w:b/>
        </w:rPr>
      </w:pPr>
    </w:p>
    <w:p w:rsidR="002A6679" w:rsidRPr="00FA4618" w:rsidRDefault="002A6679" w:rsidP="00FA4618">
      <w:r w:rsidRPr="00FA4618">
        <w:rPr>
          <w:b/>
        </w:rPr>
        <w:t xml:space="preserve">     от   27.10. 2017 года   №  170                                                             п</w:t>
      </w:r>
      <w:proofErr w:type="gramStart"/>
      <w:r w:rsidRPr="00FA4618">
        <w:rPr>
          <w:b/>
        </w:rPr>
        <w:t>.О</w:t>
      </w:r>
      <w:proofErr w:type="gramEnd"/>
      <w:r w:rsidRPr="00FA4618">
        <w:rPr>
          <w:b/>
        </w:rPr>
        <w:t>стровское</w:t>
      </w:r>
      <w:r w:rsidRPr="00FA4618">
        <w:t xml:space="preserve">                       </w:t>
      </w:r>
    </w:p>
    <w:p w:rsidR="002A6679" w:rsidRPr="00FA4618" w:rsidRDefault="002A6679" w:rsidP="00FA4618"/>
    <w:p w:rsidR="002A6679" w:rsidRPr="00FA4618" w:rsidRDefault="002A6679" w:rsidP="008F77AB">
      <w:pPr>
        <w:jc w:val="center"/>
      </w:pPr>
      <w:r w:rsidRPr="00FA4618">
        <w:t>Об   исполнении</w:t>
      </w:r>
      <w:r w:rsidR="008F77AB">
        <w:t xml:space="preserve"> </w:t>
      </w:r>
      <w:r w:rsidRPr="00FA4618">
        <w:t>бюджета  Островского муниципального района</w:t>
      </w:r>
      <w:r w:rsidR="008F77AB">
        <w:t xml:space="preserve"> </w:t>
      </w:r>
      <w:r w:rsidRPr="00FA4618">
        <w:t>за   9 месяцев  2017 года</w:t>
      </w:r>
    </w:p>
    <w:p w:rsidR="002A6679" w:rsidRPr="00FA4618" w:rsidRDefault="002A6679" w:rsidP="00FA4618"/>
    <w:p w:rsidR="002A6679" w:rsidRPr="00FA4618" w:rsidRDefault="002A6679" w:rsidP="00FA4618">
      <w:pPr>
        <w:jc w:val="both"/>
      </w:pPr>
      <w:r w:rsidRPr="00FA4618">
        <w:t xml:space="preserve">            </w:t>
      </w:r>
      <w:proofErr w:type="gramStart"/>
      <w:r w:rsidRPr="00FA4618">
        <w:t>Обсудив представленную информацию об исполнении бюджета  Островского муниципального района за  9 месяцев  2017 года, в соответствии с Бюджетным кодексом РФ, Федеральным  законом от 06.10.2003 года  № 131 – ФЗ « Об общих принципах организации местного самоуправления в РФ» и на основании статей 25 и 41 Устава муниципального образования Островский муниципальный район,  Собрание депутатов Островского муниципального района  РЕШИЛО:</w:t>
      </w:r>
      <w:proofErr w:type="gramEnd"/>
    </w:p>
    <w:p w:rsidR="002A6679" w:rsidRPr="00FA4618" w:rsidRDefault="002A6679" w:rsidP="00FA4618">
      <w:pPr>
        <w:jc w:val="both"/>
      </w:pPr>
    </w:p>
    <w:p w:rsidR="002A6679" w:rsidRPr="00FA4618" w:rsidRDefault="002A6679" w:rsidP="00FA4618">
      <w:pPr>
        <w:jc w:val="both"/>
      </w:pPr>
      <w:r w:rsidRPr="00FA4618">
        <w:t xml:space="preserve">           1.Информацию  об исполнении бюджета Островского муниципального района </w:t>
      </w:r>
    </w:p>
    <w:p w:rsidR="002A6679" w:rsidRPr="00FA4618" w:rsidRDefault="002A6679" w:rsidP="00FA4618">
      <w:pPr>
        <w:jc w:val="both"/>
      </w:pPr>
      <w:r w:rsidRPr="00FA4618">
        <w:t xml:space="preserve">за  9 месяцев  2017 года по доходам в сумме  170 911 847,33 рублей, по расходам в сумме 175 971 129,78  рублей, с превышением расходов над  доходами </w:t>
      </w:r>
      <w:proofErr w:type="gramStart"/>
      <w:r w:rsidRPr="00FA4618">
        <w:t xml:space="preserve">( </w:t>
      </w:r>
      <w:proofErr w:type="gramEnd"/>
      <w:r w:rsidRPr="00FA4618">
        <w:t>дефицитом ) в сумме 5 059 282,45 рубля с показателями согласно приложению № 1 к настоящему решению принять к сведению.</w:t>
      </w:r>
    </w:p>
    <w:p w:rsidR="002A6679" w:rsidRPr="00FA4618" w:rsidRDefault="002A6679" w:rsidP="00FA4618">
      <w:pPr>
        <w:jc w:val="both"/>
      </w:pPr>
      <w:r w:rsidRPr="00FA4618">
        <w:t xml:space="preserve">            2. Предложить администрации Островского муниципального района в 2017 году продолжить работу по обеспечению выполнения и перевыполнения плана поступлений доходов в бюджет, целевому и экономному расходованию бюджетных средств.</w:t>
      </w:r>
    </w:p>
    <w:p w:rsidR="002A6679" w:rsidRPr="00FA4618" w:rsidRDefault="002A6679" w:rsidP="00FA4618">
      <w:pPr>
        <w:jc w:val="both"/>
      </w:pPr>
      <w:r w:rsidRPr="00FA4618">
        <w:t xml:space="preserve">             3. Настоящее решение подлежит опубликованию в </w:t>
      </w:r>
      <w:proofErr w:type="gramStart"/>
      <w:r w:rsidRPr="00FA4618">
        <w:t>информационном</w:t>
      </w:r>
      <w:proofErr w:type="gramEnd"/>
      <w:r w:rsidRPr="00FA4618">
        <w:t xml:space="preserve"> бюллетени «Районные новости».</w:t>
      </w:r>
    </w:p>
    <w:p w:rsidR="002A6679" w:rsidRPr="00FA4618" w:rsidRDefault="002A6679" w:rsidP="00FA4618">
      <w:pPr>
        <w:jc w:val="both"/>
      </w:pPr>
      <w:r w:rsidRPr="00FA4618">
        <w:t xml:space="preserve">             4. Настоящее решение вступает в силу со дня опубликования.</w:t>
      </w:r>
    </w:p>
    <w:p w:rsidR="002A6679" w:rsidRPr="00FA4618" w:rsidRDefault="002A6679" w:rsidP="00FA4618"/>
    <w:p w:rsidR="002A6679" w:rsidRPr="00FA4618" w:rsidRDefault="002A6679" w:rsidP="00FA4618">
      <w:r w:rsidRPr="00FA4618">
        <w:t xml:space="preserve">         Глава Островского муниципального района                           Г.А.Полякова</w:t>
      </w:r>
    </w:p>
    <w:p w:rsidR="002A6679" w:rsidRPr="00FA4618" w:rsidRDefault="002A6679" w:rsidP="00FA4618"/>
    <w:p w:rsidR="002A6679" w:rsidRPr="00FA4618" w:rsidRDefault="002A6679" w:rsidP="00FA4618">
      <w:r w:rsidRPr="00FA4618">
        <w:t xml:space="preserve">        Председатель Собрания депутатов</w:t>
      </w:r>
    </w:p>
    <w:p w:rsidR="002A6679" w:rsidRPr="00FA4618" w:rsidRDefault="002A6679" w:rsidP="00FA4618">
      <w:r w:rsidRPr="00FA4618">
        <w:t xml:space="preserve">        Островского муниципального района</w:t>
      </w:r>
    </w:p>
    <w:p w:rsidR="002A6679" w:rsidRPr="00FA4618" w:rsidRDefault="002A6679" w:rsidP="00FA4618">
      <w:r w:rsidRPr="00FA4618">
        <w:t xml:space="preserve">        Костромской области                                                                 А.А.Смирнов</w:t>
      </w:r>
    </w:p>
    <w:p w:rsidR="008F77AB" w:rsidRDefault="002A6679" w:rsidP="00FA4618">
      <w:pPr>
        <w:sectPr w:rsidR="008F77AB" w:rsidSect="008F77AB">
          <w:pgSz w:w="11907" w:h="16840" w:code="9"/>
          <w:pgMar w:top="1134" w:right="851" w:bottom="1134" w:left="709" w:header="0" w:footer="0" w:gutter="0"/>
          <w:cols w:space="720"/>
          <w:docGrid w:linePitch="272"/>
        </w:sectPr>
      </w:pPr>
      <w:r w:rsidRPr="00FA4618">
        <w:t xml:space="preserve">                                                                       </w:t>
      </w:r>
    </w:p>
    <w:p w:rsidR="002A6679" w:rsidRPr="00FA4618" w:rsidRDefault="002A6679" w:rsidP="00FA4618"/>
    <w:tbl>
      <w:tblPr>
        <w:tblW w:w="14662" w:type="dxa"/>
        <w:tblInd w:w="-601" w:type="dxa"/>
        <w:tblLook w:val="04A0"/>
      </w:tblPr>
      <w:tblGrid>
        <w:gridCol w:w="7513"/>
        <w:gridCol w:w="797"/>
        <w:gridCol w:w="2008"/>
        <w:gridCol w:w="1495"/>
        <w:gridCol w:w="1264"/>
        <w:gridCol w:w="1585"/>
      </w:tblGrid>
      <w:tr w:rsidR="002A6679" w:rsidRPr="008F77AB" w:rsidTr="008F77AB">
        <w:trPr>
          <w:trHeight w:val="308"/>
        </w:trPr>
        <w:tc>
          <w:tcPr>
            <w:tcW w:w="14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F77AB">
              <w:rPr>
                <w:b/>
                <w:bCs/>
                <w:color w:val="000000"/>
                <w:sz w:val="16"/>
                <w:szCs w:val="16"/>
              </w:rPr>
              <w:t>2. Расходы бюджета</w:t>
            </w:r>
          </w:p>
        </w:tc>
      </w:tr>
      <w:tr w:rsidR="002A6679" w:rsidRPr="008F77AB" w:rsidTr="008F77AB">
        <w:trPr>
          <w:trHeight w:val="442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8F77AB">
            <w:pPr>
              <w:widowControl/>
              <w:autoSpaceDE/>
              <w:autoSpaceDN/>
              <w:adjustRightInd/>
              <w:ind w:left="34" w:hanging="34"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Расходы бюджета - ВСЕГО </w:t>
            </w:r>
            <w:r w:rsidRPr="008F77AB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241 169 658,00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175 971 129,78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65 198 528,22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18 796 151,00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14 274 325,57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4 521 825,43</w:t>
            </w:r>
          </w:p>
        </w:tc>
      </w:tr>
      <w:tr w:rsidR="002A6679" w:rsidRPr="008F77AB" w:rsidTr="008F77AB">
        <w:trPr>
          <w:trHeight w:val="21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1 175 000,00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861 834,79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313 165,21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000 0102 0010000110 000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1 175 000,00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861 834,79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313 165,21</w:t>
            </w:r>
          </w:p>
        </w:tc>
      </w:tr>
      <w:tr w:rsidR="002A6679" w:rsidRPr="008F77AB" w:rsidTr="008F77AB">
        <w:trPr>
          <w:trHeight w:val="336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000 0102 0010000110 100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1 175 000,00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861 834,79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313 165,21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000 0102 0010000110 120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1 175 000,00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861 834,79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313 165,21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901 0102 0010000110 121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923 000,00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725 972,79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197 027,21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901 0102 0010000110 129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135 862,00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116 138,00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350 400,00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256 670,83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93 729,17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332 400,00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255 310,29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77 089,71</w:t>
            </w:r>
          </w:p>
        </w:tc>
      </w:tr>
      <w:tr w:rsidR="002A6679" w:rsidRPr="008F77AB" w:rsidTr="008F77AB">
        <w:trPr>
          <w:trHeight w:val="34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332 400,00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255 310,29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77 089,71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332 400,00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255 310,29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77 089,71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902 0103 0030000110 121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195 548,22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59 451,78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902 0103 0030000110 129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59 762,07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17 637,93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1 360,54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16 639,46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1 360,54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16 139,46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1 360,54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16 139,46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902 0103 0030000190 244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1 360,54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16 139,46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000 0103 0030000190 850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902 0103 0030000190 853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2A6679" w:rsidRPr="008F77AB" w:rsidTr="008F77AB">
        <w:trPr>
          <w:trHeight w:val="49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11 942 349,74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9 466 056,66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2 476 293,08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8 119 501,97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6 674 764,60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1 444 737,37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8 119 501,97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6 674 764,60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1 444 737,37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8 119 501,97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6 674 764,60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1 444 737,37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6 690 000,00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5 653 120,02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1 036 879,98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1 429 501,97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1 021 644,58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407 857,39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2 726 447,77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2 013 534,06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712 913,71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195 986,64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150 922,00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45 064,64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000 0104 0060000190 120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195 986,64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150 922,00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45 064,64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901 0104 0060000190 122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195 986,64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150 922,00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45 064,64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2 377 999,73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1 714 008,66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663 991,07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2 377 999,73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1 714 008,66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663 991,07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901 0104 0060000190 244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2 377 999,73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1 714 008,66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663 991,07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152 461,40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148 603,40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3 858,00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000 0104 0060000190 850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152 461,40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148 603,40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3 858,00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901 0104 0060000190 851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21 142,00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3 858,00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901 0104 0060000190 853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127 461,40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127 461,40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000 0104 0060072050 000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622 600,00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431 637,83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190 962,17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000 0104 0060072050 100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577 121,00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431 637,83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145 483,17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000 0104 0060072050 120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577 121,00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431 637,83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145 483,17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901 0104 0060072050 121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339 253,41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103 746,59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901 0104 0060072050 122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1 121,00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1 121,00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901 0104 0060072050 129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91 263,42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41 736,58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000 0104 0060072050 200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45 479,00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45 479,00</w:t>
            </w:r>
          </w:p>
        </w:tc>
      </w:tr>
      <w:tr w:rsidR="002A6679" w:rsidRPr="008F77AB" w:rsidTr="008F77AB">
        <w:trPr>
          <w:trHeight w:val="21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000 0104 0060072050 240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45 479,00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45 479,00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901 0104 0060072050 244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45 479,00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45 479,00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Осуществление государственных полномочий по решению вопросов в сфере трудовых отношений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000 0104 0060072060 000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164 089,58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54 710,42</w:t>
            </w:r>
          </w:p>
        </w:tc>
      </w:tr>
      <w:tr w:rsidR="002A6679" w:rsidRPr="008F77AB" w:rsidTr="008F77AB">
        <w:trPr>
          <w:trHeight w:val="303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000 0104 0060072060 100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164 089,58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54 710,42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000 0104 0060072060 120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164 089,58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54 710,42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901 0104 0060072060 121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137 696,58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50 303,42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901 0104 0060072060 129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26 393,00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4 407,00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Осуществление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000 0104 0060072070 000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215 100,00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161 198,59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53 901,41</w:t>
            </w:r>
          </w:p>
        </w:tc>
      </w:tr>
      <w:tr w:rsidR="002A6679" w:rsidRPr="008F77AB" w:rsidTr="008F77AB">
        <w:trPr>
          <w:trHeight w:val="264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F77AB">
              <w:rPr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000 0104 0060072070 100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215 100,00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161 198,59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53 901,41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000 0104 0060072070 120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215 100,00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161 198,59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53 901,41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901 0104 0060072070 121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128 653,59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52 346,41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901 0104 0060072070 129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32 545,00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1 555,00</w:t>
            </w:r>
          </w:p>
        </w:tc>
      </w:tr>
      <w:tr w:rsidR="002A6679" w:rsidRPr="008F77AB" w:rsidTr="008F77AB">
        <w:trPr>
          <w:trHeight w:val="6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000 0104 0060072080 000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20 832,00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19 068,00</w:t>
            </w:r>
          </w:p>
        </w:tc>
      </w:tr>
      <w:tr w:rsidR="002A6679" w:rsidRPr="008F77AB" w:rsidTr="008F77AB">
        <w:trPr>
          <w:trHeight w:val="383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000 0104 0060072080 100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20 832,00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19 068,00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000 0104 0060072080 120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20 832,00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19 068,00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901 0104 0060072080 121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31 680,00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15 680,00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901 0104 0060072080 129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8 220,00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4 832,00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3 388,00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3 899 252,03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2 885 175,70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1 014 076,33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000 0106 0040000110 000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235 900,00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155 997,73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79 902,27</w:t>
            </w:r>
          </w:p>
        </w:tc>
      </w:tr>
      <w:tr w:rsidR="002A6679" w:rsidRPr="008F77AB" w:rsidTr="008F77AB">
        <w:trPr>
          <w:trHeight w:val="23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000 0106 0040000110 100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235 900,00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155 997,73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79 902,27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000 0106 0040000110 120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235 900,00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155 997,73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79 902,27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902 0106 0040000110 121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121 243,09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59 956,91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902 0106 0040000110 129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34 754,64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19 945,36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000 0106 0040000190 000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9 448,20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251,80</w:t>
            </w:r>
          </w:p>
        </w:tc>
      </w:tr>
      <w:tr w:rsidR="002A6679" w:rsidRPr="008F77AB" w:rsidTr="008F77AB">
        <w:trPr>
          <w:trHeight w:val="257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000 0106 0040000190 100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9 448,20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251,80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000 0106 0040000190 120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9 448,20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251,80</w:t>
            </w:r>
          </w:p>
        </w:tc>
      </w:tr>
      <w:tr w:rsidR="002A6679" w:rsidRPr="008F77AB" w:rsidTr="008F77AB">
        <w:trPr>
          <w:trHeight w:val="14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902 0106 0040000190 122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9 448,20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251,80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3 103 687,03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2 325 600,28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778 086,75</w:t>
            </w:r>
          </w:p>
        </w:tc>
      </w:tr>
      <w:tr w:rsidR="002A6679" w:rsidRPr="008F77AB" w:rsidTr="008F77AB">
        <w:trPr>
          <w:trHeight w:val="349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3 103 687,03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2 325 600,28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778 086,75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3 103 687,03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2 325 600,28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778 086,75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901 0106 0060000110 121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197 295,57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64 704,43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903 0106 0060000110 121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1 523 324,62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549 675,38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901 0106 0060000110 129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152 752,03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123 590,71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29 161,32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903 0106 0060000110 129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615 935,00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481 389,38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134 545,62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549 965,00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394 129,49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155 835,51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000 0106 0060000190 120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903 0106 0060000190 122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548 365,00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393 729,49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154 635,51</w:t>
            </w:r>
          </w:p>
        </w:tc>
      </w:tr>
      <w:tr w:rsidR="002A6679" w:rsidRPr="008F77AB" w:rsidTr="008F77AB">
        <w:trPr>
          <w:trHeight w:val="22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548 365,00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393 729,49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154 635,51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903 0106 0060000190 244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548 365,00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393 729,49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154 635,51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000 0106 0060000190 850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903 0106 0060000190 853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378 700,00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287 343,63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91 356,37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356 700,00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266 842,63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89 857,37</w:t>
            </w:r>
          </w:p>
        </w:tc>
      </w:tr>
      <w:tr w:rsidR="002A6679" w:rsidRPr="008F77AB" w:rsidTr="008F77AB">
        <w:trPr>
          <w:trHeight w:val="303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356 700,00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266 842,63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89 857,37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356 700,00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266 842,63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89 857,37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908 0107 0050000110 121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204 581,59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74 418,41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908 0107 0050000110 129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62 261,04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15 438,96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20 501,00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1 499,00</w:t>
            </w:r>
          </w:p>
        </w:tc>
      </w:tr>
      <w:tr w:rsidR="002A6679" w:rsidRPr="008F77AB" w:rsidTr="008F77AB">
        <w:trPr>
          <w:trHeight w:val="329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17 001,00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1 499,00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000 0107 0050000190 120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17 001,00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1 499,00</w:t>
            </w:r>
          </w:p>
        </w:tc>
      </w:tr>
      <w:tr w:rsidR="002A6679" w:rsidRPr="008F77AB" w:rsidTr="008F77AB">
        <w:trPr>
          <w:trHeight w:val="213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908 0107 0050000190 122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17 001,00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1 499,00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2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000 0107 0050000190 240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908 0107 0050000190 244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000 0111 0000000000 000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000 0111 0700020100 000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000 0111 0700020100 800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903 0111 0700020100 870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1 016 449,23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517 243,96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499 205,27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000 0113 0060072090 000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000 0113 0060072090 200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000 0113 0060072090 240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901 0113 0060072090 244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000 0113 0700020100 000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000 0113 0700020100 300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901 0113 0700020100 360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Оценка недвижимости, признания прав и регулирование отношений по муниципальной собственности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000 0113 0810020190 000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000 0113 0810020190 200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14 000,00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000 0113 0810020190 240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14 000,00</w:t>
            </w:r>
          </w:p>
        </w:tc>
      </w:tr>
      <w:tr w:rsidR="002A6679" w:rsidRPr="008F77AB" w:rsidTr="008F77AB">
        <w:trPr>
          <w:trHeight w:val="12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901 0113 0810020190 244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выплаты по обязательствам муниципального образования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000 0113 0920020200 000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143 910,00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000 0113 0920020200 200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143 910,00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000 0113 0920020200 240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143 910,00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901 0113 0920020200 244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143 910,00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общественным организациям, оказывающим услуги по социальной поддержке ветеранов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000 0113 0920060260 000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</w:tr>
      <w:tr w:rsidR="002A6679" w:rsidRPr="008F77AB" w:rsidTr="008F77AB">
        <w:trPr>
          <w:trHeight w:val="146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000 0113 0920060260 600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</w:tr>
      <w:tr w:rsidR="002A6679" w:rsidRPr="008F77AB" w:rsidTr="008F77AB">
        <w:trPr>
          <w:trHeight w:val="103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000 0113 0920060260 630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</w:tr>
      <w:tr w:rsidR="002A6679" w:rsidRPr="008F77AB" w:rsidTr="008F77AB">
        <w:trPr>
          <w:trHeight w:val="294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901 0113 0920060260 634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72 000,00</w:t>
            </w:r>
          </w:p>
        </w:tc>
      </w:tr>
      <w:tr w:rsidR="002A6679" w:rsidRPr="008F77AB" w:rsidTr="008F77AB">
        <w:trPr>
          <w:trHeight w:val="6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общественным организациям, оказывающим услуги по социальной защите и реабилитации инвалидов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000 0113 0920060270 000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2A6679" w:rsidRPr="008F77AB" w:rsidTr="008F77AB">
        <w:trPr>
          <w:trHeight w:val="6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000 0113 0920060270 600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2A6679" w:rsidRPr="008F77AB" w:rsidTr="008F77AB">
        <w:trPr>
          <w:trHeight w:val="179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000 0113 0920060270 630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2A6679" w:rsidRPr="008F77AB" w:rsidTr="008F77AB">
        <w:trPr>
          <w:trHeight w:val="299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901 0113 0920060270 634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000 0113 0930000590 000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530 249,23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371 153,96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159 095,27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000 0113 0930000590 200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519 758,87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364 030,60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155 728,27</w:t>
            </w:r>
          </w:p>
        </w:tc>
      </w:tr>
      <w:tr w:rsidR="002A6679" w:rsidRPr="008F77AB" w:rsidTr="008F77AB">
        <w:trPr>
          <w:trHeight w:val="6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000 0113 0930000590 240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519 758,87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364 030,60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155 728,27</w:t>
            </w:r>
          </w:p>
        </w:tc>
      </w:tr>
      <w:tr w:rsidR="002A6679" w:rsidRPr="008F77AB" w:rsidTr="008F77AB">
        <w:trPr>
          <w:trHeight w:val="6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901 0113 0930000590 244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519 758,87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364 030,60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155 728,27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000 0113 0930000590 800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10 490,36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7 123,36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3 367,00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000 0113 0930000590 850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10 490,36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7 123,36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3 367,00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901 0113 0930000590 852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6 633,00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3 367,00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901 0113 0930000590 853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490,36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490,36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Профилактика правонарушений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000 0113 4000020100 000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000 0113 4000020100 200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000 0113 4000020100 240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901 0113 4000020100 244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000 0113 4000020900 000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000 0113 4000020900 200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000 0113 4000020900 240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901 0113 4000020900 244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33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000 0113 5210072090 000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000 0113 5210072090 500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903 0113 5210072090 530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329 998,31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329 998,31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000 0309 0940020120 000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232 950,00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000 0309 0940020120 200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232 950,00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000 0309 0940020120 240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232 950,00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901 0309 0940020120 244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77 050,00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903 0309 0940020120 244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232 950,00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232 950,00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000 0309 0950000590 000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422 951,69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97 048,31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000 0309 0950000590 100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422 501,69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81 498,31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000 0309 0950000590 110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422 501,69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81 498,31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901 0309 0950000590 111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348 537,89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81 462,11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901 0309 0950000590 119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73 963,80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36,20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000 0309 0950000590 200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15 550,00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000 0309 0950000590 240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15 550,00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901 0309 0950000590 244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15 550,00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16 494 615,00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5 388 249,53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11 106 365,47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2 686 623,00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2 134 733,93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551 889,07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000 0405 0060072010 000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1 262 600,00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770 424,43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492 175,57</w:t>
            </w:r>
          </w:p>
        </w:tc>
      </w:tr>
      <w:tr w:rsidR="002A6679" w:rsidRPr="008F77AB" w:rsidTr="008F77AB">
        <w:trPr>
          <w:trHeight w:val="24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000 0405 0060072010 100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731 723,29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348 276,71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000 0405 0060072010 120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731 723,29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348 276,71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901 0405 0060072010 121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829 500,00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556 194,18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273 305,82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901 0405 0060072010 122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949,50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949,50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901 0405 0060072010 129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249 550,50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174 579,61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74 970,89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000 0405 0060072010 200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181 600,00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38 701,14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142 898,86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000 0405 0060072010 240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181 600,00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38 701,14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142 898,86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901 0405 0060072010 244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181 600,00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38 701,14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142 898,86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000 0405 0060072010 800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000 0405 0060072010 850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901 0405 0060072010 852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Повышение продуктивности в молочном скотоводстве за счет средств федерального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26000R5420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1 286 513,00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1 286 508,72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4,28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26000R5420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1 286 513,00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1 286 508,72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4,28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26000R5420 810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1 286 513,00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1 286 508,72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4,28</w:t>
            </w:r>
          </w:p>
        </w:tc>
      </w:tr>
      <w:tr w:rsidR="002A6679" w:rsidRPr="008F77AB" w:rsidTr="008F77AB">
        <w:trPr>
          <w:trHeight w:val="49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26000R5420 814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1 286 513,00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1 286 508,72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4,28</w:t>
            </w:r>
          </w:p>
        </w:tc>
      </w:tr>
      <w:tr w:rsidR="002A6679" w:rsidRPr="008F77AB" w:rsidTr="008F77AB">
        <w:trPr>
          <w:trHeight w:val="48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агропромышленного комплекса (возмещение части процентной ставки по долгосрочным, среднесрочным и краткосрочным кредитам взятым малыми формами хозяйствования)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27000R543Ж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113 120,00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77 800,78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35 319,22</w:t>
            </w:r>
          </w:p>
        </w:tc>
      </w:tr>
      <w:tr w:rsidR="002A6679" w:rsidRPr="008F77AB" w:rsidTr="008F77AB">
        <w:trPr>
          <w:trHeight w:val="1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27000R543Ж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113 120,00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77 800,78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35 319,22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27000R543Ж 810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113 120,00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77 800,78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35 319,22</w:t>
            </w:r>
          </w:p>
        </w:tc>
      </w:tr>
      <w:tr w:rsidR="002A6679" w:rsidRPr="008F77AB" w:rsidTr="008F77AB">
        <w:trPr>
          <w:trHeight w:val="46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27000R543Ж 814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113 120,00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77 800,78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35 319,22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000 0405 2800072110 000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000 0405 2800072110 200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000 0405 2800072110 240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901 0405 2800072110 244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24 390,00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000 0408 0000000000 000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1 344 694,60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335 305,40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000 0408 3030060010 000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1 344 694,60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335 305,40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000 0408 3030060010 800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1 344 694,60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335 305,40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000 0408 3030060010 810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1 344 694,60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335 305,40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903 0408 3030060010 811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1 344 694,60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335 305,40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7 908 000,00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1 786 321,00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6 121 679,00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000 0409 3150020020 000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2 051 124,00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1 432 641,00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618 483,00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000 0409 3150020020 200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2 051 124,00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1 432 641,00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618 483,00</w:t>
            </w:r>
          </w:p>
        </w:tc>
      </w:tr>
      <w:tr w:rsidR="002A6679" w:rsidRPr="008F77AB" w:rsidTr="008F77AB">
        <w:trPr>
          <w:trHeight w:val="22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000 0409 3150020020 240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2 051 124,00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1 432 641,00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618 483,00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901 0409 3150020020 244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2 051 124,00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1 432 641,00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618 483,00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000 0409 3150071060 000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000 0409 3150071060 400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000 0409 3150071060 410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901 0409 3150071060 414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700 000,00</w:t>
            </w:r>
          </w:p>
        </w:tc>
      </w:tr>
      <w:tr w:rsidR="002A6679" w:rsidRPr="008F77AB" w:rsidTr="008F77AB">
        <w:trPr>
          <w:trHeight w:val="9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31500S1060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31500S1060 400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31500S1060 410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0409 31500S1060 414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10 902,71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F77AB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8F77AB">
              <w:rPr>
                <w:color w:val="000000"/>
                <w:sz w:val="16"/>
                <w:szCs w:val="16"/>
              </w:rPr>
              <w:t>троительство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31500S1190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31500S1190 400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31500S1190 410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0409 31500S1190 414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15 173,29</w:t>
            </w:r>
          </w:p>
        </w:tc>
      </w:tr>
      <w:tr w:rsidR="002A6679" w:rsidRPr="008F77AB" w:rsidTr="008F77AB">
        <w:trPr>
          <w:trHeight w:val="457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</w:t>
            </w:r>
            <w:proofErr w:type="gramStart"/>
            <w:r w:rsidRPr="008F77AB">
              <w:rPr>
                <w:color w:val="000000"/>
                <w:sz w:val="16"/>
                <w:szCs w:val="16"/>
              </w:rPr>
              <w:t>,к</w:t>
            </w:r>
            <w:proofErr w:type="gramEnd"/>
            <w:r w:rsidRPr="008F77AB">
              <w:rPr>
                <w:color w:val="000000"/>
                <w:sz w:val="16"/>
                <w:szCs w:val="16"/>
              </w:rPr>
              <w:t>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000 0409 5210071190 000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4 500 000,00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000 0409 5210071190 500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4 500 000,00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903 0409 5210071190 540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4 500 000,00</w:t>
            </w:r>
          </w:p>
        </w:tc>
      </w:tr>
      <w:tr w:rsidR="002A6679" w:rsidRPr="008F77AB" w:rsidTr="008F77AB">
        <w:trPr>
          <w:trHeight w:val="319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000 0409 5210093110 000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630 800,00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353 680,00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277 120,00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000 0409 5210093110 500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630 800,00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353 680,00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277 120,00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903 0409 5210093110 540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630 800,00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353 680,00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277 120,00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4 219 992,00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4 097 492,00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000 0412 3400020040 000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4 164 992,00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4 042 492,00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000 0412 3400020040 200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4 164 992,00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4 042 492,00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000 0412 3400020040 240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4 164 992,00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4 042 492,00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901 0412 3400020040 244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4 164 992,00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4 042 492,00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Поддержка субъектов малого и среднего предпринимательства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000 0412 3450060020 000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000 0412 3450060020 800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000 0412 3450060020 810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2A6679" w:rsidRPr="008F77AB" w:rsidTr="008F77AB">
        <w:trPr>
          <w:trHeight w:val="46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901 0412 3450060020 814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экономического потенциала и формирование благоприятного инвестиционного климата, развитие предпринимательства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000 0412 4000020800 000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000 0412 4000020800 200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000 0412 4000020800 240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901 0412 4000020800 244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147 108 234,00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112 630 086,19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34 478 147,81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27 057 310,00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20 302 272,15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6 755 037,85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000 0701 4000020600 000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135 528,00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34 472,00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000 0701 4000020600 200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135 528,00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34 472,00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000 0701 4000020600 240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135 528,00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34 472,00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905 0701 4000020600 244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135 528,00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34 472,00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11 641 810,00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9 655 810,91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1 985 999,09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6 533 274,01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5 309 622,11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1 223 651,90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6 533 274,01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5 309 622,11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1 223 651,90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4 742 517,51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3 705 617,90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1 036 899,61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444,18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855,82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1 789 456,50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1 603 560,03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185 896,47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4 892 410,00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4 162 815,10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729 594,90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4 892 410,00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4 162 815,10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729 594,90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4 892 410,00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4 162 815,10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729 594,90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15 689,49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15 689,49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000 0701 4200000590 320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15 689,49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15 689,49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905 0701 4200000590 321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15 689,49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15 689,49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200 436,50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167 684,21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32 752,29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000 0701 4200000590 830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36 069,00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30 848,12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5 220,88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905 0701 4200000590 831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36 069,00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30 848,12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5 220,88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164 367,50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136 836,09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27 531,41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19 877,00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15 274,00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4 603,00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56 733,50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36 859,50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19 874,00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87 757,00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84 702,59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3 054,41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2 444 885,91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1 735 114,09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2 444 885,91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1 735 114,09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2 444 885,91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1 735 114,09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2 444 885,91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1 735 114,09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000 0701 4200072100 000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11 065 500,00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8 066 047,33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2 999 452,67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000 0701 4200072100 100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10 866 006,21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7 909 493,54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2 956 512,67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000 0701 4200072100 110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10 866 006,21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7 909 493,54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2 956 512,67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905 0701 4200072100 111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8 486 956,21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5 982 148,43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2 504 807,78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905 0701 4200072100 119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2 379 050,00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1 927 345,11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451 704,89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000 0701 4200072100 200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187 650,00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144 710,00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42 940,00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000 0701 4200072100 240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187 650,00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144 710,00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42 940,00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905 0701 4200072100 244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187 650,00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144 710,00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42 940,00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000 0701 4200072100 300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11 843,79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11 843,79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000 0701 4200072100 320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11 843,79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11 843,79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905 0701 4200072100 321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11 843,79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11 843,79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112 225 580,39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86 300 635,60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25 924 944,79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Профилактика правонарушений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000 0702 4000020100 200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000 0702 4000020100 240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905 0702 4000020100 244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000 0702 4000020500 000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000 0702 4000020500 200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000 0702 4000020500 240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905 0702 4000020500 244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системы образования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1 279 380,79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504 594,55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774 786,24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1 219 380,79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444 594,55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774 786,24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1 219 380,79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444 594,55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774 786,24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905 0702 4000020600 244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1 219 380,79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444 594,55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774 786,24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000 0702 4000020600 300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905 0702 4000020600 350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Организация отдыха детей в каникулярное время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000 0702 4000071020 000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305 487,35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9 812,65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000 0702 4000071020 200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305 487,35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9 812,65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000 0702 4000071020 240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305 487,35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9 812,65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905 0702 4000071020 244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305 487,35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9 812,65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за счет средств местного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40000L0970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40000L0970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40000L0970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40000L0970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40000R0970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40000R0970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40000R0970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40000R0970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40000S1020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50 010,00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74 990,00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40000S1020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50 010,00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74 990,00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40000S1020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50 010,00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74 990,00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40000S1020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50 010,00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74 990,00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18 589 997,21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13 712 817,59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4 877 179,62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25 095,00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5 858,88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19 236,12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25 095,00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5 858,88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19 236,12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905 0702 4210000590 112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25 095,00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5 858,88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19 236,12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18 168 730,88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13 330 232,96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4 838 497,92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18 168 730,88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13 330 232,96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4 838 497,92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18 168 730,88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13 330 232,96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4 838 497,92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396 171,33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376 725,75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19 445,58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000 0702 4210000590 830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24 404,52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24 360,68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43,84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905 0702 4210000590 831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24 404,52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24 360,68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43,84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371 766,81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352 365,07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19 401,74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198 210,00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187 860,00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10 350,00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117 335,00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112 268,08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5 066,92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56 221,81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52 236,99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3 984,82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2 834 500,00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1 676 449,63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1 158 050,37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2 833 300,00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1 675 249,63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1 158 050,37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2 833 300,00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1 675 249,63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1 158 050,37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2 833 300,00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1 675 249,63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1 158 050,37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000 0702 4210000600 800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000 0702 4210000600 850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905 0702 4210000600 852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000 0702 4210071320 000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1 028 600,00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568 410,20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460 189,80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000 0702 4210071320 200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1 028 600,00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568 410,20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460 189,80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000 0702 4210071320 240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1 028 600,00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568 410,20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460 189,80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905 0702 4210071320 244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1 028 600,00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568 410,20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460 189,80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Реализация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000 0702 4210072030 000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81 630 600,00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64 311 559,30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17 319 040,70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000 0702 4210072030 100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80 551 841,55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63 255 265,70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17 296 575,85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000 0702 4210072030 110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80 551 841,55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63 255 265,70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17 296 575,85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905 0702 4210072030 111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62 338 000,00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48 007 069,38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14 330 930,62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905 0702 4210072030 119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18 213 841,55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15 248 196,32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2 965 645,23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000 0702 4210072030 200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1 078 758,45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1 056 293,60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22 464,85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000 0702 4210072030 240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1 078 758,45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1 056 293,60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22 464,85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905 0702 4210072030 244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1 078 758,45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1 056 293,60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22 464,85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42100S1320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1 065 300,00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914 548,09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150 751,91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42100S1320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1 065 300,00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914 548,09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150 751,91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42100S1320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1 065 300,00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914 548,09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150 751,91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42100S1320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1 065 300,00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914 548,09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150 751,91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4 181 302,39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3 103 773,89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1 077 528,50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3 383 043,00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2 504 445,50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878 597,50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3 383 043,00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2 504 445,50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878 597,50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2 780 000,00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1 916 571,76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863 428,24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905 0702 4230000590 112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602 443,00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587 723,74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14 719,26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739 487,39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547 084,28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192 403,11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739 487,39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547 084,28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192 403,11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738 711,00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546 307,89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192 403,11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906 0702 4230000590 244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776,39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776,39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58 772,00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52 244,11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6 527,89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58 772,00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52 244,11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6 527,89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2 273,00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727,00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7 018,36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3 481,64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45 272,00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42 952,75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2 319,25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58 385,00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1 615,00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58 385,00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1 615,00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000 0702 4230000600 240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58 385,00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1 615,00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905 0702 4230000600 244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58 385,00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1 615,00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3 717 723,61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2 943 734,44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773 989,17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000 0703 4000020700 000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57 400,00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000 0703 4000020700 200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57 400,00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000 0703 4000020700 240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57 400,00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906 0703 4000020700 244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72 600,00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57 400,00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сферы культуры и спорта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000 0703 4000020710 000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000 0703 4000020710 200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000 0703 4000020710 240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906 0703 4000020710 244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3 269 223,61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2 691 665,80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577 557,81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3 108 506,63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2 573 855,70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534 650,93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3 108 506,63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2 573 855,70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534 650,93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2 040 506,63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1 714 196,54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326 310,09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1 068 000,00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859 659,16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208 340,84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80 330,32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51 251,69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29 078,63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80 330,32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51 251,69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29 078,63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80 330,32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51 251,69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29 078,63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80 386,66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66 558,41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13 828,25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80 386,66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66 558,41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13 828,25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942,53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631,53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12 025,00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12 025,00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67 419,13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66 247,41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1 171,72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218 500,00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179 468,64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39 031,36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000 0703 4230000600 100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000 0703 4230000600 110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906 0703 4230000600 112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1 682,00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177 786,64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38 713,36</w:t>
            </w:r>
          </w:p>
        </w:tc>
      </w:tr>
      <w:tr w:rsidR="002A6679" w:rsidRPr="008F77AB" w:rsidTr="008F77AB">
        <w:trPr>
          <w:trHeight w:val="19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000 0703 4230000600 240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177 786,64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38 713,36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906 0703 4230000600 244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177 786,64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38 713,36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4 107 620,00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3 083 444,00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1 024 176,00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1 390 100,00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995 197,55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394 902,45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1 390 100,00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995 197,55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394 902,45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1 390 100,00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995 197,55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394 902,45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905 0709 0060000110 121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1 091 100,00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778 992,60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312 107,40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905 0709 0060000110 129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216 204,95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82 795,05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3 568,50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26 631,50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000 0709 0060000190 120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905 0709 0060000190 122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3 568,50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25 431,50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000 0709 0060000190 240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3 568,50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25 431,50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905 0709 0060000190 244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3 568,50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25 431,50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000 0709 4000020900 000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000 0709 4000020900 200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000 0709 4000020900 240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905 0709 4000020900 244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000 0709 4520000590 000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841 330,00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703 364,92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137 965,08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000 0709 4520000590 100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841 330,00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703 364,92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137 965,08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000 0709 4520000590 110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841 330,00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703 364,92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137 965,08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905 0709 4520000590 111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547 464,70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97 535,30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905 0709 4520000590 112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905 0709 4520000590 119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195 730,00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155 900,22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39 829,78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000 0709 4530000590 000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1 828 990,00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1 373 313,03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455 676,97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000 0709 4530000590 100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1 136 487,00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876 700,88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259 786,12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000 0709 4530000590 110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1 136 487,00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876 700,88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259 786,12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905 0709 4530000590 111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657 418,53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256 581,47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905 0709 4530000590 119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222 487,00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219 282,35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3 204,65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000 0709 4530000590 200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438 661,94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190 338,06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000 0709 4530000590 240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438 661,94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190 338,06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905 0709 4530000590 244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438 661,94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190 338,06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000 0709 4530000590 800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63 503,00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57 950,21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5 552,79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000 0709 4530000590 850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63 503,00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57 950,21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5 552,79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905 0709 4530000590 851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7 857,00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905 0709 4530000590 852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5 264,00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1 736,00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905 0709 4530000590 853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48 503,00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44 829,21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3 673,79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16 117 704,00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12 284 826,88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3 832 877,12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11 895 192,00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8 611 439,26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3 283 752,74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000 0801 4000020700 000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158 660,00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79 936,49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78 723,51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000 0801 4000020700 200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158 660,00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79 936,49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78 723,51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000 0801 4000020700 240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158 660,00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79 936,49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78 723,51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906 0801 4000020700 244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158 660,00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79 936,49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78 723,51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сферы культуры и спорта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000 0801 4000020710 000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19 748,00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41 452,00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000 0801 4000020710 200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19 748,00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41 452,00</w:t>
            </w:r>
          </w:p>
        </w:tc>
      </w:tr>
      <w:tr w:rsidR="002A6679" w:rsidRPr="008F77AB" w:rsidTr="008F77AB">
        <w:trPr>
          <w:trHeight w:val="22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000 0801 4000020710 240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19 748,00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41 452,00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906 0801 4000020710 244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19 748,00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41 452,00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Реализация мероприятий, связанных с совершенствованием работы муниципальных учреждений по развитию культуры и художественного образования детей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000 0801 4000072140 000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000 0801 4000072140 200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000 0801 4000072140 240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906 0801 4000072140 244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мероприятия на поддержку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40000L5190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40000L5190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</w:tr>
      <w:tr w:rsidR="002A6679" w:rsidRPr="008F77AB" w:rsidTr="008F77AB">
        <w:trPr>
          <w:trHeight w:val="21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40000L5190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40000L5190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3 940,00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обеспечения развития и укрепления материально-технической базы муниципальных домов культуры за счет средств местного бюджета»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40000L5580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40000L5580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40000L5580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40000L5580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Мероприятия на поддержку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40000R5190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37 386,00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1 974,00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40000R5190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37 386,00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1 974,00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40000R5190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37 386,00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1 974,00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40000R5190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37 386,00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1 974,00</w:t>
            </w:r>
          </w:p>
        </w:tc>
      </w:tr>
      <w:tr w:rsidR="002A6679" w:rsidRPr="008F77AB" w:rsidTr="008F77AB">
        <w:trPr>
          <w:trHeight w:val="2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40000R5580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40000R5580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40000R5580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40000R5580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мероприятий, связанных с совершенствованием работы муниципальных учреждений по развитию культуры и художественного образования детей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40000S2140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40000S2140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</w:tr>
      <w:tr w:rsidR="002A6679" w:rsidRPr="008F77AB" w:rsidTr="008F77AB">
        <w:trPr>
          <w:trHeight w:val="22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40000S2140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40000S2140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231 252,00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2 956 500,00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2 166 991,46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789 508,54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2 086 897,61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1 564 526,81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522 370,80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2 086 897,61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1 564 526,81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522 370,80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1 470 040,00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1 140 425,78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329 614,22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616 857,61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424 101,03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192 756,58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542 987,93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258 512,07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542 987,93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258 512,07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542 987,93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258 512,07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68 102,39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59 476,72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8 625,67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000 0801 4400000590 830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9 160,00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9 160,00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906 0801 4400000590 831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9 160,00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9 160,00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58 942,39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50 316,72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8 625,67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12 056,93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8 101,00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3 955,93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5 808,00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492,00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40 585,46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36 407,72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4 177,74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93 936,73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22 063,27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93 936,73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22 063,27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000 0801 4400000600 240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93 936,73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22 063,27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906 0801 4400000600 244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93 936,73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22 063,27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769 700,00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369 381,32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400 318,68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552 464,00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341 309,86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211 154,14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552 464,00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341 309,86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211 154,14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906 0801 4410000590 111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423 800,00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258 473,12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165 326,88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906 0801 4410000590 119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128 664,00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82 836,74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45 827,26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18 112,32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187 887,68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18 112,32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187 887,68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906 0801 4410000590 244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18 112,32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187 887,68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11 236,00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9 959,14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1 276,86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11 236,00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9 959,14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1 276,86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906 0801 4410000590 851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136,00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906 0801 4410000590 852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4 600,00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906 0801 4410000590 853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5 223,14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1 276,86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4 143,20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10 856,80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4 143,20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10 856,80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000 0801 4410000600 240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4 143,20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10 856,80</w:t>
            </w:r>
          </w:p>
        </w:tc>
      </w:tr>
      <w:tr w:rsidR="002A6679" w:rsidRPr="008F77AB" w:rsidTr="008F77AB">
        <w:trPr>
          <w:trHeight w:val="33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906 0801 4410000600 244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4 143,20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10 856,80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6 013 000,00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4 829 852,46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1 183 147,54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5 140 344,54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4 252 931,18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887 413,36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5 140 344,54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4 252 931,18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887 413,36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3 920 491,05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3 041 944,88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878 546,17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906 0801 4420000590 112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3 486,89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763,11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1 215 603,49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1 207 499,41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8 104,08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502 009,74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294 990,26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502 009,74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294 990,26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502 009,74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294 990,26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75 655,46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74 911,54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743,92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75 655,46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74 911,54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743,92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647,57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468,57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10 774,86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10 774,86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64 233,03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63 957,68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275,35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32 283,60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20 516,40</w:t>
            </w:r>
          </w:p>
        </w:tc>
      </w:tr>
      <w:tr w:rsidR="002A6679" w:rsidRPr="008F77AB" w:rsidTr="008F77AB">
        <w:trPr>
          <w:trHeight w:val="417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000 0801 4420000600 100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000 0801 4420000600 110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906 0801 4420000600 111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906 0801 4420000600 119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22 283,60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14 716,40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22 283,60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14 716,40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22 283,60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14 716,40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000 0801 4420000600 800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000 0801 4420000600 850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906 0801 4420000600 851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4 222 512,00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3 673 387,62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549 124,38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1 138 962,65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911 876,92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227 085,73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000 0804 0060000110 100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1 138 962,65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911 876,92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227 085,73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000 0804 0060000110 120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1 138 962,65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911 876,92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227 085,73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906 0804 0060000110 121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645 922,99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154 077,01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906 0804 0060000110 129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338 962,65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265 953,93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73 008,72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Обеспечение функций муниципальных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228 537,35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177 897,97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50 639,38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000 0804 0060000190 120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906 0804 0060000190 122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160 424,24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48 575,76</w:t>
            </w:r>
          </w:p>
        </w:tc>
      </w:tr>
      <w:tr w:rsidR="002A6679" w:rsidRPr="008F77AB" w:rsidTr="008F77AB">
        <w:trPr>
          <w:trHeight w:val="22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160 424,24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48 575,76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906 0804 0060000190 244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160 424,24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48 575,76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19 037,35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17 473,73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1 563,62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000 0804 0060000190 850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19 037,35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17 473,73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1 563,62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906 0804 0060000190 853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19 037,35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17 473,73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1 563,62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000 0804 4530000590 000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1 272 000,00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1 099 784,82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172 215,18</w:t>
            </w:r>
          </w:p>
        </w:tc>
      </w:tr>
      <w:tr w:rsidR="002A6679" w:rsidRPr="008F77AB" w:rsidTr="008F77AB">
        <w:trPr>
          <w:trHeight w:val="441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000 0804 4530000590 100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1 003 486,74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884 103,66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119 383,08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000 0804 4530000590 110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1 003 486,74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884 103,66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119 383,08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906 0804 4530000590 111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735 686,74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620 098,03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115 588,71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906 0804 4530000590 112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906 0804 4530000590 119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263 605,63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3 394,37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000 0804 4530000590 200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243 600,00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193 431,41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50 168,59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000 0804 4530000590 240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243 600,00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193 431,41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50 168,59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906 0804 4530000590 244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243 600,00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193 431,41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50 168,59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000 0804 4530000590 800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24 913,26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22 249,75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2 663,51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000 0804 4530000590 850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24 913,26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22 249,75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2 663,51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906 0804 4530000590 851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1 740,00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906 0804 4530000590 852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3 360,00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906 0804 4530000590 853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18 913,26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17 989,75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923,51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000 0804 4540000590 000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1 583 012,00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1 483 827,91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99 184,09</w:t>
            </w:r>
          </w:p>
        </w:tc>
      </w:tr>
      <w:tr w:rsidR="002A6679" w:rsidRPr="008F77AB" w:rsidTr="008F77AB">
        <w:trPr>
          <w:trHeight w:val="303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000 0804 4540000590 100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1 548 068,79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1 455 292,18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92 776,61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000 0804 4540000590 110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1 548 068,79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1 455 292,18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92 776,61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906 0804 4540000590 111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1 090 000,00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998 629,91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91 370,09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906 0804 4540000590 119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458 068,79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456 662,27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1 406,52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000 0804 4540000590 200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5 059,56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4 940,44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000 0804 4540000590 240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5 059,56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4 940,44</w:t>
            </w:r>
          </w:p>
        </w:tc>
      </w:tr>
      <w:tr w:rsidR="002A6679" w:rsidRPr="008F77AB" w:rsidTr="008F77AB">
        <w:trPr>
          <w:trHeight w:val="22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906 0804 4540000590 244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5 059,56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4 940,44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000 0804 4540000590 800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24 943,21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23 476,17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1 467,04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000 0804 4540000590 850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24 943,21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23 476,17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1 467,04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906 0804 4540000590 853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24 943,21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23 476,17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1 467,04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2 854 100,00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2 654 328,00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199 772,00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000 1001 0000000000 000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261 440,00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76 560,00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000 1001 4910082020 000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261 440,00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76 560,00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000 1001 4910082020 300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261 440,00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76 560,00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000 1001 4910082020 310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261 440,00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76 560,00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901 1001 4910082020 312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261 440,00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76 560,00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2 390 242,00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2 389 338,00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904,00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Мероприятия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50100R0180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50100R0180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50100R0180 320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1003 50100R0180 322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792 500,00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Мероприятия подпрограммы «Обеспечение жильем молодых семей» федеральной целевой программы «Жилище» на 2015-2020 годы, за счет средств федерального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50100R0203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50100R0203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50100R0203 320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1003 50100R0203 322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1 281 653,00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Мероприятия по улучшению жилищных условий граждан Островского муниципального района в части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50500L0180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50500L0180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50500L0180 320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1003 50500L0180 322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132 088,00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Мероприятия подпрограммы «Обеспечение жильем молодых семей» федеральной целевой программы «Жилище» на 2015-2020 годы, за счет средств местного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50500L0203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183 097,00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50500L0203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183 097,00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1003 50500L0203 320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183 097,00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1003 50500L0203 322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183 097,00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000 1004 0000000000 000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125 858,00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122 308,00</w:t>
            </w:r>
          </w:p>
        </w:tc>
      </w:tr>
      <w:tr w:rsidR="002A6679" w:rsidRPr="008F77AB" w:rsidTr="008F77AB">
        <w:trPr>
          <w:trHeight w:val="493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расходных обязательств муниципальных районов Костромской области, возникших при реализации мероприятий, связанных с ремонтом жилых помещений, находящихся в собственности муниципальных районов Костромской области за счет средств местного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1004 50500S1340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125 858,00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122 308,00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1004 50500S1340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125 858,00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122 308,00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1004 50500S1340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125 858,00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122 308,00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1004 50500S1340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125 858,00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3 550,00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122 308,00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4 469 508,00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1 643 870,98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2 825 637,02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4 469 508,00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1 643 870,98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2 825 637,02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Резервные фонды местных администраций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000 1101 0700020100 000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000 1101 0700020100 300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906 1101 0700020100 350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000 1101 4000020500 000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000 1101 4000020500 100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000 1101 4000020500 110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906 1101 4000020500 113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000 1101 4000020500 200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000 1101 4000020500 240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906 1101 4000020500 244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Развитие сферы культуры и спорта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000 1101 4000020700 000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296 000,00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84 172,50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211 827,50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000 1101 4000020700 100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000 1101 4000020700 110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906 1101 4000020700 113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000 1101 4000020700 200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266 400,00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55 172,50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211 227,50</w:t>
            </w:r>
          </w:p>
        </w:tc>
      </w:tr>
      <w:tr w:rsidR="002A6679" w:rsidRPr="008F77AB" w:rsidTr="008F77AB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000 1101 4000020700 240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266 400,00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55 172,50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211 227,50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906 1101 4000020700 244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266 400,00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55 172,50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211 227,50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Реализация мероприятий по программе развития административных центров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000 1101 4000071030 000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000 1101 4000071030 200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000 1101 4000071030 240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906 1101 4000071030 244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мероприятий государственной программы Российской Федерации «Доступная среда» (мероприятия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групп населения</w:t>
            </w:r>
            <w:proofErr w:type="gramStart"/>
            <w:r w:rsidRPr="008F77AB">
              <w:rPr>
                <w:color w:val="000000"/>
                <w:sz w:val="16"/>
                <w:szCs w:val="16"/>
              </w:rPr>
              <w:t>)з</w:t>
            </w:r>
            <w:proofErr w:type="gramEnd"/>
            <w:r w:rsidRPr="008F77AB">
              <w:rPr>
                <w:color w:val="000000"/>
                <w:sz w:val="16"/>
                <w:szCs w:val="16"/>
              </w:rPr>
              <w:t>а счет средств местного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40000L0276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40000L0276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40000L0276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40000L0276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130 008,00</w:t>
            </w:r>
          </w:p>
        </w:tc>
      </w:tr>
      <w:tr w:rsidR="002A6679" w:rsidRPr="008F77AB" w:rsidTr="008F77AB">
        <w:trPr>
          <w:trHeight w:val="4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Реализация мероприятий государственной программы Российской Федерации «Доступная среда» (мероприятия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групп населения)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40000R0276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40000R0276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40000R0276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40000R0276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мероприятия по программе развития административных центров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40000S1030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291 500,00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40000S1030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291 500,00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40000S1030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291 500,00</w:t>
            </w:r>
          </w:p>
        </w:tc>
      </w:tr>
      <w:tr w:rsidR="002A6679" w:rsidRPr="008F77AB" w:rsidTr="008F77AB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40000S1030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291 500,00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000 1101 4820000590 000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2 679 000,00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965 698,48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1 713 301,52</w:t>
            </w:r>
          </w:p>
        </w:tc>
      </w:tr>
      <w:tr w:rsidR="002A6679" w:rsidRPr="008F77AB" w:rsidTr="008F77AB">
        <w:trPr>
          <w:trHeight w:val="307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000 1101 4820000590 100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951 532,27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899 130,94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52 401,33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000 1101 4820000590 110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951 532,27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899 130,94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52 401,33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906 1101 4820000590 111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676 600,00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670 750,43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5 849,57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906 1101 4820000590 112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1 250,00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950,00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906 1101 4820000590 119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272 732,27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227 130,51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45 601,76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000 1101 4820000590 200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1 699 000,00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43 781,80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1 655 218,20</w:t>
            </w:r>
          </w:p>
        </w:tc>
      </w:tr>
      <w:tr w:rsidR="002A6679" w:rsidRPr="008F77AB" w:rsidTr="008F77AB">
        <w:trPr>
          <w:trHeight w:val="28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000 1101 4820000590 240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1 699 000,00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43 781,80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1 655 218,20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906 1101 4820000590 244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1 699 000,00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43 781,80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1 655 218,20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000 1101 4820000590 800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28 467,73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22 785,74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5 681,99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000 1101 4820000590 850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28 467,73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22 785,74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5 681,99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906 1101 4820000590 851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8 447,00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553,00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906 1101 4820000590 852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3 103,00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97,00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906 1101 4820000590 853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16 267,73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11 235,74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5 031,99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000 1101 4820000600 000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000 1101 4820000600 200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2A6679" w:rsidRPr="008F77AB" w:rsidTr="008F77AB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000 1101 4820000600 240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2A6679" w:rsidRPr="008F77AB" w:rsidTr="008F77AB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906 1101 4820000600 244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000 1300 0000000000 000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601 772,28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398 227,72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000 1301 0000000000 000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601 772,28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398 227,72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000 1301 0650020300 000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601 772,28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398 227,72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000 1301 0650020300 700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601 772,28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398 227,72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901 1301 0650020300 730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269 595,44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276 604,56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903 1301 0650020300 730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453 800,00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332 176,84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121 623,16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000 1400 0000000000 000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33 499 346,00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25 993 668,66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7 505 677,34</w:t>
            </w:r>
          </w:p>
        </w:tc>
      </w:tr>
      <w:tr w:rsidR="002A6679" w:rsidRPr="008F77AB" w:rsidTr="008F77AB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000 1401 0000000000 000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7 734 000,00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7 688 000,00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000 1401 5210090100 000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7 734 000,00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7 688 000,00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000 1401 5210090100 500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7 734 000,00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7 688 000,00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000 1401 5210090100 510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7 734 000,00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7 688 000,00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903 1401 5210090100 511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7 734 000,00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7 688 000,00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000 1403 0000000000 000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25 765 346,00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18 305 668,66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7 459 677,34</w:t>
            </w:r>
          </w:p>
        </w:tc>
      </w:tr>
      <w:tr w:rsidR="002A6679" w:rsidRPr="008F77AB" w:rsidTr="008F77AB">
        <w:trPr>
          <w:trHeight w:val="548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учётом необходимого развития малоэтажного строительства за счет средств фонда реформирования ЖКХ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000 1403 5210009502 000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905 189,00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905 188,22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0,78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000 1403 5210009502 500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905 189,00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905 188,22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0,78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903 1403 5210009502 540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905 189,00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905 188,22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0,78</w:t>
            </w:r>
          </w:p>
        </w:tc>
      </w:tr>
      <w:tr w:rsidR="002A6679" w:rsidRPr="008F77AB" w:rsidTr="008F77AB">
        <w:trPr>
          <w:trHeight w:val="539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на мероприятия по переселению граждан из аварийного жилищного фонда, в том числе переселению граждан из аварийного жилищного фонда с учётом необходимого развития малоэтажного строительства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000 1403 5210009602 000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284 928,62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000 1403 5210009602 500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284 928,62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903 1403 5210009602 540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284 928,62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муниципальных программ в области энергосбережения и повышения энергетической эффективности на объектах теплоэнергетики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000 1403 5210075010 000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12 156 300,00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12 156 158,91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141,09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000 1403 5210075010 500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12 156 300,00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12 156 158,91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141,09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903 1403 5210075010 540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12 156 300,00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12 156 158,91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141,09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000 1403 5210093100 000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10 057 778,00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2 683 572,00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7 374 206,00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000 1403 5210093100 500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10 057 778,00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2 683 572,00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7 374 206,00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903 1403 5210093100 540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10 057 778,00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2 683 572,00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7 374 206,00</w:t>
            </w:r>
          </w:p>
        </w:tc>
      </w:tr>
      <w:tr w:rsidR="002A6679" w:rsidRPr="008F77AB" w:rsidTr="008F77AB">
        <w:trPr>
          <w:trHeight w:val="399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межбюджетные трансферты, передаваемые из бюджета поселения бюджету муниципального района на строительств</w:t>
            </w:r>
            <w:proofErr w:type="gramStart"/>
            <w:r w:rsidRPr="008F77AB">
              <w:rPr>
                <w:color w:val="000000"/>
                <w:sz w:val="16"/>
                <w:szCs w:val="16"/>
              </w:rPr>
              <w:t>о(</w:t>
            </w:r>
            <w:proofErr w:type="gramEnd"/>
            <w:r w:rsidRPr="008F77AB">
              <w:rPr>
                <w:color w:val="000000"/>
                <w:sz w:val="16"/>
                <w:szCs w:val="16"/>
              </w:rPr>
              <w:t>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000 1403 5210093120 000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52 100,00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000 1403 5210093120 500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52 100,00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903 1403 5210093120 540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52 100,00</w:t>
            </w:r>
          </w:p>
        </w:tc>
      </w:tr>
      <w:tr w:rsidR="002A6679" w:rsidRPr="008F77AB" w:rsidTr="008F77AB">
        <w:trPr>
          <w:trHeight w:val="54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52100R5550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480 531,91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28,09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52100R5550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480 531,91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28,09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1403 52100R5550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480 531,91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28,09</w:t>
            </w:r>
          </w:p>
        </w:tc>
      </w:tr>
      <w:tr w:rsidR="002A6679" w:rsidRPr="008F77AB" w:rsidTr="008F77AB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 xml:space="preserve"> муниципальных программ в области энергосбережения и повышения энергетической эффективности на объектах теплоэнергетики за счет средств областного бюджета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52100S5010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1 828 489,00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1 795 289,00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1403 52100S5010 500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1 828 489,00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1 795 289,00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903 1403 52100S5010 540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1 828 489,00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1 795 289,00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33 200,00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Результат кассового исполнения бюджета (дефицит/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профицит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-7 951 971,00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-5 059 282,45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2A6679" w:rsidRPr="00FA4618" w:rsidRDefault="002A6679" w:rsidP="00FA4618">
      <w:pPr>
        <w:jc w:val="center"/>
      </w:pPr>
    </w:p>
    <w:tbl>
      <w:tblPr>
        <w:tblW w:w="16047" w:type="dxa"/>
        <w:tblInd w:w="-601" w:type="dxa"/>
        <w:tblLook w:val="04A0"/>
      </w:tblPr>
      <w:tblGrid>
        <w:gridCol w:w="9214"/>
        <w:gridCol w:w="681"/>
        <w:gridCol w:w="2120"/>
        <w:gridCol w:w="1320"/>
        <w:gridCol w:w="1400"/>
        <w:gridCol w:w="1312"/>
      </w:tblGrid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Приложение № 1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к решению Собрания депутатов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Островского муниципального района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F77AB">
              <w:rPr>
                <w:sz w:val="16"/>
                <w:szCs w:val="16"/>
              </w:rPr>
              <w:t>от "______"_____________2017г. №_______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2A6679" w:rsidRPr="008F77AB" w:rsidTr="008F77AB">
        <w:trPr>
          <w:trHeight w:val="255"/>
        </w:trPr>
        <w:tc>
          <w:tcPr>
            <w:tcW w:w="160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8F77AB">
              <w:rPr>
                <w:b/>
                <w:bCs/>
                <w:sz w:val="16"/>
                <w:szCs w:val="16"/>
              </w:rPr>
              <w:lastRenderedPageBreak/>
              <w:t>ОТЧЕТ   ОБ   ИСПОЛНЕНИИ   БЮДЖЕТА  ОСТРОВСКОГО  МУНИЦИПАЛЬНОГО  РАЙОНА  ЗА    9   МЕСЯЦЕВ   2017  ГОДА</w:t>
            </w:r>
          </w:p>
        </w:tc>
      </w:tr>
      <w:tr w:rsidR="002A6679" w:rsidRPr="008F77AB" w:rsidTr="008F77AB">
        <w:trPr>
          <w:trHeight w:val="308"/>
        </w:trPr>
        <w:tc>
          <w:tcPr>
            <w:tcW w:w="160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F77AB">
              <w:rPr>
                <w:b/>
                <w:bCs/>
                <w:color w:val="000000"/>
                <w:sz w:val="16"/>
                <w:szCs w:val="16"/>
              </w:rPr>
              <w:t>1. Доходы бюджета</w:t>
            </w:r>
          </w:p>
        </w:tc>
      </w:tr>
      <w:tr w:rsidR="002A6679" w:rsidRPr="008F77AB" w:rsidTr="00A3629C">
        <w:trPr>
          <w:trHeight w:val="33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 xml:space="preserve">Доходы бюджета - ВСЕГО: </w:t>
            </w:r>
            <w:r w:rsidRPr="008F77AB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233 217 687,00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170 911 847,33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62 305 839,67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38 671 000,00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28 066 164,83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10 604 835,17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14 115 000,00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9 815 560,65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4 299 439,35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14 115 000,00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9 815 560,65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4 299 439,35</w:t>
            </w:r>
          </w:p>
        </w:tc>
      </w:tr>
      <w:tr w:rsidR="002A6679" w:rsidRPr="008F77AB" w:rsidTr="008F77AB">
        <w:trPr>
          <w:trHeight w:val="41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14 065 000,00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9 750 141,81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4 314 858,19</w:t>
            </w:r>
          </w:p>
        </w:tc>
      </w:tr>
      <w:tr w:rsidR="002A6679" w:rsidRPr="008F77AB" w:rsidTr="008F77AB">
        <w:trPr>
          <w:trHeight w:val="56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000 10102020010000110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44 371,29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12 600,84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64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000 10102040010000110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8 446,71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11 553,29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2 708 000,00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1 999 916,97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708 083,03</w:t>
            </w:r>
          </w:p>
        </w:tc>
      </w:tr>
      <w:tr w:rsidR="002A6679" w:rsidRPr="008F77AB" w:rsidTr="008F77AB">
        <w:trPr>
          <w:trHeight w:val="28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2 708 000,00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1 999 916,97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708 083,03</w:t>
            </w:r>
          </w:p>
        </w:tc>
      </w:tr>
      <w:tr w:rsidR="002A6679" w:rsidRPr="008F77AB" w:rsidTr="00A3629C">
        <w:trPr>
          <w:trHeight w:val="173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000 10302230010000110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1 056 500,00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808 686,74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247 813,26</w:t>
            </w:r>
          </w:p>
        </w:tc>
      </w:tr>
      <w:tr w:rsidR="002A6679" w:rsidRPr="008F77AB" w:rsidTr="008F77AB">
        <w:trPr>
          <w:trHeight w:val="69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F77AB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F77AB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000 10302240010000110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8 579,23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3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000 10302250010000110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1 814 300,00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1 350 005,85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464 294,15</w:t>
            </w:r>
          </w:p>
        </w:tc>
      </w:tr>
      <w:tr w:rsidR="002A6679" w:rsidRPr="008F77AB" w:rsidTr="00A3629C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000 10302260010000110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-171 300,00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-167 354,85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9 971 000,00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7 785 504,22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2 185 495,78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000 10501000000000110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3 640 000,00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3 662 249,99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7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000 10501010010000110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2 053 314,51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96 685,49</w:t>
            </w:r>
          </w:p>
        </w:tc>
      </w:tr>
      <w:tr w:rsidR="002A6679" w:rsidRPr="008F77AB" w:rsidTr="008F77AB">
        <w:trPr>
          <w:trHeight w:val="30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000 10501011010000110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2 052 964,51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97 035,49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000 10501012010000110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000 10501020010000110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1 452 744,49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27 255,51</w:t>
            </w:r>
          </w:p>
        </w:tc>
      </w:tr>
      <w:tr w:rsidR="002A6679" w:rsidRPr="008F77AB" w:rsidTr="00A3629C">
        <w:trPr>
          <w:trHeight w:val="11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000 10501021010000110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1 452 744,49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27 255,51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000 10501050010000110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156 190,99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000 10502000020000110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6 130 000,00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4 006 499,26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2 123 500,74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000 10502010020000110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6 130 000,00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4 002 790,56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2 127 209,44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000 10502020020000110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3 708,70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90 335,62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110 664,38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000 10503010010000110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90 335,50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110 664,50</w:t>
            </w:r>
          </w:p>
        </w:tc>
      </w:tr>
      <w:tr w:rsidR="002A6679" w:rsidRPr="008F77AB" w:rsidTr="008F77AB">
        <w:trPr>
          <w:trHeight w:val="24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000 10503020010000110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000 10504000020000110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26 419,35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000 10504020020000110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26 419,35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597 076,51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337 923,49</w:t>
            </w:r>
          </w:p>
        </w:tc>
      </w:tr>
      <w:tr w:rsidR="002A6679" w:rsidRPr="008F77AB" w:rsidTr="008F77AB">
        <w:trPr>
          <w:trHeight w:val="27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000 10803000010000110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577 076,51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357 923,49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000 10803010010000110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577 076,51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357 923,49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000 10807000010000110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000 10807150010000110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1 490 000,00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2 038 927,90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70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1 340 000,00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1 947 830,90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73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000 11105010000000120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1 765 347,10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263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gramStart"/>
            <w:r w:rsidRPr="008F77AB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000 11105013050000120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1 720 246,50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13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000 11105013100000120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45 100,60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1 054 899,40</w:t>
            </w:r>
          </w:p>
        </w:tc>
      </w:tr>
      <w:tr w:rsidR="002A6679" w:rsidRPr="008F77AB" w:rsidTr="008F77AB">
        <w:trPr>
          <w:trHeight w:val="67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53 302,40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26 697,60</w:t>
            </w:r>
          </w:p>
        </w:tc>
      </w:tr>
      <w:tr w:rsidR="002A6679" w:rsidRPr="008F77AB" w:rsidTr="00A3629C">
        <w:trPr>
          <w:trHeight w:val="289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000 11105035050000120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53 302,40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26 697,60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000 11105070000000120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129 181,40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30 818,60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000 11105075050000120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129 181,40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30 818,60</w:t>
            </w:r>
          </w:p>
        </w:tc>
      </w:tr>
      <w:tr w:rsidR="002A6679" w:rsidRPr="008F77AB" w:rsidTr="00A3629C">
        <w:trPr>
          <w:trHeight w:val="26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000 11109000000000120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91 097,00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58 903,00</w:t>
            </w:r>
          </w:p>
        </w:tc>
      </w:tr>
      <w:tr w:rsidR="002A6679" w:rsidRPr="008F77AB" w:rsidTr="00A3629C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000 11109040000000120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91 097,00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58 903,00</w:t>
            </w:r>
          </w:p>
        </w:tc>
      </w:tr>
      <w:tr w:rsidR="002A6679" w:rsidRPr="008F77AB" w:rsidTr="00A3629C">
        <w:trPr>
          <w:trHeight w:val="40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000 11109045050000120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91 097,00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58 903,00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000 11200000000000000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24 199,19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19 800,81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000 11201000010000120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24 199,19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19 800,81</w:t>
            </w:r>
          </w:p>
        </w:tc>
      </w:tr>
      <w:tr w:rsidR="002A6679" w:rsidRPr="008F77AB" w:rsidTr="008F77AB">
        <w:trPr>
          <w:trHeight w:val="27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000 11201010010000120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9 884,06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10 115,94</w:t>
            </w:r>
          </w:p>
        </w:tc>
      </w:tr>
      <w:tr w:rsidR="002A6679" w:rsidRPr="008F77AB" w:rsidTr="008F77AB">
        <w:trPr>
          <w:trHeight w:val="28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000 11201020010000120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000 11201030010000120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1 139,72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860,28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000 11201040010000120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13 175,41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6 824,59</w:t>
            </w:r>
          </w:p>
        </w:tc>
      </w:tr>
      <w:tr w:rsidR="002A6679" w:rsidRPr="008F77AB" w:rsidTr="008F77AB">
        <w:trPr>
          <w:trHeight w:val="27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7 158 000,00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4 191 976,36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2 966 023,64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000 11301000000000130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5 210 073,32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3 140 010,81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2 070 062,51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000 11301990000000130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5 210 073,32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3 140 010,81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2 070 062,51</w:t>
            </w:r>
          </w:p>
        </w:tc>
      </w:tr>
      <w:tr w:rsidR="002A6679" w:rsidRPr="008F77AB" w:rsidTr="008F77AB">
        <w:trPr>
          <w:trHeight w:val="28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000 11301995050000130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5 210 073,32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3 140 010,81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2 070 062,51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1 947 926,68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1 051 965,55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895 961,13</w:t>
            </w:r>
          </w:p>
        </w:tc>
      </w:tr>
      <w:tr w:rsidR="002A6679" w:rsidRPr="008F77AB" w:rsidTr="008F77AB">
        <w:trPr>
          <w:trHeight w:val="31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000 11302060000000130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1 044 038,87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895 961,13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000 11302065050000130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1 940 000,00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1 044 038,87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895 961,13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7 926,68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7 926,68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000 11302995050000130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7 926,68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7 926,68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674 470,96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425 529,04</w:t>
            </w:r>
          </w:p>
        </w:tc>
      </w:tr>
      <w:tr w:rsidR="002A6679" w:rsidRPr="008F77AB" w:rsidTr="008F77AB">
        <w:trPr>
          <w:trHeight w:val="69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000 11402000000000000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345 763,00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154 237,00</w:t>
            </w:r>
          </w:p>
        </w:tc>
      </w:tr>
      <w:tr w:rsidR="002A6679" w:rsidRPr="008F77AB" w:rsidTr="00A3629C">
        <w:trPr>
          <w:trHeight w:val="196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000 11402050050000410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345 763,00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154 237,00</w:t>
            </w:r>
          </w:p>
        </w:tc>
      </w:tr>
      <w:tr w:rsidR="002A6679" w:rsidRPr="008F77AB" w:rsidTr="00A3629C">
        <w:trPr>
          <w:trHeight w:val="33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000 11402053050000410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345 763,00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154 237,00</w:t>
            </w:r>
          </w:p>
        </w:tc>
      </w:tr>
      <w:tr w:rsidR="002A6679" w:rsidRPr="008F77AB" w:rsidTr="008F77AB">
        <w:trPr>
          <w:trHeight w:val="22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000 11406000000000430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328 707,96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271 292,04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000 11406010000000430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170 707,96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429 292,04</w:t>
            </w:r>
          </w:p>
        </w:tc>
      </w:tr>
      <w:tr w:rsidR="002A6679" w:rsidRPr="008F77AB" w:rsidTr="00A3629C">
        <w:trPr>
          <w:trHeight w:val="189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000 11406013050000430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170 707,96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000 11406013100000430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2A6679" w:rsidRPr="008F77AB" w:rsidTr="008F77AB">
        <w:trPr>
          <w:trHeight w:val="49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000 11406020000000430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158 000,00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9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000 11406025050000430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158 000,00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933 704,10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216 295,90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000 11603000000000140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21 475,78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82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000 11603010010000140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20 925,78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76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000 11603030010000140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550,00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8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000 11606000010000140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42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000 11625000000000140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123 500,00</w:t>
            </w:r>
          </w:p>
        </w:tc>
      </w:tr>
      <w:tr w:rsidR="002A6679" w:rsidRPr="008F77AB" w:rsidTr="008F77AB">
        <w:trPr>
          <w:trHeight w:val="28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000 11625050010000140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128 500,00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000 11625060010000140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8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000 11628000010000140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562 372,28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37 627,72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000 11630000010000140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000 11630030010000140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11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000 11633000000000140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279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000 11633050050000140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000 11643000010000140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7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000 11690000000000140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264 856,04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115 143,96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000 11690050050000140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264 856,04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115 143,96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000 11700000000000000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4 827,97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000 11701000000000180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696,00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000 11701050050000180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696,00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000 11705000000000180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4 131,97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000 11705050050000180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4 131,97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194 546 687,00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142 845 682,50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51 701 004,50</w:t>
            </w:r>
          </w:p>
        </w:tc>
      </w:tr>
      <w:tr w:rsidR="002A6679" w:rsidRPr="008F77AB" w:rsidTr="008F77AB">
        <w:trPr>
          <w:trHeight w:val="28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176 106 687,00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141 367 742,50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34 738 944,50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000 20210000000000151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54 689 000,00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47 489 000,00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7 200 000,00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000 20215001000000151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33 735 000,00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33 735 000,00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000 20215001050000151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33 735 000,00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33 735 000,00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000 20215002000000151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20 954 000,00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13 754 000,00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7 200 000,00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000 20215002050000151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20 954 000,00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13 754 000,00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7 200 000,00</w:t>
            </w:r>
          </w:p>
        </w:tc>
      </w:tr>
      <w:tr w:rsidR="002A6679" w:rsidRPr="008F77AB" w:rsidTr="008F77AB">
        <w:trPr>
          <w:trHeight w:val="27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24 272 764,00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18 129 075,00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6 143 689,00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на реализацию федеральных целевых программ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000 20220051000000151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2 074 154,00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2 074 153,00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2A6679" w:rsidRPr="008F77AB" w:rsidTr="008F77AB">
        <w:trPr>
          <w:trHeight w:val="24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000 20220051050000151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2 074 154,00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2 074 153,00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2A6679" w:rsidRPr="008F77AB" w:rsidTr="00A3629C">
        <w:trPr>
          <w:trHeight w:val="18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000 20220216000000151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5 200 000,00</w:t>
            </w:r>
          </w:p>
        </w:tc>
      </w:tr>
      <w:tr w:rsidR="002A6679" w:rsidRPr="008F77AB" w:rsidTr="008F77AB">
        <w:trPr>
          <w:trHeight w:val="69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000 20220216050000151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5 200 000,00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000 20225027000000151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000 20225027050000151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000 20225097000000151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51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lastRenderedPageBreak/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000 20225097050000151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794 600,00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000 20225519000000151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000 20225519050000151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39 360,00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000 20225555000000151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480 531,91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28,09</w:t>
            </w:r>
          </w:p>
        </w:tc>
      </w:tr>
      <w:tr w:rsidR="002A6679" w:rsidRPr="008F77AB" w:rsidTr="008F77AB">
        <w:trPr>
          <w:trHeight w:val="49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000 20225555050000151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480 531,91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28,09</w:t>
            </w:r>
          </w:p>
        </w:tc>
      </w:tr>
      <w:tr w:rsidR="002A6679" w:rsidRPr="008F77AB" w:rsidTr="00A3629C">
        <w:trPr>
          <w:trHeight w:val="2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000 20225558000000151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A3629C">
        <w:trPr>
          <w:trHeight w:val="1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000 20225558050000151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888 890,00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000 20229999000000151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14 325 200,00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13 381 540,09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943 659,91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000 20229999050000151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14 325 200,00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13 381 540,09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943 659,91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000 20230000000000151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96 534 323,00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75 749 667,50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20 784 655,50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000 20230024000000151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95 134 690,00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74 385 358,00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20 749 332,00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000 20230024050000151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95 134 690,00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74 385 358,00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20 749 332,00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муниципальных образований на повышение продуктивности в молочном скотоводстве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000 20235542000000151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1 286 513,00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1 286 508,72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4,28</w:t>
            </w:r>
          </w:p>
        </w:tc>
      </w:tr>
      <w:tr w:rsidR="002A6679" w:rsidRPr="008F77AB" w:rsidTr="008F77AB">
        <w:trPr>
          <w:trHeight w:val="27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000 20235542050000151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1 286 513,00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1 286 508,72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4,28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000 20235543000000151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113 120,00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77 800,78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35 319,22</w:t>
            </w:r>
          </w:p>
        </w:tc>
      </w:tr>
      <w:tr w:rsidR="002A6679" w:rsidRPr="008F77AB" w:rsidTr="00A3629C">
        <w:trPr>
          <w:trHeight w:val="71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000 20235543050000151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113 120,00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77 800,78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35 319,22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000 20240000000000151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610 600,00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610 600,00</w:t>
            </w:r>
          </w:p>
        </w:tc>
      </w:tr>
      <w:tr w:rsidR="002A6679" w:rsidRPr="008F77AB" w:rsidTr="008F77AB">
        <w:trPr>
          <w:trHeight w:val="48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000 20240014000000151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560 600,00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560 600,00</w:t>
            </w:r>
          </w:p>
        </w:tc>
      </w:tr>
      <w:tr w:rsidR="002A6679" w:rsidRPr="008F77AB" w:rsidTr="00A3629C">
        <w:trPr>
          <w:trHeight w:val="169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000 20240014050000151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560 600,00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560 600,00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000 20249999000000151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000 20249999050000151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000 20700000000000000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18 440 000,00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1 581 276,00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16 858 724,00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000 20705000050000180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18 440 000,00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1 581 276,00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16 858 724,00</w:t>
            </w:r>
          </w:p>
        </w:tc>
      </w:tr>
      <w:tr w:rsidR="002A6679" w:rsidRPr="008F77AB" w:rsidTr="008F77AB">
        <w:trPr>
          <w:trHeight w:val="255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000 20705030050000180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18 440 000,00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1 581 276,00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16 858 724,00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000 21900000000000000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-103 336,00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000 21900000050000151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-103 336,00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8F77AB" w:rsidTr="008F77AB">
        <w:trPr>
          <w:trHeight w:val="450"/>
        </w:trPr>
        <w:tc>
          <w:tcPr>
            <w:tcW w:w="9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8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000 21960010050000151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-103 336,00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8F77AB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8F77AB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CD193A" w:rsidRPr="00FA4618" w:rsidRDefault="00CD193A" w:rsidP="00FA4618">
      <w:pPr>
        <w:jc w:val="center"/>
      </w:pPr>
    </w:p>
    <w:tbl>
      <w:tblPr>
        <w:tblW w:w="14560" w:type="dxa"/>
        <w:tblInd w:w="98" w:type="dxa"/>
        <w:tblLook w:val="04A0"/>
      </w:tblPr>
      <w:tblGrid>
        <w:gridCol w:w="7794"/>
        <w:gridCol w:w="681"/>
        <w:gridCol w:w="2116"/>
        <w:gridCol w:w="1359"/>
        <w:gridCol w:w="1298"/>
        <w:gridCol w:w="1312"/>
      </w:tblGrid>
      <w:tr w:rsidR="002A6679" w:rsidRPr="00CD193A" w:rsidTr="002A6679">
        <w:trPr>
          <w:trHeight w:val="308"/>
        </w:trPr>
        <w:tc>
          <w:tcPr>
            <w:tcW w:w="14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193A">
              <w:rPr>
                <w:b/>
                <w:bCs/>
                <w:color w:val="000000"/>
                <w:sz w:val="16"/>
                <w:szCs w:val="16"/>
              </w:rPr>
              <w:t>3. Источники финансирования дефицита бюджета</w:t>
            </w:r>
          </w:p>
        </w:tc>
      </w:tr>
      <w:tr w:rsidR="002A6679" w:rsidRPr="00CD193A" w:rsidTr="002A6679">
        <w:trPr>
          <w:trHeight w:val="15"/>
        </w:trPr>
        <w:tc>
          <w:tcPr>
            <w:tcW w:w="78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A6679" w:rsidRPr="00CD193A" w:rsidTr="00CD193A">
        <w:trPr>
          <w:trHeight w:val="498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A6679" w:rsidRPr="00CD193A" w:rsidTr="002A6679">
        <w:trPr>
          <w:trHeight w:val="16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6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 xml:space="preserve">Источники финансирования дефицита бюджета - ВСЕГО </w:t>
            </w:r>
            <w:r w:rsidRPr="00CD193A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7 951 971,00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5 059 282,45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2 892 688,55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источники внутреннего финансирования бюджета</w:t>
            </w:r>
            <w:proofErr w:type="gramStart"/>
            <w:r w:rsidRPr="00CD193A">
              <w:rPr>
                <w:color w:val="000000"/>
                <w:sz w:val="16"/>
                <w:szCs w:val="16"/>
              </w:rPr>
              <w:t xml:space="preserve"> </w:t>
            </w:r>
            <w:r w:rsidRPr="00CD193A">
              <w:rPr>
                <w:color w:val="000000"/>
                <w:sz w:val="16"/>
                <w:szCs w:val="16"/>
              </w:rPr>
              <w:br/>
              <w:t>И</w:t>
            </w:r>
            <w:proofErr w:type="gramEnd"/>
            <w:r w:rsidRPr="00CD193A">
              <w:rPr>
                <w:color w:val="000000"/>
                <w:sz w:val="16"/>
                <w:szCs w:val="16"/>
              </w:rPr>
              <w:t>з них: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3 847 000,00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2 250 000,00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1 597 000,00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000 01020000000000000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4 847 000,00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8 250 000,00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-3 403 000,00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000 01020000000000700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17 647 000,00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11 000 000,00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6 647 000,00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903 01020000050000710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17 647 000,00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11 000 000,00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6 647 000,00</w:t>
            </w:r>
          </w:p>
        </w:tc>
      </w:tr>
      <w:tr w:rsidR="002A6679" w:rsidRPr="00CD193A" w:rsidTr="00CD193A">
        <w:trPr>
          <w:trHeight w:val="71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000 01020000000000800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-12 800 000,00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-2 750 000,00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-10 050 000,00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903 01020000050000810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-12 800 000,00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-2 750 000,00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-10 050 000,00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000 01030000000000000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-6 000 000,00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5 000 000,00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000 01030100000000000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-6 000 000,00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5 000 000,00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000 01030100000000700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5 000 000,00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903 01030100050000710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5 000 000,00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000 01030100000000800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-7 000 000,00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-7 000 000,00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903 01030100050000810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-7 000 000,00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-7 000 000,00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CD193A">
        <w:trPr>
          <w:trHeight w:val="151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источники внешнего финансирования бюджета</w:t>
            </w:r>
            <w:proofErr w:type="gramStart"/>
            <w:r w:rsidRPr="00CD193A">
              <w:rPr>
                <w:color w:val="000000"/>
                <w:sz w:val="16"/>
                <w:szCs w:val="16"/>
              </w:rPr>
              <w:t xml:space="preserve"> </w:t>
            </w:r>
            <w:r w:rsidRPr="00CD193A">
              <w:rPr>
                <w:color w:val="000000"/>
                <w:sz w:val="16"/>
                <w:szCs w:val="16"/>
              </w:rPr>
              <w:br/>
              <w:t>И</w:t>
            </w:r>
            <w:proofErr w:type="gramEnd"/>
            <w:r w:rsidRPr="00CD193A">
              <w:rPr>
                <w:color w:val="000000"/>
                <w:sz w:val="16"/>
                <w:szCs w:val="16"/>
              </w:rPr>
              <w:t>з них: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CD193A">
        <w:trPr>
          <w:trHeight w:val="71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4 104 971,00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2 809 282,45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1 295 688,55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4 104 971,00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2 809 282,45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1 295 688,55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-256 864 687,00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-185 157 489,25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-256 864 687,00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-185 157 489,25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-256 864 687,00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-185 157 489,25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000 01050201050000510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-256 864 687,00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-185 157 489,25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260 969 658,00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187 966 771,70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260 969 658,00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187 966 771,70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260 969 658,00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187 966 771,70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2A6679">
        <w:trPr>
          <w:trHeight w:val="255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000 01050201050000610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260 969 658,00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187 966 771,70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CD193A">
        <w:trPr>
          <w:trHeight w:val="71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A6679" w:rsidRPr="00CD193A" w:rsidTr="00CD193A">
        <w:trPr>
          <w:trHeight w:val="117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6679" w:rsidRPr="00CD193A" w:rsidRDefault="002A6679" w:rsidP="00FA461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D193A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CD193A" w:rsidRDefault="00CD193A" w:rsidP="00FA4618">
      <w:pPr>
        <w:jc w:val="center"/>
        <w:sectPr w:rsidR="00CD193A" w:rsidSect="008F77AB">
          <w:pgSz w:w="16840" w:h="11907" w:orient="landscape" w:code="9"/>
          <w:pgMar w:top="709" w:right="1134" w:bottom="851" w:left="1134" w:header="0" w:footer="0" w:gutter="0"/>
          <w:cols w:space="720"/>
          <w:docGrid w:linePitch="272"/>
        </w:sectPr>
      </w:pPr>
    </w:p>
    <w:p w:rsidR="002A6679" w:rsidRPr="00FA4618" w:rsidRDefault="004B731C" w:rsidP="00FA4618">
      <w:pPr>
        <w:pStyle w:val="a3"/>
        <w:tabs>
          <w:tab w:val="left" w:pos="4095"/>
        </w:tabs>
        <w:spacing w:before="0" w:beforeAutospacing="0" w:after="0"/>
        <w:ind w:firstLine="567"/>
        <w:rPr>
          <w:sz w:val="20"/>
          <w:szCs w:val="20"/>
        </w:rPr>
      </w:pPr>
      <w:r>
        <w:rPr>
          <w:noProof/>
          <w:sz w:val="20"/>
          <w:szCs w:val="20"/>
          <w:lang w:eastAsia="en-US"/>
        </w:rPr>
        <w:lastRenderedPageBreak/>
        <w:pict>
          <v:shape id="_x0000_s1040" type="#_x0000_t202" style="position:absolute;left:0;text-align:left;margin-left:422.55pt;margin-top:-7pt;width:64.85pt;height:24.05pt;z-index:251664384;mso-height-percent:200;mso-height-percent:200;mso-width-relative:margin;mso-height-relative:margin" strokecolor="white">
            <v:textbox style="mso-fit-shape-to-text:t">
              <w:txbxContent>
                <w:p w:rsidR="008F77AB" w:rsidRPr="0073682B" w:rsidRDefault="008F77AB" w:rsidP="002A667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A6679" w:rsidRPr="00FA4618">
        <w:rPr>
          <w:sz w:val="20"/>
          <w:szCs w:val="20"/>
        </w:rPr>
        <w:tab/>
        <w:t xml:space="preserve">           </w:t>
      </w:r>
    </w:p>
    <w:p w:rsidR="002A6679" w:rsidRPr="00FA4618" w:rsidRDefault="002A6679" w:rsidP="00FA4618">
      <w:pPr>
        <w:pStyle w:val="af4"/>
        <w:jc w:val="center"/>
      </w:pPr>
      <w:r w:rsidRPr="00FA4618">
        <w:t>СОБРАНИЕ ДЕПУТАТОВ</w:t>
      </w:r>
    </w:p>
    <w:p w:rsidR="002A6679" w:rsidRPr="00FA4618" w:rsidRDefault="002A6679" w:rsidP="00FA4618">
      <w:pPr>
        <w:pStyle w:val="af4"/>
        <w:jc w:val="center"/>
      </w:pPr>
      <w:r w:rsidRPr="00FA4618">
        <w:t>ОСТРОВСКОГО МУНИЦИПАЛЬНОГО РАЙОНА</w:t>
      </w:r>
    </w:p>
    <w:p w:rsidR="002A6679" w:rsidRPr="00FA4618" w:rsidRDefault="002A6679" w:rsidP="00FA4618">
      <w:pPr>
        <w:pStyle w:val="af4"/>
        <w:jc w:val="center"/>
      </w:pPr>
      <w:r w:rsidRPr="00FA4618">
        <w:t>КОСТРОМСКОЙ ОБЛАСТИ</w:t>
      </w:r>
    </w:p>
    <w:p w:rsidR="002A6679" w:rsidRPr="00FA4618" w:rsidRDefault="002A6679" w:rsidP="00FA4618">
      <w:pPr>
        <w:pStyle w:val="af4"/>
        <w:jc w:val="center"/>
        <w:rPr>
          <w:color w:val="000000"/>
        </w:rPr>
      </w:pPr>
      <w:r w:rsidRPr="00FA4618">
        <w:rPr>
          <w:color w:val="000000"/>
        </w:rPr>
        <w:t xml:space="preserve"> ПЯТОГО СОЗЫВА</w:t>
      </w:r>
    </w:p>
    <w:p w:rsidR="002A6679" w:rsidRPr="00FA4618" w:rsidRDefault="002A6679" w:rsidP="00FA4618">
      <w:pPr>
        <w:pStyle w:val="af4"/>
        <w:jc w:val="center"/>
      </w:pPr>
      <w:r w:rsidRPr="00FA4618">
        <w:t>РЕШЕНИЕ</w:t>
      </w:r>
    </w:p>
    <w:p w:rsidR="002A6679" w:rsidRPr="00FA4618" w:rsidRDefault="002A6679" w:rsidP="00FA4618">
      <w:pPr>
        <w:ind w:firstLine="567"/>
        <w:jc w:val="both"/>
        <w:rPr>
          <w:bCs/>
        </w:rPr>
      </w:pPr>
    </w:p>
    <w:p w:rsidR="002A6679" w:rsidRPr="00FA4618" w:rsidRDefault="002A6679" w:rsidP="00FA4618">
      <w:pPr>
        <w:tabs>
          <w:tab w:val="left" w:pos="7200"/>
        </w:tabs>
        <w:ind w:firstLine="567"/>
        <w:jc w:val="both"/>
        <w:rPr>
          <w:bCs/>
        </w:rPr>
      </w:pPr>
      <w:r w:rsidRPr="00FA4618">
        <w:rPr>
          <w:bCs/>
        </w:rPr>
        <w:t>от   27.10.2017 г.  № 171</w:t>
      </w:r>
      <w:r w:rsidRPr="00FA4618">
        <w:rPr>
          <w:bCs/>
        </w:rPr>
        <w:tab/>
        <w:t xml:space="preserve">           п</w:t>
      </w:r>
      <w:proofErr w:type="gramStart"/>
      <w:r w:rsidRPr="00FA4618">
        <w:rPr>
          <w:bCs/>
        </w:rPr>
        <w:t>.О</w:t>
      </w:r>
      <w:proofErr w:type="gramEnd"/>
      <w:r w:rsidRPr="00FA4618">
        <w:rPr>
          <w:bCs/>
        </w:rPr>
        <w:t>стровское</w:t>
      </w:r>
    </w:p>
    <w:p w:rsidR="002A6679" w:rsidRPr="00FA4618" w:rsidRDefault="002A6679" w:rsidP="00FA4618">
      <w:pPr>
        <w:ind w:right="4854" w:firstLine="567"/>
        <w:jc w:val="both"/>
      </w:pPr>
    </w:p>
    <w:p w:rsidR="002A6679" w:rsidRPr="00FA4618" w:rsidRDefault="002A6679" w:rsidP="00FA4618">
      <w:pPr>
        <w:ind w:right="140" w:firstLine="567"/>
        <w:jc w:val="center"/>
        <w:rPr>
          <w:bCs/>
        </w:rPr>
      </w:pPr>
      <w:proofErr w:type="gramStart"/>
      <w:r w:rsidRPr="00FA4618">
        <w:t>«Об утверждении  Порядка  формирования, ведения и опубликования Перечня  муниципального имущества свободного от прав третьих лиц,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  <w:r w:rsidRPr="00FA4618">
        <w:t xml:space="preserve">, </w:t>
      </w:r>
      <w:proofErr w:type="gramStart"/>
      <w:r w:rsidRPr="00FA4618">
        <w:t>порядке</w:t>
      </w:r>
      <w:proofErr w:type="gramEnd"/>
      <w:r w:rsidRPr="00FA4618">
        <w:t xml:space="preserve"> и условиях предоставления в аренду имущества из указанного перечня»</w:t>
      </w:r>
    </w:p>
    <w:p w:rsidR="002A6679" w:rsidRPr="00FA4618" w:rsidRDefault="002A6679" w:rsidP="00FA4618">
      <w:pPr>
        <w:pStyle w:val="a3"/>
        <w:spacing w:before="0" w:beforeAutospacing="0" w:after="0"/>
        <w:ind w:firstLine="567"/>
        <w:jc w:val="both"/>
        <w:rPr>
          <w:sz w:val="20"/>
          <w:szCs w:val="20"/>
        </w:rPr>
      </w:pPr>
      <w:proofErr w:type="gramStart"/>
      <w:r w:rsidRPr="00FA4618">
        <w:rPr>
          <w:sz w:val="20"/>
          <w:szCs w:val="20"/>
        </w:rPr>
        <w:t>В целях совершенствования поддержки малого и среднего предпринимательства в муниципальном образовании  Островский муниципальный район, в соответствии с ч. 4.1 ст. 18 Федерального закона от 24.07.2007 № 209-ФЗ "О развитии малого и среднего предпринимательства в Российской Федерации", Федеральным законом от 22 июля 2008 г. № 159-ФЗ «Об особенностях отчуждения недвижимого имущества, находящегося в собственности субъектов Российской Федерации или муниципальной собственности и арендуемого субъектами</w:t>
      </w:r>
      <w:proofErr w:type="gramEnd"/>
      <w:r w:rsidRPr="00FA4618">
        <w:rPr>
          <w:sz w:val="20"/>
          <w:szCs w:val="20"/>
        </w:rPr>
        <w:t xml:space="preserve"> </w:t>
      </w:r>
      <w:proofErr w:type="gramStart"/>
      <w:r w:rsidRPr="00FA4618">
        <w:rPr>
          <w:sz w:val="20"/>
          <w:szCs w:val="20"/>
        </w:rPr>
        <w:t>малого и среднего предпринимательства, и о внесении изменений в отдельные законодательные акты Российской Федерации», постановление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имущества», ст. 14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Островский муниципальный район, Собрание депутатов Островского муниципального</w:t>
      </w:r>
      <w:proofErr w:type="gramEnd"/>
      <w:r w:rsidRPr="00FA4618">
        <w:rPr>
          <w:sz w:val="20"/>
          <w:szCs w:val="20"/>
        </w:rPr>
        <w:t xml:space="preserve"> района РЕШИЛО:</w:t>
      </w:r>
    </w:p>
    <w:p w:rsidR="002A6679" w:rsidRPr="00FA4618" w:rsidRDefault="002A6679" w:rsidP="00FA4618">
      <w:pPr>
        <w:pStyle w:val="aa"/>
        <w:tabs>
          <w:tab w:val="left" w:pos="993"/>
        </w:tabs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4618">
        <w:rPr>
          <w:rFonts w:ascii="Times New Roman" w:hAnsi="Times New Roman" w:cs="Times New Roman"/>
          <w:sz w:val="20"/>
          <w:szCs w:val="20"/>
        </w:rPr>
        <w:t>1</w:t>
      </w:r>
      <w:r w:rsidRPr="00FA4618">
        <w:rPr>
          <w:rFonts w:ascii="Times New Roman" w:eastAsia="Times New Roman" w:hAnsi="Times New Roman" w:cs="Times New Roman"/>
          <w:sz w:val="20"/>
          <w:szCs w:val="20"/>
          <w:lang w:eastAsia="ru-RU"/>
        </w:rPr>
        <w:t>.Утвердить:</w:t>
      </w:r>
    </w:p>
    <w:p w:rsidR="002A6679" w:rsidRPr="00FA4618" w:rsidRDefault="002A6679" w:rsidP="00FA4618">
      <w:pPr>
        <w:pStyle w:val="aa"/>
        <w:tabs>
          <w:tab w:val="left" w:pos="993"/>
        </w:tabs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A46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 «Порядок формирования, ведения и опубликования Перечня  муниципального имущества Островского муниципального района Костромской области, свободного от прав третьих лиц, (за исключением имущественных прав субъектов малого и среднего предпринимательства) предназначенного для предоставления его во владение и (или) в пользование на долгосрочной основе (в том числе по </w:t>
      </w:r>
      <w:hyperlink r:id="rId9" w:history="1">
        <w:r w:rsidRPr="00FA46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льготным ставкам</w:t>
        </w:r>
      </w:hyperlink>
      <w:r w:rsidRPr="00FA46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арендной платы)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Pr="00FA46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малого и среднего предпринимательства, </w:t>
      </w:r>
      <w:proofErr w:type="gramStart"/>
      <w:r w:rsidRPr="00FA4618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порядке</w:t>
      </w:r>
      <w:proofErr w:type="gramEnd"/>
      <w:r w:rsidRPr="00FA46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условиях предоставления в аренду имущества из указанного перечня». (Приложение № 1).</w:t>
      </w:r>
    </w:p>
    <w:p w:rsidR="002A6679" w:rsidRPr="00FA4618" w:rsidRDefault="002A6679" w:rsidP="00FA4618">
      <w:pPr>
        <w:ind w:firstLine="567"/>
      </w:pPr>
      <w:r w:rsidRPr="00FA4618">
        <w:t xml:space="preserve">1.2. </w:t>
      </w:r>
      <w:proofErr w:type="gramStart"/>
      <w:r w:rsidRPr="00FA4618">
        <w:t>«Перечень  муниципального имущества Островского муниципального района Костромской области свободного от прав третьих лиц,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(Приложение № 2)</w:t>
      </w:r>
      <w:proofErr w:type="gramEnd"/>
    </w:p>
    <w:p w:rsidR="002A6679" w:rsidRPr="00FA4618" w:rsidRDefault="002A6679" w:rsidP="00FA4618">
      <w:pPr>
        <w:pStyle w:val="aa"/>
        <w:tabs>
          <w:tab w:val="left" w:pos="993"/>
        </w:tabs>
        <w:ind w:left="0" w:firstLine="567"/>
        <w:rPr>
          <w:rFonts w:ascii="Times New Roman" w:hAnsi="Times New Roman" w:cs="Times New Roman"/>
          <w:sz w:val="20"/>
          <w:szCs w:val="20"/>
        </w:rPr>
      </w:pPr>
      <w:r w:rsidRPr="00FA4618">
        <w:rPr>
          <w:rFonts w:ascii="Times New Roman" w:hAnsi="Times New Roman" w:cs="Times New Roman"/>
          <w:sz w:val="20"/>
          <w:szCs w:val="20"/>
        </w:rPr>
        <w:t>2. Признать утратившим силу:</w:t>
      </w:r>
    </w:p>
    <w:p w:rsidR="002A6679" w:rsidRPr="00FA4618" w:rsidRDefault="002A6679" w:rsidP="00FA4618">
      <w:pPr>
        <w:pStyle w:val="ae"/>
        <w:spacing w:after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FA4618">
        <w:rPr>
          <w:sz w:val="20"/>
          <w:szCs w:val="20"/>
        </w:rPr>
        <w:t>2.1.решение Собрание депутатов Островского муниципального района Костромской области  №570 от 22.04.2010  «</w:t>
      </w:r>
      <w:r w:rsidRPr="00FA4618">
        <w:rPr>
          <w:rFonts w:eastAsia="Calibri"/>
          <w:sz w:val="20"/>
          <w:szCs w:val="20"/>
          <w:lang w:eastAsia="en-US"/>
        </w:rPr>
        <w:t>О порядке формирования, ведения, обязательного опубликования перечня муниципального имущества Островского муниципального района подлежащего предоставлению во владение и (или) пользование на долгосрочной основе субъектам малого и среднего предпринимательства».</w:t>
      </w:r>
    </w:p>
    <w:p w:rsidR="002A6679" w:rsidRPr="00FA4618" w:rsidRDefault="002A6679" w:rsidP="00FA4618">
      <w:pPr>
        <w:pStyle w:val="ae"/>
        <w:spacing w:after="0"/>
        <w:ind w:firstLine="567"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FA4618">
        <w:rPr>
          <w:rFonts w:eastAsia="Calibri"/>
          <w:sz w:val="20"/>
          <w:szCs w:val="20"/>
          <w:lang w:eastAsia="en-US"/>
        </w:rPr>
        <w:t>2.2.</w:t>
      </w:r>
      <w:r w:rsidRPr="00FA4618">
        <w:rPr>
          <w:sz w:val="20"/>
          <w:szCs w:val="20"/>
        </w:rPr>
        <w:t xml:space="preserve"> решение Собрание депутатов Островского муниципального района Костромской области от 26.02.2016 №50 «О внесении изменений в решение Собрание депутатов Островского муниципального района от 22.04.2010 №570   «</w:t>
      </w:r>
      <w:r w:rsidRPr="00FA4618">
        <w:rPr>
          <w:rFonts w:eastAsia="Calibri"/>
          <w:sz w:val="20"/>
          <w:szCs w:val="20"/>
          <w:lang w:eastAsia="en-US"/>
        </w:rPr>
        <w:t>Об утверждении порядке формирования, ведения, обязательного опубликования перечня муниципального имущества Островского муниципального района подлежащего предоставлению во владение и (или) пользование на долгосрочной основе субъектам малого и среднего предпринимательства»».</w:t>
      </w:r>
      <w:proofErr w:type="gramEnd"/>
    </w:p>
    <w:p w:rsidR="002A6679" w:rsidRPr="00FA4618" w:rsidRDefault="002A6679" w:rsidP="00FA4618">
      <w:pPr>
        <w:pStyle w:val="ae"/>
        <w:spacing w:after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FA4618">
        <w:rPr>
          <w:sz w:val="20"/>
          <w:szCs w:val="20"/>
        </w:rPr>
        <w:t>2.3.решение Собрание депутатов Островского муниципального района Костромской области от 22.04.2010 №571   «</w:t>
      </w:r>
      <w:r w:rsidRPr="00FA4618">
        <w:rPr>
          <w:rFonts w:eastAsia="Calibri"/>
          <w:sz w:val="20"/>
          <w:szCs w:val="20"/>
          <w:lang w:eastAsia="en-US"/>
        </w:rPr>
        <w:t>Об утверждении перечня муниципального имущества, предназначенного для передачи во владение и (или) субъектам малого и среднего предпринимательства и организациям, образующим инфраструктуру поддержки малого и среднего предпринимательства».</w:t>
      </w:r>
    </w:p>
    <w:p w:rsidR="002A6679" w:rsidRPr="00FA4618" w:rsidRDefault="002A6679" w:rsidP="00FA4618">
      <w:pPr>
        <w:pStyle w:val="ae"/>
        <w:spacing w:after="0"/>
        <w:ind w:firstLine="567"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FA4618">
        <w:rPr>
          <w:rFonts w:eastAsia="Calibri"/>
          <w:sz w:val="20"/>
          <w:szCs w:val="20"/>
          <w:lang w:eastAsia="en-US"/>
        </w:rPr>
        <w:t>2.4.</w:t>
      </w:r>
      <w:r w:rsidRPr="00FA4618">
        <w:rPr>
          <w:sz w:val="20"/>
          <w:szCs w:val="20"/>
        </w:rPr>
        <w:t xml:space="preserve"> решение Собрание депутатов Островского муниципального района Костромской области от 01.03.2013 №304 «О внесении изменений в решение Собрание депутатов Островского муниципального района от 22.04.2010 №571   «</w:t>
      </w:r>
      <w:r w:rsidRPr="00FA4618">
        <w:rPr>
          <w:rFonts w:eastAsia="Calibri"/>
          <w:sz w:val="20"/>
          <w:szCs w:val="20"/>
          <w:lang w:eastAsia="en-US"/>
        </w:rPr>
        <w:t>Об утверждении перечня муниципального имущества, предназначенного для передачи во владение и (или) субъектам малого и среднего предпринимательства и организациям, образующим инфраструктуру поддержки малого и среднего предпринимательства»».</w:t>
      </w:r>
      <w:proofErr w:type="gramEnd"/>
    </w:p>
    <w:p w:rsidR="002A6679" w:rsidRPr="00FA4618" w:rsidRDefault="002A6679" w:rsidP="00FA4618">
      <w:pPr>
        <w:pStyle w:val="ae"/>
        <w:spacing w:after="0"/>
        <w:ind w:firstLine="567"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FA4618">
        <w:rPr>
          <w:rFonts w:eastAsia="Calibri"/>
          <w:sz w:val="20"/>
          <w:szCs w:val="20"/>
          <w:lang w:eastAsia="en-US"/>
        </w:rPr>
        <w:t>2.5.</w:t>
      </w:r>
      <w:r w:rsidRPr="00FA4618">
        <w:rPr>
          <w:sz w:val="20"/>
          <w:szCs w:val="20"/>
        </w:rPr>
        <w:t xml:space="preserve"> решение Собрание депутатов Островского муниципального района Костромской области от 27.02.2014 №386 «О внесении изменений в решение Собрание депутатов Островского муниципального района от 22.04.2010 №571   «</w:t>
      </w:r>
      <w:r w:rsidRPr="00FA4618">
        <w:rPr>
          <w:rFonts w:eastAsia="Calibri"/>
          <w:sz w:val="20"/>
          <w:szCs w:val="20"/>
          <w:lang w:eastAsia="en-US"/>
        </w:rPr>
        <w:t xml:space="preserve">Об утверждении перечня муниципального имущества, предназначенного для передачи во владение и (или) субъектам </w:t>
      </w:r>
      <w:r w:rsidRPr="00FA4618">
        <w:rPr>
          <w:rFonts w:eastAsia="Calibri"/>
          <w:sz w:val="20"/>
          <w:szCs w:val="20"/>
          <w:lang w:eastAsia="en-US"/>
        </w:rPr>
        <w:lastRenderedPageBreak/>
        <w:t>малого и среднего предпринимательства и организациям, образующим инфраструктуру поддержки малого и среднего предпринимательства»».</w:t>
      </w:r>
      <w:proofErr w:type="gramEnd"/>
    </w:p>
    <w:p w:rsidR="002A6679" w:rsidRPr="00FA4618" w:rsidRDefault="002A6679" w:rsidP="00FA4618">
      <w:pPr>
        <w:pStyle w:val="ae"/>
        <w:spacing w:after="0"/>
        <w:ind w:firstLine="567"/>
        <w:jc w:val="both"/>
        <w:rPr>
          <w:sz w:val="20"/>
          <w:szCs w:val="20"/>
        </w:rPr>
      </w:pPr>
      <w:r w:rsidRPr="00FA4618">
        <w:rPr>
          <w:sz w:val="20"/>
          <w:szCs w:val="20"/>
        </w:rPr>
        <w:t xml:space="preserve">3. Настоящее решение вступает в силу после официального опубликования в информационном бюллетене «Районные новости» и подлежит размещению на официальном сайте администрации Островского муниципального района. </w:t>
      </w:r>
    </w:p>
    <w:p w:rsidR="002A6679" w:rsidRPr="00FA4618" w:rsidRDefault="002A6679" w:rsidP="00FA4618">
      <w:pPr>
        <w:pStyle w:val="a3"/>
        <w:spacing w:before="0" w:beforeAutospacing="0" w:after="0"/>
        <w:rPr>
          <w:color w:val="000000"/>
          <w:sz w:val="20"/>
          <w:szCs w:val="20"/>
        </w:rPr>
      </w:pPr>
      <w:r w:rsidRPr="00FA4618">
        <w:rPr>
          <w:color w:val="000000"/>
          <w:sz w:val="20"/>
          <w:szCs w:val="20"/>
        </w:rPr>
        <w:t>Глава Островского муниципального района:                                                                            Г.А. Полякова</w:t>
      </w:r>
    </w:p>
    <w:p w:rsidR="002A6679" w:rsidRPr="00FA4618" w:rsidRDefault="002A6679" w:rsidP="00FA4618">
      <w:pPr>
        <w:pStyle w:val="ae"/>
        <w:spacing w:after="0"/>
        <w:jc w:val="both"/>
        <w:rPr>
          <w:rFonts w:eastAsia="Calibri"/>
          <w:sz w:val="20"/>
          <w:szCs w:val="20"/>
          <w:lang w:eastAsia="en-US"/>
        </w:rPr>
      </w:pPr>
      <w:r w:rsidRPr="00FA4618">
        <w:rPr>
          <w:rFonts w:eastAsia="Calibri"/>
          <w:sz w:val="20"/>
          <w:szCs w:val="20"/>
          <w:lang w:eastAsia="en-US"/>
        </w:rPr>
        <w:t>Председатель Собрания депутатов</w:t>
      </w:r>
    </w:p>
    <w:p w:rsidR="002A6679" w:rsidRPr="00FA4618" w:rsidRDefault="002A6679" w:rsidP="00FA4618">
      <w:pPr>
        <w:pStyle w:val="ae"/>
        <w:spacing w:after="0"/>
        <w:jc w:val="both"/>
        <w:rPr>
          <w:rFonts w:eastAsia="Calibri"/>
          <w:sz w:val="20"/>
          <w:szCs w:val="20"/>
          <w:lang w:eastAsia="en-US"/>
        </w:rPr>
      </w:pPr>
      <w:r w:rsidRPr="00FA4618">
        <w:rPr>
          <w:rFonts w:eastAsia="Calibri"/>
          <w:sz w:val="20"/>
          <w:szCs w:val="20"/>
          <w:lang w:eastAsia="en-US"/>
        </w:rPr>
        <w:t>Островского муниципального района:                                                                                       А.А. Смирнов</w:t>
      </w:r>
    </w:p>
    <w:p w:rsidR="002A6679" w:rsidRPr="00FA4618" w:rsidRDefault="002A6679" w:rsidP="00FA4618">
      <w:pPr>
        <w:shd w:val="clear" w:color="auto" w:fill="FFFFFF"/>
        <w:tabs>
          <w:tab w:val="left" w:pos="4860"/>
        </w:tabs>
        <w:ind w:firstLine="6379"/>
        <w:jc w:val="center"/>
        <w:rPr>
          <w:color w:val="000000"/>
        </w:rPr>
      </w:pPr>
    </w:p>
    <w:p w:rsidR="002A6679" w:rsidRPr="00FA4618" w:rsidRDefault="002A6679" w:rsidP="00FA4618">
      <w:pPr>
        <w:shd w:val="clear" w:color="auto" w:fill="FFFFFF"/>
        <w:tabs>
          <w:tab w:val="left" w:pos="4860"/>
        </w:tabs>
        <w:ind w:firstLine="6379"/>
        <w:jc w:val="both"/>
        <w:rPr>
          <w:color w:val="000000"/>
        </w:rPr>
      </w:pPr>
      <w:r w:rsidRPr="00FA4618">
        <w:rPr>
          <w:color w:val="000000"/>
        </w:rPr>
        <w:t>Приложение 1</w:t>
      </w:r>
    </w:p>
    <w:p w:rsidR="002A6679" w:rsidRPr="00FA4618" w:rsidRDefault="002A6679" w:rsidP="00FA4618">
      <w:pPr>
        <w:ind w:firstLine="6379"/>
        <w:jc w:val="both"/>
        <w:rPr>
          <w:color w:val="000000"/>
        </w:rPr>
      </w:pPr>
      <w:r w:rsidRPr="00FA4618">
        <w:rPr>
          <w:color w:val="000000"/>
        </w:rPr>
        <w:t>к решению Собрания депутатов</w:t>
      </w:r>
    </w:p>
    <w:p w:rsidR="002A6679" w:rsidRPr="00FA4618" w:rsidRDefault="002A6679" w:rsidP="00FA4618">
      <w:pPr>
        <w:ind w:firstLine="6379"/>
        <w:jc w:val="both"/>
      </w:pPr>
      <w:r w:rsidRPr="00FA4618">
        <w:t>Островского муниципального района</w:t>
      </w:r>
    </w:p>
    <w:p w:rsidR="002A6679" w:rsidRPr="00FA4618" w:rsidRDefault="002A6679" w:rsidP="00FA4618">
      <w:pPr>
        <w:ind w:firstLine="6379"/>
        <w:jc w:val="both"/>
      </w:pPr>
      <w:r w:rsidRPr="00FA4618">
        <w:t>Костромской области</w:t>
      </w:r>
    </w:p>
    <w:p w:rsidR="002A6679" w:rsidRPr="00FA4618" w:rsidRDefault="00CD193A" w:rsidP="00CD193A">
      <w:pPr>
        <w:ind w:firstLine="567"/>
        <w:jc w:val="right"/>
      </w:pPr>
      <w:r>
        <w:rPr>
          <w:bCs/>
        </w:rPr>
        <w:t xml:space="preserve">От </w:t>
      </w:r>
      <w:r w:rsidRPr="00FA4618">
        <w:rPr>
          <w:bCs/>
        </w:rPr>
        <w:t>27.10.2017 г.  № 171</w:t>
      </w:r>
    </w:p>
    <w:p w:rsidR="002A6679" w:rsidRPr="00FA4618" w:rsidRDefault="002A6679" w:rsidP="00CD193A">
      <w:pPr>
        <w:ind w:firstLine="567"/>
        <w:jc w:val="both"/>
      </w:pPr>
      <w:proofErr w:type="gramStart"/>
      <w:r w:rsidRPr="00FA4618">
        <w:t xml:space="preserve">Порядок формирования, ведения и опубликования Перечня  муниципального имущества Островского муниципального района Костромской области свободного от прав третьих лиц,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</w:t>
      </w:r>
      <w:hyperlink r:id="rId10" w:history="1">
        <w:r w:rsidRPr="00FA4618">
          <w:t>льготным ставкам</w:t>
        </w:r>
      </w:hyperlink>
      <w:r w:rsidRPr="00FA4618">
        <w:t xml:space="preserve"> арендной платы) субъектам малого и среднего предпринимательства и организациям, образующим инфраструктуру поддержки субъектов малого</w:t>
      </w:r>
      <w:proofErr w:type="gramEnd"/>
      <w:r w:rsidRPr="00FA4618">
        <w:t xml:space="preserve"> и среднего предпринимательства, </w:t>
      </w:r>
      <w:proofErr w:type="gramStart"/>
      <w:r w:rsidRPr="00FA4618">
        <w:t>порядке</w:t>
      </w:r>
      <w:proofErr w:type="gramEnd"/>
      <w:r w:rsidRPr="00FA4618">
        <w:t xml:space="preserve"> и условиях предоставления в аренду имущества из указанного перечня</w:t>
      </w:r>
    </w:p>
    <w:p w:rsidR="002A6679" w:rsidRPr="00FA4618" w:rsidRDefault="002A6679" w:rsidP="00CD193A">
      <w:pPr>
        <w:ind w:firstLine="567"/>
        <w:jc w:val="both"/>
      </w:pPr>
    </w:p>
    <w:p w:rsidR="002A6679" w:rsidRPr="00FA4618" w:rsidRDefault="002A6679" w:rsidP="00CD193A">
      <w:pPr>
        <w:ind w:firstLine="567"/>
        <w:jc w:val="both"/>
      </w:pPr>
      <w:r w:rsidRPr="00FA4618">
        <w:t>1. Общие положения</w:t>
      </w:r>
    </w:p>
    <w:p w:rsidR="002A6679" w:rsidRPr="00FA4618" w:rsidRDefault="002A6679" w:rsidP="00CD193A">
      <w:pPr>
        <w:jc w:val="both"/>
      </w:pPr>
      <w:r w:rsidRPr="00FA4618">
        <w:t xml:space="preserve">1.1. </w:t>
      </w:r>
      <w:proofErr w:type="gramStart"/>
      <w:r w:rsidRPr="00FA4618">
        <w:t>Настоящее Порядок определяет порядок формирования, ведения и опубликования Перечня муниципального имущества муниципального образования Островского муниципального района Костромской области (далее - Перечень),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и на льготной основе) субъектам малого и среднего предпринимательства и</w:t>
      </w:r>
      <w:proofErr w:type="gramEnd"/>
      <w:r w:rsidRPr="00FA4618">
        <w:t xml:space="preserve"> организациям, образующим инфраструктуру поддержки субъектов малого и среднего предпринимательства на территории муниципального образования Островского муниципального района Костромской области (далее - Порядок).</w:t>
      </w:r>
    </w:p>
    <w:p w:rsidR="002A6679" w:rsidRPr="00FA4618" w:rsidRDefault="002A6679" w:rsidP="00CD193A">
      <w:pPr>
        <w:jc w:val="both"/>
      </w:pPr>
      <w:r w:rsidRPr="00FA4618">
        <w:t xml:space="preserve">1.2. </w:t>
      </w:r>
      <w:proofErr w:type="gramStart"/>
      <w:r w:rsidRPr="00FA4618">
        <w:t>Имущество, включенное в Перечень, сформированный и опубликованный в соответствии с настоящим Порядком, служит для оказания имущественной поддержки субъектов малого и среднего предпринимательства и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</w:t>
      </w:r>
      <w:proofErr w:type="gramEnd"/>
      <w:r w:rsidRPr="00FA4618">
        <w:t xml:space="preserve"> и среднего предпринимательства.</w:t>
      </w:r>
    </w:p>
    <w:p w:rsidR="002A6679" w:rsidRPr="00FA4618" w:rsidRDefault="002A6679" w:rsidP="00CD193A">
      <w:pPr>
        <w:jc w:val="both"/>
      </w:pPr>
      <w:r w:rsidRPr="00FA4618">
        <w:t>1.3. Формирование, ведение, опубликование перечня имущества, внесение изменений и дополнений к нему осуществляются администрацией Островского муниципального района Костромской области (далее - Администрация), в лице отдела по экономике, имущественн</w:t>
      </w:r>
      <w:proofErr w:type="gramStart"/>
      <w:r w:rsidRPr="00FA4618">
        <w:t>о-</w:t>
      </w:r>
      <w:proofErr w:type="gramEnd"/>
      <w:r w:rsidRPr="00FA4618">
        <w:t xml:space="preserve"> земельных отношений и сельскому хозяйству.</w:t>
      </w:r>
    </w:p>
    <w:p w:rsidR="002A6679" w:rsidRPr="00FA4618" w:rsidRDefault="002A6679" w:rsidP="00CD193A">
      <w:pPr>
        <w:jc w:val="both"/>
      </w:pPr>
      <w:r w:rsidRPr="00FA4618">
        <w:t xml:space="preserve">1.4. </w:t>
      </w:r>
      <w:proofErr w:type="gramStart"/>
      <w:r w:rsidRPr="00FA4618">
        <w:t>Муниципальное имущество, включенное в Перечень, может быть отчуждено на возмездной основе в частную собственность субъектов малого и среднего предпринимательства, арендующих это имущество, в соответствии с Федеральным </w:t>
      </w:r>
      <w:hyperlink r:id="rId11" w:history="1">
        <w:r w:rsidRPr="00FA4618">
          <w:t>законом</w:t>
        </w:r>
      </w:hyperlink>
      <w:r w:rsidRPr="00FA4618">
        <w:t> 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</w:t>
      </w:r>
      <w:proofErr w:type="gramEnd"/>
      <w:r w:rsidRPr="00FA4618">
        <w:t xml:space="preserve"> акты Российской Федерации» ( дале</w:t>
      </w:r>
      <w:proofErr w:type="gramStart"/>
      <w:r w:rsidRPr="00FA4618">
        <w:t>е-</w:t>
      </w:r>
      <w:proofErr w:type="gramEnd"/>
      <w:r w:rsidRPr="00FA4618">
        <w:t xml:space="preserve"> Закон 159-ФЗ).</w:t>
      </w:r>
    </w:p>
    <w:p w:rsidR="002A6679" w:rsidRPr="00FA4618" w:rsidRDefault="002A6679" w:rsidP="00CD193A">
      <w:pPr>
        <w:jc w:val="both"/>
      </w:pPr>
      <w:r w:rsidRPr="00FA4618">
        <w:t>1.5. Запрещается продажа имущества, переданного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переуступка прав пользования им, передача прав пользования им в залог и внесение прав пользования в уставный капитал любых других субъектов хозяйственной деятельности.</w:t>
      </w:r>
    </w:p>
    <w:p w:rsidR="002A6679" w:rsidRPr="00FA4618" w:rsidRDefault="002A6679" w:rsidP="00CD193A">
      <w:pPr>
        <w:jc w:val="both"/>
      </w:pPr>
      <w:r w:rsidRPr="00FA4618">
        <w:t>1.6. Администрация, оказавшая имущественную поддержку, вправе обратиться в суд с требованием о прекращении права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при его неиспользовании или использовании не по целевому назначению.</w:t>
      </w:r>
    </w:p>
    <w:p w:rsidR="002A6679" w:rsidRPr="00FA4618" w:rsidRDefault="002A6679" w:rsidP="00CD193A">
      <w:pPr>
        <w:jc w:val="both"/>
      </w:pPr>
      <w:r w:rsidRPr="00FA4618">
        <w:t xml:space="preserve">2. Порядок формирования, ведения и опубликования Перечня </w:t>
      </w:r>
    </w:p>
    <w:p w:rsidR="002A6679" w:rsidRPr="00FA4618" w:rsidRDefault="002A6679" w:rsidP="00CD193A">
      <w:pPr>
        <w:jc w:val="both"/>
      </w:pPr>
      <w:r w:rsidRPr="00FA4618">
        <w:t xml:space="preserve"> муниципального имущества </w:t>
      </w:r>
    </w:p>
    <w:p w:rsidR="002A6679" w:rsidRPr="00FA4618" w:rsidRDefault="002A6679" w:rsidP="00CD193A">
      <w:pPr>
        <w:jc w:val="both"/>
      </w:pPr>
      <w:r w:rsidRPr="00FA4618">
        <w:t xml:space="preserve">2.1. В Перечень включается движимое и недвижимое муниципальное имущество, свободное от прав третьих лиц (за исключением имущественных прав субъектов малого и среднего предпринимательства (далее – МСП </w:t>
      </w:r>
      <w:proofErr w:type="gramStart"/>
      <w:r w:rsidRPr="00FA4618">
        <w:t>)и</w:t>
      </w:r>
      <w:proofErr w:type="gramEnd"/>
      <w:r w:rsidRPr="00FA4618">
        <w:t xml:space="preserve"> организаций, образующих инфраструктуру поддержки субъектов МСП), в том числе: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инструменты.</w:t>
      </w:r>
    </w:p>
    <w:p w:rsidR="002A6679" w:rsidRPr="00FA4618" w:rsidRDefault="002A6679" w:rsidP="00CD193A">
      <w:pPr>
        <w:jc w:val="both"/>
      </w:pPr>
      <w:r w:rsidRPr="00FA4618">
        <w:t xml:space="preserve">2.2. </w:t>
      </w:r>
      <w:proofErr w:type="gramStart"/>
      <w:r w:rsidRPr="00FA4618">
        <w:t>Перечень имущества для развития МСП представляет собой единую информационную базу данных на бумажном и электронном носителях.</w:t>
      </w:r>
      <w:proofErr w:type="gramEnd"/>
    </w:p>
    <w:p w:rsidR="002A6679" w:rsidRPr="00FA4618" w:rsidRDefault="002A6679" w:rsidP="00CD193A">
      <w:pPr>
        <w:jc w:val="both"/>
      </w:pPr>
      <w:r w:rsidRPr="00FA4618">
        <w:t xml:space="preserve">2.3. При формировании Перечня Администрация использует: </w:t>
      </w:r>
    </w:p>
    <w:p w:rsidR="002A6679" w:rsidRPr="00FA4618" w:rsidRDefault="002A6679" w:rsidP="00CD193A">
      <w:pPr>
        <w:jc w:val="both"/>
      </w:pPr>
      <w:r w:rsidRPr="00FA4618">
        <w:t xml:space="preserve">– информацию об имуществе, составляющем муниципальную казну, пригодном для предоставления субъектам МСП и организациям, образующим инфраструктуру поддержки субъектов МСП, в том числе содержащуюся в реестре </w:t>
      </w:r>
      <w:r w:rsidRPr="00FA4618">
        <w:lastRenderedPageBreak/>
        <w:t xml:space="preserve">муниципального имущества; </w:t>
      </w:r>
    </w:p>
    <w:p w:rsidR="002A6679" w:rsidRPr="00FA4618" w:rsidRDefault="002A6679" w:rsidP="00CD193A">
      <w:pPr>
        <w:jc w:val="both"/>
      </w:pPr>
      <w:r w:rsidRPr="00FA4618">
        <w:t xml:space="preserve">  – информацию об имуществе, в отношении которого прекращено право оперативного управления или  хозяйственного  ведения,  в  том  числе  по результатам мероприятий  по  выявлению  неиспользуемого  и  неэффективно используемого  имущества    муниципальных  унитарных предприятий и муниципальных учреждений, а также по поступившим от них предложениям; </w:t>
      </w:r>
    </w:p>
    <w:p w:rsidR="002A6679" w:rsidRPr="00FA4618" w:rsidRDefault="002A6679" w:rsidP="00CD193A">
      <w:pPr>
        <w:jc w:val="both"/>
      </w:pPr>
      <w:r w:rsidRPr="00FA4618">
        <w:t xml:space="preserve">  </w:t>
      </w:r>
      <w:proofErr w:type="gramStart"/>
      <w:r w:rsidRPr="00FA4618">
        <w:t xml:space="preserve">– данные предложений о включении имущества в Перечень, передаче в аренду  или  на  ином  праве,  поступивших  от  общественного совета по инвестициям и развитию предпринимательства при главе Островского муниципального района Костромской области (далее – Совет),  субъектов  МСП,  организаций,  образующих инфраструктуру  поддержки  субъектов  МСП,  общественных  объединений, выражающих интересы субъектов МСП, институтов развития в сфере МСП, включая АО «Корпорация «МСП», иных лиц и организаций; </w:t>
      </w:r>
      <w:proofErr w:type="gramEnd"/>
    </w:p>
    <w:p w:rsidR="002A6679" w:rsidRPr="00FA4618" w:rsidRDefault="002A6679" w:rsidP="00CD193A">
      <w:pPr>
        <w:jc w:val="both"/>
      </w:pPr>
      <w:r w:rsidRPr="00FA4618">
        <w:t xml:space="preserve">  – информацию о муниципальном  имуществе, продажа которого в порядке, установленном законодательством Российской Федерации о приватизации, не состоялась; </w:t>
      </w:r>
    </w:p>
    <w:p w:rsidR="002A6679" w:rsidRPr="00FA4618" w:rsidRDefault="002A6679" w:rsidP="00CD193A">
      <w:pPr>
        <w:jc w:val="both"/>
      </w:pPr>
      <w:r w:rsidRPr="00FA4618">
        <w:t xml:space="preserve">  – сведения  об  имуществе,  обращенном  или  поступившем  в муниципальную  собственность  по  основаниям, предусмотренным законодательством Российской Федерации; </w:t>
      </w:r>
    </w:p>
    <w:p w:rsidR="002A6679" w:rsidRPr="00FA4618" w:rsidRDefault="002A6679" w:rsidP="00CD193A">
      <w:pPr>
        <w:jc w:val="both"/>
      </w:pPr>
      <w:r w:rsidRPr="00FA4618">
        <w:t xml:space="preserve">  – иные сведения об имуществе, которыми располагает Администрация. </w:t>
      </w:r>
    </w:p>
    <w:p w:rsidR="002A6679" w:rsidRPr="00FA4618" w:rsidRDefault="002A6679" w:rsidP="00CD193A">
      <w:pPr>
        <w:jc w:val="both"/>
      </w:pPr>
      <w:r w:rsidRPr="00FA4618">
        <w:t xml:space="preserve">  2.4. </w:t>
      </w:r>
      <w:proofErr w:type="gramStart"/>
      <w:r w:rsidRPr="00FA4618">
        <w:t>Для  сбора  предложений  по  формированию  или  дополнению Перечня  Администрация  размещает  на  своем официальном  сайте,  сведения  реестра  муниципального  имущества,  в  том  числе  сведения  об  имуществе  казны, за исключением имущества, которое уже включено в Перечень или не может быть предложено для включения в него, в том числе имущества, включенного в  перечень  муниципального  имущества  для предоставления  в  пользование  на  долгосрочной  основе  социально ориентированным</w:t>
      </w:r>
      <w:proofErr w:type="gramEnd"/>
      <w:r w:rsidRPr="00FA4618">
        <w:t xml:space="preserve"> некоммерческим организациям; имущества, включенного в действующий прогнозный план (программу) приватизации муниципального имущества, а также имущества, использование которого по целевому назначению или заключение договора аренды или безвозмездного пользования которым невозможно. </w:t>
      </w:r>
      <w:proofErr w:type="gramStart"/>
      <w:r w:rsidRPr="00FA4618">
        <w:t>Сведения  об  имуществе  размещаются  в  объеме,  предусмотренном приказом Минэкономразвития России от 20.04.2016 № 264 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"О развитии малого и среднего предпринимательства в Российской Федерации", а также об изменениях, внесенных в такие перечни, в акционерное общество "Федеральная корпорация по развитию малого и</w:t>
      </w:r>
      <w:proofErr w:type="gramEnd"/>
      <w:r w:rsidRPr="00FA4618">
        <w:t xml:space="preserve"> среднего предпринимательства", формы представления и состава таких сведений" </w:t>
      </w:r>
    </w:p>
    <w:p w:rsidR="002A6679" w:rsidRPr="00FA4618" w:rsidRDefault="002A6679" w:rsidP="00CD193A">
      <w:pPr>
        <w:jc w:val="both"/>
      </w:pPr>
      <w:r w:rsidRPr="00FA4618">
        <w:t xml:space="preserve">  2.5. Сформированный  проект Перечня  Администрация выносит  на  рассмотрение  Совета.  При  этом решение  об утверждении  Перечня  принимается  не  ранее  чем  через 30 (тридцать) дней со дня направления проекта Перечня в Совет. </w:t>
      </w:r>
    </w:p>
    <w:p w:rsidR="002A6679" w:rsidRPr="00FA4618" w:rsidRDefault="002A6679" w:rsidP="00CD193A">
      <w:pPr>
        <w:jc w:val="both"/>
      </w:pPr>
      <w:r w:rsidRPr="00FA4618">
        <w:t xml:space="preserve">2.6.Результатом согласования Советом является мотивированное заключение о целесообразности или нецелесообразности включения имущества в перечень и (или) исключения имущества из Перечня. </w:t>
      </w:r>
    </w:p>
    <w:p w:rsidR="002A6679" w:rsidRPr="00FA4618" w:rsidRDefault="002A6679" w:rsidP="00CD193A">
      <w:pPr>
        <w:jc w:val="both"/>
      </w:pPr>
      <w:r w:rsidRPr="00FA4618">
        <w:t>2.7. В Перечень не включается муниципальное имущество, предназначенное для решения иных вопросов местного значения, размещения органов местного самоуправления, муниципальных учреждений и предприятий</w:t>
      </w:r>
    </w:p>
    <w:p w:rsidR="002A6679" w:rsidRPr="00FA4618" w:rsidRDefault="002A6679" w:rsidP="00CD193A">
      <w:pPr>
        <w:jc w:val="both"/>
      </w:pPr>
      <w:r w:rsidRPr="00FA4618">
        <w:t>2.8. Муниципальное имущество исключается из Перечня в случаях:</w:t>
      </w:r>
    </w:p>
    <w:p w:rsidR="002A6679" w:rsidRPr="00FA4618" w:rsidRDefault="002A6679" w:rsidP="00CD193A">
      <w:pPr>
        <w:jc w:val="both"/>
      </w:pPr>
      <w:r w:rsidRPr="00FA4618">
        <w:t>- непригодности для дальнейшего использования или невозможности использования имущества в соответствии с действующим законодательством Российской Федерации;</w:t>
      </w:r>
    </w:p>
    <w:p w:rsidR="002A6679" w:rsidRPr="00FA4618" w:rsidRDefault="002A6679" w:rsidP="00CD193A">
      <w:pPr>
        <w:jc w:val="both"/>
      </w:pPr>
      <w:r w:rsidRPr="00FA4618">
        <w:t>- отчуждения муниципального имущества в соответствии с действующим законодательством Российской Федерации;</w:t>
      </w:r>
    </w:p>
    <w:p w:rsidR="002A6679" w:rsidRPr="00FA4618" w:rsidRDefault="002A6679" w:rsidP="00CD193A">
      <w:pPr>
        <w:jc w:val="both"/>
      </w:pPr>
      <w:r w:rsidRPr="00FA4618">
        <w:t>- необходимости использования имущества для решения иных вопросов местного значения, размещения органов местного самоуправления, муниципальных учреждений и предприятий.</w:t>
      </w:r>
    </w:p>
    <w:p w:rsidR="002A6679" w:rsidRPr="00FA4618" w:rsidRDefault="002A6679" w:rsidP="00CD193A">
      <w:pPr>
        <w:jc w:val="both"/>
      </w:pPr>
      <w:r w:rsidRPr="00FA4618">
        <w:t>2.9. Перечень подлежит утверждению решением Собрания депутатов Островского муниципального района до 1 ноября текущего года.</w:t>
      </w:r>
    </w:p>
    <w:p w:rsidR="002A6679" w:rsidRPr="00FA4618" w:rsidRDefault="002A6679" w:rsidP="00CD193A">
      <w:pPr>
        <w:jc w:val="both"/>
      </w:pPr>
      <w:r w:rsidRPr="00FA4618">
        <w:t>2.10. Перечень, а также внесенные в него изменения и дополнения подлежат обязательному опубликованию в средствах массовой информации в течение 10 (десяти) рабочих дней со дня утверждения Перечня, а также размещению на официальном сайте администрации Островского муниципального района, в течение 3 (трех) рабочих дней со дня утверждения.</w:t>
      </w:r>
    </w:p>
    <w:p w:rsidR="002A6679" w:rsidRPr="00FA4618" w:rsidRDefault="002A6679" w:rsidP="00CD193A">
      <w:pPr>
        <w:ind w:firstLine="567"/>
        <w:jc w:val="both"/>
      </w:pPr>
      <w:r w:rsidRPr="00FA4618">
        <w:t>4. Порядок и условия предоставления в аренду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 4.1. </w:t>
      </w:r>
      <w:proofErr w:type="gramStart"/>
      <w:r w:rsidRPr="00FA4618">
        <w:t>Муниципальное имущество, включенное в Перечень, используется путем предоставления во владение и (или) в пользование на долгосрочной основе (в том числе по льготным ставкам арендной платы) субъектам МСП и организациям, образующим инфраструктуру поддержки субъектов МСП, либо отчуждения на возмездной основе в собственность субъектов МСП в соответствии с частью 2.1 статьи 9 Закона № 159-ФЗ.</w:t>
      </w:r>
      <w:proofErr w:type="gramEnd"/>
    </w:p>
    <w:p w:rsidR="002A6679" w:rsidRPr="00FA4618" w:rsidRDefault="002A6679" w:rsidP="00CD193A">
      <w:pPr>
        <w:ind w:firstLine="567"/>
        <w:jc w:val="both"/>
      </w:pPr>
      <w:r w:rsidRPr="00FA4618">
        <w:t xml:space="preserve">Любые формы распоряжения имуществом, переданным субъектам МСП и организациям, образующим инфраструктуру поддержки субъектов МСП, включая продажу, переуступку прав пользования, передачу прав пользования в залог и внесение  прав пользования в уставный капитал других субъектов хозяйственной деятельности Закона № 159-ФЗ не допускаются. </w:t>
      </w:r>
    </w:p>
    <w:p w:rsidR="002A6679" w:rsidRPr="00FA4618" w:rsidRDefault="002A6679" w:rsidP="00CD193A">
      <w:pPr>
        <w:ind w:firstLine="567"/>
        <w:jc w:val="both"/>
      </w:pPr>
      <w:r w:rsidRPr="00FA4618">
        <w:t>4.2. Заключение договоров аренды, договоров безвозмездного пользования,  иных  договоров,  предусматривающих переход прав владения и (или) пользования в отношении муниципального имущества, включенного в Перечень, осуществляется только по результатам проведения  торгов на право заключения этих договоров, за исключением случаев, предусмотренных статьей 17.1 Закона № 135-ФЗ "О защите конкуренции".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4.3. </w:t>
      </w:r>
      <w:proofErr w:type="gramStart"/>
      <w:r w:rsidRPr="00FA4618">
        <w:t xml:space="preserve">До установления Правительством Российской Федерации иного порядка проведения конкурсов или аукционов на право заключения договоров аренды, предоставление имущества, включенного в Перечень, в аренду субъектам МСП осуществляется посредством проведения торгов в виде аукциона в порядке определенном Приказом </w:t>
      </w:r>
      <w:r w:rsidRPr="00FA4618">
        <w:lastRenderedPageBreak/>
        <w:t>Федеральной антимонопольной службы от 10.02.2010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</w:t>
      </w:r>
      <w:proofErr w:type="gramEnd"/>
      <w:r w:rsidRPr="00FA4618">
        <w:t xml:space="preserve">, иных договоров, предусматривающих переход прав в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 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4.4. Торги на право заключения договоров аренды имущества, включенного в Перечень, проводит Администрация. 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4.4. Юридические и физические лица, не относящиеся к субъектам МСП, к участию в торгах не допускаются. </w:t>
      </w:r>
    </w:p>
    <w:p w:rsidR="002A6679" w:rsidRPr="00FA4618" w:rsidRDefault="002A6679" w:rsidP="00CD193A">
      <w:pPr>
        <w:ind w:firstLine="567"/>
        <w:jc w:val="both"/>
      </w:pPr>
      <w:r w:rsidRPr="00FA4618">
        <w:t>Факт отнесения лица, претендующего на приобретение во владение и (или) в пользование имущества, включенного в Перечень, к субъектам МСП подтверждается наличием сведений о таком лице в едином реестре субъектов МСП, размещенном на официальном сайте Федеральной налоговой службы.   В  этой  связи  для  получения  имущественной  поддержки  в  форме предоставления  муниципального  имущества, включенного  в  Перечень,  не  требуется  предоставления  документов, подтверждающих  отнесение  лица,  претендующего  на  получение  такой поддержки, к субъектам МСП.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4.5. Срок, на который заключаются договоры в отношении имущества, включенного в Перечень, должен составлять не менее чем пять лет. 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4.6.Срок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</w:t>
      </w:r>
    </w:p>
    <w:p w:rsidR="002A6679" w:rsidRPr="00FA4618" w:rsidRDefault="002A6679" w:rsidP="00CD193A">
      <w:pPr>
        <w:ind w:firstLine="567"/>
        <w:jc w:val="both"/>
      </w:pPr>
      <w:r w:rsidRPr="00FA4618">
        <w:t>4.7. Расчет арендной платы производиться на основании рыночной стоимости, определенной в соответствии с Федеральным законом от 29.07.1998 N 135-ФЗ "Об оценочной деятельности в Российской Федерации.</w:t>
      </w:r>
    </w:p>
    <w:p w:rsidR="002A6679" w:rsidRPr="00FA4618" w:rsidRDefault="002A6679" w:rsidP="00CD193A">
      <w:pPr>
        <w:pStyle w:val="aa"/>
        <w:ind w:left="0" w:firstLine="567"/>
        <w:rPr>
          <w:rFonts w:ascii="Times New Roman" w:hAnsi="Times New Roman" w:cs="Times New Roman"/>
          <w:sz w:val="20"/>
          <w:szCs w:val="20"/>
        </w:rPr>
      </w:pPr>
      <w:r w:rsidRPr="00FA4618">
        <w:rPr>
          <w:rFonts w:ascii="Times New Roman" w:hAnsi="Times New Roman" w:cs="Times New Roman"/>
          <w:sz w:val="20"/>
          <w:szCs w:val="20"/>
        </w:rPr>
        <w:t>5. Условия предоставления льгот по арендной плате за муниципальное имущество, включенное в Перечень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5.1. Субъектам МСП, занимающимся социально-значимыми видами деятельности и соблюдающими условия, установленные в пункте 5.4 настоящего Перечня, с предварительного письменного согласия антимонопольного органа на основании решения Собрания депутатов не ранее 6 месяцев, </w:t>
      </w:r>
      <w:proofErr w:type="gramStart"/>
      <w:r w:rsidRPr="00FA4618">
        <w:t>с даты заключения</w:t>
      </w:r>
      <w:proofErr w:type="gramEnd"/>
      <w:r w:rsidRPr="00FA4618">
        <w:t xml:space="preserve"> договора аренды, могут предоставляться льготы по арендной плате.</w:t>
      </w:r>
    </w:p>
    <w:p w:rsidR="002A6679" w:rsidRPr="00FA4618" w:rsidRDefault="002A6679" w:rsidP="00CD193A">
      <w:pPr>
        <w:ind w:firstLine="567"/>
        <w:jc w:val="both"/>
      </w:pPr>
      <w:r w:rsidRPr="00FA4618">
        <w:t>5.2. К социально значимым видам деятельности относятся субъекты МСП: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</w:pPr>
      <w:r w:rsidRPr="00FA4618">
        <w:t>реализующие проекты в приоритетных направлениях развития науки, технологий и техники в Российской Федерации, по перечню критических технологий Российской Федерации, которые определены в соответствии с Указом Президента РФ от 07.07.2011 № 899 «Об утверждении приоритетных направлений развития науки, технологии и техники в Российской Федерации и перечня критических технологий в Российской Федерации»;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</w:pPr>
      <w:r w:rsidRPr="00FA4618">
        <w:rPr>
          <w:color w:val="000000"/>
        </w:rPr>
        <w:t>развивающие продуктовые линейки крупных компаний, работающих по направлениям национальной технологической инициативы;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/>
        </w:rPr>
      </w:pPr>
      <w:r w:rsidRPr="00FA4618">
        <w:rPr>
          <w:color w:val="000000"/>
        </w:rPr>
        <w:t xml:space="preserve">реализующие проекты в сфере </w:t>
      </w:r>
      <w:proofErr w:type="spellStart"/>
      <w:r w:rsidRPr="00FA4618">
        <w:rPr>
          <w:color w:val="000000"/>
        </w:rPr>
        <w:t>импортозамещения</w:t>
      </w:r>
      <w:proofErr w:type="spellEnd"/>
      <w:r w:rsidRPr="00FA4618">
        <w:rPr>
          <w:color w:val="000000"/>
        </w:rPr>
        <w:t xml:space="preserve"> (в соответствии с региональными планами по </w:t>
      </w:r>
      <w:proofErr w:type="spellStart"/>
      <w:r w:rsidRPr="00FA4618">
        <w:rPr>
          <w:color w:val="000000"/>
        </w:rPr>
        <w:t>импортозамещению</w:t>
      </w:r>
      <w:proofErr w:type="spellEnd"/>
      <w:r w:rsidRPr="00FA4618">
        <w:rPr>
          <w:color w:val="000000"/>
        </w:rPr>
        <w:t>);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/>
        </w:rPr>
      </w:pPr>
      <w:r w:rsidRPr="00FA4618">
        <w:rPr>
          <w:color w:val="000000"/>
        </w:rPr>
        <w:t>занимающиеся производством, переработкой или сбытом сельскохозяйственной продукции;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/>
        </w:rPr>
      </w:pPr>
      <w:proofErr w:type="gramStart"/>
      <w:r w:rsidRPr="00FA4618">
        <w:rPr>
          <w:color w:val="000000"/>
        </w:rPr>
        <w:t>занимающиеся социально значимыми видами деятельности, иными установленными государственными программами (подпрограммами) Российской Федерации, государственными программами (подпрограммами) субъектов Российской Федерации, муниципальными программами (подпрограммами) приоритетными видами деятельности;</w:t>
      </w:r>
      <w:proofErr w:type="gramEnd"/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/>
        </w:rPr>
      </w:pPr>
      <w:r w:rsidRPr="00FA4618">
        <w:rPr>
          <w:color w:val="000000"/>
        </w:rPr>
        <w:t>начинающие новый бизнес по направлениям деятельности, по которым оказывается государственная и муниципальная поддержка;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/>
        </w:rPr>
      </w:pPr>
      <w:r w:rsidRPr="00FA4618">
        <w:rPr>
          <w:color w:val="000000"/>
        </w:rPr>
        <w:t>занимающиеся производством продовольственных и промышленных товаров, товаров народного потребления, лекарственных средств и изделий медицинского назначения;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/>
        </w:rPr>
      </w:pPr>
      <w:r w:rsidRPr="00FA4618">
        <w:rPr>
          <w:color w:val="000000"/>
        </w:rPr>
        <w:t>оказывающие коммунальные и бытовые услуги населению;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/>
        </w:rPr>
      </w:pPr>
      <w:proofErr w:type="gramStart"/>
      <w:r w:rsidRPr="00FA4618">
        <w:rPr>
          <w:color w:val="000000"/>
        </w:rPr>
        <w:t>занимающиеся</w:t>
      </w:r>
      <w:proofErr w:type="gramEnd"/>
      <w:r w:rsidRPr="00FA4618">
        <w:rPr>
          <w:color w:val="000000"/>
        </w:rPr>
        <w:t xml:space="preserve"> развитием народных художественных промыслов;</w:t>
      </w:r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</w:rPr>
      </w:pPr>
      <w:proofErr w:type="gramStart"/>
      <w:r w:rsidRPr="00FA4618">
        <w:rPr>
          <w:color w:val="000000"/>
        </w:rPr>
        <w:t>занимающиеся строительством и реконструкцией объектов социального назначения.</w:t>
      </w:r>
      <w:proofErr w:type="gramEnd"/>
    </w:p>
    <w:p w:rsidR="002A6679" w:rsidRPr="00FA4618" w:rsidRDefault="002A6679" w:rsidP="00CD193A">
      <w:pPr>
        <w:widowControl/>
        <w:numPr>
          <w:ilvl w:val="2"/>
          <w:numId w:val="46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</w:pPr>
      <w:r w:rsidRPr="00FA4618">
        <w:rPr>
          <w:color w:val="000000"/>
        </w:rPr>
        <w:t>организациям, образующим инфраструктуру поддержки субъектов МСП, предоставляющим имущество во владение и (или) пользование субъектам МСП, для которых предусмотрены льготы по арендной плате или иные льготы.</w:t>
      </w:r>
    </w:p>
    <w:p w:rsidR="002A6679" w:rsidRPr="00FA4618" w:rsidRDefault="002A6679" w:rsidP="00CD193A">
      <w:pPr>
        <w:ind w:firstLine="567"/>
        <w:jc w:val="both"/>
      </w:pPr>
      <w:r w:rsidRPr="00FA4618">
        <w:t>5.3. Льготы по арендной плате субъектам МСП, занимающимися видами деятельности, указанными в пункте 5.2 настоящего Перечня, устанавливаются в процентном соотношении к определенному (установленному) размеру арендной платы:</w:t>
      </w:r>
    </w:p>
    <w:p w:rsidR="002A6679" w:rsidRPr="00FA4618" w:rsidRDefault="002A6679" w:rsidP="00CD193A">
      <w:pPr>
        <w:ind w:firstLine="567"/>
        <w:jc w:val="both"/>
      </w:pPr>
      <w:r w:rsidRPr="00FA4618">
        <w:t>в первый год аренды – 40 процентов размера арендной платы;</w:t>
      </w:r>
    </w:p>
    <w:p w:rsidR="002A6679" w:rsidRPr="00FA4618" w:rsidRDefault="002A6679" w:rsidP="00CD193A">
      <w:pPr>
        <w:ind w:firstLine="567"/>
        <w:jc w:val="both"/>
      </w:pPr>
      <w:r w:rsidRPr="00FA4618">
        <w:t>во второй год аренды – 60 процентов арендной платы;</w:t>
      </w:r>
    </w:p>
    <w:p w:rsidR="002A6679" w:rsidRPr="00FA4618" w:rsidRDefault="002A6679" w:rsidP="00CD193A">
      <w:pPr>
        <w:ind w:firstLine="567"/>
        <w:jc w:val="both"/>
      </w:pPr>
      <w:r w:rsidRPr="00FA4618">
        <w:t>в третий год аренды – 80 процентов арендной платы;</w:t>
      </w:r>
    </w:p>
    <w:p w:rsidR="002A6679" w:rsidRPr="00FA4618" w:rsidRDefault="002A6679" w:rsidP="00CD193A">
      <w:pPr>
        <w:ind w:firstLine="567"/>
        <w:jc w:val="both"/>
      </w:pPr>
      <w:r w:rsidRPr="00FA4618">
        <w:t>в четвертый год аренды и далее – 100 процентов размера арендной платы.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5.4. Льготы по арендной плате субъектам МСП предоставляются при соблюдении следующих условий: </w:t>
      </w:r>
    </w:p>
    <w:p w:rsidR="002A6679" w:rsidRPr="00FA4618" w:rsidRDefault="002A6679" w:rsidP="00CD193A">
      <w:pPr>
        <w:ind w:firstLine="567"/>
        <w:jc w:val="both"/>
      </w:pPr>
      <w:r w:rsidRPr="00FA4618">
        <w:tab/>
        <w:t>1) отсутствие у арендатора задолженности по арендной плате за имущество, включенное в Перечень, на день подачи обращения за предоставлением льготы;</w:t>
      </w:r>
    </w:p>
    <w:p w:rsidR="002A6679" w:rsidRPr="00FA4618" w:rsidRDefault="002A6679" w:rsidP="00CD193A">
      <w:pPr>
        <w:ind w:firstLine="567"/>
        <w:jc w:val="both"/>
      </w:pPr>
      <w:r w:rsidRPr="00FA4618">
        <w:tab/>
        <w:t>2) арендатор должен использовать арендуемое имущество по целевому назначению, согласно соответствующему социально значимому виду деятельности, подтвержденному выпиской из Единого государственно реестра юридических лиц, либо выпиской из Единого государственно реестра индивидуальных предпринимателей.</w:t>
      </w:r>
    </w:p>
    <w:p w:rsidR="002A6679" w:rsidRPr="00FA4618" w:rsidRDefault="002A6679" w:rsidP="00CD193A">
      <w:pPr>
        <w:ind w:firstLine="567"/>
        <w:jc w:val="both"/>
      </w:pPr>
      <w:r w:rsidRPr="00FA4618">
        <w:t>5.5. Заявления о предоставлении льготы субъекты МСП подают в администрацию. К указанному заявлению прилагаются: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1) бухгалтерский баланс по состоянию на последнюю отчетную дату или иная предусмотренная </w:t>
      </w:r>
      <w:r w:rsidRPr="00FA4618">
        <w:lastRenderedPageBreak/>
        <w:t>законодательством Российской Федерации о налогах и сборах документация;</w:t>
      </w:r>
    </w:p>
    <w:p w:rsidR="002A6679" w:rsidRPr="00FA4618" w:rsidRDefault="002A6679" w:rsidP="00CD193A">
      <w:pPr>
        <w:ind w:firstLine="567"/>
        <w:jc w:val="both"/>
      </w:pPr>
      <w:r w:rsidRPr="00FA4618">
        <w:t>2) копии учредительных документов субъекта предпринимательской деятельности.</w:t>
      </w:r>
    </w:p>
    <w:p w:rsidR="002A6679" w:rsidRPr="00FA4618" w:rsidRDefault="002A6679" w:rsidP="00CD193A">
      <w:pPr>
        <w:ind w:firstLine="567"/>
        <w:jc w:val="both"/>
      </w:pPr>
      <w:r w:rsidRPr="00FA4618">
        <w:t>5.6. Администрация вправе истребовать у арендаторов, получивших льготу, необходимые документы, подтверждающие соблюдение арендатором условий ее предоставления и применения.</w:t>
      </w:r>
    </w:p>
    <w:p w:rsidR="002A6679" w:rsidRPr="00FA4618" w:rsidRDefault="002A6679" w:rsidP="00CD193A">
      <w:pPr>
        <w:ind w:firstLine="567"/>
        <w:jc w:val="both"/>
      </w:pPr>
      <w:r w:rsidRPr="00FA4618">
        <w:t xml:space="preserve">5.7. В целях </w:t>
      </w:r>
      <w:proofErr w:type="gramStart"/>
      <w:r w:rsidRPr="00FA4618">
        <w:t>контроля за</w:t>
      </w:r>
      <w:proofErr w:type="gramEnd"/>
      <w:r w:rsidRPr="00FA4618">
        <w:t xml:space="preserve"> целевым использованием имущества, переданного в аренду субъектам МСП и организациям, в заключаемом договоре аренды предусматривается обязанность администрации осуществлять проверки использования имущества не реже одного раза в год.</w:t>
      </w:r>
    </w:p>
    <w:p w:rsidR="002A6679" w:rsidRPr="00FA4618" w:rsidRDefault="004B731C" w:rsidP="00CD193A">
      <w:pPr>
        <w:ind w:firstLine="567"/>
        <w:jc w:val="both"/>
      </w:pPr>
      <w:r>
        <w:rPr>
          <w:noProof/>
          <w:lang w:eastAsia="en-US"/>
        </w:rPr>
        <w:pict>
          <v:shape id="_x0000_s1041" type="#_x0000_t202" style="position:absolute;left:0;text-align:left;margin-left:333.8pt;margin-top:58.95pt;width:207pt;height:55.05pt;z-index:251666432;mso-width-relative:margin;mso-height-relative:margin" strokecolor="white [3212]">
            <v:textbox style="mso-next-textbox:#_x0000_s1041">
              <w:txbxContent>
                <w:p w:rsidR="008F77AB" w:rsidRPr="00CD193A" w:rsidRDefault="008F77AB" w:rsidP="002A6679">
                  <w:pPr>
                    <w:pStyle w:val="ConsPlusNormal"/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</w:rPr>
                  </w:pPr>
                  <w:r w:rsidRPr="00CD193A">
                    <w:rPr>
                      <w:rFonts w:ascii="Times New Roman" w:hAnsi="Times New Roman" w:cs="Times New Roman"/>
                      <w:sz w:val="20"/>
                    </w:rPr>
                    <w:t>Приложение № 2</w:t>
                  </w:r>
                </w:p>
                <w:p w:rsidR="008F77AB" w:rsidRPr="00CD193A" w:rsidRDefault="008F77AB" w:rsidP="002A6679">
                  <w:pPr>
                    <w:pStyle w:val="ConsPlusNormal"/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</w:rPr>
                  </w:pPr>
                  <w:r w:rsidRPr="00CD193A">
                    <w:rPr>
                      <w:rFonts w:ascii="Times New Roman" w:hAnsi="Times New Roman" w:cs="Times New Roman"/>
                      <w:sz w:val="20"/>
                    </w:rPr>
                    <w:t>к Собранию депутатов Островского</w:t>
                  </w:r>
                </w:p>
                <w:p w:rsidR="008F77AB" w:rsidRPr="00CD193A" w:rsidRDefault="008F77AB" w:rsidP="002A6679">
                  <w:pPr>
                    <w:pStyle w:val="ConsPlusNormal"/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</w:rPr>
                  </w:pPr>
                  <w:r w:rsidRPr="00CD193A">
                    <w:rPr>
                      <w:rFonts w:ascii="Times New Roman" w:hAnsi="Times New Roman" w:cs="Times New Roman"/>
                      <w:sz w:val="20"/>
                    </w:rPr>
                    <w:t xml:space="preserve">муниципального района </w:t>
                  </w:r>
                  <w:proofErr w:type="gramStart"/>
                  <w:r w:rsidRPr="00CD193A">
                    <w:rPr>
                      <w:rFonts w:ascii="Times New Roman" w:hAnsi="Times New Roman" w:cs="Times New Roman"/>
                      <w:sz w:val="20"/>
                    </w:rPr>
                    <w:t>Костромской</w:t>
                  </w:r>
                  <w:proofErr w:type="gramEnd"/>
                </w:p>
                <w:p w:rsidR="008F77AB" w:rsidRPr="00CD193A" w:rsidRDefault="008F77AB" w:rsidP="002A6679">
                  <w:pPr>
                    <w:jc w:val="center"/>
                  </w:pPr>
                  <w:r w:rsidRPr="00CD193A">
                    <w:t>области от 27.10.2017 г   №171</w:t>
                  </w:r>
                </w:p>
              </w:txbxContent>
            </v:textbox>
          </v:shape>
        </w:pict>
      </w:r>
      <w:r w:rsidR="002A6679" w:rsidRPr="00FA4618">
        <w:t>5.8. </w:t>
      </w:r>
      <w:proofErr w:type="gramStart"/>
      <w:r w:rsidR="002A6679" w:rsidRPr="00FA4618">
        <w:t>При установлении факта использования имущества не по целевому назначению и (или) с нарушением запретов, установленных частью 2 статьи 18 Федерального закона от 24.07.2007 № 209-ФЗ «О развитии МСП в Российской Федерации», а также в случае выявления несоответствия субъекта МСП или организации требованиям, установленным статьями 4, 15 Федерального закона от 24.07.2007 № 209 – ФЗ «О развитии МСП в Российской Федерации», договор аренды подлежит</w:t>
      </w:r>
      <w:proofErr w:type="gramEnd"/>
      <w:r w:rsidR="002A6679" w:rsidRPr="00FA4618">
        <w:t xml:space="preserve"> расторжению по требованию арендодателя в порядке, предусмотренном Гражданским кодексом Российской Федерации».</w:t>
      </w:r>
    </w:p>
    <w:p w:rsidR="002A6679" w:rsidRPr="00FA4618" w:rsidRDefault="002A6679" w:rsidP="00CD193A">
      <w:pPr>
        <w:ind w:firstLine="567"/>
        <w:jc w:val="both"/>
      </w:pPr>
    </w:p>
    <w:p w:rsidR="002A6679" w:rsidRPr="00FA4618" w:rsidRDefault="002A6679" w:rsidP="00CD193A">
      <w:pPr>
        <w:ind w:firstLine="567"/>
        <w:jc w:val="both"/>
      </w:pPr>
    </w:p>
    <w:p w:rsidR="002A6679" w:rsidRPr="00FA4618" w:rsidRDefault="004B731C" w:rsidP="00CD193A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  <w:lang w:eastAsia="en-US"/>
        </w:rPr>
        <w:pict>
          <v:shape id="_x0000_s1042" type="#_x0000_t202" style="position:absolute;left:0;text-align:left;margin-left:701.95pt;margin-top:-33.45pt;width:53.55pt;height:21.75pt;z-index:251667456;mso-height-percent:200;mso-height-percent:200;mso-width-relative:margin;mso-height-relative:margin" strokecolor="white [3212]">
            <v:textbox style="mso-fit-shape-to-text:t">
              <w:txbxContent>
                <w:p w:rsidR="008F77AB" w:rsidRPr="000132C3" w:rsidRDefault="008F77AB" w:rsidP="002A6679"/>
              </w:txbxContent>
            </v:textbox>
          </v:shape>
        </w:pict>
      </w:r>
    </w:p>
    <w:p w:rsidR="002A6679" w:rsidRPr="00FA4618" w:rsidRDefault="002A6679" w:rsidP="00CD193A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FA4618">
        <w:rPr>
          <w:rFonts w:ascii="Times New Roman" w:hAnsi="Times New Roman" w:cs="Times New Roman"/>
          <w:sz w:val="20"/>
        </w:rPr>
        <w:t>ПЕРЕЧЕНЬ</w:t>
      </w:r>
    </w:p>
    <w:p w:rsidR="002A6679" w:rsidRPr="00FA4618" w:rsidRDefault="002A6679" w:rsidP="00CD193A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proofErr w:type="gramStart"/>
      <w:r w:rsidRPr="00FA4618">
        <w:rPr>
          <w:rFonts w:ascii="Times New Roman" w:hAnsi="Times New Roman" w:cs="Times New Roman"/>
          <w:sz w:val="20"/>
        </w:rPr>
        <w:t>муниципального имущества Островского муниципального района Костромской области свободного от прав третьих лиц,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tbl>
      <w:tblPr>
        <w:tblW w:w="1105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0"/>
        <w:gridCol w:w="6237"/>
      </w:tblGrid>
      <w:tr w:rsidR="002A6679" w:rsidRPr="00CD193A" w:rsidTr="00CD193A">
        <w:tc>
          <w:tcPr>
            <w:tcW w:w="4820" w:type="dxa"/>
          </w:tcPr>
          <w:p w:rsidR="002A6679" w:rsidRPr="00CD193A" w:rsidRDefault="002A6679" w:rsidP="00CD193A">
            <w:pPr>
              <w:pStyle w:val="ConsPlusNormal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Наименование органа</w:t>
            </w:r>
          </w:p>
        </w:tc>
        <w:tc>
          <w:tcPr>
            <w:tcW w:w="6237" w:type="dxa"/>
          </w:tcPr>
          <w:p w:rsidR="002A6679" w:rsidRPr="00CD193A" w:rsidRDefault="002A6679" w:rsidP="00CD19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Администрация  Островского муниципального района Костромской области</w:t>
            </w:r>
          </w:p>
        </w:tc>
      </w:tr>
      <w:tr w:rsidR="002A6679" w:rsidRPr="00CD193A" w:rsidTr="00CD193A">
        <w:tc>
          <w:tcPr>
            <w:tcW w:w="4820" w:type="dxa"/>
          </w:tcPr>
          <w:p w:rsidR="002A6679" w:rsidRPr="00CD193A" w:rsidRDefault="002A6679" w:rsidP="00CD193A">
            <w:pPr>
              <w:pStyle w:val="ConsPlusNormal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Почтовый адрес</w:t>
            </w:r>
          </w:p>
        </w:tc>
        <w:tc>
          <w:tcPr>
            <w:tcW w:w="6237" w:type="dxa"/>
          </w:tcPr>
          <w:p w:rsidR="002A6679" w:rsidRPr="00CD193A" w:rsidRDefault="002A6679" w:rsidP="00CD19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157900, Костромская область, Островский район, п. </w:t>
            </w:r>
            <w:proofErr w:type="gramStart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Островское</w:t>
            </w:r>
            <w:proofErr w:type="gramEnd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, ул. Советская,56 </w:t>
            </w:r>
          </w:p>
        </w:tc>
      </w:tr>
      <w:tr w:rsidR="002A6679" w:rsidRPr="00CD193A" w:rsidTr="00CD193A">
        <w:tc>
          <w:tcPr>
            <w:tcW w:w="4820" w:type="dxa"/>
          </w:tcPr>
          <w:p w:rsidR="002A6679" w:rsidRPr="00CD193A" w:rsidRDefault="002A6679" w:rsidP="00CD193A">
            <w:pPr>
              <w:pStyle w:val="ConsPlusNormal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Ответственное структурное подразделение</w:t>
            </w:r>
          </w:p>
        </w:tc>
        <w:tc>
          <w:tcPr>
            <w:tcW w:w="6237" w:type="dxa"/>
          </w:tcPr>
          <w:p w:rsidR="002A6679" w:rsidRPr="00CD193A" w:rsidRDefault="002A6679" w:rsidP="00CD19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Отдел по экономике имущественно - земельным отношениям и сельскому хозяйству</w:t>
            </w:r>
          </w:p>
        </w:tc>
      </w:tr>
      <w:tr w:rsidR="002A6679" w:rsidRPr="00CD193A" w:rsidTr="00CD193A">
        <w:tc>
          <w:tcPr>
            <w:tcW w:w="4820" w:type="dxa"/>
          </w:tcPr>
          <w:p w:rsidR="002A6679" w:rsidRPr="00CD193A" w:rsidRDefault="002A6679" w:rsidP="00CD193A">
            <w:pPr>
              <w:pStyle w:val="ConsPlusNormal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Ф.И.О. исполнителя</w:t>
            </w:r>
          </w:p>
        </w:tc>
        <w:tc>
          <w:tcPr>
            <w:tcW w:w="6237" w:type="dxa"/>
          </w:tcPr>
          <w:p w:rsidR="002A6679" w:rsidRPr="00CD193A" w:rsidRDefault="002A6679" w:rsidP="00CD19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Гусева  Евгения Павловна</w:t>
            </w:r>
          </w:p>
        </w:tc>
      </w:tr>
      <w:tr w:rsidR="002A6679" w:rsidRPr="00CD193A" w:rsidTr="00CD193A">
        <w:tc>
          <w:tcPr>
            <w:tcW w:w="4820" w:type="dxa"/>
          </w:tcPr>
          <w:p w:rsidR="002A6679" w:rsidRPr="00CD193A" w:rsidRDefault="002A6679" w:rsidP="00CD193A">
            <w:pPr>
              <w:pStyle w:val="ConsPlusNormal"/>
              <w:ind w:left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Контактный номер телефона</w:t>
            </w:r>
          </w:p>
        </w:tc>
        <w:tc>
          <w:tcPr>
            <w:tcW w:w="6237" w:type="dxa"/>
          </w:tcPr>
          <w:p w:rsidR="002A6679" w:rsidRPr="00CD193A" w:rsidRDefault="002A6679" w:rsidP="00CD19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(49438) 27-2-52</w:t>
            </w:r>
          </w:p>
        </w:tc>
      </w:tr>
      <w:tr w:rsidR="002A6679" w:rsidRPr="00CD193A" w:rsidTr="00CD193A">
        <w:tc>
          <w:tcPr>
            <w:tcW w:w="4820" w:type="dxa"/>
          </w:tcPr>
          <w:p w:rsidR="002A6679" w:rsidRPr="00CD193A" w:rsidRDefault="002A6679" w:rsidP="00CD193A">
            <w:pPr>
              <w:pStyle w:val="ConsPlusNormal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Адрес электронной почты</w:t>
            </w:r>
          </w:p>
        </w:tc>
        <w:tc>
          <w:tcPr>
            <w:tcW w:w="6237" w:type="dxa"/>
          </w:tcPr>
          <w:p w:rsidR="002A6679" w:rsidRPr="00CD193A" w:rsidRDefault="002A6679" w:rsidP="00CD19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smirnova19gs@mail.ru</w:t>
            </w:r>
          </w:p>
        </w:tc>
      </w:tr>
      <w:tr w:rsidR="002A6679" w:rsidRPr="00CD193A" w:rsidTr="00CD193A">
        <w:tc>
          <w:tcPr>
            <w:tcW w:w="4820" w:type="dxa"/>
          </w:tcPr>
          <w:p w:rsidR="002A6679" w:rsidRPr="00CD193A" w:rsidRDefault="002A6679" w:rsidP="00CD193A">
            <w:pPr>
              <w:pStyle w:val="ConsPlusNormal"/>
              <w:ind w:left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Адрес страницы в информационно-телекоммуникационной сети "Интернет" с размещенным перечнем (изменениями, внесенными в перечень)</w:t>
            </w:r>
          </w:p>
        </w:tc>
        <w:tc>
          <w:tcPr>
            <w:tcW w:w="6237" w:type="dxa"/>
          </w:tcPr>
          <w:p w:rsidR="002A6679" w:rsidRPr="00CD193A" w:rsidRDefault="002A6679" w:rsidP="00CD19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http://www.ostrovskoe.ru/index.php/ekonomika/maloe-i-srednee-predprinimatelstvo</w:t>
            </w:r>
          </w:p>
        </w:tc>
      </w:tr>
    </w:tbl>
    <w:p w:rsidR="002A6679" w:rsidRPr="00FA4618" w:rsidRDefault="002A6679" w:rsidP="00CD193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CD193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CD193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CD193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CD193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CD193A" w:rsidRDefault="00CD193A" w:rsidP="00FA4618">
      <w:pPr>
        <w:pStyle w:val="ConsPlusNormal"/>
        <w:jc w:val="both"/>
        <w:rPr>
          <w:rFonts w:ascii="Times New Roman" w:hAnsi="Times New Roman" w:cs="Times New Roman"/>
          <w:sz w:val="20"/>
        </w:rPr>
        <w:sectPr w:rsidR="00CD193A" w:rsidSect="00CD193A">
          <w:pgSz w:w="11907" w:h="16840" w:code="9"/>
          <w:pgMar w:top="1134" w:right="851" w:bottom="1134" w:left="709" w:header="0" w:footer="0" w:gutter="0"/>
          <w:cols w:space="720"/>
          <w:docGrid w:linePitch="272"/>
        </w:sect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4"/>
        <w:gridCol w:w="782"/>
        <w:gridCol w:w="1560"/>
        <w:gridCol w:w="1134"/>
        <w:gridCol w:w="1417"/>
        <w:gridCol w:w="887"/>
        <w:gridCol w:w="975"/>
        <w:gridCol w:w="1023"/>
        <w:gridCol w:w="1124"/>
        <w:gridCol w:w="1114"/>
        <w:gridCol w:w="1081"/>
        <w:gridCol w:w="1120"/>
        <w:gridCol w:w="1002"/>
        <w:gridCol w:w="1253"/>
      </w:tblGrid>
      <w:tr w:rsidR="002A6679" w:rsidRPr="00CD193A" w:rsidTr="00CD193A">
        <w:trPr>
          <w:trHeight w:val="335"/>
        </w:trPr>
        <w:tc>
          <w:tcPr>
            <w:tcW w:w="414" w:type="dxa"/>
            <w:vMerge w:val="restart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82" w:type="dxa"/>
            <w:vMerge w:val="restart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Номер в реестре имущества </w:t>
            </w:r>
            <w:hyperlink r:id="rId12" w:history="1">
              <w:r w:rsidRPr="00CD193A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</w:p>
        </w:tc>
        <w:tc>
          <w:tcPr>
            <w:tcW w:w="1560" w:type="dxa"/>
            <w:vMerge w:val="restart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Адрес (местоположение) объекта </w:t>
            </w:r>
            <w:hyperlink r:id="rId13" w:history="1">
              <w:r w:rsidRPr="00CD193A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2130" w:type="dxa"/>
            <w:gridSpan w:val="11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Структурированный адрес объекта</w:t>
            </w:r>
          </w:p>
        </w:tc>
      </w:tr>
      <w:tr w:rsidR="002A6679" w:rsidRPr="00CD193A" w:rsidTr="00CD193A">
        <w:trPr>
          <w:trHeight w:val="146"/>
        </w:trPr>
        <w:tc>
          <w:tcPr>
            <w:tcW w:w="414" w:type="dxa"/>
            <w:vMerge/>
          </w:tcPr>
          <w:p w:rsidR="002A6679" w:rsidRPr="00CD193A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782" w:type="dxa"/>
            <w:vMerge/>
          </w:tcPr>
          <w:p w:rsidR="002A6679" w:rsidRPr="00CD193A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2A6679" w:rsidRPr="00CD193A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субъекта Российской Федерации </w:t>
            </w:r>
            <w:hyperlink r:id="rId14" w:history="1">
              <w:r w:rsidRPr="00CD193A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1417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муниципального </w:t>
            </w:r>
            <w:proofErr w:type="gramStart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района/городского округа/внутригородского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887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975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Вид населенного пункта</w:t>
            </w:r>
          </w:p>
        </w:tc>
        <w:tc>
          <w:tcPr>
            <w:tcW w:w="1023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112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Тип элемента планировочной структуры</w:t>
            </w:r>
          </w:p>
        </w:tc>
        <w:tc>
          <w:tcPr>
            <w:tcW w:w="111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Наименование элемента планировочной структуры</w:t>
            </w:r>
          </w:p>
        </w:tc>
        <w:tc>
          <w:tcPr>
            <w:tcW w:w="1081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Тип элемента улично-дорожной сети</w:t>
            </w:r>
          </w:p>
        </w:tc>
        <w:tc>
          <w:tcPr>
            <w:tcW w:w="1120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Наименование элемента улично-дорожной сети</w:t>
            </w:r>
          </w:p>
        </w:tc>
        <w:tc>
          <w:tcPr>
            <w:tcW w:w="1002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Номер дома (включая литеру) </w:t>
            </w:r>
            <w:hyperlink r:id="rId15" w:history="1">
              <w:r w:rsidRPr="00CD193A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1253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 xml:space="preserve">Тип и номер корпуса, строения, владения </w:t>
            </w:r>
            <w:hyperlink r:id="rId16" w:history="1">
              <w:r w:rsidRPr="00CD193A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&lt;5&gt;</w:t>
              </w:r>
            </w:hyperlink>
          </w:p>
        </w:tc>
      </w:tr>
      <w:tr w:rsidR="002A6679" w:rsidRPr="00CD193A" w:rsidTr="00CD193A">
        <w:trPr>
          <w:trHeight w:val="229"/>
        </w:trPr>
        <w:tc>
          <w:tcPr>
            <w:tcW w:w="41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82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87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75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3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2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1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1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20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02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3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2A6679" w:rsidRPr="00CD193A" w:rsidTr="00CD193A">
        <w:trPr>
          <w:trHeight w:val="1031"/>
        </w:trPr>
        <w:tc>
          <w:tcPr>
            <w:tcW w:w="41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82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</w:p>
        </w:tc>
        <w:tc>
          <w:tcPr>
            <w:tcW w:w="1560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Костромская область, Островский район, П.Островское, ул</w:t>
            </w:r>
            <w:proofErr w:type="gramStart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оветская д.91</w:t>
            </w:r>
          </w:p>
        </w:tc>
        <w:tc>
          <w:tcPr>
            <w:tcW w:w="1134" w:type="dxa"/>
          </w:tcPr>
          <w:p w:rsidR="002A6679" w:rsidRPr="00CD193A" w:rsidRDefault="002A6679" w:rsidP="00FA4618">
            <w:pPr>
              <w:pStyle w:val="ConsPlusNormal"/>
              <w:ind w:left="-30"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Костромская область</w:t>
            </w:r>
          </w:p>
        </w:tc>
        <w:tc>
          <w:tcPr>
            <w:tcW w:w="1417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887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поселок</w:t>
            </w:r>
          </w:p>
        </w:tc>
        <w:tc>
          <w:tcPr>
            <w:tcW w:w="1023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Островское</w:t>
            </w:r>
          </w:p>
        </w:tc>
        <w:tc>
          <w:tcPr>
            <w:tcW w:w="112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1120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Советская</w:t>
            </w:r>
          </w:p>
        </w:tc>
        <w:tc>
          <w:tcPr>
            <w:tcW w:w="1002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253" w:type="dxa"/>
          </w:tcPr>
          <w:p w:rsidR="002A6679" w:rsidRPr="00CD193A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193A">
              <w:rPr>
                <w:rFonts w:ascii="Times New Roman" w:hAnsi="Times New Roman" w:cs="Times New Roman"/>
                <w:sz w:val="16"/>
                <w:szCs w:val="16"/>
              </w:rPr>
              <w:t>4-6</w:t>
            </w:r>
          </w:p>
        </w:tc>
      </w:tr>
    </w:tbl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01"/>
        <w:gridCol w:w="719"/>
        <w:gridCol w:w="505"/>
        <w:gridCol w:w="201"/>
        <w:gridCol w:w="566"/>
        <w:gridCol w:w="672"/>
        <w:gridCol w:w="38"/>
        <w:gridCol w:w="1474"/>
        <w:gridCol w:w="297"/>
        <w:gridCol w:w="701"/>
        <w:gridCol w:w="854"/>
        <w:gridCol w:w="720"/>
        <w:gridCol w:w="900"/>
        <w:gridCol w:w="592"/>
        <w:gridCol w:w="546"/>
        <w:gridCol w:w="994"/>
        <w:gridCol w:w="143"/>
        <w:gridCol w:w="687"/>
        <w:gridCol w:w="720"/>
        <w:gridCol w:w="708"/>
        <w:gridCol w:w="192"/>
        <w:gridCol w:w="1061"/>
        <w:gridCol w:w="73"/>
      </w:tblGrid>
      <w:tr w:rsidR="002A6679" w:rsidRPr="00B716C4" w:rsidTr="00776969">
        <w:trPr>
          <w:gridAfter w:val="1"/>
          <w:wAfter w:w="73" w:type="dxa"/>
          <w:trHeight w:val="336"/>
        </w:trPr>
        <w:tc>
          <w:tcPr>
            <w:tcW w:w="1775" w:type="dxa"/>
            <w:gridSpan w:val="2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Вид объекта недвижимости;</w:t>
            </w:r>
          </w:p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движимое имущество </w:t>
            </w:r>
            <w:hyperlink r:id="rId17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3290" w:type="dxa"/>
            <w:gridSpan w:val="21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Сведения о недвижимом имуществе или его части</w:t>
            </w:r>
          </w:p>
        </w:tc>
      </w:tr>
      <w:tr w:rsidR="002A6679" w:rsidRPr="00B716C4" w:rsidTr="00776969">
        <w:trPr>
          <w:gridAfter w:val="1"/>
          <w:wAfter w:w="73" w:type="dxa"/>
          <w:trHeight w:val="147"/>
        </w:trPr>
        <w:tc>
          <w:tcPr>
            <w:tcW w:w="1775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2663" w:type="dxa"/>
            <w:gridSpan w:val="5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Кадастровый номер </w:t>
            </w:r>
            <w:hyperlink r:id="rId18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1809" w:type="dxa"/>
            <w:gridSpan w:val="3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r:id="rId19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7565" w:type="dxa"/>
            <w:gridSpan w:val="11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Основная характеристика объекта недвижимости </w:t>
            </w:r>
            <w:hyperlink r:id="rId20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&lt;9&gt;</w:t>
              </w:r>
            </w:hyperlink>
          </w:p>
        </w:tc>
        <w:tc>
          <w:tcPr>
            <w:tcW w:w="1253" w:type="dxa"/>
            <w:gridSpan w:val="2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объекта учета </w:t>
            </w:r>
            <w:hyperlink r:id="rId21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&lt;10&gt;</w:t>
              </w:r>
            </w:hyperlink>
          </w:p>
        </w:tc>
      </w:tr>
      <w:tr w:rsidR="002A6679" w:rsidRPr="00B716C4" w:rsidTr="00776969">
        <w:trPr>
          <w:gridAfter w:val="1"/>
          <w:wAfter w:w="73" w:type="dxa"/>
          <w:trHeight w:val="518"/>
        </w:trPr>
        <w:tc>
          <w:tcPr>
            <w:tcW w:w="1775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2663" w:type="dxa"/>
            <w:gridSpan w:val="5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809" w:type="dxa"/>
            <w:gridSpan w:val="3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3767" w:type="dxa"/>
            <w:gridSpan w:val="5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1683" w:type="dxa"/>
            <w:gridSpan w:val="3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</w:t>
            </w:r>
            <w:proofErr w:type="gramStart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  <w:proofErr w:type="gramEnd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115" w:type="dxa"/>
            <w:gridSpan w:val="3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1253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</w:tr>
      <w:tr w:rsidR="002A6679" w:rsidRPr="00B716C4" w:rsidTr="00776969">
        <w:trPr>
          <w:gridAfter w:val="1"/>
          <w:wAfter w:w="73" w:type="dxa"/>
          <w:trHeight w:val="1079"/>
        </w:trPr>
        <w:tc>
          <w:tcPr>
            <w:tcW w:w="1775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224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1439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Тип (кадастровый, условный, устаревший)</w:t>
            </w:r>
          </w:p>
        </w:tc>
        <w:tc>
          <w:tcPr>
            <w:tcW w:w="1809" w:type="dxa"/>
            <w:gridSpan w:val="3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3767" w:type="dxa"/>
            <w:gridSpan w:val="5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683" w:type="dxa"/>
            <w:gridSpan w:val="3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2115" w:type="dxa"/>
            <w:gridSpan w:val="3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253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</w:tr>
      <w:tr w:rsidR="002A6679" w:rsidRPr="00B716C4" w:rsidTr="00776969">
        <w:trPr>
          <w:gridAfter w:val="1"/>
          <w:wAfter w:w="73" w:type="dxa"/>
          <w:trHeight w:val="229"/>
        </w:trPr>
        <w:tc>
          <w:tcPr>
            <w:tcW w:w="1775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24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39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09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767" w:type="dxa"/>
            <w:gridSpan w:val="5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83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115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53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</w:tr>
      <w:tr w:rsidR="002A6679" w:rsidRPr="00B716C4" w:rsidTr="00776969">
        <w:trPr>
          <w:gridAfter w:val="1"/>
          <w:wAfter w:w="73" w:type="dxa"/>
          <w:trHeight w:val="244"/>
        </w:trPr>
        <w:tc>
          <w:tcPr>
            <w:tcW w:w="1775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  <w:tc>
          <w:tcPr>
            <w:tcW w:w="1224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4-6</w:t>
            </w:r>
          </w:p>
        </w:tc>
        <w:tc>
          <w:tcPr>
            <w:tcW w:w="1439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7" w:type="dxa"/>
            <w:gridSpan w:val="5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  <w:tc>
          <w:tcPr>
            <w:tcW w:w="1683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253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</w:tc>
      </w:tr>
      <w:tr w:rsidR="002A6679" w:rsidRPr="00B716C4" w:rsidTr="00776969">
        <w:tc>
          <w:tcPr>
            <w:tcW w:w="5950" w:type="dxa"/>
            <w:gridSpan w:val="9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 движимом имуществе </w:t>
            </w:r>
            <w:hyperlink r:id="rId22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&lt;11&gt;</w:t>
              </w:r>
            </w:hyperlink>
          </w:p>
        </w:tc>
        <w:tc>
          <w:tcPr>
            <w:tcW w:w="9188" w:type="dxa"/>
            <w:gridSpan w:val="15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 праве аренды или безвозмездного пользования имуществом </w:t>
            </w:r>
            <w:hyperlink r:id="rId23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&lt;12&gt;</w:t>
              </w:r>
            </w:hyperlink>
          </w:p>
        </w:tc>
      </w:tr>
      <w:tr w:rsidR="002A6679" w:rsidRPr="00B716C4" w:rsidTr="00776969">
        <w:tc>
          <w:tcPr>
            <w:tcW w:w="5950" w:type="dxa"/>
            <w:gridSpan w:val="9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4610" w:type="dxa"/>
            <w:gridSpan w:val="7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578" w:type="dxa"/>
            <w:gridSpan w:val="8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субъекта малого и среднего предпринимательства</w:t>
            </w:r>
          </w:p>
        </w:tc>
      </w:tr>
      <w:tr w:rsidR="002A6679" w:rsidRPr="00B716C4" w:rsidTr="00776969">
        <w:tc>
          <w:tcPr>
            <w:tcW w:w="1474" w:type="dxa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Тип: оборудование, </w:t>
            </w: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машины, механизмы, установки, транспортные средства, инвентарь, инструменты, иное</w:t>
            </w:r>
          </w:p>
        </w:tc>
        <w:tc>
          <w:tcPr>
            <w:tcW w:w="1020" w:type="dxa"/>
            <w:gridSpan w:val="2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</w:t>
            </w: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нный регистрационный знак (при наличии)</w:t>
            </w:r>
          </w:p>
        </w:tc>
        <w:tc>
          <w:tcPr>
            <w:tcW w:w="706" w:type="dxa"/>
            <w:gridSpan w:val="2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</w:t>
            </w: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ование объекта учета</w:t>
            </w:r>
          </w:p>
        </w:tc>
        <w:tc>
          <w:tcPr>
            <w:tcW w:w="566" w:type="dxa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Марк</w:t>
            </w: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а, модель</w:t>
            </w:r>
          </w:p>
        </w:tc>
        <w:tc>
          <w:tcPr>
            <w:tcW w:w="710" w:type="dxa"/>
            <w:gridSpan w:val="2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Год </w:t>
            </w: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выпуска</w:t>
            </w:r>
          </w:p>
        </w:tc>
        <w:tc>
          <w:tcPr>
            <w:tcW w:w="1474" w:type="dxa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Кадастровый </w:t>
            </w: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номер объекта недвижимого имущества, в том числе земельного участка, </w:t>
            </w:r>
            <w:proofErr w:type="gramStart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) котором расположен объект</w:t>
            </w:r>
          </w:p>
        </w:tc>
        <w:tc>
          <w:tcPr>
            <w:tcW w:w="2572" w:type="dxa"/>
            <w:gridSpan w:val="4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Правообладатель</w:t>
            </w:r>
          </w:p>
        </w:tc>
        <w:tc>
          <w:tcPr>
            <w:tcW w:w="2038" w:type="dxa"/>
            <w:gridSpan w:val="3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Документы основание</w:t>
            </w:r>
          </w:p>
        </w:tc>
        <w:tc>
          <w:tcPr>
            <w:tcW w:w="2544" w:type="dxa"/>
            <w:gridSpan w:val="4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Правообладатель</w:t>
            </w:r>
          </w:p>
        </w:tc>
        <w:tc>
          <w:tcPr>
            <w:tcW w:w="2034" w:type="dxa"/>
            <w:gridSpan w:val="4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Документы основание</w:t>
            </w:r>
          </w:p>
        </w:tc>
      </w:tr>
      <w:tr w:rsidR="002A6679" w:rsidRPr="00B716C4" w:rsidTr="00776969">
        <w:tc>
          <w:tcPr>
            <w:tcW w:w="1474" w:type="dxa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Полное наименование</w:t>
            </w:r>
          </w:p>
        </w:tc>
        <w:tc>
          <w:tcPr>
            <w:tcW w:w="85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72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90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Дата заключения договора</w:t>
            </w:r>
          </w:p>
        </w:tc>
        <w:tc>
          <w:tcPr>
            <w:tcW w:w="1138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Дата окончания действия договора</w:t>
            </w:r>
          </w:p>
        </w:tc>
        <w:tc>
          <w:tcPr>
            <w:tcW w:w="99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Полное наименование</w:t>
            </w:r>
          </w:p>
        </w:tc>
        <w:tc>
          <w:tcPr>
            <w:tcW w:w="83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72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90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Дата заключения договора</w:t>
            </w:r>
          </w:p>
        </w:tc>
        <w:tc>
          <w:tcPr>
            <w:tcW w:w="1134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Дата окончания действия договора</w:t>
            </w:r>
          </w:p>
        </w:tc>
      </w:tr>
      <w:tr w:rsidR="002A6679" w:rsidRPr="00B716C4" w:rsidTr="00776969">
        <w:tc>
          <w:tcPr>
            <w:tcW w:w="147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w="102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706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6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71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7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998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2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90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138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99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3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2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90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134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</w:tr>
      <w:tr w:rsidR="002A6679" w:rsidRPr="00B716C4" w:rsidTr="00776969">
        <w:tc>
          <w:tcPr>
            <w:tcW w:w="147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Y="1606"/>
        <w:tblW w:w="14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4"/>
        <w:gridCol w:w="3659"/>
        <w:gridCol w:w="2467"/>
        <w:gridCol w:w="2298"/>
        <w:gridCol w:w="2808"/>
      </w:tblGrid>
      <w:tr w:rsidR="002A6679" w:rsidRPr="00B716C4" w:rsidTr="00776969">
        <w:trPr>
          <w:trHeight w:val="699"/>
        </w:trPr>
        <w:tc>
          <w:tcPr>
            <w:tcW w:w="3404" w:type="dxa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Указать одно из значений: в перечне (изменениях в перечни) </w:t>
            </w:r>
            <w:hyperlink r:id="rId24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11232" w:type="dxa"/>
            <w:gridSpan w:val="4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r:id="rId25" w:history="1">
              <w:r w:rsidRPr="00B716C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&lt;14&gt;</w:t>
              </w:r>
            </w:hyperlink>
          </w:p>
        </w:tc>
      </w:tr>
      <w:tr w:rsidR="002A6679" w:rsidRPr="00B716C4" w:rsidTr="00776969">
        <w:trPr>
          <w:trHeight w:val="181"/>
        </w:trPr>
        <w:tc>
          <w:tcPr>
            <w:tcW w:w="3404" w:type="dxa"/>
            <w:vMerge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2" w:type="dxa"/>
            <w:gridSpan w:val="4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6679" w:rsidRPr="00B716C4" w:rsidTr="00776969">
        <w:trPr>
          <w:trHeight w:val="181"/>
        </w:trPr>
        <w:tc>
          <w:tcPr>
            <w:tcW w:w="3404" w:type="dxa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3659" w:type="dxa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Наименование органа, принявшего документ</w:t>
            </w:r>
          </w:p>
        </w:tc>
        <w:tc>
          <w:tcPr>
            <w:tcW w:w="2467" w:type="dxa"/>
            <w:vMerge w:val="restart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Вид документа</w:t>
            </w:r>
          </w:p>
        </w:tc>
        <w:tc>
          <w:tcPr>
            <w:tcW w:w="5106" w:type="dxa"/>
            <w:gridSpan w:val="2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Реквизиты документа</w:t>
            </w:r>
          </w:p>
        </w:tc>
      </w:tr>
      <w:tr w:rsidR="002A6679" w:rsidRPr="00B716C4" w:rsidTr="00776969">
        <w:trPr>
          <w:trHeight w:val="181"/>
        </w:trPr>
        <w:tc>
          <w:tcPr>
            <w:tcW w:w="3404" w:type="dxa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3659" w:type="dxa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2467" w:type="dxa"/>
            <w:vMerge/>
          </w:tcPr>
          <w:p w:rsidR="002A6679" w:rsidRPr="00B716C4" w:rsidRDefault="002A6679" w:rsidP="00FA4618">
            <w:pPr>
              <w:rPr>
                <w:sz w:val="16"/>
                <w:szCs w:val="16"/>
              </w:rPr>
            </w:pPr>
          </w:p>
        </w:tc>
        <w:tc>
          <w:tcPr>
            <w:tcW w:w="2298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2808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</w:tr>
      <w:tr w:rsidR="002A6679" w:rsidRPr="00B716C4" w:rsidTr="00776969">
        <w:trPr>
          <w:trHeight w:val="283"/>
        </w:trPr>
        <w:tc>
          <w:tcPr>
            <w:tcW w:w="340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3659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467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298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808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6C4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</w:tr>
      <w:tr w:rsidR="002A6679" w:rsidRPr="00B716C4" w:rsidTr="00776969">
        <w:trPr>
          <w:trHeight w:val="283"/>
        </w:trPr>
        <w:tc>
          <w:tcPr>
            <w:tcW w:w="3404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9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67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8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8" w:type="dxa"/>
          </w:tcPr>
          <w:p w:rsidR="002A6679" w:rsidRPr="00B716C4" w:rsidRDefault="002A6679" w:rsidP="00FA46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pStyle w:val="ConsPlusNormal"/>
        <w:rPr>
          <w:rFonts w:ascii="Times New Roman" w:hAnsi="Times New Roman" w:cs="Times New Roman"/>
          <w:sz w:val="20"/>
        </w:rPr>
      </w:pP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B716C4" w:rsidRDefault="00B716C4" w:rsidP="00FA4618">
      <w:pPr>
        <w:jc w:val="center"/>
        <w:sectPr w:rsidR="00B716C4" w:rsidSect="00CD193A">
          <w:pgSz w:w="16840" w:h="11907" w:orient="landscape" w:code="9"/>
          <w:pgMar w:top="709" w:right="1134" w:bottom="851" w:left="1134" w:header="0" w:footer="0" w:gutter="0"/>
          <w:cols w:space="720"/>
          <w:docGrid w:linePitch="272"/>
        </w:sectPr>
      </w:pP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lastRenderedPageBreak/>
        <w:t xml:space="preserve">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СОБРАНИЕ ДЕПУТАТОВ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ОСТРОВСКОГО МУНИЦИПАЛЬНОГО РАЙОНА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КОСТРОМСКОЙОБЛАСТИ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ПЯТОГО СОЗЫВА</w:t>
      </w:r>
    </w:p>
    <w:p w:rsidR="002A6679" w:rsidRPr="00FA4618" w:rsidRDefault="002A6679" w:rsidP="00FA4618">
      <w:pPr>
        <w:jc w:val="center"/>
      </w:pPr>
      <w:proofErr w:type="gramStart"/>
      <w:r w:rsidRPr="00FA4618">
        <w:t>Р</w:t>
      </w:r>
      <w:proofErr w:type="gramEnd"/>
      <w:r w:rsidRPr="00FA4618">
        <w:t xml:space="preserve"> Е Ш Е Н И Е</w:t>
      </w: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jc w:val="both"/>
      </w:pPr>
      <w:r w:rsidRPr="00FA4618">
        <w:t xml:space="preserve">от   27.10. 2017  года  №   172                                                                              п. </w:t>
      </w:r>
      <w:proofErr w:type="gramStart"/>
      <w:r w:rsidRPr="00FA4618">
        <w:t>Островское</w:t>
      </w:r>
      <w:proofErr w:type="gramEnd"/>
    </w:p>
    <w:p w:rsidR="002A6679" w:rsidRPr="00FA4618" w:rsidRDefault="002A6679" w:rsidP="00FA4618">
      <w:pPr>
        <w:pStyle w:val="af4"/>
        <w:jc w:val="center"/>
      </w:pPr>
      <w:r w:rsidRPr="00FA4618">
        <w:t>О досрочном прекращении полномочий депутата Собрания депутатов Островского муниципального района.</w:t>
      </w:r>
    </w:p>
    <w:p w:rsidR="002A6679" w:rsidRPr="00FA4618" w:rsidRDefault="002A6679" w:rsidP="00FA4618"/>
    <w:p w:rsidR="002A6679" w:rsidRPr="00FA4618" w:rsidRDefault="002A6679" w:rsidP="00FA4618">
      <w:pPr>
        <w:pStyle w:val="af4"/>
        <w:ind w:firstLine="851"/>
        <w:jc w:val="both"/>
      </w:pPr>
      <w:r w:rsidRPr="00FA4618">
        <w:t>В соответствии со статьей 24 Избирательного Кодекса Костромской области от 30 декабря 1998 №39-ЗКО, пунктом 12 статьи 12, пунктом 11 статьи 26.3 Устава муниципального образования Островский муниципальный район Костромской области, Собрание депутатов Островского муниципального района РЕШИЛО:</w:t>
      </w:r>
    </w:p>
    <w:p w:rsidR="002A6679" w:rsidRPr="00FA4618" w:rsidRDefault="002A6679" w:rsidP="00FA4618">
      <w:pPr>
        <w:pStyle w:val="af4"/>
        <w:widowControl/>
        <w:numPr>
          <w:ilvl w:val="0"/>
          <w:numId w:val="47"/>
        </w:numPr>
        <w:autoSpaceDE/>
        <w:jc w:val="both"/>
      </w:pPr>
      <w:r w:rsidRPr="00FA4618">
        <w:t xml:space="preserve"> Досрочно прекратить полномочия депутата Собрания депутатов Островского муниципального района </w:t>
      </w:r>
      <w:proofErr w:type="spellStart"/>
      <w:r w:rsidRPr="00FA4618">
        <w:t>Никешина</w:t>
      </w:r>
      <w:proofErr w:type="spellEnd"/>
      <w:r w:rsidRPr="00FA4618">
        <w:t xml:space="preserve"> Олега Витальевича.</w:t>
      </w:r>
    </w:p>
    <w:p w:rsidR="002A6679" w:rsidRPr="00FA4618" w:rsidRDefault="002A6679" w:rsidP="00FA4618">
      <w:pPr>
        <w:pStyle w:val="af4"/>
        <w:widowControl/>
        <w:numPr>
          <w:ilvl w:val="0"/>
          <w:numId w:val="47"/>
        </w:numPr>
        <w:autoSpaceDE/>
        <w:jc w:val="both"/>
      </w:pPr>
      <w:r w:rsidRPr="00FA4618">
        <w:t>Настоящее решение опубликовать в информационном бюллетене «Районные новости».</w:t>
      </w:r>
    </w:p>
    <w:p w:rsidR="002A6679" w:rsidRPr="00FA4618" w:rsidRDefault="002A6679" w:rsidP="00FA4618">
      <w:pPr>
        <w:pStyle w:val="af4"/>
        <w:widowControl/>
        <w:numPr>
          <w:ilvl w:val="2"/>
          <w:numId w:val="2"/>
        </w:numPr>
        <w:tabs>
          <w:tab w:val="clear" w:pos="0"/>
          <w:tab w:val="num" w:pos="1440"/>
        </w:tabs>
        <w:autoSpaceDE/>
        <w:ind w:left="0" w:firstLine="851"/>
        <w:jc w:val="both"/>
      </w:pPr>
      <w:r w:rsidRPr="00FA4618">
        <w:t>Настоящее решение вступает в силу со дня опубликования.</w:t>
      </w:r>
    </w:p>
    <w:p w:rsidR="002A6679" w:rsidRPr="00FA4618" w:rsidRDefault="002A6679" w:rsidP="00FA4618"/>
    <w:p w:rsidR="002A6679" w:rsidRPr="00FA4618" w:rsidRDefault="002A6679" w:rsidP="00FA4618">
      <w:pPr>
        <w:pStyle w:val="af4"/>
      </w:pPr>
      <w:r w:rsidRPr="00FA4618">
        <w:t xml:space="preserve"> Глава Островского</w:t>
      </w:r>
    </w:p>
    <w:p w:rsidR="002A6679" w:rsidRPr="00FA4618" w:rsidRDefault="002A6679" w:rsidP="00FA4618">
      <w:pPr>
        <w:pStyle w:val="af4"/>
      </w:pPr>
      <w:r w:rsidRPr="00FA4618">
        <w:t>муниципального района                                                                             Г.А. Полякова</w:t>
      </w:r>
    </w:p>
    <w:p w:rsidR="002A6679" w:rsidRPr="00FA4618" w:rsidRDefault="002A6679" w:rsidP="00FA4618">
      <w:pPr>
        <w:pStyle w:val="af4"/>
      </w:pPr>
      <w:r w:rsidRPr="00FA4618">
        <w:t xml:space="preserve"> </w:t>
      </w:r>
    </w:p>
    <w:p w:rsidR="002A6679" w:rsidRPr="00FA4618" w:rsidRDefault="002A6679" w:rsidP="00FA4618">
      <w:pPr>
        <w:pStyle w:val="af4"/>
      </w:pPr>
      <w:r w:rsidRPr="00FA4618">
        <w:t>Председатель Собрания депутатов</w:t>
      </w:r>
    </w:p>
    <w:p w:rsidR="002A6679" w:rsidRPr="00FA4618" w:rsidRDefault="002A6679" w:rsidP="00FA4618">
      <w:pPr>
        <w:pStyle w:val="af4"/>
      </w:pPr>
      <w:r w:rsidRPr="00FA4618">
        <w:t>Островского муниципального района:                                                     А.А.Смирнов</w:t>
      </w: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2A6679" w:rsidRPr="00FA4618" w:rsidRDefault="002A6679" w:rsidP="00FA4618">
      <w:pPr>
        <w:shd w:val="clear" w:color="auto" w:fill="FFFFFF"/>
        <w:jc w:val="center"/>
        <w:rPr>
          <w:color w:val="333333"/>
        </w:rPr>
      </w:pPr>
    </w:p>
    <w:p w:rsidR="002A6679" w:rsidRPr="00FA4618" w:rsidRDefault="002A6679" w:rsidP="00FA4618">
      <w:pPr>
        <w:rPr>
          <w:spacing w:val="60"/>
        </w:rPr>
      </w:pP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 СОБРАНИЕ ДЕПУТАТОВ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  ОСТРОВСКОГО МУНИЦИПАЛЬНОГО РАЙОНА</w:t>
      </w:r>
      <w:r w:rsidRPr="00FA4618">
        <w:rPr>
          <w:color w:val="333333"/>
          <w:spacing w:val="60"/>
        </w:rPr>
        <w:t xml:space="preserve">                                                            </w:t>
      </w:r>
      <w:r w:rsidRPr="00FA4618">
        <w:rPr>
          <w:spacing w:val="60"/>
        </w:rPr>
        <w:t>КОСТРОМСКОЙ ОБЛАСТИ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ПЯТОГО СОЗЫВА</w:t>
      </w:r>
    </w:p>
    <w:p w:rsidR="002A6679" w:rsidRPr="00FA4618" w:rsidRDefault="002A6679" w:rsidP="00FA4618">
      <w:pPr>
        <w:jc w:val="center"/>
        <w:rPr>
          <w:spacing w:val="60"/>
        </w:rPr>
      </w:pPr>
    </w:p>
    <w:p w:rsidR="002A6679" w:rsidRPr="00FA4618" w:rsidRDefault="002A6679" w:rsidP="00FA4618">
      <w:pPr>
        <w:jc w:val="center"/>
      </w:pPr>
      <w:proofErr w:type="gramStart"/>
      <w:r w:rsidRPr="00FA4618">
        <w:t>Р</w:t>
      </w:r>
      <w:proofErr w:type="gramEnd"/>
      <w:r w:rsidRPr="00FA4618">
        <w:t xml:space="preserve"> Е Ш Е Н И Е        </w:t>
      </w:r>
    </w:p>
    <w:p w:rsidR="002A6679" w:rsidRPr="00FA4618" w:rsidRDefault="002A6679" w:rsidP="00FA4618"/>
    <w:p w:rsidR="002A6679" w:rsidRPr="00FA4618" w:rsidRDefault="002A6679" w:rsidP="00FA4618">
      <w:r w:rsidRPr="00FA4618">
        <w:t xml:space="preserve">от  27.10. 2017  года  № 173                                                                                  п. </w:t>
      </w:r>
      <w:proofErr w:type="gramStart"/>
      <w:r w:rsidRPr="00FA4618">
        <w:t>Островское</w:t>
      </w:r>
      <w:proofErr w:type="gramEnd"/>
    </w:p>
    <w:p w:rsidR="002A6679" w:rsidRPr="00FA4618" w:rsidRDefault="002A6679" w:rsidP="00FA4618"/>
    <w:p w:rsidR="002A6679" w:rsidRPr="00FA4618" w:rsidRDefault="002A6679" w:rsidP="00FA4618">
      <w:pPr>
        <w:jc w:val="center"/>
      </w:pPr>
      <w:r w:rsidRPr="00FA4618">
        <w:t>О внесении изменений в решение Собрания депутатов Островского муниципального района от 09.10.2015 г №2 « Об избрании постоянных комиссий Собрания депутатов Островского муниципального района Костромской области пятого созыва»</w:t>
      </w:r>
    </w:p>
    <w:p w:rsidR="002A6679" w:rsidRPr="00FA4618" w:rsidRDefault="002A6679" w:rsidP="00FA4618"/>
    <w:p w:rsidR="002A6679" w:rsidRPr="00FA4618" w:rsidRDefault="002A6679" w:rsidP="00FA4618">
      <w:pPr>
        <w:tabs>
          <w:tab w:val="left" w:pos="8647"/>
        </w:tabs>
        <w:jc w:val="both"/>
      </w:pPr>
      <w:r w:rsidRPr="00FA4618">
        <w:t xml:space="preserve">             Руководствуясь ст.10 Регламента Собрания депутатов Островского муниципального района Костромской области, утвержденного решением Собрания депутатов Островского муниципального района от 04.02.2009 года № 414 </w:t>
      </w:r>
      <w:proofErr w:type="gramStart"/>
      <w:r w:rsidRPr="00FA4618">
        <w:t xml:space="preserve">( </w:t>
      </w:r>
      <w:proofErr w:type="gramEnd"/>
      <w:r w:rsidRPr="00FA4618">
        <w:t xml:space="preserve">с </w:t>
      </w:r>
      <w:proofErr w:type="spellStart"/>
      <w:r w:rsidRPr="00FA4618">
        <w:t>изм</w:t>
      </w:r>
      <w:proofErr w:type="spellEnd"/>
      <w:r w:rsidRPr="00FA4618">
        <w:t>. от 11.10.2011 г №136), на основании ст.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2A6679" w:rsidRPr="00FA4618" w:rsidRDefault="002A6679" w:rsidP="00FA4618">
      <w:pPr>
        <w:jc w:val="both"/>
      </w:pPr>
      <w:r w:rsidRPr="00FA4618">
        <w:t>1.Внести изменения в решение Собрания депутатов Островского муниципального района от 09.10.2015 г №2 « Об избрании постоянных комиссий Собрания депутатов Островского муниципального района Костромской области пятого созыва»:</w:t>
      </w:r>
    </w:p>
    <w:p w:rsidR="002A6679" w:rsidRPr="00FA4618" w:rsidRDefault="002A6679" w:rsidP="00FA4618">
      <w:pPr>
        <w:jc w:val="both"/>
      </w:pPr>
      <w:r w:rsidRPr="00FA4618">
        <w:t xml:space="preserve">в пункте 2 слова « </w:t>
      </w:r>
      <w:proofErr w:type="spellStart"/>
      <w:r w:rsidRPr="00FA4618">
        <w:t>Никешина</w:t>
      </w:r>
      <w:proofErr w:type="spellEnd"/>
      <w:r w:rsidRPr="00FA4618">
        <w:t xml:space="preserve"> Олега Витальевича» </w:t>
      </w:r>
      <w:proofErr w:type="gramStart"/>
      <w:r w:rsidRPr="00FA4618">
        <w:t>заменить на слова</w:t>
      </w:r>
      <w:proofErr w:type="gramEnd"/>
      <w:r w:rsidRPr="00FA4618">
        <w:t xml:space="preserve"> «Орлова Татьяна Александровна».</w:t>
      </w:r>
    </w:p>
    <w:p w:rsidR="002A6679" w:rsidRPr="00FA4618" w:rsidRDefault="002A6679" w:rsidP="00FA4618">
      <w:pPr>
        <w:jc w:val="both"/>
      </w:pPr>
      <w:r w:rsidRPr="00FA4618">
        <w:t>2. Настоящее решение  подлежит опубликованию  в информационном бюллетене «Районные новости».</w:t>
      </w:r>
    </w:p>
    <w:p w:rsidR="002A6679" w:rsidRPr="00FA4618" w:rsidRDefault="002A6679" w:rsidP="00FA4618">
      <w:pPr>
        <w:ind w:left="330" w:hanging="360"/>
      </w:pPr>
      <w:r w:rsidRPr="00FA4618">
        <w:t xml:space="preserve"> 3.  Настоящее решение вступает в силу со дня опубликования.</w:t>
      </w:r>
    </w:p>
    <w:p w:rsidR="002A6679" w:rsidRPr="00FA4618" w:rsidRDefault="002A6679" w:rsidP="00FA4618"/>
    <w:p w:rsidR="002A6679" w:rsidRPr="00FA4618" w:rsidRDefault="002A6679" w:rsidP="00FA4618">
      <w:pPr>
        <w:jc w:val="both"/>
      </w:pPr>
      <w:r w:rsidRPr="00FA4618">
        <w:t>Глава Островского муниципального района:                                        Г.А.Полякова</w:t>
      </w:r>
    </w:p>
    <w:p w:rsidR="002A6679" w:rsidRPr="00FA4618" w:rsidRDefault="002A6679" w:rsidP="00FA4618">
      <w:pPr>
        <w:jc w:val="both"/>
      </w:pPr>
      <w:r w:rsidRPr="00FA4618">
        <w:t>Председатель Собрания депутатов</w:t>
      </w:r>
    </w:p>
    <w:p w:rsidR="002A6679" w:rsidRPr="00FA4618" w:rsidRDefault="002A6679" w:rsidP="00FA4618">
      <w:pPr>
        <w:jc w:val="both"/>
      </w:pPr>
      <w:r w:rsidRPr="00FA4618">
        <w:t>Островского муниципального района:                                                   А.А.Смирнов</w:t>
      </w:r>
    </w:p>
    <w:p w:rsidR="002A6679" w:rsidRPr="00FA4618" w:rsidRDefault="002A6679" w:rsidP="00FA4618"/>
    <w:p w:rsidR="002A6679" w:rsidRPr="00FA4618" w:rsidRDefault="002A6679" w:rsidP="00FA4618"/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2A6679" w:rsidRPr="00FA4618" w:rsidRDefault="002A6679" w:rsidP="00FA4618">
      <w:pPr>
        <w:jc w:val="center"/>
        <w:rPr>
          <w:spacing w:val="60"/>
        </w:rPr>
      </w:pPr>
    </w:p>
    <w:p w:rsidR="002A6679" w:rsidRPr="00FA4618" w:rsidRDefault="002A6679" w:rsidP="00FA4618">
      <w:pPr>
        <w:pStyle w:val="ConsPlusTitle"/>
        <w:widowControl/>
        <w:jc w:val="center"/>
        <w:rPr>
          <w:rFonts w:ascii="Times New Roman" w:hAnsi="Times New Roman" w:cs="Times New Roman"/>
          <w:spacing w:val="60"/>
          <w:sz w:val="20"/>
        </w:rPr>
      </w:pP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СОБРАНИЕ ДЕПУТАТОВ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ОСТРОВСКОГО МУНИЦИПАЛЬНОГО РАЙОНА                                      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КОСТРОМСКОЙ ОБЛАСТИ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ПЯТОГО СОЗЫВА</w:t>
      </w:r>
    </w:p>
    <w:p w:rsidR="002A6679" w:rsidRPr="00FA4618" w:rsidRDefault="002A6679" w:rsidP="00FA4618">
      <w:pPr>
        <w:jc w:val="center"/>
      </w:pPr>
      <w:proofErr w:type="gramStart"/>
      <w:r w:rsidRPr="00FA4618">
        <w:lastRenderedPageBreak/>
        <w:t>Р</w:t>
      </w:r>
      <w:proofErr w:type="gramEnd"/>
      <w:r w:rsidRPr="00FA4618">
        <w:t xml:space="preserve"> Е Ш Е Н И Е</w:t>
      </w:r>
    </w:p>
    <w:p w:rsidR="002A6679" w:rsidRPr="00FA4618" w:rsidRDefault="002A6679" w:rsidP="00FA4618">
      <w:pPr>
        <w:jc w:val="center"/>
      </w:pPr>
    </w:p>
    <w:p w:rsidR="002A6679" w:rsidRPr="00FA4618" w:rsidRDefault="002A6679" w:rsidP="00FA4618">
      <w:r w:rsidRPr="00FA4618">
        <w:t xml:space="preserve">от    27.10.2017 года       №   174                                                         п. </w:t>
      </w:r>
      <w:proofErr w:type="gramStart"/>
      <w:r w:rsidRPr="00FA4618">
        <w:t>Островское</w:t>
      </w:r>
      <w:proofErr w:type="gramEnd"/>
      <w:r w:rsidRPr="00FA4618">
        <w:t xml:space="preserve">                                          </w:t>
      </w:r>
    </w:p>
    <w:p w:rsidR="002A6679" w:rsidRPr="00FA4618" w:rsidRDefault="002A6679" w:rsidP="00FA4618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0"/>
        </w:rPr>
      </w:pPr>
      <w:r w:rsidRPr="00FA4618">
        <w:rPr>
          <w:rFonts w:ascii="Times New Roman" w:hAnsi="Times New Roman" w:cs="Times New Roman"/>
          <w:b w:val="0"/>
          <w:bCs/>
          <w:sz w:val="20"/>
        </w:rPr>
        <w:t xml:space="preserve">О ходе выполнения муниципальной программы «Развитие транспортной системы в Островском муниципальном районе на 2015-2017 годы» </w:t>
      </w:r>
    </w:p>
    <w:p w:rsidR="002A6679" w:rsidRPr="00FA4618" w:rsidRDefault="002A6679" w:rsidP="00FA4618">
      <w:pPr>
        <w:ind w:firstLine="540"/>
        <w:jc w:val="both"/>
      </w:pPr>
    </w:p>
    <w:p w:rsidR="002A6679" w:rsidRPr="00FA4618" w:rsidRDefault="002A6679" w:rsidP="00FA4618">
      <w:pPr>
        <w:pStyle w:val="ConsPlusTitle"/>
        <w:widowControl/>
        <w:jc w:val="both"/>
        <w:rPr>
          <w:rFonts w:ascii="Times New Roman" w:hAnsi="Times New Roman" w:cs="Times New Roman"/>
          <w:b w:val="0"/>
          <w:bCs/>
          <w:sz w:val="20"/>
        </w:rPr>
      </w:pPr>
      <w:r w:rsidRPr="00FA4618">
        <w:rPr>
          <w:rFonts w:ascii="Times New Roman" w:hAnsi="Times New Roman" w:cs="Times New Roman"/>
          <w:b w:val="0"/>
          <w:sz w:val="20"/>
        </w:rPr>
        <w:t>Заслушав  и обсудив представленную информацию о</w:t>
      </w:r>
      <w:r w:rsidRPr="00FA4618">
        <w:rPr>
          <w:rFonts w:ascii="Times New Roman" w:hAnsi="Times New Roman" w:cs="Times New Roman"/>
          <w:b w:val="0"/>
          <w:bCs/>
          <w:sz w:val="20"/>
        </w:rPr>
        <w:t xml:space="preserve">  ходе выполнения муниципальной программы «Развитие транспортной системы в Островском муниципальном районе на 2015-2017 годы», </w:t>
      </w:r>
      <w:r w:rsidRPr="00FA4618">
        <w:rPr>
          <w:rFonts w:ascii="Times New Roman" w:hAnsi="Times New Roman" w:cs="Times New Roman"/>
          <w:b w:val="0"/>
          <w:sz w:val="20"/>
        </w:rPr>
        <w:t>на основании статьи 25 Устава муниципального образования Островский муниципальный район, Собрание депутатов РЕШИЛО:</w:t>
      </w:r>
    </w:p>
    <w:p w:rsidR="002A6679" w:rsidRPr="00FA4618" w:rsidRDefault="002A6679" w:rsidP="00FA4618">
      <w:pPr>
        <w:jc w:val="both"/>
      </w:pPr>
      <w:r w:rsidRPr="00FA4618">
        <w:t>1. Информацию о</w:t>
      </w:r>
      <w:r w:rsidRPr="00FA4618">
        <w:rPr>
          <w:bCs/>
        </w:rPr>
        <w:t xml:space="preserve"> ходе выполнения муниципальной программы «Развитие транспортной системы в Островском муниципальном районе на 2015-2017 годы»</w:t>
      </w:r>
    </w:p>
    <w:p w:rsidR="002A6679" w:rsidRPr="00FA4618" w:rsidRDefault="002A6679" w:rsidP="00FA4618">
      <w:pPr>
        <w:pStyle w:val="af4"/>
        <w:jc w:val="both"/>
      </w:pPr>
      <w:r w:rsidRPr="00FA4618">
        <w:t>2. Настоящее решение подлежит опубликования в информационном бюллетене «Районные новости».</w:t>
      </w:r>
    </w:p>
    <w:p w:rsidR="002A6679" w:rsidRPr="00FA4618" w:rsidRDefault="002A6679" w:rsidP="00FA4618">
      <w:pPr>
        <w:pStyle w:val="af4"/>
      </w:pPr>
      <w:r w:rsidRPr="00FA4618">
        <w:t>3. Настоящее решение вступает в силу со дня опубликования.</w:t>
      </w:r>
    </w:p>
    <w:p w:rsidR="002A6679" w:rsidRPr="00FA4618" w:rsidRDefault="002A6679" w:rsidP="00FA4618">
      <w:pPr>
        <w:ind w:firstLine="540"/>
        <w:jc w:val="both"/>
      </w:pPr>
    </w:p>
    <w:p w:rsidR="002A6679" w:rsidRPr="00FA4618" w:rsidRDefault="002A6679" w:rsidP="00FA4618">
      <w:pPr>
        <w:jc w:val="both"/>
      </w:pPr>
      <w:r w:rsidRPr="00FA4618">
        <w:t xml:space="preserve">Председатель Собрания </w:t>
      </w:r>
    </w:p>
    <w:p w:rsidR="002A6679" w:rsidRPr="00FA4618" w:rsidRDefault="002A6679" w:rsidP="00FA4618">
      <w:pPr>
        <w:jc w:val="both"/>
      </w:pPr>
      <w:r w:rsidRPr="00FA4618">
        <w:t xml:space="preserve">депутатов Островского </w:t>
      </w:r>
      <w:proofErr w:type="gramStart"/>
      <w:r w:rsidRPr="00FA4618">
        <w:t>муниципального</w:t>
      </w:r>
      <w:proofErr w:type="gramEnd"/>
    </w:p>
    <w:p w:rsidR="002A6679" w:rsidRPr="00FA4618" w:rsidRDefault="002A6679" w:rsidP="00FA4618">
      <w:pPr>
        <w:jc w:val="both"/>
      </w:pPr>
      <w:r w:rsidRPr="00FA4618">
        <w:t>района Костромской области                                                                         А.А.Смирнов</w:t>
      </w:r>
    </w:p>
    <w:p w:rsidR="002A6679" w:rsidRPr="00FA4618" w:rsidRDefault="002A6679" w:rsidP="00FA4618"/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2A6679" w:rsidRPr="00FA4618" w:rsidRDefault="002A6679" w:rsidP="00FA4618">
      <w:pPr>
        <w:ind w:firstLine="709"/>
        <w:jc w:val="center"/>
        <w:rPr>
          <w:noProof/>
          <w:spacing w:val="60"/>
        </w:rPr>
      </w:pPr>
    </w:p>
    <w:p w:rsidR="002A6679" w:rsidRPr="00FA4618" w:rsidRDefault="002A6679" w:rsidP="00FA4618">
      <w:pPr>
        <w:ind w:firstLine="709"/>
        <w:jc w:val="both"/>
        <w:rPr>
          <w:spacing w:val="60"/>
        </w:rPr>
      </w:pP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СОБРАНИЕ ДЕПУТАТОВ</w:t>
      </w: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ОСТРОВСКОГО МУНИЦИПАЛЬНОГО РАЙОНА</w:t>
      </w: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КОСТРОМСКОЙОБЛАСТИ</w:t>
      </w: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ПЯТОГО СОЗЫВА</w:t>
      </w:r>
    </w:p>
    <w:p w:rsidR="002A6679" w:rsidRPr="00FA4618" w:rsidRDefault="002A6679" w:rsidP="00FA4618">
      <w:pPr>
        <w:ind w:firstLine="709"/>
        <w:jc w:val="center"/>
      </w:pPr>
      <w:proofErr w:type="gramStart"/>
      <w:r w:rsidRPr="00FA4618">
        <w:t>Р</w:t>
      </w:r>
      <w:proofErr w:type="gramEnd"/>
      <w:r w:rsidRPr="00FA4618">
        <w:t xml:space="preserve"> Е Ш Е Н И Е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 xml:space="preserve">от   27.10.2017   года №  175                                                       п. </w:t>
      </w:r>
      <w:proofErr w:type="gramStart"/>
      <w:r w:rsidRPr="00FA4618">
        <w:t>Островское</w:t>
      </w:r>
      <w:proofErr w:type="gramEnd"/>
      <w:r w:rsidRPr="00FA4618">
        <w:t xml:space="preserve"> </w:t>
      </w:r>
    </w:p>
    <w:p w:rsidR="002A6679" w:rsidRPr="00FA4618" w:rsidRDefault="002A6679" w:rsidP="00FA46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/>
          <w:sz w:val="20"/>
        </w:rPr>
      </w:pPr>
    </w:p>
    <w:p w:rsidR="002A6679" w:rsidRPr="00FA4618" w:rsidRDefault="002A6679" w:rsidP="00FA46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/>
          <w:sz w:val="20"/>
        </w:rPr>
      </w:pPr>
      <w:r w:rsidRPr="00FA4618">
        <w:rPr>
          <w:rFonts w:ascii="Times New Roman" w:hAnsi="Times New Roman" w:cs="Times New Roman"/>
          <w:b w:val="0"/>
          <w:bCs/>
          <w:sz w:val="20"/>
        </w:rPr>
        <w:t>О передаче полномочий по решению отдельных вопросов местного значения с уровня Островского муниципального района  на уровень сельских поселений Островского муниципального района  на 2018 год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>В соответствии с Федеральным законом от 06.10.2003 года №131-ФЗ «Об общих принципах организации местного самоуправления в Российской Федерации», на основании статьи 25 Устава муниципального образования Островский муниципальный район, Собрание депутатов решило:</w:t>
      </w:r>
    </w:p>
    <w:p w:rsidR="002A6679" w:rsidRPr="00FA4618" w:rsidRDefault="002A6679" w:rsidP="00FA4618">
      <w:pPr>
        <w:ind w:left="709"/>
        <w:jc w:val="both"/>
      </w:pPr>
      <w:r w:rsidRPr="00FA4618">
        <w:t xml:space="preserve">1.Предложить Советам депутатов Александровского, </w:t>
      </w:r>
      <w:proofErr w:type="spellStart"/>
      <w:r w:rsidRPr="00FA4618">
        <w:t>Адищевского</w:t>
      </w:r>
      <w:proofErr w:type="spellEnd"/>
      <w:r w:rsidRPr="00FA4618">
        <w:t xml:space="preserve">, </w:t>
      </w:r>
      <w:proofErr w:type="spellStart"/>
      <w:r w:rsidRPr="00FA4618">
        <w:t>Игодовского</w:t>
      </w:r>
      <w:proofErr w:type="spellEnd"/>
      <w:r w:rsidRPr="00FA4618">
        <w:t xml:space="preserve">, </w:t>
      </w:r>
      <w:proofErr w:type="spellStart"/>
      <w:r w:rsidRPr="00FA4618">
        <w:t>Клеванцовского</w:t>
      </w:r>
      <w:proofErr w:type="spellEnd"/>
      <w:r w:rsidRPr="00FA4618">
        <w:t>, Островского, Островского (центрального) сельских поселений Островского муниципального района Костромской области рассмотреть вопрос о принятии на 2018 год следующих полномочий по решению вопросов местного значения:</w:t>
      </w:r>
    </w:p>
    <w:p w:rsidR="002A6679" w:rsidRPr="00FA4618" w:rsidRDefault="002A6679" w:rsidP="00FA4618">
      <w:pPr>
        <w:ind w:firstLine="709"/>
        <w:jc w:val="both"/>
      </w:pPr>
      <w:r w:rsidRPr="00FA4618">
        <w:t>- организация и осуществление мероприятий по защите населения и территории поселения от чрезвычайных ситуаций природного и техногенного характера;</w:t>
      </w:r>
    </w:p>
    <w:p w:rsidR="002A6679" w:rsidRPr="00FA4618" w:rsidRDefault="002A6679" w:rsidP="00FA4618">
      <w:pPr>
        <w:ind w:firstLine="709"/>
        <w:jc w:val="both"/>
        <w:rPr>
          <w:rFonts w:eastAsia="Arial"/>
        </w:rPr>
      </w:pPr>
      <w:r w:rsidRPr="00FA4618">
        <w:t>- осуществление мер по противодействию коррупции в границах поселения;</w:t>
      </w:r>
    </w:p>
    <w:p w:rsidR="002A6679" w:rsidRPr="00FA4618" w:rsidRDefault="002A6679" w:rsidP="00FA4618">
      <w:pPr>
        <w:ind w:firstLine="709"/>
        <w:jc w:val="both"/>
      </w:pPr>
      <w:r w:rsidRPr="00FA4618">
        <w:t>2.В случае согласия, главе Островского муниципального района Костромской области (Поляковой Г.А.) до 25.12.2017 года подписать соглашения о передаче полномочий.</w:t>
      </w:r>
    </w:p>
    <w:p w:rsidR="002A6679" w:rsidRPr="00FA4618" w:rsidRDefault="002A6679" w:rsidP="00FA4618">
      <w:pPr>
        <w:ind w:firstLine="709"/>
        <w:jc w:val="both"/>
      </w:pPr>
      <w:r w:rsidRPr="00FA4618">
        <w:t>3.Финансовому управлению администрации Островского муниципального района Костромской области (Кудряшова Л.Н.) предусмотреть межбюджетные трансферты, предоставляемые из бюджета муниципального района в бюджеты сельских поселений, на осуществление части полномочий по решению вопросов местного значения в соответствии с заключенными соглашениями.</w:t>
      </w:r>
    </w:p>
    <w:p w:rsidR="002A6679" w:rsidRPr="00FA4618" w:rsidRDefault="002A6679" w:rsidP="00FA4618">
      <w:pPr>
        <w:ind w:firstLine="709"/>
        <w:jc w:val="both"/>
      </w:pPr>
      <w:r w:rsidRPr="00FA4618">
        <w:t>4.Настоящее решение опубликовать в информационном бюллетене «Районные новости».</w:t>
      </w:r>
    </w:p>
    <w:p w:rsidR="002A6679" w:rsidRPr="00FA4618" w:rsidRDefault="002A6679" w:rsidP="00FA4618">
      <w:pPr>
        <w:ind w:firstLine="709"/>
        <w:jc w:val="both"/>
      </w:pPr>
      <w:r w:rsidRPr="00FA4618">
        <w:t>5. Настоящее решение вступает в силу с момента опубликования.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>Председатель Собрания депутатов</w:t>
      </w:r>
    </w:p>
    <w:p w:rsidR="002A6679" w:rsidRPr="00FA4618" w:rsidRDefault="002A6679" w:rsidP="00FA4618">
      <w:pPr>
        <w:ind w:firstLine="709"/>
        <w:jc w:val="both"/>
      </w:pPr>
      <w:r w:rsidRPr="00FA4618">
        <w:t>Островского муниципального района:                                                          А.А.Смирнов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>Глава Островского</w:t>
      </w:r>
      <w:r w:rsidR="00B716C4">
        <w:t xml:space="preserve"> </w:t>
      </w:r>
      <w:r w:rsidRPr="00FA4618">
        <w:t>муниципального района:                                                                              Г.А.Полякова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2A6679" w:rsidRPr="00FA4618" w:rsidRDefault="002A6679" w:rsidP="00FA4618">
      <w:pPr>
        <w:ind w:firstLine="709"/>
        <w:jc w:val="center"/>
        <w:rPr>
          <w:noProof/>
          <w:spacing w:val="60"/>
        </w:rPr>
      </w:pP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СОБРАНИЕ ДЕПУТАТОВ</w:t>
      </w: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ОСТРОВСКОГО МУНИЦИПАЛЬНОГО РАЙОНА</w:t>
      </w: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КОСТРОМСКОЙОБЛАСТИ</w:t>
      </w:r>
    </w:p>
    <w:p w:rsidR="002A6679" w:rsidRPr="00FA4618" w:rsidRDefault="002A6679" w:rsidP="00FA4618">
      <w:pPr>
        <w:ind w:firstLine="709"/>
        <w:jc w:val="center"/>
        <w:rPr>
          <w:spacing w:val="60"/>
        </w:rPr>
      </w:pPr>
      <w:r w:rsidRPr="00FA4618">
        <w:rPr>
          <w:spacing w:val="60"/>
        </w:rPr>
        <w:t>ПЯТОГО СОЗЫВА</w:t>
      </w:r>
    </w:p>
    <w:p w:rsidR="002A6679" w:rsidRPr="00FA4618" w:rsidRDefault="002A6679" w:rsidP="00FA4618">
      <w:pPr>
        <w:ind w:firstLine="709"/>
        <w:jc w:val="center"/>
      </w:pPr>
      <w:proofErr w:type="gramStart"/>
      <w:r w:rsidRPr="00FA4618">
        <w:t>Р</w:t>
      </w:r>
      <w:proofErr w:type="gramEnd"/>
      <w:r w:rsidRPr="00FA4618">
        <w:t xml:space="preserve"> Е Ш Е Н И Е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 xml:space="preserve">от    27.10.2017   года №  176                                                       п. </w:t>
      </w:r>
      <w:proofErr w:type="gramStart"/>
      <w:r w:rsidRPr="00FA4618">
        <w:t>Островское</w:t>
      </w:r>
      <w:proofErr w:type="gramEnd"/>
      <w:r w:rsidRPr="00FA4618">
        <w:t xml:space="preserve"> </w:t>
      </w:r>
    </w:p>
    <w:p w:rsidR="002A6679" w:rsidRPr="00FA4618" w:rsidRDefault="002A6679" w:rsidP="00FA46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/>
          <w:sz w:val="20"/>
        </w:rPr>
      </w:pPr>
    </w:p>
    <w:p w:rsidR="002A6679" w:rsidRPr="00FA4618" w:rsidRDefault="002A6679" w:rsidP="00FA46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/>
          <w:sz w:val="20"/>
        </w:rPr>
      </w:pPr>
      <w:r w:rsidRPr="00FA4618">
        <w:rPr>
          <w:rFonts w:ascii="Times New Roman" w:hAnsi="Times New Roman" w:cs="Times New Roman"/>
          <w:b w:val="0"/>
          <w:bCs/>
          <w:sz w:val="20"/>
        </w:rPr>
        <w:t>О принятии полномочий по решению отдельных вопросов местного значения с уровня сельских поселений на уровень муниципального района на 2018 год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>В соответствии с Федеральным законом от 06.10.2003 года №131-ФЗ «Об общих принципах организации местного самоуправления в Российской Федерации», на основании статьи 25 Устава муниципального образования Островский муниципальный район, Собрание депутатов решило:</w:t>
      </w:r>
    </w:p>
    <w:p w:rsidR="002A6679" w:rsidRPr="00FA4618" w:rsidRDefault="002A6679" w:rsidP="00FA4618">
      <w:pPr>
        <w:ind w:left="709"/>
        <w:jc w:val="both"/>
      </w:pPr>
      <w:r w:rsidRPr="00FA4618">
        <w:t xml:space="preserve">1.Принять с уровня Александровского, </w:t>
      </w:r>
      <w:proofErr w:type="spellStart"/>
      <w:r w:rsidRPr="00FA4618">
        <w:t>Адищевского</w:t>
      </w:r>
      <w:proofErr w:type="spellEnd"/>
      <w:r w:rsidRPr="00FA4618">
        <w:t xml:space="preserve">, </w:t>
      </w:r>
      <w:proofErr w:type="spellStart"/>
      <w:r w:rsidRPr="00FA4618">
        <w:t>Игодовского</w:t>
      </w:r>
      <w:proofErr w:type="spellEnd"/>
      <w:r w:rsidRPr="00FA4618">
        <w:t xml:space="preserve">, </w:t>
      </w:r>
      <w:proofErr w:type="spellStart"/>
      <w:r w:rsidRPr="00FA4618">
        <w:t>Клеванцовского</w:t>
      </w:r>
      <w:proofErr w:type="spellEnd"/>
      <w:r w:rsidRPr="00FA4618">
        <w:t>, Островского, Островского (центрального) сельских поселений Островского муниципального района Костромской области на уровень Островского муниципального района полномочия по решению вопросов местного значения на 2018 год:</w:t>
      </w:r>
    </w:p>
    <w:p w:rsidR="002A6679" w:rsidRPr="00FA4618" w:rsidRDefault="002A6679" w:rsidP="00FA4618">
      <w:pPr>
        <w:ind w:firstLine="709"/>
        <w:jc w:val="both"/>
      </w:pPr>
      <w:r w:rsidRPr="00FA4618">
        <w:t xml:space="preserve">1.1.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 </w:t>
      </w:r>
    </w:p>
    <w:p w:rsidR="002A6679" w:rsidRPr="00FA4618" w:rsidRDefault="002A6679" w:rsidP="00FA4618">
      <w:pPr>
        <w:ind w:firstLine="709"/>
        <w:jc w:val="both"/>
      </w:pPr>
      <w:r w:rsidRPr="00FA4618">
        <w:t>1.2. организация строительства муниципального жилищного фонда, создание условий для жилищного строительства, осуществление муниципального жилищного контроля;</w:t>
      </w:r>
    </w:p>
    <w:p w:rsidR="002A6679" w:rsidRPr="00FA4618" w:rsidRDefault="002A6679" w:rsidP="00FA4618">
      <w:pPr>
        <w:ind w:firstLine="709"/>
        <w:jc w:val="both"/>
      </w:pPr>
      <w:r w:rsidRPr="00FA4618">
        <w:t>1.3. создание, содержание и организация деятельности аварийно-спасательных служб и (или) аварийно-спасательных формирований на территории поселения, за исключением добровольных пожарных дружин;</w:t>
      </w:r>
    </w:p>
    <w:p w:rsidR="002A6679" w:rsidRPr="00FA4618" w:rsidRDefault="002A6679" w:rsidP="00FA4618">
      <w:pPr>
        <w:ind w:firstLine="709"/>
        <w:jc w:val="both"/>
      </w:pPr>
      <w:r w:rsidRPr="00FA4618">
        <w:t xml:space="preserve">1.4. осуществление </w:t>
      </w:r>
      <w:proofErr w:type="gramStart"/>
      <w:r w:rsidRPr="00FA4618">
        <w:t>контроля за</w:t>
      </w:r>
      <w:proofErr w:type="gramEnd"/>
      <w:r w:rsidRPr="00FA4618">
        <w:t xml:space="preserve"> исполнением бюджета поселения;</w:t>
      </w:r>
    </w:p>
    <w:p w:rsidR="002A6679" w:rsidRPr="00FA4618" w:rsidRDefault="002A6679" w:rsidP="00FA4618">
      <w:pPr>
        <w:ind w:firstLine="709"/>
        <w:jc w:val="both"/>
      </w:pPr>
      <w:r w:rsidRPr="00FA4618">
        <w:t>1.5.осуществление муниципального земельного контроля в границах поселения;</w:t>
      </w:r>
    </w:p>
    <w:p w:rsidR="002A6679" w:rsidRPr="00FA4618" w:rsidRDefault="002A6679" w:rsidP="00FA4618">
      <w:pPr>
        <w:ind w:firstLine="709"/>
        <w:jc w:val="both"/>
        <w:rPr>
          <w:rFonts w:eastAsia="Arial"/>
        </w:rPr>
      </w:pPr>
      <w:r w:rsidRPr="00FA4618">
        <w:rPr>
          <w:rFonts w:eastAsia="Arial"/>
        </w:rPr>
        <w:t>1.6. определение поставщиков (подрядчиков, исполнителей);</w:t>
      </w:r>
    </w:p>
    <w:p w:rsidR="002A6679" w:rsidRPr="00FA4618" w:rsidRDefault="002A6679" w:rsidP="00FA4618">
      <w:pPr>
        <w:ind w:firstLine="709"/>
        <w:jc w:val="both"/>
        <w:rPr>
          <w:rFonts w:eastAsia="Arial"/>
        </w:rPr>
      </w:pPr>
      <w:r w:rsidRPr="00FA4618">
        <w:rPr>
          <w:rFonts w:eastAsia="Arial"/>
        </w:rPr>
        <w:t>1.7. осуществление внутреннего муниципального финансового контроля;</w:t>
      </w:r>
    </w:p>
    <w:p w:rsidR="002A6679" w:rsidRPr="00FA4618" w:rsidRDefault="002A6679" w:rsidP="00FA4618">
      <w:pPr>
        <w:ind w:firstLine="709"/>
        <w:jc w:val="both"/>
        <w:rPr>
          <w:rFonts w:eastAsia="Arial"/>
        </w:rPr>
      </w:pPr>
      <w:r w:rsidRPr="00FA4618">
        <w:rPr>
          <w:rFonts w:eastAsia="Arial"/>
        </w:rPr>
        <w:t>1.8.создание условий для организации досуга и обеспечения жителей поселения услугами организации культуры.</w:t>
      </w:r>
    </w:p>
    <w:p w:rsidR="002A6679" w:rsidRPr="00FA4618" w:rsidRDefault="002A6679" w:rsidP="00FA4618">
      <w:pPr>
        <w:ind w:firstLine="709"/>
        <w:jc w:val="both"/>
      </w:pPr>
      <w:r w:rsidRPr="00FA4618">
        <w:t>2. Финансовому управлению администрации Островского муниципального района Костромской области (Кудряшова Л.Н.) предусмотреть межбюджетные трансферты, предоставляемые из бюджетов сельских поселений в бюджет муниципального района, на осуществление части полномочий по решению вопросов местного значения в соответствии с заключенными соглашениями.</w:t>
      </w:r>
    </w:p>
    <w:p w:rsidR="002A6679" w:rsidRPr="00FA4618" w:rsidRDefault="002A6679" w:rsidP="00FA4618">
      <w:pPr>
        <w:ind w:firstLine="709"/>
        <w:jc w:val="both"/>
      </w:pPr>
      <w:r w:rsidRPr="00FA4618">
        <w:t>3. Рекомендовать главам сельских поселений Островского муниципального района Костромской области в срок до 25.12.2017 года заключить соглашения о передаче части своих полномочий органам местного самоуправления муниципального района.</w:t>
      </w:r>
    </w:p>
    <w:p w:rsidR="002A6679" w:rsidRPr="00FA4618" w:rsidRDefault="002A6679" w:rsidP="00FA4618">
      <w:pPr>
        <w:ind w:firstLine="709"/>
        <w:jc w:val="both"/>
      </w:pPr>
      <w:r w:rsidRPr="00FA4618">
        <w:t>4. Настоящее решение опубликовать в информационном бюллетене «Районные новости».</w:t>
      </w:r>
    </w:p>
    <w:p w:rsidR="002A6679" w:rsidRPr="00FA4618" w:rsidRDefault="002A6679" w:rsidP="00FA4618">
      <w:pPr>
        <w:ind w:firstLine="709"/>
        <w:jc w:val="both"/>
      </w:pPr>
      <w:r w:rsidRPr="00FA4618">
        <w:t>5. Настоящее решение вступает в силу с момента опубликования.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>Председатель Собрания депутатов</w:t>
      </w:r>
    </w:p>
    <w:p w:rsidR="002A6679" w:rsidRPr="00FA4618" w:rsidRDefault="002A6679" w:rsidP="00FA4618">
      <w:pPr>
        <w:ind w:firstLine="709"/>
        <w:jc w:val="both"/>
      </w:pPr>
      <w:r w:rsidRPr="00FA4618">
        <w:t>Островского муниципального района:                                                          А.А.Смирнов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ind w:firstLine="709"/>
        <w:jc w:val="both"/>
      </w:pPr>
      <w:r w:rsidRPr="00FA4618">
        <w:t>Глава Островского</w:t>
      </w:r>
    </w:p>
    <w:p w:rsidR="002A6679" w:rsidRPr="00FA4618" w:rsidRDefault="002A6679" w:rsidP="00FA4618">
      <w:pPr>
        <w:ind w:firstLine="709"/>
        <w:jc w:val="both"/>
      </w:pPr>
      <w:r w:rsidRPr="00FA4618">
        <w:t>муниципального района:                                                                              Г.А.Полякова</w:t>
      </w:r>
    </w:p>
    <w:p w:rsidR="002A6679" w:rsidRPr="00FA4618" w:rsidRDefault="002A6679" w:rsidP="00FA4618">
      <w:pPr>
        <w:ind w:firstLine="709"/>
        <w:jc w:val="both"/>
      </w:pPr>
    </w:p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2A6679" w:rsidRPr="00FA4618" w:rsidRDefault="002A6679" w:rsidP="00FA4618">
      <w:pPr>
        <w:jc w:val="center"/>
        <w:rPr>
          <w:spacing w:val="60"/>
        </w:rPr>
      </w:pP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СОБРАНИЕ ДЕПУТАТОВ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ОСТРОВСКОГО МУНИЦИПАЛЬНОГО РАЙОНА                                      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КОСТРОМСКОЙ ОБЛАСТИ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ПЯТОГО СОЗЫВА</w:t>
      </w:r>
    </w:p>
    <w:p w:rsidR="002A6679" w:rsidRPr="00FA4618" w:rsidRDefault="002A6679" w:rsidP="00FA4618">
      <w:pPr>
        <w:jc w:val="center"/>
      </w:pPr>
      <w:proofErr w:type="gramStart"/>
      <w:r w:rsidRPr="00FA4618">
        <w:t>Р</w:t>
      </w:r>
      <w:proofErr w:type="gramEnd"/>
      <w:r w:rsidRPr="00FA4618">
        <w:t xml:space="preserve"> Е Ш Е Н И Е</w:t>
      </w:r>
    </w:p>
    <w:p w:rsidR="002A6679" w:rsidRPr="00FA4618" w:rsidRDefault="002A6679" w:rsidP="00FA4618">
      <w:r w:rsidRPr="00FA4618">
        <w:t xml:space="preserve">от    27.10.2017 года       №177                                                            п. </w:t>
      </w:r>
      <w:proofErr w:type="gramStart"/>
      <w:r w:rsidRPr="00FA4618">
        <w:t>Островское</w:t>
      </w:r>
      <w:proofErr w:type="gramEnd"/>
      <w:r w:rsidRPr="00FA4618">
        <w:t xml:space="preserve">                                          </w:t>
      </w:r>
    </w:p>
    <w:p w:rsidR="002A6679" w:rsidRPr="00FA4618" w:rsidRDefault="002A6679" w:rsidP="00FA4618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0"/>
        </w:rPr>
      </w:pPr>
      <w:r w:rsidRPr="00FA4618">
        <w:rPr>
          <w:rFonts w:ascii="Times New Roman" w:hAnsi="Times New Roman" w:cs="Times New Roman"/>
          <w:b w:val="0"/>
          <w:bCs/>
          <w:sz w:val="20"/>
        </w:rPr>
        <w:t>О принятии полномочий контрольно-счетных органов сельских поселений Островского муниципального района Костромской области по осуществлению внешнего муниципального финансового контроля  контрольно-счетным  органом Островского муниципального района Костромской области на 2018 год</w:t>
      </w:r>
    </w:p>
    <w:p w:rsidR="002A6679" w:rsidRPr="00FA4618" w:rsidRDefault="002A6679" w:rsidP="00FA4618">
      <w:pPr>
        <w:ind w:firstLine="540"/>
        <w:jc w:val="both"/>
      </w:pPr>
    </w:p>
    <w:p w:rsidR="002A6679" w:rsidRPr="00FA4618" w:rsidRDefault="002A6679" w:rsidP="00FA4618">
      <w:pPr>
        <w:ind w:firstLine="540"/>
        <w:jc w:val="both"/>
      </w:pPr>
      <w:r w:rsidRPr="00FA4618">
        <w:t xml:space="preserve">     </w:t>
      </w:r>
      <w:proofErr w:type="gramStart"/>
      <w:r w:rsidRPr="00FA4618">
        <w:t>На основании</w:t>
      </w:r>
      <w:r w:rsidRPr="00FA4618">
        <w:rPr>
          <w:b/>
        </w:rPr>
        <w:t xml:space="preserve"> </w:t>
      </w:r>
      <w:r w:rsidRPr="00FA4618">
        <w:t>части 4 статьи 15 Федерального закона от 06.10.2003 г.  № 131-ФЗ «Об общих принципах организации местного самоуправления в Российской Федерации», пункта 11 статьи 3 Федерального закона от 07.02.2011 года №6-ФЗ «Об общих принципах организации и деятельности контрольно-счетных органов субъектов Российской Федерации и муниципальных образований», решений Советов депутатов сельских поселений Островского муниципального района Костромской области «О передаче полномочий по осуществлению</w:t>
      </w:r>
      <w:proofErr w:type="gramEnd"/>
      <w:r w:rsidRPr="00FA4618">
        <w:t xml:space="preserve"> внешнего муниципального финансового контроля контрольно-счетному органу Островского муниципального района», на основании статьи 25 Устава муниципального образования Островский муниципальный район, Собрание депутатов РЕШИЛО:</w:t>
      </w:r>
    </w:p>
    <w:p w:rsidR="002A6679" w:rsidRPr="00FA4618" w:rsidRDefault="002A6679" w:rsidP="00FA4618">
      <w:pPr>
        <w:widowControl/>
        <w:numPr>
          <w:ilvl w:val="1"/>
          <w:numId w:val="6"/>
        </w:numPr>
        <w:suppressAutoHyphens/>
        <w:autoSpaceDN/>
        <w:adjustRightInd/>
        <w:ind w:left="0" w:firstLine="539"/>
        <w:jc w:val="both"/>
      </w:pPr>
      <w:r w:rsidRPr="00FA4618">
        <w:t xml:space="preserve">Принять  полномочия  контрольно-счетных органов Александровского, </w:t>
      </w:r>
      <w:proofErr w:type="spellStart"/>
      <w:r w:rsidRPr="00FA4618">
        <w:t>Адищевского</w:t>
      </w:r>
      <w:proofErr w:type="spellEnd"/>
      <w:r w:rsidRPr="00FA4618">
        <w:t xml:space="preserve">, </w:t>
      </w:r>
      <w:proofErr w:type="spellStart"/>
      <w:r w:rsidRPr="00FA4618">
        <w:t>Игодовского</w:t>
      </w:r>
      <w:proofErr w:type="spellEnd"/>
      <w:r w:rsidRPr="00FA4618">
        <w:t xml:space="preserve">, </w:t>
      </w:r>
      <w:proofErr w:type="spellStart"/>
      <w:r w:rsidRPr="00FA4618">
        <w:t>Клеванцовского</w:t>
      </w:r>
      <w:proofErr w:type="spellEnd"/>
      <w:r w:rsidRPr="00FA4618">
        <w:t>, Островского, Островского (центрального) сельских поселений Островского муниципального района Костромской области  по осуществлению внешнего муниципального финансового контроля.</w:t>
      </w:r>
    </w:p>
    <w:p w:rsidR="002A6679" w:rsidRPr="00FA4618" w:rsidRDefault="002A6679" w:rsidP="00FA4618">
      <w:pPr>
        <w:widowControl/>
        <w:numPr>
          <w:ilvl w:val="1"/>
          <w:numId w:val="6"/>
        </w:numPr>
        <w:suppressAutoHyphens/>
        <w:autoSpaceDN/>
        <w:adjustRightInd/>
        <w:ind w:left="0" w:firstLine="539"/>
        <w:jc w:val="both"/>
      </w:pPr>
      <w:r w:rsidRPr="00FA4618">
        <w:lastRenderedPageBreak/>
        <w:t xml:space="preserve">Председателю Собрания депутатов Островского муниципального района Костромской области  заключить с Советами депутатов Александровского, </w:t>
      </w:r>
      <w:proofErr w:type="spellStart"/>
      <w:r w:rsidRPr="00FA4618">
        <w:t>Адищевского</w:t>
      </w:r>
      <w:proofErr w:type="spellEnd"/>
      <w:r w:rsidRPr="00FA4618">
        <w:t xml:space="preserve">, </w:t>
      </w:r>
      <w:proofErr w:type="spellStart"/>
      <w:r w:rsidRPr="00FA4618">
        <w:t>Игодовского</w:t>
      </w:r>
      <w:proofErr w:type="spellEnd"/>
      <w:r w:rsidRPr="00FA4618">
        <w:t xml:space="preserve">, </w:t>
      </w:r>
      <w:proofErr w:type="spellStart"/>
      <w:r w:rsidRPr="00FA4618">
        <w:t>Клеванцовского</w:t>
      </w:r>
      <w:proofErr w:type="spellEnd"/>
      <w:r w:rsidRPr="00FA4618">
        <w:t>, Островского, Островского (центрального) сельских поселений Островского муниципального района Костромской области соглашения о передаче полномочий по осуществлению внешнего муниципального финансового контроля до  25.12.2017 года.</w:t>
      </w:r>
    </w:p>
    <w:p w:rsidR="002A6679" w:rsidRPr="00FA4618" w:rsidRDefault="002A6679" w:rsidP="00FA4618">
      <w:pPr>
        <w:ind w:firstLine="539"/>
        <w:jc w:val="both"/>
      </w:pPr>
      <w:r w:rsidRPr="00FA4618">
        <w:t xml:space="preserve">3. </w:t>
      </w:r>
      <w:proofErr w:type="gramStart"/>
      <w:r w:rsidRPr="00FA4618">
        <w:t>Финансовому управлению администрации Островского муниципального района Костромской области (Кудряшова Л.Н.) предусмотреть межбюджетные трансферты, предоставляемые из бюджетов сельских поселений Островского муниципального района Костромской области в бюджет Островского муниципального района, на осуществление  полномочий по осуществлению внешнего муниципального финансового контроля  в соответствии с заключенными соглашениями.</w:t>
      </w:r>
      <w:proofErr w:type="gramEnd"/>
    </w:p>
    <w:p w:rsidR="002A6679" w:rsidRPr="00FA4618" w:rsidRDefault="002A6679" w:rsidP="00FA4618">
      <w:pPr>
        <w:ind w:firstLine="539"/>
        <w:jc w:val="both"/>
      </w:pPr>
      <w:r w:rsidRPr="00FA4618">
        <w:t>4. Настоящее решение подлежит опубликования в информационном бюллетене «Районные новости».</w:t>
      </w:r>
    </w:p>
    <w:p w:rsidR="002A6679" w:rsidRPr="00FA4618" w:rsidRDefault="002A6679" w:rsidP="00FA4618">
      <w:pPr>
        <w:ind w:firstLine="539"/>
        <w:jc w:val="both"/>
      </w:pPr>
      <w:r w:rsidRPr="00FA4618">
        <w:t>5. Настоящее решение вступает в силу со дня опубликования.</w:t>
      </w:r>
    </w:p>
    <w:p w:rsidR="002A6679" w:rsidRPr="00FA4618" w:rsidRDefault="002A6679" w:rsidP="00FA4618">
      <w:pPr>
        <w:ind w:firstLine="540"/>
        <w:jc w:val="both"/>
      </w:pPr>
    </w:p>
    <w:p w:rsidR="002A6679" w:rsidRPr="00FA4618" w:rsidRDefault="002A6679" w:rsidP="00FA4618">
      <w:pPr>
        <w:jc w:val="both"/>
      </w:pPr>
      <w:r w:rsidRPr="00FA4618">
        <w:t>Глава Островского</w:t>
      </w:r>
      <w:r w:rsidR="00B716C4">
        <w:t xml:space="preserve"> </w:t>
      </w:r>
      <w:r w:rsidRPr="00FA4618">
        <w:t>муниципального района                                                                                  Г.А.Полякова</w:t>
      </w:r>
    </w:p>
    <w:p w:rsidR="002A6679" w:rsidRPr="00FA4618" w:rsidRDefault="002A6679" w:rsidP="00FA4618">
      <w:pPr>
        <w:jc w:val="both"/>
      </w:pPr>
    </w:p>
    <w:p w:rsidR="002A6679" w:rsidRPr="00FA4618" w:rsidRDefault="002A6679" w:rsidP="00FA4618">
      <w:pPr>
        <w:jc w:val="both"/>
      </w:pPr>
      <w:r w:rsidRPr="00FA4618">
        <w:t>Председатель Собрания депутатов Островского муниципального</w:t>
      </w:r>
    </w:p>
    <w:p w:rsidR="002A6679" w:rsidRPr="00FA4618" w:rsidRDefault="002A6679" w:rsidP="00FA4618">
      <w:pPr>
        <w:jc w:val="both"/>
      </w:pPr>
      <w:r w:rsidRPr="00FA4618">
        <w:t>района Костромской области                                                                         А.А.Смирнов</w:t>
      </w:r>
    </w:p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2A6679" w:rsidRPr="00FA4618" w:rsidRDefault="002A6679" w:rsidP="00FA4618">
      <w:pPr>
        <w:shd w:val="clear" w:color="auto" w:fill="FFFFFF"/>
        <w:jc w:val="center"/>
        <w:rPr>
          <w:color w:val="333333"/>
        </w:rPr>
      </w:pP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 СОБРАНИЕ ДЕПУТАТОВ     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 xml:space="preserve">  ОСТРОВСКОГО МУНИЦИПАЛЬНОГО РАЙОНА</w:t>
      </w:r>
      <w:r w:rsidRPr="00FA4618">
        <w:rPr>
          <w:color w:val="333333"/>
          <w:spacing w:val="60"/>
        </w:rPr>
        <w:t xml:space="preserve">                                                            </w:t>
      </w:r>
      <w:r w:rsidRPr="00FA4618">
        <w:rPr>
          <w:spacing w:val="60"/>
        </w:rPr>
        <w:t>КОСТРОМСКОЙ ОБЛАСТИ</w:t>
      </w:r>
    </w:p>
    <w:p w:rsidR="002A6679" w:rsidRPr="00FA4618" w:rsidRDefault="002A6679" w:rsidP="00FA4618">
      <w:pPr>
        <w:jc w:val="center"/>
        <w:rPr>
          <w:spacing w:val="60"/>
        </w:rPr>
      </w:pPr>
      <w:r w:rsidRPr="00FA4618">
        <w:rPr>
          <w:spacing w:val="60"/>
        </w:rPr>
        <w:t>ПЯТОГО СОЗЫВА</w:t>
      </w:r>
    </w:p>
    <w:p w:rsidR="002A6679" w:rsidRPr="00FA4618" w:rsidRDefault="002A6679" w:rsidP="00FA4618">
      <w:pPr>
        <w:jc w:val="center"/>
        <w:rPr>
          <w:spacing w:val="60"/>
        </w:rPr>
      </w:pPr>
    </w:p>
    <w:p w:rsidR="002A6679" w:rsidRPr="00FA4618" w:rsidRDefault="002A6679" w:rsidP="00FA4618">
      <w:pPr>
        <w:jc w:val="center"/>
      </w:pPr>
      <w:proofErr w:type="gramStart"/>
      <w:r w:rsidRPr="00FA4618">
        <w:t>Р</w:t>
      </w:r>
      <w:proofErr w:type="gramEnd"/>
      <w:r w:rsidRPr="00FA4618">
        <w:t xml:space="preserve"> Е Ш Е Н И Е        </w:t>
      </w:r>
    </w:p>
    <w:p w:rsidR="002A6679" w:rsidRPr="00FA4618" w:rsidRDefault="002A6679" w:rsidP="00FA4618"/>
    <w:p w:rsidR="002A6679" w:rsidRPr="00FA4618" w:rsidRDefault="002A6679" w:rsidP="00FA4618">
      <w:r w:rsidRPr="00FA4618">
        <w:t xml:space="preserve">от  27.10. 2017  года  № 178                                                                              п. </w:t>
      </w:r>
      <w:proofErr w:type="gramStart"/>
      <w:r w:rsidRPr="00FA4618">
        <w:t>Островское</w:t>
      </w:r>
      <w:proofErr w:type="gramEnd"/>
    </w:p>
    <w:p w:rsidR="002A6679" w:rsidRPr="00FA4618" w:rsidRDefault="002A6679" w:rsidP="00FA4618"/>
    <w:p w:rsidR="002A6679" w:rsidRPr="00FA4618" w:rsidRDefault="002A6679" w:rsidP="00FA4618">
      <w:pPr>
        <w:jc w:val="center"/>
      </w:pPr>
      <w:r w:rsidRPr="00FA4618">
        <w:t>Об отмене Постановления Собрания депутатов Островского района от 09.06.2004 г №268 « О порядке организации похоронного дела, о правилах работы кладбища и порядке его содержания на территории Островского района Костромской области»</w:t>
      </w:r>
    </w:p>
    <w:p w:rsidR="002A6679" w:rsidRPr="00FA4618" w:rsidRDefault="002A6679" w:rsidP="00FA4618"/>
    <w:p w:rsidR="002A6679" w:rsidRPr="00FA4618" w:rsidRDefault="002A6679" w:rsidP="00FA4618">
      <w:pPr>
        <w:tabs>
          <w:tab w:val="left" w:pos="8647"/>
        </w:tabs>
        <w:jc w:val="both"/>
      </w:pPr>
      <w:r w:rsidRPr="00FA4618">
        <w:t>Для приведения в соответствие с действующим законодательством, на основании ст.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2A6679" w:rsidRPr="00FA4618" w:rsidRDefault="002A6679" w:rsidP="00FA4618">
      <w:pPr>
        <w:jc w:val="both"/>
      </w:pPr>
      <w:r w:rsidRPr="00FA4618">
        <w:t xml:space="preserve">1. Отменить Постановление Собрания депутатов Островского района от 09.06.2004 г №268 « О порядке организации похоронного дела, о правилах работы кладбища и порядке его содержания на территории Островского района Костромской области».                                                 </w:t>
      </w:r>
    </w:p>
    <w:p w:rsidR="002A6679" w:rsidRPr="00FA4618" w:rsidRDefault="002A6679" w:rsidP="00FA4618">
      <w:pPr>
        <w:jc w:val="both"/>
      </w:pPr>
      <w:r w:rsidRPr="00FA4618">
        <w:t>2. Настоящее решение  подлежит опубликованию  в информационном бюллетене «Районные новости».</w:t>
      </w:r>
    </w:p>
    <w:p w:rsidR="002A6679" w:rsidRPr="00FA4618" w:rsidRDefault="002A6679" w:rsidP="00FA4618">
      <w:pPr>
        <w:ind w:left="330" w:hanging="360"/>
      </w:pPr>
      <w:r w:rsidRPr="00FA4618">
        <w:t xml:space="preserve"> 3.  Настоящее решение вступает в силу со дня опубликования.</w:t>
      </w:r>
    </w:p>
    <w:p w:rsidR="002A6679" w:rsidRPr="00FA4618" w:rsidRDefault="002A6679" w:rsidP="00FA4618"/>
    <w:p w:rsidR="002A6679" w:rsidRPr="00FA4618" w:rsidRDefault="002A6679" w:rsidP="00FA4618">
      <w:pPr>
        <w:jc w:val="both"/>
      </w:pPr>
      <w:r w:rsidRPr="00FA4618">
        <w:t>Глава Островского муниципального района:                                        Г.А.Полякова</w:t>
      </w:r>
    </w:p>
    <w:p w:rsidR="002A6679" w:rsidRPr="00FA4618" w:rsidRDefault="002A6679" w:rsidP="00FA4618">
      <w:pPr>
        <w:jc w:val="both"/>
      </w:pPr>
      <w:r w:rsidRPr="00FA4618">
        <w:t>Председатель Собрания депутатов</w:t>
      </w:r>
    </w:p>
    <w:p w:rsidR="002A6679" w:rsidRPr="00FA4618" w:rsidRDefault="002A6679" w:rsidP="00FA4618">
      <w:pPr>
        <w:jc w:val="both"/>
      </w:pPr>
      <w:r w:rsidRPr="00FA4618">
        <w:t>Островского муниципального района:                                                   А.А.Смирнов</w:t>
      </w:r>
    </w:p>
    <w:p w:rsidR="002A6679" w:rsidRPr="00FA4618" w:rsidRDefault="002A6679" w:rsidP="00FA4618"/>
    <w:p w:rsidR="002A6679" w:rsidRPr="00FA4618" w:rsidRDefault="002A6679" w:rsidP="00FA4618">
      <w:pPr>
        <w:jc w:val="center"/>
      </w:pPr>
      <w:r w:rsidRPr="00FA4618">
        <w:t>*      *      *      *      *      *      *</w:t>
      </w:r>
    </w:p>
    <w:p w:rsidR="00002859" w:rsidRPr="00FA4618" w:rsidRDefault="004B731C" w:rsidP="00FA4618">
      <w:pPr>
        <w:rPr>
          <w:lang w:val="en-US"/>
        </w:rPr>
      </w:pPr>
      <w:r>
        <w:rPr>
          <w:noProof/>
        </w:rPr>
        <w:pict>
          <v:group id="_x0000_s1034" style="position:absolute;margin-left:21.2pt;margin-top:185.4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77AB" w:rsidRDefault="008F77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77AB" w:rsidRDefault="008F77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77AB" w:rsidRDefault="008F77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77AB" w:rsidRDefault="008F77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77AB" w:rsidRDefault="008F77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77AB" w:rsidRDefault="008F77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77AB" w:rsidRDefault="008F77AB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FA4618" w:rsidSect="00B716C4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7AB" w:rsidRDefault="008F77AB" w:rsidP="00544642">
      <w:r>
        <w:separator/>
      </w:r>
    </w:p>
  </w:endnote>
  <w:endnote w:type="continuationSeparator" w:id="0">
    <w:p w:rsidR="008F77AB" w:rsidRDefault="008F77AB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7AB" w:rsidRDefault="008F77AB" w:rsidP="00544642">
      <w:r>
        <w:separator/>
      </w:r>
    </w:p>
  </w:footnote>
  <w:footnote w:type="continuationSeparator" w:id="0">
    <w:p w:rsidR="008F77AB" w:rsidRDefault="008F77AB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B64C61"/>
    <w:multiLevelType w:val="multilevel"/>
    <w:tmpl w:val="DCFE82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928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8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A8304E"/>
    <w:multiLevelType w:val="hybridMultilevel"/>
    <w:tmpl w:val="0C2A0EE4"/>
    <w:lvl w:ilvl="0" w:tplc="8F2C3650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681A7D2C"/>
    <w:multiLevelType w:val="multilevel"/>
    <w:tmpl w:val="8FB0E6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4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8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7"/>
  </w:num>
  <w:num w:numId="5">
    <w:abstractNumId w:val="12"/>
  </w:num>
  <w:num w:numId="6">
    <w:abstractNumId w:val="1"/>
  </w:num>
  <w:num w:numId="7">
    <w:abstractNumId w:val="5"/>
  </w:num>
  <w:num w:numId="8">
    <w:abstractNumId w:val="32"/>
  </w:num>
  <w:num w:numId="9">
    <w:abstractNumId w:val="16"/>
  </w:num>
  <w:num w:numId="10">
    <w:abstractNumId w:val="38"/>
  </w:num>
  <w:num w:numId="11">
    <w:abstractNumId w:val="35"/>
  </w:num>
  <w:num w:numId="12">
    <w:abstractNumId w:val="29"/>
  </w:num>
  <w:num w:numId="13">
    <w:abstractNumId w:val="20"/>
  </w:num>
  <w:num w:numId="14">
    <w:abstractNumId w:val="19"/>
  </w:num>
  <w:num w:numId="15">
    <w:abstractNumId w:val="18"/>
  </w:num>
  <w:num w:numId="16">
    <w:abstractNumId w:val="17"/>
  </w:num>
  <w:num w:numId="17">
    <w:abstractNumId w:val="33"/>
  </w:num>
  <w:num w:numId="18">
    <w:abstractNumId w:val="13"/>
  </w:num>
  <w:num w:numId="19">
    <w:abstractNumId w:val="24"/>
  </w:num>
  <w:num w:numId="20">
    <w:abstractNumId w:val="9"/>
  </w:num>
  <w:num w:numId="21">
    <w:abstractNumId w:val="30"/>
  </w:num>
  <w:num w:numId="22">
    <w:abstractNumId w:val="40"/>
  </w:num>
  <w:num w:numId="23">
    <w:abstractNumId w:val="14"/>
  </w:num>
  <w:num w:numId="24">
    <w:abstractNumId w:val="6"/>
  </w:num>
  <w:num w:numId="25">
    <w:abstractNumId w:val="25"/>
  </w:num>
  <w:num w:numId="26">
    <w:abstractNumId w:val="34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8"/>
  </w:num>
  <w:num w:numId="30">
    <w:abstractNumId w:val="23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3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2"/>
  </w:num>
  <w:num w:numId="37">
    <w:abstractNumId w:val="10"/>
  </w:num>
  <w:num w:numId="38">
    <w:abstractNumId w:val="28"/>
  </w:num>
  <w:num w:numId="39">
    <w:abstractNumId w:val="41"/>
  </w:num>
  <w:num w:numId="40">
    <w:abstractNumId w:val="27"/>
  </w:num>
  <w:num w:numId="41">
    <w:abstractNumId w:val="36"/>
  </w:num>
  <w:num w:numId="42">
    <w:abstractNumId w:val="3"/>
  </w:num>
  <w:num w:numId="43">
    <w:abstractNumId w:val="39"/>
  </w:num>
  <w:num w:numId="44">
    <w:abstractNumId w:val="11"/>
  </w:num>
  <w:num w:numId="45">
    <w:abstractNumId w:val="31"/>
  </w:num>
  <w:num w:numId="46">
    <w:abstractNumId w:val="15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248FC"/>
    <w:rsid w:val="000723D4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47C9"/>
    <w:rsid w:val="00245FAB"/>
    <w:rsid w:val="002541C6"/>
    <w:rsid w:val="00255A2E"/>
    <w:rsid w:val="00262E87"/>
    <w:rsid w:val="00275B30"/>
    <w:rsid w:val="00291C8F"/>
    <w:rsid w:val="002A6679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60221"/>
    <w:rsid w:val="003747BF"/>
    <w:rsid w:val="003856C5"/>
    <w:rsid w:val="003A7DA6"/>
    <w:rsid w:val="003B058B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31C"/>
    <w:rsid w:val="004B7796"/>
    <w:rsid w:val="005050ED"/>
    <w:rsid w:val="005124E9"/>
    <w:rsid w:val="0052227D"/>
    <w:rsid w:val="00530B95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84E66"/>
    <w:rsid w:val="006951D1"/>
    <w:rsid w:val="00695CCC"/>
    <w:rsid w:val="00696D63"/>
    <w:rsid w:val="006A30DC"/>
    <w:rsid w:val="00736216"/>
    <w:rsid w:val="00750932"/>
    <w:rsid w:val="007574EB"/>
    <w:rsid w:val="00776969"/>
    <w:rsid w:val="00792566"/>
    <w:rsid w:val="007A7CFF"/>
    <w:rsid w:val="007B39C1"/>
    <w:rsid w:val="007C1B67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8F77AB"/>
    <w:rsid w:val="009561D9"/>
    <w:rsid w:val="0096235C"/>
    <w:rsid w:val="0097174D"/>
    <w:rsid w:val="00971A8A"/>
    <w:rsid w:val="00994D71"/>
    <w:rsid w:val="009B2FDF"/>
    <w:rsid w:val="009B7F35"/>
    <w:rsid w:val="009F3C60"/>
    <w:rsid w:val="00A3629C"/>
    <w:rsid w:val="00A45DFE"/>
    <w:rsid w:val="00A62A62"/>
    <w:rsid w:val="00A778CD"/>
    <w:rsid w:val="00AA0C89"/>
    <w:rsid w:val="00AA2848"/>
    <w:rsid w:val="00AB6B9D"/>
    <w:rsid w:val="00AD1713"/>
    <w:rsid w:val="00AF3EBC"/>
    <w:rsid w:val="00B11B97"/>
    <w:rsid w:val="00B15289"/>
    <w:rsid w:val="00B16025"/>
    <w:rsid w:val="00B23EEC"/>
    <w:rsid w:val="00B46DF6"/>
    <w:rsid w:val="00B716C4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764B4"/>
    <w:rsid w:val="00C85F2A"/>
    <w:rsid w:val="00C93352"/>
    <w:rsid w:val="00CB6196"/>
    <w:rsid w:val="00CC01F1"/>
    <w:rsid w:val="00CD0925"/>
    <w:rsid w:val="00CD193A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A2F2A"/>
    <w:rsid w:val="00DB2D71"/>
    <w:rsid w:val="00DF7408"/>
    <w:rsid w:val="00E05ECA"/>
    <w:rsid w:val="00E40316"/>
    <w:rsid w:val="00E4297E"/>
    <w:rsid w:val="00E434B5"/>
    <w:rsid w:val="00E51ECF"/>
    <w:rsid w:val="00E71FC4"/>
    <w:rsid w:val="00EA472A"/>
    <w:rsid w:val="00EC11B7"/>
    <w:rsid w:val="00EC2D28"/>
    <w:rsid w:val="00ED0BF7"/>
    <w:rsid w:val="00F64BBD"/>
    <w:rsid w:val="00F9642C"/>
    <w:rsid w:val="00FA4618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43"/>
      </w:numPr>
    </w:pPr>
  </w:style>
  <w:style w:type="numbering" w:customStyle="1" w:styleId="WWNum1">
    <w:name w:val="WWNum1"/>
    <w:basedOn w:val="a2"/>
    <w:rsid w:val="00684E66"/>
    <w:pPr>
      <w:numPr>
        <w:numId w:val="44"/>
      </w:numPr>
    </w:pPr>
  </w:style>
  <w:style w:type="paragraph" w:customStyle="1" w:styleId="font5">
    <w:name w:val="font5"/>
    <w:basedOn w:val="a"/>
    <w:rsid w:val="002A667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2A6679"/>
    <w:pPr>
      <w:widowControl/>
      <w:pBdr>
        <w:bottom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CED444EB37D51972A68D56CAC0661F588967D559F594AC8DA2AB986424B2ED70764620D9E649EC3t4tCK" TargetMode="External"/><Relationship Id="rId18" Type="http://schemas.openxmlformats.org/officeDocument/2006/relationships/hyperlink" Target="consultantplus://offline/ref=2CED444EB37D51972A68D56CAC0661F588967D559F594AC8DA2AB986424B2ED70764620D9E649EC3t4t9K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CED444EB37D51972A68D56CAC0661F588967D559F594AC8DA2AB986424B2ED70764620D9E649EC2t4tC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CED444EB37D51972A68D56CAC0661F588967D559F594AC8DA2AB986424B2ED70764620D9E649EC4t4t5K" TargetMode="External"/><Relationship Id="rId17" Type="http://schemas.openxmlformats.org/officeDocument/2006/relationships/hyperlink" Target="consultantplus://offline/ref=2CED444EB37D51972A68D56CAC0661F588967D559F594AC8DA2AB986424B2ED70764620D9E649EC3t4t8K" TargetMode="External"/><Relationship Id="rId25" Type="http://schemas.openxmlformats.org/officeDocument/2006/relationships/hyperlink" Target="consultantplus://offline/ref=2CED444EB37D51972A68D56CAC0661F588967D559F594AC8DA2AB986424B2ED70764620D9E649EC2t4t8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CED444EB37D51972A68D56CAC0661F588967D559F594AC8DA2AB986424B2ED70764620D9E649EC3t4tFK" TargetMode="External"/><Relationship Id="rId20" Type="http://schemas.openxmlformats.org/officeDocument/2006/relationships/hyperlink" Target="consultantplus://offline/ref=2CED444EB37D51972A68D56CAC0661F588967D559F594AC8DA2AB986424B2ED70764620D9E649EC3t4tB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B1205318A01BAE66B839DBFCAFD2C59AC93CA7E15BC87AFDE45097477Q1BAN" TargetMode="External"/><Relationship Id="rId24" Type="http://schemas.openxmlformats.org/officeDocument/2006/relationships/hyperlink" Target="consultantplus://offline/ref=2CED444EB37D51972A68D56CAC0661F588967D559F594AC8DA2AB986424B2ED70764620D9E649EC2t4tF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CED444EB37D51972A68D56CAC0661F588967D559F594AC8DA2AB986424B2ED70764620D9E649EC3t4tEK" TargetMode="External"/><Relationship Id="rId23" Type="http://schemas.openxmlformats.org/officeDocument/2006/relationships/hyperlink" Target="consultantplus://offline/ref=2CED444EB37D51972A68D56CAC0661F588967D559F594AC8DA2AB986424B2ED70764620D9E649EC2t4tEK" TargetMode="External"/><Relationship Id="rId10" Type="http://schemas.openxmlformats.org/officeDocument/2006/relationships/hyperlink" Target="consultantplus://offline/ref=0F1765A9714380567E07E98FE47723EB6A2920DF9F44B2B3AF2E506FD6ADBF41C124445AD8BC44D4F1GFK" TargetMode="External"/><Relationship Id="rId19" Type="http://schemas.openxmlformats.org/officeDocument/2006/relationships/hyperlink" Target="consultantplus://offline/ref=2CED444EB37D51972A68D56CAC0661F588967D559F594AC8DA2AB986424B2ED70764620D9E649EC3t4t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1765A9714380567E07E98FE47723EB6A2920DF9F44B2B3AF2E506FD6ADBF41C124445AD8BC44D4F1GFK" TargetMode="External"/><Relationship Id="rId14" Type="http://schemas.openxmlformats.org/officeDocument/2006/relationships/hyperlink" Target="consultantplus://offline/ref=2CED444EB37D51972A68D56CAC0661F588967D559F594AC8DA2AB986424B2ED70764620D9E649EC3t4tDK" TargetMode="External"/><Relationship Id="rId22" Type="http://schemas.openxmlformats.org/officeDocument/2006/relationships/hyperlink" Target="consultantplus://offline/ref=2CED444EB37D51972A68D56CAC0661F588967D559F594AC8DA2AB986424B2ED70764620D9E649EC2t4tD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D353311-E4D4-4BF7-BD26-68FE8362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59</Pages>
  <Words>39698</Words>
  <Characters>226281</Characters>
  <Application>Microsoft Office Word</Application>
  <DocSecurity>0</DocSecurity>
  <Lines>1885</Lines>
  <Paragraphs>530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2017-11-01T05:03:00Z</cp:lastPrinted>
  <dcterms:created xsi:type="dcterms:W3CDTF">2017-11-01T07:03:00Z</dcterms:created>
  <dcterms:modified xsi:type="dcterms:W3CDTF">2017-11-01T07:03:00Z</dcterms:modified>
</cp:coreProperties>
</file>