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9E15DB" w:rsidRDefault="00D5740F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6B3067" w:rsidRDefault="006B306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6B3067" w:rsidRDefault="006B3067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6B3067" w:rsidRDefault="006B3067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6B3067" w:rsidRPr="00414855" w:rsidRDefault="006B3067" w:rsidP="008C3E01">
                      <w:pPr>
                        <w:jc w:val="center"/>
                      </w:pPr>
                      <w:r>
                        <w:t>№ 51</w:t>
                      </w:r>
                      <w:r w:rsidRPr="00414855">
                        <w:t>(</w:t>
                      </w:r>
                      <w:r>
                        <w:t>216</w:t>
                      </w:r>
                      <w:r w:rsidRPr="00414855">
                        <w:t>)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6B3067" w:rsidRPr="00AD1713" w:rsidRDefault="006B3067" w:rsidP="008C3E01">
                      <w:pPr>
                        <w:jc w:val="center"/>
                      </w:pPr>
                      <w:r>
                        <w:t>28 ноября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6B3067" w:rsidRDefault="006B3067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6B3067" w:rsidRDefault="006B3067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204D" w:rsidRPr="007C204D" w:rsidRDefault="007C204D" w:rsidP="007C204D">
      <w:pPr>
        <w:jc w:val="right"/>
      </w:pPr>
    </w:p>
    <w:p w:rsidR="007C204D" w:rsidRPr="007C204D" w:rsidRDefault="007C204D" w:rsidP="007C204D">
      <w:pPr>
        <w:pStyle w:val="Standard"/>
        <w:jc w:val="right"/>
        <w:rPr>
          <w:sz w:val="20"/>
          <w:szCs w:val="20"/>
        </w:rPr>
      </w:pPr>
    </w:p>
    <w:p w:rsidR="0038057A" w:rsidRPr="0038057A" w:rsidRDefault="0038057A" w:rsidP="0038057A">
      <w:pPr>
        <w:jc w:val="center"/>
        <w:rPr>
          <w:b/>
          <w:caps/>
        </w:rPr>
      </w:pPr>
      <w:r w:rsidRPr="0038057A">
        <w:rPr>
          <w:b/>
          <w:caps/>
        </w:rPr>
        <w:t>Администрация ОстроВСкого</w:t>
      </w:r>
    </w:p>
    <w:p w:rsidR="0038057A" w:rsidRPr="0038057A" w:rsidRDefault="0038057A" w:rsidP="0038057A">
      <w:pPr>
        <w:jc w:val="center"/>
        <w:rPr>
          <w:b/>
          <w:caps/>
        </w:rPr>
      </w:pPr>
      <w:r w:rsidRPr="0038057A">
        <w:rPr>
          <w:b/>
          <w:caps/>
        </w:rPr>
        <w:t>Муниципального района</w:t>
      </w:r>
    </w:p>
    <w:p w:rsidR="0038057A" w:rsidRPr="0038057A" w:rsidRDefault="0038057A" w:rsidP="0038057A">
      <w:pPr>
        <w:jc w:val="center"/>
        <w:rPr>
          <w:b/>
          <w:caps/>
        </w:rPr>
      </w:pPr>
      <w:r w:rsidRPr="0038057A">
        <w:rPr>
          <w:b/>
          <w:caps/>
        </w:rPr>
        <w:t>Костромской области</w:t>
      </w:r>
    </w:p>
    <w:p w:rsidR="0038057A" w:rsidRPr="0038057A" w:rsidRDefault="0038057A" w:rsidP="0038057A"/>
    <w:p w:rsidR="0038057A" w:rsidRPr="0038057A" w:rsidRDefault="0038057A" w:rsidP="0038057A"/>
    <w:p w:rsidR="0038057A" w:rsidRPr="0038057A" w:rsidRDefault="0038057A" w:rsidP="0038057A">
      <w:pPr>
        <w:jc w:val="center"/>
        <w:rPr>
          <w:b/>
          <w:caps/>
        </w:rPr>
      </w:pPr>
      <w:proofErr w:type="gramStart"/>
      <w:r w:rsidRPr="0038057A">
        <w:rPr>
          <w:b/>
          <w:caps/>
        </w:rPr>
        <w:t>П</w:t>
      </w:r>
      <w:proofErr w:type="gramEnd"/>
      <w:r w:rsidRPr="0038057A">
        <w:rPr>
          <w:b/>
          <w:caps/>
        </w:rPr>
        <w:t xml:space="preserve"> о с т а н о в л е н и е</w:t>
      </w:r>
    </w:p>
    <w:p w:rsidR="0038057A" w:rsidRPr="0038057A" w:rsidRDefault="0038057A" w:rsidP="0038057A"/>
    <w:p w:rsidR="0038057A" w:rsidRPr="0038057A" w:rsidRDefault="0038057A" w:rsidP="0038057A">
      <w:pPr>
        <w:jc w:val="center"/>
      </w:pPr>
      <w:r w:rsidRPr="0038057A">
        <w:t>от «___» _____________ 2017г.             №___</w:t>
      </w:r>
    </w:p>
    <w:p w:rsidR="0038057A" w:rsidRPr="0038057A" w:rsidRDefault="0038057A" w:rsidP="0038057A"/>
    <w:p w:rsidR="0038057A" w:rsidRPr="0038057A" w:rsidRDefault="0038057A" w:rsidP="0038057A"/>
    <w:p w:rsidR="0038057A" w:rsidRPr="0038057A" w:rsidRDefault="0038057A" w:rsidP="0038057A">
      <w:pPr>
        <w:jc w:val="center"/>
        <w:rPr>
          <w:b/>
        </w:rPr>
      </w:pPr>
      <w:r w:rsidRPr="0038057A">
        <w:rPr>
          <w:b/>
        </w:rPr>
        <w:t xml:space="preserve">об утверждении расписания выездов </w:t>
      </w:r>
    </w:p>
    <w:p w:rsidR="0038057A" w:rsidRPr="0038057A" w:rsidRDefault="0038057A" w:rsidP="0038057A">
      <w:pPr>
        <w:jc w:val="center"/>
        <w:rPr>
          <w:b/>
        </w:rPr>
      </w:pPr>
      <w:r w:rsidRPr="0038057A">
        <w:rPr>
          <w:b/>
        </w:rPr>
        <w:t>пожарных подразделений</w:t>
      </w:r>
    </w:p>
    <w:p w:rsidR="0038057A" w:rsidRPr="0038057A" w:rsidRDefault="0038057A" w:rsidP="0038057A">
      <w:pPr>
        <w:jc w:val="center"/>
        <w:rPr>
          <w:b/>
        </w:rPr>
      </w:pPr>
      <w:r w:rsidRPr="0038057A">
        <w:rPr>
          <w:b/>
        </w:rPr>
        <w:t xml:space="preserve"> по тушению пожаров</w:t>
      </w:r>
    </w:p>
    <w:p w:rsidR="0038057A" w:rsidRPr="0038057A" w:rsidRDefault="0038057A" w:rsidP="0038057A">
      <w:pPr>
        <w:jc w:val="center"/>
        <w:rPr>
          <w:b/>
        </w:rPr>
      </w:pPr>
      <w:r w:rsidRPr="0038057A">
        <w:rPr>
          <w:b/>
        </w:rPr>
        <w:t xml:space="preserve"> в Островском муниципальном районе</w:t>
      </w:r>
    </w:p>
    <w:p w:rsidR="0038057A" w:rsidRPr="0038057A" w:rsidRDefault="0038057A" w:rsidP="0038057A">
      <w:pPr>
        <w:jc w:val="center"/>
        <w:rPr>
          <w:b/>
        </w:rPr>
      </w:pPr>
    </w:p>
    <w:p w:rsidR="0038057A" w:rsidRPr="0038057A" w:rsidRDefault="0038057A" w:rsidP="0038057A">
      <w:pPr>
        <w:ind w:firstLine="709"/>
        <w:jc w:val="both"/>
      </w:pPr>
      <w:proofErr w:type="gramStart"/>
      <w:r w:rsidRPr="0038057A">
        <w:t>В целях координации деятельности различных видов пожарной охраны и аварийно-спасательных формирований при реагировании на пожары и чрезвычайные ситуации различного характера на территории Островского муниципального района, в соответствии с Федеральным законом от 21.12.1994г. № 69-ФЗ «О пожарной безопасности», приказом Министерства Российской Федерации по делам гражданской обороны, чрезвычайным ситуациям и ликвидации последствий стихийных бедствий от 05.05.2008г. № 240 «Об утверждении порядка привлечения</w:t>
      </w:r>
      <w:proofErr w:type="gramEnd"/>
      <w:r w:rsidRPr="0038057A">
        <w:t xml:space="preserve"> сил и средств подразделений пожарной охраны для тушения пожаров и проведения аварийно- спасательных работ»</w:t>
      </w:r>
    </w:p>
    <w:p w:rsidR="0038057A" w:rsidRPr="0038057A" w:rsidRDefault="0038057A" w:rsidP="0038057A">
      <w:pPr>
        <w:ind w:firstLine="709"/>
        <w:rPr>
          <w:b/>
          <w:caps/>
        </w:rPr>
      </w:pPr>
      <w:proofErr w:type="gramStart"/>
      <w:r w:rsidRPr="0038057A">
        <w:rPr>
          <w:b/>
          <w:caps/>
        </w:rPr>
        <w:t>П</w:t>
      </w:r>
      <w:proofErr w:type="gramEnd"/>
      <w:r w:rsidRPr="0038057A">
        <w:rPr>
          <w:b/>
          <w:caps/>
        </w:rPr>
        <w:t xml:space="preserve"> О С Т А Н о В Л Я Е Т:</w:t>
      </w:r>
    </w:p>
    <w:p w:rsidR="0038057A" w:rsidRPr="0038057A" w:rsidRDefault="0038057A" w:rsidP="0038057A">
      <w:pPr>
        <w:jc w:val="both"/>
      </w:pPr>
      <w:r w:rsidRPr="0038057A">
        <w:t>1. Утвердить расписание выездов пожарных подразделений по тушению пожаров в Островском муниципальном районе (прилагается).</w:t>
      </w:r>
    </w:p>
    <w:p w:rsidR="0038057A" w:rsidRPr="0038057A" w:rsidRDefault="0038057A" w:rsidP="0038057A">
      <w:pPr>
        <w:jc w:val="both"/>
      </w:pPr>
      <w:r w:rsidRPr="0038057A">
        <w:t xml:space="preserve">2. </w:t>
      </w:r>
      <w:proofErr w:type="gramStart"/>
      <w:r w:rsidRPr="0038057A">
        <w:t>Контроль за</w:t>
      </w:r>
      <w:proofErr w:type="gramEnd"/>
      <w:r w:rsidRPr="0038057A">
        <w:t xml:space="preserve"> исполнением настоящего постановления оставляю за собой.</w:t>
      </w:r>
    </w:p>
    <w:p w:rsidR="0038057A" w:rsidRPr="0038057A" w:rsidRDefault="0038057A" w:rsidP="0038057A">
      <w:pPr>
        <w:jc w:val="both"/>
      </w:pPr>
      <w:r w:rsidRPr="0038057A">
        <w:t>3. Настоящее постановление вступает в силу со дня официального опубликования в информационном бюллетене «Районные новости»</w:t>
      </w:r>
    </w:p>
    <w:p w:rsidR="0038057A" w:rsidRPr="0038057A" w:rsidRDefault="0038057A" w:rsidP="0038057A">
      <w:pPr>
        <w:ind w:firstLine="709"/>
      </w:pPr>
    </w:p>
    <w:p w:rsidR="0038057A" w:rsidRPr="0038057A" w:rsidRDefault="0038057A" w:rsidP="0038057A"/>
    <w:p w:rsidR="0038057A" w:rsidRPr="0038057A" w:rsidRDefault="0038057A" w:rsidP="0038057A"/>
    <w:p w:rsidR="0038057A" w:rsidRPr="0038057A" w:rsidRDefault="0038057A" w:rsidP="0038057A">
      <w:pPr>
        <w:jc w:val="both"/>
      </w:pPr>
      <w:r w:rsidRPr="0038057A">
        <w:t xml:space="preserve"> Глава Островского муниципального района                     Г.А. Полякова                                                            </w:t>
      </w:r>
    </w:p>
    <w:p w:rsidR="0038057A" w:rsidRPr="0038057A" w:rsidRDefault="0038057A" w:rsidP="0038057A">
      <w:pPr>
        <w:jc w:val="both"/>
      </w:pPr>
    </w:p>
    <w:p w:rsidR="0038057A" w:rsidRPr="0038057A" w:rsidRDefault="0038057A" w:rsidP="0038057A">
      <w:pPr>
        <w:jc w:val="both"/>
      </w:pPr>
    </w:p>
    <w:p w:rsidR="009E15DB" w:rsidRPr="007C204D" w:rsidRDefault="009E15DB" w:rsidP="009E15DB">
      <w:pPr>
        <w:pStyle w:val="ConsPlusNonformat"/>
        <w:jc w:val="both"/>
        <w:rPr>
          <w:rFonts w:ascii="Times New Roman" w:hAnsi="Times New Roman" w:cs="Times New Roman"/>
        </w:rPr>
      </w:pPr>
    </w:p>
    <w:p w:rsidR="009E15DB" w:rsidRPr="007C204D" w:rsidRDefault="009E15DB" w:rsidP="00CB6196"/>
    <w:p w:rsidR="009E15DB" w:rsidRDefault="009E15DB" w:rsidP="00CB6196"/>
    <w:p w:rsidR="0038057A" w:rsidRDefault="0038057A" w:rsidP="00CB6196"/>
    <w:p w:rsidR="0038057A" w:rsidRDefault="0038057A" w:rsidP="00CB6196"/>
    <w:p w:rsidR="0038057A" w:rsidRDefault="0038057A" w:rsidP="00CB6196"/>
    <w:p w:rsidR="0038057A" w:rsidRDefault="0038057A" w:rsidP="00CB6196"/>
    <w:p w:rsidR="0038057A" w:rsidRPr="007C204D" w:rsidRDefault="0038057A" w:rsidP="00CB6196"/>
    <w:p w:rsidR="0038057A" w:rsidRDefault="0038057A" w:rsidP="009E15DB">
      <w:pPr>
        <w:jc w:val="center"/>
        <w:sectPr w:rsidR="0038057A" w:rsidSect="00BA0352">
          <w:pgSz w:w="11907" w:h="16840" w:code="9"/>
          <w:pgMar w:top="1134" w:right="851" w:bottom="1134" w:left="709" w:header="0" w:footer="0" w:gutter="0"/>
          <w:cols w:space="720"/>
          <w:docGrid w:linePitch="272"/>
        </w:sectPr>
      </w:pPr>
    </w:p>
    <w:p w:rsidR="007C204D" w:rsidRDefault="007C204D" w:rsidP="009E15DB">
      <w:pPr>
        <w:jc w:val="center"/>
      </w:pPr>
    </w:p>
    <w:p w:rsidR="0038057A" w:rsidRDefault="0038057A" w:rsidP="009E15DB">
      <w:pPr>
        <w:jc w:val="center"/>
      </w:pPr>
    </w:p>
    <w:p w:rsidR="0038057A" w:rsidRDefault="0038057A" w:rsidP="009E15DB">
      <w:pPr>
        <w:jc w:val="center"/>
      </w:pPr>
    </w:p>
    <w:tbl>
      <w:tblPr>
        <w:tblStyle w:val="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8724"/>
      </w:tblGrid>
      <w:tr w:rsidR="00EB13D6" w:rsidTr="00EB13D6">
        <w:tc>
          <w:tcPr>
            <w:tcW w:w="5103" w:type="dxa"/>
          </w:tcPr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>«</w:t>
            </w:r>
            <w:r w:rsidRPr="003F7CD3">
              <w:rPr>
                <w:b/>
                <w:sz w:val="32"/>
                <w:szCs w:val="32"/>
              </w:rPr>
              <w:t>Согласовано</w:t>
            </w:r>
            <w:r>
              <w:rPr>
                <w:b/>
                <w:sz w:val="28"/>
                <w:szCs w:val="28"/>
              </w:rPr>
              <w:t>»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b/>
                <w:sz w:val="28"/>
                <w:szCs w:val="28"/>
              </w:rPr>
              <w:t>исполняющий</w:t>
            </w:r>
            <w:proofErr w:type="gramEnd"/>
            <w:r>
              <w:rPr>
                <w:b/>
                <w:sz w:val="28"/>
                <w:szCs w:val="28"/>
              </w:rPr>
              <w:t xml:space="preserve"> обязанности 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F50EE1">
              <w:rPr>
                <w:b/>
                <w:sz w:val="28"/>
                <w:szCs w:val="28"/>
              </w:rPr>
              <w:t>ачальник</w:t>
            </w:r>
            <w:r>
              <w:rPr>
                <w:b/>
                <w:sz w:val="28"/>
                <w:szCs w:val="28"/>
              </w:rPr>
              <w:t>а</w:t>
            </w:r>
            <w:r w:rsidRPr="00F50EE1">
              <w:rPr>
                <w:b/>
                <w:sz w:val="28"/>
                <w:szCs w:val="28"/>
              </w:rPr>
              <w:t xml:space="preserve"> Главного управления 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 w:rsidRPr="00F50EE1">
              <w:rPr>
                <w:b/>
                <w:sz w:val="28"/>
                <w:szCs w:val="28"/>
              </w:rPr>
              <w:t xml:space="preserve">МЧС России по Костромской области 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 w:rsidRPr="00F50EE1">
              <w:rPr>
                <w:b/>
                <w:sz w:val="28"/>
                <w:szCs w:val="28"/>
              </w:rPr>
              <w:t xml:space="preserve">полковник внутренней службы 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А</w:t>
            </w:r>
            <w:r w:rsidRPr="00F50EE1">
              <w:rPr>
                <w:b/>
                <w:sz w:val="28"/>
                <w:szCs w:val="28"/>
              </w:rPr>
              <w:t xml:space="preserve">.В. </w:t>
            </w:r>
            <w:r>
              <w:rPr>
                <w:b/>
                <w:sz w:val="28"/>
                <w:szCs w:val="28"/>
              </w:rPr>
              <w:t>Урусов</w:t>
            </w:r>
          </w:p>
          <w:p w:rsidR="00EB13D6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«_____»    ____________201__ г. </w:t>
            </w:r>
          </w:p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8724" w:type="dxa"/>
          </w:tcPr>
          <w:p w:rsidR="00EB13D6" w:rsidRPr="007423E7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«</w:t>
            </w:r>
            <w:r w:rsidRPr="003F7CD3">
              <w:rPr>
                <w:b/>
                <w:sz w:val="32"/>
                <w:szCs w:val="32"/>
              </w:rPr>
              <w:t>Утверждаю</w:t>
            </w:r>
            <w:r w:rsidRPr="007423E7">
              <w:rPr>
                <w:b/>
                <w:sz w:val="28"/>
                <w:szCs w:val="28"/>
              </w:rPr>
              <w:t xml:space="preserve">» </w:t>
            </w:r>
          </w:p>
          <w:p w:rsidR="00EB13D6" w:rsidRPr="007423E7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Глава Островского                         </w:t>
            </w:r>
          </w:p>
          <w:p w:rsidR="00EB13D6" w:rsidRPr="007423E7" w:rsidRDefault="00EB13D6" w:rsidP="00EB13D6">
            <w:pPr>
              <w:tabs>
                <w:tab w:val="left" w:pos="385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муниципального района</w:t>
            </w:r>
          </w:p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</w:p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</w:p>
          <w:p w:rsidR="00EB13D6" w:rsidRPr="00B720FC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  <w:r w:rsidRPr="00B720FC">
              <w:rPr>
                <w:b/>
                <w:sz w:val="28"/>
                <w:szCs w:val="28"/>
              </w:rPr>
              <w:t>Г.А. Полякова</w:t>
            </w:r>
          </w:p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</w:p>
          <w:p w:rsidR="00EB13D6" w:rsidRPr="007423E7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  <w:r w:rsidRPr="007423E7">
              <w:rPr>
                <w:b/>
                <w:sz w:val="28"/>
                <w:szCs w:val="28"/>
              </w:rPr>
              <w:t xml:space="preserve">«_____»    __________201__ г. </w:t>
            </w:r>
          </w:p>
          <w:p w:rsidR="00EB13D6" w:rsidRPr="007423E7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EB13D6" w:rsidTr="00EB13D6">
        <w:tc>
          <w:tcPr>
            <w:tcW w:w="5103" w:type="dxa"/>
          </w:tcPr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724" w:type="dxa"/>
          </w:tcPr>
          <w:p w:rsidR="00EB13D6" w:rsidRDefault="00EB13D6" w:rsidP="00EB13D6">
            <w:pPr>
              <w:tabs>
                <w:tab w:val="left" w:pos="385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B13D6" w:rsidRDefault="00EB13D6" w:rsidP="00EB13D6">
      <w:pPr>
        <w:tabs>
          <w:tab w:val="left" w:pos="3855"/>
        </w:tabs>
        <w:jc w:val="center"/>
        <w:rPr>
          <w:b/>
          <w:sz w:val="40"/>
          <w:szCs w:val="40"/>
        </w:rPr>
      </w:pPr>
    </w:p>
    <w:p w:rsidR="00EB13D6" w:rsidRDefault="00EB13D6" w:rsidP="00EB13D6">
      <w:pPr>
        <w:tabs>
          <w:tab w:val="left" w:pos="3855"/>
        </w:tabs>
        <w:jc w:val="center"/>
        <w:rPr>
          <w:b/>
          <w:sz w:val="40"/>
          <w:szCs w:val="40"/>
        </w:rPr>
      </w:pPr>
    </w:p>
    <w:p w:rsidR="00EB13D6" w:rsidRDefault="00EB13D6" w:rsidP="00EB13D6">
      <w:pPr>
        <w:tabs>
          <w:tab w:val="left" w:pos="3855"/>
        </w:tabs>
        <w:jc w:val="center"/>
        <w:rPr>
          <w:b/>
          <w:sz w:val="40"/>
          <w:szCs w:val="40"/>
        </w:rPr>
      </w:pPr>
    </w:p>
    <w:p w:rsidR="00EB13D6" w:rsidRPr="00B5325B" w:rsidRDefault="00EB13D6" w:rsidP="00EB13D6">
      <w:pPr>
        <w:tabs>
          <w:tab w:val="left" w:pos="3855"/>
        </w:tabs>
        <w:jc w:val="center"/>
        <w:rPr>
          <w:b/>
          <w:sz w:val="40"/>
          <w:szCs w:val="40"/>
        </w:rPr>
      </w:pPr>
      <w:r w:rsidRPr="00B5325B">
        <w:rPr>
          <w:b/>
          <w:sz w:val="40"/>
          <w:szCs w:val="40"/>
        </w:rPr>
        <w:t>Расписание выезда №</w:t>
      </w:r>
      <w:r>
        <w:rPr>
          <w:b/>
          <w:sz w:val="40"/>
          <w:szCs w:val="40"/>
        </w:rPr>
        <w:t>15</w:t>
      </w:r>
    </w:p>
    <w:p w:rsidR="00EB13D6" w:rsidRDefault="00EB13D6" w:rsidP="00EB13D6">
      <w:pPr>
        <w:tabs>
          <w:tab w:val="left" w:pos="385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подразделений пожарной охраны Островского</w:t>
      </w:r>
    </w:p>
    <w:p w:rsidR="00EB13D6" w:rsidRDefault="00EB13D6" w:rsidP="00EB13D6">
      <w:pPr>
        <w:tabs>
          <w:tab w:val="left" w:pos="385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пожарно-спасательного гарнизона для тушения пожаров и</w:t>
      </w:r>
    </w:p>
    <w:p w:rsidR="00EB13D6" w:rsidRDefault="00EB13D6" w:rsidP="00EB13D6">
      <w:pPr>
        <w:tabs>
          <w:tab w:val="left" w:pos="385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проведения аварийно-спасательных работ на территории</w:t>
      </w:r>
    </w:p>
    <w:p w:rsidR="00EB13D6" w:rsidRDefault="00EB13D6" w:rsidP="00EB13D6">
      <w:pPr>
        <w:tabs>
          <w:tab w:val="left" w:pos="3855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Островского муниципального района</w:t>
      </w:r>
    </w:p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Pr="00F50EE1" w:rsidRDefault="00EB13D6" w:rsidP="00EB13D6"/>
    <w:p w:rsidR="00EB13D6" w:rsidRDefault="00EB13D6" w:rsidP="00EB13D6"/>
    <w:p w:rsidR="00EB13D6" w:rsidRDefault="00EB13D6" w:rsidP="00EB13D6"/>
    <w:p w:rsidR="00EB13D6" w:rsidRDefault="00EB13D6" w:rsidP="00EB13D6">
      <w:pPr>
        <w:tabs>
          <w:tab w:val="left" w:pos="6600"/>
        </w:tabs>
        <w:rPr>
          <w:b/>
        </w:rPr>
        <w:sectPr w:rsidR="00EB13D6" w:rsidSect="0038057A">
          <w:pgSz w:w="16840" w:h="11907" w:orient="landscape" w:code="9"/>
          <w:pgMar w:top="851" w:right="1134" w:bottom="709" w:left="1134" w:header="0" w:footer="0" w:gutter="0"/>
          <w:cols w:space="720"/>
          <w:docGrid w:linePitch="272"/>
        </w:sectPr>
      </w:pPr>
      <w:r>
        <w:tab/>
      </w:r>
      <w:r>
        <w:rPr>
          <w:b/>
        </w:rPr>
        <w:t>п. Островское</w:t>
      </w:r>
    </w:p>
    <w:p w:rsidR="00EB13D6" w:rsidRPr="00013EC5" w:rsidRDefault="00EB13D6" w:rsidP="00EB13D6">
      <w:pPr>
        <w:pStyle w:val="1"/>
        <w:tabs>
          <w:tab w:val="center" w:pos="8064"/>
          <w:tab w:val="left" w:pos="13394"/>
        </w:tabs>
        <w:rPr>
          <w:sz w:val="16"/>
          <w:szCs w:val="16"/>
        </w:rPr>
      </w:pPr>
      <w:r>
        <w:lastRenderedPageBreak/>
        <w:tab/>
      </w:r>
      <w:r w:rsidRPr="009208B2">
        <w:t>РАСПИСАНИЕ ВЫЕЗДА</w:t>
      </w:r>
      <w:r>
        <w:tab/>
        <w:t xml:space="preserve">               </w:t>
      </w:r>
      <w:r w:rsidRPr="00013EC5">
        <w:rPr>
          <w:sz w:val="16"/>
          <w:szCs w:val="16"/>
        </w:rPr>
        <w:t>приложение 3</w:t>
      </w:r>
    </w:p>
    <w:p w:rsidR="00EB13D6" w:rsidRDefault="00EB13D6" w:rsidP="00EB13D6">
      <w:pPr>
        <w:pStyle w:val="1"/>
        <w:rPr>
          <w:sz w:val="24"/>
        </w:rPr>
      </w:pPr>
      <w:r>
        <w:rPr>
          <w:sz w:val="24"/>
        </w:rPr>
        <w:t>подразделений пожарной охраны Островского</w:t>
      </w:r>
      <w:r w:rsidRPr="009208B2">
        <w:rPr>
          <w:sz w:val="24"/>
        </w:rPr>
        <w:t xml:space="preserve"> </w:t>
      </w:r>
      <w:r w:rsidRPr="00984216">
        <w:rPr>
          <w:sz w:val="24"/>
        </w:rPr>
        <w:t>пожарно-спасательного</w:t>
      </w:r>
      <w:r>
        <w:rPr>
          <w:color w:val="0000FF"/>
          <w:sz w:val="24"/>
        </w:rPr>
        <w:t xml:space="preserve"> </w:t>
      </w:r>
      <w:r w:rsidRPr="009208B2">
        <w:rPr>
          <w:sz w:val="24"/>
        </w:rPr>
        <w:t xml:space="preserve">гарнизона </w:t>
      </w:r>
    </w:p>
    <w:p w:rsidR="00EB13D6" w:rsidRPr="009208B2" w:rsidRDefault="00EB13D6" w:rsidP="00EB13D6">
      <w:pPr>
        <w:pStyle w:val="1"/>
        <w:rPr>
          <w:sz w:val="24"/>
        </w:rPr>
      </w:pPr>
      <w:r w:rsidRPr="009208B2">
        <w:rPr>
          <w:sz w:val="24"/>
        </w:rPr>
        <w:t xml:space="preserve">для тушения пожаров  и проведения аварийно-спасательных работ </w:t>
      </w:r>
    </w:p>
    <w:p w:rsidR="00EB13D6" w:rsidRPr="009208B2" w:rsidRDefault="00EB13D6" w:rsidP="00EB13D6">
      <w:pPr>
        <w:pStyle w:val="1"/>
        <w:rPr>
          <w:sz w:val="24"/>
        </w:rPr>
      </w:pPr>
      <w:r w:rsidRPr="009208B2">
        <w:rPr>
          <w:sz w:val="24"/>
        </w:rPr>
        <w:t>на территории</w:t>
      </w:r>
      <w:r>
        <w:rPr>
          <w:sz w:val="24"/>
        </w:rPr>
        <w:t xml:space="preserve"> Островского района</w:t>
      </w:r>
      <w:r w:rsidRPr="009208B2">
        <w:rPr>
          <w:sz w:val="24"/>
        </w:rPr>
        <w:t>.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7"/>
        <w:gridCol w:w="1164"/>
        <w:gridCol w:w="1378"/>
        <w:gridCol w:w="967"/>
        <w:gridCol w:w="1378"/>
        <w:gridCol w:w="967"/>
        <w:gridCol w:w="1378"/>
        <w:gridCol w:w="967"/>
        <w:gridCol w:w="1378"/>
        <w:gridCol w:w="967"/>
        <w:gridCol w:w="1388"/>
        <w:gridCol w:w="967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Pr="009208B2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93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67078E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С</w:t>
            </w:r>
            <w:r w:rsidRPr="0067078E">
              <w:rPr>
                <w:b/>
                <w:sz w:val="24"/>
                <w:szCs w:val="24"/>
              </w:rPr>
              <w:t>Ч-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10 мин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338A" w:rsidRDefault="00EB13D6" w:rsidP="00EB13D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</w:t>
            </w:r>
            <w:proofErr w:type="gramStart"/>
            <w:r>
              <w:rPr>
                <w:b/>
                <w:i/>
              </w:rPr>
              <w:t>.О</w:t>
            </w:r>
            <w:proofErr w:type="gramEnd"/>
            <w:r>
              <w:rPr>
                <w:b/>
                <w:i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мин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мин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мин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  <w:lang w:val="en-US"/>
              </w:rPr>
              <w:t>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15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  <w:r>
              <w:rPr>
                <w:b/>
                <w:sz w:val="16"/>
                <w:szCs w:val="16"/>
              </w:rPr>
              <w:t>0 мин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  <w:r w:rsidRPr="00A547B9">
              <w:rPr>
                <w:b/>
                <w:sz w:val="16"/>
                <w:szCs w:val="16"/>
              </w:rPr>
              <w:t>0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9</w:t>
            </w:r>
            <w:r>
              <w:rPr>
                <w:b/>
                <w:sz w:val="16"/>
                <w:szCs w:val="16"/>
              </w:rPr>
              <w:t>5 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90</w:t>
            </w:r>
            <w:r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120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lastRenderedPageBreak/>
              <w:t>30</w:t>
            </w:r>
            <w:r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534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tabs>
                <w:tab w:val="left" w:pos="850"/>
                <w:tab w:val="center" w:pos="1239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EB13D6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208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5F502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5F502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Pr="009F6054" w:rsidRDefault="00EB13D6" w:rsidP="00EB13D6"/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4"/>
        <w:gridCol w:w="1164"/>
        <w:gridCol w:w="1378"/>
        <w:gridCol w:w="969"/>
        <w:gridCol w:w="1378"/>
        <w:gridCol w:w="969"/>
        <w:gridCol w:w="1378"/>
        <w:gridCol w:w="969"/>
        <w:gridCol w:w="1378"/>
        <w:gridCol w:w="969"/>
        <w:gridCol w:w="1389"/>
        <w:gridCol w:w="969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Default="00EB13D6" w:rsidP="00EB13D6">
            <w:pPr>
              <w:jc w:val="center"/>
            </w:pPr>
          </w:p>
          <w:p w:rsidR="00EB13D6" w:rsidRPr="003E1DCF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1134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338A" w:rsidRDefault="00EB13D6" w:rsidP="00EB13D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Остро</w:t>
            </w:r>
            <w:r w:rsidRPr="005F338A">
              <w:rPr>
                <w:b/>
                <w:i/>
              </w:rPr>
              <w:t>вское с/</w:t>
            </w:r>
            <w:proofErr w:type="spellStart"/>
            <w:proofErr w:type="gramStart"/>
            <w:r w:rsidRPr="005F338A">
              <w:rPr>
                <w:b/>
                <w:i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rPr>
          <w:trHeight w:val="211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Бабаново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Гармониха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Горюшки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Григорцево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Гуляевка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Жабревка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>д.</w:t>
            </w:r>
            <w:r w:rsidRPr="00C457F2">
              <w:t xml:space="preserve"> </w:t>
            </w:r>
            <w:proofErr w:type="spellStart"/>
            <w:r w:rsidRPr="00C457F2">
              <w:rPr>
                <w:sz w:val="18"/>
                <w:szCs w:val="18"/>
              </w:rPr>
              <w:t>Квашнино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>д. Логиново</w:t>
            </w:r>
          </w:p>
          <w:p w:rsidR="00EB13D6" w:rsidRDefault="00EB13D6" w:rsidP="00EB13D6">
            <w:pPr>
              <w:jc w:val="both"/>
            </w:pPr>
            <w:r>
              <w:rPr>
                <w:sz w:val="18"/>
                <w:szCs w:val="18"/>
              </w:rPr>
              <w:t xml:space="preserve"> Медведки</w:t>
            </w:r>
          </w:p>
          <w:p w:rsidR="00EB13D6" w:rsidRPr="007A46CD" w:rsidRDefault="00EB13D6" w:rsidP="00EB13D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</w:t>
            </w:r>
            <w:proofErr w:type="gramStart"/>
            <w:r>
              <w:rPr>
                <w:sz w:val="16"/>
                <w:szCs w:val="16"/>
              </w:rPr>
              <w:t>.О</w:t>
            </w:r>
            <w:proofErr w:type="gramEnd"/>
            <w:r>
              <w:rPr>
                <w:sz w:val="16"/>
                <w:szCs w:val="16"/>
              </w:rPr>
              <w:t>стровское</w:t>
            </w:r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>д. Новосёлки</w:t>
            </w:r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 </w:t>
            </w:r>
            <w:proofErr w:type="spellStart"/>
            <w:r w:rsidRPr="00C457F2">
              <w:rPr>
                <w:sz w:val="18"/>
                <w:szCs w:val="18"/>
              </w:rPr>
              <w:t>Парфеньево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>д. Пески</w:t>
            </w:r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>д. Сальково</w:t>
            </w:r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Селиваниха</w:t>
            </w:r>
            <w:proofErr w:type="spellEnd"/>
          </w:p>
          <w:p w:rsidR="00EB13D6" w:rsidRPr="00C457F2" w:rsidRDefault="00EB13D6" w:rsidP="00EB13D6">
            <w:pPr>
              <w:jc w:val="both"/>
              <w:rPr>
                <w:sz w:val="18"/>
                <w:szCs w:val="18"/>
              </w:rPr>
            </w:pPr>
            <w:r w:rsidRPr="00C457F2">
              <w:rPr>
                <w:sz w:val="18"/>
                <w:szCs w:val="18"/>
              </w:rPr>
              <w:t xml:space="preserve">д. </w:t>
            </w:r>
            <w:proofErr w:type="spellStart"/>
            <w:r w:rsidRPr="00C457F2">
              <w:rPr>
                <w:sz w:val="18"/>
                <w:szCs w:val="18"/>
              </w:rPr>
              <w:t>Тарабыкино</w:t>
            </w:r>
            <w:proofErr w:type="spellEnd"/>
          </w:p>
          <w:p w:rsidR="00EB13D6" w:rsidRPr="00C457F2" w:rsidRDefault="00EB13D6" w:rsidP="00EB13D6">
            <w:pPr>
              <w:jc w:val="both"/>
            </w:pPr>
            <w:r w:rsidRPr="00C457F2">
              <w:rPr>
                <w:sz w:val="18"/>
                <w:szCs w:val="18"/>
              </w:rPr>
              <w:t>д.</w:t>
            </w:r>
            <w:r w:rsidRPr="00C457F2">
              <w:t xml:space="preserve"> </w:t>
            </w:r>
            <w:proofErr w:type="spellStart"/>
            <w:r w:rsidRPr="00C457F2">
              <w:rPr>
                <w:sz w:val="18"/>
                <w:szCs w:val="18"/>
              </w:rPr>
              <w:t>Фёдорково</w:t>
            </w:r>
            <w:proofErr w:type="spellEnd"/>
          </w:p>
          <w:p w:rsidR="00EB13D6" w:rsidRPr="007A46CD" w:rsidRDefault="00EB13D6" w:rsidP="00EB13D6">
            <w:pPr>
              <w:jc w:val="both"/>
              <w:rPr>
                <w:sz w:val="18"/>
                <w:szCs w:val="18"/>
              </w:rPr>
            </w:pPr>
            <w:r w:rsidRPr="007A46CD">
              <w:rPr>
                <w:sz w:val="18"/>
                <w:szCs w:val="18"/>
              </w:rPr>
              <w:t>д. Чёрная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 w:rsidRPr="007A46CD">
              <w:rPr>
                <w:sz w:val="18"/>
                <w:szCs w:val="18"/>
              </w:rPr>
              <w:t xml:space="preserve">д. </w:t>
            </w:r>
            <w:proofErr w:type="spellStart"/>
            <w:r w:rsidRPr="007A46CD">
              <w:rPr>
                <w:sz w:val="18"/>
                <w:szCs w:val="18"/>
              </w:rPr>
              <w:t>Шумково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.А</w:t>
            </w:r>
            <w:proofErr w:type="gramEnd"/>
            <w:r>
              <w:rPr>
                <w:sz w:val="18"/>
                <w:szCs w:val="18"/>
              </w:rPr>
              <w:t>наньино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орок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лимово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.Н</w:t>
            </w:r>
            <w:proofErr w:type="gramEnd"/>
            <w:r>
              <w:rPr>
                <w:sz w:val="18"/>
                <w:szCs w:val="18"/>
              </w:rPr>
              <w:t>овая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.О</w:t>
            </w:r>
            <w:proofErr w:type="gramEnd"/>
            <w:r>
              <w:rPr>
                <w:sz w:val="18"/>
                <w:szCs w:val="18"/>
              </w:rPr>
              <w:t>сипово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основец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proofErr w:type="gramStart"/>
            <w:r>
              <w:rPr>
                <w:sz w:val="18"/>
                <w:szCs w:val="18"/>
              </w:rPr>
              <w:t>.Х</w:t>
            </w:r>
            <w:proofErr w:type="gramEnd"/>
            <w:r>
              <w:rPr>
                <w:sz w:val="18"/>
                <w:szCs w:val="18"/>
              </w:rPr>
              <w:t xml:space="preserve">омутово </w:t>
            </w:r>
            <w:proofErr w:type="spellStart"/>
            <w:r>
              <w:rPr>
                <w:sz w:val="18"/>
                <w:szCs w:val="18"/>
              </w:rPr>
              <w:t>д.Якуниха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.И</w:t>
            </w:r>
            <w:proofErr w:type="gramEnd"/>
            <w:r>
              <w:rPr>
                <w:sz w:val="18"/>
                <w:szCs w:val="18"/>
              </w:rPr>
              <w:t>нега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расная Поляна</w:t>
            </w:r>
          </w:p>
          <w:p w:rsidR="00EB13D6" w:rsidRPr="00050C93" w:rsidRDefault="00EB13D6" w:rsidP="00EB13D6">
            <w:pPr>
              <w:rPr>
                <w:b/>
              </w:rPr>
            </w:pPr>
            <w:r>
              <w:rPr>
                <w:sz w:val="18"/>
                <w:szCs w:val="18"/>
              </w:rPr>
              <w:t>с. Юрьево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B13D6" w:rsidRPr="003E1DCF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:rsidR="00EB13D6" w:rsidRPr="003E1DCF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EB13D6" w:rsidRDefault="00EB13D6" w:rsidP="00EB13D6">
            <w:pPr>
              <w:ind w:right="-108"/>
              <w:rPr>
                <w:b/>
                <w:sz w:val="18"/>
                <w:szCs w:val="18"/>
              </w:rPr>
            </w:pPr>
          </w:p>
          <w:p w:rsidR="00EB13D6" w:rsidRPr="003E1DCF" w:rsidRDefault="00EB13D6" w:rsidP="00EB13D6">
            <w:pPr>
              <w:ind w:right="-10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 w:rsidRPr="00EB13D6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 мин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  <w:r>
              <w:rPr>
                <w:b/>
                <w:sz w:val="16"/>
                <w:szCs w:val="16"/>
              </w:rPr>
              <w:t>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Pr="00A547B9">
              <w:rPr>
                <w:b/>
                <w:sz w:val="16"/>
                <w:szCs w:val="16"/>
              </w:rPr>
              <w:t>0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3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1E1E5B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1E1E5B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</w:rPr>
              <w:t>0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25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tabs>
                <w:tab w:val="left" w:pos="850"/>
                <w:tab w:val="center" w:pos="1239"/>
              </w:tabs>
              <w:rPr>
                <w:b/>
                <w:sz w:val="24"/>
                <w:szCs w:val="24"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  <w:t xml:space="preserve"> 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EB13D6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208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5F502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5F502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Default="00EB13D6" w:rsidP="00EB13D6"/>
    <w:p w:rsidR="00EB13D6" w:rsidRDefault="00EB13D6" w:rsidP="00EB13D6">
      <w:r>
        <w:t xml:space="preserve">                      </w:t>
      </w:r>
    </w:p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Pr="00735E28" w:rsidRDefault="00EB13D6" w:rsidP="00EB13D6">
      <w:pPr>
        <w:rPr>
          <w:lang w:val="en-US"/>
        </w:rPr>
      </w:pPr>
    </w:p>
    <w:p w:rsidR="00EB13D6" w:rsidRDefault="00EB13D6" w:rsidP="00EB13D6"/>
    <w:p w:rsidR="00EB13D6" w:rsidRDefault="00EB13D6" w:rsidP="00EB13D6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2"/>
        <w:gridCol w:w="1159"/>
        <w:gridCol w:w="1376"/>
        <w:gridCol w:w="961"/>
        <w:gridCol w:w="1376"/>
        <w:gridCol w:w="961"/>
        <w:gridCol w:w="1376"/>
        <w:gridCol w:w="961"/>
        <w:gridCol w:w="1376"/>
        <w:gridCol w:w="961"/>
        <w:gridCol w:w="1386"/>
        <w:gridCol w:w="961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Pr="009208B2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93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Адищевское</w:t>
            </w:r>
            <w:proofErr w:type="spellEnd"/>
            <w:r w:rsidRPr="005F338A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5F338A">
              <w:rPr>
                <w:b/>
                <w:i/>
              </w:rPr>
              <w:t>п</w:t>
            </w:r>
            <w:proofErr w:type="spellEnd"/>
            <w:proofErr w:type="gramEnd"/>
          </w:p>
          <w:p w:rsidR="00EB13D6" w:rsidRPr="005F338A" w:rsidRDefault="00EB13D6" w:rsidP="00EB13D6">
            <w:pPr>
              <w:jc w:val="center"/>
              <w:rPr>
                <w:b/>
                <w:i/>
              </w:rPr>
            </w:pPr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с. </w:t>
            </w:r>
            <w:proofErr w:type="spellStart"/>
            <w:r w:rsidRPr="00382CCC">
              <w:rPr>
                <w:sz w:val="18"/>
                <w:szCs w:val="18"/>
              </w:rPr>
              <w:t>Адищево</w:t>
            </w:r>
            <w:proofErr w:type="spellEnd"/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д. </w:t>
            </w:r>
            <w:proofErr w:type="spellStart"/>
            <w:r w:rsidRPr="00382CCC">
              <w:rPr>
                <w:sz w:val="18"/>
                <w:szCs w:val="18"/>
              </w:rPr>
              <w:t>Василёво</w:t>
            </w:r>
            <w:proofErr w:type="spellEnd"/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>д. Горки</w:t>
            </w:r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>д. Долгово</w:t>
            </w:r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>д. Дорофеево</w:t>
            </w:r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>д. Лобаново</w:t>
            </w:r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д. </w:t>
            </w:r>
            <w:proofErr w:type="spellStart"/>
            <w:r w:rsidRPr="00382CCC">
              <w:rPr>
                <w:sz w:val="18"/>
                <w:szCs w:val="18"/>
              </w:rPr>
              <w:t>Лодыгино</w:t>
            </w:r>
            <w:proofErr w:type="spellEnd"/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д. </w:t>
            </w:r>
            <w:proofErr w:type="spellStart"/>
            <w:r w:rsidRPr="00382CCC">
              <w:rPr>
                <w:sz w:val="18"/>
                <w:szCs w:val="18"/>
              </w:rPr>
              <w:t>Максютино</w:t>
            </w:r>
            <w:proofErr w:type="spellEnd"/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д. </w:t>
            </w:r>
            <w:proofErr w:type="spellStart"/>
            <w:r w:rsidRPr="00382CCC">
              <w:rPr>
                <w:sz w:val="18"/>
                <w:szCs w:val="18"/>
              </w:rPr>
              <w:t>Марково</w:t>
            </w:r>
            <w:proofErr w:type="spellEnd"/>
          </w:p>
          <w:p w:rsidR="00EB13D6" w:rsidRPr="00382CCC" w:rsidRDefault="00EB13D6" w:rsidP="00EB13D6">
            <w:pPr>
              <w:jc w:val="both"/>
              <w:rPr>
                <w:sz w:val="18"/>
                <w:szCs w:val="18"/>
              </w:rPr>
            </w:pPr>
            <w:r w:rsidRPr="00382CCC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82CCC">
              <w:rPr>
                <w:sz w:val="18"/>
                <w:szCs w:val="18"/>
              </w:rPr>
              <w:t>Никола-бережки</w:t>
            </w:r>
            <w:proofErr w:type="spellEnd"/>
            <w:proofErr w:type="gramEnd"/>
          </w:p>
          <w:p w:rsidR="00EB13D6" w:rsidRPr="007A46CD" w:rsidRDefault="00EB13D6" w:rsidP="00EB13D6">
            <w:pPr>
              <w:jc w:val="both"/>
              <w:rPr>
                <w:sz w:val="18"/>
                <w:szCs w:val="18"/>
              </w:rPr>
            </w:pPr>
            <w:r w:rsidRPr="007A46CD">
              <w:rPr>
                <w:sz w:val="18"/>
                <w:szCs w:val="18"/>
              </w:rPr>
              <w:t>д. Тарасово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 w:rsidRPr="007A46CD">
              <w:rPr>
                <w:sz w:val="18"/>
                <w:szCs w:val="18"/>
              </w:rPr>
              <w:t xml:space="preserve">с. </w:t>
            </w:r>
            <w:proofErr w:type="spellStart"/>
            <w:r w:rsidRPr="007A46CD">
              <w:rPr>
                <w:sz w:val="18"/>
                <w:szCs w:val="18"/>
              </w:rPr>
              <w:t>Щелыково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.А</w:t>
            </w:r>
            <w:proofErr w:type="gramEnd"/>
            <w:r>
              <w:rPr>
                <w:sz w:val="18"/>
                <w:szCs w:val="18"/>
              </w:rPr>
              <w:t>нтоново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gramEnd"/>
            <w:r>
              <w:rPr>
                <w:sz w:val="18"/>
                <w:szCs w:val="18"/>
              </w:rPr>
              <w:t>оркино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.И</w:t>
            </w:r>
            <w:proofErr w:type="gramEnd"/>
            <w:r>
              <w:rPr>
                <w:sz w:val="18"/>
                <w:szCs w:val="18"/>
              </w:rPr>
              <w:t>вашево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</w:t>
            </w:r>
            <w:proofErr w:type="gramStart"/>
            <w:r>
              <w:rPr>
                <w:sz w:val="18"/>
                <w:szCs w:val="18"/>
              </w:rPr>
              <w:t>.И</w:t>
            </w:r>
            <w:proofErr w:type="gramEnd"/>
            <w:r>
              <w:rPr>
                <w:sz w:val="18"/>
                <w:szCs w:val="18"/>
              </w:rPr>
              <w:t>вашево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 </w:t>
            </w:r>
            <w:proofErr w:type="spellStart"/>
            <w:r>
              <w:rPr>
                <w:sz w:val="18"/>
                <w:szCs w:val="18"/>
              </w:rPr>
              <w:t>Козьмодемьян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евково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д.М.Берёзово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онастырское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окровское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гольское</w:t>
            </w:r>
            <w:proofErr w:type="spellEnd"/>
          </w:p>
          <w:p w:rsidR="00EB13D6" w:rsidRPr="009208B2" w:rsidRDefault="00EB13D6" w:rsidP="00EB13D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.Ш</w:t>
            </w:r>
            <w:proofErr w:type="gramEnd"/>
            <w:r>
              <w:rPr>
                <w:sz w:val="18"/>
                <w:szCs w:val="18"/>
              </w:rPr>
              <w:t>егары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34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42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40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33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36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36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33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35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25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35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24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32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  <w:p w:rsidR="00EB13D6" w:rsidRPr="0081649F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 xml:space="preserve">5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  <w:lang w:val="en-US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</w:t>
            </w:r>
          </w:p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 мин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  <w:r>
              <w:rPr>
                <w:b/>
                <w:sz w:val="16"/>
                <w:szCs w:val="16"/>
              </w:rPr>
              <w:t>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</w:rPr>
              <w:t>55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261A5F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60 </w:t>
            </w:r>
            <w:r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lastRenderedPageBreak/>
              <w:t>25</w:t>
            </w:r>
            <w:r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10</w:t>
            </w:r>
            <w:r>
              <w:rPr>
                <w:b/>
                <w:sz w:val="16"/>
                <w:szCs w:val="16"/>
              </w:rPr>
              <w:t>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5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EB13D6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208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AC7C8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AC7C8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5F5026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5F5026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p w:rsidR="00EB13D6" w:rsidRDefault="00EB13D6" w:rsidP="00EB13D6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78"/>
        <w:gridCol w:w="1141"/>
        <w:gridCol w:w="1364"/>
        <w:gridCol w:w="929"/>
        <w:gridCol w:w="1365"/>
        <w:gridCol w:w="929"/>
        <w:gridCol w:w="1365"/>
        <w:gridCol w:w="929"/>
        <w:gridCol w:w="1365"/>
        <w:gridCol w:w="929"/>
        <w:gridCol w:w="1373"/>
        <w:gridCol w:w="929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Pr="009208B2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93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A70407" w:rsidRDefault="00EB13D6" w:rsidP="00EB13D6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Александровское с/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</w:p>
          <w:p w:rsidR="00EB13D6" w:rsidRPr="00A70407" w:rsidRDefault="00EB13D6" w:rsidP="00EB13D6">
            <w:pPr>
              <w:jc w:val="both"/>
              <w:rPr>
                <w:sz w:val="18"/>
                <w:szCs w:val="18"/>
              </w:rPr>
            </w:pPr>
            <w:r w:rsidRPr="00A70407">
              <w:rPr>
                <w:sz w:val="18"/>
                <w:szCs w:val="18"/>
              </w:rPr>
              <w:t>п. Александровское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 w:rsidRPr="00A70407">
              <w:rPr>
                <w:sz w:val="18"/>
                <w:szCs w:val="18"/>
              </w:rPr>
              <w:t xml:space="preserve">д. </w:t>
            </w:r>
            <w:proofErr w:type="spellStart"/>
            <w:r w:rsidRPr="00A70407">
              <w:rPr>
                <w:sz w:val="18"/>
                <w:szCs w:val="18"/>
              </w:rPr>
              <w:t>Данильцево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.В</w:t>
            </w:r>
            <w:proofErr w:type="gramEnd"/>
            <w:r>
              <w:rPr>
                <w:sz w:val="18"/>
                <w:szCs w:val="18"/>
              </w:rPr>
              <w:t>отчинка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proofErr w:type="gramStart"/>
            <w:r>
              <w:rPr>
                <w:sz w:val="18"/>
                <w:szCs w:val="18"/>
              </w:rPr>
              <w:t>.З</w:t>
            </w:r>
            <w:proofErr w:type="gramEnd"/>
            <w:r>
              <w:rPr>
                <w:sz w:val="18"/>
                <w:szCs w:val="18"/>
              </w:rPr>
              <w:t>аборье</w:t>
            </w:r>
          </w:p>
          <w:p w:rsidR="00EB13D6" w:rsidRPr="009208B2" w:rsidRDefault="00EB13D6" w:rsidP="00EB13D6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.К</w:t>
            </w:r>
            <w:proofErr w:type="gramEnd"/>
            <w:r>
              <w:rPr>
                <w:sz w:val="18"/>
                <w:szCs w:val="18"/>
              </w:rPr>
              <w:t>иленки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17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17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17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EE0775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140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 xml:space="preserve">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lastRenderedPageBreak/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 xml:space="preserve">5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 мин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</w:t>
            </w:r>
            <w:r>
              <w:rPr>
                <w:b/>
                <w:sz w:val="16"/>
                <w:szCs w:val="16"/>
              </w:rPr>
              <w:t>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7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20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  <w:r>
              <w:rPr>
                <w:b/>
                <w:sz w:val="16"/>
                <w:szCs w:val="16"/>
              </w:rPr>
              <w:t>55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4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  <w:lang w:val="en-US"/>
              </w:rPr>
              <w:t>6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261A5F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60 </w:t>
            </w:r>
            <w:r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14</w:t>
            </w:r>
            <w:r>
              <w:rPr>
                <w:b/>
                <w:sz w:val="16"/>
                <w:szCs w:val="16"/>
              </w:rPr>
              <w:t>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5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105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4666B3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Pr="009F6054" w:rsidRDefault="00EB13D6" w:rsidP="00EB13D6"/>
    <w:p w:rsidR="00EB13D6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7"/>
        <w:gridCol w:w="1177"/>
        <w:gridCol w:w="1386"/>
        <w:gridCol w:w="992"/>
        <w:gridCol w:w="1386"/>
        <w:gridCol w:w="992"/>
        <w:gridCol w:w="1386"/>
        <w:gridCol w:w="992"/>
        <w:gridCol w:w="1386"/>
        <w:gridCol w:w="992"/>
        <w:gridCol w:w="1398"/>
        <w:gridCol w:w="992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Pr="009208B2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lastRenderedPageBreak/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93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7701C0" w:rsidRDefault="00EB13D6" w:rsidP="00EB13D6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Игодовское</w:t>
            </w:r>
            <w:proofErr w:type="spellEnd"/>
            <w:r>
              <w:rPr>
                <w:sz w:val="18"/>
                <w:szCs w:val="18"/>
              </w:rPr>
              <w:t xml:space="preserve"> с/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</w:p>
          <w:p w:rsidR="00EB13D6" w:rsidRPr="007701C0" w:rsidRDefault="00EB13D6" w:rsidP="00EB13D6">
            <w:pPr>
              <w:jc w:val="both"/>
              <w:rPr>
                <w:sz w:val="18"/>
                <w:szCs w:val="18"/>
              </w:rPr>
            </w:pPr>
            <w:r w:rsidRPr="007701C0">
              <w:rPr>
                <w:sz w:val="18"/>
                <w:szCs w:val="18"/>
              </w:rPr>
              <w:t xml:space="preserve">с. </w:t>
            </w:r>
            <w:proofErr w:type="spellStart"/>
            <w:r w:rsidRPr="007701C0">
              <w:rPr>
                <w:sz w:val="18"/>
                <w:szCs w:val="18"/>
              </w:rPr>
              <w:t>Игодово</w:t>
            </w:r>
            <w:proofErr w:type="spellEnd"/>
          </w:p>
          <w:p w:rsidR="00EB13D6" w:rsidRPr="007701C0" w:rsidRDefault="00EB13D6" w:rsidP="00EB13D6">
            <w:pPr>
              <w:jc w:val="both"/>
              <w:rPr>
                <w:sz w:val="18"/>
                <w:szCs w:val="18"/>
              </w:rPr>
            </w:pPr>
            <w:r w:rsidRPr="007701C0">
              <w:rPr>
                <w:sz w:val="18"/>
                <w:szCs w:val="18"/>
              </w:rPr>
              <w:t xml:space="preserve">с. </w:t>
            </w:r>
            <w:proofErr w:type="spellStart"/>
            <w:r w:rsidRPr="007701C0">
              <w:rPr>
                <w:sz w:val="18"/>
                <w:szCs w:val="18"/>
              </w:rPr>
              <w:t>Дубяны</w:t>
            </w:r>
            <w:proofErr w:type="spellEnd"/>
          </w:p>
          <w:p w:rsidR="00EB13D6" w:rsidRPr="007701C0" w:rsidRDefault="00EB13D6" w:rsidP="00EB13D6">
            <w:pPr>
              <w:jc w:val="both"/>
              <w:rPr>
                <w:sz w:val="18"/>
                <w:szCs w:val="18"/>
              </w:rPr>
            </w:pPr>
            <w:r w:rsidRPr="007701C0">
              <w:rPr>
                <w:sz w:val="18"/>
                <w:szCs w:val="18"/>
              </w:rPr>
              <w:t>д. Лебедево</w:t>
            </w:r>
          </w:p>
          <w:p w:rsidR="00EB13D6" w:rsidRPr="007A46CD" w:rsidRDefault="00EB13D6" w:rsidP="00EB13D6">
            <w:pPr>
              <w:jc w:val="both"/>
              <w:rPr>
                <w:sz w:val="18"/>
                <w:szCs w:val="18"/>
              </w:rPr>
            </w:pPr>
            <w:r w:rsidRPr="007701C0">
              <w:rPr>
                <w:sz w:val="18"/>
                <w:szCs w:val="18"/>
              </w:rPr>
              <w:t xml:space="preserve">д. </w:t>
            </w:r>
            <w:proofErr w:type="spellStart"/>
            <w:r w:rsidRPr="007701C0">
              <w:rPr>
                <w:sz w:val="18"/>
                <w:szCs w:val="18"/>
              </w:rPr>
              <w:t>Новошино</w:t>
            </w:r>
            <w:proofErr w:type="spellEnd"/>
          </w:p>
          <w:p w:rsidR="00EB13D6" w:rsidRPr="009208B2" w:rsidRDefault="00EB13D6" w:rsidP="00EB13D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25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25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EE0775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150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 мин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95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5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lastRenderedPageBreak/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4666B3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p w:rsidR="00EB13D6" w:rsidRPr="004666B3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3"/>
        <w:gridCol w:w="1155"/>
        <w:gridCol w:w="1372"/>
        <w:gridCol w:w="953"/>
        <w:gridCol w:w="1373"/>
        <w:gridCol w:w="953"/>
        <w:gridCol w:w="1373"/>
        <w:gridCol w:w="953"/>
        <w:gridCol w:w="1373"/>
        <w:gridCol w:w="953"/>
        <w:gridCol w:w="1382"/>
        <w:gridCol w:w="953"/>
      </w:tblGrid>
      <w:tr w:rsidR="00EB13D6" w:rsidRPr="009208B2" w:rsidTr="00EB13D6">
        <w:trPr>
          <w:trHeight w:val="372"/>
        </w:trPr>
        <w:tc>
          <w:tcPr>
            <w:tcW w:w="0" w:type="auto"/>
            <w:vMerge w:val="restart"/>
          </w:tcPr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район</w:t>
            </w:r>
          </w:p>
          <w:p w:rsidR="00EB13D6" w:rsidRPr="0067078E" w:rsidRDefault="00EB13D6" w:rsidP="00EB13D6">
            <w:pPr>
              <w:ind w:left="-108"/>
              <w:jc w:val="center"/>
              <w:rPr>
                <w:b/>
                <w:sz w:val="16"/>
                <w:szCs w:val="16"/>
              </w:rPr>
            </w:pPr>
            <w:r w:rsidRPr="0067078E">
              <w:rPr>
                <w:b/>
                <w:sz w:val="16"/>
                <w:szCs w:val="16"/>
              </w:rPr>
              <w:t>(подрайон</w:t>
            </w:r>
            <w:r>
              <w:rPr>
                <w:b/>
                <w:sz w:val="16"/>
                <w:szCs w:val="16"/>
              </w:rPr>
              <w:t>)</w:t>
            </w:r>
            <w:r w:rsidRPr="0067078E">
              <w:rPr>
                <w:b/>
                <w:sz w:val="16"/>
                <w:szCs w:val="16"/>
              </w:rPr>
              <w:t xml:space="preserve"> выезда подразделения</w:t>
            </w:r>
          </w:p>
          <w:p w:rsidR="00EB13D6" w:rsidRPr="009208B2" w:rsidRDefault="00EB13D6" w:rsidP="00EB13D6">
            <w:pPr>
              <w:jc w:val="center"/>
            </w:pPr>
          </w:p>
        </w:tc>
        <w:tc>
          <w:tcPr>
            <w:tcW w:w="0" w:type="auto"/>
            <w:vMerge w:val="restart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D26C74">
              <w:rPr>
                <w:color w:val="000000"/>
                <w:sz w:val="16"/>
                <w:szCs w:val="16"/>
              </w:rPr>
              <w:t>Расстояние до населенного пункта (</w:t>
            </w:r>
            <w:proofErr w:type="gramStart"/>
            <w:r w:rsidRPr="00D26C74">
              <w:rPr>
                <w:color w:val="000000"/>
                <w:sz w:val="16"/>
                <w:szCs w:val="16"/>
              </w:rPr>
              <w:t>км</w:t>
            </w:r>
            <w:proofErr w:type="gramEnd"/>
            <w:r w:rsidRPr="00D26C7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gridSpan w:val="8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Номер (ранг) пожара.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 xml:space="preserve">аварийно спасательные </w:t>
            </w:r>
          </w:p>
        </w:tc>
      </w:tr>
      <w:tr w:rsidR="00EB13D6" w:rsidRPr="009208B2" w:rsidTr="00EB13D6">
        <w:tc>
          <w:tcPr>
            <w:tcW w:w="0" w:type="auto"/>
            <w:vMerge/>
          </w:tcPr>
          <w:p w:rsidR="00EB13D6" w:rsidRPr="009208B2" w:rsidRDefault="00EB13D6" w:rsidP="00EB13D6"/>
        </w:tc>
        <w:tc>
          <w:tcPr>
            <w:tcW w:w="0" w:type="auto"/>
            <w:vMerge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№1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№1</w:t>
            </w:r>
            <w:r>
              <w:rPr>
                <w:b/>
              </w:rPr>
              <w:t xml:space="preserve"> «Бис»</w:t>
            </w:r>
          </w:p>
        </w:tc>
        <w:tc>
          <w:tcPr>
            <w:tcW w:w="0" w:type="auto"/>
            <w:gridSpan w:val="2"/>
          </w:tcPr>
          <w:p w:rsidR="00EB13D6" w:rsidRPr="009208B2" w:rsidRDefault="00EB13D6" w:rsidP="00EB13D6">
            <w:pPr>
              <w:jc w:val="center"/>
              <w:rPr>
                <w:b/>
              </w:rPr>
            </w:pPr>
            <w:r w:rsidRPr="009208B2">
              <w:rPr>
                <w:b/>
              </w:rPr>
              <w:t>№2</w:t>
            </w:r>
          </w:p>
        </w:tc>
        <w:tc>
          <w:tcPr>
            <w:tcW w:w="0" w:type="auto"/>
            <w:gridSpan w:val="2"/>
            <w:tcBorders>
              <w:right w:val="single" w:sz="4" w:space="0" w:color="auto"/>
            </w:tcBorders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</w:rPr>
              <w:t>№3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jc w:val="center"/>
              <w:rPr>
                <w:b/>
              </w:rPr>
            </w:pPr>
            <w:r w:rsidRPr="00AC7C86">
              <w:rPr>
                <w:b/>
              </w:rPr>
              <w:t>работы</w:t>
            </w:r>
            <w:r>
              <w:rPr>
                <w:b/>
              </w:rPr>
              <w:t xml:space="preserve"> </w:t>
            </w:r>
            <w:r w:rsidRPr="00AC7C86">
              <w:rPr>
                <w:b/>
              </w:rPr>
              <w:t xml:space="preserve">/дополнительные </w:t>
            </w:r>
            <w:r>
              <w:rPr>
                <w:b/>
              </w:rPr>
              <w:t>с</w:t>
            </w:r>
            <w:r w:rsidRPr="00AC7C86">
              <w:rPr>
                <w:b/>
              </w:rPr>
              <w:t>илы</w:t>
            </w:r>
          </w:p>
        </w:tc>
      </w:tr>
      <w:tr w:rsidR="00EB13D6" w:rsidRPr="009208B2" w:rsidTr="00EB13D6">
        <w:trPr>
          <w:cantSplit/>
          <w:trHeight w:val="93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/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9208B2" w:rsidRDefault="00EB13D6" w:rsidP="00EB13D6">
            <w:pPr>
              <w:rPr>
                <w:sz w:val="16"/>
                <w:szCs w:val="16"/>
              </w:rPr>
            </w:pPr>
            <w:r w:rsidRPr="009208B2">
              <w:rPr>
                <w:b/>
                <w:sz w:val="16"/>
                <w:szCs w:val="16"/>
              </w:rPr>
              <w:t>Привлекаемые подразделения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EB13D6" w:rsidRPr="0067078E" w:rsidRDefault="00EB13D6" w:rsidP="00EB13D6">
            <w:pPr>
              <w:rPr>
                <w:sz w:val="12"/>
                <w:szCs w:val="12"/>
              </w:rPr>
            </w:pPr>
            <w:r w:rsidRPr="0067078E">
              <w:rPr>
                <w:b/>
                <w:sz w:val="12"/>
                <w:szCs w:val="12"/>
              </w:rPr>
              <w:t>Расчётное время прибытия к наиболее удаленной точке района выезда.</w:t>
            </w:r>
          </w:p>
        </w:tc>
      </w:tr>
      <w:tr w:rsidR="00EB13D6" w:rsidRPr="009208B2" w:rsidTr="00EB13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pStyle w:val="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Клеванцовское</w:t>
            </w:r>
            <w:proofErr w:type="spellEnd"/>
          </w:p>
          <w:p w:rsidR="00EB13D6" w:rsidRPr="0088024D" w:rsidRDefault="00EB13D6" w:rsidP="00EB13D6">
            <w:pPr>
              <w:pStyle w:val="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с/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 xml:space="preserve">д. </w:t>
            </w:r>
            <w:proofErr w:type="spellStart"/>
            <w:r w:rsidRPr="0088024D">
              <w:rPr>
                <w:sz w:val="18"/>
                <w:szCs w:val="18"/>
              </w:rPr>
              <w:t>Клеванцово</w:t>
            </w:r>
            <w:proofErr w:type="spellEnd"/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>с. Воскресенское</w:t>
            </w:r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>д. Дунилово</w:t>
            </w:r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 xml:space="preserve">д. </w:t>
            </w:r>
            <w:proofErr w:type="spellStart"/>
            <w:r w:rsidRPr="0088024D">
              <w:rPr>
                <w:sz w:val="18"/>
                <w:szCs w:val="18"/>
              </w:rPr>
              <w:t>Козловка</w:t>
            </w:r>
            <w:proofErr w:type="spellEnd"/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 xml:space="preserve">д. </w:t>
            </w:r>
            <w:proofErr w:type="spellStart"/>
            <w:r w:rsidRPr="0088024D">
              <w:rPr>
                <w:sz w:val="18"/>
                <w:szCs w:val="18"/>
              </w:rPr>
              <w:t>Крутец</w:t>
            </w:r>
            <w:proofErr w:type="spellEnd"/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 xml:space="preserve">д. </w:t>
            </w:r>
            <w:proofErr w:type="spellStart"/>
            <w:r w:rsidRPr="0088024D">
              <w:rPr>
                <w:sz w:val="18"/>
                <w:szCs w:val="18"/>
              </w:rPr>
              <w:t>Машихино</w:t>
            </w:r>
            <w:proofErr w:type="spellEnd"/>
          </w:p>
          <w:p w:rsidR="00EB13D6" w:rsidRPr="0088024D" w:rsidRDefault="00EB13D6" w:rsidP="00EB13D6">
            <w:pPr>
              <w:jc w:val="both"/>
              <w:rPr>
                <w:sz w:val="18"/>
                <w:szCs w:val="18"/>
              </w:rPr>
            </w:pPr>
            <w:r w:rsidRPr="0088024D">
              <w:rPr>
                <w:sz w:val="18"/>
                <w:szCs w:val="18"/>
              </w:rPr>
              <w:t>д. Новинки</w:t>
            </w:r>
          </w:p>
          <w:p w:rsidR="00EB13D6" w:rsidRPr="005A7146" w:rsidRDefault="00EB13D6" w:rsidP="00EB13D6">
            <w:pPr>
              <w:jc w:val="both"/>
              <w:rPr>
                <w:sz w:val="18"/>
                <w:szCs w:val="18"/>
              </w:rPr>
            </w:pPr>
            <w:r w:rsidRPr="005A7146">
              <w:rPr>
                <w:sz w:val="18"/>
                <w:szCs w:val="18"/>
              </w:rPr>
              <w:t xml:space="preserve">д. </w:t>
            </w:r>
            <w:proofErr w:type="spellStart"/>
            <w:r w:rsidRPr="005A7146">
              <w:rPr>
                <w:sz w:val="18"/>
                <w:szCs w:val="18"/>
              </w:rPr>
              <w:t>Хаустово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 w:rsidRPr="005A7146">
              <w:rPr>
                <w:sz w:val="18"/>
                <w:szCs w:val="18"/>
              </w:rPr>
              <w:t>д. Шульгино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ымница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.Д</w:t>
            </w:r>
            <w:proofErr w:type="gramEnd"/>
            <w:r>
              <w:rPr>
                <w:sz w:val="18"/>
                <w:szCs w:val="18"/>
              </w:rPr>
              <w:t>ымница</w:t>
            </w:r>
            <w:proofErr w:type="spellEnd"/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шино</w:t>
            </w:r>
          </w:p>
          <w:p w:rsidR="00EB13D6" w:rsidRDefault="00EB13D6" w:rsidP="00EB13D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олтушки</w:t>
            </w:r>
          </w:p>
          <w:p w:rsidR="00EB13D6" w:rsidRPr="009208B2" w:rsidRDefault="00EB13D6" w:rsidP="00EB13D6">
            <w:pPr>
              <w:rPr>
                <w:b/>
                <w:sz w:val="28"/>
                <w:szCs w:val="28"/>
              </w:rPr>
            </w:pPr>
            <w:r>
              <w:rPr>
                <w:sz w:val="18"/>
                <w:szCs w:val="18"/>
              </w:rPr>
              <w:t>д</w:t>
            </w:r>
            <w:proofErr w:type="gramStart"/>
            <w:r>
              <w:rPr>
                <w:sz w:val="18"/>
                <w:szCs w:val="18"/>
              </w:rPr>
              <w:t>.Л</w:t>
            </w:r>
            <w:proofErr w:type="gramEnd"/>
            <w:r>
              <w:rPr>
                <w:sz w:val="18"/>
                <w:szCs w:val="18"/>
              </w:rPr>
              <w:t>омки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18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10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lastRenderedPageBreak/>
              <w:t>30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30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27</w:t>
            </w:r>
          </w:p>
          <w:p w:rsidR="00EB13D6" w:rsidRPr="00EE0775" w:rsidRDefault="00EB13D6" w:rsidP="00EB13D6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EE0775">
              <w:rPr>
                <w:b/>
                <w:sz w:val="18"/>
                <w:szCs w:val="18"/>
              </w:rPr>
              <w:t>25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EE0775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4713AC" w:rsidRDefault="00EB13D6" w:rsidP="00EB13D6">
            <w:pPr>
              <w:jc w:val="center"/>
              <w:rPr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СЧ 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ПНС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110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</w:t>
            </w:r>
          </w:p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D133A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D133AD">
              <w:rPr>
                <w:b/>
                <w:sz w:val="24"/>
                <w:szCs w:val="24"/>
              </w:rPr>
              <w:t>АЦ</w:t>
            </w:r>
            <w:r w:rsidRPr="00D133AD">
              <w:rPr>
                <w:b/>
                <w:sz w:val="16"/>
                <w:szCs w:val="16"/>
              </w:rPr>
              <w:t xml:space="preserve"> П</w:t>
            </w:r>
            <w:r>
              <w:rPr>
                <w:b/>
                <w:sz w:val="16"/>
                <w:szCs w:val="16"/>
              </w:rPr>
              <w:t>С</w:t>
            </w:r>
            <w:r w:rsidRPr="00D133AD">
              <w:rPr>
                <w:b/>
                <w:sz w:val="16"/>
                <w:szCs w:val="16"/>
              </w:rPr>
              <w:t>Ч-</w:t>
            </w:r>
            <w:r>
              <w:rPr>
                <w:b/>
                <w:sz w:val="16"/>
                <w:szCs w:val="16"/>
              </w:rPr>
              <w:t>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EC0C73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АР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16"/>
                <w:szCs w:val="16"/>
              </w:rPr>
              <w:t xml:space="preserve"> 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АЛ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-</w:t>
            </w:r>
            <w:r w:rsidRPr="00DC2112">
              <w:rPr>
                <w:b/>
                <w:sz w:val="24"/>
                <w:szCs w:val="24"/>
              </w:rPr>
              <w:t>30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AC7C86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СО</w:t>
            </w:r>
          </w:p>
          <w:p w:rsidR="00EB13D6" w:rsidRPr="00345F9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170 </w:t>
            </w:r>
            <w:r w:rsidRPr="005F5026">
              <w:rPr>
                <w:b/>
                <w:sz w:val="16"/>
                <w:szCs w:val="16"/>
              </w:rPr>
              <w:t>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ПСЧ-9</w:t>
            </w:r>
          </w:p>
          <w:p w:rsidR="00EB13D6" w:rsidRPr="00F81259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16"/>
                <w:szCs w:val="16"/>
              </w:rPr>
              <w:t xml:space="preserve"> п</w:t>
            </w:r>
            <w:proofErr w:type="gramStart"/>
            <w:r>
              <w:rPr>
                <w:b/>
                <w:sz w:val="16"/>
                <w:szCs w:val="16"/>
              </w:rPr>
              <w:t>.О</w:t>
            </w:r>
            <w:proofErr w:type="gramEnd"/>
            <w:r>
              <w:rPr>
                <w:b/>
                <w:sz w:val="16"/>
                <w:szCs w:val="16"/>
              </w:rPr>
              <w:t>стровское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16"/>
                <w:szCs w:val="16"/>
              </w:rPr>
              <w:t xml:space="preserve"> ОППСЧ-9 </w:t>
            </w:r>
          </w:p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proofErr w:type="gramStart"/>
            <w:r>
              <w:rPr>
                <w:b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b/>
                <w:sz w:val="16"/>
                <w:szCs w:val="16"/>
              </w:rPr>
              <w:t xml:space="preserve"> Красная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</w:t>
            </w:r>
            <w:r w:rsidRPr="00EC0C73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«Тепловик»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 мин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ОППСЧ-9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расная Поляна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ПСЧ-26</w:t>
            </w:r>
          </w:p>
          <w:p w:rsidR="00EB13D6" w:rsidRPr="0094152D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ю</w:t>
            </w:r>
            <w:proofErr w:type="spellEnd"/>
            <w:r>
              <w:rPr>
                <w:b/>
                <w:sz w:val="16"/>
                <w:szCs w:val="16"/>
              </w:rPr>
              <w:t xml:space="preserve"> Судиславль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ГАЗ-53 с бочкой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ДПК МУП «Ресурс»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26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.С</w:t>
            </w:r>
            <w:proofErr w:type="gramEnd"/>
            <w:r>
              <w:rPr>
                <w:b/>
                <w:sz w:val="16"/>
                <w:szCs w:val="16"/>
              </w:rPr>
              <w:t>удиславль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 w:rsidRPr="00AC7C86">
              <w:rPr>
                <w:b/>
                <w:sz w:val="16"/>
                <w:szCs w:val="16"/>
              </w:rPr>
              <w:t xml:space="preserve"> 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CF06F0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AC7C8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</w:t>
            </w:r>
            <w:proofErr w:type="spellStart"/>
            <w:r>
              <w:rPr>
                <w:b/>
                <w:sz w:val="16"/>
                <w:szCs w:val="16"/>
              </w:rPr>
              <w:t>Дымница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27</w:t>
            </w:r>
          </w:p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16"/>
                <w:szCs w:val="16"/>
              </w:rPr>
              <w:t>п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адый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 w:rsidRPr="00AC7C86">
              <w:rPr>
                <w:b/>
                <w:sz w:val="16"/>
                <w:szCs w:val="16"/>
              </w:rPr>
              <w:t>ПСЧ-</w:t>
            </w:r>
            <w:r>
              <w:rPr>
                <w:b/>
                <w:sz w:val="16"/>
                <w:szCs w:val="16"/>
              </w:rPr>
              <w:t>23 п</w:t>
            </w:r>
            <w:proofErr w:type="gramStart"/>
            <w:r>
              <w:rPr>
                <w:b/>
                <w:sz w:val="16"/>
                <w:szCs w:val="16"/>
              </w:rPr>
              <w:t>.А</w:t>
            </w:r>
            <w:proofErr w:type="gramEnd"/>
            <w:r>
              <w:rPr>
                <w:b/>
                <w:sz w:val="16"/>
                <w:szCs w:val="16"/>
              </w:rPr>
              <w:t>нтропово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МТЗ-80 с бочкой ДПК «Ломки»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5F5026">
              <w:rPr>
                <w:b/>
                <w:sz w:val="24"/>
                <w:szCs w:val="24"/>
              </w:rPr>
              <w:t xml:space="preserve">АЦ </w:t>
            </w:r>
            <w:r w:rsidRPr="005F5026">
              <w:rPr>
                <w:b/>
                <w:sz w:val="16"/>
                <w:szCs w:val="16"/>
              </w:rPr>
              <w:t>СПСЧ</w:t>
            </w:r>
            <w:r>
              <w:rPr>
                <w:b/>
                <w:sz w:val="16"/>
                <w:szCs w:val="16"/>
              </w:rPr>
              <w:t xml:space="preserve"> по ТКП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МТЗ-80 с бочкой ДПК «Заборье»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150 мин.</w:t>
            </w: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Х</w:t>
            </w:r>
          </w:p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5F5026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 xml:space="preserve"> г</w:t>
            </w:r>
            <w:proofErr w:type="gramStart"/>
            <w:r>
              <w:rPr>
                <w:b/>
                <w:sz w:val="16"/>
                <w:szCs w:val="16"/>
              </w:rPr>
              <w:t>.К</w:t>
            </w:r>
            <w:proofErr w:type="gramEnd"/>
            <w:r>
              <w:rPr>
                <w:b/>
                <w:sz w:val="16"/>
                <w:szCs w:val="16"/>
              </w:rPr>
              <w:t>острома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170</w:t>
            </w:r>
            <w:r w:rsidRPr="00A547B9">
              <w:rPr>
                <w:b/>
                <w:sz w:val="16"/>
                <w:szCs w:val="16"/>
              </w:rPr>
              <w:t xml:space="preserve">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 xml:space="preserve">АЦ </w:t>
            </w:r>
            <w:r>
              <w:rPr>
                <w:b/>
                <w:sz w:val="16"/>
                <w:szCs w:val="16"/>
              </w:rPr>
              <w:t>ВПК</w:t>
            </w:r>
          </w:p>
          <w:p w:rsidR="00EB13D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«</w:t>
            </w:r>
            <w:proofErr w:type="spellStart"/>
            <w:r>
              <w:rPr>
                <w:b/>
                <w:sz w:val="16"/>
                <w:szCs w:val="16"/>
              </w:rPr>
              <w:t>Щелыково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125 мин.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5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F5026" w:rsidRDefault="00EB13D6" w:rsidP="00EB13D6">
            <w:pPr>
              <w:ind w:right="-108"/>
              <w:jc w:val="center"/>
              <w:rPr>
                <w:b/>
                <w:sz w:val="16"/>
                <w:szCs w:val="16"/>
              </w:rPr>
            </w:pPr>
            <w:r w:rsidRPr="00AC7C86">
              <w:rPr>
                <w:b/>
                <w:sz w:val="24"/>
                <w:szCs w:val="24"/>
              </w:rPr>
              <w:t>АЦ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16"/>
                <w:szCs w:val="16"/>
              </w:rPr>
              <w:t>ДПК «</w:t>
            </w:r>
            <w:proofErr w:type="spellStart"/>
            <w:r>
              <w:rPr>
                <w:b/>
                <w:sz w:val="16"/>
                <w:szCs w:val="16"/>
              </w:rPr>
              <w:t>Игодово</w:t>
            </w:r>
            <w:proofErr w:type="spell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547B9" w:rsidRDefault="00EB13D6" w:rsidP="00EB13D6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155 мин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Default="00EB13D6" w:rsidP="00EB13D6">
            <w:pPr>
              <w:ind w:left="-108" w:right="-108"/>
              <w:jc w:val="both"/>
              <w:rPr>
                <w:b/>
              </w:rPr>
            </w:pPr>
          </w:p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both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both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left="-108" w:right="-10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5717CE" w:rsidRDefault="00EB13D6" w:rsidP="00EB13D6">
            <w:pPr>
              <w:ind w:left="-108" w:right="-108"/>
              <w:jc w:val="center"/>
              <w:rPr>
                <w:b/>
                <w:color w:val="0000FF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AC7C86" w:rsidRDefault="00EB13D6" w:rsidP="00EB13D6">
            <w:pPr>
              <w:ind w:left="-108" w:right="-108"/>
              <w:jc w:val="center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67078E" w:rsidRDefault="00EB13D6" w:rsidP="00EB13D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13D6" w:rsidRPr="009208B2" w:rsidRDefault="00EB13D6" w:rsidP="00EB13D6">
            <w:pPr>
              <w:ind w:right="-108" w:hanging="108"/>
              <w:jc w:val="center"/>
              <w:rPr>
                <w:b/>
                <w:sz w:val="16"/>
                <w:szCs w:val="16"/>
              </w:rPr>
            </w:pPr>
          </w:p>
        </w:tc>
      </w:tr>
      <w:tr w:rsidR="00EB13D6" w:rsidRPr="009208B2" w:rsidTr="00EB13D6">
        <w:trPr>
          <w:trHeight w:val="637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B13D6" w:rsidRPr="009208B2" w:rsidRDefault="00EB13D6" w:rsidP="00EB13D6">
            <w:pPr>
              <w:jc w:val="center"/>
            </w:pPr>
            <w:r w:rsidRPr="009208B2">
              <w:rPr>
                <w:b/>
                <w:sz w:val="24"/>
                <w:szCs w:val="24"/>
              </w:rPr>
              <w:t xml:space="preserve">Итого по видам </w:t>
            </w:r>
          </w:p>
        </w:tc>
        <w:tc>
          <w:tcPr>
            <w:tcW w:w="0" w:type="auto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 w:rsidRPr="009208B2">
              <w:rPr>
                <w:b/>
                <w:sz w:val="24"/>
                <w:szCs w:val="24"/>
              </w:rPr>
              <w:t>АЦ – 2 шт.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4 шт. </w:t>
            </w:r>
          </w:p>
        </w:tc>
        <w:tc>
          <w:tcPr>
            <w:tcW w:w="0" w:type="auto"/>
            <w:gridSpan w:val="2"/>
            <w:vAlign w:val="center"/>
          </w:tcPr>
          <w:p w:rsidR="00EB13D6" w:rsidRPr="009411B9" w:rsidRDefault="00EB13D6" w:rsidP="00EB13D6">
            <w:pPr>
              <w:jc w:val="center"/>
              <w:rPr>
                <w:b/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 xml:space="preserve">АЦ – 8 шт. </w:t>
            </w:r>
          </w:p>
        </w:tc>
        <w:tc>
          <w:tcPr>
            <w:tcW w:w="0" w:type="auto"/>
            <w:gridSpan w:val="2"/>
            <w:vAlign w:val="center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</w:rPr>
            </w:pP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  <w:r w:rsidRPr="009411B9">
              <w:rPr>
                <w:b/>
                <w:sz w:val="28"/>
                <w:szCs w:val="28"/>
              </w:rPr>
              <w:t>АЦ – 14 шт.</w:t>
            </w:r>
          </w:p>
          <w:p w:rsidR="00EB13D6" w:rsidRPr="009411B9" w:rsidRDefault="00EB13D6" w:rsidP="00EB13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ПНС-</w:t>
            </w:r>
            <w:r w:rsidRPr="00A547B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 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АР-1шт.</w:t>
            </w:r>
          </w:p>
          <w:p w:rsidR="00EB13D6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АЛ-1шт.</w:t>
            </w:r>
          </w:p>
          <w:p w:rsidR="00EB13D6" w:rsidRPr="00A547B9" w:rsidRDefault="00EB13D6" w:rsidP="00EB13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АСО-1шт.</w:t>
            </w:r>
          </w:p>
          <w:p w:rsidR="00EB13D6" w:rsidRPr="006634EF" w:rsidRDefault="00EB13D6" w:rsidP="00EB13D6">
            <w:pPr>
              <w:ind w:firstLine="720"/>
              <w:rPr>
                <w:b/>
                <w:sz w:val="24"/>
                <w:szCs w:val="24"/>
              </w:rPr>
            </w:pPr>
            <w:r w:rsidRPr="006634EF">
              <w:rPr>
                <w:b/>
                <w:sz w:val="24"/>
                <w:szCs w:val="24"/>
              </w:rPr>
              <w:t>ГАЗ-2шт</w:t>
            </w:r>
            <w:proofErr w:type="gramStart"/>
            <w:r w:rsidRPr="006634EF">
              <w:rPr>
                <w:b/>
                <w:sz w:val="24"/>
                <w:szCs w:val="24"/>
              </w:rPr>
              <w:t>..</w:t>
            </w:r>
            <w:proofErr w:type="gramEnd"/>
          </w:p>
          <w:p w:rsidR="00EB13D6" w:rsidRPr="00A547B9" w:rsidRDefault="00EB13D6" w:rsidP="00EB13D6">
            <w:pPr>
              <w:ind w:firstLine="72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МТЗ-</w:t>
            </w:r>
            <w:r w:rsidRPr="004666B3">
              <w:rPr>
                <w:b/>
                <w:sz w:val="24"/>
                <w:szCs w:val="24"/>
              </w:rPr>
              <w:t>3</w:t>
            </w:r>
            <w:r w:rsidRPr="006634EF">
              <w:rPr>
                <w:b/>
                <w:sz w:val="24"/>
                <w:szCs w:val="24"/>
              </w:rPr>
              <w:t>шт</w:t>
            </w:r>
          </w:p>
        </w:tc>
      </w:tr>
      <w:tr w:rsidR="00EB13D6" w:rsidRPr="009208B2" w:rsidTr="00EB13D6">
        <w:trPr>
          <w:trHeight w:val="201"/>
        </w:trPr>
        <w:tc>
          <w:tcPr>
            <w:tcW w:w="0" w:type="auto"/>
            <w:vAlign w:val="center"/>
          </w:tcPr>
          <w:p w:rsidR="00EB13D6" w:rsidRPr="009208B2" w:rsidRDefault="00EB13D6" w:rsidP="00EB13D6">
            <w:pPr>
              <w:jc w:val="center"/>
              <w:rPr>
                <w:b/>
                <w:sz w:val="16"/>
                <w:szCs w:val="16"/>
              </w:rPr>
            </w:pPr>
            <w:r w:rsidRPr="009208B2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0" w:type="auto"/>
          </w:tcPr>
          <w:p w:rsidR="00EB13D6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  <w:gridSpan w:val="2"/>
            <w:vAlign w:val="center"/>
          </w:tcPr>
          <w:p w:rsidR="00EB13D6" w:rsidRPr="004666B3" w:rsidRDefault="00EB13D6" w:rsidP="00EB13D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</w:tr>
    </w:tbl>
    <w:p w:rsidR="00EB13D6" w:rsidRPr="00DE0BE0" w:rsidRDefault="00EB13D6" w:rsidP="00EB13D6"/>
    <w:p w:rsidR="00EB13D6" w:rsidRDefault="00EB13D6" w:rsidP="00EB13D6">
      <w:pPr>
        <w:rPr>
          <w:lang w:val="en-US"/>
        </w:rPr>
      </w:pPr>
    </w:p>
    <w:p w:rsidR="00EB13D6" w:rsidRDefault="00EB13D6" w:rsidP="00EB13D6">
      <w:pPr>
        <w:rPr>
          <w:lang w:val="en-US"/>
        </w:rPr>
      </w:pPr>
    </w:p>
    <w:p w:rsidR="00EB13D6" w:rsidRPr="00735E28" w:rsidRDefault="00EB13D6" w:rsidP="00EB13D6">
      <w:pPr>
        <w:rPr>
          <w:lang w:val="en-US"/>
        </w:rPr>
      </w:pPr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tabs>
          <w:tab w:val="left" w:pos="1058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Исходя из обстановки на пожаре, по распоряжению РТП, объявляются:</w:t>
      </w:r>
    </w:p>
    <w:p w:rsidR="00EB13D6" w:rsidRPr="00EB13D6" w:rsidRDefault="00EB13D6" w:rsidP="00EB13D6">
      <w:pPr>
        <w:pStyle w:val="28"/>
        <w:shd w:val="clear" w:color="auto" w:fill="auto"/>
        <w:tabs>
          <w:tab w:val="left" w:pos="1058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b/>
          <w:sz w:val="20"/>
          <w:szCs w:val="20"/>
        </w:rPr>
        <w:tab/>
        <w:t xml:space="preserve">- </w:t>
      </w:r>
      <w:r w:rsidRPr="00EB13D6">
        <w:rPr>
          <w:sz w:val="20"/>
          <w:szCs w:val="20"/>
        </w:rPr>
        <w:t xml:space="preserve">Номер (ранг) пожара № 1 (привлечение </w:t>
      </w:r>
      <w:r w:rsidRPr="00EB13D6">
        <w:rPr>
          <w:color w:val="FF0000"/>
          <w:sz w:val="20"/>
          <w:szCs w:val="20"/>
        </w:rPr>
        <w:t>не менее 2-х</w:t>
      </w:r>
      <w:r w:rsidRPr="00EB13D6">
        <w:rPr>
          <w:sz w:val="20"/>
          <w:szCs w:val="20"/>
        </w:rPr>
        <w:t xml:space="preserve"> пожарных расчетов (отделений) на пожарных автомобилях основного назначения);</w:t>
      </w:r>
    </w:p>
    <w:p w:rsidR="00EB13D6" w:rsidRPr="00EB13D6" w:rsidRDefault="00EB13D6" w:rsidP="00EB13D6">
      <w:pPr>
        <w:pStyle w:val="28"/>
        <w:shd w:val="clear" w:color="auto" w:fill="auto"/>
        <w:tabs>
          <w:tab w:val="left" w:pos="1096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ab/>
        <w:t xml:space="preserve">- Номер (ранг) пожара № 1 - бис (привлечение </w:t>
      </w:r>
      <w:r w:rsidRPr="00EB13D6">
        <w:rPr>
          <w:color w:val="FF0000"/>
          <w:sz w:val="20"/>
          <w:szCs w:val="20"/>
        </w:rPr>
        <w:t>не менее 4-х</w:t>
      </w:r>
      <w:r w:rsidRPr="00EB13D6">
        <w:rPr>
          <w:sz w:val="20"/>
          <w:szCs w:val="20"/>
        </w:rPr>
        <w:t xml:space="preserve"> пожарных расчетов (отделений) на пожарных автомобилях основного назначения);</w:t>
      </w:r>
    </w:p>
    <w:p w:rsidR="00EB13D6" w:rsidRPr="00EB13D6" w:rsidRDefault="00EB13D6" w:rsidP="00EB13D6">
      <w:pPr>
        <w:pStyle w:val="28"/>
        <w:shd w:val="clear" w:color="auto" w:fill="auto"/>
        <w:tabs>
          <w:tab w:val="left" w:pos="1043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ab/>
        <w:t xml:space="preserve">- Номер (ранг) пожара № 2 (привлечение </w:t>
      </w:r>
      <w:r w:rsidRPr="00EB13D6">
        <w:rPr>
          <w:color w:val="FF0000"/>
          <w:sz w:val="20"/>
          <w:szCs w:val="20"/>
        </w:rPr>
        <w:t>не менее 8-ми</w:t>
      </w:r>
      <w:r w:rsidRPr="00EB13D6">
        <w:rPr>
          <w:sz w:val="20"/>
          <w:szCs w:val="20"/>
        </w:rPr>
        <w:t xml:space="preserve"> пожарных расчетов (отделений) на пожарных автомобилях основного назначения);</w:t>
      </w:r>
    </w:p>
    <w:p w:rsidR="00EB13D6" w:rsidRPr="00EB13D6" w:rsidRDefault="00EB13D6" w:rsidP="00EB13D6">
      <w:pPr>
        <w:pStyle w:val="28"/>
        <w:shd w:val="clear" w:color="auto" w:fill="auto"/>
        <w:tabs>
          <w:tab w:val="left" w:pos="1034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ab/>
      </w:r>
      <w:proofErr w:type="gramStart"/>
      <w:r w:rsidRPr="00EB13D6">
        <w:rPr>
          <w:sz w:val="20"/>
          <w:szCs w:val="20"/>
        </w:rPr>
        <w:t>- Номер (ранг) пожара № 3 на отдельные объекты экономики и социального назначения (</w:t>
      </w:r>
      <w:r w:rsidRPr="00EB13D6">
        <w:rPr>
          <w:color w:val="FF0000"/>
          <w:sz w:val="20"/>
          <w:szCs w:val="20"/>
        </w:rPr>
        <w:t>по решению начальника</w:t>
      </w:r>
      <w:r w:rsidRPr="00EB13D6">
        <w:rPr>
          <w:sz w:val="20"/>
          <w:szCs w:val="20"/>
        </w:rPr>
        <w:t xml:space="preserve"> </w:t>
      </w:r>
      <w:r w:rsidRPr="00EB13D6">
        <w:rPr>
          <w:color w:val="FF0000"/>
          <w:sz w:val="20"/>
          <w:szCs w:val="20"/>
        </w:rPr>
        <w:t>территориального</w:t>
      </w:r>
      <w:r w:rsidRPr="00EB13D6">
        <w:rPr>
          <w:rStyle w:val="12pt"/>
          <w:rFonts w:eastAsia="Arial Unicode MS"/>
          <w:sz w:val="20"/>
          <w:szCs w:val="20"/>
        </w:rPr>
        <w:t xml:space="preserve"> </w:t>
      </w:r>
      <w:r w:rsidRPr="00EB13D6">
        <w:rPr>
          <w:sz w:val="20"/>
          <w:szCs w:val="20"/>
        </w:rPr>
        <w:t>пожарно-спасательного гарнизона</w:t>
      </w:r>
      <w:r w:rsidRPr="00EB13D6">
        <w:rPr>
          <w:rStyle w:val="12pt"/>
          <w:rFonts w:eastAsia="Arial Unicode MS"/>
          <w:b w:val="0"/>
          <w:sz w:val="20"/>
          <w:szCs w:val="20"/>
        </w:rPr>
        <w:t xml:space="preserve"> </w:t>
      </w:r>
      <w:r w:rsidRPr="00EB13D6">
        <w:rPr>
          <w:sz w:val="20"/>
          <w:szCs w:val="20"/>
        </w:rPr>
        <w:t xml:space="preserve">в зависимости от оперативно-тактических возможностей подразделений гарнизона и характеристик объекта, на которые он может быть установлен), ввиду особенностей оперативно-тактических характеристик обеспечения пожарной безопасности (привлечение </w:t>
      </w:r>
      <w:r w:rsidRPr="00EB13D6">
        <w:rPr>
          <w:color w:val="FF0000"/>
          <w:sz w:val="20"/>
          <w:szCs w:val="20"/>
        </w:rPr>
        <w:t>не менее 14-ти</w:t>
      </w:r>
      <w:r w:rsidRPr="00EB13D6">
        <w:rPr>
          <w:sz w:val="20"/>
          <w:szCs w:val="20"/>
        </w:rPr>
        <w:t xml:space="preserve"> пожарных расчетов (отделений) на пожарных автомобилях основного назначения).</w:t>
      </w:r>
      <w:proofErr w:type="gramEnd"/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tabs>
          <w:tab w:val="left" w:pos="1034"/>
        </w:tabs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При работе на пожаре пожарных автомобилей основного назначения, количество которых соответствует установленному Расписанию выезда номеру (рангу) пожара, в обязательном порядке руководителем тушения пожара объявляется (подтверждается) соответствующий номер (ранг) пожара.</w:t>
      </w:r>
    </w:p>
    <w:p w:rsidR="00EB13D6" w:rsidRPr="00EB13D6" w:rsidRDefault="00EB13D6" w:rsidP="00EB13D6">
      <w:pPr>
        <w:pStyle w:val="28"/>
        <w:shd w:val="clear" w:color="auto" w:fill="auto"/>
        <w:spacing w:before="0" w:after="0" w:line="240" w:lineRule="auto"/>
        <w:ind w:left="20" w:firstLine="70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Руководителю тушения пожара:</w:t>
      </w:r>
    </w:p>
    <w:p w:rsidR="00EB13D6" w:rsidRPr="00EB13D6" w:rsidRDefault="00EB13D6" w:rsidP="00EB13D6">
      <w:pPr>
        <w:pStyle w:val="28"/>
        <w:shd w:val="clear" w:color="auto" w:fill="auto"/>
        <w:spacing w:before="0" w:after="0" w:line="240" w:lineRule="auto"/>
        <w:ind w:left="20" w:right="20" w:firstLine="70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повышение номера (ранга) пожара объявлять не в порядке их последовательности, а в зависимости от необходимого количества сил и сре</w:t>
      </w:r>
      <w:proofErr w:type="gramStart"/>
      <w:r w:rsidRPr="00EB13D6">
        <w:rPr>
          <w:sz w:val="20"/>
          <w:szCs w:val="20"/>
        </w:rPr>
        <w:t>дств дл</w:t>
      </w:r>
      <w:proofErr w:type="gramEnd"/>
      <w:r w:rsidRPr="00EB13D6">
        <w:rPr>
          <w:sz w:val="20"/>
          <w:szCs w:val="20"/>
        </w:rPr>
        <w:t>я организации тушения пожаров и проведения аварийно-спасательных работ;</w:t>
      </w:r>
    </w:p>
    <w:p w:rsidR="00EB13D6" w:rsidRPr="00EB13D6" w:rsidRDefault="00EB13D6" w:rsidP="00EB13D6">
      <w:pPr>
        <w:pStyle w:val="28"/>
        <w:shd w:val="clear" w:color="auto" w:fill="auto"/>
        <w:spacing w:before="0" w:after="0" w:line="240" w:lineRule="auto"/>
        <w:ind w:left="20" w:right="20" w:firstLine="70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отмену повышенным номерам (рангам) пожара, объявлять в обратной последовательности.</w:t>
      </w:r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color w:val="FF0000"/>
          <w:sz w:val="20"/>
          <w:szCs w:val="20"/>
        </w:rPr>
        <w:lastRenderedPageBreak/>
        <w:t>Повышенным номером (рангом) пожара считать</w:t>
      </w:r>
      <w:r w:rsidRPr="00EB13D6">
        <w:rPr>
          <w:sz w:val="20"/>
          <w:szCs w:val="20"/>
        </w:rPr>
        <w:t xml:space="preserve"> - сложившуюся оперативно-тактическую обстановку на пожаре с уровнем сложности, установленной номером (рангом) пожара </w:t>
      </w:r>
      <w:r w:rsidRPr="00EB13D6">
        <w:rPr>
          <w:color w:val="FF0000"/>
          <w:sz w:val="20"/>
          <w:szCs w:val="20"/>
        </w:rPr>
        <w:t>№ 2 и выше</w:t>
      </w:r>
      <w:r w:rsidRPr="00EB13D6">
        <w:rPr>
          <w:sz w:val="20"/>
          <w:szCs w:val="20"/>
        </w:rPr>
        <w:t>.</w:t>
      </w:r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spacing w:before="0" w:after="0" w:line="240" w:lineRule="auto"/>
        <w:ind w:right="20"/>
        <w:jc w:val="both"/>
        <w:rPr>
          <w:sz w:val="20"/>
          <w:szCs w:val="20"/>
        </w:rPr>
      </w:pPr>
      <w:proofErr w:type="gramStart"/>
      <w:r w:rsidRPr="00EB13D6">
        <w:rPr>
          <w:sz w:val="20"/>
          <w:szCs w:val="20"/>
        </w:rPr>
        <w:t xml:space="preserve">При отсутствии в местном пожарно-спасательном гарнизоне собственных сил и средств для реагирования по номерам (рангам) пожаров </w:t>
      </w:r>
      <w:r w:rsidRPr="00EB13D6">
        <w:rPr>
          <w:color w:val="0000FF"/>
          <w:sz w:val="20"/>
          <w:szCs w:val="20"/>
        </w:rPr>
        <w:t>№ 2 и выше</w:t>
      </w:r>
      <w:r w:rsidRPr="00EB13D6">
        <w:rPr>
          <w:sz w:val="20"/>
          <w:szCs w:val="20"/>
        </w:rPr>
        <w:t>, предусмотренного Расписанием выезда пожарных подразделений по тушению пожаров на территории допускается задействовать «План привлечения сил и средств подразделений пожарной охраны, гарнизонов пожарной охраны для тушения пожаров и проведения аварийно-спасательных работ на территории Костромской области» с привлечением дополнительных сил и средств с</w:t>
      </w:r>
      <w:proofErr w:type="gramEnd"/>
      <w:r w:rsidRPr="00EB13D6">
        <w:rPr>
          <w:sz w:val="20"/>
          <w:szCs w:val="20"/>
        </w:rPr>
        <w:t xml:space="preserve"> территорий сопредельных местных пожарно-спасательных гарнизонов. </w:t>
      </w:r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spacing w:before="0" w:after="0" w:line="240" w:lineRule="auto"/>
        <w:ind w:right="20"/>
        <w:jc w:val="both"/>
        <w:rPr>
          <w:sz w:val="20"/>
          <w:szCs w:val="20"/>
        </w:rPr>
      </w:pPr>
      <w:proofErr w:type="gramStart"/>
      <w:r w:rsidRPr="00EB13D6">
        <w:rPr>
          <w:sz w:val="20"/>
          <w:szCs w:val="20"/>
        </w:rPr>
        <w:t>По распоряжению начальника пожарно-спасательного гарнизона при номере пожара № 2 и выше, а так же при выезде дежурного караула (дежурной смены) на пожар за пределы муниципального образования, на территории которого дислоцируется не более одного подразделения государственной противопожарной службы, вводится в расчет резервная техника и производится установленным порядком сбор начальствующего и личного состава, свободного от несения службы.</w:t>
      </w:r>
      <w:proofErr w:type="gramEnd"/>
    </w:p>
    <w:p w:rsidR="00EB13D6" w:rsidRPr="00EB13D6" w:rsidRDefault="00EB13D6" w:rsidP="00ED769B">
      <w:pPr>
        <w:pStyle w:val="28"/>
        <w:numPr>
          <w:ilvl w:val="0"/>
          <w:numId w:val="4"/>
        </w:numPr>
        <w:shd w:val="clear" w:color="auto" w:fill="auto"/>
        <w:spacing w:before="0" w:after="0" w:line="240" w:lineRule="auto"/>
        <w:ind w:right="20"/>
        <w:jc w:val="both"/>
        <w:rPr>
          <w:sz w:val="20"/>
          <w:szCs w:val="20"/>
        </w:rPr>
      </w:pPr>
      <w:r w:rsidRPr="00EB13D6">
        <w:rPr>
          <w:sz w:val="20"/>
          <w:szCs w:val="20"/>
        </w:rPr>
        <w:t>Время сбора личного состава, свободного от несения службы и введения резервной техники не более полутора (1,5) часов с момента получения распоряжения, для руководящего состава не более одного (1) часа.</w:t>
      </w:r>
    </w:p>
    <w:p w:rsidR="00EB13D6" w:rsidRPr="00EB13D6" w:rsidRDefault="00EB13D6" w:rsidP="00EB13D6">
      <w:pPr>
        <w:jc w:val="both"/>
      </w:pPr>
    </w:p>
    <w:tbl>
      <w:tblPr>
        <w:tblW w:w="0" w:type="auto"/>
        <w:tblLook w:val="04A0"/>
      </w:tblPr>
      <w:tblGrid>
        <w:gridCol w:w="3652"/>
        <w:gridCol w:w="1738"/>
        <w:gridCol w:w="3191"/>
      </w:tblGrid>
      <w:tr w:rsidR="00EB13D6" w:rsidRPr="00EB13D6" w:rsidTr="00EB13D6">
        <w:tc>
          <w:tcPr>
            <w:tcW w:w="8581" w:type="dxa"/>
            <w:gridSpan w:val="3"/>
          </w:tcPr>
          <w:p w:rsidR="00EB13D6" w:rsidRPr="00EB13D6" w:rsidRDefault="00EB13D6" w:rsidP="00EB13D6">
            <w:r w:rsidRPr="00EB13D6">
              <w:t>Начальник Островского</w:t>
            </w:r>
          </w:p>
          <w:p w:rsidR="00EB13D6" w:rsidRPr="00EB13D6" w:rsidRDefault="00EB13D6" w:rsidP="00EB13D6">
            <w:r w:rsidRPr="00EB13D6">
              <w:rPr>
                <w:color w:val="0000FF"/>
              </w:rPr>
              <w:t>пожарно-спасательного</w:t>
            </w:r>
            <w:r w:rsidRPr="00EB13D6">
              <w:t xml:space="preserve"> гарнизона                                              </w:t>
            </w:r>
          </w:p>
          <w:p w:rsidR="00EB13D6" w:rsidRPr="00EB13D6" w:rsidRDefault="00EB13D6" w:rsidP="00EB13D6">
            <w:r w:rsidRPr="00EB13D6">
              <w:t>ст. лейтенант внутренней службы                                                             Е.О. Егоров</w:t>
            </w:r>
          </w:p>
        </w:tc>
      </w:tr>
      <w:tr w:rsidR="00EB13D6" w:rsidRPr="00EB13D6" w:rsidTr="00EB13D6">
        <w:tc>
          <w:tcPr>
            <w:tcW w:w="3652" w:type="dxa"/>
          </w:tcPr>
          <w:p w:rsidR="00EB13D6" w:rsidRPr="00EB13D6" w:rsidRDefault="00EB13D6" w:rsidP="00EB13D6">
            <w:pPr>
              <w:spacing w:before="120"/>
            </w:pPr>
            <w:r w:rsidRPr="00EB13D6">
              <w:t xml:space="preserve">                                                </w:t>
            </w:r>
          </w:p>
        </w:tc>
        <w:tc>
          <w:tcPr>
            <w:tcW w:w="1738" w:type="dxa"/>
          </w:tcPr>
          <w:p w:rsidR="00EB13D6" w:rsidRPr="00EB13D6" w:rsidRDefault="00EB13D6" w:rsidP="00EB13D6">
            <w:pPr>
              <w:ind w:firstLine="34"/>
              <w:jc w:val="right"/>
            </w:pPr>
          </w:p>
        </w:tc>
        <w:tc>
          <w:tcPr>
            <w:tcW w:w="3191" w:type="dxa"/>
          </w:tcPr>
          <w:p w:rsidR="00EB13D6" w:rsidRPr="00EB13D6" w:rsidRDefault="00EB13D6" w:rsidP="00EB13D6">
            <w:pPr>
              <w:spacing w:before="120"/>
            </w:pPr>
          </w:p>
        </w:tc>
      </w:tr>
    </w:tbl>
    <w:p w:rsidR="00EB13D6" w:rsidRPr="00EB13D6" w:rsidRDefault="00EB13D6" w:rsidP="00EB13D6">
      <w:pPr>
        <w:jc w:val="center"/>
        <w:rPr>
          <w:b/>
        </w:rPr>
      </w:pPr>
    </w:p>
    <w:p w:rsidR="00EB13D6" w:rsidRPr="00EB13D6" w:rsidRDefault="00EB13D6" w:rsidP="00EB13D6">
      <w:pPr>
        <w:ind w:left="851"/>
        <w:jc w:val="both"/>
      </w:pPr>
      <w:r w:rsidRPr="00EB13D6">
        <w:rPr>
          <w:b/>
        </w:rPr>
        <w:br w:type="page"/>
      </w:r>
      <w:r w:rsidRPr="00EB13D6">
        <w:lastRenderedPageBreak/>
        <w:t>Дополнительно к Расписанию выезда, в обязательном порядке, прилагаются: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перечень сил и средств подразделений пожарной охраны и аварийно-спасательных формирований муниципального образования, в интересах которого разрабатывается Расписание выезда;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выписка из Плана привлечения в части, касающейся муниципального образования, с указанием номеров (рангов) пожара, по которым привлекаются силы и средства гарнизонов пожарной охраны соседних муниципальных образований;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bookmarkStart w:id="2" w:name="sub_12112"/>
      <w:r w:rsidRPr="00EB13D6">
        <w:t>перечень сил и средств подразделений пожарной охраны и аварийно-спасательных формирований сопредельных муниципальных образований, выделяемых для тушения пожаров и проведения аварийно-спасательных работ на территории муниципального образования, в интересах которого разрабатывается Расписание выезда, с указанием расстояния до центра муниципального образования, маршрутов следования и состояния дорожных покрытий;</w:t>
      </w:r>
    </w:p>
    <w:bookmarkEnd w:id="2"/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описание территориальных границ районов и подрайонов выезда подразделений пожарной охраны и аварийно-спасательных формирований, зон ответственности СПСЧ, СПЧ, ОПТКП, пожарных поездов, границ акваторий для пожарно-спасательных судов, а также условий, при которых они направляются в подрайоны выезда по первому сообщению о пожаре;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порядок выезда для тушения пожаров и проведения аварийно-спасательных работ должностных лиц органов управления и подразделений пожарной охраны, аварийно-спасательных формирований, судебно-экспертных учреждений ФПС (по согласованию с главным государственным инспектором субъекта Российской Федерации по пожарному надзору);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порядок привлечения к тушению пожаров и проведению аварийно-спасательных работ технических средств, приспособленных для тушения пожаров;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порядок выезда объектовых подразделений ФПС и подразделений иных видов пожарной охраны для тушения пожаров и проведения аварийно-спасательных работ за пределы территории охраняемого объекта (организации);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порядок использования резервной пожарной и аварийно-спасательной техники, а также сбора личного состава, свободного от несения службы, при объявлении повышенного номера (ранга) пожара;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инструкции по взаимодействию с аварийно-спасательными, аварийно-восстановительными службами и службами жизнеобеспечения;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инструкция по действиям сотрудников (работников) дежурно-диспетчерских служб при получении сообщений, не связанных с пожарами;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перечень организаций, на которые при получении первого сообщения о пожаре направляются силы и средства пожарной охраны и аварийно-спасательных формирований по повышенному номеру (рангу) пожара;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сведения о специальных пожарных автомобилях и вспомогательной технике, высылаемой для тушения пожаров в соответствии с особенностями объекта;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список объектов, входящих в специальный перечень, перечень объектов, критически важных для национальной безопасности страны, других особо важных пожароопасных объектов, особо ценных объектов культурного наследия народов Российской Федерации (при наличии указанных объектов);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список объектов с массовым и ночным пребыванием людей;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список улиц, объектов, населенных пунктов и участков территории, недостаточно обеспеченных источниками наружного противопожарного водоснабжения;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r w:rsidRPr="00EB13D6">
        <w:t>порядок определения руководителя тушения пожара в организациях, охраняемых объектовыми и специальными подразделениями ФПС;</w:t>
      </w:r>
    </w:p>
    <w:p w:rsidR="00EB13D6" w:rsidRPr="00EB13D6" w:rsidRDefault="00EB13D6" w:rsidP="00ED769B">
      <w:pPr>
        <w:widowControl/>
        <w:numPr>
          <w:ilvl w:val="0"/>
          <w:numId w:val="5"/>
        </w:numPr>
        <w:suppressAutoHyphens/>
        <w:autoSpaceDE/>
        <w:autoSpaceDN/>
        <w:adjustRightInd/>
        <w:ind w:left="0" w:firstLine="851"/>
        <w:jc w:val="both"/>
      </w:pPr>
      <w:proofErr w:type="gramStart"/>
      <w:r w:rsidRPr="00EB13D6">
        <w:t>порядок незамедлительного убытия с места вызова объектовых, специальных и договорных подразделений ФПС, осуществляющих тушение пожара и проведение аварийно-спасательных работ в своем подрайоне (районе) выезда, а также в случае привлечения их по повышенному номеру (рангу) пожара в район выезда другой части, при возникновении пожара или чрезвычайной ситуации в ЗАТО, в охраняемой организации, а также при сосредоточении на месте пожара и проведения</w:t>
      </w:r>
      <w:proofErr w:type="gramEnd"/>
      <w:r w:rsidRPr="00EB13D6">
        <w:t xml:space="preserve"> аварийно-спасательных работ необходимого количества сил и средств гарнизона пожарной охраны, или </w:t>
      </w:r>
      <w:proofErr w:type="gramStart"/>
      <w:r w:rsidRPr="00EB13D6">
        <w:t>объявлении</w:t>
      </w:r>
      <w:proofErr w:type="gramEnd"/>
      <w:r w:rsidRPr="00EB13D6">
        <w:t xml:space="preserve"> ликвидации пожара, окончания проведения аварийно-спасательных работ.</w:t>
      </w:r>
    </w:p>
    <w:p w:rsidR="00EB13D6" w:rsidRPr="00EB13D6" w:rsidRDefault="00EB13D6" w:rsidP="00EB13D6">
      <w:pPr>
        <w:ind w:left="851"/>
        <w:jc w:val="center"/>
        <w:rPr>
          <w:b/>
        </w:rPr>
      </w:pPr>
    </w:p>
    <w:p w:rsidR="00EB13D6" w:rsidRPr="00EB13D6" w:rsidRDefault="00EB13D6" w:rsidP="00EB13D6">
      <w:pPr>
        <w:ind w:left="851"/>
        <w:jc w:val="both"/>
      </w:pPr>
      <w:r w:rsidRPr="00EB13D6">
        <w:t xml:space="preserve">Приложения являются неотъемлемой частью Расписания выезда </w:t>
      </w:r>
    </w:p>
    <w:p w:rsidR="00EB13D6" w:rsidRPr="00EB13D6" w:rsidRDefault="00EB13D6" w:rsidP="00EB13D6">
      <w:pPr>
        <w:pStyle w:val="1"/>
        <w:rPr>
          <w:sz w:val="20"/>
          <w:szCs w:val="20"/>
        </w:rPr>
      </w:pPr>
    </w:p>
    <w:p w:rsidR="00EB13D6" w:rsidRPr="00D66C3A" w:rsidRDefault="00EB13D6" w:rsidP="00EB13D6">
      <w:pPr>
        <w:tabs>
          <w:tab w:val="left" w:pos="6600"/>
        </w:tabs>
        <w:rPr>
          <w:b/>
        </w:rPr>
      </w:pPr>
    </w:p>
    <w:p w:rsidR="0038057A" w:rsidRPr="007C204D" w:rsidRDefault="0038057A" w:rsidP="009E15DB">
      <w:pPr>
        <w:jc w:val="center"/>
      </w:pPr>
    </w:p>
    <w:p w:rsidR="007C204D" w:rsidRPr="007C204D" w:rsidRDefault="007C204D" w:rsidP="009E15DB">
      <w:pPr>
        <w:jc w:val="center"/>
      </w:pPr>
    </w:p>
    <w:p w:rsidR="007C204D" w:rsidRPr="007C204D" w:rsidRDefault="007C204D" w:rsidP="009E15DB">
      <w:pPr>
        <w:jc w:val="center"/>
      </w:pPr>
    </w:p>
    <w:p w:rsidR="007C204D" w:rsidRPr="007C204D" w:rsidRDefault="007C204D" w:rsidP="007C204D"/>
    <w:p w:rsidR="00EB13D6" w:rsidRDefault="00EB13D6" w:rsidP="007C204D">
      <w:pPr>
        <w:sectPr w:rsidR="00EB13D6" w:rsidSect="00EB13D6">
          <w:pgSz w:w="16840" w:h="11907" w:orient="landscape" w:code="9"/>
          <w:pgMar w:top="851" w:right="1134" w:bottom="709" w:left="1134" w:header="0" w:footer="0" w:gutter="0"/>
          <w:cols w:space="720"/>
          <w:docGrid w:linePitch="272"/>
        </w:sectPr>
      </w:pPr>
    </w:p>
    <w:p w:rsidR="00EB13D6" w:rsidRPr="00AC3585" w:rsidRDefault="00EB13D6" w:rsidP="00AC3585">
      <w:pPr>
        <w:jc w:val="right"/>
      </w:pPr>
      <w:r w:rsidRPr="00AC3585">
        <w:lastRenderedPageBreak/>
        <w:t>Приложение № 1</w:t>
      </w:r>
    </w:p>
    <w:p w:rsidR="00EB13D6" w:rsidRPr="00AC3585" w:rsidRDefault="00EB13D6" w:rsidP="00AC3585">
      <w:pPr>
        <w:jc w:val="right"/>
      </w:pPr>
      <w:r w:rsidRPr="00AC3585">
        <w:t>к Расписанию выезда подразделений</w:t>
      </w:r>
    </w:p>
    <w:p w:rsidR="00AC3585" w:rsidRPr="00AC3585" w:rsidRDefault="00EB13D6" w:rsidP="00AC3585">
      <w:pPr>
        <w:jc w:val="right"/>
      </w:pPr>
      <w:r w:rsidRPr="00AC3585">
        <w:t>пожарной охраны для тушения пожаров</w:t>
      </w:r>
    </w:p>
    <w:p w:rsidR="00EB13D6" w:rsidRPr="00AC3585" w:rsidRDefault="00EB13D6" w:rsidP="00AC3585">
      <w:pPr>
        <w:jc w:val="right"/>
      </w:pPr>
      <w:r w:rsidRPr="00AC3585">
        <w:t xml:space="preserve"> в Островском муниципальном районе</w:t>
      </w:r>
    </w:p>
    <w:p w:rsidR="00AC3585" w:rsidRPr="00AC3585" w:rsidRDefault="00AC3585" w:rsidP="00AC3585">
      <w:pPr>
        <w:jc w:val="center"/>
      </w:pPr>
    </w:p>
    <w:p w:rsidR="00EB13D6" w:rsidRPr="00AC3585" w:rsidRDefault="00EB13D6" w:rsidP="00AC3585">
      <w:pPr>
        <w:jc w:val="center"/>
        <w:rPr>
          <w:b/>
        </w:rPr>
      </w:pPr>
      <w:r w:rsidRPr="00AC3585">
        <w:rPr>
          <w:b/>
        </w:rPr>
        <w:t>Перечень сил и средств Островского муниципального района.</w:t>
      </w:r>
    </w:p>
    <w:p w:rsidR="00EB13D6" w:rsidRPr="00AC3585" w:rsidRDefault="00EB13D6" w:rsidP="00AC3585">
      <w:pPr>
        <w:jc w:val="center"/>
      </w:pPr>
    </w:p>
    <w:p w:rsidR="00EB13D6" w:rsidRPr="00AC3585" w:rsidRDefault="00EB13D6" w:rsidP="00EB13D6"/>
    <w:p w:rsidR="00EB13D6" w:rsidRPr="00AC3585" w:rsidRDefault="00EB13D6" w:rsidP="00EB13D6"/>
    <w:p w:rsidR="00EB13D6" w:rsidRPr="00AC3585" w:rsidRDefault="00EB13D6" w:rsidP="00EB13D6"/>
    <w:p w:rsidR="00EB13D6" w:rsidRPr="00AC3585" w:rsidRDefault="00EB13D6" w:rsidP="00EB13D6"/>
    <w:p w:rsidR="00EB13D6" w:rsidRPr="00AC3585" w:rsidRDefault="00EB13D6" w:rsidP="00EB13D6"/>
    <w:tbl>
      <w:tblPr>
        <w:tblpPr w:leftFromText="180" w:rightFromText="180" w:vertAnchor="page" w:horzAnchor="margin" w:tblpY="2956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340"/>
        <w:gridCol w:w="2880"/>
        <w:gridCol w:w="900"/>
        <w:gridCol w:w="3240"/>
      </w:tblGrid>
      <w:tr w:rsidR="00EB13D6" w:rsidRPr="00AC3585" w:rsidTr="00EB13D6">
        <w:tc>
          <w:tcPr>
            <w:tcW w:w="468" w:type="dxa"/>
          </w:tcPr>
          <w:p w:rsidR="00EB13D6" w:rsidRPr="00AC3585" w:rsidRDefault="00EB13D6" w:rsidP="00EB13D6">
            <w:r w:rsidRPr="00AC3585">
              <w:t xml:space="preserve">№ </w:t>
            </w:r>
            <w:proofErr w:type="spellStart"/>
            <w:proofErr w:type="gramStart"/>
            <w:r w:rsidRPr="00AC3585">
              <w:t>п</w:t>
            </w:r>
            <w:proofErr w:type="spellEnd"/>
            <w:proofErr w:type="gramEnd"/>
            <w:r w:rsidRPr="00AC3585">
              <w:t>/</w:t>
            </w:r>
            <w:proofErr w:type="spellStart"/>
            <w:r w:rsidRPr="00AC3585">
              <w:t>п</w:t>
            </w:r>
            <w:proofErr w:type="spellEnd"/>
          </w:p>
        </w:tc>
        <w:tc>
          <w:tcPr>
            <w:tcW w:w="2340" w:type="dxa"/>
          </w:tcPr>
          <w:p w:rsidR="00EB13D6" w:rsidRPr="00AC3585" w:rsidRDefault="00EB13D6" w:rsidP="00EB13D6">
            <w:r w:rsidRPr="00AC3585">
              <w:t>Наименование подразделения</w:t>
            </w:r>
          </w:p>
        </w:tc>
        <w:tc>
          <w:tcPr>
            <w:tcW w:w="2880" w:type="dxa"/>
          </w:tcPr>
          <w:p w:rsidR="00EB13D6" w:rsidRPr="00AC3585" w:rsidRDefault="00EB13D6" w:rsidP="00EB13D6">
            <w:r w:rsidRPr="00AC3585">
              <w:t>Силы и средства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Всего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На дежурстве</w:t>
            </w:r>
          </w:p>
        </w:tc>
      </w:tr>
      <w:tr w:rsidR="00EB13D6" w:rsidRPr="00AC3585" w:rsidTr="00EB13D6">
        <w:trPr>
          <w:trHeight w:val="1228"/>
        </w:trPr>
        <w:tc>
          <w:tcPr>
            <w:tcW w:w="468" w:type="dxa"/>
            <w:vMerge w:val="restart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2340" w:type="dxa"/>
            <w:vMerge w:val="restart"/>
          </w:tcPr>
          <w:p w:rsidR="00EB13D6" w:rsidRPr="00AC3585" w:rsidRDefault="00EB13D6" w:rsidP="00EB13D6">
            <w:r w:rsidRPr="00AC3585">
              <w:t>ПСЧ-9</w:t>
            </w:r>
          </w:p>
          <w:p w:rsidR="00EB13D6" w:rsidRPr="00AC3585" w:rsidRDefault="00EB13D6" w:rsidP="00EB13D6">
            <w:r w:rsidRPr="00AC3585">
              <w:t xml:space="preserve"> п. Островское</w:t>
            </w:r>
          </w:p>
        </w:tc>
        <w:tc>
          <w:tcPr>
            <w:tcW w:w="2880" w:type="dxa"/>
          </w:tcPr>
          <w:p w:rsidR="00EB13D6" w:rsidRPr="00AC3585" w:rsidRDefault="00EB13D6" w:rsidP="00EB13D6">
            <w:r w:rsidRPr="00AC3585">
              <w:t xml:space="preserve">Пожарная техника </w:t>
            </w:r>
          </w:p>
          <w:p w:rsidR="00EB13D6" w:rsidRPr="00AC3585" w:rsidRDefault="00EB13D6" w:rsidP="00EB13D6">
            <w:r w:rsidRPr="00AC3585">
              <w:t xml:space="preserve">АЦ-40(131); АЦ-40(131); АЦ-40(130); АЦ-40(66)  </w:t>
            </w:r>
          </w:p>
          <w:p w:rsidR="00EB13D6" w:rsidRPr="00AC3585" w:rsidRDefault="00EB13D6" w:rsidP="00EB13D6">
            <w:r w:rsidRPr="00AC3585">
              <w:t>АЦ-40(130);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5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3</w:t>
            </w:r>
          </w:p>
        </w:tc>
      </w:tr>
      <w:tr w:rsidR="00EB13D6" w:rsidRPr="00AC3585" w:rsidTr="00EB13D6">
        <w:tc>
          <w:tcPr>
            <w:tcW w:w="468" w:type="dxa"/>
            <w:vMerge/>
          </w:tcPr>
          <w:p w:rsidR="00EB13D6" w:rsidRPr="00AC3585" w:rsidRDefault="00EB13D6" w:rsidP="00EB13D6"/>
        </w:tc>
        <w:tc>
          <w:tcPr>
            <w:tcW w:w="2340" w:type="dxa"/>
            <w:vMerge/>
          </w:tcPr>
          <w:p w:rsidR="00EB13D6" w:rsidRPr="00AC3585" w:rsidRDefault="00EB13D6" w:rsidP="00EB13D6"/>
        </w:tc>
        <w:tc>
          <w:tcPr>
            <w:tcW w:w="2880" w:type="dxa"/>
          </w:tcPr>
          <w:p w:rsidR="00EB13D6" w:rsidRPr="00AC3585" w:rsidRDefault="00EB13D6" w:rsidP="00EB13D6">
            <w:r w:rsidRPr="00AC3585">
              <w:t>Вспомогательная техника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-</w:t>
            </w:r>
          </w:p>
        </w:tc>
      </w:tr>
      <w:tr w:rsidR="00EB13D6" w:rsidRPr="00AC3585" w:rsidTr="00EB13D6">
        <w:tc>
          <w:tcPr>
            <w:tcW w:w="468" w:type="dxa"/>
            <w:vMerge/>
          </w:tcPr>
          <w:p w:rsidR="00EB13D6" w:rsidRPr="00AC3585" w:rsidRDefault="00EB13D6" w:rsidP="00EB13D6"/>
        </w:tc>
        <w:tc>
          <w:tcPr>
            <w:tcW w:w="2340" w:type="dxa"/>
            <w:vMerge/>
          </w:tcPr>
          <w:p w:rsidR="00EB13D6" w:rsidRPr="00AC3585" w:rsidRDefault="00EB13D6" w:rsidP="00EB13D6"/>
        </w:tc>
        <w:tc>
          <w:tcPr>
            <w:tcW w:w="2880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22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5</w:t>
            </w:r>
          </w:p>
        </w:tc>
      </w:tr>
      <w:tr w:rsidR="00EB13D6" w:rsidRPr="00AC3585" w:rsidTr="00EB13D6">
        <w:tc>
          <w:tcPr>
            <w:tcW w:w="468" w:type="dxa"/>
            <w:vMerge w:val="restart"/>
          </w:tcPr>
          <w:p w:rsidR="00EB13D6" w:rsidRPr="00AC3585" w:rsidRDefault="00EB13D6" w:rsidP="00EB13D6">
            <w:r w:rsidRPr="00AC3585">
              <w:t>2</w:t>
            </w:r>
          </w:p>
        </w:tc>
        <w:tc>
          <w:tcPr>
            <w:tcW w:w="2340" w:type="dxa"/>
            <w:vMerge w:val="restart"/>
          </w:tcPr>
          <w:p w:rsidR="00EB13D6" w:rsidRPr="00AC3585" w:rsidRDefault="00EB13D6" w:rsidP="00EB13D6">
            <w:r w:rsidRPr="00AC3585">
              <w:t>ОП п. Красная Поляна</w:t>
            </w:r>
          </w:p>
        </w:tc>
        <w:tc>
          <w:tcPr>
            <w:tcW w:w="2880" w:type="dxa"/>
          </w:tcPr>
          <w:p w:rsidR="00EB13D6" w:rsidRPr="00AC3585" w:rsidRDefault="00EB13D6" w:rsidP="00EB13D6">
            <w:r w:rsidRPr="00AC3585">
              <w:t xml:space="preserve">  Пожарная техника </w:t>
            </w:r>
          </w:p>
          <w:p w:rsidR="00EB13D6" w:rsidRPr="00AC3585" w:rsidRDefault="00EB13D6" w:rsidP="00EB13D6">
            <w:r w:rsidRPr="00AC3585">
              <w:t xml:space="preserve">АЦ-40(131). 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1</w:t>
            </w:r>
          </w:p>
        </w:tc>
      </w:tr>
      <w:tr w:rsidR="00EB13D6" w:rsidRPr="00AC3585" w:rsidTr="00EB13D6">
        <w:tc>
          <w:tcPr>
            <w:tcW w:w="468" w:type="dxa"/>
            <w:vMerge/>
          </w:tcPr>
          <w:p w:rsidR="00EB13D6" w:rsidRPr="00AC3585" w:rsidRDefault="00EB13D6" w:rsidP="00EB13D6"/>
        </w:tc>
        <w:tc>
          <w:tcPr>
            <w:tcW w:w="2340" w:type="dxa"/>
            <w:vMerge/>
          </w:tcPr>
          <w:p w:rsidR="00EB13D6" w:rsidRPr="00AC3585" w:rsidRDefault="00EB13D6" w:rsidP="00EB13D6"/>
        </w:tc>
        <w:tc>
          <w:tcPr>
            <w:tcW w:w="2880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6</w:t>
            </w:r>
          </w:p>
        </w:tc>
        <w:tc>
          <w:tcPr>
            <w:tcW w:w="3240" w:type="dxa"/>
          </w:tcPr>
          <w:p w:rsidR="00EB13D6" w:rsidRPr="00AC3585" w:rsidRDefault="00EB13D6" w:rsidP="00EB13D6">
            <w:r w:rsidRPr="00AC3585">
              <w:t>1</w:t>
            </w:r>
          </w:p>
        </w:tc>
      </w:tr>
      <w:tr w:rsidR="00EB13D6" w:rsidRPr="00AC3585" w:rsidTr="00EB13D6">
        <w:tc>
          <w:tcPr>
            <w:tcW w:w="468" w:type="dxa"/>
            <w:vMerge w:val="restart"/>
          </w:tcPr>
          <w:p w:rsidR="00EB13D6" w:rsidRPr="00AC3585" w:rsidRDefault="00EB13D6" w:rsidP="00EB13D6"/>
        </w:tc>
        <w:tc>
          <w:tcPr>
            <w:tcW w:w="2340" w:type="dxa"/>
            <w:vMerge w:val="restart"/>
          </w:tcPr>
          <w:p w:rsidR="00EB13D6" w:rsidRPr="00AC3585" w:rsidRDefault="00EB13D6" w:rsidP="00EB13D6">
            <w:r w:rsidRPr="00AC3585">
              <w:t xml:space="preserve">ДПК </w:t>
            </w:r>
          </w:p>
          <w:p w:rsidR="00EB13D6" w:rsidRPr="00AC3585" w:rsidRDefault="00EB13D6" w:rsidP="00EB13D6">
            <w:r w:rsidRPr="00AC3585">
              <w:t xml:space="preserve"> «</w:t>
            </w:r>
            <w:proofErr w:type="spellStart"/>
            <w:r w:rsidRPr="00AC3585">
              <w:t>Игодово</w:t>
            </w:r>
            <w:proofErr w:type="spellEnd"/>
            <w:r w:rsidRPr="00AC3585">
              <w:t>»</w:t>
            </w:r>
          </w:p>
        </w:tc>
        <w:tc>
          <w:tcPr>
            <w:tcW w:w="2880" w:type="dxa"/>
          </w:tcPr>
          <w:p w:rsidR="00EB13D6" w:rsidRPr="00AC3585" w:rsidRDefault="00EB13D6" w:rsidP="00EB13D6">
            <w:r w:rsidRPr="00AC3585">
              <w:t xml:space="preserve">Пожарная техника </w:t>
            </w:r>
          </w:p>
          <w:p w:rsidR="00EB13D6" w:rsidRPr="00AC3585" w:rsidRDefault="00EB13D6" w:rsidP="00EB13D6">
            <w:r w:rsidRPr="00AC3585">
              <w:t>АРС  14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240" w:type="dxa"/>
            <w:vMerge w:val="restart"/>
          </w:tcPr>
          <w:p w:rsidR="00EB13D6" w:rsidRPr="00AC3585" w:rsidRDefault="00EB13D6" w:rsidP="00EB13D6">
            <w:r w:rsidRPr="00AC3585">
              <w:t>Используется круглогодично, без круглосуточного дежурства</w:t>
            </w:r>
          </w:p>
        </w:tc>
      </w:tr>
      <w:tr w:rsidR="00EB13D6" w:rsidRPr="00AC3585" w:rsidTr="00EB13D6">
        <w:tc>
          <w:tcPr>
            <w:tcW w:w="468" w:type="dxa"/>
            <w:vMerge/>
          </w:tcPr>
          <w:p w:rsidR="00EB13D6" w:rsidRPr="00AC3585" w:rsidRDefault="00EB13D6" w:rsidP="00EB13D6"/>
        </w:tc>
        <w:tc>
          <w:tcPr>
            <w:tcW w:w="2340" w:type="dxa"/>
            <w:vMerge/>
          </w:tcPr>
          <w:p w:rsidR="00EB13D6" w:rsidRPr="00AC3585" w:rsidRDefault="00EB13D6" w:rsidP="00EB13D6"/>
        </w:tc>
        <w:tc>
          <w:tcPr>
            <w:tcW w:w="2880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00" w:type="dxa"/>
          </w:tcPr>
          <w:p w:rsidR="00EB13D6" w:rsidRPr="00AC3585" w:rsidRDefault="00EB13D6" w:rsidP="00EB13D6">
            <w:r w:rsidRPr="00AC3585">
              <w:t>9</w:t>
            </w:r>
          </w:p>
        </w:tc>
        <w:tc>
          <w:tcPr>
            <w:tcW w:w="3240" w:type="dxa"/>
            <w:vMerge/>
          </w:tcPr>
          <w:p w:rsidR="00EB13D6" w:rsidRPr="00AC3585" w:rsidRDefault="00EB13D6" w:rsidP="00EB13D6"/>
        </w:tc>
      </w:tr>
      <w:tr w:rsidR="00EB13D6" w:rsidRPr="00AC3585" w:rsidTr="00EB13D6">
        <w:tc>
          <w:tcPr>
            <w:tcW w:w="468" w:type="dxa"/>
            <w:vMerge/>
          </w:tcPr>
          <w:p w:rsidR="00EB13D6" w:rsidRPr="00AC3585" w:rsidRDefault="00EB13D6" w:rsidP="00EB13D6"/>
        </w:tc>
        <w:tc>
          <w:tcPr>
            <w:tcW w:w="2340" w:type="dxa"/>
            <w:vMerge/>
          </w:tcPr>
          <w:p w:rsidR="00EB13D6" w:rsidRPr="00AC3585" w:rsidRDefault="00EB13D6" w:rsidP="00EB13D6"/>
        </w:tc>
        <w:tc>
          <w:tcPr>
            <w:tcW w:w="2880" w:type="dxa"/>
          </w:tcPr>
          <w:p w:rsidR="00EB13D6" w:rsidRPr="00AC3585" w:rsidRDefault="00EB13D6" w:rsidP="00EB13D6"/>
        </w:tc>
        <w:tc>
          <w:tcPr>
            <w:tcW w:w="900" w:type="dxa"/>
          </w:tcPr>
          <w:p w:rsidR="00EB13D6" w:rsidRPr="00AC3585" w:rsidRDefault="00EB13D6" w:rsidP="00EB13D6"/>
        </w:tc>
        <w:tc>
          <w:tcPr>
            <w:tcW w:w="3240" w:type="dxa"/>
            <w:vMerge/>
          </w:tcPr>
          <w:p w:rsidR="00EB13D6" w:rsidRPr="00AC3585" w:rsidRDefault="00EB13D6" w:rsidP="00EB13D6"/>
        </w:tc>
      </w:tr>
      <w:tr w:rsidR="00EB13D6" w:rsidRPr="00AC3585" w:rsidTr="00EB13D6">
        <w:trPr>
          <w:trHeight w:val="775"/>
        </w:trPr>
        <w:tc>
          <w:tcPr>
            <w:tcW w:w="468" w:type="dxa"/>
            <w:vMerge w:val="restart"/>
          </w:tcPr>
          <w:p w:rsidR="00EB13D6" w:rsidRPr="00AC3585" w:rsidRDefault="00EB13D6" w:rsidP="00EB13D6">
            <w:r w:rsidRPr="00AC3585">
              <w:t>3</w:t>
            </w:r>
          </w:p>
        </w:tc>
        <w:tc>
          <w:tcPr>
            <w:tcW w:w="2340" w:type="dxa"/>
            <w:vMerge w:val="restart"/>
          </w:tcPr>
          <w:p w:rsidR="00EB13D6" w:rsidRPr="00AC3585" w:rsidRDefault="00EB13D6" w:rsidP="00EB13D6">
            <w:r w:rsidRPr="00AC3585">
              <w:t xml:space="preserve">ВПК </w:t>
            </w:r>
          </w:p>
          <w:p w:rsidR="00EB13D6" w:rsidRPr="00AC3585" w:rsidRDefault="00EB13D6" w:rsidP="00EB13D6">
            <w:r w:rsidRPr="00AC3585">
              <w:t xml:space="preserve"> «</w:t>
            </w:r>
            <w:proofErr w:type="spellStart"/>
            <w:r w:rsidRPr="00AC3585">
              <w:t>Щелыково</w:t>
            </w:r>
            <w:proofErr w:type="spellEnd"/>
            <w:r w:rsidRPr="00AC3585">
              <w:t>»</w:t>
            </w:r>
          </w:p>
        </w:tc>
        <w:tc>
          <w:tcPr>
            <w:tcW w:w="2880" w:type="dxa"/>
          </w:tcPr>
          <w:p w:rsidR="00EB13D6" w:rsidRPr="00AC3585" w:rsidRDefault="00EB13D6" w:rsidP="00EB13D6">
            <w:r w:rsidRPr="00AC3585">
              <w:t xml:space="preserve">Пожарная техника </w:t>
            </w:r>
          </w:p>
          <w:p w:rsidR="00EB13D6" w:rsidRPr="00AC3585" w:rsidRDefault="00EB13D6" w:rsidP="00EB13D6">
            <w:r w:rsidRPr="00AC3585">
              <w:t>АЦ-40 6.0 «Урал»</w:t>
            </w:r>
          </w:p>
          <w:p w:rsidR="00EB13D6" w:rsidRPr="00AC3585" w:rsidRDefault="00EB13D6" w:rsidP="00EB13D6"/>
          <w:p w:rsidR="00EB13D6" w:rsidRPr="00AC3585" w:rsidRDefault="00EB13D6" w:rsidP="00EB13D6"/>
        </w:tc>
        <w:tc>
          <w:tcPr>
            <w:tcW w:w="900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240" w:type="dxa"/>
            <w:vMerge w:val="restart"/>
          </w:tcPr>
          <w:p w:rsidR="00EB13D6" w:rsidRPr="00AC3585" w:rsidRDefault="00EB13D6" w:rsidP="00EB13D6">
            <w:r w:rsidRPr="00AC3585">
              <w:t>1</w:t>
            </w:r>
          </w:p>
          <w:p w:rsidR="00EB13D6" w:rsidRPr="00AC3585" w:rsidRDefault="00EB13D6" w:rsidP="00EB13D6"/>
          <w:p w:rsidR="00EB13D6" w:rsidRPr="00AC3585" w:rsidRDefault="00EB13D6" w:rsidP="00EB13D6"/>
          <w:p w:rsidR="00EB13D6" w:rsidRPr="00AC3585" w:rsidRDefault="00EB13D6" w:rsidP="00EB13D6"/>
          <w:p w:rsidR="00EB13D6" w:rsidRPr="00AC3585" w:rsidRDefault="00EB13D6" w:rsidP="00EB13D6">
            <w:r w:rsidRPr="00AC3585">
              <w:t>1</w:t>
            </w:r>
          </w:p>
        </w:tc>
      </w:tr>
      <w:tr w:rsidR="00EB13D6" w:rsidRPr="00AC3585" w:rsidTr="00EB13D6">
        <w:trPr>
          <w:trHeight w:val="70"/>
        </w:trPr>
        <w:tc>
          <w:tcPr>
            <w:tcW w:w="468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  <w:tc>
          <w:tcPr>
            <w:tcW w:w="2880" w:type="dxa"/>
            <w:tcBorders>
              <w:bottom w:val="single" w:sz="4" w:space="0" w:color="auto"/>
            </w:tcBorders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13D6" w:rsidRPr="00AC3585" w:rsidRDefault="00EB13D6" w:rsidP="00EB13D6">
            <w:r w:rsidRPr="00AC3585">
              <w:t>5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</w:tr>
      <w:tr w:rsidR="00EB13D6" w:rsidRPr="00AC3585" w:rsidTr="00EB13D6">
        <w:trPr>
          <w:trHeight w:val="750"/>
        </w:trPr>
        <w:tc>
          <w:tcPr>
            <w:tcW w:w="468" w:type="dxa"/>
            <w:vMerge w:val="restart"/>
            <w:tcBorders>
              <w:bottom w:val="nil"/>
            </w:tcBorders>
          </w:tcPr>
          <w:p w:rsidR="00EB13D6" w:rsidRPr="00AC3585" w:rsidRDefault="00EB13D6" w:rsidP="00EB13D6">
            <w:r w:rsidRPr="00AC3585">
              <w:t>4</w:t>
            </w:r>
          </w:p>
        </w:tc>
        <w:tc>
          <w:tcPr>
            <w:tcW w:w="2340" w:type="dxa"/>
            <w:vMerge w:val="restart"/>
            <w:tcBorders>
              <w:bottom w:val="nil"/>
            </w:tcBorders>
          </w:tcPr>
          <w:p w:rsidR="00EB13D6" w:rsidRPr="00AC3585" w:rsidRDefault="00EB13D6" w:rsidP="00EB13D6">
            <w:r w:rsidRPr="00AC3585">
              <w:t xml:space="preserve">ДПК </w:t>
            </w:r>
          </w:p>
          <w:p w:rsidR="00EB13D6" w:rsidRPr="00AC3585" w:rsidRDefault="00EB13D6" w:rsidP="00EB13D6">
            <w:r w:rsidRPr="00AC3585">
              <w:t>МУП  «Ресурс»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EB13D6" w:rsidRPr="00AC3585" w:rsidRDefault="00EB13D6" w:rsidP="00EB13D6"/>
          <w:p w:rsidR="00EB13D6" w:rsidRPr="00AC3585" w:rsidRDefault="00EB13D6" w:rsidP="00EB13D6">
            <w:r w:rsidRPr="00AC3585">
              <w:t>ГАЗ-53 бочка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240" w:type="dxa"/>
            <w:vMerge w:val="restart"/>
            <w:tcBorders>
              <w:bottom w:val="nil"/>
            </w:tcBorders>
          </w:tcPr>
          <w:p w:rsidR="00EB13D6" w:rsidRPr="00AC3585" w:rsidRDefault="00EB13D6" w:rsidP="00EB13D6">
            <w:r w:rsidRPr="00AC3585">
              <w:t>Используется круглогодично, без круглосуточного дежурства</w:t>
            </w:r>
          </w:p>
        </w:tc>
      </w:tr>
      <w:tr w:rsidR="00EB13D6" w:rsidRPr="00AC3585" w:rsidTr="00EB13D6">
        <w:tc>
          <w:tcPr>
            <w:tcW w:w="468" w:type="dxa"/>
            <w:vMerge/>
            <w:tcBorders>
              <w:top w:val="nil"/>
            </w:tcBorders>
          </w:tcPr>
          <w:p w:rsidR="00EB13D6" w:rsidRPr="00AC3585" w:rsidRDefault="00EB13D6" w:rsidP="00EB13D6"/>
        </w:tc>
        <w:tc>
          <w:tcPr>
            <w:tcW w:w="2340" w:type="dxa"/>
            <w:vMerge/>
            <w:tcBorders>
              <w:top w:val="nil"/>
            </w:tcBorders>
          </w:tcPr>
          <w:p w:rsidR="00EB13D6" w:rsidRPr="00AC3585" w:rsidRDefault="00EB13D6" w:rsidP="00EB13D6"/>
        </w:tc>
        <w:tc>
          <w:tcPr>
            <w:tcW w:w="2880" w:type="dxa"/>
            <w:tcBorders>
              <w:top w:val="single" w:sz="4" w:space="0" w:color="auto"/>
            </w:tcBorders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B13D6" w:rsidRPr="00AC3585" w:rsidRDefault="00EB13D6" w:rsidP="00EB13D6">
            <w:r w:rsidRPr="00AC3585">
              <w:t>6</w:t>
            </w:r>
          </w:p>
        </w:tc>
        <w:tc>
          <w:tcPr>
            <w:tcW w:w="3240" w:type="dxa"/>
            <w:vMerge/>
            <w:tcBorders>
              <w:top w:val="nil"/>
            </w:tcBorders>
          </w:tcPr>
          <w:p w:rsidR="00EB13D6" w:rsidRPr="00AC3585" w:rsidRDefault="00EB13D6" w:rsidP="00EB13D6"/>
        </w:tc>
      </w:tr>
    </w:tbl>
    <w:p w:rsidR="00EB13D6" w:rsidRPr="00AC3585" w:rsidRDefault="00EB13D6" w:rsidP="00EB13D6"/>
    <w:tbl>
      <w:tblPr>
        <w:tblW w:w="98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268"/>
        <w:gridCol w:w="2835"/>
        <w:gridCol w:w="992"/>
        <w:gridCol w:w="3199"/>
      </w:tblGrid>
      <w:tr w:rsidR="00EB13D6" w:rsidRPr="00AC3585" w:rsidTr="00EB13D6">
        <w:tc>
          <w:tcPr>
            <w:tcW w:w="534" w:type="dxa"/>
            <w:vMerge w:val="restart"/>
          </w:tcPr>
          <w:p w:rsidR="00EB13D6" w:rsidRPr="00AC3585" w:rsidRDefault="00EB13D6" w:rsidP="00EB13D6">
            <w:r w:rsidRPr="00AC3585">
              <w:t>5</w:t>
            </w:r>
          </w:p>
        </w:tc>
        <w:tc>
          <w:tcPr>
            <w:tcW w:w="2268" w:type="dxa"/>
            <w:vMerge w:val="restart"/>
          </w:tcPr>
          <w:p w:rsidR="00EB13D6" w:rsidRPr="00AC3585" w:rsidRDefault="00EB13D6" w:rsidP="00EB13D6">
            <w:r w:rsidRPr="00AC3585">
              <w:t>ДПК</w:t>
            </w:r>
          </w:p>
          <w:p w:rsidR="00EB13D6" w:rsidRPr="00AC3585" w:rsidRDefault="00EB13D6" w:rsidP="00EB13D6">
            <w:r w:rsidRPr="00AC3585">
              <w:t>МУП «Тепловик»</w:t>
            </w:r>
          </w:p>
        </w:tc>
        <w:tc>
          <w:tcPr>
            <w:tcW w:w="2835" w:type="dxa"/>
          </w:tcPr>
          <w:p w:rsidR="00EB13D6" w:rsidRPr="00AC3585" w:rsidRDefault="00EB13D6" w:rsidP="00EB13D6">
            <w:r w:rsidRPr="00AC3585">
              <w:t>ГАЗ-53 бочка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199" w:type="dxa"/>
            <w:vMerge w:val="restart"/>
          </w:tcPr>
          <w:p w:rsidR="00EB13D6" w:rsidRPr="00AC3585" w:rsidRDefault="00EB13D6" w:rsidP="00EB13D6">
            <w:r w:rsidRPr="00AC3585">
              <w:t>Используется круглогодично, без круглосуточного дежурства</w:t>
            </w:r>
          </w:p>
        </w:tc>
      </w:tr>
      <w:tr w:rsidR="00EB13D6" w:rsidRPr="00AC3585" w:rsidTr="00EB13D6">
        <w:tc>
          <w:tcPr>
            <w:tcW w:w="534" w:type="dxa"/>
            <w:vMerge/>
          </w:tcPr>
          <w:p w:rsidR="00EB13D6" w:rsidRPr="00AC3585" w:rsidRDefault="00EB13D6" w:rsidP="00EB13D6"/>
        </w:tc>
        <w:tc>
          <w:tcPr>
            <w:tcW w:w="2268" w:type="dxa"/>
            <w:vMerge/>
          </w:tcPr>
          <w:p w:rsidR="00EB13D6" w:rsidRPr="00AC3585" w:rsidRDefault="00EB13D6" w:rsidP="00EB13D6"/>
        </w:tc>
        <w:tc>
          <w:tcPr>
            <w:tcW w:w="2835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5</w:t>
            </w:r>
          </w:p>
        </w:tc>
        <w:tc>
          <w:tcPr>
            <w:tcW w:w="3199" w:type="dxa"/>
            <w:vMerge/>
          </w:tcPr>
          <w:p w:rsidR="00EB13D6" w:rsidRPr="00AC3585" w:rsidRDefault="00EB13D6" w:rsidP="00EB13D6"/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c>
          <w:tcPr>
            <w:tcW w:w="534" w:type="dxa"/>
            <w:vMerge w:val="restart"/>
          </w:tcPr>
          <w:p w:rsidR="00EB13D6" w:rsidRPr="00AC3585" w:rsidRDefault="00EB13D6" w:rsidP="00EB13D6">
            <w:r w:rsidRPr="00AC3585">
              <w:t>6</w:t>
            </w:r>
          </w:p>
        </w:tc>
        <w:tc>
          <w:tcPr>
            <w:tcW w:w="2268" w:type="dxa"/>
            <w:vMerge w:val="restart"/>
          </w:tcPr>
          <w:p w:rsidR="00EB13D6" w:rsidRPr="00AC3585" w:rsidRDefault="00EB13D6" w:rsidP="00EB13D6">
            <w:r w:rsidRPr="00AC3585">
              <w:t>ДПК «</w:t>
            </w:r>
            <w:proofErr w:type="spellStart"/>
            <w:r w:rsidRPr="00AC3585">
              <w:t>Дымница</w:t>
            </w:r>
            <w:proofErr w:type="spellEnd"/>
            <w:r w:rsidRPr="00AC3585">
              <w:t>»</w:t>
            </w:r>
          </w:p>
        </w:tc>
        <w:tc>
          <w:tcPr>
            <w:tcW w:w="2835" w:type="dxa"/>
          </w:tcPr>
          <w:p w:rsidR="00EB13D6" w:rsidRPr="00AC3585" w:rsidRDefault="00EB13D6" w:rsidP="00EB13D6">
            <w:r w:rsidRPr="00AC3585">
              <w:t>Трактор МТЗ-80 с емкостью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199" w:type="dxa"/>
            <w:vMerge w:val="restart"/>
          </w:tcPr>
          <w:p w:rsidR="00EB13D6" w:rsidRPr="00AC3585" w:rsidRDefault="00EB13D6" w:rsidP="00EB13D6">
            <w:r w:rsidRPr="00AC3585">
              <w:t>Используется только в летний период, без круглосуточного дежурства</w:t>
            </w:r>
          </w:p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c>
          <w:tcPr>
            <w:tcW w:w="534" w:type="dxa"/>
            <w:vMerge/>
          </w:tcPr>
          <w:p w:rsidR="00EB13D6" w:rsidRPr="00AC3585" w:rsidRDefault="00EB13D6" w:rsidP="00EB13D6"/>
        </w:tc>
        <w:tc>
          <w:tcPr>
            <w:tcW w:w="2268" w:type="dxa"/>
            <w:vMerge/>
          </w:tcPr>
          <w:p w:rsidR="00EB13D6" w:rsidRPr="00AC3585" w:rsidRDefault="00EB13D6" w:rsidP="00EB13D6"/>
        </w:tc>
        <w:tc>
          <w:tcPr>
            <w:tcW w:w="2835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3</w:t>
            </w:r>
          </w:p>
        </w:tc>
        <w:tc>
          <w:tcPr>
            <w:tcW w:w="3199" w:type="dxa"/>
            <w:vMerge/>
          </w:tcPr>
          <w:p w:rsidR="00EB13D6" w:rsidRPr="00AC3585" w:rsidRDefault="00EB13D6" w:rsidP="00EB13D6"/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rPr>
          <w:trHeight w:val="435"/>
        </w:trPr>
        <w:tc>
          <w:tcPr>
            <w:tcW w:w="534" w:type="dxa"/>
            <w:vMerge w:val="restart"/>
          </w:tcPr>
          <w:p w:rsidR="00EB13D6" w:rsidRPr="00AC3585" w:rsidRDefault="00EB13D6" w:rsidP="00EB13D6">
            <w:r w:rsidRPr="00AC3585">
              <w:t>7</w:t>
            </w:r>
          </w:p>
        </w:tc>
        <w:tc>
          <w:tcPr>
            <w:tcW w:w="2268" w:type="dxa"/>
            <w:vMerge w:val="restart"/>
          </w:tcPr>
          <w:p w:rsidR="00EB13D6" w:rsidRPr="00AC3585" w:rsidRDefault="00EB13D6" w:rsidP="00EB13D6">
            <w:r w:rsidRPr="00AC3585">
              <w:t xml:space="preserve">ДПК </w:t>
            </w:r>
          </w:p>
          <w:p w:rsidR="00EB13D6" w:rsidRPr="00AC3585" w:rsidRDefault="00EB13D6" w:rsidP="00EB13D6">
            <w:r w:rsidRPr="00AC3585">
              <w:t>«Заборье»</w:t>
            </w:r>
          </w:p>
        </w:tc>
        <w:tc>
          <w:tcPr>
            <w:tcW w:w="2835" w:type="dxa"/>
          </w:tcPr>
          <w:p w:rsidR="00EB13D6" w:rsidRPr="00AC3585" w:rsidRDefault="00EB13D6" w:rsidP="00EB13D6">
            <w:r w:rsidRPr="00AC3585">
              <w:t>Трактор МТЗ-80 с емкостью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199" w:type="dxa"/>
            <w:vMerge w:val="restart"/>
          </w:tcPr>
          <w:p w:rsidR="00EB13D6" w:rsidRPr="00AC3585" w:rsidRDefault="00EB13D6" w:rsidP="00EB13D6">
            <w:r w:rsidRPr="00AC3585">
              <w:t>Используется только в летний период, без круглосуточного дежурства</w:t>
            </w:r>
          </w:p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rPr>
          <w:trHeight w:val="435"/>
        </w:trPr>
        <w:tc>
          <w:tcPr>
            <w:tcW w:w="534" w:type="dxa"/>
            <w:vMerge/>
          </w:tcPr>
          <w:p w:rsidR="00EB13D6" w:rsidRPr="00AC3585" w:rsidRDefault="00EB13D6" w:rsidP="00EB13D6"/>
        </w:tc>
        <w:tc>
          <w:tcPr>
            <w:tcW w:w="2268" w:type="dxa"/>
            <w:vMerge/>
          </w:tcPr>
          <w:p w:rsidR="00EB13D6" w:rsidRPr="00AC3585" w:rsidRDefault="00EB13D6" w:rsidP="00EB13D6"/>
        </w:tc>
        <w:tc>
          <w:tcPr>
            <w:tcW w:w="2835" w:type="dxa"/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3</w:t>
            </w:r>
          </w:p>
        </w:tc>
        <w:tc>
          <w:tcPr>
            <w:tcW w:w="3199" w:type="dxa"/>
            <w:vMerge/>
          </w:tcPr>
          <w:p w:rsidR="00EB13D6" w:rsidRPr="00AC3585" w:rsidRDefault="00EB13D6" w:rsidP="00EB13D6"/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rPr>
          <w:trHeight w:val="180"/>
        </w:trPr>
        <w:tc>
          <w:tcPr>
            <w:tcW w:w="534" w:type="dxa"/>
            <w:vMerge w:val="restart"/>
          </w:tcPr>
          <w:p w:rsidR="00EB13D6" w:rsidRPr="00AC3585" w:rsidRDefault="00EB13D6" w:rsidP="00EB13D6">
            <w:r w:rsidRPr="00AC3585">
              <w:t>8</w:t>
            </w:r>
          </w:p>
        </w:tc>
        <w:tc>
          <w:tcPr>
            <w:tcW w:w="2268" w:type="dxa"/>
            <w:vMerge w:val="restart"/>
          </w:tcPr>
          <w:p w:rsidR="00EB13D6" w:rsidRPr="00AC3585" w:rsidRDefault="00EB13D6" w:rsidP="00EB13D6">
            <w:r w:rsidRPr="00AC3585">
              <w:t>ДПК</w:t>
            </w:r>
          </w:p>
          <w:p w:rsidR="00EB13D6" w:rsidRPr="00AC3585" w:rsidRDefault="00EB13D6" w:rsidP="00EB13D6">
            <w:r w:rsidRPr="00AC3585">
              <w:t xml:space="preserve"> «Ломки»</w:t>
            </w:r>
          </w:p>
        </w:tc>
        <w:tc>
          <w:tcPr>
            <w:tcW w:w="2835" w:type="dxa"/>
            <w:vMerge w:val="restart"/>
          </w:tcPr>
          <w:p w:rsidR="00EB13D6" w:rsidRPr="00AC3585" w:rsidRDefault="00EB13D6" w:rsidP="00EB13D6">
            <w:r w:rsidRPr="00AC3585">
              <w:t>Трактор МТЗ-80 с емкостью</w:t>
            </w:r>
          </w:p>
        </w:tc>
        <w:tc>
          <w:tcPr>
            <w:tcW w:w="992" w:type="dxa"/>
          </w:tcPr>
          <w:p w:rsidR="00EB13D6" w:rsidRPr="00AC3585" w:rsidRDefault="00EB13D6" w:rsidP="00EB13D6">
            <w:r w:rsidRPr="00AC3585">
              <w:t>1</w:t>
            </w:r>
          </w:p>
        </w:tc>
        <w:tc>
          <w:tcPr>
            <w:tcW w:w="3199" w:type="dxa"/>
            <w:vMerge w:val="restart"/>
          </w:tcPr>
          <w:p w:rsidR="00EB13D6" w:rsidRPr="00AC3585" w:rsidRDefault="00EB13D6" w:rsidP="00EB13D6">
            <w:r w:rsidRPr="00AC3585">
              <w:t>Используется только в летний период, без круглосуточного дежурства</w:t>
            </w:r>
          </w:p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rPr>
          <w:trHeight w:val="276"/>
        </w:trPr>
        <w:tc>
          <w:tcPr>
            <w:tcW w:w="534" w:type="dxa"/>
            <w:vMerge/>
          </w:tcPr>
          <w:p w:rsidR="00EB13D6" w:rsidRPr="00AC3585" w:rsidRDefault="00EB13D6" w:rsidP="00EB13D6"/>
        </w:tc>
        <w:tc>
          <w:tcPr>
            <w:tcW w:w="2268" w:type="dxa"/>
            <w:vMerge/>
          </w:tcPr>
          <w:p w:rsidR="00EB13D6" w:rsidRPr="00AC3585" w:rsidRDefault="00EB13D6" w:rsidP="00EB13D6"/>
        </w:tc>
        <w:tc>
          <w:tcPr>
            <w:tcW w:w="2835" w:type="dxa"/>
            <w:vMerge/>
          </w:tcPr>
          <w:p w:rsidR="00EB13D6" w:rsidRPr="00AC3585" w:rsidRDefault="00EB13D6" w:rsidP="00EB13D6"/>
        </w:tc>
        <w:tc>
          <w:tcPr>
            <w:tcW w:w="992" w:type="dxa"/>
            <w:vMerge w:val="restart"/>
          </w:tcPr>
          <w:p w:rsidR="00EB13D6" w:rsidRPr="00AC3585" w:rsidRDefault="00EB13D6" w:rsidP="00EB13D6"/>
          <w:p w:rsidR="00EB13D6" w:rsidRPr="00AC3585" w:rsidRDefault="00EB13D6" w:rsidP="00EB13D6">
            <w:r w:rsidRPr="00AC3585">
              <w:t>4</w:t>
            </w:r>
          </w:p>
        </w:tc>
        <w:tc>
          <w:tcPr>
            <w:tcW w:w="3199" w:type="dxa"/>
            <w:vMerge/>
          </w:tcPr>
          <w:p w:rsidR="00EB13D6" w:rsidRPr="00AC3585" w:rsidRDefault="00EB13D6" w:rsidP="00EB13D6"/>
        </w:tc>
      </w:tr>
      <w:tr w:rsidR="00EB13D6" w:rsidRPr="00AC3585" w:rsidTr="00EB13D6">
        <w:tblPrEx>
          <w:tblBorders>
            <w:top w:val="single" w:sz="4" w:space="0" w:color="auto"/>
          </w:tblBorders>
        </w:tblPrEx>
        <w:trPr>
          <w:trHeight w:val="135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  <w:tc>
          <w:tcPr>
            <w:tcW w:w="2835" w:type="dxa"/>
            <w:tcBorders>
              <w:bottom w:val="single" w:sz="4" w:space="0" w:color="auto"/>
            </w:tcBorders>
          </w:tcPr>
          <w:p w:rsidR="00EB13D6" w:rsidRPr="00AC3585" w:rsidRDefault="00EB13D6" w:rsidP="00EB13D6">
            <w:r w:rsidRPr="00AC3585">
              <w:t>Личный состав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  <w:tc>
          <w:tcPr>
            <w:tcW w:w="3199" w:type="dxa"/>
            <w:vMerge/>
            <w:tcBorders>
              <w:bottom w:val="single" w:sz="4" w:space="0" w:color="auto"/>
            </w:tcBorders>
          </w:tcPr>
          <w:p w:rsidR="00EB13D6" w:rsidRPr="00AC3585" w:rsidRDefault="00EB13D6" w:rsidP="00EB13D6"/>
        </w:tc>
      </w:tr>
    </w:tbl>
    <w:p w:rsidR="00EB13D6" w:rsidRPr="00AC3585" w:rsidRDefault="00EB13D6" w:rsidP="00EB13D6"/>
    <w:p w:rsidR="00EB13D6" w:rsidRPr="00AC3585" w:rsidRDefault="00EB13D6" w:rsidP="00EB13D6">
      <w:r w:rsidRPr="00AC3585">
        <w:t xml:space="preserve"> </w:t>
      </w:r>
    </w:p>
    <w:p w:rsidR="00EB13D6" w:rsidRPr="00AC3585" w:rsidRDefault="00EB13D6" w:rsidP="00EB13D6">
      <w:r w:rsidRPr="00AC3585">
        <w:t xml:space="preserve"> Начальник ПСЧ-9 п. </w:t>
      </w:r>
      <w:proofErr w:type="gramStart"/>
      <w:r w:rsidRPr="00AC3585">
        <w:t>Островское</w:t>
      </w:r>
      <w:proofErr w:type="gramEnd"/>
    </w:p>
    <w:p w:rsidR="00EB13D6" w:rsidRPr="00AC3585" w:rsidRDefault="00EB13D6" w:rsidP="00EB13D6">
      <w:r w:rsidRPr="00AC3585">
        <w:t xml:space="preserve">ст. лейтенант внутренней службы                                              Е.О. Егоров    </w:t>
      </w:r>
    </w:p>
    <w:p w:rsidR="00EB13D6" w:rsidRPr="00AC3585" w:rsidRDefault="00EB13D6" w:rsidP="00EB13D6">
      <w:r w:rsidRPr="00AC3585">
        <w:t xml:space="preserve">                                        </w:t>
      </w:r>
    </w:p>
    <w:p w:rsidR="00EB13D6" w:rsidRDefault="00EB13D6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  <w:sectPr w:rsidR="00AC3585" w:rsidSect="00EB13D6">
          <w:pgSz w:w="11907" w:h="16840" w:code="9"/>
          <w:pgMar w:top="1134" w:right="709" w:bottom="1134" w:left="851" w:header="0" w:footer="0" w:gutter="0"/>
          <w:cols w:space="720"/>
          <w:docGrid w:linePitch="272"/>
        </w:sectPr>
      </w:pPr>
    </w:p>
    <w:p w:rsidR="00AC3585" w:rsidRDefault="00AC3585" w:rsidP="00AC3585">
      <w:pPr>
        <w:pStyle w:val="7"/>
        <w:jc w:val="right"/>
        <w:rPr>
          <w:rFonts w:ascii="Times New Roman" w:hAnsi="Times New Roman" w:cs="Times New Roman"/>
          <w:i w:val="0"/>
        </w:rPr>
      </w:pPr>
      <w:r w:rsidRPr="00AC3585">
        <w:rPr>
          <w:rFonts w:ascii="Times New Roman" w:eastAsia="Times New Roman" w:hAnsi="Times New Roman" w:cs="Times New Roman"/>
          <w:i w:val="0"/>
          <w:color w:val="404040"/>
        </w:rPr>
        <w:lastRenderedPageBreak/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i w:val="0"/>
        </w:rPr>
        <w:t>Приложение № 2</w:t>
      </w:r>
    </w:p>
    <w:p w:rsidR="00AC3585" w:rsidRPr="00AC3585" w:rsidRDefault="00AC3585" w:rsidP="00AC3585">
      <w:pPr>
        <w:pStyle w:val="7"/>
        <w:jc w:val="right"/>
        <w:rPr>
          <w:rFonts w:ascii="Times New Roman" w:eastAsia="Times New Roman" w:hAnsi="Times New Roman" w:cs="Times New Roman"/>
          <w:i w:val="0"/>
          <w:color w:val="404040"/>
        </w:rPr>
      </w:pPr>
      <w:r w:rsidRPr="00AC3585">
        <w:rPr>
          <w:rFonts w:ascii="Times New Roman" w:eastAsia="Times New Roman" w:hAnsi="Times New Roman" w:cs="Times New Roman"/>
          <w:i w:val="0"/>
          <w:color w:val="404040"/>
        </w:rPr>
        <w:t xml:space="preserve">     к Расписанию выезда подразделений</w:t>
      </w:r>
    </w:p>
    <w:p w:rsidR="00AC3585" w:rsidRPr="00AC3585" w:rsidRDefault="00AC3585" w:rsidP="00AC3585">
      <w:pPr>
        <w:pStyle w:val="7"/>
        <w:jc w:val="right"/>
        <w:rPr>
          <w:rFonts w:ascii="Times New Roman" w:eastAsia="Times New Roman" w:hAnsi="Times New Roman" w:cs="Times New Roman"/>
          <w:i w:val="0"/>
          <w:color w:val="404040"/>
        </w:rPr>
      </w:pPr>
      <w:r w:rsidRPr="00AC3585">
        <w:rPr>
          <w:rFonts w:ascii="Times New Roman" w:eastAsia="Times New Roman" w:hAnsi="Times New Roman" w:cs="Times New Roman"/>
          <w:i w:val="0"/>
          <w:color w:val="40404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AC3585" w:rsidRPr="00AC3585" w:rsidRDefault="00AC3585" w:rsidP="00AC3585">
      <w:pPr>
        <w:pStyle w:val="7"/>
        <w:jc w:val="right"/>
        <w:rPr>
          <w:rFonts w:ascii="Times New Roman" w:eastAsia="Times New Roman" w:hAnsi="Times New Roman" w:cs="Times New Roman"/>
          <w:b/>
          <w:i w:val="0"/>
          <w:color w:val="404040"/>
        </w:rPr>
      </w:pPr>
      <w:r w:rsidRPr="00AC3585">
        <w:rPr>
          <w:rFonts w:ascii="Times New Roman" w:eastAsia="Times New Roman" w:hAnsi="Times New Roman" w:cs="Times New Roman"/>
          <w:i w:val="0"/>
          <w:color w:val="404040"/>
        </w:rPr>
        <w:t xml:space="preserve">                                                                                                             в Островском муниципальном районе</w:t>
      </w:r>
    </w:p>
    <w:p w:rsidR="00AC3585" w:rsidRPr="00AC3585" w:rsidRDefault="00AC3585" w:rsidP="00AC3585">
      <w:pPr>
        <w:ind w:right="1"/>
        <w:jc w:val="center"/>
        <w:rPr>
          <w:b/>
          <w:bCs/>
        </w:rPr>
      </w:pPr>
    </w:p>
    <w:p w:rsidR="00AC3585" w:rsidRPr="00AC3585" w:rsidRDefault="00AC3585" w:rsidP="00AC3585">
      <w:pPr>
        <w:tabs>
          <w:tab w:val="left" w:pos="11120"/>
        </w:tabs>
      </w:pPr>
    </w:p>
    <w:p w:rsidR="00AC3585" w:rsidRPr="00AC3585" w:rsidRDefault="00AC3585" w:rsidP="00AC3585">
      <w:pPr>
        <w:tabs>
          <w:tab w:val="left" w:pos="5180"/>
        </w:tabs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  <w:r w:rsidRPr="00AC3585">
        <w:rPr>
          <w:b/>
        </w:rPr>
        <w:t>ВЫПИСКА</w:t>
      </w:r>
    </w:p>
    <w:p w:rsidR="00AC3585" w:rsidRPr="00AC3585" w:rsidRDefault="00AC3585" w:rsidP="00AC3585">
      <w:pPr>
        <w:tabs>
          <w:tab w:val="left" w:pos="5180"/>
        </w:tabs>
        <w:jc w:val="center"/>
        <w:rPr>
          <w:b/>
        </w:rPr>
      </w:pPr>
      <w:r w:rsidRPr="00AC3585">
        <w:rPr>
          <w:b/>
        </w:rPr>
        <w:t>из Плана привлечения сил и средств  подразделений пожарной охраны для тушения пожаров в Костромской области</w:t>
      </w:r>
    </w:p>
    <w:p w:rsidR="00AC3585" w:rsidRPr="00AC3585" w:rsidRDefault="00AC3585" w:rsidP="00EB13D6">
      <w:pPr>
        <w:pStyle w:val="29"/>
      </w:pPr>
    </w:p>
    <w:p w:rsidR="00AC3585" w:rsidRPr="00AC3585" w:rsidRDefault="00AC3585" w:rsidP="00EB13D6">
      <w:pPr>
        <w:pStyle w:val="29"/>
      </w:pPr>
    </w:p>
    <w:p w:rsidR="00AC3585" w:rsidRP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AC3585" w:rsidRDefault="00AC3585" w:rsidP="00EB13D6">
      <w:pPr>
        <w:pStyle w:val="29"/>
      </w:pPr>
    </w:p>
    <w:p w:rsidR="00EB13D6" w:rsidRPr="00AC3585" w:rsidRDefault="00EB13D6" w:rsidP="00EB13D6">
      <w:pPr>
        <w:pStyle w:val="29"/>
      </w:pPr>
    </w:p>
    <w:p w:rsidR="00AC3585" w:rsidRPr="00AC3585" w:rsidRDefault="00AC3585" w:rsidP="00AC3585">
      <w:pPr>
        <w:ind w:left="-540"/>
        <w:jc w:val="center"/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1"/>
        <w:gridCol w:w="2877"/>
        <w:gridCol w:w="2688"/>
        <w:gridCol w:w="1137"/>
        <w:gridCol w:w="840"/>
        <w:gridCol w:w="1388"/>
        <w:gridCol w:w="825"/>
        <w:gridCol w:w="489"/>
        <w:gridCol w:w="489"/>
        <w:gridCol w:w="1028"/>
        <w:gridCol w:w="772"/>
        <w:gridCol w:w="489"/>
        <w:gridCol w:w="489"/>
        <w:gridCol w:w="1821"/>
      </w:tblGrid>
      <w:tr w:rsidR="00AC3585" w:rsidRPr="00AC3585" w:rsidTr="00AC3585">
        <w:trPr>
          <w:trHeight w:val="407"/>
        </w:trPr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ind w:left="-108" w:right="-117"/>
              <w:jc w:val="center"/>
            </w:pPr>
            <w:r w:rsidRPr="00AC3585">
              <w:t>№</w:t>
            </w:r>
          </w:p>
          <w:p w:rsidR="00AC3585" w:rsidRPr="00AC3585" w:rsidRDefault="00AC3585" w:rsidP="00AC3585">
            <w:pPr>
              <w:ind w:left="-108" w:right="-117"/>
              <w:jc w:val="center"/>
            </w:pPr>
            <w:proofErr w:type="spellStart"/>
            <w:proofErr w:type="gramStart"/>
            <w:r w:rsidRPr="00AC3585">
              <w:t>п</w:t>
            </w:r>
            <w:proofErr w:type="spellEnd"/>
            <w:proofErr w:type="gramEnd"/>
            <w:r w:rsidRPr="00AC3585">
              <w:t>/</w:t>
            </w:r>
            <w:proofErr w:type="spellStart"/>
            <w:r w:rsidRPr="00AC3585">
              <w:t>п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ind w:left="-99" w:right="-139"/>
              <w:jc w:val="center"/>
            </w:pPr>
            <w:r w:rsidRPr="00AC3585">
              <w:t>Наименование муниципальных образований, населённых пунктов</w:t>
            </w:r>
          </w:p>
        </w:tc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ind w:left="-77" w:right="-39"/>
              <w:jc w:val="center"/>
            </w:pPr>
            <w:r w:rsidRPr="00AC3585">
              <w:t>Подразделения пожарной охраны, привлекаемые к тушению пожара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35" w:right="-108"/>
              <w:jc w:val="center"/>
            </w:pPr>
            <w:r w:rsidRPr="00AC3585">
              <w:t>Способ вызова</w:t>
            </w:r>
          </w:p>
          <w:p w:rsidR="00AC3585" w:rsidRPr="00AC3585" w:rsidRDefault="00AC3585" w:rsidP="00AC3585">
            <w:pPr>
              <w:snapToGrid w:val="0"/>
              <w:ind w:left="-35" w:right="-108"/>
              <w:jc w:val="center"/>
            </w:pPr>
            <w:r w:rsidRPr="00AC3585">
              <w:t>(телефон и др.)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08" w:right="-142"/>
              <w:jc w:val="center"/>
            </w:pPr>
            <w:r w:rsidRPr="00AC3585">
              <w:t xml:space="preserve">Расстояние </w:t>
            </w:r>
            <w:proofErr w:type="gramStart"/>
            <w:r w:rsidRPr="00AC3585">
              <w:t>до</w:t>
            </w:r>
            <w:proofErr w:type="gramEnd"/>
          </w:p>
          <w:p w:rsidR="00AC3585" w:rsidRPr="00AC3585" w:rsidRDefault="00AC3585" w:rsidP="00AC3585">
            <w:pPr>
              <w:snapToGrid w:val="0"/>
              <w:ind w:left="-108" w:right="-142"/>
              <w:jc w:val="center"/>
            </w:pPr>
            <w:r w:rsidRPr="00AC3585">
              <w:t xml:space="preserve">населенного пункта, </w:t>
            </w:r>
            <w:proofErr w:type="gramStart"/>
            <w:r w:rsidRPr="00AC3585">
              <w:t>км</w:t>
            </w:r>
            <w:proofErr w:type="gramEnd"/>
          </w:p>
        </w:tc>
        <w:tc>
          <w:tcPr>
            <w:tcW w:w="0" w:type="auto"/>
            <w:gridSpan w:val="8"/>
            <w:vAlign w:val="center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Номер (ранг) пожара по которому привлекаются силы и средства соседних муниципальных образований</w:t>
            </w:r>
          </w:p>
        </w:tc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Дополнительные  силы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77" w:right="-39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35" w:right="-108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42"/>
            </w:pPr>
          </w:p>
        </w:tc>
        <w:tc>
          <w:tcPr>
            <w:tcW w:w="0" w:type="auto"/>
            <w:gridSpan w:val="2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№1</w:t>
            </w:r>
          </w:p>
        </w:tc>
        <w:tc>
          <w:tcPr>
            <w:tcW w:w="0" w:type="auto"/>
            <w:gridSpan w:val="2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№1 БИС</w:t>
            </w:r>
          </w:p>
        </w:tc>
        <w:tc>
          <w:tcPr>
            <w:tcW w:w="0" w:type="auto"/>
            <w:gridSpan w:val="2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№2</w:t>
            </w:r>
          </w:p>
        </w:tc>
        <w:tc>
          <w:tcPr>
            <w:tcW w:w="0" w:type="auto"/>
            <w:gridSpan w:val="2"/>
          </w:tcPr>
          <w:p w:rsidR="00AC3585" w:rsidRPr="00AC3585" w:rsidRDefault="00AC3585" w:rsidP="00AC3585">
            <w:pPr>
              <w:snapToGrid w:val="0"/>
              <w:jc w:val="center"/>
            </w:pPr>
            <w:r w:rsidRPr="00AC3585">
              <w:t>№3</w:t>
            </w: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rPr>
          <w:trHeight w:val="1469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77" w:right="-39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35" w:right="-108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42"/>
            </w:pP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74" w:right="-108"/>
              <w:jc w:val="center"/>
            </w:pPr>
            <w:r w:rsidRPr="00AC3585">
              <w:t>Привлекаемые подразделения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08" w:right="-143"/>
              <w:jc w:val="center"/>
            </w:pPr>
            <w:r w:rsidRPr="00AC3585">
              <w:t>Расчетное время прибытия (мин)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73" w:right="-63"/>
              <w:jc w:val="center"/>
            </w:pPr>
            <w:r w:rsidRPr="00AC3585">
              <w:t>Привлекаемые подразделения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53" w:right="-68"/>
              <w:jc w:val="center"/>
            </w:pPr>
            <w:r w:rsidRPr="00AC3585">
              <w:t>Расчетное время прибытия (мин)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48" w:right="-108"/>
              <w:jc w:val="center"/>
            </w:pPr>
            <w:r w:rsidRPr="00AC3585">
              <w:t>Привлекаемые подразделения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08" w:right="-92"/>
              <w:jc w:val="center"/>
            </w:pPr>
            <w:r w:rsidRPr="00AC3585">
              <w:t>Расчетное время прибытия (мин)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24" w:right="-108"/>
              <w:jc w:val="center"/>
            </w:pPr>
            <w:r w:rsidRPr="00AC3585">
              <w:t>Привлекаемые подразделения</w:t>
            </w:r>
          </w:p>
        </w:tc>
        <w:tc>
          <w:tcPr>
            <w:tcW w:w="0" w:type="auto"/>
            <w:textDirection w:val="btLr"/>
            <w:vAlign w:val="center"/>
          </w:tcPr>
          <w:p w:rsidR="00AC3585" w:rsidRPr="00AC3585" w:rsidRDefault="00AC3585" w:rsidP="00AC3585">
            <w:pPr>
              <w:snapToGrid w:val="0"/>
              <w:ind w:left="-108" w:right="-78" w:hanging="7"/>
              <w:jc w:val="center"/>
            </w:pPr>
            <w:r w:rsidRPr="00AC3585">
              <w:t>Расчетное время прибытия (мин)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tabs>
                <w:tab w:val="left" w:pos="8460"/>
              </w:tabs>
            </w:pPr>
          </w:p>
        </w:tc>
      </w:tr>
      <w:tr w:rsidR="00AC3585" w:rsidRPr="00AC3585" w:rsidTr="00AC3585">
        <w:tc>
          <w:tcPr>
            <w:tcW w:w="0" w:type="auto"/>
          </w:tcPr>
          <w:p w:rsidR="00AC3585" w:rsidRPr="00AC3585" w:rsidRDefault="00AC3585" w:rsidP="00AC3585">
            <w:pPr>
              <w:ind w:left="-108" w:right="-117"/>
              <w:jc w:val="center"/>
              <w:rPr>
                <w:b/>
              </w:rPr>
            </w:pPr>
            <w:r w:rsidRPr="00AC3585">
              <w:rPr>
                <w:b/>
              </w:rPr>
              <w:t>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99" w:right="-139"/>
              <w:jc w:val="center"/>
              <w:rPr>
                <w:b/>
              </w:rPr>
            </w:pPr>
            <w:r w:rsidRPr="00AC3585">
              <w:rPr>
                <w:b/>
              </w:rPr>
              <w:t>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77" w:right="-39"/>
              <w:jc w:val="center"/>
              <w:rPr>
                <w:b/>
              </w:rPr>
            </w:pPr>
            <w:r w:rsidRPr="00AC3585">
              <w:rPr>
                <w:b/>
              </w:rPr>
              <w:t>3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35" w:right="-108"/>
              <w:jc w:val="center"/>
              <w:rPr>
                <w:b/>
              </w:rPr>
            </w:pPr>
            <w:r w:rsidRPr="00AC3585">
              <w:rPr>
                <w:b/>
              </w:rPr>
              <w:t>4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08" w:right="-142"/>
              <w:jc w:val="center"/>
              <w:rPr>
                <w:b/>
              </w:rPr>
            </w:pPr>
            <w:r w:rsidRPr="00AC3585">
              <w:rPr>
                <w:b/>
              </w:rPr>
              <w:t>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74" w:right="-108"/>
              <w:jc w:val="center"/>
              <w:rPr>
                <w:b/>
              </w:rPr>
            </w:pPr>
            <w:r w:rsidRPr="00AC3585">
              <w:rPr>
                <w:b/>
              </w:rPr>
              <w:t>6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08" w:right="-143"/>
              <w:jc w:val="center"/>
              <w:rPr>
                <w:b/>
              </w:rPr>
            </w:pPr>
            <w:r w:rsidRPr="00AC3585">
              <w:rPr>
                <w:b/>
              </w:rPr>
              <w:t>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73" w:right="-63"/>
              <w:jc w:val="center"/>
              <w:rPr>
                <w:b/>
              </w:rPr>
            </w:pPr>
            <w:r w:rsidRPr="00AC3585">
              <w:rPr>
                <w:b/>
              </w:rPr>
              <w:t>8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53" w:right="-68"/>
              <w:jc w:val="center"/>
              <w:rPr>
                <w:b/>
              </w:rPr>
            </w:pPr>
            <w:r w:rsidRPr="00AC3585">
              <w:rPr>
                <w:b/>
              </w:rPr>
              <w:t>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48" w:right="-108"/>
              <w:jc w:val="center"/>
              <w:rPr>
                <w:b/>
              </w:rPr>
            </w:pPr>
            <w:r w:rsidRPr="00AC3585">
              <w:rPr>
                <w:b/>
              </w:rPr>
              <w:t>10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08" w:right="-92"/>
              <w:jc w:val="center"/>
              <w:rPr>
                <w:b/>
              </w:rPr>
            </w:pPr>
            <w:r w:rsidRPr="00AC3585">
              <w:rPr>
                <w:b/>
              </w:rPr>
              <w:t>11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24" w:right="-108"/>
              <w:jc w:val="center"/>
              <w:rPr>
                <w:b/>
              </w:rPr>
            </w:pPr>
            <w:r w:rsidRPr="00AC3585">
              <w:rPr>
                <w:b/>
              </w:rPr>
              <w:t>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108" w:right="-78" w:hanging="7"/>
              <w:jc w:val="center"/>
              <w:rPr>
                <w:b/>
              </w:rPr>
            </w:pPr>
            <w:r w:rsidRPr="00AC3585">
              <w:rPr>
                <w:b/>
              </w:rPr>
              <w:t>13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/>
              </w:rPr>
            </w:pPr>
            <w:r w:rsidRPr="00AC3585">
              <w:rPr>
                <w:b/>
              </w:rPr>
              <w:t>14</w:t>
            </w:r>
          </w:p>
        </w:tc>
      </w:tr>
      <w:tr w:rsidR="00AC3585" w:rsidRPr="00AC3585" w:rsidTr="00AC3585"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b/>
              </w:rPr>
            </w:pPr>
            <w:r w:rsidRPr="00AC3585">
              <w:rPr>
                <w:b/>
              </w:rPr>
              <w:t>15</w:t>
            </w:r>
          </w:p>
          <w:p w:rsidR="00AC3585" w:rsidRPr="00AC3585" w:rsidRDefault="00AC3585" w:rsidP="00AC3585">
            <w:pPr>
              <w:ind w:left="-108" w:right="-117"/>
              <w:jc w:val="center"/>
              <w:rPr>
                <w:b/>
              </w:rPr>
            </w:pPr>
          </w:p>
          <w:p w:rsidR="00AC3585" w:rsidRPr="00AC3585" w:rsidRDefault="00AC3585" w:rsidP="00AC3585">
            <w:pPr>
              <w:ind w:left="-108" w:right="-117"/>
              <w:jc w:val="center"/>
              <w:rPr>
                <w:b/>
              </w:rPr>
            </w:pPr>
          </w:p>
          <w:p w:rsidR="00AC3585" w:rsidRPr="00AC3585" w:rsidRDefault="00AC3585" w:rsidP="00AC3585">
            <w:pPr>
              <w:ind w:left="-108" w:right="-117"/>
              <w:jc w:val="center"/>
              <w:rPr>
                <w:b/>
              </w:rPr>
            </w:pPr>
          </w:p>
          <w:p w:rsidR="00AC3585" w:rsidRPr="00AC3585" w:rsidRDefault="00AC3585" w:rsidP="00AC3585">
            <w:pPr>
              <w:ind w:left="-108" w:right="-117"/>
              <w:jc w:val="center"/>
            </w:pPr>
          </w:p>
          <w:p w:rsidR="00AC3585" w:rsidRPr="00AC3585" w:rsidRDefault="00AC3585" w:rsidP="00AC3585">
            <w:pPr>
              <w:ind w:left="-108" w:right="-117"/>
              <w:jc w:val="center"/>
            </w:pPr>
            <w:r w:rsidRPr="00AC3585">
              <w:t>23.1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rPr>
                <w:b/>
                <w:spacing w:val="-12"/>
              </w:rPr>
            </w:pPr>
            <w:r w:rsidRPr="00AC3585">
              <w:rPr>
                <w:b/>
                <w:spacing w:val="-12"/>
              </w:rPr>
              <w:t>Островский район</w:t>
            </w:r>
          </w:p>
          <w:p w:rsidR="00AC3585" w:rsidRPr="00AC3585" w:rsidRDefault="00AC3585" w:rsidP="00AC3585">
            <w:pPr>
              <w:rPr>
                <w:b/>
                <w:spacing w:val="-12"/>
              </w:rPr>
            </w:pPr>
          </w:p>
          <w:p w:rsidR="00AC3585" w:rsidRPr="00AC3585" w:rsidRDefault="00AC3585" w:rsidP="00AC3585">
            <w:pPr>
              <w:jc w:val="both"/>
            </w:pPr>
            <w:r w:rsidRPr="00AC3585">
              <w:t>(район выезда ПЧ-9)</w:t>
            </w:r>
          </w:p>
          <w:p w:rsidR="00AC3585" w:rsidRPr="00AC3585" w:rsidRDefault="00AC3585" w:rsidP="00AC3585">
            <w:pPr>
              <w:rPr>
                <w:b/>
                <w:spacing w:val="-12"/>
              </w:rPr>
            </w:pPr>
          </w:p>
          <w:p w:rsidR="00AC3585" w:rsidRPr="00AC3585" w:rsidRDefault="00AC3585" w:rsidP="00AC3585">
            <w:pPr>
              <w:rPr>
                <w:b/>
              </w:rPr>
            </w:pPr>
            <w:r w:rsidRPr="00AC3585">
              <w:rPr>
                <w:spacing w:val="-12"/>
              </w:rPr>
              <w:t xml:space="preserve">посёлок </w:t>
            </w:r>
            <w:proofErr w:type="gramStart"/>
            <w:r w:rsidRPr="00AC3585">
              <w:rPr>
                <w:spacing w:val="-12"/>
              </w:rPr>
              <w:t>Островское</w:t>
            </w:r>
            <w:proofErr w:type="gramEnd"/>
          </w:p>
          <w:p w:rsidR="00AC3585" w:rsidRPr="00AC3585" w:rsidRDefault="00AC3585" w:rsidP="00AC3585">
            <w:pPr>
              <w:ind w:left="-99" w:right="-139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1-10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20-25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0-5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36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36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60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 г. Кострома;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80-85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 г. Кострома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86-88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ПХ-ПЧ-2</w:t>
            </w:r>
          </w:p>
        </w:tc>
      </w:tr>
      <w:tr w:rsidR="00AC3585" w:rsidRPr="00AC3585" w:rsidTr="00AC3585"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23.2</w:t>
            </w:r>
          </w:p>
        </w:tc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i/>
              </w:rPr>
            </w:pPr>
            <w:r w:rsidRPr="00AC3585">
              <w:rPr>
                <w:b/>
                <w:i/>
              </w:rPr>
              <w:t>Островское с/</w:t>
            </w:r>
            <w:proofErr w:type="spellStart"/>
            <w:proofErr w:type="gramStart"/>
            <w:r w:rsidRPr="00AC3585">
              <w:rPr>
                <w:b/>
                <w:i/>
              </w:rPr>
              <w:t>п</w:t>
            </w:r>
            <w:proofErr w:type="spellEnd"/>
            <w:proofErr w:type="gram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Бабаново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Гармониха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Горюшки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Григорцево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Гуляевка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Жабревка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Квашнино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Логиново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 Медведки</w:t>
            </w:r>
          </w:p>
          <w:p w:rsidR="00AC3585" w:rsidRPr="00AC3585" w:rsidRDefault="00AC3585" w:rsidP="00AC3585">
            <w:pPr>
              <w:jc w:val="both"/>
            </w:pPr>
            <w:r w:rsidRPr="00AC3585">
              <w:t>Ст</w:t>
            </w:r>
            <w:proofErr w:type="gramStart"/>
            <w:r w:rsidRPr="00AC3585">
              <w:t>.О</w:t>
            </w:r>
            <w:proofErr w:type="gramEnd"/>
            <w:r w:rsidRPr="00AC3585">
              <w:t>стровское</w:t>
            </w:r>
          </w:p>
          <w:p w:rsidR="00AC3585" w:rsidRPr="00AC3585" w:rsidRDefault="00AC3585" w:rsidP="00AC3585">
            <w:pPr>
              <w:jc w:val="both"/>
            </w:pPr>
            <w:r w:rsidRPr="00AC3585">
              <w:lastRenderedPageBreak/>
              <w:t>д. Новосёлки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 </w:t>
            </w:r>
            <w:proofErr w:type="spellStart"/>
            <w:r w:rsidRPr="00AC3585">
              <w:t>Парфеньево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Пески</w:t>
            </w:r>
          </w:p>
          <w:p w:rsidR="00AC3585" w:rsidRPr="00AC3585" w:rsidRDefault="00AC3585" w:rsidP="00AC3585">
            <w:pPr>
              <w:jc w:val="both"/>
            </w:pPr>
            <w:r w:rsidRPr="00AC3585">
              <w:t>д. Сальково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Селиваниха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Тарабыкино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Фёдорково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Чёрная</w:t>
            </w:r>
          </w:p>
          <w:p w:rsidR="00AC3585" w:rsidRPr="00AC3585" w:rsidRDefault="00AC3585" w:rsidP="00AC3585">
            <w:r w:rsidRPr="00AC3585">
              <w:t xml:space="preserve">д. </w:t>
            </w:r>
            <w:proofErr w:type="spellStart"/>
            <w:r w:rsidRPr="00AC3585">
              <w:t>Шумково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.А</w:t>
            </w:r>
            <w:proofErr w:type="gramEnd"/>
            <w:r w:rsidRPr="00AC3585">
              <w:t>наньино</w:t>
            </w:r>
            <w:proofErr w:type="spellEnd"/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.Б</w:t>
            </w:r>
            <w:proofErr w:type="gramEnd"/>
            <w:r w:rsidRPr="00AC3585">
              <w:t>орок</w:t>
            </w:r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.К</w:t>
            </w:r>
            <w:proofErr w:type="gramEnd"/>
            <w:r w:rsidRPr="00AC3585">
              <w:t>лимово</w:t>
            </w:r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.Н</w:t>
            </w:r>
            <w:proofErr w:type="gramEnd"/>
            <w:r w:rsidRPr="00AC3585">
              <w:t>овая</w:t>
            </w:r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.О</w:t>
            </w:r>
            <w:proofErr w:type="gramEnd"/>
            <w:r w:rsidRPr="00AC3585">
              <w:t>сипово</w:t>
            </w:r>
            <w:proofErr w:type="spellEnd"/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.С</w:t>
            </w:r>
            <w:proofErr w:type="gramEnd"/>
            <w:r w:rsidRPr="00AC3585">
              <w:t>основец</w:t>
            </w:r>
          </w:p>
          <w:p w:rsidR="00AC3585" w:rsidRPr="00AC3585" w:rsidRDefault="00AC3585" w:rsidP="00AC3585">
            <w:r w:rsidRPr="00AC3585">
              <w:t>с</w:t>
            </w:r>
            <w:proofErr w:type="gramStart"/>
            <w:r w:rsidRPr="00AC3585">
              <w:t>.Х</w:t>
            </w:r>
            <w:proofErr w:type="gramEnd"/>
            <w:r w:rsidRPr="00AC3585">
              <w:t xml:space="preserve">омутово </w:t>
            </w:r>
            <w:proofErr w:type="spellStart"/>
            <w:r w:rsidRPr="00AC3585">
              <w:t>д.Якуниха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.И</w:t>
            </w:r>
            <w:proofErr w:type="gramEnd"/>
            <w:r w:rsidRPr="00AC3585">
              <w:t>нега</w:t>
            </w:r>
            <w:proofErr w:type="spellEnd"/>
          </w:p>
          <w:p w:rsidR="00AC3585" w:rsidRPr="00AC3585" w:rsidRDefault="00AC3585" w:rsidP="00AC3585">
            <w:r w:rsidRPr="00AC3585">
              <w:t>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</w:t>
            </w:r>
          </w:p>
          <w:p w:rsidR="00AC3585" w:rsidRPr="00AC3585" w:rsidRDefault="00AC3585" w:rsidP="00AC3585">
            <w:pPr>
              <w:rPr>
                <w:b/>
                <w:i/>
              </w:rPr>
            </w:pPr>
            <w:r w:rsidRPr="00AC3585">
              <w:t>с. Юрьево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lastRenderedPageBreak/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5-40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0-40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5-40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5-40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36-76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rPr>
          <w:trHeight w:val="83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16-56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rPr>
          <w:trHeight w:val="83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55-98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rPr>
          <w:trHeight w:val="83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 г. Кострома;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80-85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rPr>
          <w:trHeight w:val="83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 г. Кострома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86-88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ПХ-ПЧ-2</w:t>
            </w:r>
          </w:p>
        </w:tc>
      </w:tr>
      <w:tr w:rsidR="00AC3585" w:rsidRPr="00AC3585" w:rsidTr="00AC3585">
        <w:trPr>
          <w:trHeight w:val="845"/>
        </w:trPr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23.3</w:t>
            </w:r>
          </w:p>
        </w:tc>
        <w:tc>
          <w:tcPr>
            <w:tcW w:w="0" w:type="auto"/>
            <w:vMerge w:val="restart"/>
            <w:vAlign w:val="center"/>
          </w:tcPr>
          <w:p w:rsidR="00AC3585" w:rsidRPr="00AC3585" w:rsidRDefault="00AC3585" w:rsidP="00AC3585">
            <w:pPr>
              <w:jc w:val="center"/>
              <w:rPr>
                <w:b/>
                <w:i/>
              </w:rPr>
            </w:pPr>
            <w:proofErr w:type="spellStart"/>
            <w:r w:rsidRPr="00AC3585">
              <w:rPr>
                <w:b/>
                <w:i/>
              </w:rPr>
              <w:t>Адищевское</w:t>
            </w:r>
            <w:proofErr w:type="spellEnd"/>
            <w:r w:rsidRPr="00AC3585">
              <w:rPr>
                <w:b/>
                <w:i/>
              </w:rPr>
              <w:t xml:space="preserve"> с/</w:t>
            </w:r>
            <w:proofErr w:type="spellStart"/>
            <w:proofErr w:type="gramStart"/>
            <w:r w:rsidRPr="00AC3585">
              <w:rPr>
                <w:b/>
                <w:i/>
              </w:rPr>
              <w:t>п</w:t>
            </w:r>
            <w:proofErr w:type="spellEnd"/>
            <w:proofErr w:type="gramEnd"/>
          </w:p>
          <w:p w:rsidR="00AC3585" w:rsidRPr="00AC3585" w:rsidRDefault="00AC3585" w:rsidP="00AC3585">
            <w:pPr>
              <w:jc w:val="center"/>
              <w:rPr>
                <w:b/>
                <w:i/>
              </w:rPr>
            </w:pPr>
          </w:p>
          <w:p w:rsidR="00AC3585" w:rsidRPr="00AC3585" w:rsidRDefault="00AC3585" w:rsidP="00AC3585">
            <w:pPr>
              <w:jc w:val="both"/>
            </w:pPr>
            <w:r w:rsidRPr="00AC3585">
              <w:t xml:space="preserve">с. </w:t>
            </w:r>
            <w:proofErr w:type="spellStart"/>
            <w:r w:rsidRPr="00AC3585">
              <w:t>Адищево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Василёво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Горки</w:t>
            </w:r>
          </w:p>
          <w:p w:rsidR="00AC3585" w:rsidRPr="00AC3585" w:rsidRDefault="00AC3585" w:rsidP="00AC3585">
            <w:pPr>
              <w:jc w:val="both"/>
            </w:pPr>
            <w:r w:rsidRPr="00AC3585">
              <w:t>д. Долгово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>д. Дорофеево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>д. Лобаново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Лодыгино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Максютино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Марково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 </w:t>
            </w:r>
            <w:proofErr w:type="spellStart"/>
            <w:proofErr w:type="gramStart"/>
            <w:r w:rsidRPr="00AC3585">
              <w:t>Никола-бережки</w:t>
            </w:r>
            <w:proofErr w:type="spellEnd"/>
            <w:proofErr w:type="gramEnd"/>
          </w:p>
          <w:p w:rsidR="00AC3585" w:rsidRPr="00AC3585" w:rsidRDefault="00AC3585" w:rsidP="00AC3585">
            <w:pPr>
              <w:jc w:val="both"/>
            </w:pPr>
            <w:r w:rsidRPr="00AC3585">
              <w:t>д. Тарасово</w:t>
            </w:r>
          </w:p>
          <w:p w:rsidR="00AC3585" w:rsidRPr="00AC3585" w:rsidRDefault="00AC3585" w:rsidP="00AC3585">
            <w:r w:rsidRPr="00AC3585">
              <w:t xml:space="preserve">с. </w:t>
            </w:r>
            <w:proofErr w:type="spellStart"/>
            <w:r w:rsidRPr="00AC3585">
              <w:t>Щелыково</w:t>
            </w:r>
            <w:proofErr w:type="spellEnd"/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.А</w:t>
            </w:r>
            <w:proofErr w:type="gramEnd"/>
            <w:r w:rsidRPr="00AC3585">
              <w:t>нтоново</w:t>
            </w:r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.З</w:t>
            </w:r>
            <w:proofErr w:type="gramEnd"/>
            <w:r w:rsidRPr="00AC3585">
              <w:t>оркино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.И</w:t>
            </w:r>
            <w:proofErr w:type="gramEnd"/>
            <w:r w:rsidRPr="00AC3585">
              <w:t>вашево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ст</w:t>
            </w:r>
            <w:proofErr w:type="gramStart"/>
            <w:r w:rsidRPr="00AC3585">
              <w:t>.И</w:t>
            </w:r>
            <w:proofErr w:type="gramEnd"/>
            <w:r w:rsidRPr="00AC3585">
              <w:t>вашево</w:t>
            </w:r>
            <w:proofErr w:type="spellEnd"/>
          </w:p>
          <w:p w:rsidR="00AC3585" w:rsidRPr="00AC3585" w:rsidRDefault="00AC3585" w:rsidP="00AC3585">
            <w:r w:rsidRPr="00AC3585">
              <w:lastRenderedPageBreak/>
              <w:t xml:space="preserve">с </w:t>
            </w:r>
            <w:proofErr w:type="spellStart"/>
            <w:r w:rsidRPr="00AC3585">
              <w:t>Козьмодемьян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.Л</w:t>
            </w:r>
            <w:proofErr w:type="gramEnd"/>
            <w:r w:rsidRPr="00AC3585">
              <w:t>евково</w:t>
            </w:r>
            <w:proofErr w:type="spellEnd"/>
          </w:p>
          <w:p w:rsidR="00AC3585" w:rsidRPr="00AC3585" w:rsidRDefault="00AC3585" w:rsidP="00AC3585">
            <w:r w:rsidRPr="00AC3585">
              <w:t>д.М.Берёзово</w:t>
            </w:r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.М</w:t>
            </w:r>
            <w:proofErr w:type="gramEnd"/>
            <w:r w:rsidRPr="00AC3585">
              <w:t>онастырское</w:t>
            </w:r>
          </w:p>
          <w:p w:rsidR="00AC3585" w:rsidRPr="00AC3585" w:rsidRDefault="00AC3585" w:rsidP="00AC3585">
            <w:r w:rsidRPr="00AC3585">
              <w:t>с</w:t>
            </w:r>
            <w:proofErr w:type="gramStart"/>
            <w:r w:rsidRPr="00AC3585">
              <w:t>.П</w:t>
            </w:r>
            <w:proofErr w:type="gramEnd"/>
            <w:r w:rsidRPr="00AC3585">
              <w:t>окровское</w:t>
            </w:r>
          </w:p>
          <w:p w:rsidR="00AC3585" w:rsidRPr="00AC3585" w:rsidRDefault="00AC3585" w:rsidP="00AC3585">
            <w:proofErr w:type="spellStart"/>
            <w:r w:rsidRPr="00AC3585">
              <w:t>с</w:t>
            </w:r>
            <w:proofErr w:type="gramStart"/>
            <w:r w:rsidRPr="00AC3585">
              <w:t>.У</w:t>
            </w:r>
            <w:proofErr w:type="gramEnd"/>
            <w:r w:rsidRPr="00AC3585">
              <w:t>гольское</w:t>
            </w:r>
            <w:proofErr w:type="spellEnd"/>
          </w:p>
          <w:p w:rsidR="00AC3585" w:rsidRPr="00AC3585" w:rsidRDefault="00AC3585" w:rsidP="00AC3585">
            <w:pPr>
              <w:rPr>
                <w:b/>
              </w:rPr>
            </w:pPr>
            <w:proofErr w:type="spellStart"/>
            <w:r w:rsidRPr="00AC3585">
              <w:t>д</w:t>
            </w:r>
            <w:proofErr w:type="gramStart"/>
            <w:r w:rsidRPr="00AC3585">
              <w:t>.Ш</w:t>
            </w:r>
            <w:proofErr w:type="gramEnd"/>
            <w:r w:rsidRPr="00AC3585">
              <w:t>егары</w:t>
            </w:r>
            <w:proofErr w:type="spellEnd"/>
          </w:p>
          <w:p w:rsidR="00AC3585" w:rsidRPr="00AC3585" w:rsidRDefault="00AC3585" w:rsidP="00AC3585"/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lastRenderedPageBreak/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40-82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0-36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70-92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rPr>
          <w:trHeight w:val="814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vAlign w:val="center"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75-97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rPr>
          <w:trHeight w:val="2275"/>
        </w:trPr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 г. Кострома;</w:t>
            </w:r>
          </w:p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100-125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rPr>
          <w:trHeight w:val="227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rPr>
                <w:b/>
                <w:u w:val="single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 г. Кострома</w:t>
            </w: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106-128 км.</w:t>
            </w: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  <w:p w:rsidR="00AC3585" w:rsidRPr="00AC3585" w:rsidRDefault="00AC3585" w:rsidP="00AC3585"/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ПХ-ПЧ-2</w:t>
            </w:r>
          </w:p>
        </w:tc>
      </w:tr>
      <w:tr w:rsidR="00AC3585" w:rsidRPr="00AC3585" w:rsidTr="00AC3585">
        <w:trPr>
          <w:trHeight w:val="70"/>
        </w:trPr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23.4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pStyle w:val="3"/>
              <w:rPr>
                <w:rFonts w:ascii="Times New Roman" w:eastAsia="Times New Roman" w:hAnsi="Times New Roman" w:cs="Times New Roman"/>
                <w:color w:val="4F81BD"/>
              </w:rPr>
            </w:pPr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Александровское с/</w:t>
            </w:r>
            <w:proofErr w:type="spellStart"/>
            <w:proofErr w:type="gramStart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п</w:t>
            </w:r>
            <w:proofErr w:type="spellEnd"/>
            <w:proofErr w:type="gramEnd"/>
          </w:p>
          <w:p w:rsidR="00AC3585" w:rsidRPr="00AC3585" w:rsidRDefault="00AC3585" w:rsidP="00AC3585">
            <w:pPr>
              <w:jc w:val="both"/>
            </w:pPr>
            <w:r w:rsidRPr="00AC3585">
              <w:t>п. Александровское</w:t>
            </w:r>
          </w:p>
          <w:p w:rsidR="00AC3585" w:rsidRPr="00AC3585" w:rsidRDefault="00AC3585" w:rsidP="00AC3585">
            <w:r w:rsidRPr="00AC3585">
              <w:t xml:space="preserve">д. </w:t>
            </w:r>
            <w:proofErr w:type="spellStart"/>
            <w:r w:rsidRPr="00AC3585">
              <w:t>Данильцево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.В</w:t>
            </w:r>
            <w:proofErr w:type="gramEnd"/>
            <w:r w:rsidRPr="00AC3585">
              <w:t>отчинка</w:t>
            </w:r>
            <w:proofErr w:type="spellEnd"/>
          </w:p>
          <w:p w:rsidR="00AC3585" w:rsidRPr="00AC3585" w:rsidRDefault="00AC3585" w:rsidP="00AC3585">
            <w:r w:rsidRPr="00AC3585">
              <w:t>с</w:t>
            </w:r>
            <w:proofErr w:type="gramStart"/>
            <w:r w:rsidRPr="00AC3585">
              <w:t>.З</w:t>
            </w:r>
            <w:proofErr w:type="gramEnd"/>
            <w:r w:rsidRPr="00AC3585">
              <w:t>аборье</w:t>
            </w:r>
          </w:p>
          <w:p w:rsidR="00AC3585" w:rsidRPr="00AC3585" w:rsidRDefault="00AC3585" w:rsidP="00AC3585">
            <w:pPr>
              <w:ind w:right="-139"/>
            </w:pPr>
            <w:proofErr w:type="spellStart"/>
            <w:r w:rsidRPr="00AC3585">
              <w:t>д</w:t>
            </w:r>
            <w:proofErr w:type="gramStart"/>
            <w:r w:rsidRPr="00AC3585">
              <w:t>.К</w:t>
            </w:r>
            <w:proofErr w:type="gramEnd"/>
            <w:r w:rsidRPr="00AC3585">
              <w:t>иленки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40-82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20-42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7-23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rPr>
          <w:trHeight w:val="659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70-92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rPr>
          <w:trHeight w:val="697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75-97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rPr>
          <w:trHeight w:val="561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 г. Кострома;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100-125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rPr>
          <w:trHeight w:val="845"/>
        </w:trPr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 г. Кострома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color w:val="000000"/>
              </w:rPr>
              <w:t>106-128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ПХ-ПЧ-2</w:t>
            </w:r>
          </w:p>
        </w:tc>
      </w:tr>
      <w:tr w:rsidR="00AC3585" w:rsidRPr="00AC3585" w:rsidTr="00AC3585">
        <w:trPr>
          <w:trHeight w:val="562"/>
        </w:trPr>
        <w:tc>
          <w:tcPr>
            <w:tcW w:w="0" w:type="auto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right="-139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b/>
                <w:bCs/>
                <w:iCs/>
              </w:rPr>
              <w:t>ДПК «Заборье»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8-494-38-26-2-47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0-25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b/>
              </w:rPr>
              <w:t>МТЗ-80</w:t>
            </w:r>
          </w:p>
        </w:tc>
      </w:tr>
      <w:tr w:rsidR="00AC3585" w:rsidRPr="00AC3585" w:rsidTr="00AC3585"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23.5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pStyle w:val="3"/>
              <w:rPr>
                <w:rFonts w:ascii="Times New Roman" w:eastAsia="Times New Roman" w:hAnsi="Times New Roman" w:cs="Times New Roman"/>
                <w:color w:val="4F81BD"/>
              </w:rPr>
            </w:pPr>
            <w:proofErr w:type="spellStart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Игодовское</w:t>
            </w:r>
            <w:proofErr w:type="spellEnd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 xml:space="preserve"> с/</w:t>
            </w:r>
            <w:proofErr w:type="spellStart"/>
            <w:proofErr w:type="gramStart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п</w:t>
            </w:r>
            <w:proofErr w:type="spellEnd"/>
            <w:proofErr w:type="gram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с. </w:t>
            </w:r>
            <w:proofErr w:type="spellStart"/>
            <w:r w:rsidRPr="00AC3585">
              <w:t>Игодово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с. </w:t>
            </w:r>
            <w:proofErr w:type="spellStart"/>
            <w:r w:rsidRPr="00AC3585">
              <w:t>Дубяны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Лебедево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Новошино</w:t>
            </w:r>
            <w:proofErr w:type="spellEnd"/>
          </w:p>
          <w:p w:rsidR="00AC3585" w:rsidRPr="00AC3585" w:rsidRDefault="00AC3585" w:rsidP="00AC3585">
            <w:pPr>
              <w:ind w:right="-139"/>
              <w:rPr>
                <w:color w:val="FF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25-36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45-56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25-36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25-36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70-81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71-82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  <w:tcBorders>
              <w:bottom w:val="nil"/>
            </w:tcBorders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  <w:r w:rsidRPr="00AC3585">
              <w:t>60-71 км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125-136 км.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</w:p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  <w:rPr>
                <w:color w:val="FF0000"/>
              </w:rPr>
            </w:pPr>
            <w:r w:rsidRPr="00AC3585">
              <w:t xml:space="preserve"> г. Кострома;</w:t>
            </w: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jc w:val="center"/>
              <w:rPr>
                <w:color w:val="FF0000"/>
              </w:rPr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 г. Кострома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131-142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ПХ-ПЧ-2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  <w:rPr>
                <w:color w:val="FF0000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/>
                <w:bCs/>
                <w:iCs/>
              </w:rPr>
              <w:t>ДПК  «</w:t>
            </w:r>
            <w:proofErr w:type="spellStart"/>
            <w:r w:rsidRPr="00AC3585">
              <w:rPr>
                <w:b/>
                <w:bCs/>
                <w:iCs/>
              </w:rPr>
              <w:t>Игодово</w:t>
            </w:r>
            <w:proofErr w:type="spellEnd"/>
            <w:r w:rsidRPr="00AC3585">
              <w:rPr>
                <w:b/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8-915-955-96-08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0-11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АРС-14</w:t>
            </w:r>
          </w:p>
        </w:tc>
      </w:tr>
      <w:tr w:rsidR="00AC3585" w:rsidRPr="00AC3585" w:rsidTr="00AC3585">
        <w:tc>
          <w:tcPr>
            <w:tcW w:w="0" w:type="auto"/>
            <w:vMerge w:val="restart"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23.6</w:t>
            </w:r>
          </w:p>
        </w:tc>
        <w:tc>
          <w:tcPr>
            <w:tcW w:w="0" w:type="auto"/>
            <w:vMerge w:val="restart"/>
          </w:tcPr>
          <w:p w:rsidR="00AC3585" w:rsidRPr="00AC3585" w:rsidRDefault="00AC3585" w:rsidP="00AC3585">
            <w:pPr>
              <w:pStyle w:val="3"/>
              <w:rPr>
                <w:rFonts w:ascii="Times New Roman" w:eastAsia="Times New Roman" w:hAnsi="Times New Roman" w:cs="Times New Roman"/>
                <w:color w:val="4F81BD"/>
              </w:rPr>
            </w:pPr>
            <w:proofErr w:type="spellStart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Клеванцовское</w:t>
            </w:r>
            <w:proofErr w:type="spellEnd"/>
          </w:p>
          <w:p w:rsidR="00AC3585" w:rsidRPr="00AC3585" w:rsidRDefault="00AC3585" w:rsidP="00AC3585">
            <w:pPr>
              <w:pStyle w:val="3"/>
              <w:rPr>
                <w:rFonts w:ascii="Times New Roman" w:eastAsia="Times New Roman" w:hAnsi="Times New Roman" w:cs="Times New Roman"/>
                <w:color w:val="4F81BD"/>
              </w:rPr>
            </w:pPr>
            <w:r w:rsidRPr="00AC3585">
              <w:rPr>
                <w:rFonts w:ascii="Times New Roman" w:eastAsia="Times New Roman" w:hAnsi="Times New Roman" w:cs="Times New Roman"/>
                <w:color w:val="4F81BD"/>
              </w:rPr>
              <w:t>с/</w:t>
            </w:r>
            <w:proofErr w:type="spellStart"/>
            <w:proofErr w:type="gramStart"/>
            <w:r w:rsidRPr="00AC3585">
              <w:rPr>
                <w:rFonts w:ascii="Times New Roman" w:eastAsia="Times New Roman" w:hAnsi="Times New Roman" w:cs="Times New Roman"/>
                <w:color w:val="4F81BD"/>
              </w:rPr>
              <w:t>п</w:t>
            </w:r>
            <w:proofErr w:type="spellEnd"/>
            <w:proofErr w:type="gram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Клеванцово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с. Воскресенское</w:t>
            </w:r>
          </w:p>
          <w:p w:rsidR="00AC3585" w:rsidRPr="00AC3585" w:rsidRDefault="00AC3585" w:rsidP="00AC3585">
            <w:pPr>
              <w:jc w:val="both"/>
            </w:pPr>
            <w:r w:rsidRPr="00AC3585">
              <w:t>д. Дунилово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Козловка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Крутец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Машихино</w:t>
            </w:r>
            <w:proofErr w:type="spellEnd"/>
          </w:p>
          <w:p w:rsidR="00AC3585" w:rsidRPr="00AC3585" w:rsidRDefault="00AC3585" w:rsidP="00AC3585">
            <w:pPr>
              <w:jc w:val="both"/>
            </w:pPr>
            <w:r w:rsidRPr="00AC3585">
              <w:t>д. Новинки</w:t>
            </w:r>
          </w:p>
          <w:p w:rsidR="00AC3585" w:rsidRPr="00AC3585" w:rsidRDefault="00AC3585" w:rsidP="00AC3585">
            <w:pPr>
              <w:jc w:val="both"/>
            </w:pPr>
            <w:r w:rsidRPr="00AC3585">
              <w:t xml:space="preserve">д. </w:t>
            </w:r>
            <w:proofErr w:type="spellStart"/>
            <w:r w:rsidRPr="00AC3585">
              <w:t>Хаустово</w:t>
            </w:r>
            <w:proofErr w:type="spellEnd"/>
          </w:p>
          <w:p w:rsidR="00AC3585" w:rsidRPr="00AC3585" w:rsidRDefault="00AC3585" w:rsidP="00AC3585">
            <w:r w:rsidRPr="00AC3585">
              <w:t>д. Шульгино</w:t>
            </w:r>
          </w:p>
          <w:p w:rsidR="00AC3585" w:rsidRPr="00AC3585" w:rsidRDefault="00AC3585" w:rsidP="00AC3585">
            <w:proofErr w:type="spellStart"/>
            <w:r w:rsidRPr="00AC3585">
              <w:t>д</w:t>
            </w:r>
            <w:proofErr w:type="gramStart"/>
            <w:r w:rsidRPr="00AC3585">
              <w:t>.Д</w:t>
            </w:r>
            <w:proofErr w:type="gramEnd"/>
            <w:r w:rsidRPr="00AC3585">
              <w:t>ымница</w:t>
            </w:r>
            <w:proofErr w:type="spellEnd"/>
          </w:p>
          <w:p w:rsidR="00AC3585" w:rsidRPr="00AC3585" w:rsidRDefault="00AC3585" w:rsidP="00AC3585">
            <w:proofErr w:type="spellStart"/>
            <w:r w:rsidRPr="00AC3585">
              <w:t>п</w:t>
            </w:r>
            <w:proofErr w:type="gramStart"/>
            <w:r w:rsidRPr="00AC3585">
              <w:t>.Д</w:t>
            </w:r>
            <w:proofErr w:type="gramEnd"/>
            <w:r w:rsidRPr="00AC3585">
              <w:t>ымница</w:t>
            </w:r>
            <w:proofErr w:type="spellEnd"/>
          </w:p>
          <w:p w:rsidR="00AC3585" w:rsidRPr="00AC3585" w:rsidRDefault="00AC3585" w:rsidP="00AC3585">
            <w:r w:rsidRPr="00AC3585">
              <w:t>п</w:t>
            </w:r>
            <w:proofErr w:type="gramStart"/>
            <w:r w:rsidRPr="00AC3585">
              <w:t>.Я</w:t>
            </w:r>
            <w:proofErr w:type="gramEnd"/>
            <w:r w:rsidRPr="00AC3585">
              <w:t>шино</w:t>
            </w:r>
          </w:p>
          <w:p w:rsidR="00AC3585" w:rsidRPr="00AC3585" w:rsidRDefault="00AC3585" w:rsidP="00AC3585">
            <w:r w:rsidRPr="00AC3585">
              <w:t>д</w:t>
            </w:r>
            <w:proofErr w:type="gramStart"/>
            <w:r w:rsidRPr="00AC3585">
              <w:t>.Б</w:t>
            </w:r>
            <w:proofErr w:type="gramEnd"/>
            <w:r w:rsidRPr="00AC3585">
              <w:t>олтушки</w:t>
            </w:r>
          </w:p>
          <w:p w:rsidR="00AC3585" w:rsidRPr="00AC3585" w:rsidRDefault="00AC3585" w:rsidP="00AC3585">
            <w:pPr>
              <w:ind w:right="-139"/>
            </w:pPr>
            <w:r w:rsidRPr="00AC3585">
              <w:t>д</w:t>
            </w:r>
            <w:proofErr w:type="gramStart"/>
            <w:r w:rsidRPr="00AC3585">
              <w:t>.Л</w:t>
            </w:r>
            <w:proofErr w:type="gramEnd"/>
            <w:r w:rsidRPr="00AC3585">
              <w:t>омки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ПЧ-9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01,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27-5-32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18-30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 АЦ-40(131)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ОП ПЧ-9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(п</w:t>
            </w:r>
            <w:proofErr w:type="gramStart"/>
            <w:r w:rsidRPr="00AC3585">
              <w:t>.К</w:t>
            </w:r>
            <w:proofErr w:type="gramEnd"/>
            <w:r w:rsidRPr="00AC3585">
              <w:t>расная Поляна)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26-6-30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38-50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15-20 мин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АЦ-40(130)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ДПК  МУП «Тепловик»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8-915-990-33-44 </w:t>
            </w: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18-30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ДПК МУП «Ресурс»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8-494-38-28-450</w:t>
            </w:r>
          </w:p>
        </w:tc>
        <w:tc>
          <w:tcPr>
            <w:tcW w:w="0" w:type="auto"/>
          </w:tcPr>
          <w:p w:rsidR="00AC3585" w:rsidRPr="00AC3585" w:rsidRDefault="00AC3585" w:rsidP="00AC3585">
            <w:r w:rsidRPr="00AC3585">
              <w:t>18-30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ЗИЛ (130)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ВПК  «</w:t>
            </w:r>
            <w:proofErr w:type="spellStart"/>
            <w:r w:rsidRPr="00AC3585">
              <w:rPr>
                <w:bCs/>
                <w:iCs/>
              </w:rPr>
              <w:t>Щелыково</w:t>
            </w:r>
            <w:proofErr w:type="spellEnd"/>
            <w:r w:rsidRPr="00AC3585">
              <w:rPr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23-3-68, 23-1-52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49-61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 (УРАЛ)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ПЧ-26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п. Судиславль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(49433)-98-3-37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54-66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 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ПЧ-27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п. </w:t>
            </w:r>
            <w:proofErr w:type="spellStart"/>
            <w:r w:rsidRPr="00AC3585">
              <w:t>Кадый</w:t>
            </w:r>
            <w:proofErr w:type="spellEnd"/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(49442)-34-7-12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45-57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АЦ-40(131)</w:t>
            </w:r>
          </w:p>
          <w:p w:rsidR="00AC3585" w:rsidRPr="00AC3585" w:rsidRDefault="00AC3585" w:rsidP="00AC3585">
            <w:pPr>
              <w:jc w:val="center"/>
            </w:pP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 xml:space="preserve">СПСЧ                  </w:t>
            </w:r>
          </w:p>
          <w:p w:rsidR="00AC3585" w:rsidRPr="00AC3585" w:rsidRDefault="00AC3585" w:rsidP="00AC3585">
            <w:pPr>
              <w:jc w:val="center"/>
            </w:pPr>
            <w:r w:rsidRPr="00AC3585">
              <w:t xml:space="preserve"> г. Кострома;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61-91-01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98-110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АЦ-40(КАМАЗ)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ПЧ-1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Опорный пункт             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lastRenderedPageBreak/>
              <w:t xml:space="preserve"> г. Кострома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lastRenderedPageBreak/>
              <w:t>8 (4942)</w:t>
            </w:r>
          </w:p>
          <w:p w:rsidR="00AC3585" w:rsidRPr="00AC3585" w:rsidRDefault="00AC3585" w:rsidP="00AC3585">
            <w:pPr>
              <w:jc w:val="center"/>
            </w:pPr>
            <w:r w:rsidRPr="00AC3585">
              <w:t>22-61-45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102-114 км.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 xml:space="preserve">ПНС-1110, </w:t>
            </w:r>
          </w:p>
          <w:p w:rsidR="00AC3585" w:rsidRPr="00AC3585" w:rsidRDefault="00AC3585" w:rsidP="00AC3585">
            <w:pPr>
              <w:jc w:val="center"/>
              <w:rPr>
                <w:color w:val="000000"/>
              </w:rPr>
            </w:pPr>
            <w:r w:rsidRPr="00AC3585">
              <w:rPr>
                <w:color w:val="000000"/>
              </w:rPr>
              <w:t>АР-2, АЛ-30, ПХ-</w:t>
            </w:r>
            <w:r w:rsidRPr="00AC3585">
              <w:rPr>
                <w:color w:val="000000"/>
              </w:rPr>
              <w:lastRenderedPageBreak/>
              <w:t>ПЧ-2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/>
                <w:bCs/>
                <w:iCs/>
              </w:rPr>
              <w:t>ДПК  «</w:t>
            </w:r>
            <w:proofErr w:type="spellStart"/>
            <w:r w:rsidRPr="00AC3585">
              <w:rPr>
                <w:b/>
                <w:bCs/>
                <w:iCs/>
              </w:rPr>
              <w:t>Дымница</w:t>
            </w:r>
            <w:proofErr w:type="spellEnd"/>
            <w:r w:rsidRPr="00AC3585">
              <w:rPr>
                <w:b/>
                <w:bCs/>
                <w:iCs/>
              </w:rPr>
              <w:t>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Cs/>
                <w:iCs/>
              </w:rPr>
              <w:t>8-494-38-25-119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0-30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/>
              </w:rPr>
              <w:t>МТЗ-80</w:t>
            </w:r>
          </w:p>
        </w:tc>
      </w:tr>
      <w:tr w:rsidR="00AC3585" w:rsidRPr="00AC3585" w:rsidTr="00AC3585">
        <w:tc>
          <w:tcPr>
            <w:tcW w:w="0" w:type="auto"/>
            <w:vMerge/>
          </w:tcPr>
          <w:p w:rsidR="00AC3585" w:rsidRPr="00AC3585" w:rsidRDefault="00AC3585" w:rsidP="00AC3585">
            <w:pPr>
              <w:ind w:left="-108" w:right="-117"/>
              <w:jc w:val="center"/>
              <w:rPr>
                <w:color w:val="000000"/>
              </w:rPr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ind w:left="-99" w:right="-139"/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/>
                <w:bCs/>
                <w:iCs/>
              </w:rPr>
            </w:pPr>
            <w:r w:rsidRPr="00AC3585">
              <w:rPr>
                <w:b/>
                <w:bCs/>
                <w:iCs/>
              </w:rPr>
              <w:t>ДПК  «Ломки»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  <w:rPr>
                <w:bCs/>
                <w:iCs/>
              </w:rPr>
            </w:pPr>
            <w:r w:rsidRPr="00AC3585">
              <w:rPr>
                <w:bCs/>
                <w:iCs/>
              </w:rPr>
              <w:t>8-494-38-20-484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t>0-30 км</w:t>
            </w: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</w:p>
        </w:tc>
        <w:tc>
          <w:tcPr>
            <w:tcW w:w="0" w:type="auto"/>
          </w:tcPr>
          <w:p w:rsidR="00AC3585" w:rsidRPr="00AC3585" w:rsidRDefault="00AC3585" w:rsidP="00AC3585">
            <w:pPr>
              <w:jc w:val="center"/>
            </w:pPr>
            <w:r w:rsidRPr="00AC3585">
              <w:rPr>
                <w:b/>
              </w:rPr>
              <w:t>МТЗ-80</w:t>
            </w:r>
          </w:p>
        </w:tc>
      </w:tr>
    </w:tbl>
    <w:p w:rsidR="00EB13D6" w:rsidRDefault="00EB13D6" w:rsidP="00EB13D6">
      <w:pPr>
        <w:pStyle w:val="29"/>
      </w:pPr>
    </w:p>
    <w:p w:rsidR="00EB13D6" w:rsidRDefault="00EB13D6" w:rsidP="00EB13D6">
      <w:pPr>
        <w:pStyle w:val="29"/>
      </w:pPr>
    </w:p>
    <w:p w:rsidR="007C204D" w:rsidRDefault="00EB13D6" w:rsidP="00EB13D6">
      <w:pPr>
        <w:pStyle w:val="29"/>
      </w:pPr>
      <w:r>
        <w:t xml:space="preserve">                     </w:t>
      </w: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</w:pPr>
    </w:p>
    <w:p w:rsidR="00AC3585" w:rsidRDefault="00AC3585" w:rsidP="007C204D">
      <w:pPr>
        <w:tabs>
          <w:tab w:val="left" w:pos="3901"/>
        </w:tabs>
        <w:sectPr w:rsidR="00AC3585" w:rsidSect="00AC3585">
          <w:pgSz w:w="16840" w:h="11907" w:orient="landscape" w:code="9"/>
          <w:pgMar w:top="709" w:right="1134" w:bottom="851" w:left="1134" w:header="0" w:footer="0" w:gutter="0"/>
          <w:cols w:space="720"/>
          <w:docGrid w:linePitch="272"/>
        </w:sectPr>
      </w:pPr>
    </w:p>
    <w:tbl>
      <w:tblPr>
        <w:tblW w:w="10548" w:type="dxa"/>
        <w:tblLook w:val="01E0"/>
      </w:tblPr>
      <w:tblGrid>
        <w:gridCol w:w="6368"/>
        <w:gridCol w:w="4180"/>
      </w:tblGrid>
      <w:tr w:rsidR="00C11AB4" w:rsidRPr="00C11AB4" w:rsidTr="00C11AB4">
        <w:tc>
          <w:tcPr>
            <w:tcW w:w="6368" w:type="dxa"/>
          </w:tcPr>
          <w:p w:rsidR="00C11AB4" w:rsidRPr="00C11AB4" w:rsidRDefault="00C11AB4" w:rsidP="00C11AB4">
            <w:pPr>
              <w:pStyle w:val="7"/>
              <w:tabs>
                <w:tab w:val="left" w:pos="682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80" w:type="dxa"/>
          </w:tcPr>
          <w:p w:rsidR="00C11AB4" w:rsidRPr="00C11AB4" w:rsidRDefault="00C11AB4" w:rsidP="00C11AB4">
            <w:pPr>
              <w:pStyle w:val="7"/>
              <w:spacing w:before="0"/>
              <w:jc w:val="right"/>
              <w:rPr>
                <w:rFonts w:ascii="Times New Roman" w:hAnsi="Times New Roman" w:cs="Times New Roman"/>
                <w:i w:val="0"/>
              </w:rPr>
            </w:pPr>
            <w:r w:rsidRPr="00C11AB4">
              <w:rPr>
                <w:rFonts w:ascii="Times New Roman" w:hAnsi="Times New Roman" w:cs="Times New Roman"/>
                <w:i w:val="0"/>
              </w:rPr>
              <w:t>Приложение № 3</w:t>
            </w:r>
          </w:p>
          <w:p w:rsidR="00C11AB4" w:rsidRPr="00C11AB4" w:rsidRDefault="00C11AB4" w:rsidP="00C11AB4">
            <w:pPr>
              <w:pStyle w:val="7"/>
              <w:spacing w:before="0"/>
              <w:jc w:val="right"/>
              <w:rPr>
                <w:rFonts w:ascii="Times New Roman" w:hAnsi="Times New Roman" w:cs="Times New Roman"/>
                <w:i w:val="0"/>
              </w:rPr>
            </w:pPr>
            <w:r w:rsidRPr="00C11AB4">
              <w:rPr>
                <w:rFonts w:ascii="Times New Roman" w:hAnsi="Times New Roman" w:cs="Times New Roman"/>
                <w:i w:val="0"/>
              </w:rPr>
              <w:t>к Расписанию  пожарной охраны для тушения пожаров в Островском муниципальном районе</w:t>
            </w:r>
          </w:p>
          <w:p w:rsidR="00C11AB4" w:rsidRPr="00C11AB4" w:rsidRDefault="00C11AB4" w:rsidP="00C11AB4">
            <w:pPr>
              <w:pStyle w:val="7"/>
              <w:tabs>
                <w:tab w:val="left" w:pos="682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1AB4" w:rsidRPr="00C11AB4" w:rsidRDefault="00C11AB4" w:rsidP="00C11AB4">
      <w:pPr>
        <w:pStyle w:val="7"/>
        <w:tabs>
          <w:tab w:val="left" w:pos="6825"/>
        </w:tabs>
        <w:rPr>
          <w:rFonts w:ascii="Times New Roman" w:hAnsi="Times New Roman" w:cs="Times New Roman"/>
        </w:rPr>
      </w:pPr>
      <w:r w:rsidRPr="00C11AB4">
        <w:rPr>
          <w:rFonts w:ascii="Times New Roman" w:hAnsi="Times New Roman" w:cs="Times New Roman"/>
        </w:rPr>
        <w:tab/>
      </w:r>
    </w:p>
    <w:p w:rsidR="00C11AB4" w:rsidRPr="00C11AB4" w:rsidRDefault="00C11AB4" w:rsidP="00C11AB4">
      <w:pPr>
        <w:jc w:val="center"/>
        <w:rPr>
          <w:b/>
        </w:rPr>
      </w:pPr>
      <w:r w:rsidRPr="00C11AB4">
        <w:rPr>
          <w:b/>
        </w:rPr>
        <w:t>Расписание</w:t>
      </w:r>
    </w:p>
    <w:p w:rsidR="00C11AB4" w:rsidRPr="00C11AB4" w:rsidRDefault="00C11AB4" w:rsidP="00C11AB4">
      <w:pPr>
        <w:jc w:val="center"/>
        <w:rPr>
          <w:b/>
        </w:rPr>
      </w:pPr>
      <w:r w:rsidRPr="00C11AB4">
        <w:rPr>
          <w:b/>
        </w:rPr>
        <w:t>выезда опорного пункта тушения пожаров (перечень сил и сре</w:t>
      </w:r>
      <w:proofErr w:type="gramStart"/>
      <w:r w:rsidRPr="00C11AB4">
        <w:rPr>
          <w:b/>
        </w:rPr>
        <w:t>дств пр</w:t>
      </w:r>
      <w:proofErr w:type="gramEnd"/>
      <w:r w:rsidRPr="00C11AB4">
        <w:rPr>
          <w:b/>
        </w:rPr>
        <w:t>ивлекаемых сопредельных муниципальных территорий)</w:t>
      </w:r>
    </w:p>
    <w:p w:rsidR="00C11AB4" w:rsidRPr="00C11AB4" w:rsidRDefault="00C11AB4" w:rsidP="00C11AB4">
      <w:pPr>
        <w:jc w:val="center"/>
        <w:rPr>
          <w:b/>
        </w:rPr>
      </w:pPr>
    </w:p>
    <w:p w:rsidR="00C11AB4" w:rsidRPr="00C11AB4" w:rsidRDefault="00C11AB4" w:rsidP="00C11AB4">
      <w:pPr>
        <w:jc w:val="center"/>
      </w:pPr>
      <w:r w:rsidRPr="00C11AB4">
        <w:t>На случай развившихся пожаров на территории Островского района привлекается:</w:t>
      </w:r>
    </w:p>
    <w:p w:rsidR="00C11AB4" w:rsidRPr="00C11AB4" w:rsidRDefault="00C11AB4" w:rsidP="00C11AB4">
      <w:pPr>
        <w:jc w:val="center"/>
        <w:rPr>
          <w:b/>
        </w:rPr>
      </w:pPr>
    </w:p>
    <w:tbl>
      <w:tblPr>
        <w:tblpPr w:leftFromText="180" w:rightFromText="180" w:vertAnchor="text" w:horzAnchor="margin" w:tblpY="2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"/>
        <w:gridCol w:w="1785"/>
        <w:gridCol w:w="2094"/>
        <w:gridCol w:w="1800"/>
        <w:gridCol w:w="1440"/>
        <w:gridCol w:w="1620"/>
        <w:gridCol w:w="1260"/>
      </w:tblGrid>
      <w:tr w:rsidR="00C11AB4" w:rsidRPr="00C11AB4" w:rsidTr="00C11AB4">
        <w:trPr>
          <w:trHeight w:val="655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  <w:r w:rsidRPr="00C11AB4">
              <w:t xml:space="preserve">№ </w:t>
            </w:r>
            <w:proofErr w:type="spellStart"/>
            <w:proofErr w:type="gramStart"/>
            <w:r w:rsidRPr="00C11AB4">
              <w:t>п</w:t>
            </w:r>
            <w:proofErr w:type="spellEnd"/>
            <w:proofErr w:type="gramEnd"/>
            <w:r w:rsidRPr="00C11AB4">
              <w:t>/</w:t>
            </w:r>
            <w:proofErr w:type="spellStart"/>
            <w:r w:rsidRPr="00C11AB4">
              <w:t>п</w:t>
            </w:r>
            <w:proofErr w:type="spellEnd"/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  <w:r w:rsidRPr="00C11AB4">
              <w:t>Наименование опорного пункта</w:t>
            </w:r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  <w:r w:rsidRPr="00C11AB4">
              <w:t>Способ вызова</w:t>
            </w: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  <w:r w:rsidRPr="00C11AB4">
              <w:t>Тип, марка автомобилей</w:t>
            </w:r>
          </w:p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  <w:rPr>
                <w:lang w:val="en-US"/>
              </w:rPr>
            </w:pPr>
            <w:r w:rsidRPr="00C11AB4">
              <w:t>Расстояние до п. Островское</w:t>
            </w: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  <w:r w:rsidRPr="00C11AB4">
              <w:t>Тип дороги</w:t>
            </w:r>
          </w:p>
        </w:tc>
        <w:tc>
          <w:tcPr>
            <w:tcW w:w="1260" w:type="dxa"/>
          </w:tcPr>
          <w:p w:rsidR="00C11AB4" w:rsidRPr="00C11AB4" w:rsidRDefault="00C11AB4" w:rsidP="00C11AB4">
            <w:pPr>
              <w:jc w:val="center"/>
            </w:pPr>
            <w:r w:rsidRPr="00C11AB4">
              <w:t>Расчетное время прибытия</w:t>
            </w:r>
          </w:p>
        </w:tc>
      </w:tr>
      <w:tr w:rsidR="00C11AB4" w:rsidRPr="00C11AB4" w:rsidTr="00C11AB4">
        <w:trPr>
          <w:trHeight w:val="1635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  <w:r w:rsidRPr="00C11AB4">
              <w:t>1</w:t>
            </w:r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  <w:r w:rsidRPr="00C11AB4">
              <w:t>Опорный пункт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г. Кострома</w:t>
            </w:r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  <w:r w:rsidRPr="00C11AB4">
              <w:t xml:space="preserve">Через СООДС 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г. Кострома тел. 8(4942) 493-602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8(4942) 493-603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8(4942) 493-604</w:t>
            </w: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  <w:r w:rsidRPr="00C11AB4">
              <w:t>ПНС-110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АР-2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АЛ-30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ПХ</w:t>
            </w:r>
          </w:p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</w:pPr>
            <w:r w:rsidRPr="00C11AB4">
              <w:t>90 км.</w:t>
            </w: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  <w:r w:rsidRPr="00C11AB4">
              <w:t>Асфальтовое покрытие</w:t>
            </w:r>
          </w:p>
        </w:tc>
        <w:tc>
          <w:tcPr>
            <w:tcW w:w="1260" w:type="dxa"/>
          </w:tcPr>
          <w:p w:rsidR="00C11AB4" w:rsidRPr="00C11AB4" w:rsidRDefault="00C11AB4" w:rsidP="00C11AB4">
            <w:pPr>
              <w:jc w:val="center"/>
            </w:pPr>
            <w:r w:rsidRPr="00C11AB4">
              <w:t>120 мин</w:t>
            </w:r>
          </w:p>
        </w:tc>
      </w:tr>
      <w:tr w:rsidR="00C11AB4" w:rsidRPr="00C11AB4" w:rsidTr="00C11AB4">
        <w:trPr>
          <w:trHeight w:val="1640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  <w:r w:rsidRPr="00C11AB4">
              <w:t>2</w:t>
            </w:r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  <w:r w:rsidRPr="00C11AB4">
              <w:t>СПСЧ по ТКП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г</w:t>
            </w:r>
            <w:proofErr w:type="gramStart"/>
            <w:r w:rsidRPr="00C11AB4">
              <w:t>.К</w:t>
            </w:r>
            <w:proofErr w:type="gramEnd"/>
            <w:r w:rsidRPr="00C11AB4">
              <w:t>острома</w:t>
            </w:r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  <w:r w:rsidRPr="00C11AB4">
              <w:t xml:space="preserve">Через СООДС 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г. Кострома тел. 8(4942) 493-602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8(4942) 493-603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8(4942) 493-604</w:t>
            </w: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  <w:r w:rsidRPr="00C11AB4">
              <w:t>АЦ</w:t>
            </w:r>
          </w:p>
          <w:p w:rsidR="00C11AB4" w:rsidRPr="00C11AB4" w:rsidRDefault="00C11AB4" w:rsidP="00C11AB4">
            <w:pPr>
              <w:jc w:val="center"/>
            </w:pPr>
          </w:p>
          <w:p w:rsidR="00C11AB4" w:rsidRPr="00C11AB4" w:rsidRDefault="00C11AB4" w:rsidP="00C11AB4"/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</w:pPr>
            <w:r w:rsidRPr="00C11AB4">
              <w:t>88 км.</w:t>
            </w: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  <w:r w:rsidRPr="00C11AB4">
              <w:t>Асфальтовое покрытие</w:t>
            </w:r>
          </w:p>
        </w:tc>
        <w:tc>
          <w:tcPr>
            <w:tcW w:w="1260" w:type="dxa"/>
          </w:tcPr>
          <w:p w:rsidR="00C11AB4" w:rsidRPr="00C11AB4" w:rsidRDefault="00C11AB4" w:rsidP="00C11AB4">
            <w:r w:rsidRPr="00C11AB4">
              <w:t xml:space="preserve">  110 мин.</w:t>
            </w:r>
          </w:p>
        </w:tc>
      </w:tr>
      <w:tr w:rsidR="00C11AB4" w:rsidRPr="00C11AB4" w:rsidTr="00C11AB4">
        <w:trPr>
          <w:trHeight w:val="1640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  <w:r w:rsidRPr="00C11AB4">
              <w:t>3</w:t>
            </w:r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  <w:r w:rsidRPr="00C11AB4">
              <w:t>ПСЧ-26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п</w:t>
            </w:r>
            <w:proofErr w:type="gramStart"/>
            <w:r w:rsidRPr="00C11AB4">
              <w:t>.С</w:t>
            </w:r>
            <w:proofErr w:type="gramEnd"/>
            <w:r w:rsidRPr="00C11AB4">
              <w:t>удиславль</w:t>
            </w:r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  <w:r w:rsidRPr="00C11AB4">
              <w:t>ПСЧ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 (4943) 398-337</w:t>
            </w: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  <w:r w:rsidRPr="00C11AB4">
              <w:t>АЦ</w:t>
            </w:r>
          </w:p>
          <w:p w:rsidR="00C11AB4" w:rsidRPr="00C11AB4" w:rsidRDefault="00C11AB4" w:rsidP="00C11AB4"/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</w:pPr>
            <w:r w:rsidRPr="00C11AB4">
              <w:t>36км</w:t>
            </w: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  <w:r w:rsidRPr="00C11AB4">
              <w:t>Асфальтовое покрытие</w:t>
            </w:r>
          </w:p>
        </w:tc>
        <w:tc>
          <w:tcPr>
            <w:tcW w:w="1260" w:type="dxa"/>
          </w:tcPr>
          <w:p w:rsidR="00C11AB4" w:rsidRPr="00C11AB4" w:rsidRDefault="00C11AB4" w:rsidP="00C11AB4">
            <w:pPr>
              <w:jc w:val="center"/>
            </w:pPr>
            <w:r w:rsidRPr="00C11AB4">
              <w:t>55мин</w:t>
            </w:r>
          </w:p>
        </w:tc>
      </w:tr>
      <w:tr w:rsidR="00C11AB4" w:rsidRPr="00C11AB4" w:rsidTr="00C11AB4">
        <w:trPr>
          <w:trHeight w:val="1711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  <w:r w:rsidRPr="00C11AB4">
              <w:t>4</w:t>
            </w:r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  <w:r w:rsidRPr="00C11AB4">
              <w:t>ПСЧ-27</w:t>
            </w:r>
          </w:p>
          <w:p w:rsidR="00C11AB4" w:rsidRPr="00C11AB4" w:rsidRDefault="00C11AB4" w:rsidP="00C11AB4">
            <w:pPr>
              <w:jc w:val="center"/>
            </w:pPr>
            <w:proofErr w:type="spellStart"/>
            <w:r w:rsidRPr="00C11AB4">
              <w:t>п</w:t>
            </w:r>
            <w:proofErr w:type="gramStart"/>
            <w:r w:rsidRPr="00C11AB4">
              <w:t>.К</w:t>
            </w:r>
            <w:proofErr w:type="gramEnd"/>
            <w:r w:rsidRPr="00C11AB4">
              <w:t>адый</w:t>
            </w:r>
            <w:proofErr w:type="spellEnd"/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  <w:r w:rsidRPr="00C11AB4">
              <w:t>ПСЧ</w:t>
            </w:r>
          </w:p>
          <w:p w:rsidR="00C11AB4" w:rsidRPr="00C11AB4" w:rsidRDefault="00C11AB4" w:rsidP="00C11AB4">
            <w:pPr>
              <w:jc w:val="center"/>
            </w:pPr>
            <w:r w:rsidRPr="00C11AB4">
              <w:t>8(4944) 234-712</w:t>
            </w: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  <w:r w:rsidRPr="00C11AB4">
              <w:t>АЦ</w:t>
            </w:r>
          </w:p>
          <w:p w:rsidR="00C11AB4" w:rsidRPr="00C11AB4" w:rsidRDefault="00C11AB4" w:rsidP="00C11AB4">
            <w:pPr>
              <w:jc w:val="center"/>
            </w:pPr>
          </w:p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</w:pPr>
            <w:r w:rsidRPr="00C11AB4">
              <w:t>60км</w:t>
            </w: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  <w:r w:rsidRPr="00C11AB4">
              <w:t>Асфальтовое покрытие</w:t>
            </w:r>
          </w:p>
          <w:p w:rsidR="00C11AB4" w:rsidRPr="00C11AB4" w:rsidRDefault="00C11AB4" w:rsidP="00C11AB4">
            <w:pPr>
              <w:jc w:val="center"/>
            </w:pPr>
          </w:p>
        </w:tc>
        <w:tc>
          <w:tcPr>
            <w:tcW w:w="1260" w:type="dxa"/>
          </w:tcPr>
          <w:p w:rsidR="00C11AB4" w:rsidRPr="00C11AB4" w:rsidRDefault="00C11AB4" w:rsidP="00C11AB4">
            <w:pPr>
              <w:jc w:val="center"/>
            </w:pPr>
            <w:r w:rsidRPr="00C11AB4">
              <w:t>90мин</w:t>
            </w:r>
          </w:p>
        </w:tc>
      </w:tr>
      <w:tr w:rsidR="00C11AB4" w:rsidRPr="00C11AB4" w:rsidTr="00C11AB4">
        <w:trPr>
          <w:trHeight w:val="1711"/>
        </w:trPr>
        <w:tc>
          <w:tcPr>
            <w:tcW w:w="549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1785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2094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1800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1440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1620" w:type="dxa"/>
          </w:tcPr>
          <w:p w:rsidR="00C11AB4" w:rsidRPr="00C11AB4" w:rsidRDefault="00C11AB4" w:rsidP="00C11AB4">
            <w:pPr>
              <w:jc w:val="center"/>
            </w:pPr>
          </w:p>
        </w:tc>
        <w:tc>
          <w:tcPr>
            <w:tcW w:w="1260" w:type="dxa"/>
          </w:tcPr>
          <w:p w:rsidR="00C11AB4" w:rsidRPr="00C11AB4" w:rsidRDefault="00C11AB4" w:rsidP="00C11AB4">
            <w:pPr>
              <w:jc w:val="center"/>
            </w:pPr>
          </w:p>
        </w:tc>
      </w:tr>
    </w:tbl>
    <w:p w:rsidR="00C11AB4" w:rsidRPr="00C11AB4" w:rsidRDefault="00C11AB4" w:rsidP="00C11AB4">
      <w:pPr>
        <w:jc w:val="center"/>
      </w:pPr>
      <w:r w:rsidRPr="00C11AB4">
        <w:tab/>
      </w:r>
    </w:p>
    <w:p w:rsidR="00C11AB4" w:rsidRPr="00C11AB4" w:rsidRDefault="00C11AB4" w:rsidP="00C11AB4">
      <w:pPr>
        <w:tabs>
          <w:tab w:val="left" w:pos="2610"/>
        </w:tabs>
        <w:spacing w:line="40" w:lineRule="atLeast"/>
      </w:pPr>
      <w:r w:rsidRPr="00C11AB4">
        <w:t xml:space="preserve">Начальник ПСЧ-9 п. </w:t>
      </w:r>
      <w:proofErr w:type="gramStart"/>
      <w:r w:rsidRPr="00C11AB4">
        <w:t>Островское</w:t>
      </w:r>
      <w:proofErr w:type="gramEnd"/>
    </w:p>
    <w:p w:rsidR="00C11AB4" w:rsidRPr="00C11AB4" w:rsidRDefault="00C11AB4" w:rsidP="00C11AB4">
      <w:pPr>
        <w:tabs>
          <w:tab w:val="left" w:pos="2610"/>
        </w:tabs>
        <w:spacing w:line="40" w:lineRule="atLeast"/>
      </w:pPr>
      <w:r w:rsidRPr="00C11AB4">
        <w:t xml:space="preserve">ст. лейтенант внутренней службы                                              Е.О. Егоров    </w:t>
      </w:r>
    </w:p>
    <w:p w:rsidR="00C11AB4" w:rsidRPr="00C11AB4" w:rsidRDefault="00C11AB4" w:rsidP="00C11AB4">
      <w:pPr>
        <w:tabs>
          <w:tab w:val="left" w:pos="1245"/>
        </w:tabs>
        <w:spacing w:line="40" w:lineRule="atLeast"/>
        <w:jc w:val="center"/>
      </w:pPr>
      <w:r w:rsidRPr="00C11AB4">
        <w:t xml:space="preserve">                                           </w:t>
      </w:r>
      <w:r w:rsidRPr="00C11AB4">
        <w:tab/>
      </w:r>
    </w:p>
    <w:p w:rsidR="00C11AB4" w:rsidRPr="00B9135F" w:rsidRDefault="00C11AB4" w:rsidP="00C11AB4">
      <w:pPr>
        <w:tabs>
          <w:tab w:val="left" w:pos="3090"/>
        </w:tabs>
        <w:spacing w:line="40" w:lineRule="atLeast"/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Pr="00C11AB4" w:rsidRDefault="00C11AB4" w:rsidP="00C11AB4">
      <w:pPr>
        <w:pStyle w:val="7"/>
        <w:tabs>
          <w:tab w:val="left" w:pos="6825"/>
        </w:tabs>
        <w:spacing w:before="0"/>
        <w:jc w:val="right"/>
        <w:rPr>
          <w:rFonts w:ascii="Times New Roman" w:hAnsi="Times New Roman" w:cs="Times New Roman"/>
          <w:i w:val="0"/>
        </w:rPr>
      </w:pPr>
      <w:r>
        <w:rPr>
          <w:i w:val="0"/>
        </w:rPr>
        <w:lastRenderedPageBreak/>
        <w:t xml:space="preserve">                                                                                                                  </w:t>
      </w:r>
      <w:r w:rsidRPr="00C11AB4">
        <w:rPr>
          <w:rFonts w:ascii="Times New Roman" w:hAnsi="Times New Roman" w:cs="Times New Roman"/>
          <w:i w:val="0"/>
        </w:rPr>
        <w:tab/>
        <w:t>Приложение № 4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        к Расписанию выезда подразделений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C11AB4" w:rsidRPr="00C11AB4" w:rsidRDefault="00C11AB4" w:rsidP="00C11AB4">
      <w:pPr>
        <w:jc w:val="right"/>
      </w:pPr>
    </w:p>
    <w:p w:rsidR="00C11AB4" w:rsidRPr="00C11AB4" w:rsidRDefault="00C11AB4" w:rsidP="00C11AB4">
      <w:pPr>
        <w:jc w:val="center"/>
      </w:pPr>
    </w:p>
    <w:p w:rsidR="00C11AB4" w:rsidRDefault="00C11AB4" w:rsidP="00C11AB4">
      <w:pPr>
        <w:spacing w:after="120"/>
        <w:jc w:val="center"/>
        <w:rPr>
          <w:b/>
        </w:rPr>
      </w:pPr>
    </w:p>
    <w:p w:rsidR="00C11AB4" w:rsidRPr="00C11AB4" w:rsidRDefault="00C11AB4" w:rsidP="00C11AB4">
      <w:pPr>
        <w:spacing w:after="120"/>
        <w:jc w:val="center"/>
        <w:rPr>
          <w:b/>
        </w:rPr>
      </w:pPr>
      <w:r w:rsidRPr="00C11AB4">
        <w:rPr>
          <w:b/>
        </w:rPr>
        <w:t xml:space="preserve">О </w:t>
      </w:r>
      <w:proofErr w:type="gramStart"/>
      <w:r w:rsidRPr="00C11AB4">
        <w:rPr>
          <w:b/>
        </w:rPr>
        <w:t>П</w:t>
      </w:r>
      <w:proofErr w:type="gramEnd"/>
      <w:r w:rsidRPr="00C11AB4">
        <w:rPr>
          <w:b/>
        </w:rPr>
        <w:t xml:space="preserve"> И С А Н И Е</w:t>
      </w:r>
    </w:p>
    <w:p w:rsidR="00C11AB4" w:rsidRPr="00C11AB4" w:rsidRDefault="00C11AB4" w:rsidP="00C11AB4">
      <w:pPr>
        <w:spacing w:after="120"/>
        <w:jc w:val="center"/>
        <w:rPr>
          <w:b/>
        </w:rPr>
      </w:pPr>
      <w:r w:rsidRPr="00C11AB4">
        <w:rPr>
          <w:b/>
        </w:rPr>
        <w:t xml:space="preserve">территориальных границ района выезда подразделений </w:t>
      </w:r>
      <w:proofErr w:type="gramStart"/>
      <w:r w:rsidRPr="00C11AB4">
        <w:rPr>
          <w:b/>
        </w:rPr>
        <w:t>ПО</w:t>
      </w:r>
      <w:proofErr w:type="gramEnd"/>
    </w:p>
    <w:p w:rsidR="00C11AB4" w:rsidRPr="00C11AB4" w:rsidRDefault="00C11AB4" w:rsidP="00C11AB4">
      <w:pPr>
        <w:spacing w:after="120"/>
        <w:jc w:val="center"/>
        <w:rPr>
          <w:b/>
        </w:rPr>
      </w:pPr>
      <w:r w:rsidRPr="00C11AB4">
        <w:rPr>
          <w:b/>
        </w:rPr>
        <w:t>Островского муниципального района</w:t>
      </w:r>
    </w:p>
    <w:p w:rsidR="00C11AB4" w:rsidRPr="00C11AB4" w:rsidRDefault="00C11AB4" w:rsidP="00C11AB4">
      <w:pPr>
        <w:spacing w:after="120"/>
      </w:pPr>
    </w:p>
    <w:p w:rsidR="00C11AB4" w:rsidRPr="00C11AB4" w:rsidRDefault="00C11AB4" w:rsidP="00C11AB4">
      <w:pPr>
        <w:spacing w:after="120"/>
        <w:rPr>
          <w:u w:val="single"/>
        </w:rPr>
      </w:pPr>
      <w:r w:rsidRPr="00C11AB4">
        <w:rPr>
          <w:u w:val="single"/>
        </w:rPr>
        <w:t>Границы выезда ПСЧ-9 п</w:t>
      </w:r>
      <w:proofErr w:type="gramStart"/>
      <w:r w:rsidRPr="00C11AB4">
        <w:rPr>
          <w:u w:val="single"/>
        </w:rPr>
        <w:t>.О</w:t>
      </w:r>
      <w:proofErr w:type="gramEnd"/>
      <w:r w:rsidRPr="00C11AB4">
        <w:rPr>
          <w:u w:val="single"/>
        </w:rPr>
        <w:t>стровское и ОП п.Красная Поляна :</w:t>
      </w:r>
    </w:p>
    <w:p w:rsidR="00C11AB4" w:rsidRPr="00C11AB4" w:rsidRDefault="00C11AB4" w:rsidP="00C11AB4">
      <w:pPr>
        <w:spacing w:after="120"/>
      </w:pPr>
    </w:p>
    <w:p w:rsidR="00C11AB4" w:rsidRPr="00C11AB4" w:rsidRDefault="00C11AB4" w:rsidP="00C11AB4">
      <w:pPr>
        <w:spacing w:after="120"/>
        <w:rPr>
          <w:b/>
        </w:rPr>
      </w:pPr>
      <w:r w:rsidRPr="00C11AB4">
        <w:t>- а/</w:t>
      </w:r>
      <w:proofErr w:type="spellStart"/>
      <w:r w:rsidRPr="00C11AB4">
        <w:t>д</w:t>
      </w:r>
      <w:proofErr w:type="spellEnd"/>
      <w:r w:rsidRPr="00C11AB4">
        <w:t xml:space="preserve"> </w:t>
      </w:r>
      <w:proofErr w:type="spellStart"/>
      <w:proofErr w:type="gramStart"/>
      <w:r w:rsidRPr="00C11AB4">
        <w:t>Островское-Судиславль</w:t>
      </w:r>
      <w:proofErr w:type="spellEnd"/>
      <w:proofErr w:type="gramEnd"/>
      <w:r w:rsidRPr="00C11AB4">
        <w:t xml:space="preserve"> до границы </w:t>
      </w:r>
      <w:proofErr w:type="spellStart"/>
      <w:r w:rsidRPr="00C11AB4">
        <w:t>Судиславского</w:t>
      </w:r>
      <w:proofErr w:type="spellEnd"/>
      <w:r w:rsidRPr="00C11AB4">
        <w:t xml:space="preserve">  района;</w:t>
      </w:r>
    </w:p>
    <w:p w:rsidR="00C11AB4" w:rsidRPr="00C11AB4" w:rsidRDefault="00C11AB4" w:rsidP="00C11AB4">
      <w:pPr>
        <w:tabs>
          <w:tab w:val="left" w:pos="1035"/>
        </w:tabs>
      </w:pPr>
      <w:r w:rsidRPr="00C11AB4">
        <w:t>- а/</w:t>
      </w:r>
      <w:proofErr w:type="spellStart"/>
      <w:r w:rsidRPr="00C11AB4">
        <w:t>д</w:t>
      </w:r>
      <w:proofErr w:type="spellEnd"/>
      <w:r w:rsidRPr="00C11AB4">
        <w:t xml:space="preserve"> Островское </w:t>
      </w:r>
      <w:proofErr w:type="gramStart"/>
      <w:r w:rsidRPr="00C11AB4">
        <w:t>-</w:t>
      </w:r>
      <w:proofErr w:type="spellStart"/>
      <w:r w:rsidRPr="00C11AB4">
        <w:t>К</w:t>
      </w:r>
      <w:proofErr w:type="gramEnd"/>
      <w:r w:rsidRPr="00C11AB4">
        <w:t>адый</w:t>
      </w:r>
      <w:proofErr w:type="spellEnd"/>
      <w:r w:rsidRPr="00C11AB4">
        <w:t xml:space="preserve"> до границы </w:t>
      </w:r>
      <w:proofErr w:type="spellStart"/>
      <w:r w:rsidRPr="00C11AB4">
        <w:t>Кадыйского</w:t>
      </w:r>
      <w:proofErr w:type="spellEnd"/>
      <w:r w:rsidRPr="00C11AB4">
        <w:t xml:space="preserve"> района;</w:t>
      </w:r>
    </w:p>
    <w:p w:rsidR="00C11AB4" w:rsidRPr="00C11AB4" w:rsidRDefault="00C11AB4" w:rsidP="00C11AB4">
      <w:pPr>
        <w:tabs>
          <w:tab w:val="left" w:pos="1035"/>
        </w:tabs>
      </w:pPr>
      <w:r w:rsidRPr="00C11AB4">
        <w:t>- а/</w:t>
      </w:r>
      <w:proofErr w:type="spellStart"/>
      <w:r w:rsidRPr="00C11AB4">
        <w:t>д</w:t>
      </w:r>
      <w:proofErr w:type="spellEnd"/>
      <w:r w:rsidRPr="00C11AB4">
        <w:t xml:space="preserve"> </w:t>
      </w:r>
      <w:proofErr w:type="gramStart"/>
      <w:r w:rsidRPr="00C11AB4">
        <w:t>Островское</w:t>
      </w:r>
      <w:proofErr w:type="gramEnd"/>
      <w:r w:rsidRPr="00C11AB4">
        <w:t xml:space="preserve"> – Заволжск до границы Заволжского района;</w:t>
      </w:r>
    </w:p>
    <w:p w:rsidR="00C11AB4" w:rsidRPr="00C11AB4" w:rsidRDefault="00C11AB4" w:rsidP="00C11AB4">
      <w:pPr>
        <w:tabs>
          <w:tab w:val="left" w:pos="1035"/>
        </w:tabs>
      </w:pPr>
      <w:r w:rsidRPr="00C11AB4">
        <w:t>- а/</w:t>
      </w:r>
      <w:proofErr w:type="spellStart"/>
      <w:r w:rsidRPr="00C11AB4">
        <w:t>д</w:t>
      </w:r>
      <w:proofErr w:type="spellEnd"/>
      <w:r w:rsidRPr="00C11AB4">
        <w:t xml:space="preserve"> Островское – </w:t>
      </w:r>
      <w:proofErr w:type="spellStart"/>
      <w:r w:rsidRPr="00C11AB4">
        <w:t>Дубяны</w:t>
      </w:r>
      <w:proofErr w:type="spellEnd"/>
      <w:r w:rsidRPr="00C11AB4">
        <w:t xml:space="preserve"> конечный н.п.;</w:t>
      </w:r>
    </w:p>
    <w:p w:rsidR="00C11AB4" w:rsidRPr="00C11AB4" w:rsidRDefault="00C11AB4" w:rsidP="00C11AB4">
      <w:pPr>
        <w:tabs>
          <w:tab w:val="left" w:pos="2730"/>
        </w:tabs>
      </w:pPr>
      <w:r w:rsidRPr="00C11AB4">
        <w:t xml:space="preserve">                                                 </w:t>
      </w:r>
    </w:p>
    <w:p w:rsidR="00C11AB4" w:rsidRPr="00C11AB4" w:rsidRDefault="00C11AB4" w:rsidP="00C11AB4">
      <w:pPr>
        <w:tabs>
          <w:tab w:val="left" w:pos="2730"/>
        </w:tabs>
      </w:pPr>
    </w:p>
    <w:p w:rsidR="00C11AB4" w:rsidRPr="00C11AB4" w:rsidRDefault="00C11AB4" w:rsidP="00C11AB4"/>
    <w:p w:rsidR="00C11AB4" w:rsidRPr="00C11AB4" w:rsidRDefault="00C11AB4" w:rsidP="00C11AB4"/>
    <w:p w:rsidR="00C11AB4" w:rsidRPr="00C11AB4" w:rsidRDefault="00C11AB4" w:rsidP="00C11AB4">
      <w:pPr>
        <w:tabs>
          <w:tab w:val="left" w:pos="2610"/>
        </w:tabs>
        <w:spacing w:line="40" w:lineRule="atLeast"/>
      </w:pPr>
      <w:r w:rsidRPr="00C11AB4">
        <w:t xml:space="preserve">Начальник ПСЧ-9 п. </w:t>
      </w:r>
      <w:proofErr w:type="gramStart"/>
      <w:r w:rsidRPr="00C11AB4">
        <w:t>Островское</w:t>
      </w:r>
      <w:proofErr w:type="gramEnd"/>
    </w:p>
    <w:p w:rsidR="00C11AB4" w:rsidRDefault="00C11AB4" w:rsidP="00776898">
      <w:pPr>
        <w:tabs>
          <w:tab w:val="left" w:pos="1245"/>
        </w:tabs>
      </w:pPr>
      <w:r w:rsidRPr="00C11AB4">
        <w:t xml:space="preserve">ст. лейтенант внутренней службы                                              Е.О. Егоров                                               </w:t>
      </w:r>
    </w:p>
    <w:p w:rsidR="00C11AB4" w:rsidRDefault="00C11AB4" w:rsidP="00C11AB4">
      <w:pPr>
        <w:pStyle w:val="29"/>
        <w:jc w:val="right"/>
      </w:pPr>
      <w:r>
        <w:t xml:space="preserve">                                                                           </w:t>
      </w:r>
      <w:r>
        <w:tab/>
      </w:r>
    </w:p>
    <w:p w:rsidR="00C11AB4" w:rsidRDefault="00C11AB4" w:rsidP="00C11AB4">
      <w:pPr>
        <w:pStyle w:val="29"/>
        <w:jc w:val="right"/>
      </w:pPr>
    </w:p>
    <w:p w:rsidR="00C11AB4" w:rsidRDefault="00C11AB4" w:rsidP="00C11AB4">
      <w:pPr>
        <w:pStyle w:val="29"/>
        <w:jc w:val="right"/>
      </w:pPr>
    </w:p>
    <w:p w:rsidR="00C11AB4" w:rsidRPr="004F7F59" w:rsidRDefault="00C11AB4" w:rsidP="00C11AB4">
      <w:pPr>
        <w:pStyle w:val="29"/>
        <w:spacing w:after="0" w:line="240" w:lineRule="auto"/>
        <w:jc w:val="right"/>
      </w:pPr>
      <w:r>
        <w:t>Приложение № 5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i w:val="0"/>
        </w:rPr>
        <w:t xml:space="preserve">                            </w:t>
      </w:r>
      <w:r w:rsidRPr="00C11AB4">
        <w:rPr>
          <w:rFonts w:ascii="Times New Roman" w:hAnsi="Times New Roman" w:cs="Times New Roman"/>
          <w:i w:val="0"/>
        </w:rPr>
        <w:t xml:space="preserve">   к Расписанию выезда подразделений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C11AB4" w:rsidRPr="00C11AB4" w:rsidRDefault="00C11AB4" w:rsidP="00C11AB4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i w:val="0"/>
        </w:rPr>
        <w:t xml:space="preserve"> </w:t>
      </w:r>
      <w:r w:rsidRPr="00C11AB4">
        <w:rPr>
          <w:rFonts w:ascii="Times New Roman" w:hAnsi="Times New Roman" w:cs="Times New Roman"/>
          <w:i w:val="0"/>
        </w:rPr>
        <w:t xml:space="preserve">                в Островском муниципальном районе</w:t>
      </w:r>
    </w:p>
    <w:p w:rsidR="00C11AB4" w:rsidRPr="00C11AB4" w:rsidRDefault="00C11AB4" w:rsidP="00C11AB4">
      <w:pPr>
        <w:jc w:val="center"/>
        <w:rPr>
          <w:b/>
          <w:bCs/>
        </w:rPr>
      </w:pPr>
    </w:p>
    <w:p w:rsidR="00C11AB4" w:rsidRDefault="00C11AB4" w:rsidP="00C11AB4">
      <w:pPr>
        <w:tabs>
          <w:tab w:val="left" w:pos="7320"/>
        </w:tabs>
      </w:pPr>
    </w:p>
    <w:p w:rsidR="00C11AB4" w:rsidRDefault="00C11AB4" w:rsidP="00C11AB4">
      <w:pPr>
        <w:tabs>
          <w:tab w:val="left" w:pos="7320"/>
        </w:tabs>
      </w:pPr>
    </w:p>
    <w:p w:rsidR="00C11AB4" w:rsidRPr="00C11AB4" w:rsidRDefault="00C11AB4" w:rsidP="00C11AB4">
      <w:pPr>
        <w:tabs>
          <w:tab w:val="left" w:pos="7320"/>
        </w:tabs>
      </w:pPr>
    </w:p>
    <w:p w:rsidR="00C11AB4" w:rsidRPr="00C11AB4" w:rsidRDefault="00C11AB4" w:rsidP="00C11AB4">
      <w:pPr>
        <w:tabs>
          <w:tab w:val="left" w:pos="3255"/>
        </w:tabs>
      </w:pPr>
    </w:p>
    <w:p w:rsidR="00C11AB4" w:rsidRPr="00C11AB4" w:rsidRDefault="00C11AB4" w:rsidP="00C11AB4">
      <w:pPr>
        <w:tabs>
          <w:tab w:val="left" w:pos="3255"/>
        </w:tabs>
        <w:spacing w:after="120"/>
        <w:jc w:val="center"/>
        <w:rPr>
          <w:b/>
        </w:rPr>
      </w:pPr>
      <w:proofErr w:type="gramStart"/>
      <w:r w:rsidRPr="00C11AB4">
        <w:rPr>
          <w:b/>
        </w:rPr>
        <w:t>П</w:t>
      </w:r>
      <w:proofErr w:type="gramEnd"/>
      <w:r w:rsidRPr="00C11AB4">
        <w:rPr>
          <w:b/>
        </w:rPr>
        <w:t xml:space="preserve"> О Р Я Д О К</w:t>
      </w:r>
    </w:p>
    <w:p w:rsidR="00C11AB4" w:rsidRPr="00C11AB4" w:rsidRDefault="00C11AB4" w:rsidP="00C11AB4">
      <w:pPr>
        <w:tabs>
          <w:tab w:val="left" w:pos="1860"/>
        </w:tabs>
        <w:spacing w:after="120"/>
        <w:jc w:val="center"/>
        <w:rPr>
          <w:b/>
        </w:rPr>
      </w:pPr>
      <w:r w:rsidRPr="00C11AB4">
        <w:rPr>
          <w:b/>
        </w:rPr>
        <w:t>выезда на пожары должностных лиц ПСЧ -9и ОППСЧ-9</w:t>
      </w:r>
    </w:p>
    <w:p w:rsidR="00C11AB4" w:rsidRPr="00C11AB4" w:rsidRDefault="00C11AB4" w:rsidP="00C11AB4">
      <w:pPr>
        <w:tabs>
          <w:tab w:val="left" w:pos="1860"/>
        </w:tabs>
        <w:spacing w:after="120"/>
        <w:rPr>
          <w:b/>
        </w:rPr>
      </w:pP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>Начальник пожарной части, его заместитель и оперативный дежурный:</w:t>
      </w:r>
    </w:p>
    <w:p w:rsidR="00C11AB4" w:rsidRPr="00C11AB4" w:rsidRDefault="00C11AB4" w:rsidP="00C11AB4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на все пожары по рангу пожара №1 и №1-бис (в 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на все пожары по подтверждённому рангу пожара №1-бис (в не 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на все пожары, повлёкшие гибель людей (в рабочее и нерабочее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на все пожары, повлёкшие </w:t>
      </w:r>
      <w:proofErr w:type="spellStart"/>
      <w:r w:rsidRPr="00C11AB4">
        <w:rPr>
          <w:rFonts w:ascii="Times New Roman" w:hAnsi="Times New Roman" w:cs="Times New Roman"/>
          <w:sz w:val="20"/>
          <w:szCs w:val="20"/>
        </w:rPr>
        <w:t>травмирование</w:t>
      </w:r>
      <w:proofErr w:type="spellEnd"/>
      <w:r w:rsidRPr="00C11AB4">
        <w:rPr>
          <w:rFonts w:ascii="Times New Roman" w:hAnsi="Times New Roman" w:cs="Times New Roman"/>
          <w:sz w:val="20"/>
          <w:szCs w:val="20"/>
        </w:rPr>
        <w:t xml:space="preserve"> людей (в рабочее и нерабочее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в случае угрозы распространения лесного пожара на населённые пункты (в рабочее и нерабочее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при получении первого сообщения на все пожары по рангу №2 и выше (в рабочее и нерабочее время) в районе выезда подразделения;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sz w:val="20"/>
          <w:szCs w:val="20"/>
        </w:rPr>
      </w:pP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i/>
          <w:sz w:val="20"/>
          <w:szCs w:val="20"/>
        </w:rPr>
      </w:pPr>
      <w:r w:rsidRPr="00C11AB4">
        <w:rPr>
          <w:rFonts w:ascii="Times New Roman" w:hAnsi="Times New Roman" w:cs="Times New Roman"/>
          <w:i/>
          <w:sz w:val="20"/>
          <w:szCs w:val="20"/>
        </w:rPr>
        <w:lastRenderedPageBreak/>
        <w:t>должностные лица обязаны прибыть к месту пожара в рабочее время, при нахождении в расположении подразделения</w:t>
      </w:r>
      <w:r w:rsidRPr="00C11AB4">
        <w:rPr>
          <w:rFonts w:ascii="Times New Roman" w:hAnsi="Times New Roman" w:cs="Times New Roman"/>
          <w:sz w:val="20"/>
          <w:szCs w:val="20"/>
        </w:rPr>
        <w:t xml:space="preserve"> </w:t>
      </w:r>
      <w:r w:rsidRPr="00C11AB4">
        <w:rPr>
          <w:rFonts w:ascii="Times New Roman" w:hAnsi="Times New Roman" w:cs="Times New Roman"/>
          <w:b/>
          <w:sz w:val="20"/>
          <w:szCs w:val="20"/>
        </w:rPr>
        <w:t>не более 20 минут</w:t>
      </w:r>
      <w:r w:rsidRPr="00C11AB4">
        <w:rPr>
          <w:rFonts w:ascii="Times New Roman" w:hAnsi="Times New Roman" w:cs="Times New Roman"/>
          <w:i/>
          <w:sz w:val="20"/>
          <w:szCs w:val="20"/>
        </w:rPr>
        <w:t>, в нерабочее врем</w:t>
      </w:r>
      <w:proofErr w:type="gramStart"/>
      <w:r w:rsidRPr="00C11AB4">
        <w:rPr>
          <w:rFonts w:ascii="Times New Roman" w:hAnsi="Times New Roman" w:cs="Times New Roman"/>
          <w:i/>
          <w:sz w:val="20"/>
          <w:szCs w:val="20"/>
        </w:rPr>
        <w:t>я</w:t>
      </w:r>
      <w:r w:rsidRPr="00C11AB4">
        <w:rPr>
          <w:rFonts w:ascii="Times New Roman" w:hAnsi="Times New Roman" w:cs="Times New Roman"/>
          <w:sz w:val="20"/>
          <w:szCs w:val="20"/>
        </w:rPr>
        <w:t>-</w:t>
      </w:r>
      <w:proofErr w:type="gramEnd"/>
      <w:r w:rsidRPr="00C11AB4">
        <w:rPr>
          <w:rFonts w:ascii="Times New Roman" w:hAnsi="Times New Roman" w:cs="Times New Roman"/>
          <w:sz w:val="20"/>
          <w:szCs w:val="20"/>
        </w:rPr>
        <w:t xml:space="preserve"> </w:t>
      </w:r>
      <w:r w:rsidRPr="00C11AB4">
        <w:rPr>
          <w:rFonts w:ascii="Times New Roman" w:hAnsi="Times New Roman" w:cs="Times New Roman"/>
          <w:b/>
          <w:sz w:val="20"/>
          <w:szCs w:val="20"/>
        </w:rPr>
        <w:t>не более одного часа</w:t>
      </w:r>
      <w:r w:rsidRPr="00C11AB4">
        <w:rPr>
          <w:rFonts w:ascii="Times New Roman" w:hAnsi="Times New Roman" w:cs="Times New Roman"/>
          <w:sz w:val="20"/>
          <w:szCs w:val="20"/>
        </w:rPr>
        <w:t xml:space="preserve"> </w:t>
      </w:r>
      <w:r w:rsidRPr="00C11AB4">
        <w:rPr>
          <w:rFonts w:ascii="Times New Roman" w:hAnsi="Times New Roman" w:cs="Times New Roman"/>
          <w:i/>
          <w:sz w:val="20"/>
          <w:szCs w:val="20"/>
        </w:rPr>
        <w:t>с момента получения сообщения</w:t>
      </w:r>
      <w:r w:rsidRPr="00C11AB4">
        <w:rPr>
          <w:rFonts w:ascii="Times New Roman" w:hAnsi="Times New Roman" w:cs="Times New Roman"/>
          <w:sz w:val="20"/>
          <w:szCs w:val="20"/>
        </w:rPr>
        <w:t xml:space="preserve">, </w:t>
      </w:r>
      <w:r w:rsidRPr="00C11AB4">
        <w:rPr>
          <w:rFonts w:ascii="Times New Roman" w:hAnsi="Times New Roman" w:cs="Times New Roman"/>
          <w:i/>
          <w:sz w:val="20"/>
          <w:szCs w:val="20"/>
        </w:rPr>
        <w:t>иметь при себе боевую одежду пожарного и снаряжение, средства связи, СИЗОД.</w:t>
      </w:r>
    </w:p>
    <w:p w:rsidR="00C11AB4" w:rsidRPr="00C11AB4" w:rsidRDefault="00C11AB4" w:rsidP="00C11AB4">
      <w:pPr>
        <w:pStyle w:val="aa"/>
        <w:ind w:left="360"/>
        <w:rPr>
          <w:rFonts w:ascii="Times New Roman" w:hAnsi="Times New Roman" w:cs="Times New Roman"/>
          <w:i/>
          <w:sz w:val="20"/>
          <w:szCs w:val="20"/>
        </w:rPr>
      </w:pPr>
    </w:p>
    <w:p w:rsidR="00C11AB4" w:rsidRPr="00C11AB4" w:rsidRDefault="00C11AB4" w:rsidP="00C11AB4">
      <w:pPr>
        <w:pStyle w:val="aa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Оповещение должностных лиц пожарной охраны производится в следующем порядке: </w:t>
      </w:r>
    </w:p>
    <w:p w:rsidR="00C11AB4" w:rsidRPr="00C11AB4" w:rsidRDefault="00C11AB4" w:rsidP="00C11AB4">
      <w:pPr>
        <w:pStyle w:val="aa"/>
        <w:ind w:left="0"/>
        <w:rPr>
          <w:rFonts w:ascii="Times New Roman" w:hAnsi="Times New Roman" w:cs="Times New Roman"/>
          <w:sz w:val="20"/>
          <w:szCs w:val="20"/>
        </w:rPr>
      </w:pPr>
      <w:r w:rsidRPr="00C11AB4">
        <w:rPr>
          <w:rFonts w:ascii="Times New Roman" w:hAnsi="Times New Roman" w:cs="Times New Roman"/>
          <w:sz w:val="20"/>
          <w:szCs w:val="20"/>
        </w:rPr>
        <w:t xml:space="preserve">           - начальника ПСЧ-9 по телефону  8-903-899-02-41; 8-920-396-02-51;</w:t>
      </w:r>
    </w:p>
    <w:p w:rsidR="00C11AB4" w:rsidRPr="00C11AB4" w:rsidRDefault="00C11AB4" w:rsidP="00C11AB4">
      <w:pPr>
        <w:tabs>
          <w:tab w:val="left" w:pos="1440"/>
        </w:tabs>
        <w:jc w:val="both"/>
      </w:pPr>
      <w:r w:rsidRPr="00C11AB4">
        <w:t xml:space="preserve">             - командира ОП п</w:t>
      </w:r>
      <w:proofErr w:type="gramStart"/>
      <w:r w:rsidRPr="00C11AB4">
        <w:t>.К</w:t>
      </w:r>
      <w:proofErr w:type="gramEnd"/>
      <w:r w:rsidRPr="00C11AB4">
        <w:t>расная Поляна по телефону 28-4-49, 8- 910-929-45-00;</w:t>
      </w:r>
    </w:p>
    <w:p w:rsidR="00C11AB4" w:rsidRPr="00C11AB4" w:rsidRDefault="00C11AB4" w:rsidP="00C11AB4"/>
    <w:p w:rsidR="00C11AB4" w:rsidRPr="00C11AB4" w:rsidRDefault="00C11AB4" w:rsidP="00C11AB4">
      <w:pPr>
        <w:tabs>
          <w:tab w:val="left" w:pos="2610"/>
        </w:tabs>
        <w:spacing w:line="40" w:lineRule="atLeast"/>
      </w:pPr>
      <w:r w:rsidRPr="00C11AB4">
        <w:t xml:space="preserve">Начальник ПСЧ-9 п. </w:t>
      </w:r>
      <w:proofErr w:type="gramStart"/>
      <w:r w:rsidRPr="00C11AB4">
        <w:t>Островское</w:t>
      </w:r>
      <w:proofErr w:type="gramEnd"/>
    </w:p>
    <w:p w:rsidR="00C11AB4" w:rsidRPr="00C11AB4" w:rsidRDefault="00C11AB4" w:rsidP="00C11AB4">
      <w:pPr>
        <w:tabs>
          <w:tab w:val="left" w:pos="2610"/>
        </w:tabs>
      </w:pPr>
      <w:r w:rsidRPr="00C11AB4">
        <w:t xml:space="preserve">ст. лейтенант внутренней службы                                              Е.О. Егоров                                </w:t>
      </w:r>
    </w:p>
    <w:p w:rsidR="00C11AB4" w:rsidRPr="00C11AB4" w:rsidRDefault="00C11AB4" w:rsidP="00C11AB4">
      <w:r w:rsidRPr="00C11AB4">
        <w:t xml:space="preserve">    </w:t>
      </w: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Pr="00C11AB4" w:rsidRDefault="00C11AB4" w:rsidP="00776898">
      <w:pPr>
        <w:pStyle w:val="29"/>
        <w:spacing w:after="0" w:line="240" w:lineRule="auto"/>
        <w:jc w:val="right"/>
      </w:pPr>
      <w:r w:rsidRPr="00C11AB4">
        <w:t>Приложение № 6</w:t>
      </w:r>
    </w:p>
    <w:p w:rsidR="00C11AB4" w:rsidRPr="00C11AB4" w:rsidRDefault="00C11AB4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C11AB4" w:rsidRPr="00C11AB4" w:rsidRDefault="00C11AB4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C11AB4" w:rsidRPr="00C11AB4" w:rsidRDefault="00C11AB4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C11AB4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C11AB4" w:rsidRPr="00C11AB4" w:rsidRDefault="00C11AB4" w:rsidP="00C11AB4">
      <w:pPr>
        <w:ind w:right="1"/>
        <w:jc w:val="center"/>
        <w:rPr>
          <w:b/>
          <w:bCs/>
        </w:rPr>
      </w:pPr>
    </w:p>
    <w:p w:rsidR="00C11AB4" w:rsidRPr="00C11AB4" w:rsidRDefault="00C11AB4" w:rsidP="00C11AB4">
      <w:pPr>
        <w:ind w:right="1"/>
        <w:jc w:val="center"/>
        <w:rPr>
          <w:b/>
          <w:bCs/>
        </w:rPr>
      </w:pPr>
    </w:p>
    <w:p w:rsidR="00C11AB4" w:rsidRPr="00C11AB4" w:rsidRDefault="00C11AB4" w:rsidP="00C11AB4">
      <w:pPr>
        <w:ind w:right="1"/>
        <w:jc w:val="center"/>
        <w:rPr>
          <w:b/>
        </w:rPr>
      </w:pPr>
      <w:r w:rsidRPr="00C11AB4">
        <w:rPr>
          <w:b/>
        </w:rPr>
        <w:t>Порядок привлечения к тушению пожаров и проведению аварийно-спасательных работ технических средств, приспособленных для тушения пожаров</w:t>
      </w:r>
    </w:p>
    <w:p w:rsidR="00C11AB4" w:rsidRPr="00C11AB4" w:rsidRDefault="00C11AB4" w:rsidP="00C11AB4">
      <w:pPr>
        <w:ind w:right="1"/>
        <w:jc w:val="center"/>
        <w:rPr>
          <w:b/>
          <w:bCs/>
        </w:rPr>
      </w:pPr>
    </w:p>
    <w:p w:rsidR="00C11AB4" w:rsidRPr="00C11AB4" w:rsidRDefault="00C11AB4" w:rsidP="00C11AB4">
      <w:pPr>
        <w:ind w:right="1"/>
        <w:jc w:val="both"/>
      </w:pPr>
      <w:r w:rsidRPr="00C11AB4">
        <w:rPr>
          <w:bCs/>
          <w:iCs/>
        </w:rPr>
        <w:t xml:space="preserve">            </w:t>
      </w:r>
      <w:r w:rsidRPr="00C11AB4">
        <w:t>1. При поступлении сигнала о пожаре на территории прикрытия ВПК  «</w:t>
      </w:r>
      <w:proofErr w:type="spellStart"/>
      <w:r w:rsidRPr="00C11AB4">
        <w:t>Щелыково</w:t>
      </w:r>
      <w:proofErr w:type="spellEnd"/>
      <w:r w:rsidRPr="00C11AB4">
        <w:t xml:space="preserve">» высылается:    </w:t>
      </w:r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b/>
          <w:i/>
        </w:rPr>
        <w:t xml:space="preserve">     </w:t>
      </w:r>
      <w:r w:rsidRPr="00C11AB4">
        <w:rPr>
          <w:i/>
        </w:rPr>
        <w:t>- АЦ-40(Урал 6.0), (5 чел.) ВПК  «</w:t>
      </w:r>
      <w:proofErr w:type="spellStart"/>
      <w:r w:rsidRPr="00C11AB4">
        <w:rPr>
          <w:i/>
        </w:rPr>
        <w:t>Щелыково</w:t>
      </w:r>
      <w:proofErr w:type="spellEnd"/>
      <w:r w:rsidRPr="00C11AB4">
        <w:rPr>
          <w:i/>
        </w:rPr>
        <w:t>». Используется круглогодично</w:t>
      </w:r>
      <w:proofErr w:type="gramStart"/>
      <w:r w:rsidRPr="00C11AB4">
        <w:rPr>
          <w:i/>
        </w:rPr>
        <w:t xml:space="preserve"> ,</w:t>
      </w:r>
      <w:proofErr w:type="gramEnd"/>
      <w:r w:rsidRPr="00C11AB4">
        <w:rPr>
          <w:i/>
        </w:rPr>
        <w:t xml:space="preserve"> с  круглосуточным  дежурством.</w:t>
      </w:r>
    </w:p>
    <w:p w:rsidR="00C11AB4" w:rsidRPr="00C11AB4" w:rsidRDefault="00C11AB4" w:rsidP="00C11AB4">
      <w:pPr>
        <w:ind w:right="1" w:firstLine="708"/>
        <w:jc w:val="both"/>
      </w:pPr>
      <w:r w:rsidRPr="00C11AB4">
        <w:t xml:space="preserve">2. При поступлении сигнала о пожаре на территории прикрытия ДПК МУП «Тепловик» высылается:    </w:t>
      </w:r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b/>
          <w:i/>
        </w:rPr>
        <w:t xml:space="preserve">     </w:t>
      </w:r>
      <w:r w:rsidRPr="00C11AB4">
        <w:rPr>
          <w:i/>
        </w:rPr>
        <w:t>- ГАЗ 53-бочка, (5 чел.) ДПК МУП «Тепловик» Используется круглогодично, без круглосуточного дежурства.</w:t>
      </w:r>
    </w:p>
    <w:p w:rsidR="00C11AB4" w:rsidRPr="00C11AB4" w:rsidRDefault="00C11AB4" w:rsidP="00C11AB4">
      <w:pPr>
        <w:ind w:right="1" w:firstLine="708"/>
        <w:jc w:val="both"/>
      </w:pPr>
      <w:r w:rsidRPr="00C11AB4">
        <w:t xml:space="preserve">3. При поступлении сигнала о пожаре на территории прикрытия ДПК МУП «Ресурс» высылается:    </w:t>
      </w:r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b/>
          <w:i/>
        </w:rPr>
        <w:t xml:space="preserve">     </w:t>
      </w:r>
      <w:r w:rsidRPr="00C11AB4">
        <w:rPr>
          <w:i/>
        </w:rPr>
        <w:t>- ГАЗ 53-бочка, (6 чел.) ДПК МУП «Ресурс». Используется круглогодично, без круглосуточного дежурства.</w:t>
      </w:r>
    </w:p>
    <w:p w:rsidR="00C11AB4" w:rsidRPr="00C11AB4" w:rsidRDefault="00C11AB4" w:rsidP="00C11AB4">
      <w:pPr>
        <w:ind w:right="1" w:firstLine="708"/>
        <w:jc w:val="both"/>
      </w:pPr>
      <w:r w:rsidRPr="00C11AB4">
        <w:t>4. При поступлении сигнала о пожаре на территории прикрытия ДПК «</w:t>
      </w:r>
      <w:proofErr w:type="spellStart"/>
      <w:r w:rsidRPr="00C11AB4">
        <w:t>Игодово</w:t>
      </w:r>
      <w:proofErr w:type="spellEnd"/>
      <w:r w:rsidRPr="00C11AB4">
        <w:t>» высылается</w:t>
      </w:r>
      <w:proofErr w:type="gramStart"/>
      <w:r w:rsidRPr="00C11AB4">
        <w:t xml:space="preserve"> :</w:t>
      </w:r>
      <w:proofErr w:type="gramEnd"/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i/>
        </w:rPr>
        <w:t xml:space="preserve">     - АРС-14, </w:t>
      </w:r>
      <w:proofErr w:type="gramStart"/>
      <w:r w:rsidRPr="00C11AB4">
        <w:rPr>
          <w:i/>
        </w:rPr>
        <w:t xml:space="preserve">( </w:t>
      </w:r>
      <w:proofErr w:type="gramEnd"/>
      <w:r w:rsidRPr="00C11AB4">
        <w:rPr>
          <w:i/>
        </w:rPr>
        <w:t>9 чел.) ДПК «</w:t>
      </w:r>
      <w:proofErr w:type="spellStart"/>
      <w:r w:rsidRPr="00C11AB4">
        <w:rPr>
          <w:i/>
        </w:rPr>
        <w:t>Игодово</w:t>
      </w:r>
      <w:proofErr w:type="spellEnd"/>
      <w:r w:rsidRPr="00C11AB4">
        <w:rPr>
          <w:i/>
        </w:rPr>
        <w:t>». Используется круглогодично, без круглосуточного дежурства.</w:t>
      </w:r>
    </w:p>
    <w:p w:rsidR="00C11AB4" w:rsidRPr="00C11AB4" w:rsidRDefault="00C11AB4" w:rsidP="00C11AB4">
      <w:pPr>
        <w:ind w:right="1" w:firstLine="708"/>
        <w:jc w:val="both"/>
      </w:pPr>
      <w:r w:rsidRPr="00C11AB4">
        <w:t xml:space="preserve">5.  При поступлении сигнала о пожаре на территории прикрытия ДПК  «Ломки» высылается:    </w:t>
      </w:r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b/>
          <w:i/>
        </w:rPr>
        <w:t xml:space="preserve">     </w:t>
      </w:r>
      <w:r w:rsidRPr="00C11AB4">
        <w:rPr>
          <w:i/>
        </w:rPr>
        <w:t>- МТЗ-80 с бочкой, (4 чел.) ДПК «Ломки». Используется только в летний период (01. 05 - 01.10), без круглосуточного дежурства.</w:t>
      </w:r>
    </w:p>
    <w:p w:rsidR="00C11AB4" w:rsidRPr="00C11AB4" w:rsidRDefault="00C11AB4" w:rsidP="00C11AB4">
      <w:pPr>
        <w:ind w:right="1"/>
        <w:jc w:val="both"/>
      </w:pPr>
      <w:r w:rsidRPr="00C11AB4">
        <w:t xml:space="preserve">            </w:t>
      </w:r>
      <w:r w:rsidRPr="00C11AB4">
        <w:rPr>
          <w:b/>
        </w:rPr>
        <w:t xml:space="preserve">6.  </w:t>
      </w:r>
      <w:r w:rsidRPr="00C11AB4">
        <w:t xml:space="preserve"> При поступлении сигнала о пожаре на территории прикрытия ДПК «</w:t>
      </w:r>
      <w:proofErr w:type="spellStart"/>
      <w:r w:rsidRPr="00C11AB4">
        <w:t>Дымница</w:t>
      </w:r>
      <w:proofErr w:type="spellEnd"/>
      <w:r w:rsidRPr="00C11AB4">
        <w:t>» высылаются:</w:t>
      </w:r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rPr>
          <w:i/>
        </w:rPr>
        <w:t xml:space="preserve">    - МТЗ-80 с бочкой ,(3 чел.) ДПК «</w:t>
      </w:r>
      <w:proofErr w:type="spellStart"/>
      <w:r w:rsidRPr="00C11AB4">
        <w:rPr>
          <w:i/>
        </w:rPr>
        <w:t>Дымница</w:t>
      </w:r>
      <w:proofErr w:type="spellEnd"/>
      <w:r w:rsidRPr="00C11AB4">
        <w:rPr>
          <w:i/>
        </w:rPr>
        <w:t xml:space="preserve">».  Используется только в летний период (01. 05 - 01.10), без круглосуточного дежурства. </w:t>
      </w:r>
    </w:p>
    <w:p w:rsidR="00C11AB4" w:rsidRPr="00C11AB4" w:rsidRDefault="00C11AB4" w:rsidP="00C11AB4">
      <w:pPr>
        <w:ind w:right="1" w:firstLine="708"/>
        <w:jc w:val="both"/>
      </w:pPr>
      <w:r w:rsidRPr="00C11AB4">
        <w:t>7. При поступлении сигнала о пожаре на территории прикрытия ДПК «Заборье» высылается</w:t>
      </w:r>
      <w:proofErr w:type="gramStart"/>
      <w:r w:rsidRPr="00C11AB4">
        <w:t xml:space="preserve"> :</w:t>
      </w:r>
      <w:proofErr w:type="gramEnd"/>
    </w:p>
    <w:p w:rsidR="00C11AB4" w:rsidRPr="00C11AB4" w:rsidRDefault="00C11AB4" w:rsidP="00C11AB4">
      <w:pPr>
        <w:ind w:right="1" w:firstLine="708"/>
        <w:jc w:val="both"/>
        <w:rPr>
          <w:i/>
        </w:rPr>
      </w:pPr>
      <w:r w:rsidRPr="00C11AB4">
        <w:t xml:space="preserve">     </w:t>
      </w:r>
      <w:r w:rsidRPr="00C11AB4">
        <w:rPr>
          <w:i/>
        </w:rPr>
        <w:t>- МТЗ-80 с бочкой, (3 чел.) ДПК «Заборье». Используется только в летний период (01. 05 - 01.10), без круглосуточного дежурства</w:t>
      </w:r>
    </w:p>
    <w:p w:rsidR="00C11AB4" w:rsidRPr="00C11AB4" w:rsidRDefault="00C11AB4" w:rsidP="00C11AB4">
      <w:pPr>
        <w:ind w:right="1"/>
        <w:jc w:val="both"/>
      </w:pPr>
    </w:p>
    <w:p w:rsidR="00C11AB4" w:rsidRPr="00C11AB4" w:rsidRDefault="00C11AB4" w:rsidP="00C11AB4">
      <w:pPr>
        <w:ind w:right="1" w:firstLine="708"/>
        <w:jc w:val="both"/>
        <w:rPr>
          <w:b/>
          <w:bCs/>
          <w:i/>
          <w:iCs/>
        </w:rPr>
      </w:pPr>
    </w:p>
    <w:p w:rsidR="00C11AB4" w:rsidRPr="00C11AB4" w:rsidRDefault="00C11AB4" w:rsidP="00C11AB4">
      <w:pPr>
        <w:ind w:right="1" w:firstLine="708"/>
        <w:jc w:val="both"/>
        <w:rPr>
          <w:bCs/>
          <w:iCs/>
        </w:rPr>
      </w:pPr>
    </w:p>
    <w:p w:rsidR="00C11AB4" w:rsidRPr="00C11AB4" w:rsidRDefault="00C11AB4" w:rsidP="00C11AB4">
      <w:pPr>
        <w:ind w:right="1"/>
        <w:jc w:val="both"/>
        <w:rPr>
          <w:bCs/>
          <w:iCs/>
        </w:rPr>
      </w:pPr>
    </w:p>
    <w:p w:rsidR="00C11AB4" w:rsidRPr="00C11AB4" w:rsidRDefault="00C11AB4" w:rsidP="00C11AB4">
      <w:pPr>
        <w:tabs>
          <w:tab w:val="left" w:pos="2610"/>
        </w:tabs>
        <w:spacing w:line="40" w:lineRule="atLeast"/>
      </w:pPr>
      <w:r w:rsidRPr="00C11AB4">
        <w:t xml:space="preserve">Начальник ПСЧ-9 п. </w:t>
      </w:r>
      <w:proofErr w:type="gramStart"/>
      <w:r w:rsidRPr="00C11AB4">
        <w:t>Островское</w:t>
      </w:r>
      <w:proofErr w:type="gramEnd"/>
    </w:p>
    <w:p w:rsidR="00C11AB4" w:rsidRPr="00C11AB4" w:rsidRDefault="00C11AB4" w:rsidP="00C11AB4">
      <w:pPr>
        <w:ind w:right="1"/>
        <w:jc w:val="both"/>
      </w:pPr>
      <w:r w:rsidRPr="00C11AB4">
        <w:t xml:space="preserve">ст. лейтенант внутренней службы                                              Е.О. Егоров    </w:t>
      </w:r>
    </w:p>
    <w:p w:rsidR="00C11AB4" w:rsidRP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76898">
      <w:pPr>
        <w:pStyle w:val="29"/>
        <w:ind w:left="5670"/>
        <w:jc w:val="right"/>
      </w:pPr>
    </w:p>
    <w:p w:rsidR="00776898" w:rsidRDefault="00776898" w:rsidP="00776898">
      <w:pPr>
        <w:pStyle w:val="29"/>
        <w:ind w:left="5670"/>
        <w:jc w:val="right"/>
      </w:pPr>
    </w:p>
    <w:p w:rsidR="00776898" w:rsidRDefault="00776898" w:rsidP="00776898">
      <w:pPr>
        <w:pStyle w:val="29"/>
        <w:ind w:left="5670"/>
        <w:jc w:val="right"/>
      </w:pPr>
    </w:p>
    <w:p w:rsidR="00776898" w:rsidRPr="00776898" w:rsidRDefault="00776898" w:rsidP="00776898">
      <w:pPr>
        <w:pStyle w:val="29"/>
        <w:spacing w:after="0" w:line="240" w:lineRule="auto"/>
        <w:jc w:val="right"/>
      </w:pPr>
      <w:r w:rsidRPr="00776898">
        <w:lastRenderedPageBreak/>
        <w:t>Приложение № 7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776898" w:rsidRPr="00776898" w:rsidRDefault="00776898" w:rsidP="00776898">
      <w:pPr>
        <w:ind w:left="1134" w:right="960"/>
        <w:jc w:val="center"/>
        <w:rPr>
          <w:b/>
        </w:rPr>
      </w:pPr>
      <w:r w:rsidRPr="00776898">
        <w:rPr>
          <w:b/>
        </w:rPr>
        <w:t>ПОРЯДОК</w:t>
      </w:r>
    </w:p>
    <w:p w:rsidR="00776898" w:rsidRPr="00776898" w:rsidRDefault="00776898" w:rsidP="00776898">
      <w:pPr>
        <w:ind w:left="1134" w:right="960"/>
        <w:jc w:val="center"/>
        <w:rPr>
          <w:b/>
        </w:rPr>
      </w:pPr>
      <w:r w:rsidRPr="00776898">
        <w:rPr>
          <w:b/>
        </w:rPr>
        <w:t>выезда объектовых и других подразделений</w:t>
      </w:r>
    </w:p>
    <w:p w:rsidR="00776898" w:rsidRPr="00776898" w:rsidRDefault="00776898" w:rsidP="00776898">
      <w:pPr>
        <w:ind w:left="1134" w:right="960"/>
        <w:jc w:val="center"/>
      </w:pPr>
      <w:r w:rsidRPr="00776898">
        <w:rPr>
          <w:b/>
        </w:rPr>
        <w:t>пожарной охраны</w:t>
      </w:r>
    </w:p>
    <w:p w:rsidR="00776898" w:rsidRPr="00776898" w:rsidRDefault="00776898" w:rsidP="00776898">
      <w:pPr>
        <w:ind w:left="1134" w:right="960"/>
        <w:jc w:val="center"/>
      </w:pPr>
    </w:p>
    <w:p w:rsidR="00776898" w:rsidRPr="00776898" w:rsidRDefault="00776898" w:rsidP="00776898">
      <w:pPr>
        <w:ind w:left="1134" w:right="960"/>
        <w:jc w:val="center"/>
      </w:pPr>
    </w:p>
    <w:p w:rsidR="00776898" w:rsidRPr="00776898" w:rsidRDefault="00776898" w:rsidP="00776898">
      <w:pPr>
        <w:ind w:left="1134" w:right="960"/>
        <w:jc w:val="center"/>
      </w:pPr>
      <w:r w:rsidRPr="00776898">
        <w:t>- Объектовых пожарных подразделений пожарной охраны на территории  Островского</w:t>
      </w:r>
      <w:r w:rsidRPr="00776898">
        <w:rPr>
          <w:color w:val="FF0000"/>
        </w:rPr>
        <w:t xml:space="preserve"> </w:t>
      </w:r>
      <w:r w:rsidRPr="00776898">
        <w:t>района – нет.</w:t>
      </w:r>
    </w:p>
    <w:p w:rsidR="00776898" w:rsidRPr="00776898" w:rsidRDefault="00776898" w:rsidP="00776898">
      <w:pPr>
        <w:ind w:firstLine="360"/>
      </w:pPr>
      <w:r w:rsidRPr="00776898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3962"/>
        <w:gridCol w:w="1275"/>
        <w:gridCol w:w="2410"/>
        <w:gridCol w:w="1949"/>
      </w:tblGrid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№ 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>/</w:t>
            </w:r>
            <w:proofErr w:type="spellStart"/>
            <w:r w:rsidRPr="00776898">
              <w:rPr>
                <w:bCs/>
                <w:iCs/>
              </w:rPr>
              <w:t>п</w:t>
            </w:r>
            <w:proofErr w:type="spellEnd"/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Ф.И.О.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Рабочий телефон</w:t>
            </w:r>
          </w:p>
        </w:tc>
        <w:tc>
          <w:tcPr>
            <w:tcW w:w="2410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 адрес</w:t>
            </w: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Сотовый телефон</w:t>
            </w:r>
          </w:p>
        </w:tc>
      </w:tr>
      <w:tr w:rsidR="00776898" w:rsidRPr="00776898" w:rsidTr="00776898"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1</w:t>
            </w:r>
            <w:r w:rsidRPr="00776898">
              <w:rPr>
                <w:bCs/>
                <w:iCs/>
              </w:rPr>
              <w:t xml:space="preserve"> </w:t>
            </w:r>
            <w:r w:rsidRPr="00776898">
              <w:rPr>
                <w:b/>
                <w:bCs/>
                <w:iCs/>
              </w:rPr>
              <w:t>ВПК  «</w:t>
            </w:r>
            <w:proofErr w:type="spellStart"/>
            <w:r w:rsidRPr="00776898">
              <w:rPr>
                <w:b/>
                <w:bCs/>
                <w:iCs/>
              </w:rPr>
              <w:t>Щелыково</w:t>
            </w:r>
            <w:proofErr w:type="spellEnd"/>
            <w:r w:rsidRPr="00776898">
              <w:rPr>
                <w:b/>
                <w:bCs/>
                <w:iCs/>
              </w:rPr>
              <w:t>»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Директор музея «</w:t>
            </w:r>
            <w:proofErr w:type="spellStart"/>
            <w:r w:rsidRPr="00776898">
              <w:rPr>
                <w:bCs/>
                <w:iCs/>
              </w:rPr>
              <w:t>Щелыково</w:t>
            </w:r>
            <w:proofErr w:type="spellEnd"/>
            <w:r w:rsidRPr="00776898">
              <w:rPr>
                <w:bCs/>
                <w:iCs/>
              </w:rPr>
              <w:t xml:space="preserve">»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Орлова Галина Игоревна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23-2-53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Адищевское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п</w:t>
            </w:r>
            <w:proofErr w:type="gramStart"/>
            <w:r w:rsidRPr="00776898">
              <w:rPr>
                <w:bCs/>
                <w:iCs/>
              </w:rPr>
              <w:t>.Щ</w:t>
            </w:r>
            <w:proofErr w:type="gramEnd"/>
            <w:r w:rsidRPr="00776898">
              <w:rPr>
                <w:bCs/>
                <w:iCs/>
              </w:rPr>
              <w:t>елыково</w:t>
            </w:r>
            <w:proofErr w:type="spellEnd"/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23-2-53, 23-1-60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ВПК  «</w:t>
            </w:r>
            <w:proofErr w:type="spellStart"/>
            <w:r w:rsidRPr="00776898">
              <w:rPr>
                <w:bCs/>
                <w:iCs/>
              </w:rPr>
              <w:t>Щелыково</w:t>
            </w:r>
            <w:proofErr w:type="spellEnd"/>
            <w:r w:rsidRPr="00776898">
              <w:rPr>
                <w:bCs/>
                <w:iCs/>
              </w:rPr>
              <w:t>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Горшков Алексей Николаевич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  23-3-68</w:t>
            </w: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23-3-68, 23-1-52</w:t>
            </w:r>
          </w:p>
        </w:tc>
      </w:tr>
      <w:tr w:rsidR="00776898" w:rsidRPr="00776898" w:rsidTr="00776898"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       2 ДПК  МУП «Тепловик»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Глава Островского </w:t>
            </w:r>
            <w:proofErr w:type="spellStart"/>
            <w:r w:rsidRPr="00776898">
              <w:rPr>
                <w:bCs/>
                <w:iCs/>
              </w:rPr>
              <w:t>ц</w:t>
            </w:r>
            <w:proofErr w:type="spellEnd"/>
            <w:r w:rsidRPr="00776898">
              <w:rPr>
                <w:bCs/>
                <w:iCs/>
              </w:rPr>
              <w:t>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 xml:space="preserve">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Диденко Нина Александровна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3-13-36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п</w:t>
            </w:r>
            <w:proofErr w:type="gramStart"/>
            <w:r w:rsidRPr="00776898">
              <w:rPr>
                <w:bCs/>
                <w:iCs/>
              </w:rPr>
              <w:t>.О</w:t>
            </w:r>
            <w:proofErr w:type="gramEnd"/>
            <w:r w:rsidRPr="00776898">
              <w:rPr>
                <w:bCs/>
                <w:iCs/>
              </w:rPr>
              <w:t>стровское</w:t>
            </w: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8-920-645-84-30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МУП «Тепловик»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Груздев  Николай Сергеевич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8-915-990-33-44 </w:t>
            </w:r>
          </w:p>
        </w:tc>
      </w:tr>
      <w:tr w:rsidR="00776898" w:rsidRPr="00776898" w:rsidTr="00776898"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jc w:val="center"/>
              <w:rPr>
                <w:b/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  3 ДПК МУП «Ресурс»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Глава Островского </w:t>
            </w:r>
            <w:proofErr w:type="spellStart"/>
            <w:r w:rsidRPr="00776898">
              <w:rPr>
                <w:bCs/>
                <w:iCs/>
              </w:rPr>
              <w:t>ц</w:t>
            </w:r>
            <w:proofErr w:type="spellEnd"/>
            <w:r w:rsidRPr="00776898">
              <w:rPr>
                <w:bCs/>
                <w:iCs/>
              </w:rPr>
              <w:t>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 xml:space="preserve">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Диденко Нина Александровна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3-13-36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п</w:t>
            </w:r>
            <w:proofErr w:type="gramStart"/>
            <w:r w:rsidRPr="00776898">
              <w:rPr>
                <w:bCs/>
                <w:iCs/>
              </w:rPr>
              <w:t>.О</w:t>
            </w:r>
            <w:proofErr w:type="gramEnd"/>
            <w:r w:rsidRPr="00776898">
              <w:rPr>
                <w:bCs/>
                <w:iCs/>
              </w:rPr>
              <w:t xml:space="preserve">стровское </w:t>
            </w: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8-920-645-84-30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МУП «Ресурс»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Суханов Анатолий Владимирович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8-494-38-28-450</w:t>
            </w:r>
          </w:p>
        </w:tc>
      </w:tr>
      <w:tr w:rsidR="00776898" w:rsidRPr="00776898" w:rsidTr="00776898"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rPr>
                <w:b/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                                                              4 ДПК  «</w:t>
            </w:r>
            <w:proofErr w:type="spellStart"/>
            <w:r w:rsidRPr="00776898">
              <w:rPr>
                <w:b/>
                <w:bCs/>
                <w:iCs/>
              </w:rPr>
              <w:t>Игодово</w:t>
            </w:r>
            <w:proofErr w:type="spellEnd"/>
            <w:r w:rsidRPr="00776898">
              <w:rPr>
                <w:b/>
                <w:bCs/>
                <w:iCs/>
              </w:rPr>
              <w:t>»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Глава </w:t>
            </w:r>
            <w:proofErr w:type="spellStart"/>
            <w:r w:rsidRPr="00776898">
              <w:rPr>
                <w:bCs/>
                <w:iCs/>
              </w:rPr>
              <w:t>Игодовского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 xml:space="preserve">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Пигалов</w:t>
            </w:r>
            <w:proofErr w:type="spellEnd"/>
            <w:r w:rsidRPr="00776898">
              <w:rPr>
                <w:bCs/>
                <w:iCs/>
              </w:rPr>
              <w:t xml:space="preserve"> Виктор Николаевич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21-1-40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Игодовское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с</w:t>
            </w:r>
            <w:proofErr w:type="gramStart"/>
            <w:r w:rsidRPr="00776898">
              <w:rPr>
                <w:bCs/>
                <w:iCs/>
              </w:rPr>
              <w:t>.И</w:t>
            </w:r>
            <w:proofErr w:type="gramEnd"/>
            <w:r w:rsidRPr="00776898">
              <w:rPr>
                <w:bCs/>
                <w:iCs/>
              </w:rPr>
              <w:t>годово</w:t>
            </w:r>
            <w:proofErr w:type="spellEnd"/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8-915-955-96-08</w:t>
            </w:r>
          </w:p>
        </w:tc>
      </w:tr>
      <w:tr w:rsidR="00776898" w:rsidRPr="00776898" w:rsidTr="00776898"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«</w:t>
            </w:r>
            <w:proofErr w:type="spellStart"/>
            <w:r w:rsidRPr="00776898">
              <w:rPr>
                <w:bCs/>
                <w:iCs/>
              </w:rPr>
              <w:t>Игодово</w:t>
            </w:r>
            <w:proofErr w:type="spellEnd"/>
            <w:r w:rsidRPr="00776898">
              <w:rPr>
                <w:bCs/>
                <w:iCs/>
              </w:rPr>
              <w:t>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Пигалов</w:t>
            </w:r>
            <w:proofErr w:type="spellEnd"/>
            <w:r w:rsidRPr="00776898">
              <w:rPr>
                <w:bCs/>
                <w:iCs/>
              </w:rPr>
              <w:t xml:space="preserve"> Виктор Николаевич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21-1-40</w:t>
            </w: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8-915-955-96-08</w:t>
            </w:r>
          </w:p>
        </w:tc>
      </w:tr>
      <w:tr w:rsidR="00776898" w:rsidRPr="00776898" w:rsidTr="00776898"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rPr>
                <w:b/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                                                               5 ДПК  «Ломки» </w:t>
            </w:r>
          </w:p>
        </w:tc>
      </w:tr>
      <w:tr w:rsidR="00776898" w:rsidRPr="00776898" w:rsidTr="00776898">
        <w:trPr>
          <w:trHeight w:val="278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Глава </w:t>
            </w:r>
            <w:proofErr w:type="spellStart"/>
            <w:r w:rsidRPr="00776898">
              <w:rPr>
                <w:bCs/>
                <w:iCs/>
              </w:rPr>
              <w:t>Клеванцовского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 xml:space="preserve">     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Сапогов Владимир Иванович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20-3-10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Клеванцовское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д</w:t>
            </w:r>
            <w:proofErr w:type="gramStart"/>
            <w:r w:rsidRPr="00776898">
              <w:rPr>
                <w:bCs/>
                <w:iCs/>
              </w:rPr>
              <w:t>.Л</w:t>
            </w:r>
            <w:proofErr w:type="gramEnd"/>
            <w:r w:rsidRPr="00776898">
              <w:rPr>
                <w:bCs/>
                <w:iCs/>
              </w:rPr>
              <w:t xml:space="preserve">омки </w:t>
            </w: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8-920-387-86-76</w:t>
            </w:r>
          </w:p>
        </w:tc>
      </w:tr>
      <w:tr w:rsidR="00776898" w:rsidRPr="00776898" w:rsidTr="00776898">
        <w:trPr>
          <w:trHeight w:val="277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«Ломки»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Безменов Владимир Михайлович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20-4-84</w:t>
            </w: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8-494-38-20-484</w:t>
            </w:r>
          </w:p>
        </w:tc>
      </w:tr>
      <w:tr w:rsidR="00776898" w:rsidRPr="00776898" w:rsidTr="00776898">
        <w:trPr>
          <w:trHeight w:val="277"/>
        </w:trPr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jc w:val="center"/>
              <w:rPr>
                <w:b/>
                <w:bCs/>
                <w:iCs/>
              </w:rPr>
            </w:pPr>
            <w:r w:rsidRPr="00776898">
              <w:rPr>
                <w:b/>
                <w:bCs/>
                <w:iCs/>
              </w:rPr>
              <w:t xml:space="preserve">      6 ДПК  «</w:t>
            </w:r>
            <w:proofErr w:type="spellStart"/>
            <w:r w:rsidRPr="00776898">
              <w:rPr>
                <w:b/>
                <w:bCs/>
                <w:iCs/>
              </w:rPr>
              <w:t>Дымница</w:t>
            </w:r>
            <w:proofErr w:type="spellEnd"/>
            <w:r w:rsidRPr="00776898">
              <w:rPr>
                <w:b/>
                <w:bCs/>
                <w:iCs/>
              </w:rPr>
              <w:t>»</w:t>
            </w:r>
          </w:p>
        </w:tc>
      </w:tr>
      <w:tr w:rsidR="00776898" w:rsidRPr="00776898" w:rsidTr="00776898">
        <w:trPr>
          <w:trHeight w:val="277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 xml:space="preserve">Глава </w:t>
            </w:r>
            <w:proofErr w:type="spellStart"/>
            <w:r w:rsidRPr="00776898">
              <w:rPr>
                <w:bCs/>
                <w:iCs/>
              </w:rPr>
              <w:t>Клеванцовского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Сапогов Владимир Иванович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20-3-10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Клеванцовское</w:t>
            </w:r>
            <w:proofErr w:type="spellEnd"/>
            <w:r w:rsidRPr="00776898">
              <w:rPr>
                <w:bCs/>
                <w:iCs/>
              </w:rPr>
              <w:t xml:space="preserve">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proofErr w:type="spellStart"/>
            <w:r w:rsidRPr="00776898">
              <w:rPr>
                <w:bCs/>
                <w:iCs/>
              </w:rPr>
              <w:t>д</w:t>
            </w:r>
            <w:proofErr w:type="gramStart"/>
            <w:r w:rsidRPr="00776898">
              <w:rPr>
                <w:bCs/>
                <w:iCs/>
              </w:rPr>
              <w:t>.Д</w:t>
            </w:r>
            <w:proofErr w:type="gramEnd"/>
            <w:r w:rsidRPr="00776898">
              <w:rPr>
                <w:bCs/>
                <w:iCs/>
              </w:rPr>
              <w:t>ымница</w:t>
            </w:r>
            <w:proofErr w:type="spellEnd"/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8-920-387-86-76</w:t>
            </w:r>
          </w:p>
        </w:tc>
      </w:tr>
      <w:tr w:rsidR="00776898" w:rsidRPr="00776898" w:rsidTr="00776898">
        <w:trPr>
          <w:trHeight w:val="515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 «</w:t>
            </w:r>
            <w:proofErr w:type="spellStart"/>
            <w:r w:rsidRPr="00776898">
              <w:rPr>
                <w:bCs/>
                <w:iCs/>
              </w:rPr>
              <w:t>Дымница</w:t>
            </w:r>
            <w:proofErr w:type="spellEnd"/>
            <w:r w:rsidRPr="00776898">
              <w:rPr>
                <w:bCs/>
                <w:iCs/>
              </w:rPr>
              <w:t>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Яблоков Андрей Николаевич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25-1-19</w:t>
            </w: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8-494-38-25-119</w:t>
            </w:r>
          </w:p>
        </w:tc>
      </w:tr>
      <w:tr w:rsidR="00776898" w:rsidRPr="00776898" w:rsidTr="00776898">
        <w:trPr>
          <w:trHeight w:val="313"/>
        </w:trPr>
        <w:tc>
          <w:tcPr>
            <w:tcW w:w="10137" w:type="dxa"/>
            <w:gridSpan w:val="5"/>
          </w:tcPr>
          <w:p w:rsidR="00776898" w:rsidRPr="00776898" w:rsidRDefault="00776898" w:rsidP="00776898">
            <w:pPr>
              <w:ind w:right="1"/>
              <w:jc w:val="center"/>
              <w:rPr>
                <w:b/>
                <w:bCs/>
                <w:iCs/>
              </w:rPr>
            </w:pPr>
            <w:r w:rsidRPr="00776898">
              <w:rPr>
                <w:b/>
                <w:bCs/>
                <w:iCs/>
              </w:rPr>
              <w:t>7 ДПК «Заборье»</w:t>
            </w:r>
          </w:p>
        </w:tc>
      </w:tr>
      <w:tr w:rsidR="00776898" w:rsidRPr="00776898" w:rsidTr="00776898">
        <w:trPr>
          <w:trHeight w:val="450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1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Глава Александровского с/</w:t>
            </w:r>
            <w:proofErr w:type="spellStart"/>
            <w:proofErr w:type="gramStart"/>
            <w:r w:rsidRPr="00776898">
              <w:rPr>
                <w:bCs/>
                <w:iCs/>
              </w:rPr>
              <w:t>п</w:t>
            </w:r>
            <w:proofErr w:type="spellEnd"/>
            <w:proofErr w:type="gramEnd"/>
            <w:r w:rsidRPr="00776898">
              <w:rPr>
                <w:bCs/>
                <w:iCs/>
              </w:rPr>
              <w:t xml:space="preserve"> 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Грузов Роман Александрович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22-7-13</w:t>
            </w:r>
          </w:p>
        </w:tc>
        <w:tc>
          <w:tcPr>
            <w:tcW w:w="2410" w:type="dxa"/>
            <w:vMerge w:val="restart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Островский район</w:t>
            </w:r>
          </w:p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Александровское с/</w:t>
            </w:r>
            <w:proofErr w:type="spellStart"/>
            <w:r w:rsidRPr="00776898">
              <w:rPr>
                <w:bCs/>
                <w:iCs/>
              </w:rPr>
              <w:t>п</w:t>
            </w:r>
            <w:proofErr w:type="spellEnd"/>
            <w:r w:rsidRPr="00776898">
              <w:rPr>
                <w:bCs/>
                <w:iCs/>
              </w:rPr>
              <w:t xml:space="preserve"> с</w:t>
            </w:r>
            <w:proofErr w:type="gramStart"/>
            <w:r w:rsidRPr="00776898">
              <w:rPr>
                <w:bCs/>
                <w:iCs/>
              </w:rPr>
              <w:t>.З</w:t>
            </w:r>
            <w:proofErr w:type="gramEnd"/>
            <w:r w:rsidRPr="00776898">
              <w:rPr>
                <w:bCs/>
                <w:iCs/>
              </w:rPr>
              <w:t>аборье</w:t>
            </w: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8-920-384-52-08</w:t>
            </w:r>
          </w:p>
        </w:tc>
      </w:tr>
      <w:tr w:rsidR="00776898" w:rsidRPr="00776898" w:rsidTr="00776898">
        <w:trPr>
          <w:trHeight w:val="450"/>
        </w:trPr>
        <w:tc>
          <w:tcPr>
            <w:tcW w:w="541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</w:t>
            </w:r>
          </w:p>
        </w:tc>
        <w:tc>
          <w:tcPr>
            <w:tcW w:w="3962" w:type="dxa"/>
          </w:tcPr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Начальник ДПК «Заборье»</w:t>
            </w:r>
          </w:p>
          <w:p w:rsidR="00776898" w:rsidRPr="00776898" w:rsidRDefault="00776898" w:rsidP="00776898">
            <w:pPr>
              <w:ind w:right="1"/>
              <w:rPr>
                <w:bCs/>
                <w:iCs/>
              </w:rPr>
            </w:pPr>
            <w:r w:rsidRPr="00776898">
              <w:rPr>
                <w:bCs/>
                <w:iCs/>
              </w:rPr>
              <w:t>Боровков Андрей Александрович</w:t>
            </w:r>
          </w:p>
        </w:tc>
        <w:tc>
          <w:tcPr>
            <w:tcW w:w="1275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22-7-23</w:t>
            </w:r>
          </w:p>
        </w:tc>
        <w:tc>
          <w:tcPr>
            <w:tcW w:w="2410" w:type="dxa"/>
            <w:vMerge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</w:p>
        </w:tc>
        <w:tc>
          <w:tcPr>
            <w:tcW w:w="1949" w:type="dxa"/>
          </w:tcPr>
          <w:p w:rsidR="00776898" w:rsidRPr="00776898" w:rsidRDefault="00776898" w:rsidP="00776898">
            <w:pPr>
              <w:ind w:right="1"/>
              <w:jc w:val="center"/>
              <w:rPr>
                <w:bCs/>
                <w:iCs/>
              </w:rPr>
            </w:pPr>
            <w:r w:rsidRPr="00776898">
              <w:rPr>
                <w:bCs/>
                <w:iCs/>
              </w:rPr>
              <w:t>8-494-38-26-2-47</w:t>
            </w:r>
          </w:p>
        </w:tc>
      </w:tr>
    </w:tbl>
    <w:p w:rsidR="00776898" w:rsidRPr="00776898" w:rsidRDefault="00776898" w:rsidP="00776898">
      <w:pPr>
        <w:ind w:right="1"/>
        <w:jc w:val="both"/>
        <w:rPr>
          <w:bCs/>
          <w:iCs/>
        </w:rPr>
      </w:pPr>
    </w:p>
    <w:p w:rsidR="00776898" w:rsidRPr="00776898" w:rsidRDefault="00776898" w:rsidP="00776898">
      <w:pPr>
        <w:tabs>
          <w:tab w:val="left" w:pos="2610"/>
        </w:tabs>
        <w:spacing w:line="40" w:lineRule="atLeast"/>
      </w:pPr>
      <w:r w:rsidRPr="00776898">
        <w:t xml:space="preserve">Начальник ПСЧ-9 п. </w:t>
      </w:r>
      <w:proofErr w:type="gramStart"/>
      <w:r w:rsidRPr="00776898">
        <w:t>Островское</w:t>
      </w:r>
      <w:proofErr w:type="gramEnd"/>
    </w:p>
    <w:p w:rsidR="00776898" w:rsidRPr="00776898" w:rsidRDefault="00776898" w:rsidP="00776898">
      <w:pPr>
        <w:tabs>
          <w:tab w:val="left" w:pos="2610"/>
          <w:tab w:val="left" w:pos="7590"/>
        </w:tabs>
      </w:pPr>
      <w:r w:rsidRPr="00776898">
        <w:t xml:space="preserve">ст. лейтенант внутренней службы                                              Е.О. Егоров    </w:t>
      </w:r>
    </w:p>
    <w:p w:rsidR="00776898" w:rsidRPr="00776898" w:rsidRDefault="00776898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Default="00776898" w:rsidP="007C204D">
      <w:pPr>
        <w:tabs>
          <w:tab w:val="left" w:pos="3901"/>
        </w:tabs>
      </w:pPr>
    </w:p>
    <w:p w:rsidR="00776898" w:rsidRPr="00776898" w:rsidRDefault="00776898" w:rsidP="00776898">
      <w:pPr>
        <w:pStyle w:val="29"/>
        <w:spacing w:after="0" w:line="240" w:lineRule="auto"/>
        <w:jc w:val="right"/>
      </w:pPr>
      <w:r w:rsidRPr="00776898">
        <w:lastRenderedPageBreak/>
        <w:t>Приложение № 8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776898" w:rsidRPr="00776898" w:rsidRDefault="00776898" w:rsidP="00776898">
      <w:pPr>
        <w:ind w:right="1"/>
        <w:jc w:val="right"/>
        <w:rPr>
          <w:b/>
          <w:bCs/>
        </w:rPr>
      </w:pPr>
    </w:p>
    <w:p w:rsidR="00776898" w:rsidRPr="00776898" w:rsidRDefault="00776898" w:rsidP="00776898">
      <w:pPr>
        <w:jc w:val="right"/>
      </w:pPr>
      <w:r w:rsidRPr="00776898">
        <w:t xml:space="preserve">                                                                                                      </w:t>
      </w:r>
    </w:p>
    <w:p w:rsidR="00776898" w:rsidRPr="00776898" w:rsidRDefault="00776898" w:rsidP="00776898">
      <w:pPr>
        <w:jc w:val="center"/>
        <w:rPr>
          <w:b/>
        </w:rPr>
      </w:pPr>
      <w:r w:rsidRPr="00776898">
        <w:rPr>
          <w:b/>
        </w:rPr>
        <w:t>Порядок</w:t>
      </w:r>
    </w:p>
    <w:p w:rsidR="00776898" w:rsidRPr="00776898" w:rsidRDefault="00776898" w:rsidP="00776898">
      <w:pPr>
        <w:jc w:val="center"/>
      </w:pPr>
      <w:r w:rsidRPr="00776898">
        <w:t xml:space="preserve"> использования резервной пожарной и аварийно-спасательной техники, а также сбора личного состава, свободного от несения службы, при объявлении повышенного номера (ранга) пожара</w:t>
      </w:r>
    </w:p>
    <w:p w:rsidR="00776898" w:rsidRPr="00776898" w:rsidRDefault="00776898" w:rsidP="00776898">
      <w:pPr>
        <w:jc w:val="center"/>
      </w:pPr>
    </w:p>
    <w:p w:rsidR="00776898" w:rsidRPr="00776898" w:rsidRDefault="00776898" w:rsidP="00776898">
      <w:pPr>
        <w:jc w:val="center"/>
      </w:pPr>
    </w:p>
    <w:p w:rsidR="00776898" w:rsidRPr="00776898" w:rsidRDefault="00776898" w:rsidP="00ED769B">
      <w:pPr>
        <w:pStyle w:val="aa"/>
        <w:numPr>
          <w:ilvl w:val="0"/>
          <w:numId w:val="6"/>
        </w:numPr>
        <w:spacing w:after="200"/>
        <w:ind w:left="714" w:hanging="357"/>
        <w:rPr>
          <w:rFonts w:ascii="Times New Roman" w:hAnsi="Times New Roman" w:cs="Times New Roman"/>
          <w:sz w:val="20"/>
          <w:szCs w:val="20"/>
        </w:rPr>
      </w:pPr>
      <w:r w:rsidRPr="00776898">
        <w:rPr>
          <w:rFonts w:ascii="Times New Roman" w:hAnsi="Times New Roman" w:cs="Times New Roman"/>
          <w:sz w:val="20"/>
          <w:szCs w:val="20"/>
        </w:rPr>
        <w:t xml:space="preserve">Резервная пожарная техника находится в подразделениях в исправном и боеготовом состоянии, полностью  заправленная ГСМ и укомплектованная ПТВ. </w:t>
      </w:r>
    </w:p>
    <w:p w:rsidR="00776898" w:rsidRPr="00776898" w:rsidRDefault="00776898" w:rsidP="00ED769B">
      <w:pPr>
        <w:pStyle w:val="aa"/>
        <w:numPr>
          <w:ilvl w:val="0"/>
          <w:numId w:val="6"/>
        </w:numPr>
        <w:spacing w:after="200"/>
        <w:ind w:left="714" w:hanging="357"/>
        <w:rPr>
          <w:rFonts w:ascii="Times New Roman" w:hAnsi="Times New Roman" w:cs="Times New Roman"/>
          <w:sz w:val="20"/>
          <w:szCs w:val="20"/>
        </w:rPr>
      </w:pPr>
      <w:r w:rsidRPr="00776898">
        <w:rPr>
          <w:rFonts w:ascii="Times New Roman" w:hAnsi="Times New Roman" w:cs="Times New Roman"/>
          <w:sz w:val="20"/>
          <w:szCs w:val="20"/>
        </w:rPr>
        <w:t xml:space="preserve">Использование резервной пожарной техники производится при выходе из строя или проведении ТО на основной пожарной технике, а также при объявлении повышенного номера (ранга) пожара. </w:t>
      </w:r>
    </w:p>
    <w:p w:rsidR="00776898" w:rsidRPr="00776898" w:rsidRDefault="00776898" w:rsidP="00ED769B">
      <w:pPr>
        <w:pStyle w:val="aa"/>
        <w:numPr>
          <w:ilvl w:val="0"/>
          <w:numId w:val="6"/>
        </w:numPr>
        <w:spacing w:after="200"/>
        <w:ind w:left="714" w:hanging="357"/>
        <w:rPr>
          <w:rFonts w:ascii="Times New Roman" w:hAnsi="Times New Roman" w:cs="Times New Roman"/>
          <w:sz w:val="20"/>
          <w:szCs w:val="20"/>
        </w:rPr>
      </w:pPr>
      <w:r w:rsidRPr="00776898">
        <w:rPr>
          <w:rFonts w:ascii="Times New Roman" w:hAnsi="Times New Roman" w:cs="Times New Roman"/>
          <w:sz w:val="20"/>
          <w:szCs w:val="20"/>
        </w:rPr>
        <w:t>Решение на использование резервной пожарной техники принимает начальник пожарной части.</w:t>
      </w:r>
    </w:p>
    <w:p w:rsidR="00776898" w:rsidRPr="00776898" w:rsidRDefault="00776898" w:rsidP="00ED769B">
      <w:pPr>
        <w:pStyle w:val="aa"/>
        <w:numPr>
          <w:ilvl w:val="0"/>
          <w:numId w:val="6"/>
        </w:numPr>
        <w:spacing w:after="120"/>
        <w:ind w:left="714" w:hanging="357"/>
        <w:rPr>
          <w:rFonts w:ascii="Times New Roman" w:hAnsi="Times New Roman" w:cs="Times New Roman"/>
          <w:sz w:val="20"/>
          <w:szCs w:val="20"/>
        </w:rPr>
      </w:pPr>
      <w:r w:rsidRPr="00776898">
        <w:rPr>
          <w:rFonts w:ascii="Times New Roman" w:hAnsi="Times New Roman" w:cs="Times New Roman"/>
          <w:sz w:val="20"/>
          <w:szCs w:val="20"/>
        </w:rPr>
        <w:t xml:space="preserve">При выезде дежурного караула на пожар проводится сбор личного состава резервного караула (если дежурит 1-ый караул, то резервный -3-ий караул, и соответственно 2-4, 3-1, 4-2). </w:t>
      </w:r>
    </w:p>
    <w:p w:rsidR="00776898" w:rsidRPr="00776898" w:rsidRDefault="00776898" w:rsidP="00ED769B">
      <w:pPr>
        <w:widowControl/>
        <w:numPr>
          <w:ilvl w:val="0"/>
          <w:numId w:val="6"/>
        </w:numPr>
        <w:autoSpaceDE/>
        <w:autoSpaceDN/>
        <w:adjustRightInd/>
        <w:spacing w:after="120"/>
        <w:ind w:left="714" w:hanging="357"/>
        <w:jc w:val="both"/>
      </w:pPr>
      <w:r w:rsidRPr="00776898">
        <w:t>При объявлении повышенного номера (ранга) пожара производится сбор всего личного состава свободного от службы.</w:t>
      </w:r>
    </w:p>
    <w:p w:rsidR="00776898" w:rsidRPr="00776898" w:rsidRDefault="00776898" w:rsidP="00ED769B">
      <w:pPr>
        <w:widowControl/>
        <w:numPr>
          <w:ilvl w:val="0"/>
          <w:numId w:val="6"/>
        </w:numPr>
        <w:autoSpaceDE/>
        <w:autoSpaceDN/>
        <w:adjustRightInd/>
        <w:spacing w:after="200"/>
      </w:pPr>
      <w:r w:rsidRPr="00776898">
        <w:t>Время сбора личного состава, свободного от несения службы и   введения резервной техники не более полутора (1,5) часов с момента получения распоряжения, для руководящего состава не более одного (1) часа.</w:t>
      </w:r>
    </w:p>
    <w:p w:rsidR="00776898" w:rsidRPr="00776898" w:rsidRDefault="00776898" w:rsidP="00776898"/>
    <w:p w:rsidR="00776898" w:rsidRPr="00776898" w:rsidRDefault="00776898" w:rsidP="00776898"/>
    <w:p w:rsidR="00776898" w:rsidRPr="00776898" w:rsidRDefault="00776898" w:rsidP="00776898">
      <w:pPr>
        <w:tabs>
          <w:tab w:val="left" w:pos="2610"/>
        </w:tabs>
        <w:spacing w:line="40" w:lineRule="atLeast"/>
      </w:pPr>
      <w:r w:rsidRPr="00776898">
        <w:t xml:space="preserve">Начальник ПСЧ-9 п. </w:t>
      </w:r>
      <w:proofErr w:type="gramStart"/>
      <w:r w:rsidRPr="00776898">
        <w:t>Островское</w:t>
      </w:r>
      <w:proofErr w:type="gramEnd"/>
    </w:p>
    <w:p w:rsidR="00776898" w:rsidRPr="00776898" w:rsidRDefault="00776898" w:rsidP="00776898">
      <w:r w:rsidRPr="00776898">
        <w:t xml:space="preserve">ст. лейтенант внутренней службы                                              Е.О. Егоров    </w:t>
      </w:r>
    </w:p>
    <w:p w:rsidR="00776898" w:rsidRPr="00776898" w:rsidRDefault="00776898" w:rsidP="007C204D">
      <w:pPr>
        <w:tabs>
          <w:tab w:val="left" w:pos="3901"/>
        </w:tabs>
      </w:pPr>
    </w:p>
    <w:p w:rsidR="00C11AB4" w:rsidRPr="00776898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Pr="00776898" w:rsidRDefault="00C11AB4" w:rsidP="00776898">
      <w:pPr>
        <w:tabs>
          <w:tab w:val="left" w:pos="3901"/>
        </w:tabs>
      </w:pPr>
    </w:p>
    <w:p w:rsidR="00776898" w:rsidRPr="00776898" w:rsidRDefault="00776898" w:rsidP="00776898">
      <w:pPr>
        <w:pStyle w:val="29"/>
        <w:spacing w:after="0" w:line="240" w:lineRule="auto"/>
        <w:jc w:val="right"/>
      </w:pPr>
      <w:r w:rsidRPr="00776898">
        <w:t>Приложение № 9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776898" w:rsidRPr="00776898" w:rsidRDefault="00776898" w:rsidP="00776898">
      <w:pPr>
        <w:jc w:val="center"/>
        <w:rPr>
          <w:b/>
          <w:bCs/>
        </w:rPr>
      </w:pPr>
    </w:p>
    <w:p w:rsidR="00776898" w:rsidRPr="00776898" w:rsidRDefault="00776898" w:rsidP="00776898">
      <w:pPr>
        <w:tabs>
          <w:tab w:val="left" w:pos="7440"/>
        </w:tabs>
      </w:pPr>
    </w:p>
    <w:p w:rsidR="00776898" w:rsidRPr="00776898" w:rsidRDefault="00776898" w:rsidP="00776898"/>
    <w:p w:rsidR="00776898" w:rsidRPr="00776898" w:rsidRDefault="00776898" w:rsidP="00776898"/>
    <w:p w:rsidR="00776898" w:rsidRPr="00776898" w:rsidRDefault="00776898" w:rsidP="00776898">
      <w:pPr>
        <w:tabs>
          <w:tab w:val="left" w:pos="3220"/>
        </w:tabs>
        <w:jc w:val="center"/>
        <w:rPr>
          <w:b/>
        </w:rPr>
      </w:pPr>
      <w:r w:rsidRPr="00776898">
        <w:rPr>
          <w:b/>
        </w:rPr>
        <w:t>СОГЛАШЕНИЯ</w:t>
      </w:r>
    </w:p>
    <w:p w:rsidR="00776898" w:rsidRPr="00776898" w:rsidRDefault="00776898" w:rsidP="00776898">
      <w:pPr>
        <w:tabs>
          <w:tab w:val="left" w:pos="3220"/>
        </w:tabs>
        <w:jc w:val="center"/>
        <w:rPr>
          <w:b/>
        </w:rPr>
      </w:pPr>
      <w:r w:rsidRPr="00776898">
        <w:rPr>
          <w:b/>
        </w:rPr>
        <w:t>по взаимодействию с аварийно-спасательными формированиями и службами жизнеобеспечения.</w:t>
      </w:r>
    </w:p>
    <w:p w:rsidR="00776898" w:rsidRDefault="00776898" w:rsidP="00776898">
      <w:pPr>
        <w:tabs>
          <w:tab w:val="left" w:pos="3220"/>
        </w:tabs>
        <w:rPr>
          <w:b/>
        </w:rPr>
      </w:pPr>
      <w:r w:rsidRPr="00776898">
        <w:tab/>
      </w:r>
      <w:r w:rsidRPr="00776898">
        <w:rPr>
          <w:b/>
        </w:rPr>
        <w:t xml:space="preserve">              </w:t>
      </w:r>
    </w:p>
    <w:p w:rsidR="00776898" w:rsidRDefault="00776898" w:rsidP="00776898">
      <w:pPr>
        <w:tabs>
          <w:tab w:val="left" w:pos="3220"/>
        </w:tabs>
        <w:jc w:val="center"/>
        <w:rPr>
          <w:b/>
          <w:u w:val="single"/>
        </w:rPr>
      </w:pPr>
      <w:r w:rsidRPr="00776898">
        <w:rPr>
          <w:b/>
          <w:u w:val="single"/>
        </w:rPr>
        <w:t>ОПИСЬ</w:t>
      </w:r>
    </w:p>
    <w:p w:rsidR="00776898" w:rsidRPr="00776898" w:rsidRDefault="00776898" w:rsidP="00776898">
      <w:pPr>
        <w:tabs>
          <w:tab w:val="left" w:pos="3220"/>
        </w:tabs>
        <w:jc w:val="center"/>
        <w:rPr>
          <w:b/>
          <w:u w:val="single"/>
        </w:rPr>
      </w:pPr>
    </w:p>
    <w:p w:rsidR="00776898" w:rsidRPr="00776898" w:rsidRDefault="00776898" w:rsidP="00776898">
      <w:pPr>
        <w:tabs>
          <w:tab w:val="left" w:pos="1240"/>
        </w:tabs>
        <w:spacing w:line="360" w:lineRule="auto"/>
        <w:jc w:val="both"/>
      </w:pPr>
      <w:r w:rsidRPr="00776898">
        <w:t xml:space="preserve"> 1. Соглашение о взаимодействии с ОГИБДД МО МВД России «Островский»</w:t>
      </w:r>
    </w:p>
    <w:p w:rsidR="00776898" w:rsidRPr="00776898" w:rsidRDefault="00776898" w:rsidP="00776898">
      <w:pPr>
        <w:tabs>
          <w:tab w:val="left" w:pos="1240"/>
        </w:tabs>
        <w:spacing w:line="360" w:lineRule="auto"/>
        <w:jc w:val="both"/>
      </w:pPr>
      <w:r w:rsidRPr="00776898">
        <w:t xml:space="preserve"> 2. Соглашение о взаимодействии с  МО МВД России «Островский»</w:t>
      </w:r>
    </w:p>
    <w:p w:rsidR="00776898" w:rsidRPr="00776898" w:rsidRDefault="00776898" w:rsidP="00776898">
      <w:pPr>
        <w:spacing w:line="360" w:lineRule="auto"/>
        <w:jc w:val="both"/>
      </w:pPr>
      <w:r w:rsidRPr="00776898">
        <w:t xml:space="preserve"> 3. Соглашение о взаимодействии с Островскими  РЭС</w:t>
      </w:r>
    </w:p>
    <w:p w:rsidR="00776898" w:rsidRPr="00776898" w:rsidRDefault="00776898" w:rsidP="00776898">
      <w:pPr>
        <w:spacing w:line="360" w:lineRule="auto"/>
        <w:jc w:val="both"/>
      </w:pPr>
      <w:r w:rsidRPr="00776898">
        <w:t xml:space="preserve"> 4. Соглашение о взаимодействии с ОГБУЗ «Островская  ЦРБ»</w:t>
      </w:r>
    </w:p>
    <w:p w:rsidR="00776898" w:rsidRPr="00776898" w:rsidRDefault="00776898" w:rsidP="00776898">
      <w:pPr>
        <w:spacing w:line="360" w:lineRule="auto"/>
        <w:jc w:val="both"/>
      </w:pPr>
      <w:r w:rsidRPr="00776898">
        <w:rPr>
          <w:color w:val="FF0000"/>
        </w:rPr>
        <w:t xml:space="preserve"> </w:t>
      </w:r>
      <w:r w:rsidRPr="00776898">
        <w:t xml:space="preserve">5 Соглашение </w:t>
      </w:r>
      <w:r w:rsidRPr="00776898">
        <w:rPr>
          <w:i/>
        </w:rPr>
        <w:t>о вза</w:t>
      </w:r>
      <w:r w:rsidRPr="00776898">
        <w:t>имодействии с ДПК МУП «Тепловик»</w:t>
      </w:r>
    </w:p>
    <w:p w:rsidR="00776898" w:rsidRPr="00776898" w:rsidRDefault="00776898" w:rsidP="00776898">
      <w:pPr>
        <w:spacing w:line="360" w:lineRule="auto"/>
        <w:jc w:val="both"/>
      </w:pPr>
      <w:r w:rsidRPr="00776898">
        <w:rPr>
          <w:color w:val="FF0000"/>
        </w:rPr>
        <w:t xml:space="preserve"> </w:t>
      </w:r>
      <w:r w:rsidRPr="00776898">
        <w:t xml:space="preserve">6. Соглашение </w:t>
      </w:r>
      <w:r w:rsidRPr="00776898">
        <w:rPr>
          <w:i/>
        </w:rPr>
        <w:t>о вза</w:t>
      </w:r>
      <w:r w:rsidRPr="00776898">
        <w:t>имодействии с ДПК МУП «Ресурс»</w:t>
      </w:r>
    </w:p>
    <w:p w:rsidR="00776898" w:rsidRPr="00776898" w:rsidRDefault="00776898" w:rsidP="00776898">
      <w:pPr>
        <w:spacing w:line="360" w:lineRule="auto"/>
        <w:jc w:val="both"/>
      </w:pPr>
      <w:r w:rsidRPr="00776898">
        <w:t xml:space="preserve"> 7. Соглашение о взаимодействии с ДПК  «</w:t>
      </w:r>
      <w:proofErr w:type="spellStart"/>
      <w:r w:rsidRPr="00776898">
        <w:t>Игодово</w:t>
      </w:r>
      <w:proofErr w:type="spellEnd"/>
      <w:r w:rsidRPr="00776898">
        <w:t>»</w:t>
      </w:r>
    </w:p>
    <w:p w:rsidR="00776898" w:rsidRPr="00776898" w:rsidRDefault="00776898" w:rsidP="00776898">
      <w:pPr>
        <w:jc w:val="both"/>
      </w:pPr>
      <w:r w:rsidRPr="00776898">
        <w:t xml:space="preserve"> </w:t>
      </w:r>
    </w:p>
    <w:p w:rsidR="00776898" w:rsidRPr="00776898" w:rsidRDefault="00776898" w:rsidP="00776898"/>
    <w:p w:rsidR="00776898" w:rsidRPr="00776898" w:rsidRDefault="00776898" w:rsidP="00776898">
      <w:pPr>
        <w:ind w:firstLine="708"/>
      </w:pPr>
    </w:p>
    <w:p w:rsidR="00776898" w:rsidRPr="00776898" w:rsidRDefault="00776898" w:rsidP="00776898">
      <w:pPr>
        <w:tabs>
          <w:tab w:val="left" w:pos="2610"/>
        </w:tabs>
      </w:pPr>
      <w:r w:rsidRPr="00776898">
        <w:t xml:space="preserve">Начальник ПСЧ-9 п. </w:t>
      </w:r>
      <w:proofErr w:type="gramStart"/>
      <w:r w:rsidRPr="00776898">
        <w:t>Островское</w:t>
      </w:r>
      <w:proofErr w:type="gramEnd"/>
    </w:p>
    <w:p w:rsidR="00776898" w:rsidRPr="00776898" w:rsidRDefault="00776898" w:rsidP="00776898">
      <w:pPr>
        <w:tabs>
          <w:tab w:val="left" w:pos="1880"/>
        </w:tabs>
      </w:pPr>
      <w:r w:rsidRPr="00776898">
        <w:t xml:space="preserve">ст. лейтенант внутренней службы                                              Е.О. Егоров    </w:t>
      </w:r>
    </w:p>
    <w:p w:rsidR="00776898" w:rsidRPr="00776898" w:rsidRDefault="00776898" w:rsidP="00776898">
      <w:pPr>
        <w:pStyle w:val="29"/>
        <w:spacing w:after="0" w:line="240" w:lineRule="auto"/>
        <w:jc w:val="right"/>
      </w:pPr>
      <w:r w:rsidRPr="00776898">
        <w:lastRenderedPageBreak/>
        <w:t>Приложение № 10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776898" w:rsidRPr="00776898" w:rsidRDefault="00776898" w:rsidP="00776898">
      <w:pPr>
        <w:ind w:right="1"/>
        <w:jc w:val="center"/>
        <w:rPr>
          <w:b/>
          <w:bCs/>
        </w:rPr>
      </w:pPr>
    </w:p>
    <w:p w:rsidR="00776898" w:rsidRPr="00776898" w:rsidRDefault="00776898" w:rsidP="00776898">
      <w:pPr>
        <w:tabs>
          <w:tab w:val="left" w:pos="6810"/>
        </w:tabs>
      </w:pPr>
    </w:p>
    <w:p w:rsidR="00776898" w:rsidRPr="00776898" w:rsidRDefault="00776898" w:rsidP="00776898"/>
    <w:p w:rsidR="00776898" w:rsidRPr="00776898" w:rsidRDefault="00776898" w:rsidP="00776898"/>
    <w:p w:rsidR="00776898" w:rsidRPr="00776898" w:rsidRDefault="00776898" w:rsidP="00776898">
      <w:pPr>
        <w:jc w:val="center"/>
        <w:rPr>
          <w:b/>
        </w:rPr>
      </w:pPr>
      <w:r w:rsidRPr="00776898">
        <w:rPr>
          <w:b/>
        </w:rPr>
        <w:t>Действия</w:t>
      </w:r>
    </w:p>
    <w:p w:rsidR="00776898" w:rsidRPr="00776898" w:rsidRDefault="00776898" w:rsidP="00776898">
      <w:pPr>
        <w:jc w:val="center"/>
        <w:rPr>
          <w:b/>
        </w:rPr>
      </w:pPr>
      <w:r w:rsidRPr="00776898">
        <w:rPr>
          <w:b/>
        </w:rPr>
        <w:t>диспетчера ПСЧ при получении сообщения не связанного с пожарами</w:t>
      </w:r>
    </w:p>
    <w:p w:rsidR="00776898" w:rsidRPr="00776898" w:rsidRDefault="00776898" w:rsidP="00776898">
      <w:pPr>
        <w:jc w:val="center"/>
        <w:rPr>
          <w:b/>
        </w:rPr>
      </w:pPr>
    </w:p>
    <w:p w:rsidR="00776898" w:rsidRPr="00776898" w:rsidRDefault="00776898" w:rsidP="00776898">
      <w:pPr>
        <w:jc w:val="both"/>
      </w:pPr>
      <w:r w:rsidRPr="00776898">
        <w:t xml:space="preserve">1. При получении сообщения о пожаре, чрезвычайной ситуации или другом происшествии диспетчер (радиотелефонист) </w:t>
      </w:r>
      <w:r w:rsidRPr="00776898">
        <w:rPr>
          <w:b/>
        </w:rPr>
        <w:t>обязан выяснить: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</w:pPr>
      <w:r w:rsidRPr="00776898">
        <w:rPr>
          <w:b/>
        </w:rPr>
        <w:t>1.1. В жилом секторе:</w:t>
      </w:r>
    </w:p>
    <w:p w:rsidR="00776898" w:rsidRPr="00776898" w:rsidRDefault="00776898" w:rsidP="00776898">
      <w:pPr>
        <w:jc w:val="both"/>
      </w:pPr>
      <w:r w:rsidRPr="00776898">
        <w:t xml:space="preserve">а) точный адрес места происшествия (улица, проспект, переулок, и так далее; номер дома, корпуса, строения, подъезда и квартиры, наличие и код замка входной двери в подъезд, номер </w:t>
      </w:r>
      <w:proofErr w:type="spellStart"/>
      <w:r w:rsidRPr="00776898">
        <w:t>домофона</w:t>
      </w:r>
      <w:proofErr w:type="spellEnd"/>
      <w:r w:rsidRPr="00776898">
        <w:t>, наличие хозяйственных сараев в подвале и так далее);</w:t>
      </w:r>
    </w:p>
    <w:p w:rsidR="00776898" w:rsidRPr="00776898" w:rsidRDefault="00776898" w:rsidP="00776898">
      <w:pPr>
        <w:jc w:val="both"/>
      </w:pPr>
      <w:r w:rsidRPr="00776898">
        <w:t>б) на каком этаже произошел пожар или ЧС, этажность здания;</w:t>
      </w:r>
    </w:p>
    <w:p w:rsidR="00776898" w:rsidRPr="00776898" w:rsidRDefault="00776898" w:rsidP="00776898">
      <w:pPr>
        <w:jc w:val="both"/>
      </w:pPr>
      <w:r w:rsidRPr="00776898">
        <w:t>в) наличие людей и угрозы их жизни.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1.2. На объекте:</w:t>
      </w:r>
    </w:p>
    <w:p w:rsidR="00776898" w:rsidRPr="00776898" w:rsidRDefault="00776898" w:rsidP="00776898">
      <w:pPr>
        <w:jc w:val="both"/>
      </w:pPr>
      <w:proofErr w:type="gramStart"/>
      <w:r w:rsidRPr="00776898">
        <w:t>а) точный адрес объекта (улица, проспект, переулок, и так далее; номер дома, корпуса, строения);</w:t>
      </w:r>
      <w:proofErr w:type="gramEnd"/>
    </w:p>
    <w:p w:rsidR="00776898" w:rsidRPr="00776898" w:rsidRDefault="00776898" w:rsidP="00776898">
      <w:pPr>
        <w:jc w:val="both"/>
      </w:pPr>
      <w:proofErr w:type="gramStart"/>
      <w:r w:rsidRPr="00776898">
        <w:t>б) вид объекта (завод, фабрика, театр, гостиница, больница, склад и так далее) и его название;</w:t>
      </w:r>
      <w:proofErr w:type="gramEnd"/>
    </w:p>
    <w:p w:rsidR="00776898" w:rsidRPr="00776898" w:rsidRDefault="00776898" w:rsidP="00776898">
      <w:pPr>
        <w:jc w:val="both"/>
      </w:pPr>
      <w:r w:rsidRPr="00776898">
        <w:t>в) место ЧС или другого происшествия (цех, корпус, строение так далее);</w:t>
      </w:r>
    </w:p>
    <w:p w:rsidR="00776898" w:rsidRPr="00776898" w:rsidRDefault="00776898" w:rsidP="00776898">
      <w:pPr>
        <w:jc w:val="both"/>
      </w:pPr>
      <w:r w:rsidRPr="00776898">
        <w:t>г) на каком этаже происходит происшествие, этажность здания;</w:t>
      </w:r>
    </w:p>
    <w:p w:rsidR="00776898" w:rsidRPr="00776898" w:rsidRDefault="00776898" w:rsidP="00776898">
      <w:pPr>
        <w:jc w:val="both"/>
      </w:pPr>
      <w:proofErr w:type="spellStart"/>
      <w:r w:rsidRPr="00776898">
        <w:t>д</w:t>
      </w:r>
      <w:proofErr w:type="spellEnd"/>
      <w:r w:rsidRPr="00776898">
        <w:t>) характер ЧС, имеется ли угроза распространения ЧС на резервуары, технологические установки, прилегающий жилой массив и тому подобное;</w:t>
      </w:r>
    </w:p>
    <w:p w:rsidR="00776898" w:rsidRPr="00776898" w:rsidRDefault="00776898" w:rsidP="00776898">
      <w:pPr>
        <w:jc w:val="both"/>
      </w:pPr>
      <w:r w:rsidRPr="00776898">
        <w:t>е) наличие людей и угроза их жизни.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1.3. На нефтебазах, АЗС:</w:t>
      </w:r>
    </w:p>
    <w:p w:rsidR="00776898" w:rsidRPr="00776898" w:rsidRDefault="00776898" w:rsidP="00776898">
      <w:pPr>
        <w:jc w:val="both"/>
      </w:pPr>
      <w:r w:rsidRPr="00776898">
        <w:t>а) точный адрес объекта (улица, проспект, переулок, и так далее; номер дома, корпуса, строения);</w:t>
      </w:r>
    </w:p>
    <w:p w:rsidR="00776898" w:rsidRPr="00776898" w:rsidRDefault="00776898" w:rsidP="00776898">
      <w:pPr>
        <w:jc w:val="both"/>
      </w:pPr>
      <w:r w:rsidRPr="00776898">
        <w:t>б) характер ЧС, имеется ли угроза распространения ЧС на резервуары, технологические установки, прилегающий жилой массив и тому подобное;</w:t>
      </w:r>
    </w:p>
    <w:p w:rsidR="00776898" w:rsidRPr="00776898" w:rsidRDefault="00776898" w:rsidP="00776898">
      <w:pPr>
        <w:jc w:val="both"/>
      </w:pPr>
      <w:r w:rsidRPr="00776898">
        <w:t>в) что находится в резервуаре (вид хранящегося нефтепродукта);</w:t>
      </w:r>
    </w:p>
    <w:p w:rsidR="00776898" w:rsidRPr="00776898" w:rsidRDefault="00776898" w:rsidP="00776898">
      <w:pPr>
        <w:jc w:val="both"/>
      </w:pPr>
      <w:r w:rsidRPr="00776898">
        <w:t>г) наличие людей и угроза их жизни.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1.4. При аварии или аварийной посадке летательных аппаратов:</w:t>
      </w:r>
    </w:p>
    <w:p w:rsidR="00776898" w:rsidRPr="00776898" w:rsidRDefault="00776898" w:rsidP="00776898">
      <w:pPr>
        <w:jc w:val="both"/>
      </w:pPr>
      <w:r w:rsidRPr="00776898">
        <w:t>а) точное место ожидаемой посадки или место падения, (населенный пункт, шоссе и другие ориентиры) летательного аппарата;</w:t>
      </w:r>
    </w:p>
    <w:p w:rsidR="00776898" w:rsidRPr="00776898" w:rsidRDefault="00776898" w:rsidP="00776898">
      <w:pPr>
        <w:jc w:val="both"/>
      </w:pPr>
      <w:r w:rsidRPr="00776898">
        <w:t xml:space="preserve">б) тип летательного аппарата (самолет, вертолет и марка - например: </w:t>
      </w:r>
      <w:proofErr w:type="gramStart"/>
      <w:r w:rsidRPr="00776898">
        <w:t>ЯК-40, ИЛ-62, ТУ-154, МИ-8) наличие и количество пассажиров, количество топлива на борту, краткая характеристика неисправности, в результате которой производится аварийная посадка (не открывается шасси и другое);</w:t>
      </w:r>
      <w:proofErr w:type="gramEnd"/>
    </w:p>
    <w:p w:rsidR="00776898" w:rsidRPr="00776898" w:rsidRDefault="00776898" w:rsidP="00776898">
      <w:pPr>
        <w:jc w:val="both"/>
      </w:pPr>
      <w:r w:rsidRPr="00776898">
        <w:t>в) место сбора сил и сре</w:t>
      </w:r>
      <w:proofErr w:type="gramStart"/>
      <w:r w:rsidRPr="00776898">
        <w:t>дств дл</w:t>
      </w:r>
      <w:proofErr w:type="gramEnd"/>
      <w:r w:rsidRPr="00776898">
        <w:t>я обеспечения безопасной посадки и проведения спасательных работ.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1.5. При получении сообщения о тонущих людях:</w:t>
      </w:r>
    </w:p>
    <w:p w:rsidR="00776898" w:rsidRPr="00776898" w:rsidRDefault="00776898" w:rsidP="00776898">
      <w:pPr>
        <w:jc w:val="both"/>
      </w:pPr>
      <w:r w:rsidRPr="00776898">
        <w:t>а) наименование водоема, где тонет человек (река, озеро, пруд);</w:t>
      </w:r>
    </w:p>
    <w:p w:rsidR="00776898" w:rsidRPr="00776898" w:rsidRDefault="00776898" w:rsidP="00776898">
      <w:pPr>
        <w:jc w:val="both"/>
      </w:pPr>
      <w:r w:rsidRPr="00776898">
        <w:t>б) адрес (набережная, улица, напротив какого номера дома, наименование моста, объекта или другого ориентира для определения местоположения и быстрого прибытия пожарных автомобилей или спасателей);</w:t>
      </w:r>
    </w:p>
    <w:p w:rsidR="00776898" w:rsidRPr="00776898" w:rsidRDefault="00776898" w:rsidP="00776898">
      <w:pPr>
        <w:jc w:val="both"/>
      </w:pPr>
      <w:r w:rsidRPr="00776898">
        <w:t>в) к какому берегу ближе находится тонущий человек.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1.6. При получении сообщения о взрыве:</w:t>
      </w:r>
    </w:p>
    <w:p w:rsidR="00776898" w:rsidRPr="00776898" w:rsidRDefault="00776898" w:rsidP="00776898">
      <w:pPr>
        <w:jc w:val="both"/>
      </w:pPr>
      <w:r w:rsidRPr="00776898">
        <w:t>а) точный адрес места взрыва (улица, проспект, переулок и тому подобное; номер дома, корпуса, строения);</w:t>
      </w:r>
    </w:p>
    <w:p w:rsidR="00776898" w:rsidRPr="00776898" w:rsidRDefault="00776898" w:rsidP="00776898">
      <w:pPr>
        <w:jc w:val="both"/>
      </w:pPr>
      <w:r w:rsidRPr="00776898">
        <w:t>б) на каком этаже произошел взрыв, этажность здания;</w:t>
      </w:r>
    </w:p>
    <w:p w:rsidR="00776898" w:rsidRPr="00776898" w:rsidRDefault="00776898" w:rsidP="00776898">
      <w:pPr>
        <w:jc w:val="both"/>
      </w:pPr>
      <w:r w:rsidRPr="00776898">
        <w:t>в) характер повреждения зданий, сооружений;</w:t>
      </w:r>
    </w:p>
    <w:p w:rsidR="00776898" w:rsidRPr="00776898" w:rsidRDefault="00776898" w:rsidP="00776898">
      <w:pPr>
        <w:jc w:val="both"/>
      </w:pPr>
      <w:r w:rsidRPr="00776898">
        <w:t>г) возник пожар или нет;</w:t>
      </w:r>
    </w:p>
    <w:p w:rsidR="00776898" w:rsidRPr="00776898" w:rsidRDefault="00776898" w:rsidP="00776898">
      <w:pPr>
        <w:jc w:val="both"/>
      </w:pPr>
      <w:r w:rsidRPr="00776898">
        <w:t>г) наличие людей и угрозы их жизни.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1.7. При получении сообщения и дорожно-транспортном происшествии:</w:t>
      </w:r>
    </w:p>
    <w:p w:rsidR="00776898" w:rsidRPr="00776898" w:rsidRDefault="00776898" w:rsidP="00776898">
      <w:pPr>
        <w:jc w:val="both"/>
      </w:pPr>
      <w:proofErr w:type="gramStart"/>
      <w:r w:rsidRPr="00776898">
        <w:t>а) точный адрес ДТП (магистраль, улица, проспект, переулок и тому подобному, номер дома, корпуса, километр);</w:t>
      </w:r>
      <w:proofErr w:type="gramEnd"/>
    </w:p>
    <w:p w:rsidR="00776898" w:rsidRPr="00776898" w:rsidRDefault="00776898" w:rsidP="00776898">
      <w:pPr>
        <w:jc w:val="both"/>
      </w:pPr>
      <w:r w:rsidRPr="00776898">
        <w:t>б) вид транспортного средства (легковой, грузовой, пассажирский и тому подобное;</w:t>
      </w:r>
    </w:p>
    <w:p w:rsidR="00776898" w:rsidRPr="00776898" w:rsidRDefault="00776898" w:rsidP="00776898">
      <w:pPr>
        <w:jc w:val="both"/>
      </w:pPr>
      <w:r w:rsidRPr="00776898">
        <w:lastRenderedPageBreak/>
        <w:t>в) наличие людей, угроза их жизни и необходимая экспертная помощь;</w:t>
      </w:r>
    </w:p>
    <w:p w:rsidR="00776898" w:rsidRPr="00776898" w:rsidRDefault="00776898" w:rsidP="00776898">
      <w:pPr>
        <w:jc w:val="both"/>
      </w:pPr>
      <w:r w:rsidRPr="00776898">
        <w:t>г) вид перевозимого груза, его характеристики (</w:t>
      </w:r>
      <w:proofErr w:type="spellStart"/>
      <w:r w:rsidRPr="00776898">
        <w:t>пожаровзрывоопасность</w:t>
      </w:r>
      <w:proofErr w:type="spellEnd"/>
      <w:r w:rsidRPr="00776898">
        <w:t>, радиационного опасность, химико-биологическая опасность, и тому подобное);</w:t>
      </w:r>
    </w:p>
    <w:p w:rsidR="00776898" w:rsidRPr="00776898" w:rsidRDefault="00776898" w:rsidP="00776898">
      <w:pPr>
        <w:jc w:val="both"/>
      </w:pPr>
      <w:proofErr w:type="spellStart"/>
      <w:r w:rsidRPr="00776898">
        <w:t>д</w:t>
      </w:r>
      <w:proofErr w:type="spellEnd"/>
      <w:r w:rsidRPr="00776898">
        <w:t>) характер повреждения транспортного средства и груза, опасность распространения возможной чрезвычайной ситуации на жилую застройку, промышленные объекты и объекты с массовым пребыванием людей.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1.8. При получении анонимного телефонного сообщения:</w:t>
      </w:r>
    </w:p>
    <w:p w:rsidR="00776898" w:rsidRPr="00776898" w:rsidRDefault="00776898" w:rsidP="00776898">
      <w:pPr>
        <w:jc w:val="both"/>
      </w:pPr>
      <w:r w:rsidRPr="00776898">
        <w:t>1.8.1</w:t>
      </w:r>
      <w:proofErr w:type="gramStart"/>
      <w:r w:rsidRPr="00776898">
        <w:t xml:space="preserve"> П</w:t>
      </w:r>
      <w:proofErr w:type="gramEnd"/>
      <w:r w:rsidRPr="00776898">
        <w:t>ри получении анонимного телефонного сообщения антигосударственного</w:t>
      </w:r>
    </w:p>
    <w:p w:rsidR="00776898" w:rsidRPr="00776898" w:rsidRDefault="00776898" w:rsidP="00776898">
      <w:pPr>
        <w:jc w:val="both"/>
      </w:pPr>
      <w:r w:rsidRPr="00776898">
        <w:t>содержания или сообщения о готовящемся особо опасном преступлении (взрыв, поджог, нападение на здания государственной  власти и так далее);</w:t>
      </w: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диспетчер обязан:</w:t>
      </w:r>
    </w:p>
    <w:p w:rsidR="00776898" w:rsidRPr="00776898" w:rsidRDefault="00776898" w:rsidP="00776898">
      <w:pPr>
        <w:jc w:val="both"/>
      </w:pPr>
      <w:r w:rsidRPr="00776898">
        <w:t>1.8.2. не прерывая разговора сообщить в ЕСС ГУ МЧС РФ по КО, ЕДДС Островского района, дежурному ОВД «Островский» и затягивая под любым предлогом разговор, стремиться получить данные, позволяющие составить представление о личности звонящего (возраст, особенности разговорной речи, национальность и тому подобное);</w:t>
      </w:r>
    </w:p>
    <w:p w:rsidR="00776898" w:rsidRPr="00776898" w:rsidRDefault="00776898" w:rsidP="00776898">
      <w:pPr>
        <w:jc w:val="both"/>
      </w:pPr>
      <w:r w:rsidRPr="00776898">
        <w:t>1.8.3.  телефонную связь не прерывать (даже если абонент прервал разговор);</w:t>
      </w:r>
    </w:p>
    <w:p w:rsidR="00776898" w:rsidRPr="00776898" w:rsidRDefault="00776898" w:rsidP="00776898">
      <w:pPr>
        <w:jc w:val="both"/>
      </w:pPr>
      <w:r w:rsidRPr="00776898">
        <w:t>1.8.4. анонимные сообщения о совершенных  или готовящихся преступлениях (угроза взрыва, поджог, теракты и тому подобное), должны быть немедленно переданы в соответствующий орган (внутренних дел, прокуратура, ФСБ).</w:t>
      </w:r>
    </w:p>
    <w:p w:rsidR="00776898" w:rsidRPr="00776898" w:rsidRDefault="00776898" w:rsidP="00776898">
      <w:pPr>
        <w:jc w:val="both"/>
        <w:rPr>
          <w:b/>
        </w:rPr>
      </w:pPr>
    </w:p>
    <w:p w:rsidR="00776898" w:rsidRPr="00776898" w:rsidRDefault="00776898" w:rsidP="00776898">
      <w:pPr>
        <w:jc w:val="both"/>
        <w:rPr>
          <w:b/>
        </w:rPr>
      </w:pPr>
      <w:r w:rsidRPr="00776898">
        <w:rPr>
          <w:b/>
        </w:rPr>
        <w:t>2.  При получении последующих сообщений:</w:t>
      </w:r>
    </w:p>
    <w:p w:rsidR="00776898" w:rsidRPr="00776898" w:rsidRDefault="00776898" w:rsidP="00776898">
      <w:pPr>
        <w:jc w:val="both"/>
      </w:pPr>
      <w:r w:rsidRPr="00776898">
        <w:t>а)  уточнить у заявителя точный адрес, обстановку на пожаре или ЧС;</w:t>
      </w:r>
    </w:p>
    <w:p w:rsidR="00776898" w:rsidRPr="00776898" w:rsidRDefault="00776898" w:rsidP="00776898">
      <w:pPr>
        <w:jc w:val="both"/>
      </w:pPr>
      <w:r w:rsidRPr="00776898">
        <w:t xml:space="preserve">б) обо всех новых сведениях докладывать в ЕСС ГУ МЧС РФ по </w:t>
      </w:r>
      <w:proofErr w:type="gramStart"/>
      <w:r w:rsidRPr="00776898">
        <w:t>КО</w:t>
      </w:r>
      <w:proofErr w:type="gramEnd"/>
      <w:r w:rsidRPr="00776898">
        <w:t>, оперативному дежурному ЦУКС;</w:t>
      </w:r>
    </w:p>
    <w:p w:rsidR="00776898" w:rsidRPr="00776898" w:rsidRDefault="00776898" w:rsidP="00776898">
      <w:pPr>
        <w:jc w:val="both"/>
      </w:pPr>
      <w:r w:rsidRPr="00776898">
        <w:t>в) заявителю сообщать о том, что расчеты пожарных подразделений выехали по первому сообщению о происшествии.</w:t>
      </w:r>
    </w:p>
    <w:p w:rsidR="00776898" w:rsidRPr="00776898" w:rsidRDefault="00776898" w:rsidP="00776898">
      <w:pPr>
        <w:jc w:val="both"/>
      </w:pPr>
    </w:p>
    <w:p w:rsidR="00776898" w:rsidRPr="00776898" w:rsidRDefault="00776898" w:rsidP="00776898">
      <w:pPr>
        <w:jc w:val="both"/>
      </w:pPr>
    </w:p>
    <w:p w:rsidR="00776898" w:rsidRPr="00776898" w:rsidRDefault="00776898" w:rsidP="00776898">
      <w:pPr>
        <w:jc w:val="both"/>
      </w:pPr>
    </w:p>
    <w:p w:rsidR="00776898" w:rsidRPr="00776898" w:rsidRDefault="00776898" w:rsidP="00776898">
      <w:pPr>
        <w:tabs>
          <w:tab w:val="left" w:pos="2610"/>
        </w:tabs>
        <w:spacing w:line="40" w:lineRule="atLeast"/>
      </w:pPr>
      <w:r w:rsidRPr="00776898">
        <w:t xml:space="preserve">Начальник ПСЧ-9 п. </w:t>
      </w:r>
      <w:proofErr w:type="gramStart"/>
      <w:r w:rsidRPr="00776898">
        <w:t>Островское</w:t>
      </w:r>
      <w:proofErr w:type="gramEnd"/>
    </w:p>
    <w:p w:rsidR="00776898" w:rsidRPr="00776898" w:rsidRDefault="00776898" w:rsidP="00776898">
      <w:pPr>
        <w:tabs>
          <w:tab w:val="left" w:pos="2610"/>
          <w:tab w:val="left" w:pos="7590"/>
        </w:tabs>
      </w:pPr>
      <w:r w:rsidRPr="00776898">
        <w:t xml:space="preserve">ст. лейтенант внутренней службы                                              Е.О. Егоров    </w:t>
      </w:r>
    </w:p>
    <w:p w:rsidR="00ED769B" w:rsidRDefault="00ED769B" w:rsidP="007C204D">
      <w:pPr>
        <w:tabs>
          <w:tab w:val="left" w:pos="3901"/>
        </w:tabs>
      </w:pPr>
    </w:p>
    <w:p w:rsidR="00C11AB4" w:rsidRDefault="00C11AB4" w:rsidP="007C204D">
      <w:pPr>
        <w:tabs>
          <w:tab w:val="left" w:pos="3901"/>
        </w:tabs>
      </w:pPr>
    </w:p>
    <w:p w:rsidR="00C11AB4" w:rsidRPr="00776898" w:rsidRDefault="00C11AB4" w:rsidP="007C204D">
      <w:pPr>
        <w:tabs>
          <w:tab w:val="left" w:pos="3901"/>
        </w:tabs>
      </w:pPr>
    </w:p>
    <w:p w:rsidR="00776898" w:rsidRPr="00776898" w:rsidRDefault="00776898" w:rsidP="00776898">
      <w:pPr>
        <w:pStyle w:val="29"/>
        <w:spacing w:after="0" w:line="240" w:lineRule="auto"/>
        <w:jc w:val="right"/>
      </w:pPr>
      <w:r w:rsidRPr="00776898">
        <w:t>Приложение № 11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776898" w:rsidRPr="00776898" w:rsidRDefault="00776898" w:rsidP="00776898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776898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776898" w:rsidRPr="00776898" w:rsidRDefault="00776898" w:rsidP="00776898">
      <w:pPr>
        <w:ind w:right="1"/>
        <w:jc w:val="center"/>
        <w:rPr>
          <w:b/>
          <w:bCs/>
        </w:rPr>
      </w:pPr>
    </w:p>
    <w:p w:rsidR="00776898" w:rsidRPr="00776898" w:rsidRDefault="00776898" w:rsidP="00776898">
      <w:pPr>
        <w:ind w:right="1"/>
        <w:jc w:val="center"/>
        <w:rPr>
          <w:b/>
          <w:bCs/>
        </w:rPr>
      </w:pPr>
    </w:p>
    <w:p w:rsidR="00776898" w:rsidRPr="00776898" w:rsidRDefault="00776898" w:rsidP="00776898">
      <w:pPr>
        <w:jc w:val="center"/>
        <w:rPr>
          <w:b/>
        </w:rPr>
      </w:pPr>
      <w:r w:rsidRPr="00776898">
        <w:rPr>
          <w:b/>
        </w:rPr>
        <w:t>Перечень организаций (объектов)</w:t>
      </w:r>
    </w:p>
    <w:p w:rsidR="00776898" w:rsidRPr="00776898" w:rsidRDefault="00776898" w:rsidP="00776898">
      <w:pPr>
        <w:jc w:val="center"/>
        <w:rPr>
          <w:b/>
        </w:rPr>
      </w:pPr>
      <w:r w:rsidRPr="00776898">
        <w:rPr>
          <w:b/>
        </w:rPr>
        <w:t xml:space="preserve">Островского </w:t>
      </w:r>
      <w:proofErr w:type="gramStart"/>
      <w:r w:rsidRPr="00776898">
        <w:rPr>
          <w:b/>
        </w:rPr>
        <w:t>района</w:t>
      </w:r>
      <w:proofErr w:type="gramEnd"/>
      <w:r w:rsidRPr="00776898">
        <w:rPr>
          <w:b/>
        </w:rPr>
        <w:t xml:space="preserve"> на которые  направляются силы и средства пожарной охраны по  повышенному номеру пожара</w:t>
      </w:r>
    </w:p>
    <w:p w:rsidR="00776898" w:rsidRPr="00776898" w:rsidRDefault="00776898" w:rsidP="00776898">
      <w:pPr>
        <w:jc w:val="center"/>
        <w:rPr>
          <w:b/>
          <w:u w:val="single"/>
        </w:rPr>
      </w:pPr>
    </w:p>
    <w:tbl>
      <w:tblPr>
        <w:tblW w:w="1056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4"/>
        <w:gridCol w:w="2160"/>
        <w:gridCol w:w="3600"/>
        <w:gridCol w:w="2700"/>
        <w:gridCol w:w="900"/>
        <w:gridCol w:w="778"/>
      </w:tblGrid>
      <w:tr w:rsidR="00776898" w:rsidRPr="00776898" w:rsidTr="00776898">
        <w:trPr>
          <w:trHeight w:val="413"/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jc w:val="center"/>
              <w:rPr>
                <w:b/>
              </w:rPr>
            </w:pPr>
            <w:r w:rsidRPr="00776898">
              <w:rPr>
                <w:b/>
              </w:rPr>
              <w:t xml:space="preserve">№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  <w:rPr>
                <w:b/>
              </w:rPr>
            </w:pPr>
            <w:r w:rsidRPr="00776898">
              <w:rPr>
                <w:b/>
              </w:rPr>
              <w:t xml:space="preserve">Наименование объекта </w:t>
            </w:r>
          </w:p>
          <w:p w:rsidR="00776898" w:rsidRPr="00776898" w:rsidRDefault="00776898" w:rsidP="00776898">
            <w:pPr>
              <w:jc w:val="center"/>
              <w:rPr>
                <w:b/>
              </w:rPr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jc w:val="center"/>
            </w:pPr>
            <w:r w:rsidRPr="00776898">
              <w:t>Адрес, телефон объекта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776898">
              <w:rPr>
                <w:b/>
              </w:rPr>
              <w:t>ПЧ. ДПК</w:t>
            </w:r>
          </w:p>
          <w:p w:rsidR="00776898" w:rsidRPr="00776898" w:rsidRDefault="00776898" w:rsidP="00776898">
            <w:pPr>
              <w:jc w:val="center"/>
            </w:pPr>
            <w:r w:rsidRPr="00776898">
              <w:rPr>
                <w:b/>
              </w:rPr>
              <w:t>тел.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roofErr w:type="spellStart"/>
            <w:r w:rsidRPr="00776898">
              <w:rPr>
                <w:b/>
              </w:rPr>
              <w:t>км</w:t>
            </w:r>
            <w:proofErr w:type="gramStart"/>
            <w:r w:rsidRPr="00776898">
              <w:rPr>
                <w:b/>
              </w:rPr>
              <w:t>.д</w:t>
            </w:r>
            <w:proofErr w:type="gramEnd"/>
            <w:r w:rsidRPr="00776898">
              <w:rPr>
                <w:b/>
              </w:rPr>
              <w:t>о</w:t>
            </w:r>
            <w:proofErr w:type="spellEnd"/>
            <w:r w:rsidRPr="00776898">
              <w:rPr>
                <w:b/>
              </w:rPr>
              <w:t xml:space="preserve">  П.О.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b/>
              </w:rPr>
            </w:pPr>
            <w:r w:rsidRPr="00776898">
              <w:rPr>
                <w:b/>
              </w:rPr>
              <w:t>Кол</w:t>
            </w:r>
            <w:proofErr w:type="gramStart"/>
            <w:r w:rsidRPr="00776898">
              <w:rPr>
                <w:b/>
              </w:rPr>
              <w:t>.</w:t>
            </w:r>
            <w:proofErr w:type="gramEnd"/>
            <w:r w:rsidRPr="00776898">
              <w:rPr>
                <w:b/>
              </w:rPr>
              <w:t xml:space="preserve"> </w:t>
            </w:r>
            <w:proofErr w:type="gramStart"/>
            <w:r w:rsidRPr="00776898">
              <w:rPr>
                <w:b/>
              </w:rPr>
              <w:t>ч</w:t>
            </w:r>
            <w:proofErr w:type="gramEnd"/>
            <w:r w:rsidRPr="00776898">
              <w:rPr>
                <w:b/>
              </w:rPr>
              <w:t>ел.</w:t>
            </w:r>
          </w:p>
        </w:tc>
      </w:tr>
      <w:tr w:rsidR="00776898" w:rsidRPr="00776898" w:rsidTr="00776898">
        <w:trPr>
          <w:trHeight w:val="412"/>
          <w:jc w:val="center"/>
        </w:trPr>
        <w:tc>
          <w:tcPr>
            <w:tcW w:w="1056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jc w:val="center"/>
            </w:pPr>
            <w:r w:rsidRPr="00776898">
              <w:rPr>
                <w:b/>
              </w:rPr>
              <w:t>Средняя школа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pStyle w:val="19"/>
              <w:rPr>
                <w:sz w:val="20"/>
              </w:rPr>
            </w:pPr>
            <w:r w:rsidRPr="00776898">
              <w:rPr>
                <w:sz w:val="20"/>
              </w:rPr>
              <w:t xml:space="preserve">МКОУ </w:t>
            </w:r>
            <w:proofErr w:type="spellStart"/>
            <w:r w:rsidRPr="00776898">
              <w:rPr>
                <w:sz w:val="20"/>
              </w:rPr>
              <w:t>Адищевская</w:t>
            </w:r>
            <w:proofErr w:type="spellEnd"/>
            <w:r w:rsidRPr="00776898">
              <w:rPr>
                <w:sz w:val="20"/>
              </w:rPr>
              <w:t xml:space="preserve"> СОШ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с</w:t>
            </w:r>
            <w:proofErr w:type="gramStart"/>
            <w:r w:rsidRPr="00776898">
              <w:t>.А</w:t>
            </w:r>
            <w:proofErr w:type="gramEnd"/>
            <w:r w:rsidRPr="00776898">
              <w:t>дищево</w:t>
            </w:r>
            <w:proofErr w:type="spellEnd"/>
            <w:r w:rsidRPr="00776898">
              <w:t xml:space="preserve"> ул.Школьная д.13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26-4-54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ВПК «</w:t>
            </w:r>
            <w:proofErr w:type="spellStart"/>
            <w:r w:rsidRPr="00776898">
              <w:t>Щелыково</w:t>
            </w:r>
            <w:proofErr w:type="spellEnd"/>
            <w:r w:rsidRPr="00776898">
              <w:t>»</w:t>
            </w:r>
            <w:r w:rsidRPr="00776898">
              <w:rPr>
                <w:lang w:val="en-US"/>
              </w:rPr>
              <w:t xml:space="preserve"> 23-1-31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26 км"/>
              </w:smartTagPr>
              <w:r w:rsidRPr="00776898">
                <w:t>26 км</w:t>
              </w:r>
            </w:smartTag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82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Александровская СОШ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.А</w:t>
            </w:r>
            <w:proofErr w:type="gramEnd"/>
            <w:r w:rsidRPr="00776898">
              <w:t>лександровское ул.Советская д.16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22-7-82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t>ВПК «</w:t>
            </w:r>
            <w:proofErr w:type="spellStart"/>
            <w:r w:rsidRPr="00776898">
              <w:t>Щелыково</w:t>
            </w:r>
            <w:proofErr w:type="spellEnd"/>
            <w:r w:rsidRPr="00776898">
              <w:t>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23-1-31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24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16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107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Игодовская</w:t>
            </w:r>
            <w:proofErr w:type="spellEnd"/>
            <w:r w:rsidRPr="00776898">
              <w:t xml:space="preserve"> СОШ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п</w:t>
            </w:r>
            <w:proofErr w:type="gramStart"/>
            <w:r w:rsidRPr="00776898">
              <w:t>.И</w:t>
            </w:r>
            <w:proofErr w:type="gramEnd"/>
            <w:r w:rsidRPr="00776898">
              <w:t>годово</w:t>
            </w:r>
            <w:proofErr w:type="spellEnd"/>
            <w:r w:rsidRPr="00776898">
              <w:t xml:space="preserve">  14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21-2-37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29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«</w:t>
            </w:r>
            <w:proofErr w:type="spellStart"/>
            <w:r w:rsidRPr="00776898">
              <w:t>Игодово</w:t>
            </w:r>
            <w:proofErr w:type="spellEnd"/>
            <w:r w:rsidRPr="00776898">
              <w:t>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rPr>
                <w:lang w:val="en-US"/>
              </w:rPr>
              <w:t>8 494 38 21 140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29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1 км"/>
              </w:smartTagPr>
              <w:r w:rsidRPr="00776898">
                <w:t>1 км</w:t>
              </w:r>
            </w:smartTag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32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Клеванцовская</w:t>
            </w:r>
            <w:proofErr w:type="spellEnd"/>
            <w:r w:rsidRPr="00776898">
              <w:t xml:space="preserve"> СОШ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д</w:t>
            </w:r>
            <w:proofErr w:type="gramStart"/>
            <w:r w:rsidRPr="00776898">
              <w:t>.К</w:t>
            </w:r>
            <w:proofErr w:type="gramEnd"/>
            <w:r w:rsidRPr="00776898">
              <w:t>леванцово</w:t>
            </w:r>
            <w:proofErr w:type="spellEnd"/>
            <w:r w:rsidRPr="00776898">
              <w:t xml:space="preserve"> ул.Заречная 11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20-3-36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16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54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Островская СОШ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>стровское пер. Школьный 3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27-4-03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645</w:t>
            </w:r>
          </w:p>
        </w:tc>
      </w:tr>
      <w:tr w:rsidR="00776898" w:rsidRPr="00776898" w:rsidTr="00776898">
        <w:trPr>
          <w:jc w:val="center"/>
        </w:trPr>
        <w:tc>
          <w:tcPr>
            <w:tcW w:w="10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776898">
              <w:rPr>
                <w:b/>
              </w:rPr>
              <w:t>Основная школа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Дымницкая</w:t>
            </w:r>
            <w:proofErr w:type="spellEnd"/>
            <w:r w:rsidRPr="00776898">
              <w:t xml:space="preserve"> ООШ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</w:pPr>
            <w:proofErr w:type="spellStart"/>
            <w:r w:rsidRPr="00776898">
              <w:t>п</w:t>
            </w:r>
            <w:proofErr w:type="gramStart"/>
            <w:r w:rsidRPr="00776898">
              <w:t>.Д</w:t>
            </w:r>
            <w:proofErr w:type="gramEnd"/>
            <w:r w:rsidRPr="00776898">
              <w:t>ымница</w:t>
            </w:r>
            <w:proofErr w:type="spellEnd"/>
            <w:r w:rsidRPr="00776898">
              <w:t xml:space="preserve"> ул.Школьная 1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25-1-47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«</w:t>
            </w:r>
            <w:proofErr w:type="spellStart"/>
            <w:r w:rsidRPr="00776898">
              <w:t>Дымница</w:t>
            </w:r>
            <w:proofErr w:type="spellEnd"/>
            <w:r w:rsidRPr="00776898">
              <w:t>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rPr>
                <w:lang w:val="en-US"/>
              </w:rPr>
              <w:lastRenderedPageBreak/>
              <w:t>26</w:t>
            </w:r>
            <w:r w:rsidRPr="00776898">
              <w:t xml:space="preserve">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22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lastRenderedPageBreak/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Красноборская</w:t>
            </w:r>
            <w:proofErr w:type="spellEnd"/>
            <w:r w:rsidRPr="00776898">
              <w:t xml:space="preserve"> ООШ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</w:t>
            </w:r>
            <w:proofErr w:type="gramStart"/>
            <w:r w:rsidRPr="00776898">
              <w:t>.Л</w:t>
            </w:r>
            <w:proofErr w:type="gramEnd"/>
            <w:r w:rsidRPr="00776898">
              <w:t>омки ул.Школьная 1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20-4-35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«Ломки»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28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43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Хомутовская</w:t>
            </w:r>
            <w:proofErr w:type="spellEnd"/>
            <w:r w:rsidRPr="00776898">
              <w:t xml:space="preserve"> ООШ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</w:t>
            </w:r>
            <w:proofErr w:type="gramStart"/>
            <w:r w:rsidRPr="00776898">
              <w:t>.Х</w:t>
            </w:r>
            <w:proofErr w:type="gramEnd"/>
            <w:r w:rsidRPr="00776898">
              <w:t xml:space="preserve">омутово 10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26-5-81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9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10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18</w:t>
            </w:r>
          </w:p>
        </w:tc>
      </w:tr>
      <w:tr w:rsidR="00776898" w:rsidRPr="00776898" w:rsidTr="00776898">
        <w:trPr>
          <w:trHeight w:val="135"/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jc w:val="center"/>
            </w:pPr>
            <w:r w:rsidRPr="00776898">
              <w:t>МКОУ Юрьевская ООШ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с</w:t>
            </w:r>
            <w:proofErr w:type="gramStart"/>
            <w:r w:rsidRPr="00776898">
              <w:t>.Ю</w:t>
            </w:r>
            <w:proofErr w:type="gramEnd"/>
            <w:r w:rsidRPr="00776898">
              <w:t>рьево  36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26-1-25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 xml:space="preserve">ОП </w:t>
            </w:r>
            <w:proofErr w:type="spellStart"/>
            <w:r w:rsidRPr="00776898">
              <w:t>Кр</w:t>
            </w:r>
            <w:proofErr w:type="spellEnd"/>
            <w:r w:rsidRPr="00776898">
              <w:t>. Поляна 26-6-30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7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25</w:t>
            </w:r>
          </w:p>
        </w:tc>
      </w:tr>
      <w:tr w:rsidR="00776898" w:rsidRPr="00776898" w:rsidTr="00776898">
        <w:trPr>
          <w:trHeight w:val="135"/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</w:p>
        </w:tc>
        <w:tc>
          <w:tcPr>
            <w:tcW w:w="21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jc w:val="center"/>
            </w:pPr>
          </w:p>
        </w:tc>
        <w:tc>
          <w:tcPr>
            <w:tcW w:w="36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</w:p>
        </w:tc>
        <w:tc>
          <w:tcPr>
            <w:tcW w:w="7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</w:p>
        </w:tc>
      </w:tr>
      <w:tr w:rsidR="00776898" w:rsidRPr="00776898" w:rsidTr="00776898">
        <w:trPr>
          <w:jc w:val="center"/>
        </w:trPr>
        <w:tc>
          <w:tcPr>
            <w:tcW w:w="10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776898">
              <w:rPr>
                <w:b/>
              </w:rPr>
              <w:t>Начальная школа-(сад)</w:t>
            </w:r>
          </w:p>
        </w:tc>
      </w:tr>
      <w:tr w:rsidR="00776898" w:rsidRPr="00776898" w:rsidTr="00776898">
        <w:trPr>
          <w:trHeight w:val="264"/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Воскресенская НШС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с</w:t>
            </w:r>
            <w:proofErr w:type="gramStart"/>
            <w:r w:rsidRPr="00776898">
              <w:t>.В</w:t>
            </w:r>
            <w:proofErr w:type="gramEnd"/>
            <w:r w:rsidRPr="00776898">
              <w:t xml:space="preserve">оскресенское </w:t>
            </w:r>
            <w:proofErr w:type="spellStart"/>
            <w:r w:rsidRPr="00776898">
              <w:t>ул.Заовражная</w:t>
            </w:r>
            <w:proofErr w:type="spellEnd"/>
            <w:r w:rsidRPr="00776898">
              <w:t xml:space="preserve"> 12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22-1-47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12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7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Гуляевская</w:t>
            </w:r>
            <w:proofErr w:type="spellEnd"/>
            <w:r w:rsidRPr="00776898">
              <w:t xml:space="preserve"> НШС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д</w:t>
            </w:r>
            <w:proofErr w:type="gramStart"/>
            <w:r w:rsidRPr="00776898">
              <w:t>.Г</w:t>
            </w:r>
            <w:proofErr w:type="gramEnd"/>
            <w:r w:rsidRPr="00776898">
              <w:t>уляевка</w:t>
            </w:r>
            <w:proofErr w:type="spellEnd"/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ул</w:t>
            </w:r>
            <w:proofErr w:type="gramStart"/>
            <w:r w:rsidRPr="00776898">
              <w:t>.С</w:t>
            </w:r>
            <w:proofErr w:type="gramEnd"/>
            <w:r w:rsidRPr="00776898">
              <w:t>овхозная 31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</w:pPr>
            <w:r w:rsidRPr="00776898">
              <w:t xml:space="preserve">                      22-3-60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t xml:space="preserve">ОП </w:t>
            </w:r>
            <w:proofErr w:type="spellStart"/>
            <w:r w:rsidRPr="00776898">
              <w:t>Кр</w:t>
            </w:r>
            <w:proofErr w:type="spellEnd"/>
            <w:r w:rsidRPr="00776898">
              <w:t xml:space="preserve">. Поляна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26-6-30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7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18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им.А.Н.Островского</w:t>
            </w:r>
            <w:proofErr w:type="spellEnd"/>
            <w:r w:rsidRPr="00776898">
              <w:t xml:space="preserve"> НШС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с</w:t>
            </w:r>
            <w:proofErr w:type="gramStart"/>
            <w:r w:rsidRPr="00776898">
              <w:t>.Щ</w:t>
            </w:r>
            <w:proofErr w:type="gramEnd"/>
            <w:r w:rsidRPr="00776898">
              <w:t>елыково</w:t>
            </w:r>
            <w:proofErr w:type="spellEnd"/>
            <w:r w:rsidRPr="00776898">
              <w:t>, 45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rPr>
                <w:lang w:val="en-US"/>
              </w:rPr>
              <w:t xml:space="preserve">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rPr>
                <w:lang w:val="en-US"/>
              </w:rPr>
              <w:t>23-1-39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ВПК «</w:t>
            </w:r>
            <w:proofErr w:type="spellStart"/>
            <w:r w:rsidRPr="00776898">
              <w:t>Щелыково</w:t>
            </w:r>
            <w:proofErr w:type="spellEnd"/>
            <w:r w:rsidRPr="00776898">
              <w:t>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22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5</w:t>
            </w:r>
          </w:p>
        </w:tc>
      </w:tr>
      <w:tr w:rsidR="00776898" w:rsidRPr="00776898" w:rsidTr="00776898">
        <w:trPr>
          <w:trHeight w:val="829"/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Ивашевская</w:t>
            </w:r>
            <w:proofErr w:type="spellEnd"/>
            <w:r w:rsidRPr="00776898">
              <w:t xml:space="preserve"> НШ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gramStart"/>
            <w:r w:rsidRPr="00776898">
              <w:t>ж</w:t>
            </w:r>
            <w:proofErr w:type="gramEnd"/>
            <w:r w:rsidRPr="00776898">
              <w:t>/</w:t>
            </w:r>
            <w:proofErr w:type="spellStart"/>
            <w:r w:rsidRPr="00776898">
              <w:t>д</w:t>
            </w:r>
            <w:proofErr w:type="spellEnd"/>
            <w:r w:rsidRPr="00776898">
              <w:t xml:space="preserve"> станция  </w:t>
            </w:r>
            <w:proofErr w:type="spellStart"/>
            <w:r w:rsidRPr="00776898">
              <w:t>Ивашево</w:t>
            </w:r>
            <w:proofErr w:type="spellEnd"/>
            <w:r w:rsidRPr="00776898">
              <w:t>, 3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24-1-76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t>ВПК «</w:t>
            </w:r>
            <w:proofErr w:type="spellStart"/>
            <w:r w:rsidRPr="00776898">
              <w:t>Щелыково</w:t>
            </w:r>
            <w:proofErr w:type="spellEnd"/>
            <w:r w:rsidRPr="00776898">
              <w:t>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rPr>
                <w:lang w:val="en-US"/>
              </w:rPr>
              <w:t>23-1-39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17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5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9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Инежская</w:t>
            </w:r>
            <w:proofErr w:type="spellEnd"/>
            <w:r w:rsidRPr="00776898">
              <w:t xml:space="preserve"> НШ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П.Красная Поляна ул</w:t>
            </w:r>
            <w:proofErr w:type="gramStart"/>
            <w:r w:rsidRPr="00776898">
              <w:t>.Л</w:t>
            </w:r>
            <w:proofErr w:type="gramEnd"/>
            <w:r w:rsidRPr="00776898">
              <w:t>уговая,32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26-6-48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 xml:space="preserve">ОП </w:t>
            </w:r>
            <w:proofErr w:type="spellStart"/>
            <w:r w:rsidRPr="00776898">
              <w:t>Кр</w:t>
            </w:r>
            <w:proofErr w:type="spellEnd"/>
            <w:r w:rsidRPr="00776898">
              <w:t>. Поляна 26-6-30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0,5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17</w:t>
            </w:r>
          </w:p>
        </w:tc>
      </w:tr>
      <w:tr w:rsidR="00776898" w:rsidRPr="00776898" w:rsidTr="00776898">
        <w:trPr>
          <w:jc w:val="center"/>
        </w:trPr>
        <w:tc>
          <w:tcPr>
            <w:tcW w:w="10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b/>
              </w:rPr>
            </w:pPr>
            <w:r w:rsidRPr="00776898">
              <w:rPr>
                <w:b/>
              </w:rPr>
              <w:t>Внешкольные учреждения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r w:rsidRPr="00776898">
              <w:t>Молодежный центр «Импульс»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 xml:space="preserve">стровское ул.Советская,103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27-3-39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 xml:space="preserve">0.5 км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1 км"/>
              </w:smartTagPr>
              <w:r w:rsidRPr="00776898">
                <w:t>1 км</w:t>
              </w:r>
            </w:smartTag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  <w:rPr>
                <w:lang w:val="en-US"/>
              </w:rPr>
            </w:pPr>
            <w:r w:rsidRPr="00776898">
              <w:rPr>
                <w:lang w:val="en-US"/>
              </w:rPr>
              <w:t>25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  <w:rPr>
                <w:lang w:val="en-US"/>
              </w:rPr>
            </w:pPr>
            <w:r w:rsidRPr="00776898">
              <w:t>РЦКД</w:t>
            </w:r>
          </w:p>
          <w:p w:rsidR="00776898" w:rsidRPr="00776898" w:rsidRDefault="00776898" w:rsidP="00776898">
            <w:pPr>
              <w:jc w:val="center"/>
            </w:pPr>
            <w:r w:rsidRPr="00776898">
              <w:t>Музыкальная школа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 xml:space="preserve">стровское ул.Советская,105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31-3-28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 xml:space="preserve">0.5 км 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1 км"/>
              </w:smartTagPr>
              <w:r w:rsidRPr="00776898">
                <w:t>1 км</w:t>
              </w:r>
            </w:smartTag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14</w:t>
            </w:r>
          </w:p>
        </w:tc>
      </w:tr>
      <w:tr w:rsidR="00776898" w:rsidRPr="00776898" w:rsidTr="00776898">
        <w:trPr>
          <w:jc w:val="center"/>
        </w:trPr>
        <w:tc>
          <w:tcPr>
            <w:tcW w:w="10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</w:p>
        </w:tc>
      </w:tr>
      <w:tr w:rsidR="00776898" w:rsidRPr="00776898" w:rsidTr="00776898">
        <w:trPr>
          <w:jc w:val="center"/>
        </w:trPr>
        <w:tc>
          <w:tcPr>
            <w:tcW w:w="1056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b/>
              </w:rPr>
              <w:t>Детские сады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ДС «Калинка»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>стровское ул.Калинина 5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27-2-68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63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ДС «Рябинка»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>стровское ул.Куликова 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27-0-77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1 км"/>
              </w:smartTagPr>
              <w:r w:rsidRPr="00776898">
                <w:t>1 км</w:t>
              </w:r>
            </w:smartTag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155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>МКОУ ДС «Теремок»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</w:t>
            </w:r>
            <w:proofErr w:type="gramStart"/>
            <w:r w:rsidRPr="00776898">
              <w:t>.О</w:t>
            </w:r>
            <w:proofErr w:type="gramEnd"/>
            <w:r w:rsidRPr="00776898">
              <w:t>стровское пер.Школьный 4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27-5-49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153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Ивашевский</w:t>
            </w:r>
            <w:proofErr w:type="spellEnd"/>
            <w:r w:rsidRPr="00776898">
              <w:t xml:space="preserve"> ДС 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д</w:t>
            </w:r>
            <w:proofErr w:type="gramStart"/>
            <w:r w:rsidRPr="00776898">
              <w:t>.И</w:t>
            </w:r>
            <w:proofErr w:type="gramEnd"/>
            <w:r w:rsidRPr="00776898">
              <w:t>вашево</w:t>
            </w:r>
            <w:proofErr w:type="spellEnd"/>
            <w:r w:rsidRPr="00776898">
              <w:t xml:space="preserve">  1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24-1-37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ВПК «</w:t>
            </w:r>
            <w:proofErr w:type="spellStart"/>
            <w:r w:rsidRPr="00776898">
              <w:t>Щелыково</w:t>
            </w:r>
            <w:proofErr w:type="spellEnd"/>
            <w:r w:rsidRPr="00776898">
              <w:t>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17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5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10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Клеванцовский</w:t>
            </w:r>
            <w:proofErr w:type="spellEnd"/>
            <w:r w:rsidRPr="00776898">
              <w:t xml:space="preserve">  ДС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д</w:t>
            </w:r>
            <w:proofErr w:type="gramStart"/>
            <w:r w:rsidRPr="00776898">
              <w:t>.К</w:t>
            </w:r>
            <w:proofErr w:type="gramEnd"/>
            <w:r w:rsidRPr="00776898">
              <w:t>леванцово</w:t>
            </w:r>
            <w:proofErr w:type="spellEnd"/>
            <w:r w:rsidRPr="00776898">
              <w:t xml:space="preserve"> ул.Колхозная 24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20-1-10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МУП «Тепловик»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rPr>
                <w:lang w:val="en-US"/>
              </w:rPr>
              <w:t>8 915 990 3344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16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14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ED769B">
            <w:pPr>
              <w:widowControl/>
              <w:numPr>
                <w:ilvl w:val="0"/>
                <w:numId w:val="7"/>
              </w:numPr>
              <w:tabs>
                <w:tab w:val="left" w:pos="360"/>
              </w:tabs>
              <w:overflowPunct w:val="0"/>
              <w:jc w:val="center"/>
              <w:textAlignment w:val="baseline"/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jc w:val="center"/>
            </w:pPr>
            <w:r w:rsidRPr="00776898">
              <w:t xml:space="preserve">МКОУ </w:t>
            </w:r>
            <w:proofErr w:type="spellStart"/>
            <w:r w:rsidRPr="00776898">
              <w:t>Краснополянский</w:t>
            </w:r>
            <w:proofErr w:type="spellEnd"/>
            <w:r w:rsidRPr="00776898">
              <w:t xml:space="preserve"> ДС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п.Кр</w:t>
            </w:r>
            <w:proofErr w:type="gramStart"/>
            <w:r w:rsidRPr="00776898">
              <w:t>.П</w:t>
            </w:r>
            <w:proofErr w:type="gramEnd"/>
            <w:r w:rsidRPr="00776898">
              <w:t>оляна</w:t>
            </w:r>
            <w:proofErr w:type="spellEnd"/>
            <w:r w:rsidRPr="00776898">
              <w:t xml:space="preserve"> ул.Первомайская 16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26-6-25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  <w:rPr>
                <w:lang w:val="en-US"/>
              </w:rPr>
            </w:pPr>
            <w:r w:rsidRPr="00776898">
              <w:t xml:space="preserve">ОП </w:t>
            </w:r>
            <w:proofErr w:type="spellStart"/>
            <w:r w:rsidRPr="00776898">
              <w:t>Кр</w:t>
            </w:r>
            <w:proofErr w:type="spellEnd"/>
            <w:r w:rsidRPr="00776898">
              <w:t>. Поляна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26-6-30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15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smartTag w:uri="urn:schemas-microsoft-com:office:smarttags" w:element="metricconverter">
              <w:smartTagPr>
                <w:attr w:name="ProductID" w:val="1 км"/>
              </w:smartTagPr>
              <w:r w:rsidRPr="00776898">
                <w:t>1 км</w:t>
              </w:r>
            </w:smartTag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24</w:t>
            </w:r>
          </w:p>
        </w:tc>
      </w:tr>
      <w:tr w:rsidR="00776898" w:rsidRPr="00776898" w:rsidTr="00776898">
        <w:trPr>
          <w:jc w:val="center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tabs>
                <w:tab w:val="left" w:pos="360"/>
              </w:tabs>
              <w:overflowPunct w:val="0"/>
              <w:textAlignment w:val="baseline"/>
            </w:pPr>
            <w:r w:rsidRPr="00776898"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roofErr w:type="spellStart"/>
            <w:r w:rsidRPr="00776898">
              <w:t>МКОУЛомкинский</w:t>
            </w:r>
            <w:proofErr w:type="spellEnd"/>
            <w:r w:rsidRPr="00776898">
              <w:t xml:space="preserve">  ДС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proofErr w:type="spellStart"/>
            <w:r w:rsidRPr="00776898">
              <w:t>д</w:t>
            </w:r>
            <w:proofErr w:type="spellEnd"/>
            <w:r w:rsidRPr="00776898">
              <w:t xml:space="preserve"> Ломки ул</w:t>
            </w:r>
            <w:proofErr w:type="gramStart"/>
            <w:r w:rsidRPr="00776898">
              <w:t>.Н</w:t>
            </w:r>
            <w:proofErr w:type="gramEnd"/>
            <w:r w:rsidRPr="00776898">
              <w:t>абережная 14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</w:pPr>
            <w:r w:rsidRPr="00776898">
              <w:t xml:space="preserve">                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ПЧ 9  27-5-32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center"/>
            </w:pPr>
            <w:r w:rsidRPr="00776898">
              <w:t>ДПК  «Ломки»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28 км</w:t>
            </w:r>
          </w:p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1 км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6898" w:rsidRPr="00776898" w:rsidRDefault="00776898" w:rsidP="00776898">
            <w:pPr>
              <w:numPr>
                <w:ilvl w:val="12"/>
                <w:numId w:val="0"/>
              </w:numPr>
              <w:jc w:val="both"/>
            </w:pPr>
            <w:r w:rsidRPr="00776898">
              <w:t>8</w:t>
            </w:r>
          </w:p>
        </w:tc>
      </w:tr>
    </w:tbl>
    <w:p w:rsidR="00776898" w:rsidRPr="00776898" w:rsidRDefault="00776898" w:rsidP="00776898">
      <w:pPr>
        <w:pStyle w:val="29"/>
      </w:pPr>
    </w:p>
    <w:p w:rsidR="00776898" w:rsidRPr="00776898" w:rsidRDefault="00776898" w:rsidP="00776898">
      <w:pPr>
        <w:pStyle w:val="29"/>
        <w:ind w:left="5670"/>
        <w:jc w:val="right"/>
      </w:pPr>
    </w:p>
    <w:p w:rsidR="00776898" w:rsidRPr="00776898" w:rsidRDefault="00776898" w:rsidP="00776898">
      <w:pPr>
        <w:tabs>
          <w:tab w:val="left" w:pos="2610"/>
        </w:tabs>
        <w:spacing w:line="40" w:lineRule="atLeast"/>
      </w:pPr>
      <w:r w:rsidRPr="00776898">
        <w:t xml:space="preserve">Начальник ПСЧ-9 п. </w:t>
      </w:r>
      <w:proofErr w:type="gramStart"/>
      <w:r w:rsidRPr="00776898">
        <w:t>Островское</w:t>
      </w:r>
      <w:proofErr w:type="gramEnd"/>
    </w:p>
    <w:p w:rsidR="00776898" w:rsidRPr="00776898" w:rsidRDefault="00776898" w:rsidP="00776898">
      <w:pPr>
        <w:tabs>
          <w:tab w:val="left" w:pos="2610"/>
          <w:tab w:val="left" w:pos="7590"/>
        </w:tabs>
      </w:pPr>
      <w:r w:rsidRPr="00776898">
        <w:t xml:space="preserve">ст. лейтенант внутренней службы                                              Е.О. Егоров    </w:t>
      </w:r>
    </w:p>
    <w:p w:rsidR="00ED769B" w:rsidRPr="00ED769B" w:rsidRDefault="00ED769B" w:rsidP="00ED769B">
      <w:pPr>
        <w:pStyle w:val="29"/>
        <w:spacing w:after="0" w:line="240" w:lineRule="auto"/>
        <w:jc w:val="right"/>
      </w:pPr>
      <w:r w:rsidRPr="00ED769B">
        <w:lastRenderedPageBreak/>
        <w:t>Приложение № 12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Островского муниципальном </w:t>
      </w:r>
      <w:proofErr w:type="gramStart"/>
      <w:r w:rsidRPr="00ED769B">
        <w:rPr>
          <w:rFonts w:ascii="Times New Roman" w:hAnsi="Times New Roman" w:cs="Times New Roman"/>
          <w:i w:val="0"/>
        </w:rPr>
        <w:t>районе</w:t>
      </w:r>
      <w:proofErr w:type="gramEnd"/>
    </w:p>
    <w:p w:rsidR="00ED769B" w:rsidRPr="00ED769B" w:rsidRDefault="00ED769B" w:rsidP="00ED769B">
      <w:pPr>
        <w:ind w:right="1"/>
        <w:jc w:val="center"/>
        <w:rPr>
          <w:b/>
          <w:bCs/>
        </w:rPr>
      </w:pPr>
    </w:p>
    <w:p w:rsidR="00ED769B" w:rsidRPr="00ED769B" w:rsidRDefault="00ED769B" w:rsidP="00ED769B">
      <w:pPr>
        <w:tabs>
          <w:tab w:val="left" w:pos="7440"/>
        </w:tabs>
      </w:pPr>
    </w:p>
    <w:p w:rsidR="00ED769B" w:rsidRPr="00ED769B" w:rsidRDefault="00ED769B" w:rsidP="00ED769B"/>
    <w:p w:rsidR="00ED769B" w:rsidRPr="00ED769B" w:rsidRDefault="00ED769B" w:rsidP="00ED769B">
      <w:pPr>
        <w:tabs>
          <w:tab w:val="left" w:pos="3220"/>
        </w:tabs>
        <w:jc w:val="center"/>
        <w:rPr>
          <w:b/>
        </w:rPr>
      </w:pPr>
      <w:r w:rsidRPr="00ED769B">
        <w:rPr>
          <w:b/>
        </w:rPr>
        <w:t>Сведения о специальных пожарных автомобилях и вспомогательной технике, высылаемой для тушения пожаров.</w:t>
      </w:r>
    </w:p>
    <w:p w:rsidR="00ED769B" w:rsidRPr="00ED769B" w:rsidRDefault="00ED769B" w:rsidP="00ED769B">
      <w:pPr>
        <w:tabs>
          <w:tab w:val="left" w:pos="3220"/>
        </w:tabs>
        <w:rPr>
          <w:b/>
          <w:u w:val="single"/>
        </w:rPr>
      </w:pPr>
      <w:r w:rsidRPr="00ED769B">
        <w:tab/>
      </w:r>
    </w:p>
    <w:p w:rsidR="00ED769B" w:rsidRPr="00ED769B" w:rsidRDefault="00ED769B" w:rsidP="00ED769B">
      <w:r w:rsidRPr="00ED769B">
        <w:t>Отсутствует.</w:t>
      </w:r>
    </w:p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pPr>
        <w:ind w:firstLine="708"/>
      </w:pPr>
    </w:p>
    <w:p w:rsidR="00ED769B" w:rsidRPr="00ED769B" w:rsidRDefault="00ED769B" w:rsidP="00ED769B">
      <w:pPr>
        <w:tabs>
          <w:tab w:val="left" w:pos="2610"/>
        </w:tabs>
        <w:spacing w:line="40" w:lineRule="atLeast"/>
      </w:pPr>
      <w:r w:rsidRPr="00ED769B">
        <w:t xml:space="preserve">Начальник ПСЧ-9 п. </w:t>
      </w:r>
      <w:proofErr w:type="gramStart"/>
      <w:r w:rsidRPr="00ED769B">
        <w:t>Островское</w:t>
      </w:r>
      <w:proofErr w:type="gramEnd"/>
    </w:p>
    <w:p w:rsidR="00ED769B" w:rsidRPr="00ED769B" w:rsidRDefault="00ED769B" w:rsidP="00ED769B">
      <w:pPr>
        <w:tabs>
          <w:tab w:val="left" w:pos="1880"/>
        </w:tabs>
      </w:pPr>
      <w:r w:rsidRPr="00ED769B">
        <w:t xml:space="preserve">ст. лейтенант внутренней службы                                              Е.О. Егоров    </w:t>
      </w:r>
    </w:p>
    <w:p w:rsidR="00776898" w:rsidRPr="00ED769B" w:rsidRDefault="00776898" w:rsidP="00776898">
      <w:pPr>
        <w:pStyle w:val="29"/>
        <w:ind w:left="5670"/>
        <w:jc w:val="right"/>
      </w:pPr>
    </w:p>
    <w:p w:rsidR="00776898" w:rsidRDefault="00776898" w:rsidP="00776898">
      <w:pPr>
        <w:pStyle w:val="29"/>
        <w:ind w:left="5670"/>
        <w:jc w:val="right"/>
      </w:pPr>
    </w:p>
    <w:p w:rsidR="00ED769B" w:rsidRDefault="00ED769B" w:rsidP="00776898">
      <w:pPr>
        <w:pStyle w:val="29"/>
        <w:ind w:left="5670"/>
        <w:jc w:val="right"/>
      </w:pPr>
    </w:p>
    <w:p w:rsidR="00ED769B" w:rsidRDefault="00ED769B" w:rsidP="00776898">
      <w:pPr>
        <w:pStyle w:val="29"/>
        <w:ind w:left="5670"/>
        <w:jc w:val="right"/>
      </w:pPr>
    </w:p>
    <w:p w:rsidR="00ED769B" w:rsidRPr="00ED769B" w:rsidRDefault="00ED769B" w:rsidP="00ED769B">
      <w:pPr>
        <w:pStyle w:val="29"/>
        <w:spacing w:after="0" w:line="240" w:lineRule="auto"/>
        <w:jc w:val="right"/>
      </w:pPr>
      <w:r w:rsidRPr="00ED769B">
        <w:t>Приложение № 13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Островского муниципальном </w:t>
      </w:r>
      <w:proofErr w:type="gramStart"/>
      <w:r w:rsidRPr="00ED769B">
        <w:rPr>
          <w:rFonts w:ascii="Times New Roman" w:hAnsi="Times New Roman" w:cs="Times New Roman"/>
          <w:i w:val="0"/>
        </w:rPr>
        <w:t>районе</w:t>
      </w:r>
      <w:proofErr w:type="gramEnd"/>
    </w:p>
    <w:p w:rsidR="00ED769B" w:rsidRPr="00ED769B" w:rsidRDefault="00ED769B" w:rsidP="00ED769B">
      <w:pPr>
        <w:jc w:val="center"/>
        <w:rPr>
          <w:b/>
          <w:bCs/>
        </w:rPr>
      </w:pPr>
    </w:p>
    <w:p w:rsidR="00ED769B" w:rsidRPr="00ED769B" w:rsidRDefault="00ED769B" w:rsidP="00ED769B">
      <w:pPr>
        <w:tabs>
          <w:tab w:val="left" w:pos="7440"/>
        </w:tabs>
      </w:pPr>
    </w:p>
    <w:p w:rsidR="00ED769B" w:rsidRPr="00ED769B" w:rsidRDefault="00ED769B" w:rsidP="00ED769B"/>
    <w:p w:rsidR="00ED769B" w:rsidRPr="00ED769B" w:rsidRDefault="00ED769B" w:rsidP="00ED769B">
      <w:pPr>
        <w:tabs>
          <w:tab w:val="left" w:pos="3220"/>
        </w:tabs>
        <w:jc w:val="center"/>
        <w:rPr>
          <w:b/>
        </w:rPr>
      </w:pPr>
      <w:r w:rsidRPr="00ED769B">
        <w:rPr>
          <w:b/>
        </w:rPr>
        <w:t xml:space="preserve">Список объектов, входящих в специальный перечень. </w:t>
      </w:r>
    </w:p>
    <w:p w:rsidR="00ED769B" w:rsidRPr="00ED769B" w:rsidRDefault="00ED769B" w:rsidP="00ED769B">
      <w:pPr>
        <w:tabs>
          <w:tab w:val="left" w:pos="3220"/>
        </w:tabs>
        <w:rPr>
          <w:b/>
          <w:u w:val="single"/>
        </w:rPr>
      </w:pPr>
      <w:r w:rsidRPr="00ED769B">
        <w:tab/>
      </w:r>
    </w:p>
    <w:p w:rsidR="00ED769B" w:rsidRPr="00ED769B" w:rsidRDefault="00ED769B" w:rsidP="00ED769B">
      <w:r w:rsidRPr="00ED769B">
        <w:t>Отсутствует.</w:t>
      </w:r>
    </w:p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pPr>
        <w:ind w:firstLine="708"/>
      </w:pPr>
    </w:p>
    <w:p w:rsidR="00ED769B" w:rsidRPr="00ED769B" w:rsidRDefault="00ED769B" w:rsidP="00ED769B">
      <w:pPr>
        <w:tabs>
          <w:tab w:val="left" w:pos="2610"/>
        </w:tabs>
        <w:spacing w:line="40" w:lineRule="atLeast"/>
      </w:pPr>
      <w:r w:rsidRPr="00ED769B">
        <w:t xml:space="preserve">Начальник ПСЧ-9 п. </w:t>
      </w:r>
      <w:proofErr w:type="gramStart"/>
      <w:r w:rsidRPr="00ED769B">
        <w:t>Островское</w:t>
      </w:r>
      <w:proofErr w:type="gramEnd"/>
    </w:p>
    <w:p w:rsidR="00ED769B" w:rsidRPr="00ED769B" w:rsidRDefault="00ED769B" w:rsidP="00ED769B">
      <w:pPr>
        <w:tabs>
          <w:tab w:val="left" w:pos="1880"/>
        </w:tabs>
      </w:pPr>
      <w:r w:rsidRPr="00ED769B">
        <w:t xml:space="preserve">ст. лейтенант внутренней службы                                              Е.О. Егоров    </w:t>
      </w:r>
    </w:p>
    <w:p w:rsidR="00ED769B" w:rsidRPr="00ED769B" w:rsidRDefault="00ED769B" w:rsidP="00776898">
      <w:pPr>
        <w:pStyle w:val="29"/>
        <w:ind w:left="5670"/>
        <w:jc w:val="right"/>
      </w:pPr>
    </w:p>
    <w:p w:rsidR="00776898" w:rsidRPr="00ED769B" w:rsidRDefault="00776898" w:rsidP="00776898">
      <w:pPr>
        <w:pStyle w:val="29"/>
        <w:ind w:left="5670"/>
        <w:jc w:val="right"/>
      </w:pPr>
    </w:p>
    <w:p w:rsidR="00776898" w:rsidRPr="00ED769B" w:rsidRDefault="00776898" w:rsidP="00776898"/>
    <w:p w:rsidR="00776898" w:rsidRPr="00ED769B" w:rsidRDefault="00776898" w:rsidP="00776898"/>
    <w:p w:rsidR="00776898" w:rsidRPr="00ED769B" w:rsidRDefault="00776898" w:rsidP="00776898">
      <w:pPr>
        <w:tabs>
          <w:tab w:val="left" w:pos="2610"/>
        </w:tabs>
      </w:pPr>
    </w:p>
    <w:p w:rsidR="00C11AB4" w:rsidRPr="00ED769B" w:rsidRDefault="00C11AB4" w:rsidP="007C204D">
      <w:pPr>
        <w:tabs>
          <w:tab w:val="left" w:pos="3901"/>
        </w:tabs>
      </w:pPr>
    </w:p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pPr>
        <w:jc w:val="right"/>
      </w:pPr>
      <w:r w:rsidRPr="00ED769B">
        <w:t>Приложение № 14</w:t>
      </w:r>
    </w:p>
    <w:p w:rsidR="00ED769B" w:rsidRPr="00ED769B" w:rsidRDefault="00ED769B" w:rsidP="00ED769B">
      <w:pPr>
        <w:jc w:val="right"/>
      </w:pPr>
      <w:r w:rsidRPr="00ED769B">
        <w:t xml:space="preserve">                                                                                                             к Расписанию выезда подразделений</w:t>
      </w:r>
    </w:p>
    <w:tbl>
      <w:tblPr>
        <w:tblpPr w:leftFromText="180" w:rightFromText="180" w:vertAnchor="page" w:horzAnchor="margin" w:tblpXSpec="center" w:tblpY="2701"/>
        <w:tblW w:w="105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8"/>
        <w:gridCol w:w="2160"/>
        <w:gridCol w:w="3240"/>
        <w:gridCol w:w="3060"/>
        <w:gridCol w:w="900"/>
        <w:gridCol w:w="7"/>
        <w:gridCol w:w="727"/>
      </w:tblGrid>
      <w:tr w:rsidR="00ED769B" w:rsidRPr="00ED769B" w:rsidTr="006B3067">
        <w:trPr>
          <w:trHeight w:val="135"/>
        </w:trPr>
        <w:tc>
          <w:tcPr>
            <w:tcW w:w="105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jc w:val="center"/>
              <w:rPr>
                <w:b/>
              </w:rPr>
            </w:pPr>
            <w:r w:rsidRPr="00ED769B">
              <w:rPr>
                <w:b/>
              </w:rPr>
              <w:t>СЗО с круглосуточным пребыванием людей</w:t>
            </w:r>
          </w:p>
          <w:p w:rsidR="00ED769B" w:rsidRPr="00ED769B" w:rsidRDefault="00ED769B" w:rsidP="00ED769B">
            <w:pPr>
              <w:rPr>
                <w:b/>
              </w:rPr>
            </w:pPr>
          </w:p>
        </w:tc>
      </w:tr>
      <w:tr w:rsidR="00ED769B" w:rsidRPr="00ED769B" w:rsidTr="006B3067">
        <w:trPr>
          <w:trHeight w:val="13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№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proofErr w:type="spellStart"/>
            <w:r w:rsidRPr="00ED769B">
              <w:rPr>
                <w:b/>
              </w:rPr>
              <w:t>Обьект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Адрес</w:t>
            </w:r>
            <w:proofErr w:type="gramStart"/>
            <w:r w:rsidRPr="00ED769B">
              <w:rPr>
                <w:b/>
              </w:rPr>
              <w:t xml:space="preserve"> ,</w:t>
            </w:r>
            <w:proofErr w:type="gramEnd"/>
            <w:r w:rsidRPr="00ED769B">
              <w:rPr>
                <w:b/>
              </w:rPr>
              <w:t>телефон</w:t>
            </w:r>
          </w:p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объекта.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ПЧ. ДПК</w:t>
            </w:r>
          </w:p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тел.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proofErr w:type="spellStart"/>
            <w:r w:rsidRPr="00ED769B">
              <w:rPr>
                <w:b/>
              </w:rPr>
              <w:t>Км</w:t>
            </w:r>
            <w:proofErr w:type="gramStart"/>
            <w:r w:rsidRPr="00ED769B">
              <w:rPr>
                <w:b/>
              </w:rPr>
              <w:t>.д</w:t>
            </w:r>
            <w:proofErr w:type="gramEnd"/>
            <w:r w:rsidRPr="00ED769B">
              <w:rPr>
                <w:b/>
              </w:rPr>
              <w:t>о</w:t>
            </w:r>
            <w:proofErr w:type="spellEnd"/>
            <w:r w:rsidRPr="00ED769B">
              <w:rPr>
                <w:b/>
              </w:rPr>
              <w:t xml:space="preserve">  П.О.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r w:rsidRPr="00ED769B">
              <w:rPr>
                <w:b/>
              </w:rPr>
              <w:t>Кол</w:t>
            </w:r>
            <w:proofErr w:type="gramStart"/>
            <w:r w:rsidRPr="00ED769B">
              <w:rPr>
                <w:b/>
              </w:rPr>
              <w:t>.</w:t>
            </w:r>
            <w:proofErr w:type="gramEnd"/>
            <w:r w:rsidRPr="00ED769B">
              <w:rPr>
                <w:b/>
              </w:rPr>
              <w:t xml:space="preserve"> </w:t>
            </w:r>
            <w:proofErr w:type="gramStart"/>
            <w:r w:rsidRPr="00ED769B">
              <w:rPr>
                <w:b/>
              </w:rPr>
              <w:t>ч</w:t>
            </w:r>
            <w:proofErr w:type="gramEnd"/>
            <w:r w:rsidRPr="00ED769B">
              <w:rPr>
                <w:b/>
              </w:rPr>
              <w:t>ел.</w:t>
            </w:r>
          </w:p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 xml:space="preserve">МУЗ </w:t>
            </w:r>
            <w:proofErr w:type="spellStart"/>
            <w:r w:rsidRPr="00ED769B">
              <w:t>ОстровскаяЦРБ</w:t>
            </w:r>
            <w:proofErr w:type="spellEnd"/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</w:t>
            </w:r>
            <w:proofErr w:type="gramStart"/>
            <w:r w:rsidRPr="00ED769B">
              <w:t>.О</w:t>
            </w:r>
            <w:proofErr w:type="gramEnd"/>
            <w:r w:rsidRPr="00ED769B">
              <w:t xml:space="preserve">стровское </w:t>
            </w:r>
            <w:proofErr w:type="spellStart"/>
            <w:r w:rsidRPr="00ED769B">
              <w:t>ул</w:t>
            </w:r>
            <w:proofErr w:type="spellEnd"/>
            <w:r w:rsidRPr="00ED769B">
              <w:t xml:space="preserve"> Больничная 3</w:t>
            </w:r>
          </w:p>
          <w:p w:rsidR="00ED769B" w:rsidRPr="00ED769B" w:rsidRDefault="00ED769B" w:rsidP="00ED769B">
            <w:r w:rsidRPr="00ED769B">
              <w:t>9-82-90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 xml:space="preserve"> ПЧ 9  27-532, 01</w:t>
            </w:r>
          </w:p>
          <w:p w:rsidR="00ED769B" w:rsidRPr="00ED769B" w:rsidRDefault="00ED769B" w:rsidP="00ED769B">
            <w:r w:rsidRPr="00ED769B">
              <w:t xml:space="preserve">ДПК «Тепловик»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1 км</w:t>
            </w:r>
          </w:p>
          <w:p w:rsidR="00ED769B" w:rsidRPr="00ED769B" w:rsidRDefault="00ED769B" w:rsidP="00ED769B">
            <w:r w:rsidRPr="00ED769B">
              <w:t>2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25</w:t>
            </w:r>
          </w:p>
        </w:tc>
      </w:tr>
      <w:tr w:rsidR="00ED769B" w:rsidRPr="00ED769B" w:rsidTr="006B3067">
        <w:trPr>
          <w:trHeight w:val="71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СРЦ для несовершеннолетних детей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roofErr w:type="spellStart"/>
            <w:r w:rsidRPr="00ED769B">
              <w:t>д</w:t>
            </w:r>
            <w:proofErr w:type="gramStart"/>
            <w:r w:rsidRPr="00ED769B">
              <w:t>.Г</w:t>
            </w:r>
            <w:proofErr w:type="gramEnd"/>
            <w:r w:rsidRPr="00ED769B">
              <w:t>уляевка</w:t>
            </w:r>
            <w:proofErr w:type="spellEnd"/>
            <w:r w:rsidRPr="00ED769B">
              <w:t xml:space="preserve">  </w:t>
            </w:r>
            <w:proofErr w:type="spellStart"/>
            <w:r w:rsidRPr="00ED769B">
              <w:t>ул</w:t>
            </w:r>
            <w:proofErr w:type="spellEnd"/>
            <w:r w:rsidRPr="00ED769B">
              <w:t xml:space="preserve"> Совхозная 6</w:t>
            </w:r>
          </w:p>
          <w:p w:rsidR="00ED769B" w:rsidRPr="00ED769B" w:rsidRDefault="00ED769B" w:rsidP="00ED769B">
            <w:r w:rsidRPr="00ED769B">
              <w:t>3-31-20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 xml:space="preserve"> ПЧ-9   27-532, 01</w:t>
            </w:r>
          </w:p>
          <w:p w:rsidR="00ED769B" w:rsidRPr="00ED769B" w:rsidRDefault="00ED769B" w:rsidP="00ED769B">
            <w:r w:rsidRPr="00ED769B">
              <w:t>ОП ПЧ-9   26-630</w:t>
            </w:r>
          </w:p>
          <w:p w:rsidR="00ED769B" w:rsidRPr="00ED769B" w:rsidRDefault="00ED769B" w:rsidP="00ED769B">
            <w:r w:rsidRPr="00ED769B">
              <w:t>ДПК «Тепловик»</w:t>
            </w:r>
          </w:p>
          <w:p w:rsidR="00ED769B" w:rsidRPr="00ED769B" w:rsidRDefault="00ED769B" w:rsidP="00ED769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7 км</w:t>
            </w:r>
          </w:p>
          <w:p w:rsidR="00ED769B" w:rsidRPr="00ED769B" w:rsidRDefault="00ED769B" w:rsidP="00ED769B">
            <w:r w:rsidRPr="00ED769B">
              <w:t>8 км</w:t>
            </w:r>
          </w:p>
          <w:p w:rsidR="00ED769B" w:rsidRPr="00ED769B" w:rsidRDefault="00ED769B" w:rsidP="00ED769B">
            <w:r w:rsidRPr="00ED769B">
              <w:t>8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до</w:t>
            </w:r>
          </w:p>
          <w:p w:rsidR="00ED769B" w:rsidRPr="00ED769B" w:rsidRDefault="00ED769B" w:rsidP="00ED769B">
            <w:r w:rsidRPr="00ED769B">
              <w:t>10</w:t>
            </w:r>
          </w:p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Островский детский дом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</w:t>
            </w:r>
            <w:proofErr w:type="gramStart"/>
            <w:r w:rsidRPr="00ED769B">
              <w:t>.О</w:t>
            </w:r>
            <w:proofErr w:type="gramEnd"/>
            <w:r w:rsidRPr="00ED769B">
              <w:t>стровское ул. Кинешемская 24</w:t>
            </w:r>
          </w:p>
          <w:p w:rsidR="00ED769B" w:rsidRPr="00ED769B" w:rsidRDefault="00ED769B" w:rsidP="00ED769B">
            <w:r w:rsidRPr="00ED769B">
              <w:t>2-57-35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ПЧ-9   27-532, 01</w:t>
            </w:r>
          </w:p>
          <w:p w:rsidR="00ED769B" w:rsidRPr="00ED769B" w:rsidRDefault="00ED769B" w:rsidP="00ED769B">
            <w:r w:rsidRPr="00ED769B">
              <w:t>ДПК «Тепловик»</w:t>
            </w:r>
          </w:p>
          <w:p w:rsidR="00ED769B" w:rsidRPr="00ED769B" w:rsidRDefault="00ED769B" w:rsidP="00ED769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 км</w:t>
            </w:r>
          </w:p>
          <w:p w:rsidR="00ED769B" w:rsidRPr="00ED769B" w:rsidRDefault="00ED769B" w:rsidP="00ED769B">
            <w:smartTag w:uri="urn:schemas-microsoft-com:office:smarttags" w:element="metricconverter">
              <w:smartTagPr>
                <w:attr w:name="ProductID" w:val="3 км"/>
              </w:smartTagPr>
              <w:r w:rsidRPr="00ED769B">
                <w:t>3 км</w:t>
              </w:r>
            </w:smartTag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8-12</w:t>
            </w:r>
          </w:p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Островский ПНИ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roofErr w:type="spellStart"/>
            <w:r w:rsidRPr="00ED769B">
              <w:t>д</w:t>
            </w:r>
            <w:proofErr w:type="gramStart"/>
            <w:r w:rsidRPr="00ED769B">
              <w:t>.К</w:t>
            </w:r>
            <w:proofErr w:type="gramEnd"/>
            <w:r w:rsidRPr="00ED769B">
              <w:t>озловка</w:t>
            </w:r>
            <w:proofErr w:type="spellEnd"/>
          </w:p>
          <w:p w:rsidR="00ED769B" w:rsidRPr="00ED769B" w:rsidRDefault="00ED769B" w:rsidP="00ED769B">
            <w:r w:rsidRPr="00ED769B">
              <w:t xml:space="preserve"> 27-224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ПЧ-9   27-532, 01</w:t>
            </w:r>
          </w:p>
          <w:p w:rsidR="00ED769B" w:rsidRPr="00ED769B" w:rsidRDefault="00ED769B" w:rsidP="00ED769B">
            <w:r w:rsidRPr="00ED769B">
              <w:t>ОП ПЧ-9   26-630</w:t>
            </w:r>
          </w:p>
          <w:p w:rsidR="00ED769B" w:rsidRPr="00ED769B" w:rsidRDefault="00ED769B" w:rsidP="00ED769B">
            <w:r w:rsidRPr="00ED769B">
              <w:t>ДПК «Тепловик»</w:t>
            </w:r>
          </w:p>
          <w:p w:rsidR="00ED769B" w:rsidRPr="00ED769B" w:rsidRDefault="00ED769B" w:rsidP="00ED769B">
            <w:r w:rsidRPr="00ED769B"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7 км</w:t>
            </w:r>
          </w:p>
          <w:p w:rsidR="00ED769B" w:rsidRPr="00ED769B" w:rsidRDefault="00ED769B" w:rsidP="00ED769B">
            <w:r w:rsidRPr="00ED769B">
              <w:t>14 км</w:t>
            </w:r>
          </w:p>
          <w:p w:rsidR="00ED769B" w:rsidRPr="00ED769B" w:rsidRDefault="00ED769B" w:rsidP="00ED769B">
            <w:r w:rsidRPr="00ED769B">
              <w:t>8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90</w:t>
            </w:r>
          </w:p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Санаторий дома отдыха «</w:t>
            </w:r>
            <w:proofErr w:type="spellStart"/>
            <w:r w:rsidRPr="00ED769B">
              <w:t>Щелыково</w:t>
            </w:r>
            <w:proofErr w:type="spellEnd"/>
            <w:r w:rsidRPr="00ED769B">
              <w:t>»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roofErr w:type="spellStart"/>
            <w:r w:rsidRPr="00ED769B">
              <w:t>п</w:t>
            </w:r>
            <w:proofErr w:type="gramStart"/>
            <w:r w:rsidRPr="00ED769B">
              <w:t>.Щ</w:t>
            </w:r>
            <w:proofErr w:type="gramEnd"/>
            <w:r w:rsidRPr="00ED769B">
              <w:t>елыково</w:t>
            </w:r>
            <w:proofErr w:type="spellEnd"/>
          </w:p>
          <w:p w:rsidR="00ED769B" w:rsidRPr="00ED769B" w:rsidRDefault="00ED769B" w:rsidP="00ED769B">
            <w:r w:rsidRPr="00ED769B">
              <w:t>23-253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ПЧ-9   27-532, 01</w:t>
            </w:r>
          </w:p>
          <w:p w:rsidR="00ED769B" w:rsidRPr="00ED769B" w:rsidRDefault="00ED769B" w:rsidP="00ED769B">
            <w:r w:rsidRPr="00ED769B">
              <w:t>ВПК «</w:t>
            </w:r>
            <w:proofErr w:type="spellStart"/>
            <w:r w:rsidRPr="00ED769B">
              <w:t>Щелыково</w:t>
            </w:r>
            <w:proofErr w:type="spellEnd"/>
            <w:r w:rsidRPr="00ED769B">
              <w:t>»</w:t>
            </w:r>
          </w:p>
          <w:p w:rsidR="00ED769B" w:rsidRPr="00ED769B" w:rsidRDefault="00ED769B" w:rsidP="00ED769B">
            <w:r w:rsidRPr="00ED769B">
              <w:t>23-152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24 км</w:t>
            </w:r>
          </w:p>
          <w:p w:rsidR="00ED769B" w:rsidRPr="00ED769B" w:rsidRDefault="00ED769B" w:rsidP="00ED769B">
            <w:r w:rsidRPr="00ED769B">
              <w:t>0,5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до</w:t>
            </w:r>
          </w:p>
          <w:p w:rsidR="00ED769B" w:rsidRPr="00ED769B" w:rsidRDefault="00ED769B" w:rsidP="00ED769B">
            <w:r w:rsidRPr="00ED769B">
              <w:t>100</w:t>
            </w:r>
          </w:p>
        </w:tc>
      </w:tr>
      <w:tr w:rsidR="00ED769B" w:rsidRPr="00ED769B" w:rsidTr="006B3067">
        <w:tc>
          <w:tcPr>
            <w:tcW w:w="105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rPr>
                <w:b/>
              </w:rPr>
            </w:pPr>
            <w:r w:rsidRPr="00ED769B">
              <w:t xml:space="preserve">                    </w:t>
            </w:r>
            <w:r w:rsidRPr="00ED769B">
              <w:rPr>
                <w:b/>
              </w:rPr>
              <w:t>СЗО с круглосуточным пребыванием людей в летнее время (лагерь)</w:t>
            </w:r>
          </w:p>
          <w:p w:rsidR="00ED769B" w:rsidRPr="00ED769B" w:rsidRDefault="00ED769B" w:rsidP="00ED769B"/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нет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нет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</w:tr>
      <w:tr w:rsidR="00ED769B" w:rsidRPr="00ED769B" w:rsidTr="006B3067">
        <w:tc>
          <w:tcPr>
            <w:tcW w:w="105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jc w:val="center"/>
              <w:rPr>
                <w:b/>
              </w:rPr>
            </w:pPr>
            <w:r w:rsidRPr="00ED769B">
              <w:rPr>
                <w:b/>
              </w:rPr>
              <w:t xml:space="preserve">Потенциально опасные </w:t>
            </w:r>
            <w:proofErr w:type="spellStart"/>
            <w:r w:rsidRPr="00ED769B">
              <w:rPr>
                <w:b/>
              </w:rPr>
              <w:t>обьекты</w:t>
            </w:r>
            <w:proofErr w:type="spellEnd"/>
          </w:p>
          <w:p w:rsidR="00ED769B" w:rsidRPr="00ED769B" w:rsidRDefault="00ED769B" w:rsidP="00ED769B">
            <w:pPr>
              <w:jc w:val="center"/>
              <w:rPr>
                <w:b/>
              </w:rPr>
            </w:pPr>
          </w:p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нет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</w:tr>
      <w:tr w:rsidR="00ED769B" w:rsidRPr="00ED769B" w:rsidTr="006B3067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нет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/>
        </w:tc>
      </w:tr>
      <w:tr w:rsidR="00ED769B" w:rsidRPr="00ED769B" w:rsidTr="006B3067">
        <w:trPr>
          <w:trHeight w:val="225"/>
        </w:trPr>
        <w:tc>
          <w:tcPr>
            <w:tcW w:w="105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pPr>
              <w:jc w:val="center"/>
              <w:rPr>
                <w:b/>
              </w:rPr>
            </w:pPr>
            <w:r w:rsidRPr="00ED769B">
              <w:rPr>
                <w:b/>
              </w:rPr>
              <w:t>Объекты электроэнергетики и связи</w:t>
            </w:r>
          </w:p>
          <w:p w:rsidR="00ED769B" w:rsidRPr="00ED769B" w:rsidRDefault="00ED769B" w:rsidP="00ED769B">
            <w:pPr>
              <w:jc w:val="center"/>
              <w:rPr>
                <w:b/>
              </w:rPr>
            </w:pPr>
          </w:p>
        </w:tc>
      </w:tr>
      <w:tr w:rsidR="00ED769B" w:rsidRPr="00ED769B" w:rsidTr="006B3067">
        <w:trPr>
          <w:trHeight w:val="73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 xml:space="preserve">Подстанция «Красная Поляна»110/10 </w:t>
            </w:r>
            <w:proofErr w:type="spellStart"/>
            <w:r w:rsidRPr="00ED769B">
              <w:t>кв</w:t>
            </w:r>
            <w:proofErr w:type="spellEnd"/>
          </w:p>
          <w:p w:rsidR="00ED769B" w:rsidRPr="00ED769B" w:rsidRDefault="00ED769B" w:rsidP="00ED769B"/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</w:t>
            </w:r>
            <w:proofErr w:type="gramStart"/>
            <w:r w:rsidRPr="00ED769B">
              <w:t>.К</w:t>
            </w:r>
            <w:proofErr w:type="gramEnd"/>
            <w:r w:rsidRPr="00ED769B">
              <w:t>расная Поляна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ПЧ-9   27-532, 01</w:t>
            </w:r>
          </w:p>
          <w:p w:rsidR="00ED769B" w:rsidRPr="00ED769B" w:rsidRDefault="00ED769B" w:rsidP="00ED769B">
            <w:r w:rsidRPr="00ED769B">
              <w:t>ОП ПЧ-9   26-630</w:t>
            </w:r>
          </w:p>
          <w:p w:rsidR="00ED769B" w:rsidRPr="00ED769B" w:rsidRDefault="00ED769B" w:rsidP="00ED769B"/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14 км</w:t>
            </w:r>
          </w:p>
          <w:p w:rsidR="00ED769B" w:rsidRPr="00ED769B" w:rsidRDefault="00ED769B" w:rsidP="00ED769B">
            <w:r w:rsidRPr="00ED769B">
              <w:t>1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</w:t>
            </w:r>
          </w:p>
        </w:tc>
      </w:tr>
      <w:tr w:rsidR="00ED769B" w:rsidRPr="00ED769B" w:rsidTr="006B3067">
        <w:trPr>
          <w:trHeight w:val="52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Островская</w:t>
            </w:r>
          </w:p>
          <w:p w:rsidR="00ED769B" w:rsidRPr="00ED769B" w:rsidRDefault="00ED769B" w:rsidP="00ED769B">
            <w:r w:rsidRPr="00ED769B">
              <w:t xml:space="preserve">ЦАТС </w:t>
            </w:r>
          </w:p>
          <w:p w:rsidR="00ED769B" w:rsidRPr="00ED769B" w:rsidRDefault="00ED769B" w:rsidP="00ED769B"/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</w:t>
            </w:r>
            <w:proofErr w:type="gramStart"/>
            <w:r w:rsidRPr="00ED769B">
              <w:t>.О</w:t>
            </w:r>
            <w:proofErr w:type="gramEnd"/>
            <w:r w:rsidRPr="00ED769B">
              <w:t xml:space="preserve">стровское ул.Советская 90 тел 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ПЧ-9   27-532, 01</w:t>
            </w:r>
          </w:p>
          <w:p w:rsidR="00ED769B" w:rsidRPr="00ED769B" w:rsidRDefault="00ED769B" w:rsidP="00ED769B">
            <w:r w:rsidRPr="00ED769B">
              <w:t>ОП ПЧ-9   26-630</w:t>
            </w:r>
          </w:p>
          <w:p w:rsidR="00ED769B" w:rsidRPr="00ED769B" w:rsidRDefault="00ED769B" w:rsidP="00ED769B">
            <w:r w:rsidRPr="00ED769B">
              <w:t>ДПК «Тепловик»</w:t>
            </w:r>
          </w:p>
          <w:p w:rsidR="00ED769B" w:rsidRPr="00ED769B" w:rsidRDefault="00ED769B" w:rsidP="00ED769B">
            <w:r w:rsidRPr="00ED769B"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 км</w:t>
            </w:r>
          </w:p>
        </w:tc>
        <w:tc>
          <w:tcPr>
            <w:tcW w:w="7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69B" w:rsidRPr="00ED769B" w:rsidRDefault="00ED769B" w:rsidP="00ED769B">
            <w:r w:rsidRPr="00ED769B">
              <w:t>2</w:t>
            </w:r>
          </w:p>
        </w:tc>
      </w:tr>
    </w:tbl>
    <w:p w:rsidR="00ED769B" w:rsidRPr="00ED769B" w:rsidRDefault="00ED769B" w:rsidP="00ED769B">
      <w:pPr>
        <w:jc w:val="right"/>
      </w:pPr>
      <w:r w:rsidRPr="00ED769B">
        <w:t xml:space="preserve">                                                                                                             пожарной охраны для тушения пожаров</w:t>
      </w:r>
    </w:p>
    <w:p w:rsidR="00ED769B" w:rsidRDefault="00ED769B" w:rsidP="00ED769B">
      <w:pPr>
        <w:jc w:val="right"/>
      </w:pPr>
      <w:r w:rsidRPr="00ED769B">
        <w:t xml:space="preserve">                                                                                                             в Островском муниципальном районе</w:t>
      </w:r>
    </w:p>
    <w:p w:rsidR="00ED769B" w:rsidRPr="00ED769B" w:rsidRDefault="00ED769B" w:rsidP="00ED769B">
      <w:pPr>
        <w:jc w:val="right"/>
      </w:pPr>
    </w:p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r w:rsidRPr="00ED769B">
        <w:t xml:space="preserve">Начальник ПСЧ-9 п. </w:t>
      </w:r>
      <w:proofErr w:type="gramStart"/>
      <w:r w:rsidRPr="00ED769B">
        <w:t>Островское</w:t>
      </w:r>
      <w:proofErr w:type="gramEnd"/>
    </w:p>
    <w:p w:rsidR="00ED769B" w:rsidRPr="00ED769B" w:rsidRDefault="00ED769B" w:rsidP="00ED769B">
      <w:r w:rsidRPr="00ED769B">
        <w:t xml:space="preserve">ст. лейтенант внутренней службы                                             </w:t>
      </w:r>
      <w:r>
        <w:t xml:space="preserve">                                             </w:t>
      </w:r>
      <w:r w:rsidRPr="00ED769B">
        <w:t xml:space="preserve"> Е.О. Егоров   </w:t>
      </w:r>
    </w:p>
    <w:p w:rsidR="00C11AB4" w:rsidRPr="00ED769B" w:rsidRDefault="00C11AB4" w:rsidP="00ED769B"/>
    <w:p w:rsidR="00C11AB4" w:rsidRPr="00ED769B" w:rsidRDefault="00C11AB4" w:rsidP="00ED769B"/>
    <w:p w:rsidR="00C11AB4" w:rsidRPr="00ED769B" w:rsidRDefault="00C11AB4" w:rsidP="00ED769B"/>
    <w:p w:rsidR="00C11AB4" w:rsidRDefault="00C11AB4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Default="00ED769B" w:rsidP="00ED769B"/>
    <w:p w:rsidR="00ED769B" w:rsidRPr="00ED769B" w:rsidRDefault="00ED769B" w:rsidP="00ED769B"/>
    <w:p w:rsidR="00ED769B" w:rsidRPr="00ED769B" w:rsidRDefault="00ED769B" w:rsidP="00ED769B">
      <w:pPr>
        <w:pStyle w:val="29"/>
        <w:spacing w:after="0" w:line="240" w:lineRule="auto"/>
        <w:jc w:val="right"/>
      </w:pPr>
      <w:r w:rsidRPr="00ED769B">
        <w:lastRenderedPageBreak/>
        <w:t>Приложение № 15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ED769B" w:rsidRPr="00ED769B" w:rsidRDefault="00ED769B" w:rsidP="00ED769B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ED769B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Островского муниципальном </w:t>
      </w:r>
      <w:proofErr w:type="gramStart"/>
      <w:r w:rsidRPr="00ED769B">
        <w:rPr>
          <w:rFonts w:ascii="Times New Roman" w:hAnsi="Times New Roman" w:cs="Times New Roman"/>
          <w:i w:val="0"/>
        </w:rPr>
        <w:t>районе</w:t>
      </w:r>
      <w:proofErr w:type="gramEnd"/>
    </w:p>
    <w:p w:rsidR="00ED769B" w:rsidRPr="00ED769B" w:rsidRDefault="00ED769B" w:rsidP="00ED769B">
      <w:pPr>
        <w:ind w:right="1"/>
        <w:jc w:val="center"/>
        <w:rPr>
          <w:b/>
          <w:bCs/>
        </w:rPr>
      </w:pPr>
    </w:p>
    <w:p w:rsidR="00ED769B" w:rsidRPr="00ED769B" w:rsidRDefault="00ED769B" w:rsidP="00ED769B">
      <w:pPr>
        <w:tabs>
          <w:tab w:val="left" w:pos="7440"/>
        </w:tabs>
      </w:pPr>
    </w:p>
    <w:p w:rsidR="00ED769B" w:rsidRPr="00ED769B" w:rsidRDefault="00ED769B" w:rsidP="00ED769B">
      <w:pPr>
        <w:jc w:val="center"/>
        <w:rPr>
          <w:b/>
        </w:rPr>
      </w:pPr>
      <w:r w:rsidRPr="00ED769B">
        <w:rPr>
          <w:b/>
        </w:rPr>
        <w:t xml:space="preserve">Сведения о количестве  безводных районов на территории </w:t>
      </w:r>
    </w:p>
    <w:p w:rsidR="00ED769B" w:rsidRPr="00ED769B" w:rsidRDefault="00ED769B" w:rsidP="00ED769B">
      <w:pPr>
        <w:jc w:val="center"/>
        <w:rPr>
          <w:b/>
        </w:rPr>
      </w:pPr>
      <w:r w:rsidRPr="00ED769B">
        <w:rPr>
          <w:b/>
        </w:rPr>
        <w:t>Островского района.</w:t>
      </w:r>
    </w:p>
    <w:p w:rsidR="00ED769B" w:rsidRPr="00ED769B" w:rsidRDefault="00ED769B" w:rsidP="00ED769B"/>
    <w:p w:rsidR="00ED769B" w:rsidRPr="00ED769B" w:rsidRDefault="00ED769B" w:rsidP="00ED769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9"/>
        <w:gridCol w:w="4416"/>
        <w:gridCol w:w="2531"/>
        <w:gridCol w:w="2531"/>
      </w:tblGrid>
      <w:tr w:rsidR="00ED769B" w:rsidRPr="00ED769B" w:rsidTr="006B3067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 xml:space="preserve">№ </w:t>
            </w:r>
            <w:proofErr w:type="spellStart"/>
            <w:proofErr w:type="gramStart"/>
            <w:r w:rsidRPr="00ED769B">
              <w:t>п</w:t>
            </w:r>
            <w:proofErr w:type="spellEnd"/>
            <w:proofErr w:type="gramEnd"/>
            <w:r w:rsidRPr="00ED769B">
              <w:t>/</w:t>
            </w:r>
            <w:proofErr w:type="spellStart"/>
            <w:r w:rsidRPr="00ED769B">
              <w:t>п</w:t>
            </w:r>
            <w:proofErr w:type="spellEnd"/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Адрес, населенный пункт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Вид и расстояние до ближайшего ПГ</w:t>
            </w:r>
            <w:proofErr w:type="gramStart"/>
            <w:r w:rsidRPr="00ED769B">
              <w:t>,П</w:t>
            </w:r>
            <w:proofErr w:type="gramEnd"/>
            <w:r w:rsidRPr="00ED769B">
              <w:t>В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Исправность</w:t>
            </w:r>
          </w:p>
        </w:tc>
      </w:tr>
      <w:tr w:rsidR="00ED769B" w:rsidRPr="00ED769B" w:rsidTr="006B3067"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1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proofErr w:type="spellStart"/>
            <w:r w:rsidRPr="00ED769B">
              <w:t>д</w:t>
            </w:r>
            <w:proofErr w:type="gramStart"/>
            <w:r w:rsidRPr="00ED769B">
              <w:t>.К</w:t>
            </w:r>
            <w:proofErr w:type="gramEnd"/>
            <w:r w:rsidRPr="00ED769B">
              <w:t>вашнино</w:t>
            </w:r>
            <w:proofErr w:type="spellEnd"/>
            <w:r w:rsidRPr="00ED769B">
              <w:t xml:space="preserve">, </w:t>
            </w:r>
            <w:proofErr w:type="spellStart"/>
            <w:r w:rsidRPr="00ED769B">
              <w:t>д.Селиваниха</w:t>
            </w:r>
            <w:proofErr w:type="spellEnd"/>
            <w:r w:rsidRPr="00ED769B">
              <w:t xml:space="preserve">, д.Черная </w:t>
            </w:r>
          </w:p>
          <w:p w:rsidR="00ED769B" w:rsidRPr="00ED769B" w:rsidRDefault="00ED769B" w:rsidP="006B3067">
            <w:r w:rsidRPr="00ED769B">
              <w:t>Островское с/</w:t>
            </w:r>
            <w:proofErr w:type="spellStart"/>
            <w:proofErr w:type="gramStart"/>
            <w:r w:rsidRPr="00ED769B">
              <w:t>п</w:t>
            </w:r>
            <w:proofErr w:type="spellEnd"/>
            <w:proofErr w:type="gramEnd"/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р</w:t>
            </w:r>
            <w:proofErr w:type="gramStart"/>
            <w:r w:rsidRPr="00ED769B">
              <w:t>.Ч</w:t>
            </w:r>
            <w:proofErr w:type="gramEnd"/>
            <w:r w:rsidRPr="00ED769B">
              <w:t>ерная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769B" w:rsidRPr="00ED769B" w:rsidRDefault="00ED769B" w:rsidP="006B3067">
            <w:r w:rsidRPr="00ED769B">
              <w:t>Нет подъезда</w:t>
            </w:r>
          </w:p>
        </w:tc>
      </w:tr>
    </w:tbl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r w:rsidRPr="00ED769B">
        <w:t xml:space="preserve">Водоёмы, которые имеются в данных </w:t>
      </w:r>
      <w:proofErr w:type="spellStart"/>
      <w:r w:rsidRPr="00ED769B">
        <w:t>н</w:t>
      </w:r>
      <w:proofErr w:type="spellEnd"/>
      <w:r w:rsidRPr="00ED769B">
        <w:t>/</w:t>
      </w:r>
      <w:proofErr w:type="spellStart"/>
      <w:proofErr w:type="gramStart"/>
      <w:r w:rsidRPr="00ED769B">
        <w:t>п</w:t>
      </w:r>
      <w:proofErr w:type="spellEnd"/>
      <w:proofErr w:type="gramEnd"/>
      <w:r w:rsidRPr="00ED769B">
        <w:t>, не внесены в Реестр источников ППВ по пр</w:t>
      </w:r>
      <w:r w:rsidRPr="00ED769B">
        <w:t>и</w:t>
      </w:r>
      <w:r w:rsidRPr="00ED769B">
        <w:t>чине численности населения в данных н. п. менее 50 человек, а следовательно, не все ППВ возможно  оперативно использовать, они могут быть использованы для пожаротушения  после создания условий забора воды.( при достаточном уровне воды, наличии под</w:t>
      </w:r>
      <w:r w:rsidRPr="00ED769B">
        <w:t>ъ</w:t>
      </w:r>
      <w:r w:rsidRPr="00ED769B">
        <w:t>ездных путей).</w:t>
      </w:r>
    </w:p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/>
    <w:p w:rsidR="00ED769B" w:rsidRPr="00ED769B" w:rsidRDefault="00ED769B" w:rsidP="00ED769B">
      <w:pPr>
        <w:tabs>
          <w:tab w:val="left" w:pos="2610"/>
        </w:tabs>
        <w:spacing w:line="40" w:lineRule="atLeast"/>
      </w:pPr>
      <w:r w:rsidRPr="00ED769B">
        <w:t xml:space="preserve">Начальник ПСЧ-9 п. </w:t>
      </w:r>
      <w:proofErr w:type="gramStart"/>
      <w:r w:rsidRPr="00ED769B">
        <w:t>Островское</w:t>
      </w:r>
      <w:proofErr w:type="gramEnd"/>
    </w:p>
    <w:p w:rsidR="00ED769B" w:rsidRDefault="00ED769B" w:rsidP="00ED769B">
      <w:r w:rsidRPr="00ED769B">
        <w:t xml:space="preserve">ст. лейтенант внутренней службы                                              Е.О. Егоров    </w:t>
      </w:r>
    </w:p>
    <w:p w:rsidR="006B3067" w:rsidRDefault="006B3067" w:rsidP="00ED769B"/>
    <w:p w:rsidR="006B3067" w:rsidRDefault="006B3067" w:rsidP="00ED769B"/>
    <w:p w:rsidR="006B3067" w:rsidRDefault="006B3067" w:rsidP="00ED769B"/>
    <w:p w:rsidR="006B3067" w:rsidRDefault="006B3067" w:rsidP="00ED769B"/>
    <w:p w:rsidR="006B3067" w:rsidRPr="006B3067" w:rsidRDefault="006B3067" w:rsidP="006B3067">
      <w:pPr>
        <w:pStyle w:val="29"/>
        <w:spacing w:after="0" w:line="240" w:lineRule="auto"/>
        <w:jc w:val="right"/>
      </w:pPr>
      <w:r w:rsidRPr="006B3067">
        <w:t>Приложение № 16</w:t>
      </w:r>
    </w:p>
    <w:p w:rsidR="006B3067" w:rsidRPr="006B3067" w:rsidRDefault="006B3067" w:rsidP="006B3067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6B3067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6B3067" w:rsidRPr="006B3067" w:rsidRDefault="006B3067" w:rsidP="006B3067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6B3067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6B3067" w:rsidRPr="006B3067" w:rsidRDefault="006B3067" w:rsidP="006B3067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6B3067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Островского муниципальном </w:t>
      </w:r>
      <w:proofErr w:type="gramStart"/>
      <w:r w:rsidRPr="006B3067">
        <w:rPr>
          <w:rFonts w:ascii="Times New Roman" w:hAnsi="Times New Roman" w:cs="Times New Roman"/>
          <w:i w:val="0"/>
        </w:rPr>
        <w:t>районе</w:t>
      </w:r>
      <w:proofErr w:type="gramEnd"/>
    </w:p>
    <w:p w:rsidR="006B3067" w:rsidRDefault="006B3067" w:rsidP="006B3067"/>
    <w:p w:rsidR="000445E0" w:rsidRPr="006B3067" w:rsidRDefault="000445E0" w:rsidP="006B3067"/>
    <w:p w:rsidR="006B3067" w:rsidRPr="006B3067" w:rsidRDefault="006B3067" w:rsidP="006B3067">
      <w:pPr>
        <w:ind w:left="43"/>
        <w:jc w:val="center"/>
        <w:rPr>
          <w:b/>
        </w:rPr>
      </w:pPr>
      <w:r w:rsidRPr="006B3067">
        <w:rPr>
          <w:b/>
        </w:rPr>
        <w:t>Порядок определения руководителя тушения пожара в организациях, охраняемых объектовыми и специальными подразделениями ФПС</w:t>
      </w:r>
    </w:p>
    <w:p w:rsidR="006B3067" w:rsidRPr="006B3067" w:rsidRDefault="006B3067" w:rsidP="006B3067">
      <w:pPr>
        <w:ind w:left="43"/>
        <w:jc w:val="center"/>
        <w:rPr>
          <w:b/>
        </w:rPr>
      </w:pPr>
      <w:r w:rsidRPr="006B3067">
        <w:rPr>
          <w:b/>
        </w:rPr>
        <w:t>на территории Островского района</w:t>
      </w:r>
    </w:p>
    <w:p w:rsidR="006B3067" w:rsidRPr="006B3067" w:rsidRDefault="006B3067" w:rsidP="006B3067">
      <w:pPr>
        <w:ind w:firstLine="720"/>
        <w:jc w:val="both"/>
      </w:pPr>
    </w:p>
    <w:p w:rsidR="006B3067" w:rsidRPr="006B3067" w:rsidRDefault="006B3067" w:rsidP="006B3067">
      <w:pPr>
        <w:ind w:firstLine="720"/>
        <w:jc w:val="both"/>
      </w:pPr>
      <w:r w:rsidRPr="006B3067">
        <w:t>Руководителем тушения пожара является:</w:t>
      </w:r>
    </w:p>
    <w:p w:rsidR="006B3067" w:rsidRPr="006B3067" w:rsidRDefault="006B3067" w:rsidP="006B3067">
      <w:pPr>
        <w:ind w:firstLine="720"/>
        <w:jc w:val="both"/>
      </w:pPr>
      <w:r w:rsidRPr="006B3067">
        <w:t>при работе одного караула - начальник караула или старший подразделения, прибывший на пожар во главе караула;</w:t>
      </w:r>
    </w:p>
    <w:p w:rsidR="006B3067" w:rsidRPr="006B3067" w:rsidRDefault="006B3067" w:rsidP="006B3067">
      <w:pPr>
        <w:ind w:firstLine="720"/>
        <w:jc w:val="both"/>
      </w:pPr>
      <w:r w:rsidRPr="006B3067">
        <w:t>при работе нескольких караулов разных подразделений - старшее должностное лицо местного (территориального) гарнизона пожарной охраны</w:t>
      </w:r>
    </w:p>
    <w:p w:rsidR="006B3067" w:rsidRPr="006B3067" w:rsidRDefault="006B3067" w:rsidP="006B3067">
      <w:pPr>
        <w:ind w:firstLine="720"/>
        <w:jc w:val="both"/>
      </w:pPr>
      <w:r w:rsidRPr="006B3067">
        <w:t>при работе нескольких караулов разных подразделений до прибытия  старшего должностного лица местного (территориального) гарнизона пожарной охраны, руководителем тушения пожара является начальник караула, в районе которого произошел пожар.</w:t>
      </w:r>
    </w:p>
    <w:p w:rsidR="006B3067" w:rsidRPr="006B3067" w:rsidRDefault="006B3067" w:rsidP="006B3067">
      <w:pPr>
        <w:ind w:firstLine="720"/>
        <w:jc w:val="both"/>
      </w:pPr>
      <w:r w:rsidRPr="006B3067">
        <w:t>При работе на пожаре должностных лиц управления отряда старшим должностным лицом на пожаре в местном гарнизоне является прибывшее старшее должностное лицо отряда, а именно:</w:t>
      </w:r>
    </w:p>
    <w:p w:rsidR="006B3067" w:rsidRPr="006B3067" w:rsidRDefault="006B3067" w:rsidP="006B3067">
      <w:pPr>
        <w:ind w:firstLine="720"/>
        <w:jc w:val="both"/>
      </w:pPr>
      <w:r w:rsidRPr="006B3067">
        <w:t>заместитель начальника отряда;</w:t>
      </w:r>
    </w:p>
    <w:p w:rsidR="006B3067" w:rsidRPr="006B3067" w:rsidRDefault="006B3067" w:rsidP="006B3067">
      <w:pPr>
        <w:ind w:firstLine="720"/>
        <w:jc w:val="both"/>
      </w:pPr>
      <w:r w:rsidRPr="006B3067">
        <w:t xml:space="preserve">начальник отряда. </w:t>
      </w:r>
    </w:p>
    <w:p w:rsidR="006B3067" w:rsidRPr="006B3067" w:rsidRDefault="006B3067" w:rsidP="006B3067">
      <w:pPr>
        <w:ind w:firstLine="720"/>
        <w:jc w:val="both"/>
      </w:pPr>
      <w:r w:rsidRPr="006B3067">
        <w:t>При работе на пожаре должностных лиц территориального гарнизона пожарной охраны: службы или управления пожаротушения и проведения аварийно-спасательных работ старшим должностным лицом на пожаре в местном гарнизоне является прибывшее старшее должностное лицо территориального органа управления, а именно:</w:t>
      </w:r>
    </w:p>
    <w:p w:rsidR="006B3067" w:rsidRPr="006B3067" w:rsidRDefault="006B3067" w:rsidP="006B3067">
      <w:pPr>
        <w:ind w:firstLine="720"/>
        <w:jc w:val="both"/>
      </w:pPr>
      <w:r w:rsidRPr="006B3067">
        <w:t xml:space="preserve">начальник СПТ и ПАСР (или его заместитель); </w:t>
      </w:r>
    </w:p>
    <w:p w:rsidR="006B3067" w:rsidRPr="006B3067" w:rsidRDefault="006B3067" w:rsidP="006B3067">
      <w:pPr>
        <w:ind w:firstLine="720"/>
        <w:jc w:val="both"/>
      </w:pPr>
      <w:r w:rsidRPr="006B3067">
        <w:t>начальник управления (или его заместитель) организации пожаротушения и проведения аварийно-спасательных работ Главного управления МЧС России по Костромской области;</w:t>
      </w:r>
    </w:p>
    <w:p w:rsidR="006B3067" w:rsidRPr="006B3067" w:rsidRDefault="006B3067" w:rsidP="006B3067">
      <w:pPr>
        <w:ind w:firstLine="720"/>
        <w:jc w:val="both"/>
      </w:pPr>
      <w:r w:rsidRPr="006B3067">
        <w:t>заместитель начальника Главного управления МЧС России по Костромской области по ГПС (начальник территориального пожарно-спасательного гарнизона Костромской области).</w:t>
      </w:r>
    </w:p>
    <w:p w:rsidR="006B3067" w:rsidRPr="006B3067" w:rsidRDefault="006B3067" w:rsidP="006B3067">
      <w:pPr>
        <w:ind w:firstLine="720"/>
        <w:jc w:val="both"/>
      </w:pPr>
      <w:r w:rsidRPr="006B3067">
        <w:t>Отдача первого указания прибывшим на пожар старшим оперативным должностным лицом пожарной охраны считается моментом принятия им на себя руководства тушением пожара.</w:t>
      </w:r>
    </w:p>
    <w:p w:rsidR="006B3067" w:rsidRPr="006B3067" w:rsidRDefault="006B3067" w:rsidP="006B3067">
      <w:pPr>
        <w:ind w:firstLine="720"/>
        <w:jc w:val="both"/>
      </w:pPr>
      <w:r w:rsidRPr="006B3067">
        <w:lastRenderedPageBreak/>
        <w:t>Непосредственное руководство тушением пожара осуществляется прибывшим на пожар старшим оперативным должностным лицом пожарной охраны (прошедшим соответствующее обучение и допущенным в установленном порядке к руководству тушением пожара)</w:t>
      </w:r>
    </w:p>
    <w:p w:rsidR="006B3067" w:rsidRPr="006B3067" w:rsidRDefault="006B3067" w:rsidP="006B3067">
      <w:pPr>
        <w:ind w:firstLine="720"/>
        <w:jc w:val="both"/>
      </w:pPr>
      <w:proofErr w:type="gramStart"/>
      <w:r w:rsidRPr="006B3067">
        <w:t>Старшее оперативное должностное лицо пожарной охраны, являющееся руководителем тушения пожара, при получении информации о возникновении пожара с более высоким номером (рангом), а также при обстоятельствах, делающих невозможным исполнение им обязанностей руководителя тушения пожара, принимает решение о покидании им места пожара, назначив руководителем тушения пожара другое оперативное должностное лицо из числа участников тушения пожара, о чем в обязательном порядке сообщается диспетчеру</w:t>
      </w:r>
      <w:proofErr w:type="gramEnd"/>
      <w:r w:rsidRPr="006B3067">
        <w:t xml:space="preserve"> гарнизона пожарной охраны и делается запись в соответствующих документах оперативного штаба пожаротушения.</w:t>
      </w:r>
    </w:p>
    <w:p w:rsidR="006B3067" w:rsidRPr="006B3067" w:rsidRDefault="006B3067" w:rsidP="006B3067">
      <w:pPr>
        <w:ind w:firstLine="720"/>
        <w:jc w:val="both"/>
      </w:pPr>
      <w:r w:rsidRPr="006B3067">
        <w:t>Взаимодействие между различными видами пожарной охраны и аварийно-спасательными формированиями, территориальными, муниципальными, объектовыми службами жизнеобеспечения при тушении пожаров и проведении аварийно-спасательных работ обеспечивается старшими должностными лицами, из числа начальствующего состава ФПС главного управления МЧС России по Костромской области.</w:t>
      </w:r>
    </w:p>
    <w:p w:rsidR="006B3067" w:rsidRPr="006B3067" w:rsidRDefault="006B3067" w:rsidP="006B3067">
      <w:pPr>
        <w:tabs>
          <w:tab w:val="left" w:pos="2610"/>
        </w:tabs>
        <w:spacing w:line="40" w:lineRule="atLeast"/>
      </w:pPr>
    </w:p>
    <w:p w:rsidR="006B3067" w:rsidRPr="006B3067" w:rsidRDefault="006B3067" w:rsidP="006B3067">
      <w:pPr>
        <w:tabs>
          <w:tab w:val="left" w:pos="2610"/>
        </w:tabs>
        <w:spacing w:line="40" w:lineRule="atLeast"/>
      </w:pPr>
      <w:r w:rsidRPr="006B3067">
        <w:t xml:space="preserve">Начальник ПСЧ-9 п. </w:t>
      </w:r>
      <w:proofErr w:type="gramStart"/>
      <w:r w:rsidRPr="006B3067">
        <w:t>Островское</w:t>
      </w:r>
      <w:proofErr w:type="gramEnd"/>
    </w:p>
    <w:p w:rsidR="006B3067" w:rsidRPr="006B3067" w:rsidRDefault="006B3067" w:rsidP="006B3067">
      <w:pPr>
        <w:tabs>
          <w:tab w:val="left" w:pos="1880"/>
        </w:tabs>
      </w:pPr>
      <w:r w:rsidRPr="006B3067">
        <w:t xml:space="preserve">ст. лейтенант внутренней службы                                              Е.О. Егоров    </w:t>
      </w:r>
    </w:p>
    <w:p w:rsidR="006B3067" w:rsidRPr="006B3067" w:rsidRDefault="006B3067" w:rsidP="006B3067"/>
    <w:p w:rsidR="006B3067" w:rsidRPr="006B3067" w:rsidRDefault="006B3067" w:rsidP="00ED769B"/>
    <w:p w:rsidR="00ED769B" w:rsidRPr="00ED769B" w:rsidRDefault="00ED769B" w:rsidP="00ED769B"/>
    <w:p w:rsidR="00ED769B" w:rsidRPr="00ED769B" w:rsidRDefault="00ED769B" w:rsidP="00ED769B"/>
    <w:p w:rsidR="00ED769B" w:rsidRPr="006A035E" w:rsidRDefault="00ED769B" w:rsidP="00ED769B">
      <w:pPr>
        <w:tabs>
          <w:tab w:val="left" w:pos="3705"/>
        </w:tabs>
      </w:pPr>
      <w:r w:rsidRPr="006A035E">
        <w:tab/>
      </w:r>
    </w:p>
    <w:p w:rsidR="00ED769B" w:rsidRPr="00FE7B67" w:rsidRDefault="00ED769B" w:rsidP="00ED769B">
      <w:pPr>
        <w:ind w:firstLine="708"/>
        <w:rPr>
          <w:sz w:val="28"/>
          <w:szCs w:val="28"/>
        </w:rPr>
      </w:pPr>
    </w:p>
    <w:p w:rsidR="00ED769B" w:rsidRPr="00FE7B67" w:rsidRDefault="00ED769B" w:rsidP="00ED769B">
      <w:pPr>
        <w:tabs>
          <w:tab w:val="left" w:pos="1880"/>
        </w:tabs>
        <w:jc w:val="center"/>
      </w:pPr>
    </w:p>
    <w:p w:rsidR="000445E0" w:rsidRPr="000445E0" w:rsidRDefault="000445E0" w:rsidP="000445E0">
      <w:pPr>
        <w:pStyle w:val="29"/>
        <w:spacing w:after="0" w:line="240" w:lineRule="auto"/>
        <w:jc w:val="right"/>
      </w:pPr>
      <w:r w:rsidRPr="000445E0">
        <w:t>Приложение № 17</w:t>
      </w:r>
    </w:p>
    <w:p w:rsidR="000445E0" w:rsidRPr="000445E0" w:rsidRDefault="000445E0" w:rsidP="000445E0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0445E0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к Расписанию выезда подразделений</w:t>
      </w:r>
    </w:p>
    <w:p w:rsidR="000445E0" w:rsidRPr="000445E0" w:rsidRDefault="000445E0" w:rsidP="000445E0">
      <w:pPr>
        <w:pStyle w:val="7"/>
        <w:spacing w:before="0"/>
        <w:jc w:val="right"/>
        <w:rPr>
          <w:rFonts w:ascii="Times New Roman" w:hAnsi="Times New Roman" w:cs="Times New Roman"/>
          <w:i w:val="0"/>
        </w:rPr>
      </w:pPr>
      <w:r w:rsidRPr="000445E0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пожарной охраны для тушения пожаров</w:t>
      </w:r>
    </w:p>
    <w:p w:rsidR="000445E0" w:rsidRPr="000445E0" w:rsidRDefault="000445E0" w:rsidP="000445E0">
      <w:pPr>
        <w:pStyle w:val="7"/>
        <w:spacing w:before="0"/>
        <w:jc w:val="right"/>
        <w:rPr>
          <w:rFonts w:ascii="Times New Roman" w:hAnsi="Times New Roman" w:cs="Times New Roman"/>
          <w:b/>
          <w:i w:val="0"/>
        </w:rPr>
      </w:pPr>
      <w:r w:rsidRPr="000445E0">
        <w:rPr>
          <w:rFonts w:ascii="Times New Roman" w:hAnsi="Times New Roman" w:cs="Times New Roman"/>
          <w:i w:val="0"/>
        </w:rPr>
        <w:t xml:space="preserve">                                                                                                             в Островском муниципальном районе</w:t>
      </w:r>
    </w:p>
    <w:p w:rsidR="000445E0" w:rsidRPr="000445E0" w:rsidRDefault="000445E0" w:rsidP="000445E0">
      <w:pPr>
        <w:ind w:right="1"/>
        <w:jc w:val="center"/>
        <w:rPr>
          <w:b/>
          <w:bCs/>
        </w:rPr>
      </w:pPr>
    </w:p>
    <w:p w:rsidR="000445E0" w:rsidRPr="000445E0" w:rsidRDefault="000445E0" w:rsidP="000445E0">
      <w:pPr>
        <w:tabs>
          <w:tab w:val="left" w:pos="7440"/>
        </w:tabs>
      </w:pPr>
    </w:p>
    <w:p w:rsidR="000445E0" w:rsidRPr="000445E0" w:rsidRDefault="000445E0" w:rsidP="000445E0">
      <w:pPr>
        <w:tabs>
          <w:tab w:val="left" w:pos="3220"/>
        </w:tabs>
        <w:jc w:val="center"/>
        <w:rPr>
          <w:b/>
        </w:rPr>
      </w:pPr>
      <w:r w:rsidRPr="000445E0">
        <w:rPr>
          <w:b/>
        </w:rPr>
        <w:t xml:space="preserve">Порядок незамедлительного убытия с места вызова объектовых, специальных и договорных подразделений  ФПС. </w:t>
      </w:r>
    </w:p>
    <w:p w:rsidR="000445E0" w:rsidRPr="000445E0" w:rsidRDefault="000445E0" w:rsidP="000445E0">
      <w:pPr>
        <w:tabs>
          <w:tab w:val="left" w:pos="3220"/>
        </w:tabs>
        <w:rPr>
          <w:b/>
          <w:u w:val="single"/>
        </w:rPr>
      </w:pPr>
      <w:r w:rsidRPr="000445E0">
        <w:tab/>
      </w:r>
    </w:p>
    <w:p w:rsidR="000445E0" w:rsidRPr="000445E0" w:rsidRDefault="000445E0" w:rsidP="000445E0">
      <w:pPr>
        <w:ind w:firstLine="720"/>
        <w:jc w:val="both"/>
      </w:pPr>
      <w:r w:rsidRPr="000445E0">
        <w:t>При ликвидации пожара или чрезвычайной ситуации на территории охраняемого объекта ведомственное (объектовое) подразделение осуществляет работу до полной ликвидации пожара или чрезвычайной ситуации</w:t>
      </w:r>
    </w:p>
    <w:p w:rsidR="000445E0" w:rsidRPr="000445E0" w:rsidRDefault="000445E0" w:rsidP="000445E0">
      <w:pPr>
        <w:ind w:firstLine="720"/>
        <w:jc w:val="both"/>
      </w:pPr>
    </w:p>
    <w:p w:rsidR="000445E0" w:rsidRPr="000445E0" w:rsidRDefault="000445E0" w:rsidP="000445E0">
      <w:pPr>
        <w:ind w:firstLine="720"/>
        <w:jc w:val="both"/>
      </w:pPr>
      <w:r w:rsidRPr="000445E0">
        <w:t>При привлечении, по повышенному номеру (рангу) вызова, ведомственного (объектового) подразделения для ликвидации пожара или чрезвычайной ситуации на территории подрайона выезда (т.е. за пределами охраняемого объекта), в случае возникновения пожара или чрезвычайной ситуации на территории объекта, ведомственное (объектовое) подразделение незамедлительно убывает на охраняемый объект, с уведомлением РТП на месте вызова.</w:t>
      </w:r>
    </w:p>
    <w:p w:rsidR="000445E0" w:rsidRPr="000445E0" w:rsidRDefault="000445E0" w:rsidP="000445E0">
      <w:pPr>
        <w:ind w:firstLine="720"/>
        <w:jc w:val="both"/>
      </w:pPr>
    </w:p>
    <w:p w:rsidR="000445E0" w:rsidRPr="000445E0" w:rsidRDefault="000445E0" w:rsidP="000445E0">
      <w:pPr>
        <w:ind w:firstLine="720"/>
        <w:jc w:val="both"/>
      </w:pPr>
      <w:r w:rsidRPr="000445E0">
        <w:t>При сосредоточении на месте пожара, проведения аварийно-спасательных работ необходимого количества сил и средств гарнизона пожарной охраны, или объявления ликвидации пожара, ведомственное (объектовое) подразделения убывает на охраняемый объект.</w:t>
      </w:r>
    </w:p>
    <w:p w:rsidR="000445E0" w:rsidRPr="000445E0" w:rsidRDefault="000445E0" w:rsidP="000445E0">
      <w:pPr>
        <w:ind w:firstLine="720"/>
        <w:jc w:val="both"/>
      </w:pPr>
    </w:p>
    <w:p w:rsidR="000445E0" w:rsidRPr="000445E0" w:rsidRDefault="000445E0" w:rsidP="000445E0"/>
    <w:p w:rsidR="000445E0" w:rsidRPr="000445E0" w:rsidRDefault="000445E0" w:rsidP="000445E0"/>
    <w:p w:rsidR="000445E0" w:rsidRPr="000445E0" w:rsidRDefault="000445E0" w:rsidP="000445E0">
      <w:pPr>
        <w:tabs>
          <w:tab w:val="left" w:pos="2610"/>
        </w:tabs>
        <w:spacing w:line="40" w:lineRule="atLeast"/>
      </w:pPr>
      <w:r w:rsidRPr="000445E0">
        <w:t xml:space="preserve">Начальник ПСЧ-9 п. </w:t>
      </w:r>
      <w:proofErr w:type="gramStart"/>
      <w:r w:rsidRPr="000445E0">
        <w:t>Островское</w:t>
      </w:r>
      <w:proofErr w:type="gramEnd"/>
    </w:p>
    <w:p w:rsidR="000445E0" w:rsidRPr="000445E0" w:rsidRDefault="000445E0" w:rsidP="000445E0">
      <w:pPr>
        <w:tabs>
          <w:tab w:val="left" w:pos="1880"/>
        </w:tabs>
      </w:pPr>
      <w:r w:rsidRPr="000445E0">
        <w:t xml:space="preserve">ст. лейтенант внутренней службы                                              Е.О. Егоров    </w:t>
      </w:r>
    </w:p>
    <w:p w:rsidR="000445E0" w:rsidRPr="000445E0" w:rsidRDefault="000445E0" w:rsidP="000445E0">
      <w:pPr>
        <w:tabs>
          <w:tab w:val="left" w:pos="1880"/>
        </w:tabs>
      </w:pPr>
      <w:r w:rsidRPr="000445E0">
        <w:t xml:space="preserve"> </w:t>
      </w:r>
    </w:p>
    <w:p w:rsidR="000445E0" w:rsidRDefault="000445E0" w:rsidP="000445E0">
      <w:pPr>
        <w:jc w:val="center"/>
      </w:pPr>
    </w:p>
    <w:p w:rsidR="000445E0" w:rsidRDefault="000445E0" w:rsidP="000445E0">
      <w:pPr>
        <w:jc w:val="center"/>
      </w:pPr>
    </w:p>
    <w:p w:rsidR="000445E0" w:rsidRDefault="000445E0" w:rsidP="000445E0">
      <w:pPr>
        <w:jc w:val="center"/>
      </w:pPr>
    </w:p>
    <w:p w:rsidR="000445E0" w:rsidRDefault="000445E0" w:rsidP="000445E0">
      <w:pPr>
        <w:jc w:val="center"/>
      </w:pPr>
    </w:p>
    <w:p w:rsidR="007C204D" w:rsidRPr="00ED769B" w:rsidRDefault="000445E0" w:rsidP="000445E0">
      <w:pPr>
        <w:jc w:val="center"/>
      </w:pPr>
      <w:r w:rsidRPr="004647D8">
        <w:t>*      *      *      *      *      *      *</w:t>
      </w:r>
      <w:r w:rsidR="00D5740F" w:rsidRPr="00ED769B">
        <w:pict>
          <v:group id="_x0000_s1034" style="position:absolute;left:0;text-align:left;margin-left:-7.35pt;margin-top:120.85pt;width:512pt;height:61.35pt;z-index:251662336;mso-wrap-distance-left:0;mso-wrap-distance-right:0;mso-position-horizontal-relative:text;mso-position-vertical-relative:text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6B3067" w:rsidRDefault="006B3067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7C204D" w:rsidRPr="00ED769B" w:rsidSect="00AC3585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067" w:rsidRDefault="006B3067" w:rsidP="00544642">
      <w:r>
        <w:separator/>
      </w:r>
    </w:p>
  </w:endnote>
  <w:endnote w:type="continuationSeparator" w:id="1">
    <w:p w:rsidR="006B3067" w:rsidRDefault="006B3067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067" w:rsidRDefault="006B3067" w:rsidP="00544642">
      <w:r>
        <w:separator/>
      </w:r>
    </w:p>
  </w:footnote>
  <w:footnote w:type="continuationSeparator" w:id="1">
    <w:p w:rsidR="006B3067" w:rsidRDefault="006B3067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4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2EAE0B35"/>
    <w:multiLevelType w:val="hybridMultilevel"/>
    <w:tmpl w:val="28EAE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>
    <w:nsid w:val="471F316D"/>
    <w:multiLevelType w:val="hybridMultilevel"/>
    <w:tmpl w:val="21DEC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AF44AF"/>
    <w:multiLevelType w:val="hybridMultilevel"/>
    <w:tmpl w:val="E2E06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D0BCE"/>
    <w:multiLevelType w:val="singleLevel"/>
    <w:tmpl w:val="FFAAD15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11"/>
  </w:num>
  <w:num w:numId="5">
    <w:abstractNumId w:val="7"/>
  </w:num>
  <w:num w:numId="6">
    <w:abstractNumId w:val="9"/>
  </w:num>
  <w:num w:numId="7">
    <w:abstractNumId w:val="12"/>
    <w:lvlOverride w:ilvl="0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248FC"/>
    <w:rsid w:val="000445E0"/>
    <w:rsid w:val="000723D4"/>
    <w:rsid w:val="000F1730"/>
    <w:rsid w:val="000F1C8C"/>
    <w:rsid w:val="000F391B"/>
    <w:rsid w:val="00190752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736216"/>
    <w:rsid w:val="00743DC4"/>
    <w:rsid w:val="00750932"/>
    <w:rsid w:val="007574EB"/>
    <w:rsid w:val="00776898"/>
    <w:rsid w:val="00792566"/>
    <w:rsid w:val="007B39C1"/>
    <w:rsid w:val="007C1B67"/>
    <w:rsid w:val="007C204D"/>
    <w:rsid w:val="007C77D5"/>
    <w:rsid w:val="007E1ABD"/>
    <w:rsid w:val="007E3A2D"/>
    <w:rsid w:val="007F44B3"/>
    <w:rsid w:val="00801774"/>
    <w:rsid w:val="0083145B"/>
    <w:rsid w:val="008601A9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6235C"/>
    <w:rsid w:val="0097174D"/>
    <w:rsid w:val="00971A8A"/>
    <w:rsid w:val="00994D71"/>
    <w:rsid w:val="009B2FDF"/>
    <w:rsid w:val="009E15DB"/>
    <w:rsid w:val="009F3C60"/>
    <w:rsid w:val="00A45DFE"/>
    <w:rsid w:val="00A62A62"/>
    <w:rsid w:val="00A778CD"/>
    <w:rsid w:val="00AA0C89"/>
    <w:rsid w:val="00AA0D5C"/>
    <w:rsid w:val="00AA2848"/>
    <w:rsid w:val="00AB6B9D"/>
    <w:rsid w:val="00AC3585"/>
    <w:rsid w:val="00AD1713"/>
    <w:rsid w:val="00AF3EBC"/>
    <w:rsid w:val="00B11B97"/>
    <w:rsid w:val="00B135F1"/>
    <w:rsid w:val="00B15289"/>
    <w:rsid w:val="00B16025"/>
    <w:rsid w:val="00B23EEC"/>
    <w:rsid w:val="00B3564C"/>
    <w:rsid w:val="00B46DF6"/>
    <w:rsid w:val="00B81A52"/>
    <w:rsid w:val="00BA0352"/>
    <w:rsid w:val="00BB4BEA"/>
    <w:rsid w:val="00BE5EF6"/>
    <w:rsid w:val="00BF7F4F"/>
    <w:rsid w:val="00C00CE3"/>
    <w:rsid w:val="00C106A9"/>
    <w:rsid w:val="00C11AB4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44486"/>
    <w:rsid w:val="00D53121"/>
    <w:rsid w:val="00D56C1E"/>
    <w:rsid w:val="00D5740F"/>
    <w:rsid w:val="00D7615B"/>
    <w:rsid w:val="00DA2F2A"/>
    <w:rsid w:val="00DB2D71"/>
    <w:rsid w:val="00DF7408"/>
    <w:rsid w:val="00E05ECA"/>
    <w:rsid w:val="00E40316"/>
    <w:rsid w:val="00E4297E"/>
    <w:rsid w:val="00E434B5"/>
    <w:rsid w:val="00E71FC4"/>
    <w:rsid w:val="00EA472A"/>
    <w:rsid w:val="00EB13D6"/>
    <w:rsid w:val="00EC11B7"/>
    <w:rsid w:val="00EC2D28"/>
    <w:rsid w:val="00ED0BF7"/>
    <w:rsid w:val="00ED769B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2"/>
    <w:rsid w:val="00EB13D6"/>
  </w:style>
  <w:style w:type="character" w:customStyle="1" w:styleId="afe">
    <w:name w:val=" Знак"/>
    <w:basedOn w:val="12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Normal">
    <w:name w:val="Normal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33</Pages>
  <Words>9163</Words>
  <Characters>52233</Characters>
  <Application>Microsoft Office Word</Application>
  <DocSecurity>0</DocSecurity>
  <Lines>435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5</cp:revision>
  <cp:lastPrinted>2017-10-04T07:05:00Z</cp:lastPrinted>
  <dcterms:created xsi:type="dcterms:W3CDTF">2017-11-28T07:49:00Z</dcterms:created>
  <dcterms:modified xsi:type="dcterms:W3CDTF">2017-11-28T08:56:00Z</dcterms:modified>
</cp:coreProperties>
</file>