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F06239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D84805" w:rsidRPr="00414855" w:rsidRDefault="00D84805" w:rsidP="008C3E01">
                      <w:pPr>
                        <w:jc w:val="center"/>
                      </w:pPr>
                      <w:r>
                        <w:t>№ 5</w:t>
                      </w:r>
                      <w:r w:rsidR="002D3D66">
                        <w:t>3</w:t>
                      </w:r>
                      <w:r w:rsidRPr="00414855">
                        <w:t>(</w:t>
                      </w:r>
                      <w:r>
                        <w:t>21</w:t>
                      </w:r>
                      <w:r w:rsidR="002D3D66">
                        <w:t>8</w:t>
                      </w:r>
                      <w:r w:rsidRPr="00414855">
                        <w:t>)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Pr="00AD1713" w:rsidRDefault="002D3D66" w:rsidP="008C3E01">
                      <w:pPr>
                        <w:jc w:val="center"/>
                      </w:pPr>
                      <w:r>
                        <w:t>4</w:t>
                      </w:r>
                      <w:r w:rsidR="00D84805">
                        <w:t xml:space="preserve"> </w:t>
                      </w:r>
                      <w:r>
                        <w:t>декабря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2D3D66" w:rsidRDefault="002D3D66" w:rsidP="002D3D66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742950" cy="914400"/>
            <wp:effectExtent l="19050" t="0" r="0" b="0"/>
            <wp:docPr id="15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66" w:rsidRDefault="002D3D66" w:rsidP="002D3D66">
      <w:pPr>
        <w:jc w:val="center"/>
        <w:rPr>
          <w:b/>
        </w:rPr>
      </w:pPr>
    </w:p>
    <w:p w:rsidR="002D3D66" w:rsidRDefault="002D3D66" w:rsidP="002D3D66">
      <w:pPr>
        <w:jc w:val="center"/>
        <w:rPr>
          <w:b/>
        </w:rPr>
      </w:pPr>
    </w:p>
    <w:p w:rsidR="002D3D66" w:rsidRDefault="002D3D66" w:rsidP="002D3D66">
      <w:pPr>
        <w:jc w:val="center"/>
        <w:rPr>
          <w:b/>
        </w:rPr>
      </w:pPr>
    </w:p>
    <w:p w:rsidR="002D3D66" w:rsidRPr="002D3D66" w:rsidRDefault="002D3D66" w:rsidP="002D3D66">
      <w:pPr>
        <w:jc w:val="center"/>
        <w:rPr>
          <w:b/>
        </w:rPr>
      </w:pPr>
      <w:r w:rsidRPr="002D3D66">
        <w:rPr>
          <w:b/>
        </w:rPr>
        <w:t>ПОСТАНОВЛЕНИЕ</w:t>
      </w:r>
    </w:p>
    <w:p w:rsidR="002D3D66" w:rsidRPr="002D3D66" w:rsidRDefault="002D3D66" w:rsidP="002D3D66">
      <w:pPr>
        <w:jc w:val="center"/>
        <w:rPr>
          <w:b/>
        </w:rPr>
      </w:pPr>
    </w:p>
    <w:p w:rsidR="002D3D66" w:rsidRPr="002D3D66" w:rsidRDefault="002D3D66" w:rsidP="002D3D66">
      <w:pPr>
        <w:jc w:val="center"/>
        <w:rPr>
          <w:b/>
        </w:rPr>
      </w:pPr>
      <w:r w:rsidRPr="002D3D66">
        <w:rPr>
          <w:b/>
        </w:rPr>
        <w:t xml:space="preserve"> АДМИНИСТРАЦИЯ ОСТРОВСКОГО МУНИЦИПАЛЬНОГО РАЙОНА</w:t>
      </w:r>
    </w:p>
    <w:p w:rsidR="002D3D66" w:rsidRPr="002D3D66" w:rsidRDefault="002D3D66" w:rsidP="002D3D66">
      <w:pPr>
        <w:jc w:val="center"/>
        <w:rPr>
          <w:b/>
        </w:rPr>
      </w:pPr>
      <w:r w:rsidRPr="002D3D66">
        <w:rPr>
          <w:b/>
        </w:rPr>
        <w:t>КОСТРОМСКОЙ ОБЛАСТИ</w:t>
      </w:r>
    </w:p>
    <w:p w:rsidR="002D3D66" w:rsidRPr="002D3D66" w:rsidRDefault="002D3D66" w:rsidP="002D3D66">
      <w:pPr>
        <w:rPr>
          <w:b/>
        </w:rPr>
      </w:pPr>
    </w:p>
    <w:p w:rsidR="002D3D66" w:rsidRDefault="002D3D66" w:rsidP="002D3D66">
      <w:pPr>
        <w:jc w:val="both"/>
        <w:rPr>
          <w:b/>
        </w:rPr>
      </w:pPr>
      <w:r w:rsidRPr="002D3D66">
        <w:rPr>
          <w:b/>
        </w:rPr>
        <w:t xml:space="preserve">        </w:t>
      </w:r>
    </w:p>
    <w:p w:rsidR="002D3D66" w:rsidRDefault="002D3D66" w:rsidP="002D3D66">
      <w:pPr>
        <w:jc w:val="both"/>
        <w:rPr>
          <w:b/>
        </w:rPr>
      </w:pPr>
    </w:p>
    <w:p w:rsidR="002D3D66" w:rsidRPr="002D3D66" w:rsidRDefault="002D3D66" w:rsidP="002D3D66">
      <w:pPr>
        <w:jc w:val="both"/>
        <w:rPr>
          <w:b/>
        </w:rPr>
      </w:pPr>
    </w:p>
    <w:p w:rsidR="002D3D66" w:rsidRPr="002D3D66" w:rsidRDefault="002D3D66" w:rsidP="002D3D66">
      <w:pPr>
        <w:jc w:val="both"/>
      </w:pPr>
      <w:r w:rsidRPr="002D3D66">
        <w:t xml:space="preserve">  </w:t>
      </w:r>
    </w:p>
    <w:p w:rsidR="002D3D66" w:rsidRPr="002D3D66" w:rsidRDefault="002D3D66" w:rsidP="002D3D66"/>
    <w:p w:rsidR="002D3D66" w:rsidRPr="002D3D66" w:rsidRDefault="002D3D66" w:rsidP="002D3D66">
      <w:pPr>
        <w:rPr>
          <w:u w:val="single"/>
        </w:rPr>
      </w:pPr>
      <w:r w:rsidRPr="002D3D66">
        <w:t xml:space="preserve"> «30 »  11     2017 г.   № 592                                                             п. </w:t>
      </w:r>
      <w:proofErr w:type="gramStart"/>
      <w:r w:rsidRPr="002D3D66">
        <w:t>Островское</w:t>
      </w:r>
      <w:proofErr w:type="gramEnd"/>
      <w:r w:rsidRPr="002D3D66">
        <w:t xml:space="preserve">                                       </w:t>
      </w:r>
      <w:r w:rsidRPr="002D3D66">
        <w:rPr>
          <w:u w:val="single"/>
        </w:rPr>
        <w:t xml:space="preserve">        </w:t>
      </w:r>
    </w:p>
    <w:p w:rsidR="002D3D66" w:rsidRPr="002D3D66" w:rsidRDefault="002D3D66" w:rsidP="002D3D66"/>
    <w:p w:rsidR="002D3D66" w:rsidRPr="002D3D66" w:rsidRDefault="002D3D66" w:rsidP="002D3D66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2D3D66" w:rsidRPr="002D3D66" w:rsidRDefault="002D3D66" w:rsidP="002D3D66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2D3D66">
        <w:rPr>
          <w:rFonts w:ascii="Times New Roman" w:hAnsi="Times New Roman" w:cs="Times New Roman"/>
          <w:b w:val="0"/>
          <w:sz w:val="20"/>
        </w:rPr>
        <w:t xml:space="preserve">О внесении изменений в постановление администрации Островского муниципального района Костромской области от 11 ноября 2016 года № 330 (с изменениями от 16 октября 2017 года   № 487) </w:t>
      </w:r>
    </w:p>
    <w:p w:rsidR="002D3D66" w:rsidRPr="002D3D66" w:rsidRDefault="002D3D66" w:rsidP="002D3D66"/>
    <w:p w:rsidR="002D3D66" w:rsidRPr="002D3D66" w:rsidRDefault="002D3D66" w:rsidP="002D3D66">
      <w:pPr>
        <w:jc w:val="both"/>
      </w:pPr>
      <w:r w:rsidRPr="002D3D66">
        <w:t xml:space="preserve">     </w:t>
      </w:r>
    </w:p>
    <w:p w:rsidR="002D3D66" w:rsidRPr="002D3D66" w:rsidRDefault="002D3D66" w:rsidP="002D3D66">
      <w:pPr>
        <w:jc w:val="both"/>
      </w:pPr>
      <w:r w:rsidRPr="002D3D66">
        <w:t xml:space="preserve">       В соответствии с </w:t>
      </w:r>
      <w:hyperlink r:id="rId10" w:history="1">
        <w:r w:rsidRPr="002D3D66">
          <w:t>постановлением</w:t>
        </w:r>
      </w:hyperlink>
      <w:r w:rsidRPr="002D3D66">
        <w:t xml:space="preserve"> администрации Островского муниципального района Костромской области от 07 ноября 2016 года N 326 "Об утверждении Порядка разработки, формирования, реализации и оценки эффективности муниципальных программ Островского муниципального района", на основании Устава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2D3D66" w:rsidRPr="002D3D66" w:rsidRDefault="002D3D66" w:rsidP="002D3D66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2D3D66">
        <w:rPr>
          <w:rFonts w:ascii="Times New Roman" w:hAnsi="Times New Roman" w:cs="Times New Roman"/>
          <w:b w:val="0"/>
          <w:sz w:val="20"/>
        </w:rPr>
        <w:t xml:space="preserve">          1. Внести в Перечень  муниципальных программ Островского муниципального района Костромской области, утвержденный  постановлением администрации Островского муниципального района Костромской области от 11 ноября 2016 года № 330 «Об утверждении перечня муниципальных программ  Островского муниципального  района Костромской области» (с изменениями от 16 октября  2017 года № 487) следующее изменение:</w:t>
      </w:r>
    </w:p>
    <w:p w:rsidR="002D3D66" w:rsidRPr="002D3D66" w:rsidRDefault="002D3D66" w:rsidP="002D3D66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2D3D66">
        <w:rPr>
          <w:rFonts w:ascii="Times New Roman" w:hAnsi="Times New Roman" w:cs="Times New Roman"/>
          <w:b w:val="0"/>
          <w:sz w:val="20"/>
        </w:rPr>
        <w:t xml:space="preserve">  Дополнить Перечень муниципальных программ Островского муниципального района Костромской области пунктом 10 следующего содержания: </w:t>
      </w:r>
    </w:p>
    <w:p w:rsidR="002D3D66" w:rsidRDefault="002D3D66" w:rsidP="002D3D66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</w:p>
    <w:p w:rsidR="002D3D66" w:rsidRDefault="002D3D66" w:rsidP="002D3D66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2D3D66">
        <w:rPr>
          <w:rFonts w:ascii="Times New Roman" w:hAnsi="Times New Roman" w:cs="Times New Roman"/>
          <w:b w:val="0"/>
          <w:sz w:val="20"/>
        </w:rPr>
        <w:t>«</w:t>
      </w:r>
    </w:p>
    <w:p w:rsidR="002D3D66" w:rsidRPr="002D3D66" w:rsidRDefault="002D3D66" w:rsidP="002D3D66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</w:p>
    <w:tbl>
      <w:tblPr>
        <w:tblStyle w:val="a4"/>
        <w:tblW w:w="0" w:type="auto"/>
        <w:tblLook w:val="04A0"/>
      </w:tblPr>
      <w:tblGrid>
        <w:gridCol w:w="817"/>
        <w:gridCol w:w="5563"/>
        <w:gridCol w:w="3191"/>
      </w:tblGrid>
      <w:tr w:rsidR="002D3D66" w:rsidRPr="002D3D66" w:rsidTr="0081612C">
        <w:tc>
          <w:tcPr>
            <w:tcW w:w="817" w:type="dxa"/>
          </w:tcPr>
          <w:p w:rsidR="002D3D66" w:rsidRPr="002D3D66" w:rsidRDefault="002D3D66" w:rsidP="0081612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2D3D66">
              <w:rPr>
                <w:rFonts w:ascii="Times New Roman" w:hAnsi="Times New Roman" w:cs="Times New Roman"/>
                <w:b w:val="0"/>
                <w:sz w:val="20"/>
              </w:rPr>
              <w:t>10.</w:t>
            </w:r>
          </w:p>
        </w:tc>
        <w:tc>
          <w:tcPr>
            <w:tcW w:w="5563" w:type="dxa"/>
          </w:tcPr>
          <w:p w:rsidR="002D3D66" w:rsidRPr="002D3D66" w:rsidRDefault="002D3D66" w:rsidP="0081612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2D3D66">
              <w:rPr>
                <w:rFonts w:ascii="Times New Roman" w:hAnsi="Times New Roman" w:cs="Times New Roman"/>
                <w:b w:val="0"/>
                <w:sz w:val="20"/>
              </w:rPr>
              <w:t>Профилактика терроризма, минимизация и (или) ликвидация его последствий на территории Островского муниципального района на 2018-2020 годы</w:t>
            </w:r>
          </w:p>
        </w:tc>
        <w:tc>
          <w:tcPr>
            <w:tcW w:w="3191" w:type="dxa"/>
          </w:tcPr>
          <w:p w:rsidR="002D3D66" w:rsidRPr="002D3D66" w:rsidRDefault="002D3D66" w:rsidP="0081612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2D3D66">
              <w:rPr>
                <w:rFonts w:ascii="Times New Roman" w:hAnsi="Times New Roman" w:cs="Times New Roman"/>
                <w:b w:val="0"/>
                <w:sz w:val="20"/>
              </w:rPr>
              <w:t>Администрация Островского муниципального района</w:t>
            </w:r>
          </w:p>
        </w:tc>
      </w:tr>
    </w:tbl>
    <w:p w:rsidR="002D3D66" w:rsidRDefault="002D3D66" w:rsidP="002D3D66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2D3D66">
        <w:rPr>
          <w:rFonts w:ascii="Times New Roman" w:hAnsi="Times New Roman" w:cs="Times New Roman"/>
          <w:b w:val="0"/>
          <w:sz w:val="20"/>
        </w:rPr>
        <w:t xml:space="preserve">     »</w:t>
      </w:r>
    </w:p>
    <w:p w:rsidR="002D3D66" w:rsidRPr="002D3D66" w:rsidRDefault="002D3D66" w:rsidP="002D3D66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</w:p>
    <w:p w:rsidR="002D3D66" w:rsidRPr="002D3D66" w:rsidRDefault="002D3D66" w:rsidP="002D3D66">
      <w:pPr>
        <w:jc w:val="both"/>
        <w:rPr>
          <w:spacing w:val="-1"/>
        </w:rPr>
      </w:pPr>
      <w:r w:rsidRPr="002D3D66">
        <w:rPr>
          <w:b/>
        </w:rPr>
        <w:t xml:space="preserve">            </w:t>
      </w:r>
      <w:r w:rsidRPr="002D3D66">
        <w:rPr>
          <w:spacing w:val="2"/>
          <w:shd w:val="clear" w:color="auto" w:fill="FFFFFF"/>
        </w:rPr>
        <w:t xml:space="preserve">2. Настоящее постановление применяется к правоотношениям, возникающим в связи с формированием  бюджета Островского муниципального района Костромской области на 2018 год. </w:t>
      </w:r>
    </w:p>
    <w:p w:rsidR="002D3D66" w:rsidRPr="002D3D66" w:rsidRDefault="002D3D66" w:rsidP="002D3D66">
      <w:pPr>
        <w:pStyle w:val="a3"/>
        <w:spacing w:before="0" w:beforeAutospacing="0" w:after="0"/>
        <w:jc w:val="both"/>
        <w:rPr>
          <w:sz w:val="20"/>
          <w:szCs w:val="20"/>
        </w:rPr>
      </w:pPr>
      <w:r w:rsidRPr="002D3D66">
        <w:rPr>
          <w:sz w:val="20"/>
          <w:szCs w:val="20"/>
        </w:rPr>
        <w:t xml:space="preserve">          3. Настоящее постановление вступает в силу </w:t>
      </w:r>
      <w:r w:rsidRPr="002D3D66">
        <w:rPr>
          <w:rFonts w:eastAsia="Arial CYR"/>
          <w:sz w:val="20"/>
          <w:szCs w:val="20"/>
        </w:rPr>
        <w:t>со дня опубликования в информационном бюллетене «Районные новости» и подлежит размещению на официальном сайте администрации Островского муниципального района.</w:t>
      </w:r>
    </w:p>
    <w:p w:rsidR="002D3D66" w:rsidRPr="002D3D66" w:rsidRDefault="002D3D66" w:rsidP="002D3D66">
      <w:pPr>
        <w:ind w:right="-142"/>
        <w:jc w:val="both"/>
      </w:pPr>
    </w:p>
    <w:p w:rsidR="002D3D66" w:rsidRPr="002D3D66" w:rsidRDefault="002D3D66" w:rsidP="002D3D66">
      <w:pPr>
        <w:ind w:left="-426"/>
        <w:rPr>
          <w:spacing w:val="-1"/>
        </w:rPr>
      </w:pPr>
    </w:p>
    <w:p w:rsidR="002D3D66" w:rsidRPr="002D3D66" w:rsidRDefault="002D3D66" w:rsidP="002D3D66">
      <w:pPr>
        <w:ind w:left="-426"/>
        <w:rPr>
          <w:spacing w:val="-1"/>
        </w:rPr>
      </w:pPr>
    </w:p>
    <w:p w:rsidR="002D3D66" w:rsidRPr="002D3D66" w:rsidRDefault="002D3D66" w:rsidP="002D3D66">
      <w:pPr>
        <w:ind w:left="-426"/>
        <w:rPr>
          <w:spacing w:val="-1"/>
        </w:rPr>
      </w:pPr>
    </w:p>
    <w:p w:rsidR="002D3D66" w:rsidRPr="002D3D66" w:rsidRDefault="002D3D66" w:rsidP="002D3D66">
      <w:pPr>
        <w:ind w:left="-426"/>
        <w:rPr>
          <w:spacing w:val="-1"/>
        </w:rPr>
      </w:pPr>
      <w:r w:rsidRPr="002D3D66">
        <w:rPr>
          <w:spacing w:val="-1"/>
        </w:rPr>
        <w:t xml:space="preserve">              Глава Островского муниципального района:                              Г.А.Полякова</w:t>
      </w:r>
    </w:p>
    <w:p w:rsidR="00341D7F" w:rsidRPr="002D3D66" w:rsidRDefault="00341D7F" w:rsidP="00341D7F"/>
    <w:p w:rsidR="007B1840" w:rsidRDefault="007B1840" w:rsidP="007B1840">
      <w:pPr>
        <w:pStyle w:val="Default"/>
        <w:jc w:val="both"/>
        <w:rPr>
          <w:sz w:val="20"/>
          <w:szCs w:val="20"/>
        </w:rPr>
      </w:pPr>
    </w:p>
    <w:p w:rsidR="002D3D66" w:rsidRDefault="002D3D66" w:rsidP="007B1840">
      <w:pPr>
        <w:pStyle w:val="Default"/>
        <w:jc w:val="both"/>
        <w:rPr>
          <w:sz w:val="20"/>
          <w:szCs w:val="20"/>
        </w:rPr>
      </w:pPr>
    </w:p>
    <w:p w:rsidR="002D3D66" w:rsidRPr="002D3D66" w:rsidRDefault="002D3D66" w:rsidP="007B1840">
      <w:pPr>
        <w:pStyle w:val="Default"/>
        <w:jc w:val="both"/>
        <w:rPr>
          <w:sz w:val="20"/>
          <w:szCs w:val="20"/>
        </w:rPr>
      </w:pPr>
    </w:p>
    <w:p w:rsidR="002D3D66" w:rsidRPr="002D3D66" w:rsidRDefault="002D3D66" w:rsidP="002D3D66"/>
    <w:p w:rsidR="002D3D66" w:rsidRPr="002D3D66" w:rsidRDefault="002D3D66" w:rsidP="002D3D66">
      <w:pPr>
        <w:jc w:val="center"/>
      </w:pPr>
      <w:r w:rsidRPr="002D3D66">
        <w:t>*      *      *      *      *      *      *</w:t>
      </w:r>
    </w:p>
    <w:p w:rsidR="007B1840" w:rsidRPr="002D3D66" w:rsidRDefault="007B1840" w:rsidP="007B1840">
      <w:pPr>
        <w:pStyle w:val="Default"/>
        <w:jc w:val="both"/>
        <w:rPr>
          <w:sz w:val="20"/>
          <w:szCs w:val="20"/>
        </w:rPr>
      </w:pPr>
    </w:p>
    <w:p w:rsidR="007B1840" w:rsidRPr="002D3D66" w:rsidRDefault="007B1840" w:rsidP="007B1840">
      <w:pPr>
        <w:pStyle w:val="Default"/>
        <w:jc w:val="both"/>
        <w:rPr>
          <w:sz w:val="20"/>
          <w:szCs w:val="20"/>
        </w:rPr>
      </w:pPr>
    </w:p>
    <w:p w:rsidR="007B1840" w:rsidRPr="002D3D66" w:rsidRDefault="007B1840" w:rsidP="007B1840">
      <w:pPr>
        <w:pStyle w:val="Default"/>
        <w:jc w:val="both"/>
        <w:rPr>
          <w:sz w:val="20"/>
          <w:szCs w:val="20"/>
        </w:rPr>
      </w:pPr>
    </w:p>
    <w:p w:rsidR="007B1840" w:rsidRPr="002D3D66" w:rsidRDefault="007B1840" w:rsidP="007B1840">
      <w:pPr>
        <w:pStyle w:val="Default"/>
        <w:jc w:val="both"/>
        <w:rPr>
          <w:sz w:val="20"/>
          <w:szCs w:val="20"/>
        </w:rPr>
      </w:pPr>
    </w:p>
    <w:p w:rsidR="007B1840" w:rsidRPr="002D3D66" w:rsidRDefault="007B1840" w:rsidP="007B1840"/>
    <w:p w:rsidR="007B1840" w:rsidRPr="002D3D66" w:rsidRDefault="007B1840" w:rsidP="007B1840"/>
    <w:p w:rsidR="007B1840" w:rsidRPr="007B1840" w:rsidRDefault="007B1840" w:rsidP="007B1840">
      <w:pPr>
        <w:rPr>
          <w:sz w:val="22"/>
          <w:szCs w:val="22"/>
        </w:rPr>
      </w:pPr>
    </w:p>
    <w:p w:rsidR="007B1840" w:rsidRPr="007B1840" w:rsidRDefault="007B1840" w:rsidP="007B1840">
      <w:pPr>
        <w:rPr>
          <w:sz w:val="22"/>
          <w:szCs w:val="22"/>
        </w:rPr>
      </w:pPr>
    </w:p>
    <w:p w:rsidR="007B1840" w:rsidRPr="007B1840" w:rsidRDefault="007B1840" w:rsidP="007B1840">
      <w:pPr>
        <w:rPr>
          <w:sz w:val="22"/>
          <w:szCs w:val="22"/>
        </w:rPr>
      </w:pPr>
    </w:p>
    <w:p w:rsidR="007B1840" w:rsidRPr="007B1840" w:rsidRDefault="007B1840" w:rsidP="007B1840">
      <w:pPr>
        <w:rPr>
          <w:sz w:val="22"/>
          <w:szCs w:val="22"/>
        </w:rPr>
      </w:pPr>
    </w:p>
    <w:p w:rsidR="007B1840" w:rsidRPr="007B1840" w:rsidRDefault="007B1840" w:rsidP="007B1840">
      <w:pPr>
        <w:rPr>
          <w:sz w:val="22"/>
          <w:szCs w:val="22"/>
        </w:rPr>
      </w:pPr>
    </w:p>
    <w:p w:rsidR="007B1840" w:rsidRPr="007B1840" w:rsidRDefault="007B1840" w:rsidP="007B1840">
      <w:pPr>
        <w:rPr>
          <w:sz w:val="22"/>
          <w:szCs w:val="22"/>
        </w:rPr>
      </w:pPr>
    </w:p>
    <w:p w:rsidR="007B1840" w:rsidRPr="007B1840" w:rsidRDefault="007B1840" w:rsidP="007B1840">
      <w:pPr>
        <w:rPr>
          <w:sz w:val="22"/>
          <w:szCs w:val="22"/>
        </w:rPr>
      </w:pPr>
    </w:p>
    <w:p w:rsidR="00D84805" w:rsidRDefault="00D84805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</w:p>
    <w:p w:rsidR="002D3D66" w:rsidRDefault="002D3D66" w:rsidP="007B1840">
      <w:pPr>
        <w:rPr>
          <w:sz w:val="22"/>
          <w:szCs w:val="22"/>
        </w:rPr>
      </w:pPr>
      <w:r w:rsidRPr="00F06239">
        <w:pict>
          <v:group id="_x0000_s1034" style="position:absolute;margin-left:-7.95pt;margin-top:246.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2D3D66" w:rsidRDefault="002D3D66" w:rsidP="007B1840">
      <w:pPr>
        <w:rPr>
          <w:sz w:val="22"/>
          <w:szCs w:val="22"/>
        </w:rPr>
        <w:sectPr w:rsidR="002D3D66" w:rsidSect="00365587">
          <w:footerReference w:type="even" r:id="rId11"/>
          <w:pgSz w:w="11906" w:h="16838"/>
          <w:pgMar w:top="818" w:right="851" w:bottom="1134" w:left="899" w:header="709" w:footer="709" w:gutter="0"/>
          <w:cols w:space="708"/>
          <w:docGrid w:linePitch="360"/>
        </w:sectPr>
      </w:pPr>
    </w:p>
    <w:p w:rsidR="00F903A7" w:rsidRDefault="00F903A7" w:rsidP="002D3D66">
      <w:pPr>
        <w:tabs>
          <w:tab w:val="center" w:pos="4818"/>
          <w:tab w:val="right" w:pos="9637"/>
        </w:tabs>
        <w:rPr>
          <w:b/>
        </w:rPr>
      </w:pPr>
    </w:p>
    <w:sectPr w:rsidR="00F903A7" w:rsidSect="00D84805">
      <w:footerReference w:type="even" r:id="rId12"/>
      <w:pgSz w:w="11907" w:h="16840" w:code="9"/>
      <w:pgMar w:top="1134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805" w:rsidRDefault="00D84805" w:rsidP="00544642">
      <w:r>
        <w:separator/>
      </w:r>
    </w:p>
  </w:endnote>
  <w:endnote w:type="continuationSeparator" w:id="1">
    <w:p w:rsidR="00D84805" w:rsidRDefault="00D8480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05" w:rsidRDefault="00F06239" w:rsidP="007B1840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D8480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84805" w:rsidRDefault="00D8480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05" w:rsidRDefault="00F06239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D8480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84805" w:rsidRDefault="00D848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805" w:rsidRDefault="00D84805" w:rsidP="00544642">
      <w:r>
        <w:separator/>
      </w:r>
    </w:p>
  </w:footnote>
  <w:footnote w:type="continuationSeparator" w:id="1">
    <w:p w:rsidR="00D84805" w:rsidRDefault="00D8480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2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0"/>
  </w:num>
  <w:num w:numId="2">
    <w:abstractNumId w:val="18"/>
  </w:num>
  <w:num w:numId="3">
    <w:abstractNumId w:val="7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0"/>
  </w:num>
  <w:num w:numId="8">
    <w:abstractNumId w:val="15"/>
  </w:num>
  <w:num w:numId="9">
    <w:abstractNumId w:val="11"/>
  </w:num>
  <w:num w:numId="10">
    <w:abstractNumId w:val="13"/>
  </w:num>
  <w:num w:numId="11">
    <w:abstractNumId w:val="14"/>
  </w:num>
  <w:num w:numId="12">
    <w:abstractNumId w:val="9"/>
  </w:num>
  <w:num w:numId="13">
    <w:abstractNumId w:val="17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F1730"/>
    <w:rsid w:val="000F1C8C"/>
    <w:rsid w:val="000F391B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36216"/>
    <w:rsid w:val="00740F75"/>
    <w:rsid w:val="00743DC4"/>
    <w:rsid w:val="00750932"/>
    <w:rsid w:val="007574EB"/>
    <w:rsid w:val="00776898"/>
    <w:rsid w:val="00792566"/>
    <w:rsid w:val="00795E7B"/>
    <w:rsid w:val="007B1840"/>
    <w:rsid w:val="007B39C1"/>
    <w:rsid w:val="007C1B67"/>
    <w:rsid w:val="007C204D"/>
    <w:rsid w:val="007C77D5"/>
    <w:rsid w:val="007E1ABD"/>
    <w:rsid w:val="007E3A2D"/>
    <w:rsid w:val="007F44B3"/>
    <w:rsid w:val="00801774"/>
    <w:rsid w:val="0083145B"/>
    <w:rsid w:val="008601A9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90222"/>
    <w:rsid w:val="00994D71"/>
    <w:rsid w:val="009A33CF"/>
    <w:rsid w:val="009B2FDF"/>
    <w:rsid w:val="009E15DB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40E32"/>
    <w:rsid w:val="00D44486"/>
    <w:rsid w:val="00D53121"/>
    <w:rsid w:val="00D56C1E"/>
    <w:rsid w:val="00D5740F"/>
    <w:rsid w:val="00D7615B"/>
    <w:rsid w:val="00D84805"/>
    <w:rsid w:val="00D85345"/>
    <w:rsid w:val="00DA2F2A"/>
    <w:rsid w:val="00DB2D71"/>
    <w:rsid w:val="00DF7408"/>
    <w:rsid w:val="00E05ECA"/>
    <w:rsid w:val="00E40316"/>
    <w:rsid w:val="00E4297E"/>
    <w:rsid w:val="00E434B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107CF81CF4E8452B4C235FA0CE3F8FC4B20A189CE52F2E084EF7AEA0E5FD890BD733F9B387CDCF2CA641r2R0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2017-12-15T06:21:00Z</dcterms:created>
  <dcterms:modified xsi:type="dcterms:W3CDTF">2017-12-15T06:31:00Z</dcterms:modified>
</cp:coreProperties>
</file>