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2B050F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BD5B57" w:rsidRDefault="00BD5B57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BD5B57" w:rsidRDefault="00BD5B57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BD5B57" w:rsidRDefault="00BD5B57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BD5B57" w:rsidRPr="00414855" w:rsidRDefault="00BD5B57" w:rsidP="008C3E01">
                      <w:pPr>
                        <w:jc w:val="center"/>
                      </w:pPr>
                      <w:r>
                        <w:t>№ 55</w:t>
                      </w:r>
                      <w:r w:rsidRPr="00414855">
                        <w:t>(</w:t>
                      </w:r>
                      <w:r>
                        <w:t>220</w:t>
                      </w:r>
                      <w:r w:rsidRPr="00414855">
                        <w:t>)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BD5B57" w:rsidRPr="00AD1713" w:rsidRDefault="00BD5B57" w:rsidP="008C3E01">
                      <w:pPr>
                        <w:jc w:val="center"/>
                      </w:pPr>
                      <w:r>
                        <w:t>20 декабря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BD5B57" w:rsidRDefault="00BD5B57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BD5B57" w:rsidRDefault="00BD5B57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8352EE" w:rsidRPr="00D87201" w:rsidRDefault="00D87201" w:rsidP="00D87201">
      <w:pPr>
        <w:shd w:val="clear" w:color="auto" w:fill="FFFFFF"/>
        <w:jc w:val="center"/>
        <w:rPr>
          <w:b/>
          <w:sz w:val="24"/>
          <w:szCs w:val="24"/>
        </w:rPr>
      </w:pPr>
      <w:bookmarkStart w:id="0" w:name="_GoBack"/>
      <w:bookmarkStart w:id="1" w:name="sub_1000"/>
      <w:bookmarkEnd w:id="0"/>
      <w:r>
        <w:rPr>
          <w:b/>
          <w:sz w:val="24"/>
          <w:szCs w:val="24"/>
        </w:rPr>
        <w:t xml:space="preserve">               </w:t>
      </w:r>
      <w:r w:rsidR="008352EE" w:rsidRPr="00665A0F">
        <w:rPr>
          <w:b/>
          <w:sz w:val="24"/>
          <w:szCs w:val="24"/>
        </w:rPr>
        <w:t xml:space="preserve">                                                        </w:t>
      </w:r>
      <w:r w:rsidR="008352EE">
        <w:rPr>
          <w:b/>
          <w:sz w:val="24"/>
          <w:szCs w:val="24"/>
        </w:rPr>
        <w:t xml:space="preserve">                          </w:t>
      </w:r>
      <w:r w:rsidR="008352EE">
        <w:rPr>
          <w:b/>
          <w:color w:val="333333"/>
          <w:sz w:val="24"/>
          <w:szCs w:val="24"/>
        </w:rPr>
        <w:t xml:space="preserve">                                                                                            </w:t>
      </w:r>
      <w:r w:rsidR="008352EE">
        <w:rPr>
          <w:b/>
          <w:color w:val="333333"/>
          <w:sz w:val="28"/>
          <w:szCs w:val="28"/>
        </w:rPr>
        <w:t xml:space="preserve"> </w:t>
      </w:r>
      <w:r w:rsidR="008352EE">
        <w:rPr>
          <w:b/>
          <w:color w:val="333333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52EE" w:rsidRPr="008352EE">
        <w:object w:dxaOrig="740" w:dyaOrig="901">
          <v:shape id="_x0000_i1025" type="#_x0000_t75" style="width:36.45pt;height:44.9pt" o:ole="" filled="t">
            <v:fill color2="black"/>
            <v:imagedata r:id="rId9" o:title=""/>
          </v:shape>
          <o:OLEObject Type="Embed" ProgID="Word.Picture.8" ShapeID="_x0000_i1025" DrawAspect="Content" ObjectID="_1575269540" r:id="rId10"/>
        </w:object>
      </w:r>
    </w:p>
    <w:p w:rsidR="008352EE" w:rsidRPr="008352EE" w:rsidRDefault="008352EE" w:rsidP="008352EE">
      <w:pPr>
        <w:shd w:val="clear" w:color="auto" w:fill="FFFFFF"/>
        <w:jc w:val="center"/>
        <w:rPr>
          <w:spacing w:val="60"/>
        </w:rPr>
      </w:pPr>
      <w:r w:rsidRPr="008352EE">
        <w:rPr>
          <w:spacing w:val="60"/>
        </w:rPr>
        <w:t xml:space="preserve">                                                                                                                                       </w:t>
      </w:r>
    </w:p>
    <w:p w:rsidR="008352EE" w:rsidRPr="008352EE" w:rsidRDefault="008352EE" w:rsidP="008352EE">
      <w:pPr>
        <w:jc w:val="center"/>
        <w:rPr>
          <w:spacing w:val="60"/>
        </w:rPr>
      </w:pPr>
      <w:r w:rsidRPr="008352EE">
        <w:rPr>
          <w:spacing w:val="60"/>
        </w:rPr>
        <w:t>СОБРАНИЕ ДЕПУТАТОВ</w:t>
      </w:r>
    </w:p>
    <w:p w:rsidR="008352EE" w:rsidRPr="008352EE" w:rsidRDefault="008352EE" w:rsidP="008352EE">
      <w:pPr>
        <w:jc w:val="center"/>
        <w:rPr>
          <w:spacing w:val="60"/>
        </w:rPr>
      </w:pPr>
      <w:r w:rsidRPr="008352EE">
        <w:rPr>
          <w:spacing w:val="60"/>
        </w:rPr>
        <w:t>ОСТРОВСКОГО МУНИЦИПАЛЬНОГО РАЙОНА</w:t>
      </w:r>
    </w:p>
    <w:p w:rsidR="008352EE" w:rsidRPr="008352EE" w:rsidRDefault="008352EE" w:rsidP="008352EE">
      <w:pPr>
        <w:jc w:val="center"/>
        <w:rPr>
          <w:spacing w:val="60"/>
        </w:rPr>
      </w:pPr>
      <w:r w:rsidRPr="008352EE">
        <w:rPr>
          <w:spacing w:val="60"/>
        </w:rPr>
        <w:t>КОСТРОМСКОЙ ОБЛАСТИ</w:t>
      </w:r>
    </w:p>
    <w:p w:rsidR="008352EE" w:rsidRPr="008352EE" w:rsidRDefault="008352EE" w:rsidP="008352EE">
      <w:pPr>
        <w:jc w:val="center"/>
        <w:rPr>
          <w:spacing w:val="60"/>
        </w:rPr>
      </w:pPr>
      <w:r w:rsidRPr="008352EE">
        <w:rPr>
          <w:spacing w:val="60"/>
        </w:rPr>
        <w:t>ПЯТОГО СОЗЫВА</w:t>
      </w:r>
    </w:p>
    <w:p w:rsidR="008352EE" w:rsidRPr="008352EE" w:rsidRDefault="008352EE" w:rsidP="008352EE">
      <w:pPr>
        <w:rPr>
          <w:spacing w:val="60"/>
        </w:rPr>
      </w:pPr>
    </w:p>
    <w:p w:rsidR="008352EE" w:rsidRPr="008352EE" w:rsidRDefault="008352EE" w:rsidP="008352EE">
      <w:pPr>
        <w:jc w:val="center"/>
        <w:rPr>
          <w:caps/>
        </w:rPr>
      </w:pPr>
      <w:r w:rsidRPr="008352EE">
        <w:rPr>
          <w:caps/>
        </w:rPr>
        <w:t xml:space="preserve"> РЕШЕНИе</w:t>
      </w:r>
    </w:p>
    <w:p w:rsidR="008352EE" w:rsidRPr="008352EE" w:rsidRDefault="008352EE" w:rsidP="008352EE">
      <w:pPr>
        <w:jc w:val="center"/>
        <w:rPr>
          <w:caps/>
        </w:rPr>
      </w:pPr>
    </w:p>
    <w:p w:rsidR="008352EE" w:rsidRPr="008352EE" w:rsidRDefault="008352EE" w:rsidP="008352EE">
      <w:r w:rsidRPr="008352EE">
        <w:t>От  15.12.2017 года    №  193                                  п</w:t>
      </w:r>
      <w:proofErr w:type="gramStart"/>
      <w:r w:rsidRPr="008352EE">
        <w:t>.О</w:t>
      </w:r>
      <w:proofErr w:type="gramEnd"/>
      <w:r w:rsidRPr="008352EE">
        <w:t>стровское</w:t>
      </w:r>
    </w:p>
    <w:p w:rsidR="008352EE" w:rsidRPr="008352EE" w:rsidRDefault="008352EE" w:rsidP="008352EE"/>
    <w:p w:rsidR="008352EE" w:rsidRPr="008352EE" w:rsidRDefault="008352EE" w:rsidP="008352EE">
      <w:pPr>
        <w:jc w:val="both"/>
      </w:pPr>
      <w:r w:rsidRPr="008352EE">
        <w:t>О  бюджете  Островского</w:t>
      </w:r>
      <w:r w:rsidRPr="008352EE">
        <w:tab/>
      </w:r>
    </w:p>
    <w:p w:rsidR="008352EE" w:rsidRPr="008352EE" w:rsidRDefault="008352EE" w:rsidP="008352EE">
      <w:pPr>
        <w:jc w:val="both"/>
      </w:pPr>
      <w:r w:rsidRPr="008352EE">
        <w:t>муниципального района на 2018год</w:t>
      </w:r>
    </w:p>
    <w:p w:rsidR="008352EE" w:rsidRPr="008352EE" w:rsidRDefault="008352EE" w:rsidP="008352EE">
      <w:pPr>
        <w:jc w:val="both"/>
      </w:pPr>
    </w:p>
    <w:p w:rsidR="008352EE" w:rsidRPr="008352EE" w:rsidRDefault="008352EE" w:rsidP="008352EE">
      <w:pPr>
        <w:ind w:right="-2"/>
        <w:jc w:val="both"/>
      </w:pPr>
      <w:r w:rsidRPr="008352EE">
        <w:t xml:space="preserve">         Заслушав и обсудив представленную информацию начальника финансового управления  Кудряшовой Л.Н. о бюджете Островского муниципального района на 2018 год,                       в соответствии с Бюджетным Кодексом РФ и на основании ст.25  Устава муниципального образования Островский муниципальный район   Собрание депутатов Островского муниципального района   РЕШИЛО:        </w:t>
      </w:r>
    </w:p>
    <w:p w:rsidR="008352EE" w:rsidRPr="008352EE" w:rsidRDefault="008352EE" w:rsidP="008352EE">
      <w:pPr>
        <w:tabs>
          <w:tab w:val="left" w:pos="567"/>
        </w:tabs>
        <w:ind w:right="-2"/>
        <w:jc w:val="both"/>
      </w:pPr>
      <w:r w:rsidRPr="008352EE">
        <w:t xml:space="preserve">         1. Утвердить основные характеристики бюджета Островского муниципального района (далее – местный бюджет) на 2018 год:</w:t>
      </w:r>
    </w:p>
    <w:p w:rsidR="008352EE" w:rsidRPr="008352EE" w:rsidRDefault="008352EE" w:rsidP="008352EE">
      <w:pPr>
        <w:ind w:left="851" w:right="-2" w:hanging="142"/>
        <w:jc w:val="both"/>
      </w:pPr>
      <w:r w:rsidRPr="008352EE">
        <w:t>- общий объем доходов  в сумме 261 298,785 тыс. руб.,  в том числе объём безвозмездных поступлений  в сумме  222 119,785 тыс. руб.;</w:t>
      </w:r>
    </w:p>
    <w:p w:rsidR="008352EE" w:rsidRPr="008352EE" w:rsidRDefault="008352EE" w:rsidP="008352EE">
      <w:pPr>
        <w:ind w:right="-2" w:firstLine="709"/>
        <w:jc w:val="both"/>
      </w:pPr>
      <w:r w:rsidRPr="008352EE">
        <w:t>- общий объем расходов  в сумме 265 216,685 тыс. руб.;</w:t>
      </w:r>
    </w:p>
    <w:p w:rsidR="008352EE" w:rsidRPr="008352EE" w:rsidRDefault="008352EE" w:rsidP="008352EE">
      <w:pPr>
        <w:ind w:right="-2" w:firstLine="709"/>
        <w:jc w:val="both"/>
      </w:pPr>
      <w:r w:rsidRPr="008352EE">
        <w:t>- дефицит бюджета в сумме 3 917,9 тыс</w:t>
      </w:r>
      <w:proofErr w:type="gramStart"/>
      <w:r w:rsidRPr="008352EE">
        <w:t>.р</w:t>
      </w:r>
      <w:proofErr w:type="gramEnd"/>
      <w:r w:rsidRPr="008352EE">
        <w:t>уб.</w:t>
      </w:r>
    </w:p>
    <w:p w:rsidR="008352EE" w:rsidRPr="008352EE" w:rsidRDefault="008352EE" w:rsidP="008352EE">
      <w:pPr>
        <w:ind w:right="-2"/>
        <w:jc w:val="both"/>
      </w:pPr>
      <w:r w:rsidRPr="008352EE">
        <w:t xml:space="preserve">         2. Утвердить в соответствии с пунктом 2 статьи 184.1. Бюджетного кодекса РФ нормативы распределения доходов между бюджетом муниципального района и бюджетами сельских поселений Островского муниципального района  на 2018 год согласно приложению № 1 к настоящему решению.</w:t>
      </w:r>
    </w:p>
    <w:p w:rsidR="008352EE" w:rsidRPr="008352EE" w:rsidRDefault="008352EE" w:rsidP="008352EE">
      <w:pPr>
        <w:tabs>
          <w:tab w:val="left" w:pos="567"/>
        </w:tabs>
        <w:ind w:right="-2"/>
        <w:jc w:val="both"/>
      </w:pPr>
      <w:r w:rsidRPr="008352EE">
        <w:t xml:space="preserve">         3. Утвердить:</w:t>
      </w:r>
      <w:r w:rsidRPr="008352EE">
        <w:tab/>
      </w:r>
      <w:r w:rsidRPr="008352EE">
        <w:br/>
        <w:t xml:space="preserve">             3.1. перечень главных администраторов доходов местного бюджета  и закрепленные  за  ними  виды  доходов  согласно  приложению  №  2  к настоящему  решению.</w:t>
      </w:r>
    </w:p>
    <w:p w:rsidR="008352EE" w:rsidRPr="008352EE" w:rsidRDefault="008352EE" w:rsidP="008352EE">
      <w:pPr>
        <w:ind w:right="-2"/>
        <w:jc w:val="both"/>
      </w:pPr>
      <w:r w:rsidRPr="008352EE">
        <w:t xml:space="preserve"> Возложить  на администраторов доходов полномочия по осуществлению, в соответствии с законодательством РФ, </w:t>
      </w:r>
      <w:proofErr w:type="gramStart"/>
      <w:r w:rsidRPr="008352EE">
        <w:t>контроля за</w:t>
      </w:r>
      <w:proofErr w:type="gramEnd"/>
      <w:r w:rsidRPr="008352EE">
        <w:t xml:space="preserve"> правильностью исчисления, полнотой и своевременностью уплаты, начисление, учет, взыскание  и принятие решений о возврате (зачете) излишне уплаченных (взысканных) платежей, пеней и штрафов по ним, являющихся доходами       бюджета Островского муниципального района.      </w:t>
      </w:r>
    </w:p>
    <w:p w:rsidR="008352EE" w:rsidRPr="008352EE" w:rsidRDefault="008352EE" w:rsidP="008352EE">
      <w:pPr>
        <w:ind w:right="-2"/>
        <w:jc w:val="both"/>
      </w:pPr>
      <w:r w:rsidRPr="008352EE">
        <w:t xml:space="preserve">           3.2.  перечень главных администраторов источников финансирования дефицита местного бюджета согласно приложению № 3 к настоящему решению.</w:t>
      </w:r>
    </w:p>
    <w:p w:rsidR="008352EE" w:rsidRPr="008352EE" w:rsidRDefault="008352EE" w:rsidP="008352EE">
      <w:pPr>
        <w:tabs>
          <w:tab w:val="left" w:pos="567"/>
        </w:tabs>
        <w:ind w:right="-2"/>
        <w:jc w:val="both"/>
      </w:pPr>
      <w:r w:rsidRPr="008352EE">
        <w:t xml:space="preserve">         4. Предоставить право финансовому управлению администрации Островского  муниципального района в </w:t>
      </w:r>
      <w:r w:rsidRPr="008352EE">
        <w:lastRenderedPageBreak/>
        <w:t>случае изменения в 2018 году бюджетной классификации доходов,        состава и (или) функций органов местного самоуправления муниципального района, а также находящихся в их ведении казенных  учреждений вносить соответствующие изменения в  перечень закрепленных за ними кодов классификации доходов или классификации источников финансирования дефицита местного бюджета  с последующим внесением соответствующих изменений в настоящее решение.</w:t>
      </w:r>
    </w:p>
    <w:p w:rsidR="008352EE" w:rsidRPr="008352EE" w:rsidRDefault="008352EE" w:rsidP="008352EE">
      <w:pPr>
        <w:tabs>
          <w:tab w:val="left" w:pos="567"/>
        </w:tabs>
        <w:ind w:right="-2"/>
        <w:jc w:val="both"/>
      </w:pPr>
      <w:r w:rsidRPr="008352EE">
        <w:t xml:space="preserve">         5. Утвердить поступление доходов  в  бюджет  муниципального  района  на  2018 год    согласно приложению № 4 к настоящему решению.</w:t>
      </w:r>
    </w:p>
    <w:p w:rsidR="008352EE" w:rsidRPr="008352EE" w:rsidRDefault="008352EE" w:rsidP="008352EE">
      <w:pPr>
        <w:ind w:right="-2"/>
        <w:jc w:val="both"/>
        <w:rPr>
          <w:spacing w:val="-4"/>
        </w:rPr>
      </w:pPr>
      <w:r w:rsidRPr="008352EE">
        <w:t xml:space="preserve">          6.</w:t>
      </w:r>
      <w:r w:rsidRPr="008352EE">
        <w:rPr>
          <w:spacing w:val="-4"/>
        </w:rPr>
        <w:t xml:space="preserve"> </w:t>
      </w:r>
      <w:proofErr w:type="gramStart"/>
      <w:r w:rsidRPr="008352EE">
        <w:rPr>
          <w:spacing w:val="-4"/>
        </w:rPr>
        <w:t xml:space="preserve">Средства, поступающие во временное распоряжение казенных  учреждений Островского муниципального района в соответствии с законодательными и иными нормативными правовыми актами Российской Федерации,  Костромской области, органов местного самоуправления,  учитываются на  лицевых счетах, </w:t>
      </w:r>
      <w:r w:rsidRPr="008352EE">
        <w:rPr>
          <w:spacing w:val="-4"/>
          <w:shd w:val="clear" w:color="auto" w:fill="FFFFFF"/>
        </w:rPr>
        <w:t>открытых им в УФК по Костромской области</w:t>
      </w:r>
      <w:r w:rsidRPr="008352EE">
        <w:rPr>
          <w:spacing w:val="-4"/>
        </w:rPr>
        <w:t xml:space="preserve">,   в установленном порядке. </w:t>
      </w:r>
      <w:proofErr w:type="gramEnd"/>
    </w:p>
    <w:p w:rsidR="008352EE" w:rsidRPr="008352EE" w:rsidRDefault="008352EE" w:rsidP="008352EE">
      <w:pPr>
        <w:ind w:right="-2"/>
        <w:jc w:val="both"/>
      </w:pPr>
      <w:r w:rsidRPr="008352EE">
        <w:t xml:space="preserve">         7.</w:t>
      </w:r>
      <w:r w:rsidRPr="008352EE">
        <w:rPr>
          <w:spacing w:val="-6"/>
        </w:rPr>
        <w:t xml:space="preserve"> </w:t>
      </w:r>
      <w:r w:rsidRPr="008352EE">
        <w:t xml:space="preserve">Утвердить распределение бюджетных ассигнований местного бюджета на 2018 год по разделам, подразделам, целевым статьям, группам и подгруппам </w:t>
      </w:r>
      <w:proofErr w:type="gramStart"/>
      <w:r w:rsidRPr="008352EE">
        <w:t>видов расходов классификации расходов бюджетов</w:t>
      </w:r>
      <w:proofErr w:type="gramEnd"/>
      <w:r w:rsidRPr="008352EE">
        <w:t xml:space="preserve"> согласно приложению № 5  к настоящему решению.</w:t>
      </w:r>
    </w:p>
    <w:p w:rsidR="008352EE" w:rsidRPr="008352EE" w:rsidRDefault="008352EE" w:rsidP="008352EE">
      <w:pPr>
        <w:ind w:right="-2"/>
        <w:jc w:val="both"/>
      </w:pPr>
      <w:r w:rsidRPr="008352EE">
        <w:t xml:space="preserve">         8. Утвердить ведомственную структуру расходов местного бюджета на 2018 год        согласно приложению № 6 к настоящему решению. </w:t>
      </w:r>
    </w:p>
    <w:p w:rsidR="008352EE" w:rsidRPr="008352EE" w:rsidRDefault="008352EE" w:rsidP="008352EE">
      <w:pPr>
        <w:tabs>
          <w:tab w:val="left" w:pos="567"/>
        </w:tabs>
        <w:ind w:right="-2"/>
        <w:jc w:val="both"/>
        <w:rPr>
          <w:spacing w:val="-8"/>
        </w:rPr>
      </w:pPr>
      <w:r w:rsidRPr="008352EE">
        <w:t xml:space="preserve">          9. Утвердить общий объем бюджетных ассигнований, направляемых на исполнение публичных нормативных обязательств  на 2018 год,  в сумме  350,0 тыс</w:t>
      </w:r>
      <w:proofErr w:type="gramStart"/>
      <w:r w:rsidRPr="008352EE">
        <w:t>.р</w:t>
      </w:r>
      <w:proofErr w:type="gramEnd"/>
      <w:r w:rsidRPr="008352EE">
        <w:t>ублей.</w:t>
      </w:r>
      <w:r w:rsidRPr="008352EE">
        <w:rPr>
          <w:spacing w:val="-8"/>
        </w:rPr>
        <w:t xml:space="preserve"> </w:t>
      </w:r>
    </w:p>
    <w:p w:rsidR="008352EE" w:rsidRPr="008352EE" w:rsidRDefault="008352EE" w:rsidP="008352EE">
      <w:pPr>
        <w:ind w:right="-2"/>
        <w:jc w:val="both"/>
        <w:rPr>
          <w:spacing w:val="-8"/>
        </w:rPr>
      </w:pPr>
      <w:r w:rsidRPr="008352EE">
        <w:rPr>
          <w:spacing w:val="-8"/>
        </w:rPr>
        <w:t xml:space="preserve">           10. </w:t>
      </w:r>
      <w:r w:rsidRPr="008352EE">
        <w:rPr>
          <w:spacing w:val="-3"/>
        </w:rPr>
        <w:t xml:space="preserve">Утвердить источники финансирования дефицита местного бюджета на 2018 год        </w:t>
      </w:r>
      <w:r w:rsidRPr="008352EE">
        <w:rPr>
          <w:spacing w:val="-7"/>
        </w:rPr>
        <w:t>согласно приложению №7  к настоящему решению.</w:t>
      </w:r>
      <w:r w:rsidRPr="008352EE">
        <w:rPr>
          <w:spacing w:val="-8"/>
        </w:rPr>
        <w:t xml:space="preserve">            </w:t>
      </w:r>
    </w:p>
    <w:p w:rsidR="008352EE" w:rsidRPr="008352EE" w:rsidRDefault="008352EE" w:rsidP="008352EE">
      <w:pPr>
        <w:pStyle w:val="afb"/>
        <w:ind w:right="-2"/>
        <w:jc w:val="both"/>
        <w:rPr>
          <w:rFonts w:cs="Times New Roman"/>
          <w:sz w:val="20"/>
          <w:szCs w:val="20"/>
        </w:rPr>
      </w:pPr>
      <w:r w:rsidRPr="008352EE">
        <w:rPr>
          <w:rFonts w:cs="Times New Roman"/>
          <w:sz w:val="20"/>
          <w:szCs w:val="20"/>
        </w:rPr>
        <w:t xml:space="preserve">         11. Установить размер резервного фонда администрации Островского муниципального района  на 2018 год в сумме  100,0 тыс</w:t>
      </w:r>
      <w:proofErr w:type="gramStart"/>
      <w:r w:rsidRPr="008352EE">
        <w:rPr>
          <w:rFonts w:cs="Times New Roman"/>
          <w:sz w:val="20"/>
          <w:szCs w:val="20"/>
        </w:rPr>
        <w:t>.р</w:t>
      </w:r>
      <w:proofErr w:type="gramEnd"/>
      <w:r w:rsidRPr="008352EE">
        <w:rPr>
          <w:rFonts w:cs="Times New Roman"/>
          <w:sz w:val="20"/>
          <w:szCs w:val="20"/>
        </w:rPr>
        <w:t>ублей.</w:t>
      </w:r>
    </w:p>
    <w:p w:rsidR="008352EE" w:rsidRPr="008352EE" w:rsidRDefault="008352EE" w:rsidP="008352EE">
      <w:pPr>
        <w:ind w:right="-2"/>
        <w:jc w:val="both"/>
        <w:rPr>
          <w:spacing w:val="-8"/>
        </w:rPr>
      </w:pPr>
      <w:r w:rsidRPr="008352EE">
        <w:rPr>
          <w:spacing w:val="-8"/>
        </w:rPr>
        <w:t xml:space="preserve">          12.  Утвердить объем   бюджетных  ассигнований    дорожного  фонда Островского муниципального района на 2018 год в  размере  57 000,0  тыс. рублей.</w:t>
      </w:r>
    </w:p>
    <w:p w:rsidR="008352EE" w:rsidRPr="008352EE" w:rsidRDefault="008352EE" w:rsidP="008352EE">
      <w:pPr>
        <w:pStyle w:val="afb"/>
        <w:ind w:right="-2"/>
        <w:jc w:val="both"/>
        <w:rPr>
          <w:rFonts w:cs="Times New Roman"/>
          <w:spacing w:val="-8"/>
          <w:sz w:val="20"/>
          <w:szCs w:val="20"/>
        </w:rPr>
      </w:pPr>
      <w:r w:rsidRPr="008352EE">
        <w:rPr>
          <w:rFonts w:cs="Times New Roman"/>
          <w:spacing w:val="-8"/>
          <w:sz w:val="20"/>
          <w:szCs w:val="20"/>
        </w:rPr>
        <w:t xml:space="preserve">         13. Утвердить следующий перечень расходов местного бюджета на 2018 год,  подлежащих финансированию в первоочередном порядке:</w:t>
      </w:r>
    </w:p>
    <w:p w:rsidR="008352EE" w:rsidRPr="008352EE" w:rsidRDefault="008352EE" w:rsidP="008352EE">
      <w:pPr>
        <w:pStyle w:val="afb"/>
        <w:ind w:right="-2"/>
        <w:jc w:val="both"/>
        <w:rPr>
          <w:rFonts w:cs="Times New Roman"/>
          <w:spacing w:val="-8"/>
          <w:sz w:val="20"/>
          <w:szCs w:val="20"/>
        </w:rPr>
      </w:pPr>
      <w:r w:rsidRPr="008352EE">
        <w:rPr>
          <w:rFonts w:cs="Times New Roman"/>
          <w:spacing w:val="-8"/>
          <w:sz w:val="20"/>
          <w:szCs w:val="20"/>
        </w:rPr>
        <w:t xml:space="preserve">                  -заработная плата и начисления на неё;</w:t>
      </w:r>
    </w:p>
    <w:p w:rsidR="008352EE" w:rsidRPr="008352EE" w:rsidRDefault="008352EE" w:rsidP="008352EE">
      <w:pPr>
        <w:pStyle w:val="afb"/>
        <w:ind w:right="-2"/>
        <w:jc w:val="both"/>
        <w:rPr>
          <w:rFonts w:cs="Times New Roman"/>
          <w:spacing w:val="-8"/>
          <w:sz w:val="20"/>
          <w:szCs w:val="20"/>
        </w:rPr>
      </w:pPr>
      <w:r w:rsidRPr="008352EE">
        <w:rPr>
          <w:rFonts w:cs="Times New Roman"/>
          <w:spacing w:val="-8"/>
          <w:sz w:val="20"/>
          <w:szCs w:val="20"/>
        </w:rPr>
        <w:t xml:space="preserve">                  -продукты питания;</w:t>
      </w:r>
    </w:p>
    <w:p w:rsidR="008352EE" w:rsidRPr="008352EE" w:rsidRDefault="008352EE" w:rsidP="008352EE">
      <w:pPr>
        <w:pStyle w:val="afb"/>
        <w:ind w:right="-2"/>
        <w:jc w:val="both"/>
        <w:rPr>
          <w:rFonts w:cs="Times New Roman"/>
          <w:spacing w:val="-8"/>
          <w:sz w:val="20"/>
          <w:szCs w:val="20"/>
        </w:rPr>
      </w:pPr>
      <w:r w:rsidRPr="008352EE">
        <w:rPr>
          <w:rFonts w:cs="Times New Roman"/>
          <w:spacing w:val="-8"/>
          <w:sz w:val="20"/>
          <w:szCs w:val="20"/>
        </w:rPr>
        <w:t xml:space="preserve">                  - расходы, связанные с организацией и обеспечением отдыха и оздоровления детей</w:t>
      </w:r>
    </w:p>
    <w:p w:rsidR="008352EE" w:rsidRPr="008352EE" w:rsidRDefault="008352EE" w:rsidP="008352EE">
      <w:pPr>
        <w:pStyle w:val="afb"/>
        <w:ind w:left="993" w:right="-2" w:hanging="993"/>
        <w:jc w:val="both"/>
        <w:rPr>
          <w:rFonts w:cs="Times New Roman"/>
          <w:spacing w:val="-8"/>
          <w:sz w:val="20"/>
          <w:szCs w:val="20"/>
        </w:rPr>
      </w:pPr>
      <w:r w:rsidRPr="008352EE">
        <w:rPr>
          <w:rFonts w:cs="Times New Roman"/>
          <w:spacing w:val="-8"/>
          <w:sz w:val="20"/>
          <w:szCs w:val="20"/>
        </w:rPr>
        <w:t xml:space="preserve">                  -межбюджетные трансферты, за исключением субсидий, передаваемых на </w:t>
      </w:r>
      <w:proofErr w:type="spellStart"/>
      <w:r w:rsidRPr="008352EE">
        <w:rPr>
          <w:rFonts w:cs="Times New Roman"/>
          <w:spacing w:val="-8"/>
          <w:sz w:val="20"/>
          <w:szCs w:val="20"/>
        </w:rPr>
        <w:t>софинансирование</w:t>
      </w:r>
      <w:proofErr w:type="spellEnd"/>
      <w:r w:rsidRPr="008352EE">
        <w:rPr>
          <w:rFonts w:cs="Times New Roman"/>
          <w:spacing w:val="-8"/>
          <w:sz w:val="20"/>
          <w:szCs w:val="20"/>
        </w:rPr>
        <w:t xml:space="preserve"> расходных обязательств бюджетов сельских поселений;</w:t>
      </w:r>
    </w:p>
    <w:p w:rsidR="008352EE" w:rsidRPr="008352EE" w:rsidRDefault="008352EE" w:rsidP="008352EE">
      <w:pPr>
        <w:pStyle w:val="afb"/>
        <w:ind w:right="-2"/>
        <w:jc w:val="both"/>
        <w:rPr>
          <w:rFonts w:cs="Times New Roman"/>
          <w:spacing w:val="-8"/>
          <w:sz w:val="20"/>
          <w:szCs w:val="20"/>
        </w:rPr>
      </w:pPr>
      <w:r w:rsidRPr="008352EE">
        <w:rPr>
          <w:rFonts w:cs="Times New Roman"/>
          <w:spacing w:val="-8"/>
          <w:sz w:val="20"/>
          <w:szCs w:val="20"/>
        </w:rPr>
        <w:t xml:space="preserve">                 - расходы, связанные с исполнением публичных нормативных обязательств;</w:t>
      </w:r>
    </w:p>
    <w:p w:rsidR="008352EE" w:rsidRPr="008352EE" w:rsidRDefault="008352EE" w:rsidP="008352EE">
      <w:pPr>
        <w:pStyle w:val="afb"/>
        <w:ind w:right="-2"/>
        <w:jc w:val="both"/>
        <w:rPr>
          <w:rFonts w:cs="Times New Roman"/>
          <w:spacing w:val="-8"/>
          <w:sz w:val="20"/>
          <w:szCs w:val="20"/>
        </w:rPr>
      </w:pPr>
      <w:r w:rsidRPr="008352EE">
        <w:rPr>
          <w:rFonts w:cs="Times New Roman"/>
          <w:spacing w:val="-8"/>
          <w:sz w:val="20"/>
          <w:szCs w:val="20"/>
        </w:rPr>
        <w:t xml:space="preserve">                 - топливно-энергетические ресурсы.     </w:t>
      </w:r>
    </w:p>
    <w:p w:rsidR="008352EE" w:rsidRPr="008352EE" w:rsidRDefault="008352EE" w:rsidP="008352EE">
      <w:pPr>
        <w:tabs>
          <w:tab w:val="left" w:pos="567"/>
        </w:tabs>
        <w:ind w:right="-2"/>
        <w:jc w:val="both"/>
        <w:rPr>
          <w:spacing w:val="-7"/>
        </w:rPr>
      </w:pPr>
      <w:r w:rsidRPr="008352EE">
        <w:rPr>
          <w:spacing w:val="-8"/>
        </w:rPr>
        <w:t xml:space="preserve">         14. </w:t>
      </w:r>
      <w:r w:rsidRPr="008352EE">
        <w:rPr>
          <w:spacing w:val="-7"/>
        </w:rPr>
        <w:t>Установить, что органы местного самоуправления муниципального образования и казенные учреждения Островского муниципального района, являющиеся получателями бюджетных средств, не вправе принимать решения, приводящие к увеличению в 2018   году численности муниципальных служащих муниципального образования и работников казенных учреждений Островского муниципального района, за исключением случаев, связанных с изменением состава и (или) функций органов местного самоуправления муниципального образования и казенных учреждений Островского муниципального района.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spacing w:line="259" w:lineRule="exact"/>
        <w:ind w:right="280"/>
        <w:jc w:val="both"/>
      </w:pPr>
      <w:r w:rsidRPr="008352EE">
        <w:t xml:space="preserve">            Увеличить (проиндексировать)  с 1 января 2018 года в 1,04 раза размеры             ежемесячного денежного вознаграждения лиц, замещающих муниципальные должности Островского муниципального района, и окладов месячного денежного содержания        муниципальных служащих, а также месячных должностных окладов работников муниципальных органов Островского муниципального района, замещающих должности, не      являющиеся должностями муниципальной службы Островского муниципального района.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spacing w:line="259" w:lineRule="exact"/>
        <w:ind w:right="280"/>
        <w:jc w:val="both"/>
        <w:rPr>
          <w:bCs/>
        </w:rPr>
      </w:pPr>
      <w:r w:rsidRPr="008352EE">
        <w:t xml:space="preserve">      </w:t>
      </w:r>
      <w:r w:rsidRPr="008352EE">
        <w:rPr>
          <w:spacing w:val="-8"/>
        </w:rPr>
        <w:t xml:space="preserve"> 15.</w:t>
      </w:r>
      <w:r w:rsidRPr="008352EE">
        <w:rPr>
          <w:bCs/>
        </w:rPr>
        <w:t xml:space="preserve"> Установить, что субсидии юридическим лицам (за исключением субсидий          муниципальным учреждениям), индивидуальным предпринимателям, физическим лицам- производителям товаров, работ, услуг предоставляются в пределах предусмотренных настоящим  решением бюджетных ассигнований главных распорядителей средств местного бюджета, осуществляющих функции в соответствующей сфере деятельности, в установленном порядке, в случаях осуществления расходов </w:t>
      </w:r>
      <w:proofErr w:type="gramStart"/>
      <w:r w:rsidRPr="008352EE">
        <w:rPr>
          <w:bCs/>
        </w:rPr>
        <w:t>на</w:t>
      </w:r>
      <w:proofErr w:type="gramEnd"/>
      <w:r w:rsidRPr="008352EE">
        <w:rPr>
          <w:bCs/>
        </w:rPr>
        <w:t>: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  <w:r w:rsidRPr="008352EE">
        <w:rPr>
          <w:bCs/>
        </w:rPr>
        <w:t xml:space="preserve">          1)  поддержку субъектов малого предпринимательства; 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  <w:r w:rsidRPr="008352EE">
        <w:rPr>
          <w:bCs/>
        </w:rPr>
        <w:t xml:space="preserve">          2)  возмещение части затрат на уплату процентов по кредитам, привлеченным организациями  агропромышленного комплекса, индивидуальными предпринимателями, крестьянскими (фермерскими) хозяйствами, гражданами, ведущими личное подсобное хозяйство, в кредитных организациях, и займам, полученным в сельскохозяйственных кредитных потребительских кооперативах;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  <w:r w:rsidRPr="008352EE">
        <w:rPr>
          <w:bCs/>
        </w:rPr>
        <w:lastRenderedPageBreak/>
        <w:t xml:space="preserve">          3)  возмещение части затрат </w:t>
      </w:r>
      <w:proofErr w:type="spellStart"/>
      <w:r w:rsidRPr="008352EE">
        <w:rPr>
          <w:bCs/>
        </w:rPr>
        <w:t>сельхозтоваропроизводителям</w:t>
      </w:r>
      <w:proofErr w:type="spellEnd"/>
      <w:r w:rsidRPr="008352EE">
        <w:rPr>
          <w:bCs/>
        </w:rPr>
        <w:t xml:space="preserve"> на 1 литр реализованного товарного молока;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  <w:r w:rsidRPr="008352EE">
        <w:rPr>
          <w:bCs/>
        </w:rPr>
        <w:t xml:space="preserve">          4) возмещение части затрат в связи с оказанием услуг по отоплению и горячему водоснабжению. 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  <w:r w:rsidRPr="008352EE">
        <w:rPr>
          <w:bCs/>
        </w:rPr>
        <w:t xml:space="preserve">          16. Установить, что средства на поддержку транспорта из местного бюджета предоставляются в виде субсидий на возмещение части затрат, связанных с оказанием услуг по регулярной перевозке пассажиров и багажа  по маршрутам муниципального сообщения Островского муниципального района в порядке, утверждаемом администрацией Островского муниципального района.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bCs/>
        </w:rPr>
      </w:pPr>
      <w:r w:rsidRPr="008352EE">
        <w:t xml:space="preserve">        </w:t>
      </w:r>
      <w:r w:rsidRPr="008352EE">
        <w:rPr>
          <w:spacing w:val="-8"/>
        </w:rPr>
        <w:t xml:space="preserve"> </w:t>
      </w:r>
      <w:r w:rsidRPr="008352EE">
        <w:rPr>
          <w:b/>
          <w:spacing w:val="-8"/>
        </w:rPr>
        <w:t xml:space="preserve"> </w:t>
      </w:r>
      <w:r w:rsidRPr="008352EE">
        <w:t xml:space="preserve">17. Установить, что субсидии социально ориентированным некоммерческим организациям, оказывающим услуги по социальной поддержке ветеранов в Островском муниципальном районе, предоставляются в  пределах </w:t>
      </w:r>
      <w:r w:rsidRPr="008352EE">
        <w:rPr>
          <w:bCs/>
        </w:rPr>
        <w:t>предусмотренных настоящим  решением бюджетных ассигнований главных распорядителей в порядке, утверждаемом администрацией      Островского муниципального района.</w:t>
      </w:r>
    </w:p>
    <w:p w:rsidR="008352EE" w:rsidRPr="008352EE" w:rsidRDefault="008352EE" w:rsidP="008352EE">
      <w:pPr>
        <w:shd w:val="clear" w:color="auto" w:fill="FFFFFF"/>
        <w:tabs>
          <w:tab w:val="left" w:pos="567"/>
          <w:tab w:val="left" w:pos="9322"/>
        </w:tabs>
        <w:ind w:right="-2"/>
        <w:jc w:val="both"/>
      </w:pPr>
      <w:r w:rsidRPr="008352EE">
        <w:rPr>
          <w:bCs/>
        </w:rPr>
        <w:t xml:space="preserve">         18.</w:t>
      </w:r>
      <w:r w:rsidRPr="008352EE">
        <w:t>Утвердить:</w:t>
      </w:r>
    </w:p>
    <w:p w:rsidR="008352EE" w:rsidRPr="008352EE" w:rsidRDefault="008352EE" w:rsidP="008352EE">
      <w:pPr>
        <w:shd w:val="clear" w:color="auto" w:fill="FFFFFF"/>
        <w:tabs>
          <w:tab w:val="left" w:pos="9322"/>
        </w:tabs>
        <w:ind w:right="-2"/>
        <w:jc w:val="both"/>
      </w:pPr>
      <w:r w:rsidRPr="008352EE">
        <w:t xml:space="preserve">      - объём межбюджетных трансфертов, предоставляемых бюджетам сельских поселений, на 2018 год в сумме 9 264,63 тыс</w:t>
      </w:r>
      <w:proofErr w:type="gramStart"/>
      <w:r w:rsidRPr="008352EE">
        <w:t>.р</w:t>
      </w:r>
      <w:proofErr w:type="gramEnd"/>
      <w:r w:rsidRPr="008352EE">
        <w:t>ублей согласно приложению № 8 к настоящему решению;</w:t>
      </w:r>
    </w:p>
    <w:p w:rsidR="008352EE" w:rsidRPr="008352EE" w:rsidRDefault="008352EE" w:rsidP="008352EE">
      <w:pPr>
        <w:shd w:val="clear" w:color="auto" w:fill="FFFFFF"/>
        <w:tabs>
          <w:tab w:val="left" w:pos="1142"/>
        </w:tabs>
        <w:ind w:right="-2"/>
        <w:jc w:val="both"/>
      </w:pPr>
      <w:r w:rsidRPr="008352EE">
        <w:t xml:space="preserve">       - распределение межбюджетных трансфертов, предоставляемых бюджетам сельских   поселений, на 2018 год согласно приложению № 9  к настоящему решению;</w:t>
      </w:r>
    </w:p>
    <w:p w:rsidR="008352EE" w:rsidRPr="008352EE" w:rsidRDefault="008352EE" w:rsidP="008352EE">
      <w:pPr>
        <w:shd w:val="clear" w:color="auto" w:fill="FFFFFF"/>
        <w:tabs>
          <w:tab w:val="left" w:pos="1142"/>
        </w:tabs>
        <w:ind w:right="-2"/>
        <w:jc w:val="both"/>
      </w:pPr>
      <w:r w:rsidRPr="008352EE">
        <w:t xml:space="preserve">      - </w:t>
      </w:r>
      <w:r w:rsidRPr="008352EE">
        <w:rPr>
          <w:spacing w:val="-3"/>
        </w:rPr>
        <w:t>уровень расчетной бюджетной обеспеченности муниципальных образований, используемые в качестве критерия выравнивания расчетной бюджетной обеспеченности сельских         поселений – 1,062.</w:t>
      </w:r>
      <w:r w:rsidRPr="008352EE">
        <w:t xml:space="preserve">  </w:t>
      </w:r>
    </w:p>
    <w:p w:rsidR="008352EE" w:rsidRPr="008352EE" w:rsidRDefault="008352EE" w:rsidP="008352EE">
      <w:pPr>
        <w:shd w:val="clear" w:color="auto" w:fill="FFFFFF"/>
        <w:tabs>
          <w:tab w:val="left" w:pos="1142"/>
        </w:tabs>
        <w:ind w:right="-2"/>
        <w:jc w:val="both"/>
        <w:rPr>
          <w:spacing w:val="-5"/>
        </w:rPr>
      </w:pPr>
      <w:r w:rsidRPr="008352EE">
        <w:t xml:space="preserve">         Установить, что неиспользованные по состоянию на 1 января 2018 года остатки        межбюджетных  трансфертов, предоставленных бюджетам сельских поселений из местного бюджета в форме  субвенций и иных межбюджетных трансфертов, имеющих целевое назначение, подлежат возврату в бюджет Островского муниципального района  в течение первых 10 рабочих дней 2018 года.</w:t>
      </w:r>
      <w:r w:rsidRPr="008352EE">
        <w:rPr>
          <w:spacing w:val="-5"/>
        </w:rPr>
        <w:t xml:space="preserve"> </w:t>
      </w:r>
    </w:p>
    <w:p w:rsidR="008352EE" w:rsidRPr="008352EE" w:rsidRDefault="008352EE" w:rsidP="008352EE">
      <w:pPr>
        <w:shd w:val="clear" w:color="auto" w:fill="FFFFFF"/>
        <w:tabs>
          <w:tab w:val="left" w:pos="1162"/>
          <w:tab w:val="left" w:pos="9240"/>
        </w:tabs>
        <w:ind w:right="-2"/>
        <w:jc w:val="both"/>
      </w:pPr>
      <w:r w:rsidRPr="008352EE">
        <w:rPr>
          <w:spacing w:val="-3"/>
        </w:rPr>
        <w:t xml:space="preserve">         19. </w:t>
      </w:r>
      <w:r w:rsidRPr="008352EE">
        <w:t>Установить:</w:t>
      </w:r>
    </w:p>
    <w:p w:rsidR="008352EE" w:rsidRPr="008352EE" w:rsidRDefault="008352EE" w:rsidP="008352EE">
      <w:pPr>
        <w:shd w:val="clear" w:color="auto" w:fill="FFFFFF"/>
        <w:tabs>
          <w:tab w:val="left" w:pos="1162"/>
          <w:tab w:val="left" w:pos="9240"/>
        </w:tabs>
        <w:ind w:right="-2"/>
        <w:jc w:val="both"/>
      </w:pPr>
      <w:r w:rsidRPr="008352EE">
        <w:t xml:space="preserve">           - верхний предел муниципального долга  Островского муниципального района по    состоянию на 1 января  2019 года в сумме 23175,9 тыс. рублей; </w:t>
      </w:r>
    </w:p>
    <w:p w:rsidR="008352EE" w:rsidRPr="008352EE" w:rsidRDefault="008352EE" w:rsidP="008352EE">
      <w:pPr>
        <w:shd w:val="clear" w:color="auto" w:fill="FFFFFF"/>
        <w:tabs>
          <w:tab w:val="left" w:pos="1162"/>
          <w:tab w:val="left" w:pos="9240"/>
        </w:tabs>
        <w:ind w:right="-2"/>
        <w:jc w:val="both"/>
      </w:pPr>
      <w:r w:rsidRPr="008352EE">
        <w:rPr>
          <w:b/>
        </w:rPr>
        <w:t xml:space="preserve">           -</w:t>
      </w:r>
      <w:r w:rsidRPr="008352EE">
        <w:t xml:space="preserve"> предельный объем муниципального долга Островского муниципального района на 2018 год в сумме 34 779,1</w:t>
      </w:r>
      <w:r w:rsidRPr="008352EE">
        <w:rPr>
          <w:shd w:val="clear" w:color="auto" w:fill="FFFFFF"/>
        </w:rPr>
        <w:t xml:space="preserve"> </w:t>
      </w:r>
      <w:r w:rsidRPr="008352EE">
        <w:t>тыс</w:t>
      </w:r>
      <w:proofErr w:type="gramStart"/>
      <w:r w:rsidRPr="008352EE">
        <w:t>.р</w:t>
      </w:r>
      <w:proofErr w:type="gramEnd"/>
      <w:r w:rsidRPr="008352EE">
        <w:t>ублей;</w:t>
      </w:r>
    </w:p>
    <w:p w:rsidR="008352EE" w:rsidRPr="008352EE" w:rsidRDefault="008352EE" w:rsidP="008352EE">
      <w:pPr>
        <w:shd w:val="clear" w:color="auto" w:fill="FFFFFF"/>
        <w:tabs>
          <w:tab w:val="left" w:pos="1162"/>
          <w:tab w:val="left" w:pos="9240"/>
        </w:tabs>
        <w:ind w:right="-2"/>
        <w:jc w:val="both"/>
      </w:pPr>
      <w:r w:rsidRPr="008352EE">
        <w:t xml:space="preserve">          - верхний предел долга по муниципальным гарантиям Островского муниципального района в сумме 0,00 рублей</w:t>
      </w:r>
    </w:p>
    <w:p w:rsidR="008352EE" w:rsidRPr="008352EE" w:rsidRDefault="008352EE" w:rsidP="008352EE">
      <w:pPr>
        <w:shd w:val="clear" w:color="auto" w:fill="FFFFFF"/>
        <w:tabs>
          <w:tab w:val="left" w:pos="1138"/>
        </w:tabs>
        <w:ind w:right="-2"/>
        <w:jc w:val="both"/>
        <w:rPr>
          <w:spacing w:val="-11"/>
        </w:rPr>
      </w:pPr>
      <w:r w:rsidRPr="008352EE">
        <w:t xml:space="preserve">             Установить в 2018 году объем расходов на  обслуживание  муниципального долга Островского муниципального района   в размере 1 210 тыс. рублей.</w:t>
      </w:r>
      <w:r w:rsidRPr="008352EE">
        <w:rPr>
          <w:spacing w:val="-11"/>
        </w:rPr>
        <w:t xml:space="preserve"> </w:t>
      </w:r>
    </w:p>
    <w:p w:rsidR="008352EE" w:rsidRPr="008352EE" w:rsidRDefault="008352EE" w:rsidP="008352EE">
      <w:pPr>
        <w:shd w:val="clear" w:color="auto" w:fill="FFFFFF"/>
        <w:tabs>
          <w:tab w:val="left" w:pos="1138"/>
        </w:tabs>
        <w:ind w:right="-2"/>
        <w:jc w:val="both"/>
        <w:rPr>
          <w:spacing w:val="-11"/>
        </w:rPr>
      </w:pPr>
      <w:r w:rsidRPr="008352EE">
        <w:rPr>
          <w:spacing w:val="-11"/>
        </w:rPr>
        <w:t xml:space="preserve">                Установить,  что в  2018 году муниципальные гарантии Островского муниципального района не предоставляются.</w:t>
      </w:r>
    </w:p>
    <w:p w:rsidR="008352EE" w:rsidRPr="008352EE" w:rsidRDefault="008352EE" w:rsidP="008352EE">
      <w:pPr>
        <w:shd w:val="clear" w:color="auto" w:fill="FFFFFF"/>
        <w:tabs>
          <w:tab w:val="left" w:pos="1138"/>
        </w:tabs>
        <w:ind w:left="120" w:right="-2"/>
        <w:jc w:val="both"/>
        <w:rPr>
          <w:spacing w:val="-2"/>
        </w:rPr>
      </w:pPr>
      <w:r w:rsidRPr="008352EE">
        <w:rPr>
          <w:spacing w:val="-11"/>
        </w:rPr>
        <w:t xml:space="preserve">         20. </w:t>
      </w:r>
      <w:r w:rsidRPr="008352EE">
        <w:rPr>
          <w:spacing w:val="-5"/>
        </w:rPr>
        <w:t>Утвердить программу муниципальных внутренних заимствований Островского           му</w:t>
      </w:r>
      <w:r w:rsidRPr="008352EE">
        <w:rPr>
          <w:spacing w:val="-2"/>
        </w:rPr>
        <w:t xml:space="preserve">ниципального района на 2018 год согласно приложению № 10 к настоящему решению.  </w:t>
      </w:r>
    </w:p>
    <w:p w:rsidR="008352EE" w:rsidRPr="008352EE" w:rsidRDefault="008352EE" w:rsidP="008352EE">
      <w:pPr>
        <w:shd w:val="clear" w:color="auto" w:fill="FFFFFF"/>
        <w:tabs>
          <w:tab w:val="left" w:pos="1138"/>
        </w:tabs>
        <w:ind w:right="-2"/>
        <w:jc w:val="both"/>
        <w:rPr>
          <w:spacing w:val="-6"/>
        </w:rPr>
      </w:pPr>
      <w:r w:rsidRPr="008352EE">
        <w:t xml:space="preserve">          Разрешить администрации  в пределах утвержденной программы муниципальных внутренних заимствований на 2018 год принимать решения о при</w:t>
      </w:r>
      <w:r w:rsidRPr="008352EE">
        <w:rPr>
          <w:spacing w:val="-6"/>
        </w:rPr>
        <w:t>влечении кредитных  ресурсов в кредитных организациях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pacing w:val="-5"/>
        </w:rPr>
      </w:pPr>
      <w:r w:rsidRPr="008352EE">
        <w:rPr>
          <w:spacing w:val="-6"/>
        </w:rPr>
        <w:t xml:space="preserve">   </w:t>
      </w:r>
      <w:r w:rsidRPr="008352EE">
        <w:t xml:space="preserve">       21. У</w:t>
      </w:r>
      <w:r w:rsidRPr="008352EE">
        <w:rPr>
          <w:spacing w:val="-4"/>
        </w:rPr>
        <w:t>становить, что получатели средств местного бюджета при заключении договоров</w:t>
      </w:r>
      <w:r w:rsidRPr="008352EE">
        <w:rPr>
          <w:spacing w:val="-4"/>
        </w:rPr>
        <w:br/>
        <w:t xml:space="preserve">(контрактов) на поставку товаров  (выполнение работ, оказание услуг), подлежащих оплате за счет </w:t>
      </w:r>
      <w:r w:rsidRPr="008352EE">
        <w:rPr>
          <w:spacing w:val="-5"/>
        </w:rPr>
        <w:t xml:space="preserve">средств местного бюджета, вправе предусматривать авансовые платежи:    </w:t>
      </w:r>
    </w:p>
    <w:p w:rsidR="008352EE" w:rsidRPr="008352EE" w:rsidRDefault="008352EE" w:rsidP="008352EE">
      <w:pPr>
        <w:ind w:right="-2"/>
        <w:jc w:val="both"/>
        <w:rPr>
          <w:spacing w:val="-5"/>
        </w:rPr>
      </w:pPr>
      <w:r w:rsidRPr="008352EE">
        <w:rPr>
          <w:spacing w:val="-5"/>
        </w:rPr>
        <w:t xml:space="preserve">                 </w:t>
      </w:r>
      <w:proofErr w:type="gramStart"/>
      <w:r w:rsidRPr="008352EE">
        <w:rPr>
          <w:spacing w:val="-5"/>
        </w:rPr>
        <w:t>1) в размере 100 процентов суммы договора (контракта) – по договорам (контрактам) о предоставлении услуг связи, о подписке на печатные издания и об их приобретении, о приобретении горюче-смазочных материалов, об обучении на курсах повышения квалификации и профессиональной переподготовке, по договорам обязательного страхования гражданской ответственности владельцев транспортных средств, по договорам, подлежащим оплате за счет резервного фонда администрации Островского муниципального района, по договорам</w:t>
      </w:r>
      <w:proofErr w:type="gramEnd"/>
      <w:r w:rsidRPr="008352EE">
        <w:rPr>
          <w:spacing w:val="-5"/>
        </w:rPr>
        <w:t xml:space="preserve"> об оказании услуг общественным организациям;</w:t>
      </w:r>
    </w:p>
    <w:p w:rsidR="008352EE" w:rsidRPr="008352EE" w:rsidRDefault="008352EE" w:rsidP="008352EE">
      <w:pPr>
        <w:ind w:right="-2"/>
        <w:jc w:val="both"/>
        <w:rPr>
          <w:spacing w:val="-7"/>
        </w:rPr>
      </w:pPr>
      <w:r w:rsidRPr="008352EE">
        <w:rPr>
          <w:spacing w:val="-5"/>
        </w:rPr>
        <w:t xml:space="preserve">              2) в размере  30 процентов </w:t>
      </w:r>
      <w:r w:rsidRPr="008352EE">
        <w:rPr>
          <w:spacing w:val="-7"/>
        </w:rPr>
        <w:t xml:space="preserve"> суммы договора (контракта), если иное не предусмотрено действующим  законодательством, - по остальным договорам (контрактам).</w:t>
      </w:r>
    </w:p>
    <w:p w:rsidR="008352EE" w:rsidRPr="008352EE" w:rsidRDefault="008352EE" w:rsidP="008352EE">
      <w:pPr>
        <w:ind w:right="-2"/>
        <w:jc w:val="both"/>
        <w:rPr>
          <w:spacing w:val="-7"/>
        </w:rPr>
      </w:pPr>
      <w:r w:rsidRPr="008352EE">
        <w:rPr>
          <w:spacing w:val="-7"/>
        </w:rPr>
        <w:t xml:space="preserve">                Предоставить право финансовому управлению администрации Островского муниципального района устанавливать сроки доведения лимитов бюджетных обязательств на 2018 год до    главных распорядителей средств местного бюджета.</w:t>
      </w:r>
    </w:p>
    <w:p w:rsidR="008352EE" w:rsidRPr="008352EE" w:rsidRDefault="008352EE" w:rsidP="008352EE">
      <w:pPr>
        <w:shd w:val="clear" w:color="auto" w:fill="FFFFFF"/>
        <w:tabs>
          <w:tab w:val="left" w:pos="709"/>
          <w:tab w:val="left" w:pos="900"/>
          <w:tab w:val="left" w:pos="9139"/>
        </w:tabs>
        <w:ind w:left="110" w:right="-2"/>
        <w:jc w:val="both"/>
        <w:rPr>
          <w:spacing w:val="-6"/>
        </w:rPr>
      </w:pPr>
      <w:r w:rsidRPr="008352EE">
        <w:rPr>
          <w:spacing w:val="-7"/>
        </w:rPr>
        <w:t xml:space="preserve">        22.</w:t>
      </w:r>
      <w:r w:rsidRPr="008352EE">
        <w:rPr>
          <w:spacing w:val="-10"/>
        </w:rPr>
        <w:t xml:space="preserve"> Н</w:t>
      </w:r>
      <w:r w:rsidRPr="008352EE">
        <w:rPr>
          <w:spacing w:val="-6"/>
        </w:rPr>
        <w:t>астоящее решение вступает в силу с 1 января 2018 года и подлежит официальному опубликованию в газете « Островские вести».</w:t>
      </w:r>
    </w:p>
    <w:p w:rsidR="008352EE" w:rsidRPr="008352EE" w:rsidRDefault="008352EE" w:rsidP="008352EE">
      <w:pPr>
        <w:shd w:val="clear" w:color="auto" w:fill="FFFFFF"/>
        <w:tabs>
          <w:tab w:val="left" w:pos="1061"/>
          <w:tab w:val="left" w:pos="9139"/>
        </w:tabs>
        <w:spacing w:line="264" w:lineRule="exact"/>
        <w:jc w:val="both"/>
      </w:pPr>
    </w:p>
    <w:p w:rsidR="008352EE" w:rsidRPr="008352EE" w:rsidRDefault="008352EE" w:rsidP="008352EE">
      <w:pPr>
        <w:shd w:val="clear" w:color="auto" w:fill="FFFFFF"/>
        <w:tabs>
          <w:tab w:val="left" w:pos="1061"/>
          <w:tab w:val="left" w:pos="9139"/>
        </w:tabs>
        <w:spacing w:line="264" w:lineRule="exact"/>
        <w:jc w:val="both"/>
      </w:pPr>
      <w:r w:rsidRPr="008352EE">
        <w:t xml:space="preserve">Глава Островского муниципального района                                            Г.А.Полякова       </w:t>
      </w:r>
    </w:p>
    <w:p w:rsidR="008352EE" w:rsidRPr="008352EE" w:rsidRDefault="008352EE" w:rsidP="008352EE">
      <w:pPr>
        <w:shd w:val="clear" w:color="auto" w:fill="FFFFFF"/>
        <w:tabs>
          <w:tab w:val="left" w:pos="1061"/>
          <w:tab w:val="left" w:pos="9139"/>
        </w:tabs>
        <w:spacing w:line="264" w:lineRule="exact"/>
        <w:jc w:val="both"/>
      </w:pPr>
    </w:p>
    <w:p w:rsidR="008352EE" w:rsidRPr="008352EE" w:rsidRDefault="008352EE" w:rsidP="008352EE">
      <w:pPr>
        <w:shd w:val="clear" w:color="auto" w:fill="FFFFFF"/>
        <w:tabs>
          <w:tab w:val="left" w:pos="1061"/>
          <w:tab w:val="left" w:pos="9139"/>
        </w:tabs>
        <w:spacing w:line="264" w:lineRule="exact"/>
        <w:jc w:val="both"/>
      </w:pPr>
      <w:r w:rsidRPr="008352EE">
        <w:t xml:space="preserve">Председатель Собрания  депутатов Островского </w:t>
      </w:r>
    </w:p>
    <w:p w:rsidR="008352EE" w:rsidRDefault="008352EE" w:rsidP="008352EE">
      <w:pPr>
        <w:shd w:val="clear" w:color="auto" w:fill="FFFFFF"/>
        <w:tabs>
          <w:tab w:val="left" w:pos="1061"/>
          <w:tab w:val="left" w:pos="9139"/>
        </w:tabs>
        <w:spacing w:line="264" w:lineRule="exact"/>
        <w:jc w:val="both"/>
        <w:rPr>
          <w:sz w:val="24"/>
          <w:szCs w:val="24"/>
        </w:rPr>
      </w:pPr>
      <w:r w:rsidRPr="008352EE">
        <w:t xml:space="preserve">муниципального  района Костромской области                                       А.А.Смирнов        </w:t>
      </w:r>
      <w:r>
        <w:rPr>
          <w:sz w:val="24"/>
          <w:szCs w:val="24"/>
        </w:rPr>
        <w:t xml:space="preserve">    </w:t>
      </w:r>
    </w:p>
    <w:p w:rsidR="00D87201" w:rsidRDefault="00CB6196" w:rsidP="00D87201">
      <w:pPr>
        <w:jc w:val="center"/>
      </w:pPr>
      <w:r w:rsidRPr="009E15DB">
        <w:t xml:space="preserve">  </w:t>
      </w:r>
      <w:bookmarkEnd w:id="1"/>
    </w:p>
    <w:p w:rsidR="00DF54BB" w:rsidRPr="002D3D66" w:rsidRDefault="00DF54BB" w:rsidP="00D87201">
      <w:pPr>
        <w:jc w:val="center"/>
      </w:pPr>
      <w:r w:rsidRPr="002D3D66">
        <w:lastRenderedPageBreak/>
        <w:t>*      *      *      *      *      *      *</w:t>
      </w:r>
    </w:p>
    <w:p w:rsidR="008352EE" w:rsidRDefault="008352EE" w:rsidP="007B1840">
      <w:pPr>
        <w:pStyle w:val="Default"/>
        <w:jc w:val="both"/>
        <w:rPr>
          <w:sz w:val="20"/>
          <w:szCs w:val="20"/>
        </w:rPr>
      </w:pPr>
    </w:p>
    <w:p w:rsidR="008352EE" w:rsidRDefault="008352EE" w:rsidP="007B1840">
      <w:pPr>
        <w:pStyle w:val="Default"/>
        <w:jc w:val="both"/>
        <w:rPr>
          <w:sz w:val="20"/>
          <w:szCs w:val="20"/>
        </w:rPr>
      </w:pPr>
    </w:p>
    <w:p w:rsidR="008352EE" w:rsidRDefault="008352EE" w:rsidP="008352EE">
      <w:r>
        <w:t xml:space="preserve">                                                                                                      </w:t>
      </w:r>
    </w:p>
    <w:p w:rsidR="008352EE" w:rsidRPr="00193596" w:rsidRDefault="008352EE" w:rsidP="008352EE">
      <w:r w:rsidRPr="00193596">
        <w:t xml:space="preserve">                                                                                               Приложение № 1</w:t>
      </w:r>
    </w:p>
    <w:p w:rsidR="008352EE" w:rsidRPr="00193596" w:rsidRDefault="008352EE" w:rsidP="008352EE">
      <w:r w:rsidRPr="00193596">
        <w:t xml:space="preserve">                                                                                               к решению Собрания депутатов </w:t>
      </w:r>
    </w:p>
    <w:p w:rsidR="008352EE" w:rsidRPr="00193596" w:rsidRDefault="008352EE" w:rsidP="008352EE">
      <w:r w:rsidRPr="00193596">
        <w:t xml:space="preserve">                                                                                               от  15.12.2017 г. №193</w:t>
      </w:r>
    </w:p>
    <w:p w:rsidR="008352EE" w:rsidRPr="00193596" w:rsidRDefault="008352EE" w:rsidP="008352EE"/>
    <w:p w:rsidR="008352EE" w:rsidRPr="00193596" w:rsidRDefault="008352EE" w:rsidP="008352EE">
      <w:pPr>
        <w:jc w:val="center"/>
      </w:pPr>
      <w:r w:rsidRPr="00193596">
        <w:t>НОРМАТИВЫ РАСПРЕДЕЛЕНИЯ ДОХОДОВ МЕЖДУ БЮДЖЕТОМ МУНИЦИПАЛЬНОГО РАЙОНА И  БЮДЖЕТАМИ</w:t>
      </w:r>
    </w:p>
    <w:p w:rsidR="008352EE" w:rsidRPr="00193596" w:rsidRDefault="008352EE" w:rsidP="008352EE">
      <w:pPr>
        <w:jc w:val="center"/>
      </w:pPr>
      <w:r w:rsidRPr="00193596">
        <w:t>СЕЛЬСКИХ ПОСЕЛЕНИЙ ОСТРОВСКОГО МУНИЦИПАЛЬНОГО РАЙОНА</w:t>
      </w:r>
    </w:p>
    <w:p w:rsidR="008352EE" w:rsidRPr="00193596" w:rsidRDefault="008352EE" w:rsidP="008352EE">
      <w:pPr>
        <w:jc w:val="center"/>
      </w:pPr>
      <w:r w:rsidRPr="00193596">
        <w:t xml:space="preserve"> НА 2018 ГОД</w:t>
      </w:r>
    </w:p>
    <w:tbl>
      <w:tblPr>
        <w:tblW w:w="0" w:type="auto"/>
        <w:tblInd w:w="-10" w:type="dxa"/>
        <w:tblLayout w:type="fixed"/>
        <w:tblLook w:val="0000"/>
      </w:tblPr>
      <w:tblGrid>
        <w:gridCol w:w="2943"/>
        <w:gridCol w:w="4826"/>
        <w:gridCol w:w="1721"/>
      </w:tblGrid>
      <w:tr w:rsidR="008352EE" w:rsidRPr="00193596" w:rsidTr="008352EE">
        <w:trPr>
          <w:trHeight w:val="76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Коды бюджетной</w:t>
            </w:r>
          </w:p>
          <w:p w:rsidR="008352EE" w:rsidRPr="00193596" w:rsidRDefault="008352EE" w:rsidP="008352EE">
            <w:pPr>
              <w:jc w:val="center"/>
            </w:pPr>
            <w:r w:rsidRPr="00193596">
              <w:t>классификации</w:t>
            </w:r>
          </w:p>
          <w:p w:rsidR="008352EE" w:rsidRPr="00193596" w:rsidRDefault="008352EE" w:rsidP="008352EE">
            <w:pPr>
              <w:jc w:val="center"/>
            </w:pP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 xml:space="preserve">Наименование кодов </w:t>
            </w:r>
            <w:proofErr w:type="gramStart"/>
            <w:r w:rsidRPr="00193596">
              <w:t>экономической</w:t>
            </w:r>
            <w:proofErr w:type="gramEnd"/>
          </w:p>
          <w:p w:rsidR="008352EE" w:rsidRPr="00193596" w:rsidRDefault="008352EE" w:rsidP="008352EE">
            <w:pPr>
              <w:jc w:val="center"/>
            </w:pPr>
            <w:r w:rsidRPr="00193596">
              <w:t>классификации доходов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Нормативы С/</w:t>
            </w:r>
            <w:proofErr w:type="gramStart"/>
            <w:r w:rsidRPr="00193596">
              <w:t>П</w:t>
            </w:r>
            <w:proofErr w:type="gramEnd"/>
          </w:p>
          <w:p w:rsidR="008352EE" w:rsidRPr="00193596" w:rsidRDefault="008352EE" w:rsidP="008352EE">
            <w:pPr>
              <w:snapToGrid w:val="0"/>
              <w:jc w:val="center"/>
            </w:pPr>
            <w:r w:rsidRPr="00193596">
              <w:t>(%)</w:t>
            </w:r>
          </w:p>
        </w:tc>
      </w:tr>
      <w:tr w:rsidR="008352EE" w:rsidRPr="00193596" w:rsidTr="008352EE">
        <w:trPr>
          <w:trHeight w:val="71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1 11 02033 10 0000 120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1 13 01995 10 0000 130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Прочие доходы от оказания платных услуг (работ) получателями средств  бюджетов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1 13 02065 10 0000 130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1 13 02995 10 0000 130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 xml:space="preserve">Прочие доходы от компенсации затрат </w:t>
            </w:r>
          </w:p>
          <w:p w:rsidR="008352EE" w:rsidRPr="00193596" w:rsidRDefault="008352EE" w:rsidP="008352EE">
            <w:r w:rsidRPr="00193596">
              <w:t>бюджетов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1 15 02050 10 0000 140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1 16 23051 10 0000 140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193596">
              <w:t>выгодоприобретателями</w:t>
            </w:r>
            <w:proofErr w:type="spellEnd"/>
            <w:r w:rsidRPr="00193596">
              <w:t xml:space="preserve"> выступают получатели средств бюджетов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1 16 23052 10 0000 140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193596">
              <w:t>выгодоприобретателями</w:t>
            </w:r>
            <w:proofErr w:type="spellEnd"/>
            <w:r w:rsidRPr="00193596">
              <w:t xml:space="preserve"> выступают получатели средств бюджетов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  <w:p w:rsidR="008352EE" w:rsidRPr="00193596" w:rsidRDefault="008352EE" w:rsidP="008352EE">
            <w:pPr>
              <w:jc w:val="center"/>
            </w:pP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1 17 01050 10 0000 180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Невыясненные поступления, зачисляемые в бюджеты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1 17 05050 10 0000 180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Прочие неналоговые доходы бюджетов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  <w:tr w:rsidR="008352EE" w:rsidRPr="00193596" w:rsidTr="008352E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1 17 14030 10 0000 180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2EE" w:rsidRPr="00193596" w:rsidRDefault="008352EE" w:rsidP="008352EE">
            <w:pPr>
              <w:snapToGrid w:val="0"/>
            </w:pPr>
            <w:r w:rsidRPr="00193596">
              <w:t>Средства самообложения граждан, зачисляемые в бюджеты сельских поселений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2EE" w:rsidRPr="00193596" w:rsidRDefault="008352EE" w:rsidP="008352EE">
            <w:pPr>
              <w:snapToGrid w:val="0"/>
              <w:jc w:val="center"/>
            </w:pPr>
            <w:r w:rsidRPr="00193596">
              <w:t>100</w:t>
            </w:r>
          </w:p>
        </w:tc>
      </w:tr>
    </w:tbl>
    <w:p w:rsidR="008352EE" w:rsidRPr="00193596" w:rsidRDefault="008352EE" w:rsidP="008352EE"/>
    <w:p w:rsidR="00193596" w:rsidRDefault="00193596" w:rsidP="007B1840">
      <w:pPr>
        <w:pStyle w:val="Default"/>
        <w:jc w:val="both"/>
        <w:rPr>
          <w:sz w:val="20"/>
          <w:szCs w:val="20"/>
        </w:rPr>
      </w:pPr>
    </w:p>
    <w:p w:rsidR="00193596" w:rsidRPr="002D3D66" w:rsidRDefault="00193596" w:rsidP="00193596">
      <w:pPr>
        <w:jc w:val="center"/>
      </w:pPr>
      <w:r w:rsidRPr="002D3D66">
        <w:t>*      *      *      *      *      *      *</w:t>
      </w:r>
    </w:p>
    <w:p w:rsidR="00193596" w:rsidRDefault="00193596" w:rsidP="007B1840">
      <w:pPr>
        <w:pStyle w:val="Default"/>
        <w:jc w:val="both"/>
        <w:rPr>
          <w:sz w:val="20"/>
          <w:szCs w:val="20"/>
        </w:rPr>
      </w:pPr>
    </w:p>
    <w:p w:rsidR="00193596" w:rsidRDefault="00193596" w:rsidP="007B1840">
      <w:pPr>
        <w:pStyle w:val="Default"/>
        <w:jc w:val="both"/>
        <w:rPr>
          <w:sz w:val="20"/>
          <w:szCs w:val="20"/>
        </w:rPr>
      </w:pPr>
    </w:p>
    <w:p w:rsidR="00193596" w:rsidRDefault="00193596" w:rsidP="007B1840">
      <w:pPr>
        <w:pStyle w:val="Default"/>
        <w:jc w:val="both"/>
        <w:rPr>
          <w:sz w:val="20"/>
          <w:szCs w:val="20"/>
        </w:rPr>
      </w:pPr>
    </w:p>
    <w:p w:rsidR="00193596" w:rsidRPr="00193596" w:rsidRDefault="00193596" w:rsidP="00193596">
      <w:pPr>
        <w:pStyle w:val="ae"/>
        <w:jc w:val="center"/>
        <w:rPr>
          <w:sz w:val="20"/>
          <w:szCs w:val="20"/>
        </w:rPr>
      </w:pPr>
      <w:r w:rsidRPr="00193596">
        <w:rPr>
          <w:sz w:val="20"/>
          <w:szCs w:val="20"/>
        </w:rPr>
        <w:t xml:space="preserve">                                                                       Приложение № 2</w:t>
      </w:r>
    </w:p>
    <w:p w:rsidR="00193596" w:rsidRPr="00193596" w:rsidRDefault="00193596" w:rsidP="00193596">
      <w:pPr>
        <w:pStyle w:val="ae"/>
        <w:jc w:val="center"/>
        <w:rPr>
          <w:sz w:val="20"/>
          <w:szCs w:val="20"/>
        </w:rPr>
      </w:pPr>
      <w:r w:rsidRPr="00193596">
        <w:rPr>
          <w:sz w:val="20"/>
          <w:szCs w:val="20"/>
        </w:rPr>
        <w:t xml:space="preserve">                                                                                                 к решению Собрания депутатов</w:t>
      </w:r>
    </w:p>
    <w:p w:rsidR="00193596" w:rsidRPr="00193596" w:rsidRDefault="00193596" w:rsidP="00193596">
      <w:pPr>
        <w:pStyle w:val="ae"/>
        <w:jc w:val="right"/>
        <w:rPr>
          <w:sz w:val="20"/>
          <w:szCs w:val="20"/>
        </w:rPr>
      </w:pPr>
      <w:r w:rsidRPr="00193596">
        <w:rPr>
          <w:sz w:val="20"/>
          <w:szCs w:val="20"/>
        </w:rPr>
        <w:t xml:space="preserve">                                                                                        от 15.12.2017 г. №193</w:t>
      </w:r>
    </w:p>
    <w:p w:rsidR="00193596" w:rsidRPr="00193596" w:rsidRDefault="00193596" w:rsidP="00193596">
      <w:pPr>
        <w:pStyle w:val="ae"/>
        <w:rPr>
          <w:sz w:val="20"/>
          <w:szCs w:val="20"/>
        </w:rPr>
      </w:pPr>
    </w:p>
    <w:p w:rsidR="00193596" w:rsidRPr="00193596" w:rsidRDefault="00193596" w:rsidP="00193596">
      <w:pPr>
        <w:pStyle w:val="ae"/>
        <w:jc w:val="center"/>
        <w:rPr>
          <w:sz w:val="20"/>
          <w:szCs w:val="20"/>
        </w:rPr>
      </w:pPr>
      <w:r w:rsidRPr="00193596">
        <w:rPr>
          <w:sz w:val="20"/>
          <w:szCs w:val="20"/>
        </w:rPr>
        <w:t>ПЕРЕЧЕНЬ ГЛАВНЫХ АДМИНИСТРАТОРОВ ДОХОДОВ БЮДЖЕТА</w:t>
      </w:r>
    </w:p>
    <w:p w:rsidR="00193596" w:rsidRPr="00193596" w:rsidRDefault="00193596" w:rsidP="00193596">
      <w:pPr>
        <w:pStyle w:val="ae"/>
        <w:jc w:val="center"/>
        <w:rPr>
          <w:sz w:val="20"/>
          <w:szCs w:val="20"/>
        </w:rPr>
      </w:pPr>
      <w:r w:rsidRPr="00193596">
        <w:rPr>
          <w:sz w:val="20"/>
          <w:szCs w:val="20"/>
        </w:rPr>
        <w:t>ОСТРОВСКОГО МУНИЦИПАЛЬНОГО РАЙОНА НА 2018 ГОД</w:t>
      </w:r>
    </w:p>
    <w:tbl>
      <w:tblPr>
        <w:tblW w:w="9626" w:type="dxa"/>
        <w:tblInd w:w="-10" w:type="dxa"/>
        <w:tblLayout w:type="fixed"/>
        <w:tblLook w:val="0000"/>
      </w:tblPr>
      <w:tblGrid>
        <w:gridCol w:w="817"/>
        <w:gridCol w:w="2552"/>
        <w:gridCol w:w="6237"/>
        <w:gridCol w:w="20"/>
      </w:tblGrid>
      <w:tr w:rsidR="00193596" w:rsidRPr="00193596" w:rsidTr="00193596">
        <w:trPr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ae"/>
              <w:tabs>
                <w:tab w:val="left" w:pos="270"/>
              </w:tabs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lastRenderedPageBreak/>
              <w:t>Код главы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Код</w:t>
            </w:r>
          </w:p>
        </w:tc>
        <w:tc>
          <w:tcPr>
            <w:tcW w:w="6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Наименование главного администратора доходов бюджета Островского муниципального района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b/>
                <w:sz w:val="20"/>
                <w:szCs w:val="20"/>
              </w:rPr>
            </w:pPr>
            <w:r w:rsidRPr="00193596">
              <w:rPr>
                <w:b/>
                <w:sz w:val="20"/>
                <w:szCs w:val="20"/>
              </w:rPr>
              <w:t>901</w:t>
            </w:r>
          </w:p>
        </w:tc>
        <w:tc>
          <w:tcPr>
            <w:tcW w:w="255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spacing w:before="100" w:after="100"/>
              <w:jc w:val="center"/>
              <w:rPr>
                <w:sz w:val="20"/>
                <w:szCs w:val="20"/>
              </w:rPr>
            </w:pPr>
            <w:r w:rsidRPr="00193596">
              <w:rPr>
                <w:b/>
                <w:sz w:val="20"/>
                <w:szCs w:val="20"/>
              </w:rPr>
              <w:t>Администрация Островского муниципального района Костромской области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1 08 07150 01 1000 110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1 11 05013 10 0000 120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1 11 05035 05 0000 120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3596" w:rsidRPr="00193596" w:rsidTr="00193596">
        <w:trPr>
          <w:gridAfter w:val="1"/>
          <w:wAfter w:w="20" w:type="dxa"/>
          <w:trHeight w:val="528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1 11 05075 05 0000 120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1 11 09045 05 0000 120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1 13 02065 05 0000 130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498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1 13 02995 05 0000 130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доходы от компенсации затрат 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630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1 14 02052 05 0000 440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rFonts w:eastAsia="Calibri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1 14 02053 05 0000 410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1 14 06013 10 0000 430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1 14 06025 05 0000 430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1 15 02050 05 0000 140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1 16 90050 05 0000 140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1 17 01050 05 0000 180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1 17 05050 05 0000 180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2 02 20051 05 0000 151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2 02 20077 05 0000 151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193596">
              <w:rPr>
                <w:sz w:val="20"/>
                <w:szCs w:val="20"/>
              </w:rPr>
              <w:t>софинансирование</w:t>
            </w:r>
            <w:proofErr w:type="spellEnd"/>
            <w:r w:rsidRPr="00193596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2 02 20216 05 0000 151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населённых пунктов</w:t>
            </w:r>
          </w:p>
        </w:tc>
      </w:tr>
      <w:tr w:rsidR="00193596" w:rsidRPr="00193596" w:rsidTr="00193596">
        <w:trPr>
          <w:gridAfter w:val="1"/>
          <w:wAfter w:w="20" w:type="dxa"/>
          <w:trHeight w:val="185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2 02 29999 05 0000 151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2 02 30024 05 0000 151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</w:pPr>
            <w:r w:rsidRPr="00193596">
              <w:t>2 02 35542 05 0000 151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jc w:val="both"/>
            </w:pPr>
            <w:r w:rsidRPr="00193596">
              <w:t>Субвенции бюджетам муниципальных районов на повышение продуктивности в молочном скотоводстве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2 02 35543 05 0000 151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2 02 35120 05 0000 151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2 02 49999 05 0000 151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rFonts w:eastAsia="Calibri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2 04 05020 05 0000 180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2 07 05030 05 0000 180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2 19 60010 05 0000 151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466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spacing w:before="100" w:after="100"/>
              <w:jc w:val="center"/>
              <w:rPr>
                <w:sz w:val="20"/>
                <w:szCs w:val="20"/>
              </w:rPr>
            </w:pPr>
            <w:r w:rsidRPr="00193596">
              <w:rPr>
                <w:b/>
                <w:sz w:val="20"/>
                <w:szCs w:val="20"/>
              </w:rPr>
              <w:t>Финансовое управление администрации Островского муниципального района Костромской области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1 17 01050 05 0000 180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1 17 05050 05 0000 180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2 02 15001 05 0000 151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2 02 15002 05 0000 151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2 02 19999 05 0000 151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дотации бюджетам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2 02 20077 05 0000 151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193596">
              <w:rPr>
                <w:sz w:val="20"/>
                <w:szCs w:val="20"/>
              </w:rPr>
              <w:t>софинансирование</w:t>
            </w:r>
            <w:proofErr w:type="spellEnd"/>
            <w:r w:rsidRPr="00193596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2 02 20051 05 0000 151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2 02 20299 05 0000 151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spacing w:before="40"/>
              <w:jc w:val="both"/>
            </w:pPr>
            <w:r w:rsidRPr="00193596">
              <w:t xml:space="preserve">Субсидии бюджетам муниципальных районов на обеспечение мероприятий по переселению граждан из аварийного жилищного </w:t>
            </w:r>
            <w:r w:rsidRPr="00193596">
              <w:lastRenderedPageBreak/>
              <w:t>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center"/>
            </w:pPr>
            <w:r w:rsidRPr="00193596">
              <w:t>2 02 20302 05 0000 151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2 02 20216 05 0000 151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rFonts w:eastAsia="Calibri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2 02 25555 05 0000 151</w:t>
            </w:r>
          </w:p>
        </w:tc>
        <w:tc>
          <w:tcPr>
            <w:tcW w:w="6237" w:type="dxa"/>
            <w:shd w:val="clear" w:color="auto" w:fill="auto"/>
            <w:vAlign w:val="bottom"/>
          </w:tcPr>
          <w:p w:rsidR="00193596" w:rsidRPr="00193596" w:rsidRDefault="00193596" w:rsidP="00193596">
            <w:pPr>
              <w:jc w:val="both"/>
            </w:pPr>
            <w:r w:rsidRPr="00193596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193596" w:rsidRPr="00193596" w:rsidTr="00193596">
        <w:trPr>
          <w:gridAfter w:val="1"/>
          <w:wAfter w:w="20" w:type="dxa"/>
          <w:trHeight w:val="267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2 02 29999 05 0000 151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2 02 30024 05 0000 151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2 02 40014 05 0000 151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93596" w:rsidRPr="00193596" w:rsidTr="00193596">
        <w:trPr>
          <w:gridAfter w:val="1"/>
          <w:wAfter w:w="20" w:type="dxa"/>
          <w:trHeight w:val="472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2 02 49999 05 0000 151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2 08 05000 05 0000 180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2 19 60010 05 0000 151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b/>
                <w:sz w:val="20"/>
                <w:szCs w:val="20"/>
              </w:rPr>
            </w:pPr>
            <w:r w:rsidRPr="00193596">
              <w:rPr>
                <w:b/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spacing w:before="100" w:after="100"/>
              <w:jc w:val="center"/>
              <w:rPr>
                <w:sz w:val="20"/>
                <w:szCs w:val="20"/>
              </w:rPr>
            </w:pPr>
            <w:r w:rsidRPr="00193596">
              <w:rPr>
                <w:b/>
                <w:sz w:val="20"/>
                <w:szCs w:val="20"/>
              </w:rPr>
              <w:t>Отдел образования администрации Островского муниципального района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1 13 01995 05 0000 130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1 13 02065 05 0000 130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1 13 02995 05 0000 130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доходы от компенсации затрат 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1 17 01050 05 0000 180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1 17 05050 05 0000 180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2 02 20051 05 0000 151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2 02 25097 05 0000 151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rFonts w:eastAsia="Calibri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193596" w:rsidRPr="00193596" w:rsidTr="00193596">
        <w:trPr>
          <w:gridAfter w:val="1"/>
          <w:wAfter w:w="20" w:type="dxa"/>
          <w:trHeight w:val="241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2 02 29999 05 0000 151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2 02 30024 05 0000 151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93596" w:rsidRPr="00193596" w:rsidTr="00193596">
        <w:trPr>
          <w:gridAfter w:val="1"/>
          <w:wAfter w:w="20" w:type="dxa"/>
          <w:trHeight w:val="587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2 07 05030 05 0000 180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2 19 60010 05 0000 151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b/>
                <w:sz w:val="20"/>
                <w:szCs w:val="20"/>
              </w:rPr>
            </w:pPr>
            <w:r w:rsidRPr="00193596">
              <w:rPr>
                <w:b/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spacing w:before="100" w:after="100"/>
              <w:jc w:val="center"/>
              <w:rPr>
                <w:sz w:val="20"/>
                <w:szCs w:val="20"/>
              </w:rPr>
            </w:pPr>
            <w:r w:rsidRPr="00193596">
              <w:rPr>
                <w:b/>
                <w:sz w:val="20"/>
                <w:szCs w:val="20"/>
              </w:rPr>
              <w:t>Отдел культуры, по делам молодёжи, туризма, физкультуры и спорта администрации Островского муниципального района Костромской области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1 13 01995 05 0000 130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1 13 02065 05 0000 130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498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1 13 02995 05 0000 130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доходы от компенсации затрат 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464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1 17 01050 05 0000 180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528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1 17 05050 05 0000 180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422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2 02 20051 05 0000 151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rFonts w:eastAsia="Calibri"/>
                <w:sz w:val="2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93596" w:rsidRPr="00193596" w:rsidTr="00193596">
        <w:trPr>
          <w:gridAfter w:val="1"/>
          <w:wAfter w:w="20" w:type="dxa"/>
          <w:trHeight w:val="422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2 02 25027 05 0000 151</w:t>
            </w:r>
          </w:p>
        </w:tc>
        <w:tc>
          <w:tcPr>
            <w:tcW w:w="6237" w:type="dxa"/>
            <w:shd w:val="clear" w:color="auto" w:fill="auto"/>
            <w:vAlign w:val="bottom"/>
          </w:tcPr>
          <w:p w:rsidR="00193596" w:rsidRPr="00193596" w:rsidRDefault="00193596" w:rsidP="00193596">
            <w:pPr>
              <w:jc w:val="both"/>
            </w:pPr>
            <w:r w:rsidRPr="00193596">
              <w:t xml:space="preserve">Субсидии бюджетам муниципальных районов на реализацию мероприятий государственной </w:t>
            </w:r>
            <w:hyperlink r:id="rId11" w:history="1">
              <w:r w:rsidRPr="00193596">
                <w:rPr>
                  <w:color w:val="0000FF"/>
                </w:rPr>
                <w:t>программы</w:t>
              </w:r>
            </w:hyperlink>
            <w:r w:rsidRPr="00193596">
              <w:t xml:space="preserve"> Российской Федерации "Доступная среда" на 2011 - 2020 годы</w:t>
            </w:r>
          </w:p>
        </w:tc>
      </w:tr>
      <w:tr w:rsidR="00193596" w:rsidRPr="00193596" w:rsidTr="00193596">
        <w:trPr>
          <w:gridAfter w:val="1"/>
          <w:wAfter w:w="20" w:type="dxa"/>
          <w:trHeight w:val="422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2 02 25519 05 0000 151</w:t>
            </w:r>
          </w:p>
        </w:tc>
        <w:tc>
          <w:tcPr>
            <w:tcW w:w="6237" w:type="dxa"/>
            <w:shd w:val="clear" w:color="auto" w:fill="auto"/>
            <w:vAlign w:val="bottom"/>
          </w:tcPr>
          <w:p w:rsidR="00193596" w:rsidRPr="00193596" w:rsidRDefault="00193596" w:rsidP="00193596">
            <w:pPr>
              <w:jc w:val="both"/>
            </w:pPr>
            <w:r w:rsidRPr="00193596">
              <w:t>Субсидии бюджетам муниципальных районов на поддержку отрасли культуры</w:t>
            </w:r>
          </w:p>
        </w:tc>
      </w:tr>
      <w:tr w:rsidR="00193596" w:rsidRPr="00193596" w:rsidTr="00193596">
        <w:trPr>
          <w:gridAfter w:val="1"/>
          <w:wAfter w:w="20" w:type="dxa"/>
          <w:trHeight w:val="422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2 02 25558 05 0000 151</w:t>
            </w:r>
          </w:p>
        </w:tc>
        <w:tc>
          <w:tcPr>
            <w:tcW w:w="6237" w:type="dxa"/>
            <w:shd w:val="clear" w:color="auto" w:fill="auto"/>
            <w:vAlign w:val="bottom"/>
          </w:tcPr>
          <w:p w:rsidR="00193596" w:rsidRPr="00193596" w:rsidRDefault="00193596" w:rsidP="00193596">
            <w:pPr>
              <w:jc w:val="both"/>
            </w:pPr>
            <w:r w:rsidRPr="00193596"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193596" w:rsidRPr="00193596" w:rsidTr="00193596">
        <w:trPr>
          <w:gridAfter w:val="1"/>
          <w:wAfter w:w="20" w:type="dxa"/>
          <w:trHeight w:val="232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2 02 29999 05 0000 151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2 02 45144 05 0000 151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2 02 45146 05 0000 151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2 02 45147 05 0000 151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rFonts w:eastAsia="Calibri"/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2 04 05020 05 0000 180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  <w:trHeight w:val="503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lastRenderedPageBreak/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2 07 05030 05 0000 180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193596" w:rsidRPr="00193596" w:rsidTr="00193596">
        <w:trPr>
          <w:gridAfter w:val="1"/>
          <w:wAfter w:w="20" w:type="dxa"/>
        </w:trPr>
        <w:tc>
          <w:tcPr>
            <w:tcW w:w="817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906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93596" w:rsidRPr="00193596" w:rsidRDefault="00193596" w:rsidP="00193596">
            <w:pPr>
              <w:pStyle w:val="ae"/>
              <w:snapToGrid w:val="0"/>
              <w:jc w:val="center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2 19 60010 05 0000 151</w:t>
            </w:r>
          </w:p>
        </w:tc>
        <w:tc>
          <w:tcPr>
            <w:tcW w:w="6237" w:type="dxa"/>
            <w:shd w:val="clear" w:color="auto" w:fill="auto"/>
          </w:tcPr>
          <w:p w:rsidR="00193596" w:rsidRPr="00193596" w:rsidRDefault="00193596" w:rsidP="00193596">
            <w:pPr>
              <w:pStyle w:val="ae"/>
              <w:snapToGrid w:val="0"/>
              <w:jc w:val="both"/>
              <w:rPr>
                <w:sz w:val="20"/>
                <w:szCs w:val="20"/>
              </w:rPr>
            </w:pPr>
            <w:r w:rsidRPr="00193596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193596" w:rsidRDefault="00193596" w:rsidP="00193596">
      <w:pPr>
        <w:jc w:val="both"/>
      </w:pPr>
    </w:p>
    <w:p w:rsidR="00193596" w:rsidRPr="002D3D66" w:rsidRDefault="00193596" w:rsidP="00193596">
      <w:pPr>
        <w:jc w:val="center"/>
      </w:pPr>
      <w:r w:rsidRPr="002D3D66">
        <w:t>*      *      *      *      *      *      *</w:t>
      </w:r>
    </w:p>
    <w:p w:rsidR="00193596" w:rsidRPr="00193596" w:rsidRDefault="00193596" w:rsidP="00D87201">
      <w:pPr>
        <w:ind w:right="-908"/>
        <w:jc w:val="right"/>
      </w:pPr>
      <w:r w:rsidRPr="00193596">
        <w:t xml:space="preserve">                                                                                                      Приложение № 3</w:t>
      </w:r>
    </w:p>
    <w:p w:rsidR="00193596" w:rsidRPr="00193596" w:rsidRDefault="00193596" w:rsidP="00D87201">
      <w:pPr>
        <w:ind w:right="-908"/>
        <w:jc w:val="right"/>
      </w:pPr>
      <w:r w:rsidRPr="00193596">
        <w:t xml:space="preserve">                                                                                      к решению  Собрания депутатов</w:t>
      </w:r>
    </w:p>
    <w:p w:rsidR="00193596" w:rsidRPr="00193596" w:rsidRDefault="00193596" w:rsidP="00D87201">
      <w:pPr>
        <w:ind w:right="-908"/>
        <w:jc w:val="right"/>
      </w:pPr>
      <w:r w:rsidRPr="00193596">
        <w:t xml:space="preserve">                                                                                     от  15.12. 2017 г. № 193</w:t>
      </w:r>
    </w:p>
    <w:p w:rsidR="00193596" w:rsidRPr="00193596" w:rsidRDefault="00193596" w:rsidP="00193596">
      <w:pPr>
        <w:ind w:right="-908"/>
      </w:pPr>
    </w:p>
    <w:p w:rsidR="00193596" w:rsidRPr="00193596" w:rsidRDefault="00193596" w:rsidP="00193596">
      <w:pPr>
        <w:ind w:right="-908"/>
      </w:pPr>
    </w:p>
    <w:p w:rsidR="00193596" w:rsidRPr="00193596" w:rsidRDefault="00193596" w:rsidP="00193596">
      <w:pPr>
        <w:ind w:right="-908"/>
        <w:jc w:val="center"/>
      </w:pPr>
      <w:r w:rsidRPr="00193596">
        <w:t>ПЕРЕЧЕНЬ ГЛАВНЫХ АДМИНИСТРАТОРОВ ИСТОЧНИКОВ</w:t>
      </w:r>
    </w:p>
    <w:p w:rsidR="00193596" w:rsidRPr="00193596" w:rsidRDefault="00193596" w:rsidP="00193596">
      <w:pPr>
        <w:ind w:right="-908"/>
        <w:jc w:val="center"/>
      </w:pPr>
      <w:r w:rsidRPr="00193596">
        <w:t>ФИНАНСИРОВАНИЯ ДЕФИЦИТА БЮДЖЕТА  ОСТРОВСКОГО</w:t>
      </w:r>
    </w:p>
    <w:p w:rsidR="00193596" w:rsidRPr="00193596" w:rsidRDefault="00193596" w:rsidP="00193596">
      <w:pPr>
        <w:ind w:right="-908"/>
        <w:jc w:val="center"/>
      </w:pPr>
      <w:r w:rsidRPr="00193596">
        <w:t>МУНИЦИПАЛЬНОГО РАЙОНА НА 2018 ГОД</w:t>
      </w:r>
    </w:p>
    <w:p w:rsidR="00193596" w:rsidRPr="00193596" w:rsidRDefault="00193596" w:rsidP="00193596">
      <w:pPr>
        <w:ind w:right="-908"/>
        <w:jc w:val="center"/>
      </w:pPr>
    </w:p>
    <w:tbl>
      <w:tblPr>
        <w:tblW w:w="10623" w:type="dxa"/>
        <w:tblInd w:w="108" w:type="dxa"/>
        <w:tblLayout w:type="fixed"/>
        <w:tblLook w:val="0000"/>
      </w:tblPr>
      <w:tblGrid>
        <w:gridCol w:w="1390"/>
        <w:gridCol w:w="2619"/>
        <w:gridCol w:w="6"/>
        <w:gridCol w:w="6608"/>
      </w:tblGrid>
      <w:tr w:rsidR="00193596" w:rsidRPr="00193596" w:rsidTr="00193596">
        <w:trPr>
          <w:cantSplit/>
          <w:trHeight w:val="224"/>
          <w:tblHeader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176" w:hanging="176"/>
              <w:rPr>
                <w:sz w:val="20"/>
              </w:rPr>
            </w:pPr>
            <w:r w:rsidRPr="00193596">
              <w:rPr>
                <w:sz w:val="20"/>
              </w:rPr>
              <w:t>Код главы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-108"/>
              <w:rPr>
                <w:sz w:val="20"/>
              </w:rPr>
            </w:pPr>
            <w:r w:rsidRPr="00193596">
              <w:rPr>
                <w:sz w:val="20"/>
              </w:rPr>
              <w:t>Код группы, подгруппы, статьи и вида источников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rPr>
                <w:sz w:val="20"/>
              </w:rPr>
            </w:pPr>
            <w:r w:rsidRPr="00193596">
              <w:rPr>
                <w:sz w:val="20"/>
              </w:rPr>
              <w:t>Наименование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center"/>
            </w:pPr>
            <w:r w:rsidRPr="00193596">
              <w:t>901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  <w:rPr>
                <w:b/>
              </w:rPr>
            </w:pPr>
            <w:r w:rsidRPr="00193596">
              <w:rPr>
                <w:b/>
              </w:rPr>
              <w:t>Администрация Островского муниципального района Костромской области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center"/>
            </w:pPr>
            <w:r w:rsidRPr="00193596">
              <w:t>901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</w:pPr>
            <w:r w:rsidRPr="00193596">
              <w:t xml:space="preserve">01 02 00 </w:t>
            </w:r>
            <w:proofErr w:type="spellStart"/>
            <w:r w:rsidRPr="00193596">
              <w:t>00</w:t>
            </w:r>
            <w:proofErr w:type="spellEnd"/>
            <w:r w:rsidRPr="00193596">
              <w:t xml:space="preserve"> 05 0000 710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</w:pPr>
            <w:r w:rsidRPr="00193596"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center"/>
            </w:pPr>
            <w:r w:rsidRPr="00193596">
              <w:t>901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</w:pPr>
            <w:r w:rsidRPr="00193596">
              <w:t xml:space="preserve">01 02 00 </w:t>
            </w:r>
            <w:proofErr w:type="spellStart"/>
            <w:r w:rsidRPr="00193596">
              <w:t>00</w:t>
            </w:r>
            <w:proofErr w:type="spellEnd"/>
            <w:r w:rsidRPr="00193596">
              <w:t xml:space="preserve"> 05 0000 810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</w:pPr>
            <w:r w:rsidRPr="00193596">
              <w:t>Погашение  бюджетами муниципальных районов кредитов от кредитных организаций в валюте Российской Федерации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176" w:hanging="176"/>
              <w:rPr>
                <w:sz w:val="20"/>
              </w:rPr>
            </w:pPr>
            <w:r w:rsidRPr="00193596">
              <w:rPr>
                <w:sz w:val="20"/>
              </w:rPr>
              <w:t>901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01 03 01 00 05 0000 710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176" w:hanging="176"/>
              <w:rPr>
                <w:sz w:val="20"/>
              </w:rPr>
            </w:pPr>
            <w:r w:rsidRPr="00193596">
              <w:rPr>
                <w:sz w:val="20"/>
              </w:rPr>
              <w:t>901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01 03 01 00 05 0000 810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center"/>
            </w:pPr>
            <w:r w:rsidRPr="00193596">
              <w:t>903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</w:pP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  <w:rPr>
                <w:b/>
              </w:rPr>
            </w:pPr>
            <w:r w:rsidRPr="00193596">
              <w:rPr>
                <w:b/>
              </w:rPr>
              <w:t>Финансовое управление администрации Островского муниципального района Костромской области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center"/>
            </w:pPr>
            <w:r w:rsidRPr="00193596">
              <w:t>903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</w:pPr>
            <w:r w:rsidRPr="00193596">
              <w:t xml:space="preserve">01 02 00 </w:t>
            </w:r>
            <w:proofErr w:type="spellStart"/>
            <w:r w:rsidRPr="00193596">
              <w:t>00</w:t>
            </w:r>
            <w:proofErr w:type="spellEnd"/>
            <w:r w:rsidRPr="00193596">
              <w:t xml:space="preserve"> 05 0000 710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</w:pPr>
            <w:r w:rsidRPr="00193596"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center"/>
            </w:pPr>
            <w:r w:rsidRPr="00193596">
              <w:t>903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</w:pPr>
            <w:r w:rsidRPr="00193596">
              <w:t xml:space="preserve">01 02 00 </w:t>
            </w:r>
            <w:proofErr w:type="spellStart"/>
            <w:r w:rsidRPr="00193596">
              <w:t>00</w:t>
            </w:r>
            <w:proofErr w:type="spellEnd"/>
            <w:r w:rsidRPr="00193596">
              <w:t xml:space="preserve"> 05 0000 810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spacing w:before="60" w:after="60"/>
              <w:jc w:val="both"/>
            </w:pPr>
            <w:r w:rsidRPr="00193596">
              <w:t>Погашение  бюджетами муниципальных районов кредитов от кредитных организаций в валюте Российской Федерации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176" w:hanging="176"/>
              <w:rPr>
                <w:sz w:val="20"/>
              </w:rPr>
            </w:pPr>
            <w:r w:rsidRPr="00193596">
              <w:rPr>
                <w:sz w:val="20"/>
              </w:rPr>
              <w:t>903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01 03 01 00 05 0000 710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176" w:hanging="176"/>
              <w:rPr>
                <w:sz w:val="20"/>
              </w:rPr>
            </w:pPr>
            <w:r w:rsidRPr="00193596">
              <w:rPr>
                <w:sz w:val="20"/>
              </w:rPr>
              <w:t>903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01 03 01 00 05 0000 810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10"/>
              <w:snapToGrid w:val="0"/>
              <w:rPr>
                <w:b w:val="0"/>
                <w:sz w:val="20"/>
              </w:rPr>
            </w:pPr>
            <w:r w:rsidRPr="00193596">
              <w:rPr>
                <w:b w:val="0"/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193596" w:rsidRPr="00193596" w:rsidRDefault="00193596" w:rsidP="00193596">
      <w:pPr>
        <w:ind w:right="-908"/>
      </w:pPr>
    </w:p>
    <w:p w:rsidR="00193596" w:rsidRPr="00193596" w:rsidRDefault="00193596" w:rsidP="00193596">
      <w:pPr>
        <w:ind w:right="-908"/>
        <w:jc w:val="center"/>
      </w:pPr>
      <w:r w:rsidRPr="00193596">
        <w:t>ИНЫЕ ИСТОЧНИКИ ФИНАНСИРОВАНИЯ ДЕФИЦИТА БЮДЖЕТА ОСТРОВСКОГО</w:t>
      </w:r>
    </w:p>
    <w:p w:rsidR="00193596" w:rsidRPr="00193596" w:rsidRDefault="00193596" w:rsidP="00193596">
      <w:pPr>
        <w:ind w:right="-908"/>
        <w:jc w:val="center"/>
      </w:pPr>
      <w:r w:rsidRPr="00193596">
        <w:t xml:space="preserve">МУНИЦИПАЛЬНОГО РАЙОНА </w:t>
      </w:r>
      <w:proofErr w:type="gramStart"/>
      <w:r w:rsidRPr="00193596">
        <w:t>АДМИНИСТРИРОВАНИЕ</w:t>
      </w:r>
      <w:proofErr w:type="gramEnd"/>
      <w:r w:rsidRPr="00193596">
        <w:t xml:space="preserve"> КОТОРЫХ МОЖЕТ</w:t>
      </w:r>
    </w:p>
    <w:p w:rsidR="00193596" w:rsidRPr="00193596" w:rsidRDefault="00193596" w:rsidP="00193596">
      <w:pPr>
        <w:ind w:right="-908"/>
        <w:jc w:val="center"/>
      </w:pPr>
      <w:r w:rsidRPr="00193596">
        <w:t>ОСУЩЕСТВЛЯТЬСЯ ВСЕМИ ГЛАВНЫМИ АДМИНИСТРАТОРАМИ</w:t>
      </w:r>
    </w:p>
    <w:p w:rsidR="00193596" w:rsidRPr="00193596" w:rsidRDefault="00193596" w:rsidP="00193596">
      <w:pPr>
        <w:ind w:right="-908"/>
        <w:jc w:val="center"/>
      </w:pPr>
    </w:p>
    <w:tbl>
      <w:tblPr>
        <w:tblW w:w="0" w:type="auto"/>
        <w:tblInd w:w="108" w:type="dxa"/>
        <w:tblLayout w:type="fixed"/>
        <w:tblLook w:val="0000"/>
      </w:tblPr>
      <w:tblGrid>
        <w:gridCol w:w="1390"/>
        <w:gridCol w:w="2619"/>
        <w:gridCol w:w="6614"/>
      </w:tblGrid>
      <w:tr w:rsidR="00193596" w:rsidRPr="00193596" w:rsidTr="00193596">
        <w:trPr>
          <w:cantSplit/>
          <w:trHeight w:val="224"/>
          <w:tblHeader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176" w:hanging="176"/>
              <w:rPr>
                <w:sz w:val="2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-108"/>
              <w:rPr>
                <w:sz w:val="20"/>
              </w:rPr>
            </w:pPr>
            <w:r w:rsidRPr="00193596">
              <w:rPr>
                <w:sz w:val="20"/>
              </w:rPr>
              <w:t>01 05 02 01 05 0000 510</w:t>
            </w:r>
          </w:p>
        </w:tc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jc w:val="both"/>
              <w:rPr>
                <w:sz w:val="20"/>
              </w:rPr>
            </w:pPr>
            <w:r w:rsidRPr="00193596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193596" w:rsidRPr="00193596" w:rsidTr="00193596">
        <w:trPr>
          <w:cantSplit/>
          <w:trHeight w:val="22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176" w:hanging="176"/>
              <w:rPr>
                <w:sz w:val="2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ind w:left="-108"/>
              <w:rPr>
                <w:sz w:val="20"/>
              </w:rPr>
            </w:pPr>
            <w:r w:rsidRPr="00193596">
              <w:rPr>
                <w:sz w:val="20"/>
              </w:rPr>
              <w:t>01 05 02 01 05 0000 610</w:t>
            </w:r>
          </w:p>
        </w:tc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pStyle w:val="320"/>
              <w:snapToGrid w:val="0"/>
              <w:spacing w:line="240" w:lineRule="auto"/>
              <w:jc w:val="both"/>
              <w:rPr>
                <w:sz w:val="20"/>
              </w:rPr>
            </w:pPr>
            <w:r w:rsidRPr="00193596">
              <w:rPr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193596" w:rsidRPr="00193596" w:rsidRDefault="00193596" w:rsidP="00193596">
      <w:pPr>
        <w:ind w:right="-908"/>
      </w:pPr>
    </w:p>
    <w:p w:rsidR="00193596" w:rsidRDefault="00193596" w:rsidP="007B1840">
      <w:pPr>
        <w:pStyle w:val="Default"/>
        <w:jc w:val="both"/>
        <w:rPr>
          <w:sz w:val="20"/>
          <w:szCs w:val="20"/>
        </w:rPr>
      </w:pPr>
    </w:p>
    <w:p w:rsidR="00193596" w:rsidRPr="002D3D66" w:rsidRDefault="00193596" w:rsidP="00193596">
      <w:pPr>
        <w:jc w:val="center"/>
      </w:pPr>
      <w:r w:rsidRPr="002D3D66">
        <w:lastRenderedPageBreak/>
        <w:t>*      *      *      *      *      *      *</w:t>
      </w:r>
    </w:p>
    <w:p w:rsidR="00193596" w:rsidRDefault="00193596" w:rsidP="007B1840">
      <w:pPr>
        <w:pStyle w:val="Default"/>
        <w:jc w:val="both"/>
        <w:rPr>
          <w:sz w:val="20"/>
          <w:szCs w:val="20"/>
        </w:rPr>
      </w:pPr>
    </w:p>
    <w:tbl>
      <w:tblPr>
        <w:tblW w:w="9540" w:type="dxa"/>
        <w:tblInd w:w="91" w:type="dxa"/>
        <w:tblLook w:val="04A0"/>
      </w:tblPr>
      <w:tblGrid>
        <w:gridCol w:w="3100"/>
        <w:gridCol w:w="5200"/>
        <w:gridCol w:w="1240"/>
      </w:tblGrid>
      <w:tr w:rsidR="00193596" w:rsidRPr="00193596" w:rsidTr="00193596">
        <w:trPr>
          <w:trHeight w:val="31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93596" w:rsidRPr="00193596" w:rsidRDefault="00193596" w:rsidP="00193596">
            <w:pPr>
              <w:jc w:val="right"/>
              <w:rPr>
                <w:color w:val="000000"/>
              </w:rPr>
            </w:pPr>
            <w:r w:rsidRPr="00193596">
              <w:rPr>
                <w:color w:val="000000"/>
              </w:rPr>
              <w:t xml:space="preserve">                                                                         Приложение № 4</w:t>
            </w:r>
          </w:p>
        </w:tc>
      </w:tr>
      <w:tr w:rsidR="00193596" w:rsidRPr="00193596" w:rsidTr="00193596">
        <w:trPr>
          <w:trHeight w:val="31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93596" w:rsidRPr="00193596" w:rsidRDefault="00193596" w:rsidP="00193596">
            <w:pPr>
              <w:jc w:val="right"/>
              <w:rPr>
                <w:color w:val="000000"/>
              </w:rPr>
            </w:pPr>
            <w:r w:rsidRPr="00193596">
              <w:rPr>
                <w:color w:val="000000"/>
              </w:rPr>
              <w:t xml:space="preserve">                                                                                                  к решению  Собрания депутатов</w:t>
            </w:r>
          </w:p>
        </w:tc>
      </w:tr>
      <w:tr w:rsidR="00193596" w:rsidRPr="00193596" w:rsidTr="00193596">
        <w:trPr>
          <w:trHeight w:val="31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93596" w:rsidRPr="00193596" w:rsidRDefault="00193596" w:rsidP="00193596">
            <w:pPr>
              <w:jc w:val="right"/>
              <w:rPr>
                <w:color w:val="000000"/>
              </w:rPr>
            </w:pPr>
            <w:r w:rsidRPr="00193596">
              <w:rPr>
                <w:color w:val="000000"/>
              </w:rPr>
              <w:t xml:space="preserve">                                                                                            от 15.12.2017г. №193</w:t>
            </w:r>
          </w:p>
        </w:tc>
      </w:tr>
      <w:tr w:rsidR="00193596" w:rsidRPr="00193596" w:rsidTr="00193596">
        <w:trPr>
          <w:trHeight w:val="675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 xml:space="preserve">       ОБЪЁМ ПОСТУПЛЕНИЙ ДОХОДОВ В БЮДЖЕТ ОСТРОВСКОГО МУНИЦИПАЛЬНОГО РАЙОНА НА 2017г.</w:t>
            </w:r>
          </w:p>
        </w:tc>
      </w:tr>
      <w:tr w:rsidR="00193596" w:rsidRPr="00193596" w:rsidTr="00193596">
        <w:trPr>
          <w:trHeight w:val="57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Коды бюджетной классификации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Наименование кодов экономической классификации доходов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Сумма (</w:t>
            </w:r>
            <w:proofErr w:type="spellStart"/>
            <w:r w:rsidRPr="00193596">
              <w:rPr>
                <w:b/>
                <w:bCs/>
                <w:color w:val="000000"/>
              </w:rPr>
              <w:t>тыс</w:t>
            </w:r>
            <w:proofErr w:type="gramStart"/>
            <w:r w:rsidRPr="00193596">
              <w:rPr>
                <w:b/>
                <w:bCs/>
                <w:color w:val="000000"/>
              </w:rPr>
              <w:t>.р</w:t>
            </w:r>
            <w:proofErr w:type="gramEnd"/>
            <w:r w:rsidRPr="00193596">
              <w:rPr>
                <w:b/>
                <w:bCs/>
                <w:color w:val="000000"/>
              </w:rPr>
              <w:t>уб</w:t>
            </w:r>
            <w:proofErr w:type="spellEnd"/>
            <w:r w:rsidRPr="00193596">
              <w:rPr>
                <w:b/>
                <w:bCs/>
                <w:color w:val="000000"/>
              </w:rPr>
              <w:t>)</w:t>
            </w:r>
          </w:p>
        </w:tc>
      </w:tr>
      <w:tr w:rsidR="00193596" w:rsidRPr="00193596" w:rsidTr="00193596">
        <w:trPr>
          <w:trHeight w:val="2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1  00  00000  00  0000  000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39179</w:t>
            </w:r>
          </w:p>
        </w:tc>
      </w:tr>
      <w:tr w:rsidR="00193596" w:rsidRPr="00193596" w:rsidTr="00193596">
        <w:trPr>
          <w:trHeight w:val="19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1  01  00000  00  0000  000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НАЛОГИ НА ПРИБЫЛЬ,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14560</w:t>
            </w:r>
          </w:p>
        </w:tc>
      </w:tr>
      <w:tr w:rsidR="00193596" w:rsidRPr="00193596" w:rsidTr="00193596">
        <w:trPr>
          <w:trHeight w:val="21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1  01  02000  01  0000  110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rPr>
                <w:color w:val="000000"/>
              </w:rPr>
            </w:pPr>
            <w:r w:rsidRPr="00193596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14560</w:t>
            </w:r>
          </w:p>
        </w:tc>
      </w:tr>
      <w:tr w:rsidR="00193596" w:rsidRPr="00193596" w:rsidTr="00193596">
        <w:trPr>
          <w:trHeight w:val="15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1  01  02010  01  0000 110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14487,2</w:t>
            </w:r>
          </w:p>
        </w:tc>
      </w:tr>
      <w:tr w:rsidR="00193596" w:rsidRPr="00193596" w:rsidTr="00193596">
        <w:trPr>
          <w:trHeight w:val="225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1  01  02020  01 0000  110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30,6</w:t>
            </w:r>
          </w:p>
        </w:tc>
      </w:tr>
      <w:tr w:rsidR="00193596" w:rsidRPr="00193596" w:rsidTr="00193596">
        <w:trPr>
          <w:trHeight w:val="96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1  01  02030  01 0000  110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36,4</w:t>
            </w:r>
          </w:p>
        </w:tc>
      </w:tr>
      <w:tr w:rsidR="00193596" w:rsidRPr="00193596" w:rsidTr="00193596">
        <w:trPr>
          <w:trHeight w:val="178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1  01  02040  01  0000  110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5,8</w:t>
            </w:r>
          </w:p>
        </w:tc>
      </w:tr>
      <w:tr w:rsidR="00193596" w:rsidRPr="00193596" w:rsidTr="00193596">
        <w:trPr>
          <w:trHeight w:val="69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1  03  00000  00  0000  000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2750</w:t>
            </w:r>
          </w:p>
        </w:tc>
      </w:tr>
      <w:tr w:rsidR="00193596" w:rsidRPr="00193596" w:rsidTr="00193596">
        <w:trPr>
          <w:trHeight w:val="6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1  03  02000  01  0000  110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2750</w:t>
            </w:r>
          </w:p>
        </w:tc>
      </w:tr>
      <w:tr w:rsidR="00193596" w:rsidRPr="00193596" w:rsidTr="00193596">
        <w:trPr>
          <w:trHeight w:val="143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1  03  02230  01  0000  110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940,5</w:t>
            </w:r>
          </w:p>
        </w:tc>
      </w:tr>
      <w:tr w:rsidR="00193596" w:rsidRPr="00193596" w:rsidTr="00193596">
        <w:trPr>
          <w:trHeight w:val="173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1  03  02240  01  0000  110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93596">
              <w:rPr>
                <w:color w:val="000000"/>
              </w:rPr>
              <w:t>инжекторных</w:t>
            </w:r>
            <w:proofErr w:type="spellEnd"/>
            <w:r w:rsidRPr="00193596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13,75</w:t>
            </w:r>
          </w:p>
        </w:tc>
      </w:tr>
      <w:tr w:rsidR="00193596" w:rsidRPr="00193596" w:rsidTr="00193596">
        <w:trPr>
          <w:trHeight w:val="167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1  03  02250  01  0000  110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1936</w:t>
            </w:r>
          </w:p>
        </w:tc>
      </w:tr>
      <w:tr w:rsidR="00193596" w:rsidRPr="00193596" w:rsidTr="00193596">
        <w:trPr>
          <w:trHeight w:val="143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1  03  02260  01  0000  110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-140,25</w:t>
            </w:r>
          </w:p>
        </w:tc>
      </w:tr>
      <w:tr w:rsidR="00193596" w:rsidRPr="00193596" w:rsidTr="00193596">
        <w:trPr>
          <w:trHeight w:val="19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НАЛОГИ НА СОВОКУПНЫЙ ДОХОД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10050,2</w:t>
            </w:r>
          </w:p>
        </w:tc>
      </w:tr>
      <w:tr w:rsidR="00193596" w:rsidRPr="00193596" w:rsidTr="00193596">
        <w:trPr>
          <w:trHeight w:val="49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1  05  01000  00  0000  110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4600</w:t>
            </w:r>
          </w:p>
        </w:tc>
      </w:tr>
      <w:tr w:rsidR="00193596" w:rsidRPr="00193596" w:rsidTr="00193596">
        <w:trPr>
          <w:trHeight w:val="70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1  05  01010  01  0000  110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Налог, 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2879,6</w:t>
            </w:r>
          </w:p>
        </w:tc>
      </w:tr>
      <w:tr w:rsidR="00193596" w:rsidRPr="00193596" w:rsidTr="00193596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1  05  01011  01 0000 110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2879,6</w:t>
            </w:r>
          </w:p>
        </w:tc>
      </w:tr>
      <w:tr w:rsidR="00193596" w:rsidRPr="00193596" w:rsidTr="00193596">
        <w:trPr>
          <w:trHeight w:val="72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1  05  01020  01  0000  110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Налог,  взимаемый с налогоплательщиков, выбравших в качестве объекта налогообложения доходы, уменьшенные на величину  расходов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1628,4</w:t>
            </w:r>
          </w:p>
        </w:tc>
      </w:tr>
      <w:tr w:rsidR="00193596" w:rsidRPr="00193596" w:rsidTr="00193596">
        <w:trPr>
          <w:trHeight w:val="109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1  05  01021  01  0000 110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1628,4</w:t>
            </w:r>
          </w:p>
        </w:tc>
      </w:tr>
      <w:tr w:rsidR="00193596" w:rsidRPr="00193596" w:rsidTr="00193596">
        <w:trPr>
          <w:trHeight w:val="66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1  05  01050  01  0000 110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92</w:t>
            </w:r>
          </w:p>
        </w:tc>
      </w:tr>
      <w:tr w:rsidR="00193596" w:rsidRPr="00193596" w:rsidTr="00193596">
        <w:trPr>
          <w:trHeight w:val="46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1  05  02000  02  0000  110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5300</w:t>
            </w:r>
          </w:p>
        </w:tc>
      </w:tr>
      <w:tr w:rsidR="00193596" w:rsidRPr="00193596" w:rsidTr="00193596">
        <w:trPr>
          <w:trHeight w:val="37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1  05  02010  02  0000  110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5300</w:t>
            </w:r>
          </w:p>
        </w:tc>
      </w:tr>
      <w:tr w:rsidR="00193596" w:rsidRPr="00193596" w:rsidTr="00193596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1  05  03000  01  0000  110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91,2</w:t>
            </w:r>
          </w:p>
        </w:tc>
      </w:tr>
      <w:tr w:rsidR="00193596" w:rsidRPr="00193596" w:rsidTr="00193596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1  05  03010  01  0000  110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91,2</w:t>
            </w:r>
          </w:p>
        </w:tc>
      </w:tr>
      <w:tr w:rsidR="00193596" w:rsidRPr="00193596" w:rsidTr="00193596">
        <w:trPr>
          <w:trHeight w:val="50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1  05  04000  02  0000  110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59,0</w:t>
            </w:r>
          </w:p>
        </w:tc>
      </w:tr>
      <w:tr w:rsidR="00193596" w:rsidRPr="00193596" w:rsidTr="00193596">
        <w:trPr>
          <w:trHeight w:val="69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1  05  04020  02  0000  110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59,0</w:t>
            </w:r>
          </w:p>
        </w:tc>
      </w:tr>
      <w:tr w:rsidR="00193596" w:rsidRPr="00193596" w:rsidTr="00193596">
        <w:trPr>
          <w:trHeight w:val="21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1  08  00000  00  0000  000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ГОСУДАРСТВЕННАЯ ПОШЛИНА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800</w:t>
            </w:r>
          </w:p>
        </w:tc>
      </w:tr>
      <w:tr w:rsidR="00193596" w:rsidRPr="00193596" w:rsidTr="00193596">
        <w:trPr>
          <w:trHeight w:val="66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1  08  03000  01  0000  110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800</w:t>
            </w:r>
          </w:p>
        </w:tc>
      </w:tr>
      <w:tr w:rsidR="00193596" w:rsidRPr="00193596" w:rsidTr="00193596">
        <w:trPr>
          <w:trHeight w:val="103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1  08  03010  01 0000 110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Федерации.)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800</w:t>
            </w:r>
          </w:p>
        </w:tc>
      </w:tr>
      <w:tr w:rsidR="00193596" w:rsidRPr="00193596" w:rsidTr="00193596">
        <w:trPr>
          <w:trHeight w:val="68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2065</w:t>
            </w:r>
          </w:p>
        </w:tc>
      </w:tr>
      <w:tr w:rsidR="00193596" w:rsidRPr="00193596" w:rsidTr="00193596">
        <w:trPr>
          <w:trHeight w:val="169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1  11  05000  00  0000  120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Доходы, получаемые в виде арендной  либо иной платы за 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1950</w:t>
            </w:r>
          </w:p>
        </w:tc>
      </w:tr>
      <w:tr w:rsidR="00193596" w:rsidRPr="00193596" w:rsidTr="00193596">
        <w:trPr>
          <w:trHeight w:val="119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1  11  05010  00  0000  120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1700</w:t>
            </w:r>
          </w:p>
        </w:tc>
      </w:tr>
      <w:tr w:rsidR="00193596" w:rsidRPr="00193596" w:rsidTr="00193596">
        <w:trPr>
          <w:trHeight w:val="175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1  11  05013  05  0000  120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proofErr w:type="gramStart"/>
            <w:r w:rsidRPr="0019359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1700</w:t>
            </w:r>
          </w:p>
        </w:tc>
      </w:tr>
      <w:tr w:rsidR="00193596" w:rsidRPr="00193596" w:rsidTr="00193596">
        <w:trPr>
          <w:trHeight w:val="154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1  11  05030  00  0000  120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80</w:t>
            </w:r>
          </w:p>
        </w:tc>
      </w:tr>
      <w:tr w:rsidR="00193596" w:rsidRPr="00193596" w:rsidTr="00193596">
        <w:trPr>
          <w:trHeight w:val="15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1  11  05035  05  0000  120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80</w:t>
            </w:r>
          </w:p>
        </w:tc>
      </w:tr>
      <w:tr w:rsidR="00193596" w:rsidRPr="00193596" w:rsidTr="00193596">
        <w:trPr>
          <w:trHeight w:val="73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1  11  05070  00  0000  120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170</w:t>
            </w:r>
          </w:p>
        </w:tc>
      </w:tr>
      <w:tr w:rsidR="00193596" w:rsidRPr="00193596" w:rsidTr="00193596">
        <w:trPr>
          <w:trHeight w:val="53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1  11  05075  05  0000  120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170</w:t>
            </w:r>
          </w:p>
        </w:tc>
      </w:tr>
      <w:tr w:rsidR="00193596" w:rsidRPr="00193596" w:rsidTr="00193596">
        <w:trPr>
          <w:trHeight w:val="146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1  11  09000  00  0000  120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115</w:t>
            </w:r>
          </w:p>
        </w:tc>
      </w:tr>
      <w:tr w:rsidR="00193596" w:rsidRPr="00193596" w:rsidTr="00193596">
        <w:trPr>
          <w:trHeight w:val="150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1  11  09040  00  0000  120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115</w:t>
            </w:r>
          </w:p>
        </w:tc>
      </w:tr>
      <w:tr w:rsidR="00193596" w:rsidRPr="00193596" w:rsidTr="00193596">
        <w:trPr>
          <w:trHeight w:val="153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1  11  09045  05  0000  120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115</w:t>
            </w:r>
          </w:p>
        </w:tc>
      </w:tr>
      <w:tr w:rsidR="00193596" w:rsidRPr="00193596" w:rsidTr="00193596">
        <w:trPr>
          <w:trHeight w:val="39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1  12  00000  00  0000  000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50</w:t>
            </w:r>
          </w:p>
        </w:tc>
      </w:tr>
      <w:tr w:rsidR="00193596" w:rsidRPr="00193596" w:rsidTr="00193596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1  12  01000  01  0000  000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50</w:t>
            </w:r>
          </w:p>
        </w:tc>
      </w:tr>
      <w:tr w:rsidR="00193596" w:rsidRPr="00193596" w:rsidTr="00193596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1  12  01010  01  0000  120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21,6</w:t>
            </w:r>
          </w:p>
        </w:tc>
      </w:tr>
      <w:tr w:rsidR="00193596" w:rsidRPr="00193596" w:rsidTr="00193596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1  12  01020  01  0000  120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Плата за выбросы загрязняющих веществ в атмосферный воздух передвижными объектами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0,25</w:t>
            </w:r>
          </w:p>
        </w:tc>
      </w:tr>
      <w:tr w:rsidR="00193596" w:rsidRPr="00193596" w:rsidTr="00193596">
        <w:trPr>
          <w:trHeight w:val="48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1  12  01030  01  0000  120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Плата за выбросы загрязняющих веществ в водные объекты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3,15</w:t>
            </w:r>
          </w:p>
        </w:tc>
      </w:tr>
      <w:tr w:rsidR="00193596" w:rsidRPr="00193596" w:rsidTr="00193596">
        <w:trPr>
          <w:trHeight w:val="3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1  12  01040  01  0000  120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25</w:t>
            </w:r>
          </w:p>
        </w:tc>
      </w:tr>
      <w:tr w:rsidR="00193596" w:rsidRPr="00193596" w:rsidTr="00193596">
        <w:trPr>
          <w:trHeight w:val="72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1  13  00000  00  0000  000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6903,8</w:t>
            </w:r>
          </w:p>
        </w:tc>
      </w:tr>
      <w:tr w:rsidR="00193596" w:rsidRPr="00193596" w:rsidTr="00193596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1  13  01000  00  0000  130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оказания платных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5270</w:t>
            </w:r>
          </w:p>
        </w:tc>
      </w:tr>
      <w:tr w:rsidR="00193596" w:rsidRPr="00193596" w:rsidTr="00193596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1  13  01990  00  0000  130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5270</w:t>
            </w:r>
          </w:p>
        </w:tc>
      </w:tr>
      <w:tr w:rsidR="00193596" w:rsidRPr="00193596" w:rsidTr="00193596">
        <w:trPr>
          <w:trHeight w:val="61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1  13  01995  05  0000  130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5270</w:t>
            </w:r>
          </w:p>
        </w:tc>
      </w:tr>
      <w:tr w:rsidR="00193596" w:rsidRPr="00193596" w:rsidTr="00193596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1  13  02000  00  0000  130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1633,8</w:t>
            </w:r>
          </w:p>
        </w:tc>
      </w:tr>
      <w:tr w:rsidR="00193596" w:rsidRPr="00193596" w:rsidTr="00193596">
        <w:trPr>
          <w:trHeight w:val="81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1  13  02060  00  0000  130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1633,8</w:t>
            </w:r>
          </w:p>
        </w:tc>
      </w:tr>
      <w:tr w:rsidR="00193596" w:rsidRPr="00193596" w:rsidTr="00193596">
        <w:trPr>
          <w:trHeight w:val="68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1  13  02065  05  0000  130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1633,8</w:t>
            </w:r>
          </w:p>
        </w:tc>
      </w:tr>
      <w:tr w:rsidR="00193596" w:rsidRPr="00193596" w:rsidTr="00193596">
        <w:trPr>
          <w:trHeight w:val="48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500</w:t>
            </w:r>
          </w:p>
        </w:tc>
      </w:tr>
      <w:tr w:rsidR="00193596" w:rsidRPr="00193596" w:rsidTr="00193596">
        <w:trPr>
          <w:trHeight w:val="154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1  14  02000  00  0000  000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реализации имущества, находящегося в государственной и муниципальной 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0</w:t>
            </w:r>
          </w:p>
        </w:tc>
      </w:tr>
      <w:tr w:rsidR="00193596" w:rsidRPr="00193596" w:rsidTr="00193596">
        <w:trPr>
          <w:trHeight w:val="195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1  14  02050  05  0000  410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реализации имущества, находящегося в 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proofErr w:type="gramStart"/>
            <w:r w:rsidRPr="00193596">
              <w:rPr>
                <w:color w:val="000000"/>
              </w:rPr>
              <w:t>,в</w:t>
            </w:r>
            <w:proofErr w:type="gramEnd"/>
            <w:r w:rsidRPr="00193596">
              <w:rPr>
                <w:color w:val="00000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0</w:t>
            </w:r>
          </w:p>
        </w:tc>
      </w:tr>
      <w:tr w:rsidR="00193596" w:rsidRPr="00193596" w:rsidTr="00193596">
        <w:trPr>
          <w:trHeight w:val="191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1  14  02053  05  0000  410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 автономных учреждений, а также  имущества муниципальных унитарных предприятий, в том числе казенных), в части реализации основных средств  по указанному имуществу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0</w:t>
            </w:r>
          </w:p>
        </w:tc>
      </w:tr>
      <w:tr w:rsidR="00193596" w:rsidRPr="00193596" w:rsidTr="00193596">
        <w:trPr>
          <w:trHeight w:val="72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1  14  06000  00  0000  430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500</w:t>
            </w:r>
          </w:p>
        </w:tc>
      </w:tr>
      <w:tr w:rsidR="00193596" w:rsidRPr="00193596" w:rsidTr="00193596">
        <w:trPr>
          <w:trHeight w:val="66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1  14  06010  00  0000  430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продажи земельных участков,  государственная собственность на которые не разграничена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500</w:t>
            </w:r>
          </w:p>
        </w:tc>
      </w:tr>
      <w:tr w:rsidR="00193596" w:rsidRPr="00193596" w:rsidTr="00193596">
        <w:trPr>
          <w:trHeight w:val="127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1  14  06013  05  0000  430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500</w:t>
            </w:r>
          </w:p>
        </w:tc>
      </w:tr>
      <w:tr w:rsidR="00193596" w:rsidRPr="00193596" w:rsidTr="00193596">
        <w:trPr>
          <w:trHeight w:val="84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1  14  06020  00  0000  430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0</w:t>
            </w:r>
          </w:p>
        </w:tc>
      </w:tr>
      <w:tr w:rsidR="00193596" w:rsidRPr="00193596" w:rsidTr="00193596">
        <w:trPr>
          <w:trHeight w:val="11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1  14  06025  05  0000  430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  <w:p w:rsidR="00193596" w:rsidRPr="00193596" w:rsidRDefault="00193596" w:rsidP="00193596">
            <w:pPr>
              <w:jc w:val="both"/>
              <w:rPr>
                <w:color w:val="000000"/>
              </w:rPr>
            </w:pPr>
          </w:p>
          <w:p w:rsidR="00193596" w:rsidRPr="00193596" w:rsidRDefault="00193596" w:rsidP="00193596">
            <w:pPr>
              <w:jc w:val="both"/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0</w:t>
            </w:r>
          </w:p>
        </w:tc>
      </w:tr>
      <w:tr w:rsidR="00193596" w:rsidRPr="00193596" w:rsidTr="00193596">
        <w:trPr>
          <w:trHeight w:val="1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1500</w:t>
            </w:r>
          </w:p>
        </w:tc>
      </w:tr>
      <w:tr w:rsidR="00193596" w:rsidRPr="00193596" w:rsidTr="00193596">
        <w:trPr>
          <w:trHeight w:val="50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1  16  03000  00  0000  140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Денежные взыскания (штрафы) за  нарушение законодательства о налогах и сборах.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30</w:t>
            </w:r>
          </w:p>
        </w:tc>
      </w:tr>
      <w:tr w:rsidR="00193596" w:rsidRPr="00193596" w:rsidTr="00193596">
        <w:trPr>
          <w:trHeight w:val="144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1  16  03010  01  0000  140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Pr="00193596">
              <w:rPr>
                <w:color w:val="000000"/>
                <w:vertAlign w:val="superscript"/>
              </w:rPr>
              <w:t>1</w:t>
            </w:r>
            <w:r w:rsidRPr="00193596">
              <w:rPr>
                <w:color w:val="000000"/>
              </w:rPr>
              <w:t>, 119</w:t>
            </w:r>
            <w:r w:rsidRPr="00193596">
              <w:rPr>
                <w:color w:val="000000"/>
                <w:vertAlign w:val="superscript"/>
              </w:rPr>
              <w:t>2</w:t>
            </w:r>
            <w:r w:rsidRPr="00193596">
              <w:rPr>
                <w:color w:val="000000"/>
              </w:rPr>
              <w:t>, пунктами 1 и 2 статьи 120, статьями 125, 126, 126</w:t>
            </w:r>
            <w:r w:rsidRPr="00193596">
              <w:rPr>
                <w:color w:val="000000"/>
                <w:vertAlign w:val="superscript"/>
              </w:rPr>
              <w:t>1</w:t>
            </w:r>
            <w:r w:rsidRPr="00193596">
              <w:rPr>
                <w:color w:val="000000"/>
              </w:rPr>
              <w:t>, 128, 129, 129</w:t>
            </w:r>
            <w:r w:rsidRPr="00193596">
              <w:rPr>
                <w:color w:val="000000"/>
                <w:vertAlign w:val="superscript"/>
              </w:rPr>
              <w:t>1</w:t>
            </w:r>
            <w:r w:rsidRPr="00193596">
              <w:rPr>
                <w:color w:val="000000"/>
              </w:rPr>
              <w:t>, 129</w:t>
            </w:r>
            <w:r w:rsidRPr="00193596">
              <w:rPr>
                <w:color w:val="000000"/>
                <w:vertAlign w:val="superscript"/>
              </w:rPr>
              <w:t>4</w:t>
            </w:r>
            <w:r w:rsidRPr="00193596">
              <w:rPr>
                <w:color w:val="000000"/>
              </w:rPr>
              <w:t>, 132, 133, 134, 135, 135</w:t>
            </w:r>
            <w:r w:rsidRPr="00193596">
              <w:rPr>
                <w:color w:val="000000"/>
                <w:vertAlign w:val="superscript"/>
              </w:rPr>
              <w:t>1</w:t>
            </w:r>
            <w:r w:rsidRPr="00193596">
              <w:rPr>
                <w:color w:val="000000"/>
              </w:rPr>
              <w:t>, 135</w:t>
            </w:r>
            <w:r w:rsidRPr="00193596">
              <w:rPr>
                <w:color w:val="000000"/>
                <w:vertAlign w:val="superscript"/>
              </w:rPr>
              <w:t>2</w:t>
            </w:r>
            <w:r w:rsidRPr="00193596">
              <w:rPr>
                <w:color w:val="000000"/>
              </w:rPr>
              <w:t xml:space="preserve">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30</w:t>
            </w:r>
          </w:p>
        </w:tc>
      </w:tr>
      <w:tr w:rsidR="00193596" w:rsidRPr="00193596" w:rsidTr="00193596">
        <w:trPr>
          <w:trHeight w:val="220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1  16  25000  00  0000  140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80</w:t>
            </w:r>
          </w:p>
        </w:tc>
      </w:tr>
      <w:tr w:rsidR="00193596" w:rsidRPr="00193596" w:rsidTr="00193596">
        <w:trPr>
          <w:trHeight w:val="761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1  16  25050  01  0000  140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50</w:t>
            </w:r>
          </w:p>
        </w:tc>
      </w:tr>
      <w:tr w:rsidR="00193596" w:rsidRPr="00193596" w:rsidTr="00193596">
        <w:trPr>
          <w:trHeight w:val="41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1  16  25060  01 0000  140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Денежные  взыскания (штрафы)  за нарушение земельного законодательства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30</w:t>
            </w:r>
          </w:p>
        </w:tc>
      </w:tr>
      <w:tr w:rsidR="00193596" w:rsidRPr="00193596" w:rsidTr="00193596">
        <w:trPr>
          <w:trHeight w:val="12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1  16  28000  01  0000  140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rPr>
                <w:color w:val="000000"/>
              </w:rPr>
            </w:pPr>
            <w:r w:rsidRPr="00193596">
              <w:rPr>
                <w:color w:val="000000"/>
              </w:rPr>
              <w:t>Денежные взыскания (штрафы) за нарушение законодательства в области обеспечения  санитарно-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770</w:t>
            </w:r>
          </w:p>
        </w:tc>
      </w:tr>
      <w:tr w:rsidR="00193596" w:rsidRPr="00193596" w:rsidTr="00193596">
        <w:trPr>
          <w:trHeight w:val="47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1  16  90000  00  0000  140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rPr>
                <w:color w:val="000000"/>
              </w:rPr>
            </w:pPr>
            <w:r w:rsidRPr="00193596">
              <w:rPr>
                <w:color w:val="000000"/>
              </w:rPr>
              <w:t>Прочие поступления от денежных взысканий (штрафов) и иных сумм в возмещение ущерба.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620</w:t>
            </w:r>
          </w:p>
        </w:tc>
      </w:tr>
      <w:tr w:rsidR="00193596" w:rsidRPr="00193596" w:rsidTr="00193596">
        <w:trPr>
          <w:trHeight w:val="66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1  16  90050  05  0000  140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rPr>
                <w:color w:val="000000"/>
              </w:rPr>
            </w:pPr>
            <w:r w:rsidRPr="00193596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620</w:t>
            </w:r>
          </w:p>
        </w:tc>
      </w:tr>
      <w:tr w:rsidR="00193596" w:rsidRPr="00193596" w:rsidTr="00193596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2  00  00000  00  0000  000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222119,785</w:t>
            </w:r>
          </w:p>
        </w:tc>
      </w:tr>
      <w:tr w:rsidR="00193596" w:rsidRPr="00193596" w:rsidTr="00193596">
        <w:trPr>
          <w:trHeight w:val="72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206510,785</w:t>
            </w:r>
          </w:p>
        </w:tc>
      </w:tr>
      <w:tr w:rsidR="00193596" w:rsidRPr="00193596" w:rsidTr="00193596">
        <w:trPr>
          <w:trHeight w:val="37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2  02  10000  00  0000  151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47734,0</w:t>
            </w:r>
          </w:p>
        </w:tc>
      </w:tr>
      <w:tr w:rsidR="00193596" w:rsidRPr="00193596" w:rsidTr="00193596">
        <w:trPr>
          <w:trHeight w:val="34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2  02  15001  00  0000  151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Дотация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47734,0</w:t>
            </w:r>
          </w:p>
        </w:tc>
      </w:tr>
      <w:tr w:rsidR="00193596" w:rsidRPr="00193596" w:rsidTr="00193596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2  02  15001  05  0000  151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47734,0</w:t>
            </w:r>
          </w:p>
        </w:tc>
      </w:tr>
      <w:tr w:rsidR="00193596" w:rsidRPr="00193596" w:rsidTr="00193596">
        <w:trPr>
          <w:trHeight w:val="70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2  02  20000  00  0000  151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56496,43</w:t>
            </w:r>
          </w:p>
        </w:tc>
      </w:tr>
      <w:tr w:rsidR="00193596" w:rsidRPr="00193596" w:rsidTr="00193596">
        <w:trPr>
          <w:trHeight w:val="348"/>
        </w:trPr>
        <w:tc>
          <w:tcPr>
            <w:tcW w:w="3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2  02  20051  00  0000  151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бюджетам муниципальных районов на реализацию федеральных целевых программ, в т.ч.: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52250</w:t>
            </w:r>
          </w:p>
        </w:tc>
      </w:tr>
      <w:tr w:rsidR="00193596" w:rsidRPr="00193596" w:rsidTr="00193596">
        <w:trPr>
          <w:trHeight w:val="130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2  02  20051  05  0000  151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бюджетам муниципальных районов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52250</w:t>
            </w:r>
          </w:p>
        </w:tc>
      </w:tr>
      <w:tr w:rsidR="00193596" w:rsidRPr="00193596" w:rsidTr="00193596">
        <w:trPr>
          <w:trHeight w:val="1508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2  02  20216  00  0000  151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2000</w:t>
            </w:r>
          </w:p>
        </w:tc>
      </w:tr>
      <w:tr w:rsidR="00193596" w:rsidRPr="00193596" w:rsidTr="00193596">
        <w:trPr>
          <w:trHeight w:val="40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2  02  25555  00  0000  151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Субсидии бюджетам на реализацию федеральных целевых </w:t>
            </w:r>
            <w:proofErr w:type="spellStart"/>
            <w:r w:rsidRPr="00193596">
              <w:rPr>
                <w:color w:val="000000"/>
              </w:rPr>
              <w:t>программ</w:t>
            </w:r>
            <w:proofErr w:type="gramStart"/>
            <w:r w:rsidRPr="00193596">
              <w:rPr>
                <w:color w:val="000000"/>
              </w:rPr>
              <w:t>,в</w:t>
            </w:r>
            <w:proofErr w:type="spellEnd"/>
            <w:proofErr w:type="gramEnd"/>
            <w:r w:rsidRPr="00193596">
              <w:rPr>
                <w:color w:val="000000"/>
              </w:rPr>
              <w:t xml:space="preserve"> т.ч.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1382,53</w:t>
            </w:r>
          </w:p>
        </w:tc>
      </w:tr>
      <w:tr w:rsidR="00193596" w:rsidRPr="00193596" w:rsidTr="00193596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2  02  25555  05  0000  151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1382,53</w:t>
            </w:r>
          </w:p>
        </w:tc>
      </w:tr>
      <w:tr w:rsidR="00193596" w:rsidRPr="00193596" w:rsidTr="00193596">
        <w:trPr>
          <w:trHeight w:val="444"/>
        </w:trPr>
        <w:tc>
          <w:tcPr>
            <w:tcW w:w="3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2  02  29999  00  0000  151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субсидии бюджетам муниципальных районов,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863,9</w:t>
            </w:r>
          </w:p>
        </w:tc>
      </w:tr>
      <w:tr w:rsidR="00193596" w:rsidRPr="00193596" w:rsidTr="00193596">
        <w:trPr>
          <w:trHeight w:val="77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2  02  29999  05  0000  151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863,9</w:t>
            </w:r>
          </w:p>
        </w:tc>
      </w:tr>
      <w:tr w:rsidR="00193596" w:rsidRPr="00193596" w:rsidTr="00193596">
        <w:trPr>
          <w:trHeight w:val="406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2  02  30000  00  0000  151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СУБВЕНЦИИ 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101488,455</w:t>
            </w:r>
          </w:p>
        </w:tc>
      </w:tr>
      <w:tr w:rsidR="00193596" w:rsidRPr="00193596" w:rsidTr="00193596">
        <w:trPr>
          <w:trHeight w:val="740"/>
        </w:trPr>
        <w:tc>
          <w:tcPr>
            <w:tcW w:w="3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2  02  30024  00  0000  151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100396,655</w:t>
            </w:r>
          </w:p>
        </w:tc>
      </w:tr>
      <w:tr w:rsidR="00193596" w:rsidRPr="00193596" w:rsidTr="00193596">
        <w:trPr>
          <w:trHeight w:val="963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2  02  30024  05  0000  151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1262,6</w:t>
            </w:r>
          </w:p>
        </w:tc>
      </w:tr>
      <w:tr w:rsidR="00193596" w:rsidRPr="00193596" w:rsidTr="00193596">
        <w:trPr>
          <w:trHeight w:val="510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          в т.ч. - на осуществление полномочий в сфере АПК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1262,6</w:t>
            </w:r>
          </w:p>
        </w:tc>
      </w:tr>
      <w:tr w:rsidR="00193596" w:rsidRPr="00193596" w:rsidTr="00193596">
        <w:trPr>
          <w:trHeight w:val="75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Субвенции бюджетам муниципальных образований на реализацию основных общеобразовательных программ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85738,3</w:t>
            </w:r>
          </w:p>
        </w:tc>
      </w:tr>
      <w:tr w:rsidR="00193596" w:rsidRPr="00193596" w:rsidTr="00193596">
        <w:trPr>
          <w:trHeight w:val="990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12237,1</w:t>
            </w:r>
          </w:p>
        </w:tc>
      </w:tr>
      <w:tr w:rsidR="00193596" w:rsidRPr="00193596" w:rsidTr="00193596">
        <w:trPr>
          <w:trHeight w:val="990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 бюджетам муниципальных районов на осуществление органами местного самоуправления муниципальных районов государственных полномочий  в области архивного дела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622,6</w:t>
            </w:r>
          </w:p>
        </w:tc>
      </w:tr>
      <w:tr w:rsidR="00193596" w:rsidRPr="00193596" w:rsidTr="00193596">
        <w:trPr>
          <w:trHeight w:val="1231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218,8</w:t>
            </w:r>
          </w:p>
        </w:tc>
      </w:tr>
      <w:tr w:rsidR="00193596" w:rsidRPr="00193596" w:rsidTr="00193596">
        <w:trPr>
          <w:trHeight w:val="1234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Субвенция бюджетам муниципальных образований на осуществление органами местного самоуправления  муниципальных районов государственных полномочий по  организации деятельности административных комиссий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32,4</w:t>
            </w:r>
          </w:p>
        </w:tc>
      </w:tr>
      <w:tr w:rsidR="00193596" w:rsidRPr="00193596" w:rsidTr="00193596">
        <w:trPr>
          <w:trHeight w:val="1523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215,1</w:t>
            </w:r>
          </w:p>
        </w:tc>
      </w:tr>
      <w:tr w:rsidR="00193596" w:rsidRPr="00193596" w:rsidTr="00193596">
        <w:trPr>
          <w:trHeight w:val="2678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proofErr w:type="gramStart"/>
            <w:r w:rsidRPr="00193596">
              <w:rPr>
                <w:color w:val="000000"/>
              </w:rPr>
              <w:t>Субвенции, передаваемые бюджетам муниципальных районов и городских округов в 2017 году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12,195</w:t>
            </w:r>
          </w:p>
        </w:tc>
      </w:tr>
      <w:tr w:rsidR="00193596" w:rsidRPr="00193596" w:rsidTr="00193596">
        <w:trPr>
          <w:trHeight w:val="1857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и городских округов на осуществление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2,76</w:t>
            </w:r>
          </w:p>
        </w:tc>
      </w:tr>
      <w:tr w:rsidR="00193596" w:rsidRPr="00193596" w:rsidTr="00193596">
        <w:trPr>
          <w:trHeight w:val="1528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96" w:rsidRPr="00193596" w:rsidRDefault="00193596" w:rsidP="00193596">
            <w:pPr>
              <w:rPr>
                <w:color w:val="00000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54,8</w:t>
            </w:r>
          </w:p>
        </w:tc>
      </w:tr>
      <w:tr w:rsidR="00193596" w:rsidRPr="00193596" w:rsidTr="00193596">
        <w:trPr>
          <w:trHeight w:val="98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2  02  35120  00  0000  151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26,5</w:t>
            </w:r>
          </w:p>
        </w:tc>
      </w:tr>
      <w:tr w:rsidR="00193596" w:rsidRPr="00193596" w:rsidTr="00193596">
        <w:trPr>
          <w:trHeight w:val="123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2  02  35120  05  0000  151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26,5</w:t>
            </w:r>
          </w:p>
        </w:tc>
      </w:tr>
      <w:tr w:rsidR="00193596" w:rsidRPr="00193596" w:rsidTr="00193596">
        <w:trPr>
          <w:trHeight w:val="66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2  02  35542  05  0000  151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596" w:rsidRPr="00193596" w:rsidRDefault="00193596" w:rsidP="00193596">
            <w:pPr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990,3</w:t>
            </w:r>
          </w:p>
        </w:tc>
      </w:tr>
      <w:tr w:rsidR="00193596" w:rsidRPr="00193596" w:rsidTr="00193596">
        <w:trPr>
          <w:trHeight w:val="9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2  02  35543  05  0000  151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75,0</w:t>
            </w:r>
          </w:p>
        </w:tc>
      </w:tr>
      <w:tr w:rsidR="00193596" w:rsidRPr="00193596" w:rsidTr="00193596">
        <w:trPr>
          <w:trHeight w:val="23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2  02  40000  00  0000  151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ИНЫЕ  МЕЖБЮДЖЕТНЫЕ  ТРАНСФЕРТЫ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791,9</w:t>
            </w:r>
          </w:p>
        </w:tc>
      </w:tr>
      <w:tr w:rsidR="00193596" w:rsidRPr="00193596" w:rsidTr="00193596">
        <w:trPr>
          <w:trHeight w:val="12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2  02  40014  00  0000  151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791,9</w:t>
            </w:r>
          </w:p>
        </w:tc>
      </w:tr>
      <w:tr w:rsidR="00193596" w:rsidRPr="00193596" w:rsidTr="00193596">
        <w:trPr>
          <w:trHeight w:val="123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2  02  40014  05  0000  151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791,9</w:t>
            </w:r>
          </w:p>
        </w:tc>
      </w:tr>
      <w:tr w:rsidR="00193596" w:rsidRPr="00193596" w:rsidTr="00193596">
        <w:trPr>
          <w:trHeight w:val="264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2  07  00000  00  0000  000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ПРОЧИЕ  БЕЗВОЗМЕЗДНЫЕ 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15609</w:t>
            </w:r>
          </w:p>
        </w:tc>
      </w:tr>
      <w:tr w:rsidR="00193596" w:rsidRPr="00193596" w:rsidTr="00193596">
        <w:trPr>
          <w:trHeight w:val="51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2  07  05000  05  0000  180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15609</w:t>
            </w:r>
          </w:p>
        </w:tc>
      </w:tr>
      <w:tr w:rsidR="00193596" w:rsidRPr="00193596" w:rsidTr="00193596">
        <w:trPr>
          <w:trHeight w:val="417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2  07  05030  05  0000  180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15609</w:t>
            </w:r>
          </w:p>
        </w:tc>
      </w:tr>
      <w:tr w:rsidR="00193596" w:rsidRPr="00193596" w:rsidTr="00193596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596" w:rsidRPr="00193596" w:rsidRDefault="00193596" w:rsidP="00193596">
            <w:pPr>
              <w:rPr>
                <w:b/>
                <w:bCs/>
                <w:color w:val="000000"/>
              </w:rPr>
            </w:pPr>
            <w:r w:rsidRPr="00193596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jc w:val="center"/>
              <w:rPr>
                <w:color w:val="000000"/>
              </w:rPr>
            </w:pPr>
            <w:r w:rsidRPr="00193596">
              <w:rPr>
                <w:color w:val="000000"/>
              </w:rPr>
              <w:t>261298,785</w:t>
            </w:r>
          </w:p>
        </w:tc>
      </w:tr>
    </w:tbl>
    <w:p w:rsidR="00193596" w:rsidRDefault="00193596" w:rsidP="00193596"/>
    <w:p w:rsidR="00D87201" w:rsidRDefault="00D87201" w:rsidP="00193596">
      <w:pPr>
        <w:jc w:val="center"/>
      </w:pPr>
    </w:p>
    <w:p w:rsidR="00193596" w:rsidRPr="002D3D66" w:rsidRDefault="00193596" w:rsidP="00193596">
      <w:pPr>
        <w:jc w:val="center"/>
      </w:pPr>
      <w:r w:rsidRPr="002D3D66">
        <w:t>*      *      *      *      *      *      *</w:t>
      </w:r>
    </w:p>
    <w:p w:rsidR="00193596" w:rsidRDefault="00193596" w:rsidP="00193596"/>
    <w:p w:rsidR="00193596" w:rsidRPr="00193596" w:rsidRDefault="00193596" w:rsidP="00193596">
      <w:pPr>
        <w:jc w:val="right"/>
      </w:pPr>
      <w:r w:rsidRPr="00193596">
        <w:t xml:space="preserve">                                                                                       Приложение №  5</w:t>
      </w:r>
    </w:p>
    <w:p w:rsidR="00193596" w:rsidRPr="00193596" w:rsidRDefault="00193596" w:rsidP="00193596">
      <w:pPr>
        <w:jc w:val="right"/>
      </w:pPr>
      <w:r w:rsidRPr="00193596">
        <w:t xml:space="preserve">                                                                                       к решению  Собрания  депутатов</w:t>
      </w:r>
    </w:p>
    <w:p w:rsidR="00193596" w:rsidRPr="00193596" w:rsidRDefault="00193596" w:rsidP="00193596">
      <w:pPr>
        <w:jc w:val="right"/>
      </w:pPr>
      <w:r w:rsidRPr="00193596">
        <w:t xml:space="preserve">                                                                                       от 15.12.2017г. №193</w:t>
      </w:r>
    </w:p>
    <w:p w:rsidR="00193596" w:rsidRPr="00193596" w:rsidRDefault="00193596" w:rsidP="00193596">
      <w:pPr>
        <w:jc w:val="center"/>
      </w:pPr>
      <w:r w:rsidRPr="00193596">
        <w:t>РАСПРЕДЕЛЕНИЕ</w:t>
      </w:r>
    </w:p>
    <w:p w:rsidR="00193596" w:rsidRPr="00193596" w:rsidRDefault="00193596" w:rsidP="00193596">
      <w:pPr>
        <w:jc w:val="center"/>
      </w:pPr>
      <w:r w:rsidRPr="00193596">
        <w:t>бюджетных ассигнований бюджета Островского муниципального района  на 2018 год</w:t>
      </w:r>
    </w:p>
    <w:p w:rsidR="00193596" w:rsidRPr="00193596" w:rsidRDefault="00193596" w:rsidP="00193596">
      <w:pPr>
        <w:jc w:val="center"/>
      </w:pPr>
      <w:r w:rsidRPr="00193596">
        <w:t>по разделам, подразделам, целевым статьям, группам и подгруппам видов расходов</w:t>
      </w:r>
    </w:p>
    <w:p w:rsidR="00193596" w:rsidRPr="00193596" w:rsidRDefault="00193596" w:rsidP="00193596">
      <w:pPr>
        <w:jc w:val="center"/>
      </w:pPr>
      <w:r w:rsidRPr="00193596">
        <w:t>классификации расходов бюджетов</w:t>
      </w:r>
    </w:p>
    <w:tbl>
      <w:tblPr>
        <w:tblW w:w="10860" w:type="dxa"/>
        <w:tblInd w:w="-768" w:type="dxa"/>
        <w:tblLayout w:type="fixed"/>
        <w:tblLook w:val="0000"/>
      </w:tblPr>
      <w:tblGrid>
        <w:gridCol w:w="6663"/>
        <w:gridCol w:w="709"/>
        <w:gridCol w:w="1485"/>
        <w:gridCol w:w="567"/>
        <w:gridCol w:w="1436"/>
      </w:tblGrid>
      <w:tr w:rsidR="00193596" w:rsidRPr="00193596" w:rsidTr="00193596">
        <w:trPr>
          <w:trHeight w:val="56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Раздел, подраздел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Вид расходов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Сумма</w:t>
            </w:r>
          </w:p>
          <w:p w:rsidR="00193596" w:rsidRPr="00193596" w:rsidRDefault="00193596" w:rsidP="00193596">
            <w:pPr>
              <w:jc w:val="both"/>
            </w:pPr>
            <w:r w:rsidRPr="00193596">
              <w:t>(</w:t>
            </w:r>
            <w:proofErr w:type="spellStart"/>
            <w:r w:rsidRPr="00193596">
              <w:t>тыс</w:t>
            </w:r>
            <w:proofErr w:type="gramStart"/>
            <w:r w:rsidRPr="00193596">
              <w:t>.р</w:t>
            </w:r>
            <w:proofErr w:type="gramEnd"/>
            <w:r w:rsidRPr="00193596">
              <w:t>уб</w:t>
            </w:r>
            <w:proofErr w:type="spellEnd"/>
            <w:r w:rsidRPr="00193596">
              <w:rPr>
                <w:lang w:val="en-US"/>
              </w:rPr>
              <w:t>.</w:t>
            </w:r>
            <w:r w:rsidRPr="00193596">
              <w:t>)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tabs>
                <w:tab w:val="right" w:pos="6447"/>
              </w:tabs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0100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  <w:lang w:val="en-US"/>
              </w:rPr>
              <w:t>2</w:t>
            </w:r>
            <w:r w:rsidRPr="00193596">
              <w:rPr>
                <w:b/>
              </w:rPr>
              <w:t>1089,542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0102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1300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1300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00100 00110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1300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1300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1300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Функционирование законодательных (представительных)  органов государственной власти и представительных органов муниципальных </w:t>
            </w:r>
            <w:r w:rsidRPr="00193596">
              <w:lastRenderedPageBreak/>
              <w:t>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lastRenderedPageBreak/>
              <w:t>0103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370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 xml:space="preserve">Законодательный (представительный) орган  </w:t>
            </w:r>
            <w:proofErr w:type="gramStart"/>
            <w:r w:rsidRPr="00193596">
              <w:rPr>
                <w:color w:val="000000"/>
              </w:rPr>
              <w:t>муниципального</w:t>
            </w:r>
            <w:proofErr w:type="gramEnd"/>
          </w:p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3</w:t>
            </w:r>
            <w:r w:rsidRPr="00193596"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370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3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364</w:t>
            </w:r>
            <w:r w:rsidRPr="00193596">
              <w:t>,</w:t>
            </w:r>
            <w:r w:rsidRPr="00193596">
              <w:rPr>
                <w:lang w:val="en-US"/>
              </w:rPr>
              <w:t>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364</w:t>
            </w:r>
            <w:r w:rsidRPr="00193596">
              <w:t>,</w:t>
            </w:r>
            <w:r w:rsidRPr="00193596">
              <w:rPr>
                <w:lang w:val="en-US"/>
              </w:rPr>
              <w:t>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364</w:t>
            </w:r>
            <w:r w:rsidRPr="00193596">
              <w:t>,</w:t>
            </w:r>
            <w:r w:rsidRPr="00193596">
              <w:rPr>
                <w:lang w:val="en-US"/>
              </w:rPr>
              <w:t>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003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5</w:t>
            </w:r>
            <w:r w:rsidRPr="00193596">
              <w:t>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5</w:t>
            </w:r>
            <w:r w:rsidRPr="00193596">
              <w:t>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5</w:t>
            </w:r>
            <w:r w:rsidRPr="00193596">
              <w:t>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0104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13581,442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13581,442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10069,4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10069,4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10069,4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2423,142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203,2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203,2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2194,942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2194,942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</w:t>
            </w:r>
            <w:r w:rsidRPr="00193596">
              <w:rPr>
                <w:lang w:val="en-US"/>
              </w:rPr>
              <w:t xml:space="preserve"> 7205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622,6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602,8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602,8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19,8</w:t>
            </w:r>
          </w:p>
        </w:tc>
      </w:tr>
      <w:tr w:rsidR="00193596" w:rsidRPr="00193596" w:rsidTr="00193596">
        <w:trPr>
          <w:trHeight w:val="53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Осуществление государственных полномочий  по решению вопросов в сфере трудовых отношений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  <w:p w:rsidR="00193596" w:rsidRPr="00193596" w:rsidRDefault="00193596" w:rsidP="00193596">
            <w:pPr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00 7</w:t>
            </w:r>
            <w:r w:rsidRPr="00193596">
              <w:rPr>
                <w:lang w:val="en-US"/>
              </w:rPr>
              <w:t>206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218,8</w:t>
            </w:r>
          </w:p>
        </w:tc>
      </w:tr>
      <w:tr w:rsidR="00193596" w:rsidRPr="00193596" w:rsidTr="00193596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218,8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 w:rsidRPr="00193596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218,8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color w:val="000000"/>
              </w:rPr>
              <w:lastRenderedPageBreak/>
              <w:t>Осуществление государственных полномочий 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</w:t>
            </w:r>
            <w:r w:rsidRPr="00193596">
              <w:rPr>
                <w:lang w:val="en-US"/>
              </w:rPr>
              <w:t xml:space="preserve"> 7207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</w:t>
            </w:r>
            <w:r w:rsidRPr="00193596">
              <w:rPr>
                <w:lang w:val="en-US"/>
              </w:rPr>
              <w:t xml:space="preserve"> 7208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32,4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0105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26,5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Составление (изменение) списков кандидатов в присяжные заседатели    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00700 51200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26,5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26,5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26,5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0106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4027,7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Руководитель ревизионной комиссии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004</w:t>
            </w:r>
            <w:r w:rsidRPr="00193596">
              <w:t>00</w:t>
            </w:r>
            <w:r w:rsidRPr="00193596">
              <w:rPr>
                <w:lang w:val="en-US"/>
              </w:rPr>
              <w:t xml:space="preserve"> 0000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265,0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004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00400 00190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3762,7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3372,7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3372,7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3372,7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390,0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388,0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388,0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0107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398,1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Избирательная комиссия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5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398,1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5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375,4</w:t>
            </w:r>
          </w:p>
        </w:tc>
      </w:tr>
      <w:tr w:rsidR="00193596" w:rsidRPr="00193596" w:rsidTr="00193596">
        <w:trPr>
          <w:trHeight w:val="90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375,4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375,4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005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22,7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17,3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17,3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0111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07</w:t>
            </w:r>
            <w:r w:rsidRPr="00193596">
              <w:rPr>
                <w:lang w:val="en-US"/>
              </w:rPr>
              <w:t>0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870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0113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1285,8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7209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2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Оценка недвижимости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08100 00000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Оценка недвижимости, признания правы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08100 20190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Реализация муниципальных функций, связанных </w:t>
            </w:r>
            <w:proofErr w:type="gramStart"/>
            <w:r w:rsidRPr="00193596">
              <w:t>с</w:t>
            </w:r>
            <w:proofErr w:type="gramEnd"/>
          </w:p>
          <w:p w:rsidR="00193596" w:rsidRPr="00193596" w:rsidRDefault="00193596" w:rsidP="00193596">
            <w:pPr>
              <w:jc w:val="both"/>
            </w:pPr>
            <w:r w:rsidRPr="00193596">
              <w:t>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092</w:t>
            </w:r>
            <w:r w:rsidRPr="00193596">
              <w:t>00</w:t>
            </w:r>
            <w:r w:rsidRPr="00193596">
              <w:rPr>
                <w:lang w:val="en-US"/>
              </w:rPr>
              <w:t xml:space="preserve"> 0000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Прочие выплаты по обязательствам муниципального образования (опубликование официальной информации)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09200</w:t>
            </w:r>
            <w:r w:rsidRPr="00193596">
              <w:rPr>
                <w:lang w:val="en-US"/>
              </w:rPr>
              <w:t xml:space="preserve"> 20</w:t>
            </w:r>
            <w:r w:rsidRPr="00193596"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2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Учреждения по обеспечению хозяйственного и транспортного</w:t>
            </w:r>
          </w:p>
          <w:p w:rsidR="00193596" w:rsidRPr="00193596" w:rsidRDefault="00193596" w:rsidP="00193596">
            <w:pPr>
              <w:jc w:val="both"/>
            </w:pPr>
            <w:r w:rsidRPr="00193596">
              <w:t>обслуживания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09300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09300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Субсидии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40002 60260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Субсидии некоммерческим организациям (за исключением государственны</w:t>
            </w:r>
            <w:proofErr w:type="gramStart"/>
            <w:r w:rsidRPr="00193596">
              <w:t>х(</w:t>
            </w:r>
            <w:proofErr w:type="gramEnd"/>
            <w:r w:rsidRPr="00193596">
              <w:t>муниципальных) учреждений)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Межбюджетные трансферты бюджетам муниципальных образований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52100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 по составлению протоколов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52100</w:t>
            </w:r>
            <w:r w:rsidRPr="00193596">
              <w:rPr>
                <w:lang w:val="en-US"/>
              </w:rPr>
              <w:t xml:space="preserve"> 7209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Субвенции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0300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705,8</w:t>
            </w:r>
          </w:p>
        </w:tc>
      </w:tr>
      <w:tr w:rsidR="00193596" w:rsidRPr="00193596" w:rsidTr="00193596">
        <w:trPr>
          <w:trHeight w:val="48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Защита населения и территории от ЧС природного и техногенного</w:t>
            </w:r>
          </w:p>
          <w:p w:rsidR="00193596" w:rsidRPr="00193596" w:rsidRDefault="00193596" w:rsidP="00193596">
            <w:pPr>
              <w:jc w:val="both"/>
            </w:pPr>
            <w:r w:rsidRPr="00193596">
              <w:t>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0309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705,8</w:t>
            </w:r>
          </w:p>
        </w:tc>
      </w:tr>
      <w:tr w:rsidR="00193596" w:rsidRPr="00193596" w:rsidTr="00193596">
        <w:trPr>
          <w:trHeight w:val="48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Реализация муниципальных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09400 00000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094</w:t>
            </w:r>
            <w:r w:rsidRPr="00193596">
              <w:t>00</w:t>
            </w:r>
            <w:r w:rsidRPr="00193596">
              <w:rPr>
                <w:lang w:val="en-US"/>
              </w:rPr>
              <w:t xml:space="preserve"> 2012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2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Диспетчерские службы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095</w:t>
            </w:r>
            <w:r w:rsidRPr="00193596">
              <w:t>00</w:t>
            </w:r>
            <w:r w:rsidRPr="00193596">
              <w:rPr>
                <w:lang w:val="en-US"/>
              </w:rPr>
              <w:t xml:space="preserve"> 0000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605,8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095</w:t>
            </w:r>
            <w:r w:rsidRPr="00193596">
              <w:t>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605,8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589,8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589,8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2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0400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  <w:lang w:val="en-US"/>
              </w:rPr>
              <w:t>61</w:t>
            </w:r>
            <w:r w:rsidRPr="00193596">
              <w:rPr>
                <w:b/>
              </w:rPr>
              <w:t>081,455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0405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2340,095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1262,6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7201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1262,6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1044,9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1044,9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216,7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216,7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Государственная поддержка сельского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20000</w:t>
            </w:r>
            <w:r w:rsidRPr="00193596">
              <w:rPr>
                <w:color w:val="000000"/>
                <w:lang w:val="en-US"/>
              </w:rPr>
              <w:t xml:space="preserve"> </w:t>
            </w:r>
            <w:r w:rsidRPr="00193596">
              <w:rPr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1077,495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Повышение продуктивности в молочном скотоводстве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26000 </w:t>
            </w:r>
            <w:r w:rsidRPr="00193596">
              <w:rPr>
                <w:color w:val="000000"/>
                <w:lang w:val="en-US"/>
              </w:rPr>
              <w:t>R</w:t>
            </w:r>
            <w:r w:rsidRPr="00193596">
              <w:rPr>
                <w:color w:val="000000"/>
              </w:rPr>
              <w:t>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990,3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  <w:lang w:val="en-US"/>
              </w:rPr>
            </w:pPr>
            <w:r w:rsidRPr="00193596">
              <w:rPr>
                <w:color w:val="000000"/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990,3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990,3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Развитие агропромышленного комплекса (возмещение части процентной ставки по долгосрочным, среднесрочным и             краткосрочным  кредитам  взятым малыми формами                хозяйствования)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27000</w:t>
            </w:r>
            <w:r w:rsidRPr="00193596">
              <w:rPr>
                <w:color w:val="000000"/>
                <w:lang w:val="en-US"/>
              </w:rPr>
              <w:t>R</w:t>
            </w:r>
            <w:r w:rsidRPr="00193596">
              <w:rPr>
                <w:color w:val="000000"/>
              </w:rPr>
              <w:t>543Ж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75,0</w:t>
            </w:r>
          </w:p>
        </w:tc>
      </w:tr>
      <w:tr w:rsidR="00193596" w:rsidRPr="00193596" w:rsidTr="00193596">
        <w:trPr>
          <w:trHeight w:val="20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  <w:lang w:val="en-US"/>
              </w:rPr>
            </w:pPr>
            <w:r w:rsidRPr="00193596">
              <w:rPr>
                <w:color w:val="000000"/>
              </w:rPr>
              <w:t>8</w:t>
            </w:r>
            <w:r w:rsidRPr="00193596">
              <w:rPr>
                <w:color w:val="000000"/>
                <w:lang w:val="en-US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75,0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75,0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28000 72110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12,195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12,195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12,195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Транспорт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0408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1606,36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30300 00000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1606,36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30300 72200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2,76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2,76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2,76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Возмещение части затрат, связанных с оказанием услуг по  регулярной перевозке пассажиров и багажа по маршрутам муниципального сообщения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303</w:t>
            </w:r>
            <w:r w:rsidRPr="00193596">
              <w:rPr>
                <w:lang w:val="en-US"/>
              </w:rPr>
              <w:t>00 60010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1603,6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1603,6</w:t>
            </w:r>
          </w:p>
        </w:tc>
      </w:tr>
      <w:tr w:rsidR="00193596" w:rsidRPr="00193596" w:rsidTr="00193596">
        <w:trPr>
          <w:trHeight w:val="19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1603,6</w:t>
            </w:r>
          </w:p>
        </w:tc>
      </w:tr>
      <w:tr w:rsidR="00193596" w:rsidRPr="00193596" w:rsidTr="00193596">
        <w:trPr>
          <w:trHeight w:val="19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0409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57000,0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315</w:t>
            </w:r>
            <w:r w:rsidRPr="00193596">
              <w:rPr>
                <w:lang w:val="en-US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57000,0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Содержание автомобильных дорог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31500</w:t>
            </w:r>
            <w:r w:rsidRPr="00193596">
              <w:rPr>
                <w:lang w:val="en-US"/>
              </w:rPr>
              <w:t xml:space="preserve"> 2002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1233,0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2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1233,0</w:t>
            </w:r>
          </w:p>
        </w:tc>
      </w:tr>
      <w:tr w:rsidR="00193596" w:rsidRPr="00193596" w:rsidTr="00193596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1233,0</w:t>
            </w:r>
          </w:p>
        </w:tc>
      </w:tr>
      <w:tr w:rsidR="00193596" w:rsidRPr="00193596" w:rsidTr="00193596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>Развитие сети автомобильных дорог в рамках мероприятий по устойчивому развитию сельских территорий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31500</w:t>
            </w:r>
            <w:r w:rsidRPr="00193596">
              <w:rPr>
                <w:lang w:val="en-US"/>
              </w:rPr>
              <w:t>R</w:t>
            </w:r>
            <w:r w:rsidRPr="00193596">
              <w:t>5670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52250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52250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52250</w:t>
            </w:r>
            <w:r w:rsidRPr="00193596">
              <w:t>,</w:t>
            </w:r>
            <w:r w:rsidRPr="00193596">
              <w:rPr>
                <w:lang w:val="en-US"/>
              </w:rPr>
              <w:t>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31500</w:t>
            </w:r>
            <w:r w:rsidRPr="00193596">
              <w:t>71190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31500</w:t>
            </w:r>
            <w:r w:rsidRPr="00193596">
              <w:rPr>
                <w:lang w:val="en-US"/>
              </w:rPr>
              <w:t>S</w:t>
            </w:r>
            <w:r w:rsidRPr="00193596">
              <w:t>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1517,0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1517,0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1517,0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0412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135,0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Реализация муниципальных функций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34000 00000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34000 20040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55,0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40002 20800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55,0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50,0</w:t>
            </w:r>
          </w:p>
        </w:tc>
      </w:tr>
      <w:tr w:rsidR="00193596" w:rsidRPr="00193596" w:rsidTr="00193596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0500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3</w:t>
            </w:r>
            <w:proofErr w:type="spellStart"/>
            <w:r w:rsidRPr="00193596">
              <w:rPr>
                <w:b/>
              </w:rPr>
              <w:t>3</w:t>
            </w:r>
            <w:proofErr w:type="spellEnd"/>
            <w:r w:rsidRPr="00193596">
              <w:rPr>
                <w:b/>
                <w:lang w:val="en-US"/>
              </w:rPr>
              <w:t>39</w:t>
            </w:r>
            <w:r w:rsidRPr="00193596">
              <w:rPr>
                <w:b/>
              </w:rPr>
              <w:t>,</w:t>
            </w:r>
            <w:r w:rsidRPr="00193596">
              <w:rPr>
                <w:b/>
                <w:lang w:val="en-US"/>
              </w:rPr>
              <w:t>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050</w:t>
            </w:r>
            <w:r w:rsidRPr="00193596"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3339,5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Поддержка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36100 00000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3339,5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36100 20250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3339,5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3339,5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3339,5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0700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145</w:t>
            </w:r>
            <w:r w:rsidRPr="00193596">
              <w:rPr>
                <w:b/>
              </w:rPr>
              <w:t>6</w:t>
            </w:r>
            <w:r w:rsidRPr="00193596">
              <w:rPr>
                <w:b/>
                <w:lang w:val="en-US"/>
              </w:rPr>
              <w:t>89</w:t>
            </w:r>
            <w:r w:rsidRPr="00193596">
              <w:rPr>
                <w:b/>
              </w:rPr>
              <w:t>,</w:t>
            </w:r>
            <w:r w:rsidRPr="00193596">
              <w:rPr>
                <w:b/>
                <w:lang w:val="en-US"/>
              </w:rPr>
              <w:t>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0701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27197,6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Детские дошкольные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42000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26797,6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42000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10400,5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7499,5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7499,5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2876,0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2876,0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42000</w:t>
            </w:r>
            <w:r w:rsidRPr="00193596">
              <w:rPr>
                <w:lang w:val="en-US"/>
              </w:rPr>
              <w:t xml:space="preserve"> 0060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4160,0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4160,0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4160,0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420</w:t>
            </w:r>
            <w:r w:rsidRPr="00193596">
              <w:t>00</w:t>
            </w:r>
            <w:r w:rsidRPr="00193596">
              <w:rPr>
                <w:lang w:val="en-US"/>
              </w:rPr>
              <w:t xml:space="preserve"> 72</w:t>
            </w:r>
            <w:r w:rsidRPr="00193596"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12237,1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12045,4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12045,4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191,7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191,7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0702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105</w:t>
            </w:r>
            <w:r w:rsidRPr="00193596">
              <w:t>9</w:t>
            </w:r>
            <w:r w:rsidRPr="00193596">
              <w:rPr>
                <w:lang w:val="en-US"/>
              </w:rPr>
              <w:t>88.7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Школы-детские сады, школы начальные, неполные средние и средние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42100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102452,8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42100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13834,5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13710,5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13710,5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42100</w:t>
            </w:r>
            <w:r w:rsidRPr="00193596">
              <w:rPr>
                <w:lang w:val="en-US"/>
              </w:rPr>
              <w:t xml:space="preserve"> 006</w:t>
            </w:r>
            <w:r w:rsidRPr="00193596"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2880,0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2880,0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2880,0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Реализация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421</w:t>
            </w:r>
            <w:r w:rsidRPr="00193596">
              <w:t>00</w:t>
            </w:r>
            <w:r w:rsidRPr="00193596">
              <w:rPr>
                <w:lang w:val="en-US"/>
              </w:rPr>
              <w:t xml:space="preserve"> 720</w:t>
            </w:r>
            <w:r w:rsidRPr="00193596"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85738,3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84618,85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84618,85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1119,45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1119,45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3535.9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</w:t>
            </w:r>
            <w:r w:rsidRPr="00193596">
              <w:t>0</w:t>
            </w:r>
            <w:r w:rsidRPr="00193596">
              <w:rPr>
                <w:lang w:val="en-US"/>
              </w:rPr>
              <w:t>82.0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</w:t>
            </w:r>
            <w:r w:rsidRPr="00193596">
              <w:t>0</w:t>
            </w:r>
            <w:r w:rsidRPr="00193596">
              <w:rPr>
                <w:lang w:val="en-US"/>
              </w:rPr>
              <w:t>52.0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</w:t>
            </w:r>
            <w:r w:rsidRPr="00193596">
              <w:t>0</w:t>
            </w:r>
            <w:r w:rsidRPr="00193596">
              <w:rPr>
                <w:lang w:val="en-US"/>
              </w:rPr>
              <w:t>52.0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30.0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Премии и гранты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30.0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40003</w:t>
            </w:r>
            <w:r w:rsidRPr="00193596">
              <w:rPr>
                <w:lang w:val="en-US"/>
              </w:rPr>
              <w:t>71320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863.9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863.9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863.9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Обеспечение питанием отдельных категорий учащихся муниципальных </w:t>
            </w:r>
            <w:r w:rsidRPr="00193596">
              <w:lastRenderedPageBreak/>
              <w:t>общеобразовательных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40003 S1320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1065.0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1065.0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1065.0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40003 S1020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125.0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125.0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125.0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профилактике терроризма, минимизация и (или) ликвидация его последствий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4001020300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0703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8346,0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42300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7898,0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42300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76</w:t>
            </w:r>
            <w:r w:rsidRPr="00193596">
              <w:rPr>
                <w:lang w:val="en-US"/>
              </w:rPr>
              <w:t>78.0</w:t>
            </w:r>
          </w:p>
        </w:tc>
      </w:tr>
      <w:tr w:rsidR="00193596" w:rsidRPr="00193596" w:rsidTr="00193596">
        <w:trPr>
          <w:trHeight w:val="92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6921,4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6921,4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656.6</w:t>
            </w:r>
          </w:p>
        </w:tc>
      </w:tr>
      <w:tr w:rsidR="00193596" w:rsidRPr="00193596" w:rsidTr="00193596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656.6</w:t>
            </w:r>
          </w:p>
        </w:tc>
      </w:tr>
      <w:tr w:rsidR="00193596" w:rsidRPr="00193596" w:rsidTr="00193596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42300</w:t>
            </w:r>
            <w:r w:rsidRPr="00193596">
              <w:rPr>
                <w:lang w:val="en-US"/>
              </w:rPr>
              <w:t xml:space="preserve"> 0060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</w:t>
            </w:r>
            <w:proofErr w:type="spellStart"/>
            <w:r w:rsidRPr="00193596">
              <w:rPr>
                <w:lang w:val="en-US"/>
              </w:rPr>
              <w:t>2</w:t>
            </w:r>
            <w:proofErr w:type="spellEnd"/>
            <w:r w:rsidRPr="00193596">
              <w:t>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193596" w:rsidRPr="00193596" w:rsidRDefault="00193596" w:rsidP="00193596">
            <w:pPr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2</w:t>
            </w:r>
            <w:r w:rsidRPr="00193596">
              <w:rPr>
                <w:lang w:val="en-US"/>
              </w:rPr>
              <w:t>14.9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</w:t>
            </w:r>
            <w:r w:rsidRPr="00193596">
              <w:rPr>
                <w:lang w:val="en-US"/>
              </w:rPr>
              <w:t>1</w:t>
            </w:r>
            <w:r w:rsidRPr="00193596">
              <w:t>4,9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448,0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мероприятий государственной программы Российской Федерации «Доступная среда» (мероприятия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193596">
              <w:t>маломобильных</w:t>
            </w:r>
            <w:proofErr w:type="spellEnd"/>
            <w:r w:rsidRPr="00193596">
              <w:t xml:space="preserve"> групп населения)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40004 </w:t>
            </w:r>
            <w:r w:rsidRPr="00193596">
              <w:rPr>
                <w:lang w:val="en-US"/>
              </w:rPr>
              <w:t>L</w:t>
            </w:r>
            <w:r w:rsidRPr="00193596">
              <w:t>0276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Мероприятия по развитию сферы культуры и спорта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4000520710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Мероприятия по профилактике правонарушений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40009 20100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0709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4156,9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1500,7</w:t>
            </w:r>
          </w:p>
        </w:tc>
      </w:tr>
      <w:tr w:rsidR="00193596" w:rsidRPr="00193596" w:rsidTr="00193596">
        <w:trPr>
          <w:trHeight w:val="17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1491,7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1491,7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1491,7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</w:t>
            </w:r>
            <w:r w:rsidRPr="00193596"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54,0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повышению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40006 20900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450</w:t>
            </w:r>
            <w:r w:rsidRPr="00193596">
              <w:t>00</w:t>
            </w:r>
            <w:r w:rsidRPr="00193596">
              <w:rPr>
                <w:lang w:val="en-US"/>
              </w:rPr>
              <w:t xml:space="preserve"> 0000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2602,2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Учебно-методические кабинеты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45200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983,0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45200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983,0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983,0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983,0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Централизованные бухгалтерии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453</w:t>
            </w:r>
            <w:r w:rsidRPr="00193596">
              <w:t>00</w:t>
            </w:r>
            <w:r w:rsidRPr="00193596">
              <w:rPr>
                <w:lang w:val="en-US"/>
              </w:rPr>
              <w:t xml:space="preserve"> 0000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1619,2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453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</w:t>
            </w:r>
            <w:r w:rsidRPr="00193596">
              <w:rPr>
                <w:lang w:val="en-US"/>
              </w:rPr>
              <w:t>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1619,2</w:t>
            </w:r>
          </w:p>
        </w:tc>
      </w:tr>
      <w:tr w:rsidR="00193596" w:rsidRPr="00193596" w:rsidTr="00193596">
        <w:trPr>
          <w:trHeight w:val="23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193596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1264,1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1264,1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345,1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345,1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0800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20619</w:t>
            </w:r>
            <w:r w:rsidRPr="00193596">
              <w:rPr>
                <w:b/>
              </w:rPr>
              <w:t>,</w:t>
            </w:r>
            <w:r w:rsidRPr="00193596">
              <w:rPr>
                <w:b/>
                <w:lang w:val="en-US"/>
              </w:rPr>
              <w:t>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0801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16160,2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475,0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387,8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387,8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387,8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развитию сферы культуры и спорта за счет средств от приносящей  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40005 20710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87,2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87,2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87,2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44000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8104,7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44000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7</w:t>
            </w:r>
            <w:r w:rsidRPr="00193596">
              <w:rPr>
                <w:lang w:val="en-US"/>
              </w:rPr>
              <w:t>924.7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6999,6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6999,6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910.1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910.1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440</w:t>
            </w:r>
            <w:r w:rsidRPr="00193596">
              <w:t>00</w:t>
            </w:r>
            <w:r w:rsidRPr="00193596">
              <w:rPr>
                <w:lang w:val="en-US"/>
              </w:rPr>
              <w:t xml:space="preserve"> 0060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18</w:t>
            </w:r>
            <w:r w:rsidRPr="00193596">
              <w:t>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18</w:t>
            </w:r>
            <w:r w:rsidRPr="00193596">
              <w:t>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18</w:t>
            </w:r>
            <w:r w:rsidRPr="00193596">
              <w:t>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Музеи и постоянные выставки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44100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740,0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44100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720,0</w:t>
            </w:r>
          </w:p>
        </w:tc>
      </w:tr>
      <w:tr w:rsidR="00193596" w:rsidRPr="00193596" w:rsidTr="00193596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500,0</w:t>
            </w:r>
          </w:p>
        </w:tc>
      </w:tr>
      <w:tr w:rsidR="00193596" w:rsidRPr="00193596" w:rsidTr="00193596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500,0</w:t>
            </w:r>
          </w:p>
        </w:tc>
      </w:tr>
      <w:tr w:rsidR="00193596" w:rsidRPr="00193596" w:rsidTr="00193596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</w:t>
            </w:r>
            <w:r w:rsidRPr="00193596">
              <w:rPr>
                <w:lang w:val="en-US"/>
              </w:rPr>
              <w:t>1</w:t>
            </w:r>
            <w:r w:rsidRPr="00193596">
              <w:t>,0</w:t>
            </w:r>
          </w:p>
        </w:tc>
      </w:tr>
      <w:tr w:rsidR="00193596" w:rsidRPr="00193596" w:rsidTr="00193596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21</w:t>
            </w:r>
            <w:r w:rsidRPr="00193596">
              <w:rPr>
                <w:lang w:val="en-US"/>
              </w:rPr>
              <w:t>1</w:t>
            </w:r>
            <w:r w:rsidRPr="00193596">
              <w:t>,0</w:t>
            </w:r>
          </w:p>
        </w:tc>
      </w:tr>
      <w:tr w:rsidR="00193596" w:rsidRPr="00193596" w:rsidTr="00193596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9,0</w:t>
            </w:r>
          </w:p>
        </w:tc>
      </w:tr>
      <w:tr w:rsidR="00193596" w:rsidRPr="00193596" w:rsidTr="00193596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9,0</w:t>
            </w:r>
          </w:p>
        </w:tc>
      </w:tr>
      <w:tr w:rsidR="00193596" w:rsidRPr="00193596" w:rsidTr="00193596">
        <w:trPr>
          <w:trHeight w:val="38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Обеспечение деятельности подведомственных учреждений за счет средств </w:t>
            </w:r>
            <w:r w:rsidRPr="00193596">
              <w:lastRenderedPageBreak/>
              <w:t>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44100</w:t>
            </w:r>
            <w:r w:rsidRPr="00193596">
              <w:rPr>
                <w:lang w:val="en-US"/>
              </w:rPr>
              <w:t xml:space="preserve"> 0060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20,0</w:t>
            </w:r>
          </w:p>
        </w:tc>
      </w:tr>
      <w:tr w:rsidR="00193596" w:rsidRPr="00193596" w:rsidTr="00193596">
        <w:trPr>
          <w:trHeight w:val="38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20,0</w:t>
            </w:r>
          </w:p>
        </w:tc>
      </w:tr>
      <w:tr w:rsidR="00193596" w:rsidRPr="00193596" w:rsidTr="00193596">
        <w:trPr>
          <w:trHeight w:val="30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20,0</w:t>
            </w:r>
          </w:p>
        </w:tc>
      </w:tr>
      <w:tr w:rsidR="00193596" w:rsidRPr="00193596" w:rsidTr="00193596">
        <w:trPr>
          <w:trHeight w:val="30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Библиотеки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44200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6840,5</w:t>
            </w:r>
          </w:p>
        </w:tc>
      </w:tr>
      <w:tr w:rsidR="00193596" w:rsidRPr="00193596" w:rsidTr="00193596">
        <w:trPr>
          <w:trHeight w:val="1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44200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67</w:t>
            </w:r>
            <w:r w:rsidRPr="00193596">
              <w:rPr>
                <w:lang w:val="en-US"/>
              </w:rPr>
              <w:t>87.7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5999,6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5999,6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7</w:t>
            </w:r>
            <w:r w:rsidRPr="00193596">
              <w:rPr>
                <w:lang w:val="en-US"/>
              </w:rPr>
              <w:t>58.1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>7</w:t>
            </w:r>
            <w:r w:rsidRPr="00193596">
              <w:rPr>
                <w:lang w:val="en-US"/>
              </w:rPr>
              <w:t>58.1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44200</w:t>
            </w:r>
            <w:r w:rsidRPr="00193596">
              <w:rPr>
                <w:lang w:val="en-US"/>
              </w:rPr>
              <w:t xml:space="preserve"> 0060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52.8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37.0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37.0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0,8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0804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4459,6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1395,4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00</w:t>
            </w:r>
            <w:r w:rsidRPr="00193596">
              <w:rPr>
                <w:lang w:val="en-US"/>
              </w:rPr>
              <w:t>6</w:t>
            </w:r>
            <w:r w:rsidRPr="00193596">
              <w:t>00</w:t>
            </w:r>
            <w:r w:rsidRPr="00193596">
              <w:rPr>
                <w:lang w:val="en-US"/>
              </w:rPr>
              <w:t xml:space="preserve"> </w:t>
            </w:r>
            <w:r w:rsidRPr="00193596">
              <w:t>0</w:t>
            </w:r>
            <w:r w:rsidRPr="00193596">
              <w:rPr>
                <w:lang w:val="en-US"/>
              </w:rPr>
              <w:t>011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1199,1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1199,1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1199,1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006</w:t>
            </w:r>
            <w:r w:rsidRPr="00193596">
              <w:t>00</w:t>
            </w:r>
            <w:r w:rsidRPr="00193596">
              <w:rPr>
                <w:lang w:val="en-US"/>
              </w:rPr>
              <w:t xml:space="preserve"> 0019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196,3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195,3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195,3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lang w:val="en-US"/>
              </w:rPr>
              <w:t>450</w:t>
            </w:r>
            <w:r w:rsidRPr="00193596">
              <w:t>00</w:t>
            </w:r>
            <w:r w:rsidRPr="00193596">
              <w:rPr>
                <w:lang w:val="en-US"/>
              </w:rPr>
              <w:t xml:space="preserve"> 0000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3064,2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Централизованные бухгалтерии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45</w:t>
            </w:r>
            <w:r w:rsidRPr="00193596">
              <w:rPr>
                <w:lang w:val="en-US"/>
              </w:rPr>
              <w:t>3</w:t>
            </w:r>
            <w:r w:rsidRPr="00193596">
              <w:t>00</w:t>
            </w:r>
            <w:r w:rsidRPr="00193596">
              <w:rPr>
                <w:lang w:val="en-US"/>
              </w:rPr>
              <w:t xml:space="preserve"> 0000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1347,7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45</w:t>
            </w:r>
            <w:r w:rsidRPr="00193596">
              <w:rPr>
                <w:lang w:val="en-US"/>
              </w:rPr>
              <w:t>3</w:t>
            </w:r>
            <w:r w:rsidRPr="00193596">
              <w:t>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1347,7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93596">
              <w:rPr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1083,8</w:t>
            </w:r>
          </w:p>
        </w:tc>
      </w:tr>
      <w:tr w:rsidR="00193596" w:rsidRPr="00193596" w:rsidTr="00193596">
        <w:trPr>
          <w:trHeight w:val="35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1083,8</w:t>
            </w:r>
          </w:p>
        </w:tc>
      </w:tr>
      <w:tr w:rsidR="00193596" w:rsidRPr="00193596" w:rsidTr="00193596">
        <w:trPr>
          <w:trHeight w:val="35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257,9</w:t>
            </w:r>
          </w:p>
        </w:tc>
      </w:tr>
      <w:tr w:rsidR="00193596" w:rsidRPr="00193596" w:rsidTr="00193596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257,9</w:t>
            </w:r>
          </w:p>
        </w:tc>
      </w:tr>
      <w:tr w:rsidR="00193596" w:rsidRPr="00193596" w:rsidTr="00193596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6,0</w:t>
            </w:r>
          </w:p>
        </w:tc>
      </w:tr>
      <w:tr w:rsidR="00193596" w:rsidRPr="00193596" w:rsidTr="00193596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6,0</w:t>
            </w:r>
          </w:p>
        </w:tc>
      </w:tr>
      <w:tr w:rsidR="00193596" w:rsidRPr="00193596" w:rsidTr="00193596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Группа хозяйственного обслуживания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45400 00000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1716,5</w:t>
            </w:r>
          </w:p>
        </w:tc>
      </w:tr>
      <w:tr w:rsidR="00193596" w:rsidRPr="00193596" w:rsidTr="00193596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45400 00590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1716,5</w:t>
            </w:r>
          </w:p>
        </w:tc>
      </w:tr>
      <w:tr w:rsidR="00193596" w:rsidRPr="00193596" w:rsidTr="00193596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1664,0</w:t>
            </w:r>
          </w:p>
        </w:tc>
      </w:tr>
      <w:tr w:rsidR="00193596" w:rsidRPr="00193596" w:rsidTr="00193596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1664,0</w:t>
            </w:r>
          </w:p>
        </w:tc>
      </w:tr>
      <w:tr w:rsidR="00193596" w:rsidRPr="00193596" w:rsidTr="00193596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52,5</w:t>
            </w:r>
          </w:p>
        </w:tc>
      </w:tr>
      <w:tr w:rsidR="00193596" w:rsidRPr="00193596" w:rsidTr="00193596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52,5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1000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695</w:t>
            </w:r>
            <w:r w:rsidRPr="00193596">
              <w:rPr>
                <w:b/>
              </w:rPr>
              <w:t>,</w:t>
            </w:r>
            <w:r w:rsidRPr="00193596">
              <w:rPr>
                <w:b/>
                <w:lang w:val="en-US"/>
              </w:rPr>
              <w:t>258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Пенсии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49100 00000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Доплаты к пенсиям  муниципальных служащих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49100</w:t>
            </w:r>
            <w:r w:rsidRPr="00193596">
              <w:rPr>
                <w:lang w:val="en-US"/>
              </w:rPr>
              <w:t xml:space="preserve"> 8202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Публичные нормативные социальные 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350,0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345,258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50500 00000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345,258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Мероприятия по улучшению жилищных условий граждан Островского муниципального района в части </w:t>
            </w:r>
            <w:proofErr w:type="spellStart"/>
            <w:r w:rsidRPr="00193596">
              <w:t>софинансирования</w:t>
            </w:r>
            <w:proofErr w:type="spellEnd"/>
            <w:r w:rsidRPr="00193596">
              <w:t xml:space="preserve">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50500 </w:t>
            </w:r>
            <w:r w:rsidRPr="00193596">
              <w:rPr>
                <w:lang w:val="en-US"/>
              </w:rPr>
              <w:t>L</w:t>
            </w:r>
            <w:r w:rsidRPr="00193596">
              <w:t>0180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138,24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138,24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138,24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подпрограммы «Обеспечение жильем молодых семей» федеральной целевой программы «Жилище» на 2015-2020 годы,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t xml:space="preserve">50500 </w:t>
            </w:r>
            <w:r w:rsidRPr="00193596">
              <w:rPr>
                <w:lang w:val="en-US"/>
              </w:rPr>
              <w:t>L0203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207,018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207,018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207,018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1100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1548</w:t>
            </w:r>
            <w:r w:rsidRPr="00193596">
              <w:rPr>
                <w:b/>
              </w:rPr>
              <w:t>,</w:t>
            </w:r>
            <w:r w:rsidRPr="00193596">
              <w:rPr>
                <w:b/>
                <w:lang w:val="en-US"/>
              </w:rPr>
              <w:t>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1548,9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193596">
              <w:t>софинансирование</w:t>
            </w:r>
            <w:proofErr w:type="spellEnd"/>
            <w:r w:rsidRPr="00193596"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349,0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Повышение уровня доступности объектов и услуг для инвалидов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40004 20500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314,0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314,0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314,0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Мероприятия по профилактике терроризма, минимизация и (или) </w:t>
            </w:r>
            <w:r w:rsidRPr="00193596">
              <w:lastRenderedPageBreak/>
              <w:t>ликвидация его последствий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40010 20300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Центры спортивной подготовки (сборные команды)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48200</w:t>
            </w:r>
            <w:r w:rsidRPr="00193596">
              <w:rPr>
                <w:lang w:val="en-US"/>
              </w:rPr>
              <w:t xml:space="preserve"> </w:t>
            </w:r>
            <w:r w:rsidRPr="00193596"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1199,9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48200</w:t>
            </w:r>
            <w:r w:rsidRPr="00193596">
              <w:rPr>
                <w:lang w:val="en-US"/>
              </w:rPr>
              <w:t xml:space="preserve"> 0059</w:t>
            </w:r>
            <w:r w:rsidRPr="00193596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1180,9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1140,6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1140,6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30,3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color w:val="000000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48200 00600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lang w:val="en-US"/>
              </w:rPr>
            </w:pPr>
            <w:r w:rsidRPr="00193596">
              <w:rPr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19,0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1300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1210</w:t>
            </w:r>
            <w:r w:rsidRPr="00193596">
              <w:rPr>
                <w:b/>
              </w:rPr>
              <w:t>,</w:t>
            </w:r>
            <w:r w:rsidRPr="00193596">
              <w:rPr>
                <w:b/>
                <w:lang w:val="en-US"/>
              </w:rPr>
              <w:t>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 xml:space="preserve">Обслуживание </w:t>
            </w:r>
            <w:proofErr w:type="gramStart"/>
            <w:r w:rsidRPr="00193596">
              <w:t>государственного</w:t>
            </w:r>
            <w:proofErr w:type="gramEnd"/>
            <w:r w:rsidRPr="00193596">
              <w:t xml:space="preserve">  внутреннего и</w:t>
            </w:r>
          </w:p>
          <w:p w:rsidR="00193596" w:rsidRPr="00193596" w:rsidRDefault="00193596" w:rsidP="00193596">
            <w:pPr>
              <w:jc w:val="both"/>
            </w:pPr>
            <w:r w:rsidRPr="00193596">
              <w:t>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1301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Процентные платежи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06500 00000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06500 20300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1210,0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1210,0</w:t>
            </w:r>
          </w:p>
        </w:tc>
      </w:tr>
      <w:tr w:rsidR="00193596" w:rsidRPr="00193596" w:rsidTr="00193596">
        <w:trPr>
          <w:trHeight w:val="41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Межбюджетные трансферты  общего характера бюджетам субъектов РФ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</w:rPr>
              <w:t>1400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  <w:lang w:val="en-US"/>
              </w:rPr>
            </w:pPr>
            <w:r w:rsidRPr="00193596">
              <w:rPr>
                <w:b/>
                <w:lang w:val="en-US"/>
              </w:rPr>
              <w:t>9237</w:t>
            </w:r>
            <w:r w:rsidRPr="00193596">
              <w:rPr>
                <w:b/>
              </w:rPr>
              <w:t>,</w:t>
            </w:r>
            <w:r w:rsidRPr="00193596">
              <w:rPr>
                <w:b/>
                <w:lang w:val="en-US"/>
              </w:rPr>
              <w:t>23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1401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7797,0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Межбюджетные трансферты 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7797,0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52100 90100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7797,0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7797,0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510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7797,0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1403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1440,23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t>Межбюджетные трансферты 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1440,23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Межбюджетные трансферты, передаваемые бюджетам с/</w:t>
            </w:r>
            <w:proofErr w:type="spellStart"/>
            <w:proofErr w:type="gramStart"/>
            <w:r w:rsidRPr="00193596">
              <w:rPr>
                <w:color w:val="000000"/>
              </w:rPr>
              <w:t>п</w:t>
            </w:r>
            <w:proofErr w:type="spellEnd"/>
            <w:proofErr w:type="gramEnd"/>
            <w:r w:rsidRPr="00193596">
              <w:rPr>
                <w:color w:val="000000"/>
              </w:rPr>
              <w:t xml:space="preserve"> из бюджета района на осуществление части полномочий 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52100 93120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57,7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57,7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57,7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  <w:lang w:val="en-US"/>
              </w:rPr>
            </w:pPr>
            <w:r w:rsidRPr="00193596">
              <w:rPr>
                <w:color w:val="000000"/>
                <w:lang w:val="en-US"/>
              </w:rPr>
              <w:t>52100 R5550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1382,53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  <w:lang w:val="en-US"/>
              </w:rPr>
            </w:pPr>
            <w:r w:rsidRPr="00193596">
              <w:rPr>
                <w:color w:val="000000"/>
                <w:lang w:val="en-US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1382,53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  <w:r w:rsidRPr="0019359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color w:val="000000"/>
                <w:lang w:val="en-US"/>
              </w:rPr>
            </w:pPr>
            <w:r w:rsidRPr="00193596">
              <w:rPr>
                <w:color w:val="000000"/>
                <w:lang w:val="en-US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rFonts w:eastAsia="Calibri"/>
                <w:color w:val="000000"/>
              </w:rPr>
            </w:pPr>
            <w:r w:rsidRPr="00193596">
              <w:rPr>
                <w:rFonts w:eastAsia="Calibri"/>
                <w:color w:val="000000"/>
              </w:rPr>
              <w:t>1382,53</w:t>
            </w:r>
          </w:p>
        </w:tc>
      </w:tr>
      <w:tr w:rsidR="00193596" w:rsidRPr="00193596" w:rsidTr="00193596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3596" w:rsidRPr="00193596" w:rsidRDefault="00193596" w:rsidP="00193596">
            <w:pPr>
              <w:snapToGrid w:val="0"/>
              <w:jc w:val="both"/>
            </w:pPr>
            <w:r w:rsidRPr="00193596">
              <w:rPr>
                <w:b/>
              </w:rPr>
              <w:t>ИТОГО РАСХОДОВ</w:t>
            </w:r>
            <w:r w:rsidRPr="00193596">
              <w:t>: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3596" w:rsidRPr="00193596" w:rsidRDefault="00193596" w:rsidP="00193596">
            <w:pPr>
              <w:snapToGrid w:val="0"/>
              <w:jc w:val="both"/>
              <w:rPr>
                <w:b/>
              </w:rPr>
            </w:pPr>
            <w:r w:rsidRPr="00193596">
              <w:rPr>
                <w:b/>
                <w:lang w:val="en-US"/>
              </w:rPr>
              <w:t>265</w:t>
            </w:r>
            <w:r w:rsidRPr="00193596">
              <w:rPr>
                <w:b/>
              </w:rPr>
              <w:t>216,685</w:t>
            </w:r>
          </w:p>
        </w:tc>
      </w:tr>
    </w:tbl>
    <w:p w:rsidR="00193596" w:rsidRPr="00193596" w:rsidRDefault="00193596" w:rsidP="00193596"/>
    <w:p w:rsidR="00193596" w:rsidRDefault="00193596" w:rsidP="00193596"/>
    <w:p w:rsidR="00193596" w:rsidRPr="002D3D66" w:rsidRDefault="00193596" w:rsidP="00193596">
      <w:pPr>
        <w:jc w:val="center"/>
      </w:pPr>
      <w:r w:rsidRPr="002D3D66">
        <w:t>*      *      *      *      *      *      *</w:t>
      </w:r>
    </w:p>
    <w:p w:rsidR="00527E4B" w:rsidRDefault="00527E4B" w:rsidP="007B1840">
      <w:pPr>
        <w:pStyle w:val="Default"/>
        <w:jc w:val="both"/>
        <w:rPr>
          <w:sz w:val="20"/>
          <w:szCs w:val="20"/>
        </w:rPr>
        <w:sectPr w:rsidR="00527E4B" w:rsidSect="00193596">
          <w:footerReference w:type="even" r:id="rId12"/>
          <w:pgSz w:w="11907" w:h="16840" w:code="9"/>
          <w:pgMar w:top="1440" w:right="1080" w:bottom="1440" w:left="1080" w:header="0" w:footer="0" w:gutter="0"/>
          <w:cols w:space="720"/>
          <w:docGrid w:linePitch="272"/>
        </w:sectPr>
      </w:pPr>
    </w:p>
    <w:tbl>
      <w:tblPr>
        <w:tblW w:w="14673" w:type="dxa"/>
        <w:tblInd w:w="-318" w:type="dxa"/>
        <w:tblLook w:val="04A0"/>
      </w:tblPr>
      <w:tblGrid>
        <w:gridCol w:w="8790"/>
        <w:gridCol w:w="1144"/>
        <w:gridCol w:w="1083"/>
        <w:gridCol w:w="1298"/>
        <w:gridCol w:w="990"/>
        <w:gridCol w:w="1368"/>
      </w:tblGrid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27E4B">
              <w:rPr>
                <w:color w:val="000000"/>
                <w:sz w:val="24"/>
                <w:szCs w:val="24"/>
              </w:rPr>
              <w:t>Приложение №  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27E4B">
              <w:rPr>
                <w:color w:val="000000"/>
                <w:sz w:val="24"/>
                <w:szCs w:val="24"/>
              </w:rPr>
              <w:t>к решению  Собрания  депутатов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от 15.12.2017г. №193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527E4B" w:rsidRPr="00527E4B" w:rsidTr="00527E4B">
        <w:trPr>
          <w:trHeight w:val="315"/>
        </w:trPr>
        <w:tc>
          <w:tcPr>
            <w:tcW w:w="146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ВЕДОМСТВЕННАЯ   СТРУКТУРА  РАСХОДОВ  БЮДЖЕТА  ОСТРОВСКОГО МУНИЦИПАЛЬНОГО  РАЙОНА  НА  2018 ГОД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527E4B" w:rsidRPr="00527E4B" w:rsidTr="00527E4B">
        <w:trPr>
          <w:trHeight w:val="990"/>
        </w:trPr>
        <w:tc>
          <w:tcPr>
            <w:tcW w:w="8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Наименование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Ведомство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Раздел, подраздел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Целевая статья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Вид расходов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Сумма (тыс</w:t>
            </w:r>
            <w:proofErr w:type="gramStart"/>
            <w:r w:rsidRPr="00527E4B">
              <w:rPr>
                <w:color w:val="000000"/>
              </w:rPr>
              <w:t>.р</w:t>
            </w:r>
            <w:proofErr w:type="gramEnd"/>
            <w:r w:rsidRPr="00527E4B">
              <w:rPr>
                <w:color w:val="000000"/>
              </w:rPr>
              <w:t>уб.)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АДМИНИСТРАЦИЯ  ОСТРОВСКОГО  МУНИЦИПАЛЬНОГО  РАЙОНА  КОСТРОМСКОЙ  ОБЛАСТИ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901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81688,855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16525,442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</w:pPr>
            <w:r w:rsidRPr="00527E4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</w:pPr>
            <w:r w:rsidRPr="00527E4B"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0102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</w:pPr>
            <w:r w:rsidRPr="00527E4B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</w:pPr>
            <w:r w:rsidRPr="00527E4B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1300,0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Высшее должностное лицо муниципального образования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</w:pPr>
            <w:r w:rsidRPr="00527E4B"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0010000000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</w:pPr>
            <w:r w:rsidRPr="00527E4B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1300,0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0010000110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1300,0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13581,442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13581,442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10069,4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10069,4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10069,4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Обеспечение функций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2423,1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203,2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203,2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2194,942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2194,942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Осуществление государственных полномочий в области архивного дела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00600 72050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622,6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602,8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602,8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Осуществление государственных полномочий  по решению вопросов в сфере трудовых отношений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00600 72060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218,8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218,8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218,8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Осуществление государственных полномочий 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00600 72070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215,1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215,1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215,1</w:t>
            </w:r>
          </w:p>
        </w:tc>
      </w:tr>
      <w:tr w:rsidR="00527E4B" w:rsidRPr="00527E4B" w:rsidTr="00527E4B">
        <w:trPr>
          <w:trHeight w:val="37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00600 72080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32,4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Судебная система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26,5</w:t>
            </w:r>
          </w:p>
        </w:tc>
      </w:tr>
      <w:tr w:rsidR="00527E4B" w:rsidRPr="00527E4B" w:rsidTr="00527E4B">
        <w:trPr>
          <w:trHeight w:val="57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Составление (изменение) списков кандидатов в присяжные заседатели     федеральных судов общей юрисдикции в Российской Федерации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00700 51200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359,1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359,1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359,1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359,1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359,1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 xml:space="preserve"> 0113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1258,4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Центральный аппарат исполнительных органов муниципальной власти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00600 72090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Оценка недвижимости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08100 00000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Оценка недвижимости, признания правы и регулирование отношений по муниципальной собственности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08100 20190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09200 00000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216,0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Прочие выплаты по обязательствам муниципального образования (опубликование официальной информации</w:t>
            </w:r>
            <w:proofErr w:type="gramStart"/>
            <w:r w:rsidRPr="00527E4B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09200 20200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216,0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216,0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216,0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Учреждения по обеспечению хозяйственного  и транспортного обслуживания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610,0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09300 00590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610,0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Субсидии социально ориентированным некоммерческим организациям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40002 60260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90,0</w:t>
            </w:r>
          </w:p>
        </w:tc>
      </w:tr>
      <w:tr w:rsidR="00527E4B" w:rsidRPr="00527E4B" w:rsidTr="00527E4B">
        <w:trPr>
          <w:trHeight w:val="61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90,0</w:t>
            </w:r>
          </w:p>
        </w:tc>
      </w:tr>
      <w:tr w:rsidR="00527E4B" w:rsidRPr="00527E4B" w:rsidTr="00527E4B">
        <w:trPr>
          <w:trHeight w:val="61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Субсидии некоммерческим организациям (за исключением государственны</w:t>
            </w:r>
            <w:proofErr w:type="gramStart"/>
            <w:r w:rsidRPr="00527E4B">
              <w:rPr>
                <w:color w:val="000000"/>
              </w:rPr>
              <w:t>х(</w:t>
            </w:r>
            <w:proofErr w:type="gramEnd"/>
            <w:r w:rsidRPr="00527E4B">
              <w:rPr>
                <w:color w:val="000000"/>
              </w:rPr>
              <w:t>муниципальных) учреждений)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0300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605,8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0309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605,8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Диспетчерские службы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09500 00000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605,8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09500 00590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605,8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589,8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589,8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Национальная экономика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0400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59477,855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0405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2340,095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1262,6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00600 72010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1262,6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1044,9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1044,9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216,7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216,7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Государственная поддержка сельского хозяйства 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1077,495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Повышение продуктивности в молочном скотоводстве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26000 R5420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990,3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990,3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990,3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Развитие агропромышленного комплекса (возмещение части процентной ставки по долгосрочным, среднесрочным и             краткосрочным  кредитам  взятым малыми формами                хозяйствования)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27000 R543Ж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75,0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75,0</w:t>
            </w:r>
          </w:p>
        </w:tc>
      </w:tr>
      <w:tr w:rsidR="00527E4B" w:rsidRPr="00527E4B" w:rsidTr="00527E4B">
        <w:trPr>
          <w:trHeight w:val="72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75,0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28000 72110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12,195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12,195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12,195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Транспорт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0408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2,76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Отдельные мероприятия в области автомобильного транспорта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2,76</w:t>
            </w:r>
          </w:p>
        </w:tc>
      </w:tr>
      <w:tr w:rsidR="00527E4B" w:rsidRPr="00527E4B" w:rsidTr="00527E4B">
        <w:trPr>
          <w:trHeight w:val="127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30300 72200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2,76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2,76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2,76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0409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57000,0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Дорожное хозяйство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57000,0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Содержание автомобильных дорог общего пользования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31500 20020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1233,0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1233,0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1233,0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Развитие сети автомобильных дорог в рамках мероприятий по устойчивому развитию сельских территорий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31500 R5670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52250,0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52250,0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Бюджетные инвестиции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52250,0</w:t>
            </w:r>
          </w:p>
        </w:tc>
      </w:tr>
      <w:tr w:rsidR="00527E4B" w:rsidRPr="00527E4B" w:rsidTr="00527E4B">
        <w:trPr>
          <w:trHeight w:val="96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31500 71190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2000,0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2000,0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Бюджетные инвестиции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2000,0</w:t>
            </w:r>
          </w:p>
        </w:tc>
      </w:tr>
      <w:tr w:rsidR="00527E4B" w:rsidRPr="00527E4B" w:rsidTr="00527E4B">
        <w:trPr>
          <w:trHeight w:val="96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 за счет средств местного бюджета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31500 S1190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1517,0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1517,0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Бюджетные инвестиции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</w:pPr>
            <w:r w:rsidRPr="00527E4B">
              <w:t>1517,0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0412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Реализация муниципальных функций в области национальной экономики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3400020040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Поддержка субъектов малого и среднего предпринимательства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40002 20800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55,0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3339,5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Коммунальное хозяйство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0502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3339,5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Поддержка коммунального хозяйства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36100 00000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3339,5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36100 20250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3339,5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3339,5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3339,5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Социальная политика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695,258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Пенсионное обеспечение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Пенсии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49000 00000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49100 82020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Публичные нормативные социальные  выплаты гражданам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345,258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Социальная помощь, включая расходы, связанные с исполнением публичных нормативных обязательств, за счет средств местного бюджета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50500 00000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345,258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Мероприятия по улучшению жилищных условий граждан Островского муниципального района в части </w:t>
            </w:r>
            <w:proofErr w:type="spellStart"/>
            <w:r w:rsidRPr="00527E4B">
              <w:rPr>
                <w:color w:val="000000"/>
              </w:rPr>
              <w:t>софинансирования</w:t>
            </w:r>
            <w:proofErr w:type="spellEnd"/>
            <w:r w:rsidRPr="00527E4B">
              <w:rPr>
                <w:color w:val="000000"/>
              </w:rPr>
              <w:t xml:space="preserve"> федеральной целевой программы "Устойчивое развитие сельских территорий на 2014-2017 годы и на период до 2020 года"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50500 L0180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138,24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138,24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138,24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подпрограммы «Обеспечение жильем молодых семей» федеральной целевой программы «Жилище» на 2015-2020 годы, за счет средств местного бюджета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50500 L0203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207,018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207,018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207,018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1045,0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Обслуживание государственного  внутреннего и муниципального долга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Процентные платежи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06500 00000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06500 20300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1045,0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1045,0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СОБРАНИЕ  ДЕПУТАТОВ  ОСТРОВСКОГО  МУНИЦИПАЛЬНОГО  РАЙОНА КОСТРОМСКОЙ  ОБЛАСТИ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635,0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635,0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Функционирование законодательных (представительных)  органов государственной власти и представительных органов муниципальных образований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370,0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Законодательны</w:t>
            </w:r>
            <w:proofErr w:type="gramStart"/>
            <w:r w:rsidRPr="00527E4B">
              <w:rPr>
                <w:color w:val="000000"/>
              </w:rPr>
              <w:t>й(</w:t>
            </w:r>
            <w:proofErr w:type="gramEnd"/>
            <w:r w:rsidRPr="00527E4B">
              <w:rPr>
                <w:color w:val="000000"/>
              </w:rPr>
              <w:t>представительный) орган муниципального образования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370,0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00300 00110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364,5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364,5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364,5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00300 00190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Руководитель ревизионной комиссии муниципального образования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00400 00000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00400 00110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255,1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255,1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255,1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00400 00190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9,9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9,9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ФИНАНСОВОЕ  УПРАВЛЕНИЕ  АДМИНИСТРАЦИИ  ОСТРОВСКОГО  МУНИЦИПАЛЬНОГО РАЙОНА КОСТРОМСКОЙ ОБЛАСТИ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14636,83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3531,0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3403,6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3403,6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 xml:space="preserve">00600 00110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3013,6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3013,6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3013,6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390,0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388,0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388,0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Резервные фонды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0111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Резервные фонды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Резервные фонды местных  администраций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07000 20100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Резервные средства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Межбюджетные трансферты бюджетам муниципальных образований за счет средств местного бюджета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52100 00000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 по составлению протоколов об административных правонарушениях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52100 72090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Межбюджетные трансферты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Субвенции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0300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0309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Реализация муниципальных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09400 00000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09400 20120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Национальная экономика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0400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1603,6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Транспорт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0408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1603,6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Отдельные мероприятия в области автомобильного транспорта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1603,6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30300 60010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1603,6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1603,6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1603,6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Процентные платежи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06500 00000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06500 20300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Межбюджетные трансферты  общего характера бюджетам субъектов РФ и муниципальных образований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9237,23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7797,0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52100 00000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7797,0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52100 90100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7797,0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Межбюджетные трансферты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7797,0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Дотации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7797,0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1440,23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52100 00000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1440,23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 xml:space="preserve">Межбюджетные трансферты, передаваемые бюджетам сельских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52100 93120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57,7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Межбюджетные трансферты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57,7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57,7</w:t>
            </w:r>
          </w:p>
        </w:tc>
      </w:tr>
      <w:tr w:rsidR="00527E4B" w:rsidRPr="00527E4B" w:rsidTr="00527E4B">
        <w:trPr>
          <w:trHeight w:val="91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52100 R5550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1382,53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Межбюджетные трансферты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1382,53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1382,53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ОТДЕЛ  ОБРАЗОВАНИЯ  АДМИНИСТРАЦИИ   ОСТРОВСКОГО МУНИЦИПАЛЬНОГО РАЙОНА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142334,6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Образование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142334,6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Дошкольное образование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27197,6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Детские дошкольные учреждения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26797,6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42000 00590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10400,5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7499,5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7499,5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2876,0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2876,0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42000 00600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4160,0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4160,0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4160,0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Реализация образовательных программ   дошкольного  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42000 72100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12237,1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12045,4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12045,4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191,7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191,7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системы образования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40003 20600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Общее образование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105988,7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42100 00000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102452,8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42100 00590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13834,5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13710,5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13710,5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42100 00600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2880,0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2880,0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2880,0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Реализация основных общеобразовательных программ в     муниципальных общеобразовательных учреждениях за счет средств областного бюджета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42100 72030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85738,3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84618,85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84618,85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1119,45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1119,45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3535,9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системы образования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40003 20600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1082,0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1052,0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1052,0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Премии и гранты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4000371320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863,9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863,9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863,9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Обеспечение питанием отдельных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40003 S1320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1065,0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1065,0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1065,0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40003 S1020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125,0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профилактике терроризма, минимизация и (или) ликвидация его последствий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4001020300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4991,4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Учреждения по внешкольной работе с детьми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4600,4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42300 00590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4550,4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3960,7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3960,7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539,7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539,7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42300 00600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391,0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системы образования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40003 20600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245,0</w:t>
            </w:r>
          </w:p>
        </w:tc>
      </w:tr>
      <w:tr w:rsidR="00527E4B" w:rsidRPr="00527E4B" w:rsidTr="00527E4B">
        <w:trPr>
          <w:trHeight w:val="126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мероприятий государственной программы Российской Федерации «Доступная среда» (мероприятия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527E4B">
              <w:rPr>
                <w:color w:val="000000"/>
              </w:rPr>
              <w:t>маломобильных</w:t>
            </w:r>
            <w:proofErr w:type="spellEnd"/>
            <w:r w:rsidRPr="00527E4B">
              <w:rPr>
                <w:color w:val="000000"/>
              </w:rPr>
              <w:t xml:space="preserve"> групп населения) за счет средств местного бюджета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40004 L0276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профилактике правонарушений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40009 20100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4156,9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1500,7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1491,7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1491,7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1491,7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54,0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системы образования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40003 20600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повышению безопасности дорожного движения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40006 20900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Учебно-методические кабинеты, централизованные бухгалтерии, группы хозяйственного обслуживания,  логопедические пункты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2602,2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Учебно-методические кабинеты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45200 00000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983,0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45200 00590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983,0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983,0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983,0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Централизованные бухгалтерии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1619,2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45300 00590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1619,2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1264,1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1264,1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345,1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345,1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ОТДЕЛ  КУЛЬТУРЫ, ПО  ДЕЛАМ  МОЛОДЕЖИ,  ТУРИЗМА,  ФИЗКУЛЬТУРЫ  И  СПОРТА  АДМИНИСТРАЦИИ  ОСТРОВСКОГО  МУНИЦИПАЛЬНОГО  РАЙОНА КОСТРОМСКОЙ ОБЛАСТИ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906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25523,3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Образование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3354,6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0703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3354,6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Учреждения по внешкольной работе с детьми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3297,6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42300 00590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3127,6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2960,7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2960,7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116,9</w:t>
            </w:r>
          </w:p>
        </w:tc>
      </w:tr>
      <w:tr w:rsidR="00527E4B" w:rsidRPr="00527E4B" w:rsidTr="00527E4B">
        <w:trPr>
          <w:trHeight w:val="42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116,9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42300 00600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170,0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164,9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164,9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57,0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Мероприятия по развитию сферы культуры и спорта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40005 20700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сферы культуры и спорта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 xml:space="preserve">40005 20710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Культура, кинематография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0800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20619,8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Культура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0801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16160,2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475,0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сферы культуры и спорта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40005 20700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387,8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387,8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387,8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сферы культуры и спорта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40005 20710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87,2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87,2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87,2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8104,7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44000 00590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7924,7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6999,6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6999,6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910,1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910,1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44000 00600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180,0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180,0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180,0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Музеи и постоянные выставки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44100 00000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740,0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44100 00590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720,0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500,0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211,0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211,0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9,0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44100 00600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Библиотеки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44200 00000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6840,5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44200 00590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6787,7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5999,6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5999,6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758,1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758,1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44200 00600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52,8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37,0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37,0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0804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4459,6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1395,4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1199,1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1199,1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1199,1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00600 00190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196,3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195,3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195,3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Учебно-методические кабинеты, централизованные бухгалтерии, группы хозяйственного обслуживания,  логопедические пункты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3064,2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Централизованные бухгалтерии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45300 00000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1347,7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45300 00590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1347,7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1083,8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1083,8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257,9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257,9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6,0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Группа хозяйственного обслуживания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 xml:space="preserve">45400 00000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1716,5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45400 00590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1716,5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1664,0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1664,0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52,5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52,5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Физическая культура и спорт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1548,9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1548,9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527E4B">
              <w:rPr>
                <w:color w:val="000000"/>
              </w:rPr>
              <w:t>софинансирование</w:t>
            </w:r>
            <w:proofErr w:type="spellEnd"/>
            <w:r w:rsidRPr="00527E4B">
              <w:rPr>
                <w:color w:val="000000"/>
              </w:rPr>
              <w:t xml:space="preserve"> из других бюджетов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349,0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Повышение уровня доступности объектов и услуг для инвалидов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40004 20500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развитию сферы культуры и спорта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40005 20700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314,0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314,0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314,0</w:t>
            </w:r>
          </w:p>
        </w:tc>
      </w:tr>
      <w:tr w:rsidR="00527E4B" w:rsidRPr="00527E4B" w:rsidTr="00527E4B">
        <w:trPr>
          <w:trHeight w:val="645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Мероприятия по профилактике терроризма, минимизация и (или) ликвидация его последствий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4001020300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30,0</w:t>
            </w:r>
          </w:p>
        </w:tc>
      </w:tr>
      <w:tr w:rsidR="00527E4B" w:rsidRPr="00527E4B" w:rsidTr="00527E4B">
        <w:trPr>
          <w:trHeight w:val="330"/>
        </w:trPr>
        <w:tc>
          <w:tcPr>
            <w:tcW w:w="87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Центры спортивной подготовк</w:t>
            </w:r>
            <w:proofErr w:type="gramStart"/>
            <w:r w:rsidRPr="00527E4B">
              <w:rPr>
                <w:color w:val="000000"/>
              </w:rPr>
              <w:t>и(</w:t>
            </w:r>
            <w:proofErr w:type="gramEnd"/>
            <w:r w:rsidRPr="00527E4B">
              <w:rPr>
                <w:color w:val="000000"/>
              </w:rPr>
              <w:t>сборные команды)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48200 00000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1199,9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48200 00590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1180,9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1140,6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1140,6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30,3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30,3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Уплата налогов, сборов иных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lastRenderedPageBreak/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48200 00600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19,0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19,0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ИЗБИРАТЕЛЬНАЯ  КОМИССИЯ МУНИЦИПАЛЬНОГО  ОБРАЗОВАНИЯ   ОСТРОВСКИЙ МУНИЦИПАЛЬНЫЙ РАЙОН В КОСТРОМСКОЙ ОБЛАСТИ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908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398,1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398,1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0107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398,1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Избирательная комиссия муниципального образования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00500 00000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398,1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Выплаты по оплате труда  работников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00500 00110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375,4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375,4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375,4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Обеспечение функций муниципальных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00500 00190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22,7</w:t>
            </w:r>
          </w:p>
        </w:tc>
      </w:tr>
      <w:tr w:rsidR="00527E4B" w:rsidRPr="00527E4B" w:rsidTr="00527E4B">
        <w:trPr>
          <w:trHeight w:val="94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527E4B">
              <w:rPr>
                <w:color w:val="000000"/>
              </w:rPr>
              <w:t>учреждениями</w:t>
            </w:r>
            <w:proofErr w:type="gramStart"/>
            <w:r w:rsidRPr="00527E4B">
              <w:rPr>
                <w:color w:val="000000"/>
              </w:rPr>
              <w:t>,о</w:t>
            </w:r>
            <w:proofErr w:type="gramEnd"/>
            <w:r w:rsidRPr="00527E4B">
              <w:rPr>
                <w:color w:val="000000"/>
              </w:rPr>
              <w:t>рганами</w:t>
            </w:r>
            <w:proofErr w:type="spellEnd"/>
            <w:r w:rsidRPr="00527E4B">
              <w:rPr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17,3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17,3</w:t>
            </w:r>
          </w:p>
        </w:tc>
      </w:tr>
      <w:tr w:rsidR="00527E4B" w:rsidRPr="00527E4B" w:rsidTr="00527E4B">
        <w:trPr>
          <w:trHeight w:val="31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527E4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5,4</w:t>
            </w:r>
          </w:p>
        </w:tc>
      </w:tr>
      <w:tr w:rsidR="00527E4B" w:rsidRPr="00527E4B" w:rsidTr="00527E4B">
        <w:trPr>
          <w:trHeight w:val="630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27E4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27E4B">
              <w:rPr>
                <w:color w:val="000000"/>
              </w:rPr>
              <w:t>5,4</w:t>
            </w:r>
          </w:p>
        </w:tc>
      </w:tr>
      <w:tr w:rsidR="00527E4B" w:rsidRPr="00527E4B" w:rsidTr="00527E4B">
        <w:trPr>
          <w:trHeight w:val="375"/>
        </w:trPr>
        <w:tc>
          <w:tcPr>
            <w:tcW w:w="8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ИТОГО РАСХОДОВ:</w:t>
            </w:r>
          </w:p>
        </w:tc>
        <w:tc>
          <w:tcPr>
            <w:tcW w:w="4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4B" w:rsidRPr="00527E4B" w:rsidRDefault="00527E4B" w:rsidP="00527E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27E4B">
              <w:rPr>
                <w:b/>
                <w:bCs/>
                <w:color w:val="000000"/>
              </w:rPr>
              <w:t>265216,685</w:t>
            </w:r>
          </w:p>
        </w:tc>
      </w:tr>
    </w:tbl>
    <w:p w:rsidR="00527E4B" w:rsidRDefault="00527E4B" w:rsidP="007B1840">
      <w:pPr>
        <w:pStyle w:val="Default"/>
        <w:jc w:val="both"/>
        <w:rPr>
          <w:sz w:val="20"/>
          <w:szCs w:val="20"/>
        </w:rPr>
      </w:pPr>
    </w:p>
    <w:p w:rsidR="00BD5B57" w:rsidRDefault="00BD5B57" w:rsidP="00BD5B57">
      <w:pPr>
        <w:pStyle w:val="Default"/>
        <w:jc w:val="center"/>
      </w:pPr>
      <w:r w:rsidRPr="002D3D66">
        <w:t>*      *      *      *      *      *      *</w:t>
      </w:r>
    </w:p>
    <w:p w:rsidR="00BD5B57" w:rsidRDefault="00BD5B57" w:rsidP="00BD5B57">
      <w:pPr>
        <w:pStyle w:val="Default"/>
        <w:jc w:val="center"/>
        <w:sectPr w:rsidR="00BD5B57" w:rsidSect="00527E4B">
          <w:pgSz w:w="16840" w:h="11907" w:orient="landscape" w:code="9"/>
          <w:pgMar w:top="1080" w:right="1440" w:bottom="1080" w:left="1440" w:header="0" w:footer="0" w:gutter="0"/>
          <w:cols w:space="720"/>
          <w:docGrid w:linePitch="272"/>
        </w:sectPr>
      </w:pPr>
    </w:p>
    <w:p w:rsidR="00BD5B57" w:rsidRDefault="00BD5B57" w:rsidP="00BD5B57">
      <w:pPr>
        <w:jc w:val="right"/>
      </w:pPr>
      <w:r w:rsidRPr="00FD1822">
        <w:lastRenderedPageBreak/>
        <w:t xml:space="preserve">                                                                                           </w:t>
      </w:r>
    </w:p>
    <w:p w:rsidR="00BD5B57" w:rsidRPr="00BD5B57" w:rsidRDefault="00BD5B57" w:rsidP="00BD5B57">
      <w:pPr>
        <w:jc w:val="right"/>
      </w:pPr>
      <w:r w:rsidRPr="00BD5B57">
        <w:t xml:space="preserve">                                                                                                                           Приложение №  7</w:t>
      </w:r>
    </w:p>
    <w:p w:rsidR="00BD5B57" w:rsidRPr="00BD5B57" w:rsidRDefault="00BD5B57" w:rsidP="00BD5B57">
      <w:pPr>
        <w:jc w:val="right"/>
      </w:pPr>
      <w:r w:rsidRPr="00BD5B57">
        <w:t xml:space="preserve">                                                                                            к решению Собрания  депутатов</w:t>
      </w:r>
    </w:p>
    <w:p w:rsidR="00BD5B57" w:rsidRPr="00BD5B57" w:rsidRDefault="00BD5B57" w:rsidP="00BD5B57">
      <w:pPr>
        <w:jc w:val="center"/>
      </w:pPr>
      <w:r w:rsidRPr="00BD5B57">
        <w:t>от 15.12.2017 г. №193</w:t>
      </w:r>
    </w:p>
    <w:p w:rsidR="00BD5B57" w:rsidRPr="00BD5B57" w:rsidRDefault="00BD5B57" w:rsidP="00BD5B57">
      <w:pPr>
        <w:jc w:val="center"/>
      </w:pPr>
      <w:r w:rsidRPr="00BD5B57">
        <w:t>ИСТОЧНИКИ  ФИНАНСИРОВАНИЯ ДЕФИЦИТА БЮДЖЕТА</w:t>
      </w:r>
    </w:p>
    <w:p w:rsidR="00BD5B57" w:rsidRPr="00BD5B57" w:rsidRDefault="00BD5B57" w:rsidP="00BD5B57">
      <w:pPr>
        <w:pStyle w:val="1"/>
        <w:jc w:val="center"/>
        <w:rPr>
          <w:sz w:val="20"/>
          <w:szCs w:val="20"/>
        </w:rPr>
      </w:pPr>
      <w:r w:rsidRPr="00BD5B57">
        <w:rPr>
          <w:sz w:val="20"/>
          <w:szCs w:val="20"/>
        </w:rPr>
        <w:t>ОСТРОВСКОГО МУНИЦИПАЛЬНОГО РАЙОНА  НА 2018 ГОД</w:t>
      </w:r>
    </w:p>
    <w:tbl>
      <w:tblPr>
        <w:tblW w:w="9983" w:type="dxa"/>
        <w:tblInd w:w="-479" w:type="dxa"/>
        <w:tblLayout w:type="fixed"/>
        <w:tblLook w:val="0000"/>
      </w:tblPr>
      <w:tblGrid>
        <w:gridCol w:w="3139"/>
        <w:gridCol w:w="5244"/>
        <w:gridCol w:w="1600"/>
      </w:tblGrid>
      <w:tr w:rsidR="00BD5B57" w:rsidRPr="00BD5B57" w:rsidTr="00BD5B57">
        <w:trPr>
          <w:tblHeader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Код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 xml:space="preserve">Сумма, </w:t>
            </w:r>
          </w:p>
          <w:p w:rsidR="00BD5B57" w:rsidRPr="00BD5B57" w:rsidRDefault="00BD5B57" w:rsidP="00BD5B57">
            <w:pPr>
              <w:tabs>
                <w:tab w:val="left" w:pos="552"/>
              </w:tabs>
              <w:jc w:val="center"/>
            </w:pPr>
            <w:r w:rsidRPr="00BD5B57">
              <w:t xml:space="preserve">тыс. </w:t>
            </w:r>
            <w:proofErr w:type="spellStart"/>
            <w:r w:rsidRPr="00BD5B57">
              <w:t>руб</w:t>
            </w:r>
            <w:proofErr w:type="spellEnd"/>
          </w:p>
          <w:p w:rsidR="00BD5B57" w:rsidRPr="00BD5B57" w:rsidRDefault="00BD5B57" w:rsidP="00BD5B57">
            <w:pPr>
              <w:tabs>
                <w:tab w:val="left" w:pos="552"/>
              </w:tabs>
              <w:jc w:val="center"/>
            </w:pP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BD5B57">
              <w:rPr>
                <w:b/>
              </w:rPr>
              <w:t xml:space="preserve">000 01 02 00 </w:t>
            </w:r>
            <w:proofErr w:type="spellStart"/>
            <w:r w:rsidRPr="00BD5B57">
              <w:rPr>
                <w:b/>
              </w:rPr>
              <w:t>00</w:t>
            </w:r>
            <w:proofErr w:type="spellEnd"/>
            <w:r w:rsidRPr="00BD5B57">
              <w:rPr>
                <w:b/>
              </w:rPr>
              <w:t xml:space="preserve"> </w:t>
            </w:r>
            <w:proofErr w:type="spellStart"/>
            <w:r w:rsidRPr="00BD5B57">
              <w:rPr>
                <w:b/>
              </w:rPr>
              <w:t>00</w:t>
            </w:r>
            <w:proofErr w:type="spellEnd"/>
            <w:r w:rsidRPr="00BD5B57">
              <w:rPr>
                <w:b/>
              </w:rPr>
              <w:t xml:space="preserve"> 0000 000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  <w:rPr>
                <w:b/>
              </w:rPr>
            </w:pPr>
            <w:r w:rsidRPr="00BD5B57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ind w:left="176" w:hanging="176"/>
              <w:jc w:val="center"/>
              <w:rPr>
                <w:b/>
              </w:rPr>
            </w:pPr>
            <w:r w:rsidRPr="00BD5B57">
              <w:rPr>
                <w:b/>
              </w:rPr>
              <w:t>5 021,1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 xml:space="preserve">000 01 02 00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0000 700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Получение кредитов от кредитных организаций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15 521,1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 xml:space="preserve">000 01 02 00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05 0000 710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15 521,1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BD5B57">
              <w:rPr>
                <w:b w:val="0"/>
                <w:sz w:val="20"/>
              </w:rPr>
              <w:t xml:space="preserve">000 01 02 00 </w:t>
            </w:r>
            <w:proofErr w:type="spellStart"/>
            <w:r w:rsidRPr="00BD5B57">
              <w:rPr>
                <w:b w:val="0"/>
                <w:sz w:val="20"/>
              </w:rPr>
              <w:t>00</w:t>
            </w:r>
            <w:proofErr w:type="spellEnd"/>
            <w:r w:rsidRPr="00BD5B57">
              <w:rPr>
                <w:b w:val="0"/>
                <w:sz w:val="20"/>
              </w:rPr>
              <w:t xml:space="preserve"> </w:t>
            </w:r>
            <w:proofErr w:type="spellStart"/>
            <w:r w:rsidRPr="00BD5B57">
              <w:rPr>
                <w:b w:val="0"/>
                <w:sz w:val="20"/>
              </w:rPr>
              <w:t>00</w:t>
            </w:r>
            <w:proofErr w:type="spellEnd"/>
            <w:r w:rsidRPr="00BD5B57">
              <w:rPr>
                <w:b w:val="0"/>
                <w:sz w:val="20"/>
              </w:rPr>
              <w:t xml:space="preserve"> 0000 800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pStyle w:val="310"/>
              <w:snapToGrid w:val="0"/>
              <w:rPr>
                <w:b w:val="0"/>
                <w:sz w:val="20"/>
              </w:rPr>
            </w:pPr>
            <w:r w:rsidRPr="00BD5B57">
              <w:rPr>
                <w:b w:val="0"/>
                <w:sz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-10 500,0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pStyle w:val="310"/>
              <w:snapToGrid w:val="0"/>
              <w:jc w:val="center"/>
              <w:rPr>
                <w:b w:val="0"/>
                <w:sz w:val="20"/>
              </w:rPr>
            </w:pPr>
            <w:r w:rsidRPr="00BD5B57">
              <w:rPr>
                <w:b w:val="0"/>
                <w:sz w:val="20"/>
              </w:rPr>
              <w:t xml:space="preserve">000 01 02 00 </w:t>
            </w:r>
            <w:proofErr w:type="spellStart"/>
            <w:r w:rsidRPr="00BD5B57">
              <w:rPr>
                <w:b w:val="0"/>
                <w:sz w:val="20"/>
              </w:rPr>
              <w:t>00</w:t>
            </w:r>
            <w:proofErr w:type="spellEnd"/>
            <w:r w:rsidRPr="00BD5B57">
              <w:rPr>
                <w:b w:val="0"/>
                <w:sz w:val="20"/>
              </w:rPr>
              <w:t xml:space="preserve"> 05 0000 810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pStyle w:val="310"/>
              <w:snapToGrid w:val="0"/>
              <w:rPr>
                <w:b w:val="0"/>
                <w:sz w:val="20"/>
              </w:rPr>
            </w:pPr>
            <w:r w:rsidRPr="00BD5B57">
              <w:rPr>
                <w:b w:val="0"/>
                <w:sz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-10 500,0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BD5B57">
              <w:rPr>
                <w:b/>
              </w:rPr>
              <w:t xml:space="preserve">000 01 03 00 </w:t>
            </w:r>
            <w:proofErr w:type="spellStart"/>
            <w:r w:rsidRPr="00BD5B57">
              <w:rPr>
                <w:b/>
              </w:rPr>
              <w:t>00</w:t>
            </w:r>
            <w:proofErr w:type="spellEnd"/>
            <w:r w:rsidRPr="00BD5B57">
              <w:rPr>
                <w:b/>
              </w:rPr>
              <w:t xml:space="preserve"> </w:t>
            </w:r>
            <w:proofErr w:type="spellStart"/>
            <w:r w:rsidRPr="00BD5B57">
              <w:rPr>
                <w:b/>
              </w:rPr>
              <w:t>00</w:t>
            </w:r>
            <w:proofErr w:type="spellEnd"/>
            <w:r w:rsidRPr="00BD5B57">
              <w:rPr>
                <w:b/>
              </w:rPr>
              <w:t xml:space="preserve"> 0000 000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both"/>
              <w:rPr>
                <w:b/>
              </w:rPr>
            </w:pPr>
            <w:r w:rsidRPr="00BD5B57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BD5B57">
              <w:rPr>
                <w:b/>
              </w:rPr>
              <w:t>-1 103,2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 xml:space="preserve">000 01 03 01 00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0000 000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both"/>
            </w:pPr>
            <w:r w:rsidRPr="00BD5B57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-1 103,2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 xml:space="preserve">000 01 03 01 00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0000 800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both"/>
            </w:pPr>
            <w:r w:rsidRPr="00BD5B57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-1 103,2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000 01 03 01 00 05 0000 810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both"/>
            </w:pPr>
            <w:r w:rsidRPr="00BD5B57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-1 103,2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BD5B57">
              <w:rPr>
                <w:b/>
              </w:rPr>
              <w:t xml:space="preserve">000 01 05 00 </w:t>
            </w:r>
            <w:proofErr w:type="spellStart"/>
            <w:r w:rsidRPr="00BD5B57">
              <w:rPr>
                <w:b/>
              </w:rPr>
              <w:t>00</w:t>
            </w:r>
            <w:proofErr w:type="spellEnd"/>
            <w:r w:rsidRPr="00BD5B57">
              <w:rPr>
                <w:b/>
              </w:rPr>
              <w:t xml:space="preserve"> </w:t>
            </w:r>
            <w:proofErr w:type="spellStart"/>
            <w:r w:rsidRPr="00BD5B57">
              <w:rPr>
                <w:b/>
              </w:rPr>
              <w:t>00</w:t>
            </w:r>
            <w:proofErr w:type="spellEnd"/>
            <w:r w:rsidRPr="00BD5B57">
              <w:rPr>
                <w:b/>
              </w:rPr>
              <w:t xml:space="preserve"> 0000 000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both"/>
              <w:rPr>
                <w:b/>
              </w:rPr>
            </w:pPr>
            <w:r w:rsidRPr="00BD5B57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BD5B57">
              <w:rPr>
                <w:b/>
              </w:rPr>
              <w:t>-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 xml:space="preserve">000 01 05 00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0000 500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pStyle w:val="21"/>
              <w:snapToGrid w:val="0"/>
              <w:jc w:val="both"/>
              <w:rPr>
                <w:b w:val="0"/>
                <w:sz w:val="20"/>
              </w:rPr>
            </w:pPr>
            <w:r w:rsidRPr="00BD5B57">
              <w:rPr>
                <w:b w:val="0"/>
                <w:sz w:val="20"/>
              </w:rPr>
              <w:t>Увеличение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-276819,885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 xml:space="preserve">000 01 05 02 00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0000 500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Увеличение прочих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-276819,885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000 01 05 02 01 00 0000 510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Увеличение прочих остатков денежных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-276819,885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000 01 05 02 01 05 0000 510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-276819,885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 xml:space="preserve">000 01 05 00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0000 600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pStyle w:val="21"/>
              <w:snapToGrid w:val="0"/>
              <w:ind w:right="-108"/>
              <w:jc w:val="both"/>
              <w:rPr>
                <w:b w:val="0"/>
                <w:sz w:val="20"/>
              </w:rPr>
            </w:pPr>
            <w:r w:rsidRPr="00BD5B57">
              <w:rPr>
                <w:b w:val="0"/>
                <w:sz w:val="20"/>
              </w:rPr>
              <w:t>Уменьшение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276819,885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 xml:space="preserve">000 01 05 02 00 </w:t>
            </w:r>
            <w:proofErr w:type="spellStart"/>
            <w:r w:rsidRPr="00BD5B57">
              <w:t>00</w:t>
            </w:r>
            <w:proofErr w:type="spellEnd"/>
            <w:r w:rsidRPr="00BD5B57">
              <w:t xml:space="preserve"> 0000 600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pStyle w:val="2"/>
              <w:snapToGrid w:val="0"/>
              <w:jc w:val="both"/>
              <w:rPr>
                <w:rFonts w:ascii="Times New Roman" w:eastAsia="Times New Roman" w:hAnsi="Times New Roman" w:cs="Times New Roman"/>
                <w:b w:val="0"/>
                <w:color w:val="4F81BD"/>
                <w:sz w:val="20"/>
                <w:szCs w:val="20"/>
              </w:rPr>
            </w:pPr>
            <w:r w:rsidRPr="00BD5B57">
              <w:rPr>
                <w:rFonts w:ascii="Times New Roman" w:eastAsia="Times New Roman" w:hAnsi="Times New Roman" w:cs="Times New Roman"/>
                <w:b w:val="0"/>
                <w:color w:val="4F81BD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276819,885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000 01 05 02 01 00 0000 610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Уменьшение прочих остатков денежных средств бюджетов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276819,885</w:t>
            </w:r>
          </w:p>
        </w:tc>
      </w:tr>
      <w:tr w:rsidR="00BD5B57" w:rsidRPr="00BD5B57" w:rsidTr="00BD5B57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000 01 05 02 01 05 0000 610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</w:pPr>
            <w:r w:rsidRPr="00BD5B57">
              <w:t>276819,885</w:t>
            </w:r>
          </w:p>
        </w:tc>
      </w:tr>
      <w:tr w:rsidR="00BD5B57" w:rsidRPr="00BD5B57" w:rsidTr="00BD5B57">
        <w:tc>
          <w:tcPr>
            <w:tcW w:w="8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  <w:rPr>
                <w:b/>
              </w:rPr>
            </w:pPr>
            <w:r w:rsidRPr="00BD5B57">
              <w:rPr>
                <w:b/>
              </w:rPr>
              <w:t>ИТОГО ИСТОЧНИКОВ ФИНАНСИРОВАНИЯ ДЕФИЦИТА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 w:rsidRPr="00BD5B57">
              <w:rPr>
                <w:b/>
              </w:rPr>
              <w:t>3 917,9</w:t>
            </w:r>
          </w:p>
        </w:tc>
      </w:tr>
    </w:tbl>
    <w:p w:rsidR="00BD5B57" w:rsidRPr="00BD5B57" w:rsidRDefault="00BD5B57" w:rsidP="00BD5B57"/>
    <w:p w:rsidR="00BD5B57" w:rsidRPr="00BD5B57" w:rsidRDefault="00BD5B57" w:rsidP="00BD5B57">
      <w:pPr>
        <w:pStyle w:val="Default"/>
        <w:jc w:val="center"/>
        <w:rPr>
          <w:sz w:val="20"/>
          <w:szCs w:val="20"/>
        </w:rPr>
      </w:pPr>
    </w:p>
    <w:p w:rsidR="00BD5B57" w:rsidRDefault="00BD5B57" w:rsidP="00BD5B57">
      <w:pPr>
        <w:pStyle w:val="Default"/>
        <w:jc w:val="both"/>
        <w:rPr>
          <w:sz w:val="20"/>
          <w:szCs w:val="20"/>
        </w:rPr>
      </w:pPr>
    </w:p>
    <w:p w:rsidR="00BD5B57" w:rsidRDefault="00BD5B57" w:rsidP="00BD5B57">
      <w:pPr>
        <w:pStyle w:val="Default"/>
        <w:jc w:val="center"/>
      </w:pPr>
      <w:r w:rsidRPr="002D3D66">
        <w:t>*      *      *      *      *      *      *</w:t>
      </w:r>
    </w:p>
    <w:p w:rsidR="00BD5B57" w:rsidRDefault="00BD5B57" w:rsidP="00BD5B57">
      <w:pPr>
        <w:tabs>
          <w:tab w:val="left" w:pos="6030"/>
          <w:tab w:val="right" w:pos="9355"/>
        </w:tabs>
      </w:pPr>
      <w:r>
        <w:t xml:space="preserve">                                                                                     </w:t>
      </w:r>
    </w:p>
    <w:p w:rsidR="00BD5B57" w:rsidRDefault="00BD5B57" w:rsidP="00BD5B57">
      <w:pPr>
        <w:tabs>
          <w:tab w:val="left" w:pos="6030"/>
          <w:tab w:val="right" w:pos="9355"/>
        </w:tabs>
      </w:pPr>
    </w:p>
    <w:p w:rsidR="00BD5B57" w:rsidRDefault="00BD5B57" w:rsidP="00BD5B57">
      <w:pPr>
        <w:tabs>
          <w:tab w:val="left" w:pos="6030"/>
          <w:tab w:val="right" w:pos="9355"/>
        </w:tabs>
      </w:pPr>
    </w:p>
    <w:p w:rsidR="00BD5B57" w:rsidRDefault="00BD5B57" w:rsidP="00BD5B57">
      <w:pPr>
        <w:tabs>
          <w:tab w:val="left" w:pos="6030"/>
          <w:tab w:val="right" w:pos="9355"/>
        </w:tabs>
      </w:pPr>
    </w:p>
    <w:p w:rsidR="00BD5B57" w:rsidRDefault="00BD5B57" w:rsidP="00BD5B57">
      <w:pPr>
        <w:tabs>
          <w:tab w:val="left" w:pos="6030"/>
          <w:tab w:val="right" w:pos="9355"/>
        </w:tabs>
      </w:pPr>
    </w:p>
    <w:p w:rsidR="00BD5B57" w:rsidRDefault="00BD5B57" w:rsidP="00BD5B57">
      <w:pPr>
        <w:tabs>
          <w:tab w:val="left" w:pos="6030"/>
          <w:tab w:val="right" w:pos="9355"/>
        </w:tabs>
      </w:pPr>
    </w:p>
    <w:p w:rsidR="00BD5B57" w:rsidRPr="00BD5B57" w:rsidRDefault="00BD5B57" w:rsidP="00BD5B57">
      <w:pPr>
        <w:tabs>
          <w:tab w:val="left" w:pos="6030"/>
          <w:tab w:val="right" w:pos="9355"/>
        </w:tabs>
        <w:jc w:val="right"/>
      </w:pPr>
      <w:r w:rsidRPr="00BD5B57">
        <w:lastRenderedPageBreak/>
        <w:t xml:space="preserve"> Приложение № 8</w:t>
      </w:r>
    </w:p>
    <w:p w:rsidR="00BD5B57" w:rsidRPr="00BD5B57" w:rsidRDefault="00BD5B57" w:rsidP="00BD5B57">
      <w:pPr>
        <w:tabs>
          <w:tab w:val="left" w:pos="6030"/>
          <w:tab w:val="right" w:pos="9355"/>
        </w:tabs>
        <w:jc w:val="right"/>
      </w:pPr>
      <w:r w:rsidRPr="00BD5B57">
        <w:t xml:space="preserve">                                                                                      к решению  Собрания депутатов</w:t>
      </w:r>
    </w:p>
    <w:p w:rsidR="00BD5B57" w:rsidRPr="00BD5B57" w:rsidRDefault="00BD5B57" w:rsidP="00BD5B57">
      <w:pPr>
        <w:tabs>
          <w:tab w:val="left" w:pos="6030"/>
          <w:tab w:val="right" w:pos="9355"/>
        </w:tabs>
        <w:jc w:val="right"/>
      </w:pPr>
      <w:r w:rsidRPr="00BD5B57">
        <w:t xml:space="preserve">                                                                                      от 15.12. 2017г. № 193</w:t>
      </w:r>
    </w:p>
    <w:p w:rsidR="00BD5B57" w:rsidRPr="00BD5B57" w:rsidRDefault="00BD5B57" w:rsidP="00BD5B57">
      <w:pPr>
        <w:tabs>
          <w:tab w:val="left" w:pos="6030"/>
          <w:tab w:val="right" w:pos="9355"/>
        </w:tabs>
      </w:pPr>
    </w:p>
    <w:p w:rsidR="00BD5B57" w:rsidRPr="00BD5B57" w:rsidRDefault="00BD5B57" w:rsidP="00BD5B57">
      <w:pPr>
        <w:tabs>
          <w:tab w:val="left" w:pos="6030"/>
          <w:tab w:val="right" w:pos="9355"/>
        </w:tabs>
      </w:pPr>
    </w:p>
    <w:p w:rsidR="00BD5B57" w:rsidRPr="00BD5B57" w:rsidRDefault="00BD5B57" w:rsidP="00BD5B57">
      <w:pPr>
        <w:tabs>
          <w:tab w:val="left" w:pos="6030"/>
          <w:tab w:val="right" w:pos="9355"/>
        </w:tabs>
        <w:jc w:val="center"/>
      </w:pPr>
    </w:p>
    <w:p w:rsidR="00BD5B57" w:rsidRPr="00BD5B57" w:rsidRDefault="00BD5B57" w:rsidP="00BD5B57">
      <w:pPr>
        <w:tabs>
          <w:tab w:val="left" w:pos="6030"/>
          <w:tab w:val="right" w:pos="9355"/>
        </w:tabs>
        <w:jc w:val="center"/>
        <w:rPr>
          <w:b/>
        </w:rPr>
      </w:pPr>
    </w:p>
    <w:p w:rsidR="00BD5B57" w:rsidRPr="00BD5B57" w:rsidRDefault="00BD5B57" w:rsidP="00BD5B57">
      <w:pPr>
        <w:tabs>
          <w:tab w:val="left" w:pos="6030"/>
          <w:tab w:val="right" w:pos="9355"/>
        </w:tabs>
        <w:jc w:val="center"/>
      </w:pPr>
      <w:r w:rsidRPr="00BD5B57">
        <w:t xml:space="preserve">ОБЪЁМ   МЕЖБЮДЖЕТНЫХ  ТРАНСФЕРТОВ, </w:t>
      </w:r>
      <w:r w:rsidRPr="00BD5B57">
        <w:br/>
        <w:t>ПРЕДОСТАВЛЯЕМЫХ  БЮДЖЕТАМ  СЕЛЬСКИХ  ПОСЕЛЕНИЙ</w:t>
      </w:r>
    </w:p>
    <w:p w:rsidR="00BD5B57" w:rsidRPr="00BD5B57" w:rsidRDefault="00BD5B57" w:rsidP="00BD5B57">
      <w:pPr>
        <w:tabs>
          <w:tab w:val="left" w:pos="6030"/>
          <w:tab w:val="right" w:pos="9355"/>
        </w:tabs>
        <w:jc w:val="center"/>
      </w:pPr>
      <w:r w:rsidRPr="00BD5B57">
        <w:t>НА  2018 ГОД</w:t>
      </w:r>
    </w:p>
    <w:p w:rsidR="00BD5B57" w:rsidRPr="00BD5B57" w:rsidRDefault="00BD5B57" w:rsidP="00BD5B57">
      <w:pPr>
        <w:jc w:val="right"/>
      </w:pPr>
    </w:p>
    <w:p w:rsidR="00BD5B57" w:rsidRPr="00BD5B57" w:rsidRDefault="00BD5B57" w:rsidP="00BD5B57">
      <w:pPr>
        <w:jc w:val="right"/>
      </w:pPr>
    </w:p>
    <w:p w:rsidR="00BD5B57" w:rsidRPr="00BD5B57" w:rsidRDefault="00BD5B57" w:rsidP="00BD5B57">
      <w:pPr>
        <w:jc w:val="right"/>
        <w:rPr>
          <w:b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7668"/>
        <w:gridCol w:w="1460"/>
      </w:tblGrid>
      <w:tr w:rsidR="00BD5B57" w:rsidRPr="00BD5B57" w:rsidTr="00BD5B57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</w:rPr>
            </w:pPr>
          </w:p>
          <w:p w:rsidR="00BD5B57" w:rsidRPr="00BD5B57" w:rsidRDefault="00BD5B57" w:rsidP="00BD5B57">
            <w:pPr>
              <w:jc w:val="center"/>
            </w:pPr>
            <w:r w:rsidRPr="00BD5B57">
              <w:t>Наименование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Сумма</w:t>
            </w:r>
          </w:p>
          <w:p w:rsidR="00BD5B57" w:rsidRPr="00BD5B57" w:rsidRDefault="00BD5B57" w:rsidP="00BD5B57">
            <w:pPr>
              <w:jc w:val="center"/>
              <w:rPr>
                <w:b/>
              </w:rPr>
            </w:pPr>
            <w:r w:rsidRPr="00BD5B57">
              <w:t>(тыс. рублей</w:t>
            </w:r>
            <w:r w:rsidRPr="00BD5B57">
              <w:rPr>
                <w:b/>
              </w:rPr>
              <w:t>)</w:t>
            </w:r>
          </w:p>
        </w:tc>
      </w:tr>
      <w:tr w:rsidR="00BD5B57" w:rsidRPr="00BD5B57" w:rsidTr="00BD5B57">
        <w:trPr>
          <w:trHeight w:val="814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snapToGrid w:val="0"/>
            </w:pPr>
            <w:r w:rsidRPr="00BD5B57">
              <w:t>Средства  районного фонда  финансовой поддержки сельских поселений - дотация бюджетам поселений на выравнивание бюджетной обеспеченности - всего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</w:rPr>
            </w:pPr>
          </w:p>
          <w:p w:rsidR="00BD5B57" w:rsidRPr="00BD5B57" w:rsidRDefault="00BD5B57" w:rsidP="00BD5B57">
            <w:pPr>
              <w:jc w:val="center"/>
              <w:rPr>
                <w:b/>
              </w:rPr>
            </w:pPr>
          </w:p>
          <w:p w:rsidR="00BD5B57" w:rsidRPr="00BD5B57" w:rsidRDefault="00BD5B57" w:rsidP="00BD5B57">
            <w:pPr>
              <w:jc w:val="center"/>
            </w:pPr>
            <w:r w:rsidRPr="00BD5B57">
              <w:t>7 797,0</w:t>
            </w:r>
          </w:p>
        </w:tc>
      </w:tr>
      <w:tr w:rsidR="00BD5B57" w:rsidRPr="00BD5B57" w:rsidTr="00BD5B5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ind w:left="1800" w:hanging="1800"/>
              <w:jc w:val="both"/>
            </w:pPr>
            <w:r w:rsidRPr="00BD5B57">
              <w:t xml:space="preserve">   </w:t>
            </w:r>
          </w:p>
          <w:p w:rsidR="00BD5B57" w:rsidRPr="00BD5B57" w:rsidRDefault="00BD5B57" w:rsidP="00BD5B57">
            <w:pPr>
              <w:ind w:left="1800" w:hanging="1800"/>
              <w:jc w:val="both"/>
            </w:pPr>
            <w:r w:rsidRPr="00BD5B57">
              <w:t xml:space="preserve">                                в т.ч</w:t>
            </w:r>
            <w:proofErr w:type="gramStart"/>
            <w:r w:rsidRPr="00BD5B57">
              <w:t>.з</w:t>
            </w:r>
            <w:proofErr w:type="gramEnd"/>
            <w:r w:rsidRPr="00BD5B57">
              <w:t xml:space="preserve">а счет налоговых и неналоговых доходов </w:t>
            </w:r>
          </w:p>
          <w:p w:rsidR="00BD5B57" w:rsidRPr="00BD5B57" w:rsidRDefault="00BD5B57" w:rsidP="00BD5B57">
            <w:pPr>
              <w:ind w:left="1800" w:hanging="1800"/>
              <w:jc w:val="both"/>
            </w:pPr>
            <w:r w:rsidRPr="00BD5B57">
              <w:t xml:space="preserve">                                        местного  бюджета  -19,9 %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  <w:p w:rsidR="00BD5B57" w:rsidRPr="00BD5B57" w:rsidRDefault="00BD5B57" w:rsidP="00BD5B57">
            <w:pPr>
              <w:jc w:val="center"/>
            </w:pPr>
          </w:p>
          <w:p w:rsidR="00BD5B57" w:rsidRPr="00BD5B57" w:rsidRDefault="00BD5B57" w:rsidP="00BD5B57">
            <w:pPr>
              <w:jc w:val="center"/>
            </w:pPr>
            <w:r w:rsidRPr="00BD5B57">
              <w:t>7 797,0</w:t>
            </w:r>
          </w:p>
        </w:tc>
      </w:tr>
      <w:tr w:rsidR="00BD5B57" w:rsidRPr="00BD5B57" w:rsidTr="00BD5B57">
        <w:trPr>
          <w:trHeight w:val="8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 xml:space="preserve">Субвенции бюджетам 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правонарушениях.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  <w:p w:rsidR="00BD5B57" w:rsidRPr="00BD5B57" w:rsidRDefault="00BD5B57" w:rsidP="00BD5B57">
            <w:pPr>
              <w:jc w:val="center"/>
            </w:pPr>
          </w:p>
          <w:p w:rsidR="00BD5B57" w:rsidRPr="00BD5B57" w:rsidRDefault="00BD5B57" w:rsidP="00BD5B57">
            <w:pPr>
              <w:jc w:val="center"/>
            </w:pPr>
            <w:r w:rsidRPr="00BD5B57">
              <w:t>27,4</w:t>
            </w:r>
          </w:p>
        </w:tc>
      </w:tr>
      <w:tr w:rsidR="00BD5B57" w:rsidRPr="00BD5B57" w:rsidTr="00BD5B57">
        <w:trPr>
          <w:trHeight w:val="8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57,7</w:t>
            </w:r>
          </w:p>
        </w:tc>
      </w:tr>
      <w:tr w:rsidR="00BD5B57" w:rsidRPr="00BD5B57" w:rsidTr="00BD5B57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</w:pPr>
            <w:r w:rsidRPr="00BD5B57"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snapToGrid w:val="0"/>
              <w:jc w:val="center"/>
            </w:pPr>
          </w:p>
          <w:p w:rsidR="00BD5B57" w:rsidRPr="00BD5B57" w:rsidRDefault="00BD5B57" w:rsidP="00BD5B57">
            <w:pPr>
              <w:jc w:val="center"/>
              <w:rPr>
                <w:bCs/>
              </w:rPr>
            </w:pPr>
            <w:r w:rsidRPr="00BD5B57">
              <w:rPr>
                <w:bCs/>
              </w:rPr>
              <w:t>1 382,53</w:t>
            </w:r>
          </w:p>
        </w:tc>
      </w:tr>
      <w:tr w:rsidR="00BD5B57" w:rsidRPr="00BD5B57" w:rsidTr="00BD5B57"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both"/>
              <w:rPr>
                <w:b/>
              </w:rPr>
            </w:pPr>
          </w:p>
          <w:p w:rsidR="00BD5B57" w:rsidRPr="00BD5B57" w:rsidRDefault="00BD5B57" w:rsidP="00BD5B57">
            <w:pPr>
              <w:jc w:val="both"/>
              <w:rPr>
                <w:b/>
              </w:rPr>
            </w:pPr>
            <w:r w:rsidRPr="00BD5B57">
              <w:rPr>
                <w:b/>
              </w:rPr>
              <w:t>И Т О ГО</w:t>
            </w:r>
          </w:p>
          <w:p w:rsidR="00BD5B57" w:rsidRPr="00BD5B57" w:rsidRDefault="00BD5B57" w:rsidP="00BD5B57">
            <w:pPr>
              <w:jc w:val="both"/>
              <w:rPr>
                <w:b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</w:rPr>
            </w:pPr>
          </w:p>
          <w:p w:rsidR="00BD5B57" w:rsidRPr="00BD5B57" w:rsidRDefault="00BD5B57" w:rsidP="00BD5B57">
            <w:pPr>
              <w:jc w:val="center"/>
              <w:rPr>
                <w:b/>
              </w:rPr>
            </w:pPr>
            <w:r w:rsidRPr="00BD5B57">
              <w:rPr>
                <w:b/>
              </w:rPr>
              <w:t>9 264,63</w:t>
            </w:r>
          </w:p>
          <w:p w:rsidR="00BD5B57" w:rsidRPr="00BD5B57" w:rsidRDefault="00BD5B57" w:rsidP="00BD5B57">
            <w:pPr>
              <w:jc w:val="center"/>
              <w:rPr>
                <w:b/>
              </w:rPr>
            </w:pPr>
          </w:p>
        </w:tc>
      </w:tr>
    </w:tbl>
    <w:p w:rsidR="00BD5B57" w:rsidRDefault="00BD5B57" w:rsidP="00BD5B57">
      <w:pPr>
        <w:jc w:val="right"/>
      </w:pPr>
    </w:p>
    <w:p w:rsidR="00BD5B57" w:rsidRDefault="00BD5B57" w:rsidP="00BD5B57"/>
    <w:p w:rsidR="00BD5B57" w:rsidRDefault="00BD5B57" w:rsidP="00BD5B57">
      <w:pPr>
        <w:pStyle w:val="Default"/>
        <w:jc w:val="center"/>
      </w:pPr>
      <w:r w:rsidRPr="002D3D66">
        <w:t>*      *      *      *      *      *      *</w:t>
      </w:r>
    </w:p>
    <w:p w:rsidR="00BD5B57" w:rsidRDefault="00BD5B57" w:rsidP="00BD5B57">
      <w:pPr>
        <w:jc w:val="center"/>
      </w:pPr>
    </w:p>
    <w:p w:rsidR="00BD5B57" w:rsidRDefault="00BD5B57" w:rsidP="00BD5B57">
      <w:pPr>
        <w:jc w:val="center"/>
      </w:pPr>
    </w:p>
    <w:p w:rsidR="00BD5B57" w:rsidRDefault="00BD5B57" w:rsidP="00BD5B57">
      <w:pPr>
        <w:jc w:val="center"/>
      </w:pPr>
    </w:p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Pr="00BD5B57" w:rsidRDefault="00BD5B57" w:rsidP="00BD5B57"/>
    <w:p w:rsidR="00BD5B57" w:rsidRDefault="00BD5B57" w:rsidP="00BD5B57"/>
    <w:p w:rsidR="00BD5B57" w:rsidRDefault="00BD5B57" w:rsidP="00BD5B57"/>
    <w:p w:rsidR="00BD5B57" w:rsidRDefault="00BD5B57" w:rsidP="00BD5B57">
      <w:pPr>
        <w:tabs>
          <w:tab w:val="left" w:pos="2917"/>
        </w:tabs>
        <w:sectPr w:rsidR="00BD5B57" w:rsidSect="00BD5B57">
          <w:pgSz w:w="11907" w:h="16840" w:code="9"/>
          <w:pgMar w:top="1440" w:right="1080" w:bottom="1440" w:left="1080" w:header="0" w:footer="0" w:gutter="0"/>
          <w:cols w:space="720"/>
          <w:docGrid w:linePitch="272"/>
        </w:sectPr>
      </w:pPr>
      <w:r>
        <w:tab/>
      </w:r>
    </w:p>
    <w:tbl>
      <w:tblPr>
        <w:tblW w:w="17700" w:type="dxa"/>
        <w:tblInd w:w="-459" w:type="dxa"/>
        <w:tblLayout w:type="fixed"/>
        <w:tblLook w:val="0000"/>
      </w:tblPr>
      <w:tblGrid>
        <w:gridCol w:w="1985"/>
        <w:gridCol w:w="1417"/>
        <w:gridCol w:w="1417"/>
        <w:gridCol w:w="439"/>
        <w:gridCol w:w="979"/>
        <w:gridCol w:w="851"/>
        <w:gridCol w:w="851"/>
        <w:gridCol w:w="2551"/>
        <w:gridCol w:w="425"/>
        <w:gridCol w:w="1418"/>
        <w:gridCol w:w="1405"/>
        <w:gridCol w:w="141"/>
        <w:gridCol w:w="1005"/>
        <w:gridCol w:w="1678"/>
        <w:gridCol w:w="1138"/>
      </w:tblGrid>
      <w:tr w:rsidR="00BD5B57" w:rsidTr="00BD5B57">
        <w:trPr>
          <w:trHeight w:val="300"/>
        </w:trPr>
        <w:tc>
          <w:tcPr>
            <w:tcW w:w="1985" w:type="dxa"/>
            <w:shd w:val="clear" w:color="auto" w:fill="auto"/>
            <w:vAlign w:val="bottom"/>
          </w:tcPr>
          <w:p w:rsidR="00BD5B57" w:rsidRDefault="00BD5B57" w:rsidP="00BD5B57">
            <w:pPr>
              <w:snapToGrid w:val="0"/>
              <w:ind w:left="-225" w:firstLine="225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5B57" w:rsidRDefault="00BD5B57" w:rsidP="00BD5B57">
            <w:pPr>
              <w:snapToGrid w:val="0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5B57" w:rsidRDefault="00BD5B57" w:rsidP="00BD5B57">
            <w:pPr>
              <w:snapToGrid w:val="0"/>
            </w:pPr>
          </w:p>
        </w:tc>
        <w:tc>
          <w:tcPr>
            <w:tcW w:w="2269" w:type="dxa"/>
            <w:gridSpan w:val="3"/>
            <w:shd w:val="clear" w:color="auto" w:fill="auto"/>
            <w:vAlign w:val="bottom"/>
          </w:tcPr>
          <w:p w:rsidR="00BD5B57" w:rsidRDefault="00BD5B57" w:rsidP="00BD5B57">
            <w:pPr>
              <w:snapToGrid w:val="0"/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BD5B57" w:rsidRDefault="00BD5B57" w:rsidP="00BD5B57">
            <w:pPr>
              <w:snapToGrid w:val="0"/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D5B57" w:rsidRDefault="00BD5B57" w:rsidP="00BD5B57">
            <w:pPr>
              <w:snapToGrid w:val="0"/>
              <w:jc w:val="center"/>
            </w:pP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:rsidR="00BD5B57" w:rsidRDefault="00BD5B57" w:rsidP="00BD5B57">
            <w:pPr>
              <w:snapToGrid w:val="0"/>
              <w:jc w:val="center"/>
            </w:pPr>
          </w:p>
        </w:tc>
        <w:tc>
          <w:tcPr>
            <w:tcW w:w="2683" w:type="dxa"/>
            <w:gridSpan w:val="2"/>
            <w:shd w:val="clear" w:color="auto" w:fill="auto"/>
          </w:tcPr>
          <w:p w:rsidR="00BD5B57" w:rsidRDefault="00BD5B57" w:rsidP="00BD5B57">
            <w:pPr>
              <w:snapToGrid w:val="0"/>
              <w:jc w:val="center"/>
            </w:pPr>
          </w:p>
        </w:tc>
        <w:tc>
          <w:tcPr>
            <w:tcW w:w="1138" w:type="dxa"/>
            <w:shd w:val="clear" w:color="auto" w:fill="auto"/>
            <w:vAlign w:val="bottom"/>
          </w:tcPr>
          <w:p w:rsidR="00BD5B57" w:rsidRDefault="00BD5B57" w:rsidP="00BD5B57">
            <w:pPr>
              <w:snapToGrid w:val="0"/>
              <w:jc w:val="center"/>
            </w:pPr>
          </w:p>
        </w:tc>
      </w:tr>
      <w:tr w:rsidR="00BD5B57" w:rsidRPr="00BD5B57" w:rsidTr="00BD5B57">
        <w:trPr>
          <w:trHeight w:val="300"/>
        </w:trPr>
        <w:tc>
          <w:tcPr>
            <w:tcW w:w="1985" w:type="dxa"/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</w:tc>
        <w:tc>
          <w:tcPr>
            <w:tcW w:w="4252" w:type="dxa"/>
            <w:gridSpan w:val="4"/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</w:tc>
        <w:tc>
          <w:tcPr>
            <w:tcW w:w="11463" w:type="dxa"/>
            <w:gridSpan w:val="10"/>
            <w:shd w:val="clear" w:color="auto" w:fill="auto"/>
            <w:vAlign w:val="bottom"/>
          </w:tcPr>
          <w:p w:rsidR="00BD5B57" w:rsidRPr="00BD5B57" w:rsidRDefault="00BD5B57" w:rsidP="005571D1">
            <w:pPr>
              <w:snapToGrid w:val="0"/>
              <w:jc w:val="center"/>
            </w:pPr>
            <w:r w:rsidRPr="00BD5B57">
              <w:t>Приложение № 9</w:t>
            </w:r>
          </w:p>
        </w:tc>
      </w:tr>
      <w:tr w:rsidR="00BD5B57" w:rsidRPr="00BD5B57" w:rsidTr="00BD5B57">
        <w:trPr>
          <w:trHeight w:val="300"/>
        </w:trPr>
        <w:tc>
          <w:tcPr>
            <w:tcW w:w="1985" w:type="dxa"/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</w:tc>
        <w:tc>
          <w:tcPr>
            <w:tcW w:w="4252" w:type="dxa"/>
            <w:gridSpan w:val="4"/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</w:tc>
        <w:tc>
          <w:tcPr>
            <w:tcW w:w="11463" w:type="dxa"/>
            <w:gridSpan w:val="10"/>
            <w:shd w:val="clear" w:color="auto" w:fill="auto"/>
            <w:vAlign w:val="bottom"/>
          </w:tcPr>
          <w:p w:rsidR="00BD5B57" w:rsidRPr="00BD5B57" w:rsidRDefault="00BD5B57" w:rsidP="005571D1">
            <w:pPr>
              <w:snapToGrid w:val="0"/>
              <w:jc w:val="center"/>
            </w:pPr>
            <w:r w:rsidRPr="00BD5B57">
              <w:t>к решению Собрания депутатов</w:t>
            </w:r>
          </w:p>
        </w:tc>
      </w:tr>
      <w:tr w:rsidR="00BD5B57" w:rsidRPr="00BD5B57" w:rsidTr="00BD5B57">
        <w:trPr>
          <w:trHeight w:val="300"/>
        </w:trPr>
        <w:tc>
          <w:tcPr>
            <w:tcW w:w="1985" w:type="dxa"/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</w:tc>
        <w:tc>
          <w:tcPr>
            <w:tcW w:w="4252" w:type="dxa"/>
            <w:gridSpan w:val="4"/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</w:p>
        </w:tc>
        <w:tc>
          <w:tcPr>
            <w:tcW w:w="11463" w:type="dxa"/>
            <w:gridSpan w:val="10"/>
            <w:shd w:val="clear" w:color="auto" w:fill="auto"/>
            <w:vAlign w:val="bottom"/>
          </w:tcPr>
          <w:p w:rsidR="00BD5B57" w:rsidRPr="00BD5B57" w:rsidRDefault="00BD5B57" w:rsidP="005571D1">
            <w:pPr>
              <w:snapToGrid w:val="0"/>
              <w:jc w:val="center"/>
            </w:pPr>
            <w:r w:rsidRPr="00BD5B57">
              <w:t>От 15.12. 2017г. №  193</w:t>
            </w:r>
          </w:p>
        </w:tc>
      </w:tr>
      <w:tr w:rsidR="00BD5B57" w:rsidRPr="00BD5B57" w:rsidTr="00BD5B57">
        <w:trPr>
          <w:trHeight w:val="705"/>
        </w:trPr>
        <w:tc>
          <w:tcPr>
            <w:tcW w:w="17700" w:type="dxa"/>
            <w:gridSpan w:val="15"/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Распределение межбюджетных трансфертов, предоставляемых бюджетам сельских поселений на 2018 год</w:t>
            </w:r>
          </w:p>
        </w:tc>
      </w:tr>
      <w:tr w:rsidR="00BD5B57" w:rsidRPr="00BD5B57" w:rsidTr="005571D1">
        <w:trPr>
          <w:gridAfter w:val="2"/>
          <w:wAfter w:w="2816" w:type="dxa"/>
          <w:trHeight w:val="105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Наименование сельских  поселений</w:t>
            </w:r>
          </w:p>
        </w:tc>
        <w:tc>
          <w:tcPr>
            <w:tcW w:w="3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 xml:space="preserve"> Дотация бюджетам  поселений на выравнивание бюджетной обеспеченности</w:t>
            </w:r>
          </w:p>
        </w:tc>
        <w:tc>
          <w:tcPr>
            <w:tcW w:w="26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Субвенции бюджетам  поселений 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</w:p>
          <w:p w:rsidR="00BD5B57" w:rsidRPr="00BD5B57" w:rsidRDefault="00BD5B57" w:rsidP="00BD5B57">
            <w:pPr>
              <w:jc w:val="center"/>
            </w:pPr>
            <w:r w:rsidRPr="00BD5B5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Межбюджетные трансферты,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(мероприятия по благоустройству дворовых территорий муниципальных образований)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</w:rPr>
            </w:pPr>
            <w:r w:rsidRPr="00BD5B57">
              <w:rPr>
                <w:b/>
              </w:rPr>
              <w:t>ИТОГО</w:t>
            </w:r>
          </w:p>
        </w:tc>
      </w:tr>
      <w:tr w:rsidR="00BD5B57" w:rsidRPr="00BD5B57" w:rsidTr="005571D1">
        <w:trPr>
          <w:gridAfter w:val="2"/>
          <w:wAfter w:w="2816" w:type="dxa"/>
          <w:trHeight w:val="70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ВСЕГО</w:t>
            </w: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в том числе</w:t>
            </w:r>
          </w:p>
        </w:tc>
        <w:tc>
          <w:tcPr>
            <w:tcW w:w="2681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BD5B57" w:rsidRPr="00BD5B57" w:rsidTr="005571D1">
        <w:trPr>
          <w:gridAfter w:val="2"/>
          <w:wAfter w:w="2816" w:type="dxa"/>
          <w:trHeight w:val="1889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rPr>
                <w:b/>
                <w:bCs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за счет налоговых и неналоговых доходов местного бюджета</w:t>
            </w:r>
          </w:p>
        </w:tc>
        <w:tc>
          <w:tcPr>
            <w:tcW w:w="2681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BD5B57" w:rsidRPr="00BD5B57" w:rsidTr="005571D1">
        <w:trPr>
          <w:gridAfter w:val="2"/>
          <w:wAfter w:w="2816" w:type="dxa"/>
          <w:trHeight w:val="37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proofErr w:type="spellStart"/>
            <w:r w:rsidRPr="00BD5B57">
              <w:t>Адищевское</w:t>
            </w:r>
            <w:proofErr w:type="spellEnd"/>
            <w:r w:rsidRPr="00BD5B57">
              <w:t xml:space="preserve"> с/</w:t>
            </w:r>
            <w:proofErr w:type="spellStart"/>
            <w:proofErr w:type="gramStart"/>
            <w:r w:rsidRPr="00BD5B57">
              <w:t>п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1 428,0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1 428,0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3,8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8,0</w:t>
            </w: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  <w:r w:rsidRPr="00BD5B57">
              <w:rPr>
                <w:bCs/>
              </w:rPr>
              <w:t>80,0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1 519,8</w:t>
            </w:r>
          </w:p>
        </w:tc>
      </w:tr>
      <w:tr w:rsidR="00BD5B57" w:rsidRPr="00BD5B57" w:rsidTr="005571D1">
        <w:trPr>
          <w:gridAfter w:val="2"/>
          <w:wAfter w:w="2816" w:type="dxa"/>
          <w:trHeight w:val="345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Александровское с/</w:t>
            </w:r>
            <w:proofErr w:type="spellStart"/>
            <w:proofErr w:type="gramStart"/>
            <w:r w:rsidRPr="00BD5B57">
              <w:t>п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1 086,0</w:t>
            </w: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1 086,0</w:t>
            </w:r>
          </w:p>
        </w:tc>
        <w:tc>
          <w:tcPr>
            <w:tcW w:w="26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1,7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3,7</w:t>
            </w: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1 091,4</w:t>
            </w:r>
          </w:p>
        </w:tc>
      </w:tr>
      <w:tr w:rsidR="00BD5B57" w:rsidRPr="00BD5B57" w:rsidTr="005571D1">
        <w:trPr>
          <w:gridAfter w:val="2"/>
          <w:wAfter w:w="2816" w:type="dxa"/>
          <w:trHeight w:val="360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proofErr w:type="spellStart"/>
            <w:r w:rsidRPr="00BD5B57">
              <w:t>Игодовское</w:t>
            </w:r>
            <w:proofErr w:type="spellEnd"/>
            <w:r w:rsidRPr="00BD5B57">
              <w:t xml:space="preserve"> с/</w:t>
            </w:r>
            <w:proofErr w:type="spellStart"/>
            <w:proofErr w:type="gramStart"/>
            <w:r w:rsidRPr="00BD5B57">
              <w:t>п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1 545,0</w:t>
            </w: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1 545,0</w:t>
            </w:r>
          </w:p>
        </w:tc>
        <w:tc>
          <w:tcPr>
            <w:tcW w:w="26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0,9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1,8</w:t>
            </w: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1 547,7</w:t>
            </w:r>
          </w:p>
        </w:tc>
      </w:tr>
      <w:tr w:rsidR="00BD5B57" w:rsidRPr="00BD5B57" w:rsidTr="005571D1">
        <w:trPr>
          <w:gridAfter w:val="2"/>
          <w:wAfter w:w="2816" w:type="dxa"/>
          <w:trHeight w:val="360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proofErr w:type="spellStart"/>
            <w:r w:rsidRPr="00BD5B57">
              <w:t>Клеванцовское</w:t>
            </w:r>
            <w:proofErr w:type="spellEnd"/>
            <w:r w:rsidRPr="00BD5B57">
              <w:t xml:space="preserve"> с/</w:t>
            </w:r>
            <w:proofErr w:type="spellStart"/>
            <w:proofErr w:type="gramStart"/>
            <w:r w:rsidRPr="00BD5B57">
              <w:t>п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2 461,0</w:t>
            </w: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2 461,0</w:t>
            </w:r>
          </w:p>
        </w:tc>
        <w:tc>
          <w:tcPr>
            <w:tcW w:w="26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3,7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7,8</w:t>
            </w: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2 472,5</w:t>
            </w:r>
          </w:p>
        </w:tc>
      </w:tr>
      <w:tr w:rsidR="00BD5B57" w:rsidRPr="00BD5B57" w:rsidTr="005571D1">
        <w:trPr>
          <w:gridAfter w:val="2"/>
          <w:wAfter w:w="2816" w:type="dxa"/>
          <w:trHeight w:val="360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Островское с/</w:t>
            </w:r>
            <w:proofErr w:type="spellStart"/>
            <w:proofErr w:type="gramStart"/>
            <w:r w:rsidRPr="00BD5B57">
              <w:t>п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1 277,0</w:t>
            </w: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1 277,0</w:t>
            </w:r>
          </w:p>
        </w:tc>
        <w:tc>
          <w:tcPr>
            <w:tcW w:w="26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5,7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11,9</w:t>
            </w: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  <w:r w:rsidRPr="00BD5B57">
              <w:rPr>
                <w:bCs/>
              </w:rPr>
              <w:t>400,0</w:t>
            </w:r>
          </w:p>
        </w:tc>
        <w:tc>
          <w:tcPr>
            <w:tcW w:w="11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1 694,6</w:t>
            </w:r>
          </w:p>
        </w:tc>
      </w:tr>
      <w:tr w:rsidR="00BD5B57" w:rsidRPr="00BD5B57" w:rsidTr="005571D1">
        <w:trPr>
          <w:gridAfter w:val="2"/>
          <w:wAfter w:w="2816" w:type="dxa"/>
          <w:trHeight w:val="555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Островское (центральное) с/</w:t>
            </w:r>
            <w:proofErr w:type="spellStart"/>
            <w:proofErr w:type="gramStart"/>
            <w:r w:rsidRPr="00BD5B57">
              <w:t>п</w:t>
            </w:r>
            <w:proofErr w:type="spellEnd"/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-</w:t>
            </w: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-</w:t>
            </w:r>
          </w:p>
        </w:tc>
        <w:tc>
          <w:tcPr>
            <w:tcW w:w="26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11,6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</w:pPr>
            <w:r w:rsidRPr="00BD5B57">
              <w:t>24,5</w:t>
            </w: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  <w:r w:rsidRPr="00BD5B57">
              <w:rPr>
                <w:bCs/>
              </w:rPr>
              <w:t>902,53</w:t>
            </w:r>
          </w:p>
        </w:tc>
        <w:tc>
          <w:tcPr>
            <w:tcW w:w="11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938,63</w:t>
            </w:r>
          </w:p>
        </w:tc>
      </w:tr>
      <w:tr w:rsidR="00BD5B57" w:rsidRPr="00BD5B57" w:rsidTr="005571D1">
        <w:trPr>
          <w:gridAfter w:val="2"/>
          <w:wAfter w:w="2816" w:type="dxa"/>
          <w:trHeight w:val="465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  <w:r w:rsidRPr="00BD5B57">
              <w:rPr>
                <w:bCs/>
              </w:rPr>
              <w:t>Нераспределенные средства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6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BD5B57" w:rsidRPr="00BD5B57" w:rsidTr="005571D1">
        <w:trPr>
          <w:gridAfter w:val="2"/>
          <w:wAfter w:w="2816" w:type="dxa"/>
          <w:trHeight w:val="465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7797,0</w:t>
            </w:r>
          </w:p>
        </w:tc>
        <w:tc>
          <w:tcPr>
            <w:tcW w:w="18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7797,0</w:t>
            </w:r>
          </w:p>
        </w:tc>
        <w:tc>
          <w:tcPr>
            <w:tcW w:w="268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27,4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57,7</w:t>
            </w:r>
          </w:p>
        </w:tc>
        <w:tc>
          <w:tcPr>
            <w:tcW w:w="2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1 382,53</w:t>
            </w:r>
          </w:p>
        </w:tc>
        <w:tc>
          <w:tcPr>
            <w:tcW w:w="11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B57" w:rsidRPr="00BD5B57" w:rsidRDefault="00BD5B57" w:rsidP="00BD5B57">
            <w:pPr>
              <w:snapToGrid w:val="0"/>
              <w:jc w:val="center"/>
              <w:rPr>
                <w:b/>
                <w:bCs/>
              </w:rPr>
            </w:pPr>
            <w:r w:rsidRPr="00BD5B57">
              <w:rPr>
                <w:b/>
                <w:bCs/>
              </w:rPr>
              <w:t>9 264,63</w:t>
            </w:r>
          </w:p>
        </w:tc>
      </w:tr>
    </w:tbl>
    <w:p w:rsidR="00BD5B57" w:rsidRPr="00BD5B57" w:rsidRDefault="00BD5B57" w:rsidP="00BD5B57"/>
    <w:p w:rsidR="00BD5B57" w:rsidRDefault="00BD5B57" w:rsidP="00BD5B57">
      <w:pPr>
        <w:tabs>
          <w:tab w:val="left" w:pos="2917"/>
        </w:tabs>
      </w:pPr>
    </w:p>
    <w:p w:rsidR="00BD5B57" w:rsidRDefault="00BD5B57" w:rsidP="00BD5B57"/>
    <w:p w:rsidR="005571D1" w:rsidRDefault="005571D1" w:rsidP="005571D1">
      <w:pPr>
        <w:pStyle w:val="Default"/>
        <w:jc w:val="center"/>
      </w:pPr>
      <w:r w:rsidRPr="002D3D66">
        <w:t>*      *      *      *      *      *      *</w:t>
      </w:r>
    </w:p>
    <w:p w:rsidR="00BD5B57" w:rsidRPr="00BD5B57" w:rsidRDefault="00BD5B57" w:rsidP="00BD5B57">
      <w:pPr>
        <w:sectPr w:rsidR="00BD5B57" w:rsidRPr="00BD5B57" w:rsidSect="00BD5B57">
          <w:pgSz w:w="16840" w:h="11907" w:orient="landscape" w:code="9"/>
          <w:pgMar w:top="1080" w:right="1440" w:bottom="1080" w:left="1440" w:header="0" w:footer="0" w:gutter="0"/>
          <w:cols w:space="720"/>
          <w:docGrid w:linePitch="272"/>
        </w:sectPr>
      </w:pPr>
    </w:p>
    <w:p w:rsidR="005571D1" w:rsidRPr="005571D1" w:rsidRDefault="005571D1" w:rsidP="005571D1">
      <w:pPr>
        <w:jc w:val="right"/>
      </w:pPr>
      <w:r w:rsidRPr="005571D1">
        <w:lastRenderedPageBreak/>
        <w:t xml:space="preserve">                                                                                              Приложение №  10</w:t>
      </w:r>
    </w:p>
    <w:p w:rsidR="005571D1" w:rsidRPr="005571D1" w:rsidRDefault="005571D1" w:rsidP="005571D1">
      <w:pPr>
        <w:jc w:val="right"/>
      </w:pPr>
      <w:r w:rsidRPr="005571D1">
        <w:t xml:space="preserve">                                                                             к решению Собрания  депутатов</w:t>
      </w:r>
    </w:p>
    <w:p w:rsidR="005571D1" w:rsidRPr="005571D1" w:rsidRDefault="005571D1" w:rsidP="005571D1">
      <w:pPr>
        <w:jc w:val="right"/>
      </w:pPr>
      <w:r w:rsidRPr="005571D1">
        <w:t xml:space="preserve">                                                                             от   15.12. </w:t>
      </w:r>
      <w:smartTag w:uri="urn:schemas-microsoft-com:office:smarttags" w:element="metricconverter">
        <w:smartTagPr>
          <w:attr w:name="ProductID" w:val="2017 г"/>
        </w:smartTagPr>
        <w:r w:rsidRPr="005571D1">
          <w:t>2017 г</w:t>
        </w:r>
      </w:smartTag>
      <w:r w:rsidRPr="005571D1">
        <w:t>. № 193</w:t>
      </w:r>
    </w:p>
    <w:p w:rsidR="005571D1" w:rsidRPr="005571D1" w:rsidRDefault="005571D1" w:rsidP="005571D1"/>
    <w:p w:rsidR="005571D1" w:rsidRPr="005571D1" w:rsidRDefault="005571D1" w:rsidP="005571D1"/>
    <w:p w:rsidR="005571D1" w:rsidRPr="005571D1" w:rsidRDefault="005571D1" w:rsidP="005571D1"/>
    <w:p w:rsidR="005571D1" w:rsidRPr="005571D1" w:rsidRDefault="005571D1" w:rsidP="005571D1"/>
    <w:p w:rsidR="005571D1" w:rsidRPr="005571D1" w:rsidRDefault="005571D1" w:rsidP="005571D1"/>
    <w:p w:rsidR="005571D1" w:rsidRPr="005571D1" w:rsidRDefault="005571D1" w:rsidP="005571D1">
      <w:pPr>
        <w:jc w:val="center"/>
      </w:pPr>
      <w:r w:rsidRPr="005571D1">
        <w:t>ПРОГРАММА МУНИЦИПАЛЬНЫХ ВНУТРЕННИХ ЗАИМСТВОВАНИЙ</w:t>
      </w:r>
    </w:p>
    <w:p w:rsidR="005571D1" w:rsidRPr="005571D1" w:rsidRDefault="005571D1" w:rsidP="005571D1">
      <w:pPr>
        <w:pStyle w:val="1"/>
        <w:jc w:val="center"/>
        <w:rPr>
          <w:sz w:val="20"/>
          <w:szCs w:val="20"/>
        </w:rPr>
      </w:pPr>
      <w:r w:rsidRPr="005571D1">
        <w:rPr>
          <w:sz w:val="20"/>
          <w:szCs w:val="20"/>
        </w:rPr>
        <w:t>ОСТРОВСКОГО МУНИЦИПАЛЬНОГО РАЙОНА  НА 2018 ГОД</w:t>
      </w:r>
    </w:p>
    <w:p w:rsidR="005571D1" w:rsidRPr="005571D1" w:rsidRDefault="005571D1" w:rsidP="005571D1"/>
    <w:p w:rsidR="005571D1" w:rsidRPr="005571D1" w:rsidRDefault="005571D1" w:rsidP="005571D1"/>
    <w:tbl>
      <w:tblPr>
        <w:tblW w:w="9356" w:type="dxa"/>
        <w:tblInd w:w="-176" w:type="dxa"/>
        <w:tblLayout w:type="fixed"/>
        <w:tblLook w:val="0000"/>
      </w:tblPr>
      <w:tblGrid>
        <w:gridCol w:w="7372"/>
        <w:gridCol w:w="1984"/>
      </w:tblGrid>
      <w:tr w:rsidR="005571D1" w:rsidRPr="005571D1" w:rsidTr="003F782A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D1" w:rsidRPr="005571D1" w:rsidRDefault="005571D1" w:rsidP="003F782A">
            <w:pPr>
              <w:tabs>
                <w:tab w:val="left" w:pos="552"/>
              </w:tabs>
              <w:jc w:val="center"/>
            </w:pPr>
            <w:r w:rsidRPr="005571D1">
              <w:t>Форма  муниципального  внутреннего 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D1" w:rsidRPr="005571D1" w:rsidRDefault="005571D1" w:rsidP="003F782A">
            <w:pPr>
              <w:tabs>
                <w:tab w:val="left" w:pos="552"/>
              </w:tabs>
              <w:jc w:val="center"/>
            </w:pPr>
            <w:r w:rsidRPr="005571D1">
              <w:t xml:space="preserve">Сумма, </w:t>
            </w:r>
          </w:p>
          <w:p w:rsidR="005571D1" w:rsidRPr="005571D1" w:rsidRDefault="005571D1" w:rsidP="003F782A">
            <w:pPr>
              <w:tabs>
                <w:tab w:val="left" w:pos="552"/>
              </w:tabs>
              <w:jc w:val="center"/>
            </w:pPr>
            <w:r w:rsidRPr="005571D1">
              <w:t>(тыс. руб.)</w:t>
            </w:r>
          </w:p>
          <w:p w:rsidR="005571D1" w:rsidRPr="005571D1" w:rsidRDefault="005571D1" w:rsidP="003F782A">
            <w:pPr>
              <w:tabs>
                <w:tab w:val="left" w:pos="552"/>
              </w:tabs>
              <w:jc w:val="center"/>
            </w:pPr>
          </w:p>
        </w:tc>
      </w:tr>
      <w:tr w:rsidR="005571D1" w:rsidRPr="005571D1" w:rsidTr="003F782A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D1" w:rsidRPr="005571D1" w:rsidRDefault="005571D1" w:rsidP="003F782A"/>
          <w:p w:rsidR="005571D1" w:rsidRPr="005571D1" w:rsidRDefault="005571D1" w:rsidP="003F782A">
            <w:r w:rsidRPr="005571D1">
              <w:t>Привлечение денежных сре</w:t>
            </w:r>
            <w:proofErr w:type="gramStart"/>
            <w:r w:rsidRPr="005571D1">
              <w:t>дств в в</w:t>
            </w:r>
            <w:proofErr w:type="gramEnd"/>
            <w:r w:rsidRPr="005571D1">
              <w:t xml:space="preserve">иде кредитов от кредитных организаций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1D1" w:rsidRPr="005571D1" w:rsidRDefault="005571D1" w:rsidP="003F782A">
            <w:pPr>
              <w:tabs>
                <w:tab w:val="left" w:pos="552"/>
              </w:tabs>
              <w:jc w:val="center"/>
            </w:pPr>
            <w:r w:rsidRPr="005571D1">
              <w:t>15 521,1</w:t>
            </w:r>
          </w:p>
        </w:tc>
      </w:tr>
      <w:tr w:rsidR="005571D1" w:rsidRPr="005571D1" w:rsidTr="003F782A">
        <w:trPr>
          <w:tblHeader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rPr>
                <w:b/>
              </w:rPr>
            </w:pPr>
          </w:p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rPr>
                <w:b/>
              </w:rPr>
            </w:pPr>
            <w:r w:rsidRPr="005571D1">
              <w:rPr>
                <w:b/>
              </w:rPr>
              <w:t>ИТОГО                                                                                                                    15 521,1</w:t>
            </w:r>
          </w:p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rPr>
                <w:b/>
              </w:rPr>
            </w:pPr>
            <w:r w:rsidRPr="005571D1">
              <w:rPr>
                <w:b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5571D1" w:rsidRPr="005571D1" w:rsidTr="003F782A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</w:pPr>
            <w:r w:rsidRPr="005571D1">
              <w:t xml:space="preserve">Погашение денежных средств в виде кредитов </w:t>
            </w:r>
            <w:proofErr w:type="gramStart"/>
            <w:r w:rsidRPr="005571D1">
              <w:t>от</w:t>
            </w:r>
            <w:proofErr w:type="gramEnd"/>
            <w:r w:rsidRPr="005571D1">
              <w:t xml:space="preserve"> кредитных </w:t>
            </w:r>
          </w:p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</w:pPr>
            <w:r w:rsidRPr="005571D1">
              <w:t>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jc w:val="center"/>
            </w:pPr>
            <w:r w:rsidRPr="005571D1">
              <w:t>10500,0</w:t>
            </w:r>
          </w:p>
        </w:tc>
      </w:tr>
      <w:tr w:rsidR="005571D1" w:rsidRPr="005571D1" w:rsidTr="003F782A">
        <w:trPr>
          <w:tblHeader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rPr>
                <w:b/>
              </w:rPr>
            </w:pPr>
            <w:r w:rsidRPr="005571D1">
              <w:t>Погашение денежных сре</w:t>
            </w:r>
            <w:proofErr w:type="gramStart"/>
            <w:r w:rsidRPr="005571D1">
              <w:t>дств в в</w:t>
            </w:r>
            <w:proofErr w:type="gramEnd"/>
            <w:r w:rsidRPr="005571D1">
              <w:t>иде кредитов от других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jc w:val="center"/>
            </w:pPr>
            <w:r w:rsidRPr="005571D1">
              <w:t>1103,2</w:t>
            </w:r>
          </w:p>
        </w:tc>
      </w:tr>
      <w:tr w:rsidR="005571D1" w:rsidRPr="005571D1" w:rsidTr="003F782A">
        <w:trPr>
          <w:tblHeader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rPr>
                <w:b/>
              </w:rPr>
            </w:pPr>
          </w:p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rPr>
                <w:b/>
              </w:rPr>
            </w:pPr>
            <w:r w:rsidRPr="005571D1">
              <w:rPr>
                <w:b/>
              </w:rPr>
              <w:t>ИТОГО                                                                                                                    11 603,2</w:t>
            </w:r>
          </w:p>
          <w:p w:rsidR="005571D1" w:rsidRPr="005571D1" w:rsidRDefault="005571D1" w:rsidP="003F782A">
            <w:pPr>
              <w:tabs>
                <w:tab w:val="left" w:pos="552"/>
              </w:tabs>
              <w:ind w:left="317" w:hanging="317"/>
              <w:rPr>
                <w:b/>
              </w:rPr>
            </w:pPr>
          </w:p>
        </w:tc>
      </w:tr>
    </w:tbl>
    <w:p w:rsidR="005571D1" w:rsidRPr="00B47462" w:rsidRDefault="005571D1" w:rsidP="005571D1">
      <w:pPr>
        <w:rPr>
          <w:b/>
          <w:sz w:val="24"/>
          <w:szCs w:val="24"/>
        </w:rPr>
      </w:pPr>
    </w:p>
    <w:p w:rsidR="00BD5B57" w:rsidRDefault="00BD5B57" w:rsidP="00BD5B57">
      <w:pPr>
        <w:jc w:val="center"/>
      </w:pPr>
    </w:p>
    <w:p w:rsidR="005571D1" w:rsidRDefault="005571D1" w:rsidP="005571D1">
      <w:pPr>
        <w:pStyle w:val="Default"/>
        <w:jc w:val="center"/>
      </w:pPr>
      <w:r w:rsidRPr="002D3D66">
        <w:t>*      *      *      *      *      *      *</w:t>
      </w:r>
    </w:p>
    <w:p w:rsidR="007B1840" w:rsidRPr="00BD5B57" w:rsidRDefault="002B050F" w:rsidP="00BD5B5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pict>
          <v:group id="_x0000_s1034" style="position:absolute;left:0;text-align:left;margin-left:-.65pt;margin-top:724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BD5B57" w:rsidRDefault="00BD5B5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BD5B57" w:rsidRDefault="00BD5B5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BD5B57" w:rsidRDefault="00BD5B5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BD5B57" w:rsidRDefault="00BD5B5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BD5B57" w:rsidRDefault="00BD5B5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BD5B57" w:rsidRDefault="00BD5B5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BD5B57" w:rsidRDefault="00BD5B57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7B1840" w:rsidRPr="00BD5B57" w:rsidSect="00BD5B57">
      <w:pgSz w:w="11907" w:h="16840" w:code="9"/>
      <w:pgMar w:top="1440" w:right="1080" w:bottom="1440" w:left="108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B57" w:rsidRDefault="00BD5B57" w:rsidP="00544642">
      <w:r>
        <w:separator/>
      </w:r>
    </w:p>
  </w:endnote>
  <w:endnote w:type="continuationSeparator" w:id="1">
    <w:p w:rsidR="00BD5B57" w:rsidRDefault="00BD5B57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57" w:rsidRDefault="002B050F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BD5B57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BD5B57" w:rsidRDefault="00BD5B5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B57" w:rsidRDefault="00BD5B57" w:rsidP="00544642">
      <w:r>
        <w:separator/>
      </w:r>
    </w:p>
  </w:footnote>
  <w:footnote w:type="continuationSeparator" w:id="1">
    <w:p w:rsidR="00BD5B57" w:rsidRDefault="00BD5B57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2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0"/>
  </w:num>
  <w:num w:numId="8">
    <w:abstractNumId w:val="15"/>
  </w:num>
  <w:num w:numId="9">
    <w:abstractNumId w:val="11"/>
  </w:num>
  <w:num w:numId="10">
    <w:abstractNumId w:val="13"/>
  </w:num>
  <w:num w:numId="11">
    <w:abstractNumId w:val="14"/>
  </w:num>
  <w:num w:numId="12">
    <w:abstractNumId w:val="9"/>
  </w:num>
  <w:num w:numId="13">
    <w:abstractNumId w:val="17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F1730"/>
    <w:rsid w:val="000F1C8C"/>
    <w:rsid w:val="000F391B"/>
    <w:rsid w:val="001163B3"/>
    <w:rsid w:val="00190752"/>
    <w:rsid w:val="001932E3"/>
    <w:rsid w:val="00193596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050F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27E4B"/>
    <w:rsid w:val="00544642"/>
    <w:rsid w:val="00545567"/>
    <w:rsid w:val="005559E0"/>
    <w:rsid w:val="005571D1"/>
    <w:rsid w:val="00574B5D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77D5"/>
    <w:rsid w:val="007E1ABD"/>
    <w:rsid w:val="007E3A2D"/>
    <w:rsid w:val="007F44B3"/>
    <w:rsid w:val="00801774"/>
    <w:rsid w:val="0083145B"/>
    <w:rsid w:val="008352EE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21B9C"/>
    <w:rsid w:val="00950D22"/>
    <w:rsid w:val="0096235C"/>
    <w:rsid w:val="0097174D"/>
    <w:rsid w:val="00971A8A"/>
    <w:rsid w:val="00990222"/>
    <w:rsid w:val="00994D71"/>
    <w:rsid w:val="009A33CF"/>
    <w:rsid w:val="009B2FDF"/>
    <w:rsid w:val="009E15DB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D5B57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40E32"/>
    <w:rsid w:val="00D44486"/>
    <w:rsid w:val="00D53121"/>
    <w:rsid w:val="00D56C1E"/>
    <w:rsid w:val="00D5740F"/>
    <w:rsid w:val="00D7615B"/>
    <w:rsid w:val="00D84805"/>
    <w:rsid w:val="00D85345"/>
    <w:rsid w:val="00D87201"/>
    <w:rsid w:val="00DA2F2A"/>
    <w:rsid w:val="00DB2D71"/>
    <w:rsid w:val="00DF30AD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B4B64"/>
    <w:rsid w:val="00FC0517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xl106">
    <w:name w:val="xl106"/>
    <w:basedOn w:val="a"/>
    <w:rsid w:val="00527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527E4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527E4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527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527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527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527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527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4">
    <w:name w:val="xl114"/>
    <w:basedOn w:val="a"/>
    <w:rsid w:val="00527E4B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5">
    <w:name w:val="xl115"/>
    <w:basedOn w:val="a"/>
    <w:rsid w:val="00527E4B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527E4B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527E4B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527E4B"/>
    <w:pPr>
      <w:widowControl/>
      <w:autoSpaceDE/>
      <w:autoSpaceDN/>
      <w:adjustRightInd/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527E4B"/>
    <w:pPr>
      <w:widowControl/>
      <w:pBdr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527E4B"/>
    <w:pPr>
      <w:widowControl/>
      <w:pBdr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527E4B"/>
    <w:pPr>
      <w:widowControl/>
      <w:pBdr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527E4B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527E4B"/>
    <w:pPr>
      <w:widowControl/>
      <w:pBdr>
        <w:left w:val="single" w:sz="8" w:space="0" w:color="000000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124">
    <w:name w:val="xl124"/>
    <w:basedOn w:val="a"/>
    <w:rsid w:val="00527E4B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527E4B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26">
    <w:name w:val="xl126"/>
    <w:basedOn w:val="a"/>
    <w:rsid w:val="00527E4B"/>
    <w:pPr>
      <w:widowControl/>
      <w:pBdr>
        <w:left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527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527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29">
    <w:name w:val="xl129"/>
    <w:basedOn w:val="a"/>
    <w:rsid w:val="00527E4B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E3ABEB071988158579441C6F3BB38742309D7DF25371309DE8F40FD88F590F37AA91DE0EA0D87DS0OFG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A38B9E-7DAE-49FF-A15A-71823257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61</Pages>
  <Words>21373</Words>
  <Characters>121832</Characters>
  <Application>Microsoft Office Word</Application>
  <DocSecurity>0</DocSecurity>
  <Lines>1015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4</cp:revision>
  <cp:lastPrinted>2017-10-04T07:05:00Z</cp:lastPrinted>
  <dcterms:created xsi:type="dcterms:W3CDTF">2017-12-20T05:58:00Z</dcterms:created>
  <dcterms:modified xsi:type="dcterms:W3CDTF">2017-12-20T07:06:00Z</dcterms:modified>
</cp:coreProperties>
</file>