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Default="002D3D66" w:rsidP="00CB6196">
      <w:pPr>
        <w:pStyle w:val="a3"/>
        <w:widowControl w:val="0"/>
        <w:spacing w:before="0" w:beforeAutospacing="0" w:after="0"/>
        <w:rPr>
          <w:sz w:val="20"/>
          <w:szCs w:val="20"/>
        </w:rPr>
      </w:pPr>
    </w:p>
    <w:p w:rsidR="002D3D66" w:rsidRDefault="002D3D66" w:rsidP="00CB6196">
      <w:pPr>
        <w:pStyle w:val="a3"/>
        <w:widowControl w:val="0"/>
        <w:spacing w:before="0" w:beforeAutospacing="0" w:after="0"/>
        <w:rPr>
          <w:sz w:val="20"/>
          <w:szCs w:val="20"/>
        </w:rPr>
      </w:pPr>
    </w:p>
    <w:p w:rsidR="000F1730" w:rsidRPr="009E15DB" w:rsidRDefault="001517E0" w:rsidP="00CB6196">
      <w:pPr>
        <w:pStyle w:val="a3"/>
        <w:widowControl w:val="0"/>
        <w:spacing w:before="0" w:beforeAutospacing="0" w:after="0"/>
        <w:rPr>
          <w:sz w:val="20"/>
          <w:szCs w:val="20"/>
        </w:rPr>
      </w:pPr>
      <w:r>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5C5134" w:rsidRDefault="005C5134"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5C5134" w:rsidRDefault="005C5134"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5C5134" w:rsidRDefault="005C5134" w:rsidP="008C3E01">
                      <w:pPr>
                        <w:jc w:val="center"/>
                      </w:pPr>
                      <w:r>
                        <w:t xml:space="preserve">Издается </w:t>
                      </w:r>
                    </w:p>
                    <w:p w:rsidR="005C5134" w:rsidRDefault="005C5134" w:rsidP="008C3E01">
                      <w:pPr>
                        <w:jc w:val="center"/>
                      </w:pPr>
                      <w:r>
                        <w:t xml:space="preserve">с  мая  </w:t>
                      </w:r>
                    </w:p>
                    <w:p w:rsidR="005C5134" w:rsidRDefault="005C5134" w:rsidP="008C3E01">
                      <w:pPr>
                        <w:jc w:val="center"/>
                      </w:pPr>
                      <w:r>
                        <w:t>2007 года</w:t>
                      </w:r>
                    </w:p>
                    <w:p w:rsidR="005C5134" w:rsidRPr="00414855" w:rsidRDefault="005C5134" w:rsidP="008C3E01">
                      <w:pPr>
                        <w:jc w:val="center"/>
                      </w:pPr>
                      <w:r>
                        <w:t>№ 57</w:t>
                      </w:r>
                      <w:r w:rsidRPr="00414855">
                        <w:t>(</w:t>
                      </w:r>
                      <w:r>
                        <w:t>222</w:t>
                      </w:r>
                      <w:r w:rsidRPr="00414855">
                        <w:t>)</w:t>
                      </w:r>
                    </w:p>
                    <w:p w:rsidR="005C5134" w:rsidRDefault="005C5134" w:rsidP="008C3E01">
                      <w:pPr>
                        <w:jc w:val="center"/>
                      </w:pPr>
                      <w:r>
                        <w:t> </w:t>
                      </w:r>
                    </w:p>
                    <w:p w:rsidR="005C5134" w:rsidRPr="00AD1713" w:rsidRDefault="005C5134" w:rsidP="008C3E01">
                      <w:pPr>
                        <w:jc w:val="center"/>
                      </w:pPr>
                      <w:r>
                        <w:t>29 декабря</w:t>
                      </w:r>
                    </w:p>
                    <w:p w:rsidR="005C5134" w:rsidRDefault="005C5134" w:rsidP="008C3E01">
                      <w:pPr>
                        <w:jc w:val="center"/>
                      </w:pPr>
                      <w:r>
                        <w:t>201</w:t>
                      </w:r>
                      <w:r w:rsidRPr="00736216">
                        <w:t>7</w:t>
                      </w:r>
                      <w:r>
                        <w:t xml:space="preserve"> года</w:t>
                      </w:r>
                    </w:p>
                    <w:p w:rsidR="005C5134" w:rsidRDefault="005C5134" w:rsidP="008C3E01">
                      <w:pPr>
                        <w:jc w:val="center"/>
                      </w:pPr>
                      <w:r>
                        <w:t> </w:t>
                      </w:r>
                    </w:p>
                    <w:p w:rsidR="005C5134" w:rsidRDefault="005C5134"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5C5134" w:rsidRDefault="005C5134" w:rsidP="008C3E01">
                      <w:pPr>
                        <w:jc w:val="center"/>
                      </w:pPr>
                      <w:r>
                        <w:t>ИНФОРМАЦИОННЫЙ БЮЛЛЕТЕНЬ</w:t>
                      </w:r>
                    </w:p>
                    <w:p w:rsidR="005C5134" w:rsidRDefault="005C5134" w:rsidP="008C3E01">
                      <w:pPr>
                        <w:jc w:val="center"/>
                      </w:pPr>
                      <w:r>
                        <w:t xml:space="preserve">Официальное издание районного Собрания депутатов и администрации </w:t>
                      </w:r>
                    </w:p>
                    <w:p w:rsidR="005C5134" w:rsidRDefault="005C5134" w:rsidP="008C3E01">
                      <w:pPr>
                        <w:jc w:val="center"/>
                      </w:pPr>
                      <w:r>
                        <w:t>Островского муниципального района</w:t>
                      </w:r>
                    </w:p>
                  </w:txbxContent>
                </v:textbox>
              </v:shape>
            </v:group>
          </v:group>
        </w:pict>
      </w: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C7241A" w:rsidRPr="009E15DB" w:rsidRDefault="00C7241A" w:rsidP="00CB6196">
      <w:pPr>
        <w:pStyle w:val="ConsPlusNormal"/>
        <w:ind w:firstLine="540"/>
        <w:jc w:val="both"/>
        <w:rPr>
          <w:rFonts w:ascii="Times New Roman" w:hAnsi="Times New Roman" w:cs="Times New Roman"/>
          <w:sz w:val="20"/>
          <w:lang w:val="en-US"/>
        </w:rPr>
      </w:pPr>
    </w:p>
    <w:p w:rsidR="00AA2848" w:rsidRPr="009E15DB" w:rsidRDefault="00CB6196" w:rsidP="009E15DB">
      <w:pPr>
        <w:jc w:val="center"/>
      </w:pPr>
      <w:bookmarkStart w:id="0" w:name="_GoBack"/>
      <w:bookmarkStart w:id="1" w:name="sub_1000"/>
      <w:bookmarkEnd w:id="0"/>
      <w:r w:rsidRPr="009E15DB">
        <w:t xml:space="preserve">  </w:t>
      </w:r>
      <w:bookmarkEnd w:id="1"/>
    </w:p>
    <w:p w:rsidR="00DF54BB" w:rsidRDefault="00DF54BB" w:rsidP="007B1840">
      <w:pPr>
        <w:pStyle w:val="Default"/>
        <w:jc w:val="both"/>
        <w:rPr>
          <w:sz w:val="20"/>
          <w:szCs w:val="20"/>
        </w:rPr>
      </w:pPr>
    </w:p>
    <w:p w:rsidR="004023AD" w:rsidRDefault="004023AD" w:rsidP="007B1840">
      <w:pPr>
        <w:pStyle w:val="Default"/>
        <w:jc w:val="both"/>
        <w:rPr>
          <w:sz w:val="20"/>
          <w:szCs w:val="20"/>
        </w:rPr>
      </w:pPr>
    </w:p>
    <w:p w:rsidR="00E13CD2" w:rsidRPr="00E13CD2" w:rsidRDefault="00E13CD2" w:rsidP="00E13CD2">
      <w:pPr>
        <w:jc w:val="center"/>
        <w:rPr>
          <w:b/>
          <w:bCs/>
        </w:rPr>
      </w:pPr>
      <w:r w:rsidRPr="00E13CD2">
        <w:rPr>
          <w:noProof/>
        </w:rPr>
        <w:drawing>
          <wp:inline distT="0" distB="0" distL="0" distR="0">
            <wp:extent cx="742950" cy="9144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E13CD2" w:rsidRPr="00E13CD2" w:rsidRDefault="00E13CD2" w:rsidP="00E13CD2">
      <w:pPr>
        <w:jc w:val="center"/>
        <w:rPr>
          <w:b/>
          <w:bCs/>
        </w:rPr>
      </w:pPr>
    </w:p>
    <w:p w:rsidR="00E13CD2" w:rsidRPr="00E13CD2" w:rsidRDefault="00E13CD2" w:rsidP="00E13CD2">
      <w:pPr>
        <w:pStyle w:val="1"/>
        <w:jc w:val="center"/>
        <w:rPr>
          <w:bCs/>
          <w:sz w:val="20"/>
          <w:szCs w:val="20"/>
        </w:rPr>
      </w:pPr>
      <w:r w:rsidRPr="00E13CD2">
        <w:rPr>
          <w:bCs/>
          <w:sz w:val="20"/>
          <w:szCs w:val="20"/>
        </w:rPr>
        <w:t>ПОСТАНОВЛЕНИЕ</w:t>
      </w:r>
    </w:p>
    <w:p w:rsidR="00E13CD2" w:rsidRPr="00E13CD2" w:rsidRDefault="00E13CD2" w:rsidP="00E13CD2">
      <w:pPr>
        <w:jc w:val="center"/>
      </w:pPr>
    </w:p>
    <w:p w:rsidR="00E13CD2" w:rsidRPr="00E13CD2" w:rsidRDefault="00E13CD2" w:rsidP="00E13CD2">
      <w:pPr>
        <w:jc w:val="center"/>
      </w:pPr>
      <w:r w:rsidRPr="00E13CD2">
        <w:t>АДМИНИСТРАЦИЯ ОСТРОВСКОГО МУНИЦИПАЛЬНОГО РАЙОНА</w:t>
      </w:r>
    </w:p>
    <w:p w:rsidR="00E13CD2" w:rsidRPr="00E13CD2" w:rsidRDefault="00E13CD2" w:rsidP="00E13CD2">
      <w:pPr>
        <w:jc w:val="center"/>
      </w:pPr>
      <w:r w:rsidRPr="00E13CD2">
        <w:t>КОСТРОМСКОЙ  ОБЛАСТИ</w:t>
      </w:r>
    </w:p>
    <w:p w:rsidR="00E13CD2" w:rsidRPr="00E13CD2" w:rsidRDefault="00E13CD2" w:rsidP="00E13CD2">
      <w:pPr>
        <w:jc w:val="center"/>
      </w:pPr>
      <w:r w:rsidRPr="00E13CD2">
        <w:t>_____________________________________________________________________________</w:t>
      </w:r>
    </w:p>
    <w:p w:rsidR="00E13CD2" w:rsidRPr="00E13CD2" w:rsidRDefault="00E13CD2" w:rsidP="00E13CD2"/>
    <w:p w:rsidR="00E13CD2" w:rsidRPr="00E13CD2" w:rsidRDefault="00E13CD2" w:rsidP="00E13CD2">
      <w:pPr>
        <w:jc w:val="both"/>
      </w:pPr>
      <w:r w:rsidRPr="00E13CD2">
        <w:t xml:space="preserve">«20» декабря  2017 года              № 644    </w:t>
      </w:r>
    </w:p>
    <w:p w:rsidR="00E13CD2" w:rsidRPr="00E13CD2" w:rsidRDefault="00E13CD2" w:rsidP="00E13CD2">
      <w:pPr>
        <w:jc w:val="both"/>
      </w:pPr>
    </w:p>
    <w:p w:rsidR="00E13CD2" w:rsidRPr="00E13CD2" w:rsidRDefault="00E13CD2" w:rsidP="00E13CD2">
      <w:pPr>
        <w:pStyle w:val="a3"/>
        <w:spacing w:before="0" w:beforeAutospacing="0" w:after="0"/>
        <w:jc w:val="both"/>
        <w:rPr>
          <w:sz w:val="20"/>
          <w:szCs w:val="20"/>
        </w:rPr>
      </w:pPr>
      <w:r w:rsidRPr="00E13CD2">
        <w:rPr>
          <w:bCs/>
          <w:color w:val="000000"/>
          <w:sz w:val="20"/>
          <w:szCs w:val="20"/>
        </w:rPr>
        <w:t xml:space="preserve">О внесении изменений </w:t>
      </w:r>
      <w:r w:rsidRPr="00E13CD2">
        <w:rPr>
          <w:sz w:val="20"/>
          <w:szCs w:val="20"/>
        </w:rPr>
        <w:t xml:space="preserve">в </w:t>
      </w:r>
      <w:hyperlink w:anchor="Par32" w:history="1">
        <w:r w:rsidRPr="00E13CD2">
          <w:rPr>
            <w:rStyle w:val="af3"/>
            <w:rFonts w:eastAsiaTheme="majorEastAsia"/>
            <w:sz w:val="20"/>
            <w:szCs w:val="20"/>
          </w:rPr>
          <w:t>Нормативы</w:t>
        </w:r>
      </w:hyperlink>
      <w:r w:rsidRPr="00E13CD2">
        <w:rPr>
          <w:sz w:val="20"/>
          <w:szCs w:val="20"/>
        </w:rPr>
        <w:t xml:space="preserve"> цен и (или) </w:t>
      </w:r>
    </w:p>
    <w:p w:rsidR="00E13CD2" w:rsidRPr="00E13CD2" w:rsidRDefault="00E13CD2" w:rsidP="00E13CD2">
      <w:pPr>
        <w:pStyle w:val="a3"/>
        <w:spacing w:before="0" w:beforeAutospacing="0" w:after="0"/>
        <w:jc w:val="both"/>
        <w:rPr>
          <w:bCs/>
          <w:sz w:val="20"/>
          <w:szCs w:val="20"/>
        </w:rPr>
      </w:pPr>
      <w:r w:rsidRPr="00E13CD2">
        <w:rPr>
          <w:bCs/>
          <w:sz w:val="20"/>
          <w:szCs w:val="20"/>
        </w:rPr>
        <w:t xml:space="preserve">количества отдельных видов товаров, работ, услуг, применяемые </w:t>
      </w:r>
    </w:p>
    <w:p w:rsidR="00E13CD2" w:rsidRPr="00E13CD2" w:rsidRDefault="00E13CD2" w:rsidP="00E13CD2">
      <w:pPr>
        <w:pStyle w:val="a3"/>
        <w:spacing w:before="0" w:beforeAutospacing="0" w:after="0"/>
        <w:jc w:val="both"/>
        <w:rPr>
          <w:bCs/>
          <w:sz w:val="20"/>
          <w:szCs w:val="20"/>
        </w:rPr>
      </w:pPr>
      <w:r w:rsidRPr="00E13CD2">
        <w:rPr>
          <w:bCs/>
          <w:sz w:val="20"/>
          <w:szCs w:val="20"/>
        </w:rPr>
        <w:t xml:space="preserve">при расчете нормативных затрат в администрации </w:t>
      </w:r>
    </w:p>
    <w:p w:rsidR="00E13CD2" w:rsidRPr="00E13CD2" w:rsidRDefault="00E13CD2" w:rsidP="00E13CD2">
      <w:pPr>
        <w:pStyle w:val="a3"/>
        <w:spacing w:before="0" w:beforeAutospacing="0" w:after="0"/>
        <w:jc w:val="both"/>
        <w:rPr>
          <w:bCs/>
          <w:sz w:val="20"/>
          <w:szCs w:val="20"/>
        </w:rPr>
      </w:pPr>
      <w:r w:rsidRPr="00E13CD2">
        <w:rPr>
          <w:bCs/>
          <w:sz w:val="20"/>
          <w:szCs w:val="20"/>
        </w:rPr>
        <w:t xml:space="preserve">Островского муниципального района </w:t>
      </w:r>
    </w:p>
    <w:p w:rsidR="00E13CD2" w:rsidRPr="00E13CD2" w:rsidRDefault="00E13CD2" w:rsidP="00E13CD2">
      <w:pPr>
        <w:pStyle w:val="a3"/>
        <w:spacing w:before="0" w:beforeAutospacing="0" w:after="0"/>
        <w:jc w:val="both"/>
        <w:rPr>
          <w:bCs/>
          <w:sz w:val="20"/>
          <w:szCs w:val="20"/>
        </w:rPr>
      </w:pPr>
      <w:r w:rsidRPr="00E13CD2">
        <w:rPr>
          <w:bCs/>
          <w:sz w:val="20"/>
          <w:szCs w:val="20"/>
        </w:rPr>
        <w:t>Костромской области (включая подведомственные казенные учреждения)</w:t>
      </w:r>
    </w:p>
    <w:p w:rsidR="00E13CD2" w:rsidRPr="00E13CD2" w:rsidRDefault="00E13CD2" w:rsidP="00E13CD2">
      <w:pPr>
        <w:pStyle w:val="a3"/>
        <w:spacing w:before="0" w:beforeAutospacing="0" w:after="0"/>
        <w:jc w:val="both"/>
        <w:rPr>
          <w:sz w:val="20"/>
          <w:szCs w:val="20"/>
        </w:rPr>
      </w:pPr>
    </w:p>
    <w:p w:rsidR="00E13CD2" w:rsidRPr="00E13CD2" w:rsidRDefault="00E13CD2" w:rsidP="00E13CD2">
      <w:pPr>
        <w:pStyle w:val="a3"/>
        <w:spacing w:before="0" w:beforeAutospacing="0" w:after="0"/>
        <w:jc w:val="both"/>
        <w:rPr>
          <w:sz w:val="20"/>
          <w:szCs w:val="20"/>
        </w:rPr>
      </w:pPr>
    </w:p>
    <w:p w:rsidR="00E13CD2" w:rsidRPr="00E13CD2" w:rsidRDefault="00E13CD2" w:rsidP="00E13CD2">
      <w:pPr>
        <w:pStyle w:val="a3"/>
        <w:spacing w:before="0" w:beforeAutospacing="0" w:after="0"/>
        <w:jc w:val="both"/>
        <w:rPr>
          <w:sz w:val="20"/>
          <w:szCs w:val="20"/>
        </w:rPr>
      </w:pPr>
      <w:r w:rsidRPr="00E13CD2">
        <w:rPr>
          <w:sz w:val="20"/>
          <w:szCs w:val="20"/>
        </w:rPr>
        <w:t xml:space="preserve">     С целью приведения нормативных правовых актов в соответствие с действующим законодательством, </w:t>
      </w:r>
      <w:r w:rsidRPr="00E13CD2">
        <w:rPr>
          <w:rFonts w:eastAsia="Arial CYR"/>
          <w:color w:val="000000"/>
          <w:sz w:val="20"/>
          <w:szCs w:val="20"/>
        </w:rPr>
        <w:t>руководствуясь Уставом муниципального образования Островский муниципальный район,</w:t>
      </w:r>
      <w:r w:rsidRPr="00E13CD2">
        <w:rPr>
          <w:rFonts w:eastAsia="Arial CYR"/>
          <w:color w:val="0000FF"/>
          <w:sz w:val="20"/>
          <w:szCs w:val="20"/>
        </w:rPr>
        <w:t xml:space="preserve"> </w:t>
      </w:r>
      <w:r w:rsidRPr="00E13CD2">
        <w:rPr>
          <w:rFonts w:eastAsia="Arial CYR"/>
          <w:sz w:val="20"/>
          <w:szCs w:val="20"/>
        </w:rPr>
        <w:t>администрация Островского муниципального района Костромской области  ПОСТАНОВЛЯЕТ:</w:t>
      </w:r>
    </w:p>
    <w:p w:rsidR="00E13CD2" w:rsidRPr="00E13CD2" w:rsidRDefault="00E13CD2" w:rsidP="00E13CD2">
      <w:pPr>
        <w:pStyle w:val="a3"/>
        <w:spacing w:before="0" w:beforeAutospacing="0" w:after="0"/>
        <w:jc w:val="both"/>
        <w:rPr>
          <w:sz w:val="20"/>
          <w:szCs w:val="20"/>
        </w:rPr>
      </w:pPr>
    </w:p>
    <w:p w:rsidR="00E13CD2" w:rsidRPr="00E13CD2" w:rsidRDefault="00E13CD2" w:rsidP="00E13CD2">
      <w:pPr>
        <w:pStyle w:val="a3"/>
        <w:spacing w:before="0" w:beforeAutospacing="0" w:after="0"/>
        <w:jc w:val="both"/>
        <w:rPr>
          <w:sz w:val="20"/>
          <w:szCs w:val="20"/>
        </w:rPr>
      </w:pPr>
      <w:r w:rsidRPr="00E13CD2">
        <w:rPr>
          <w:sz w:val="20"/>
          <w:szCs w:val="20"/>
        </w:rPr>
        <w:t xml:space="preserve">1. Внести в </w:t>
      </w:r>
      <w:hyperlink w:anchor="Par32" w:history="1">
        <w:r w:rsidRPr="00E13CD2">
          <w:rPr>
            <w:rStyle w:val="af3"/>
            <w:rFonts w:eastAsiaTheme="majorEastAsia"/>
            <w:sz w:val="20"/>
            <w:szCs w:val="20"/>
          </w:rPr>
          <w:t>Нормативы</w:t>
        </w:r>
      </w:hyperlink>
      <w:r w:rsidRPr="00E13CD2">
        <w:rPr>
          <w:sz w:val="20"/>
          <w:szCs w:val="20"/>
        </w:rPr>
        <w:t xml:space="preserve"> цен и (или) </w:t>
      </w:r>
      <w:r w:rsidRPr="00E13CD2">
        <w:rPr>
          <w:bCs/>
          <w:sz w:val="20"/>
          <w:szCs w:val="20"/>
        </w:rPr>
        <w:t>количества отдельных видов товаров, работ, услуг, применяемые при расчете нормативных затрат в администрации Островского муниципального района Костромской области (включая подведомственные казенные учреждения)</w:t>
      </w:r>
      <w:r w:rsidRPr="00E13CD2">
        <w:rPr>
          <w:rFonts w:eastAsia="Arial CYR"/>
          <w:sz w:val="20"/>
          <w:szCs w:val="20"/>
        </w:rPr>
        <w:t xml:space="preserve">, утвержденный </w:t>
      </w:r>
      <w:r w:rsidRPr="00E13CD2">
        <w:rPr>
          <w:sz w:val="20"/>
          <w:szCs w:val="20"/>
        </w:rPr>
        <w:t xml:space="preserve">постановлением администрации Островского муниципального района от  20  октября_2016 года № 311(с </w:t>
      </w:r>
      <w:proofErr w:type="spellStart"/>
      <w:r w:rsidRPr="00E13CD2">
        <w:rPr>
          <w:sz w:val="20"/>
          <w:szCs w:val="20"/>
        </w:rPr>
        <w:t>изм</w:t>
      </w:r>
      <w:proofErr w:type="spellEnd"/>
      <w:r w:rsidRPr="00E13CD2">
        <w:rPr>
          <w:sz w:val="20"/>
          <w:szCs w:val="20"/>
        </w:rPr>
        <w:t>. от 01.11.2017г. № 516) (далее - Нормативы) следующие изменения:</w:t>
      </w:r>
    </w:p>
    <w:p w:rsidR="00E13CD2" w:rsidRPr="00E13CD2" w:rsidRDefault="00E13CD2" w:rsidP="00E13CD2">
      <w:pPr>
        <w:jc w:val="both"/>
      </w:pPr>
      <w:r w:rsidRPr="00E13CD2">
        <w:t>1.1.Пункт 10  Нормативов дополнить строкой следующего содержания:</w:t>
      </w:r>
    </w:p>
    <w:p w:rsidR="00E13CD2" w:rsidRPr="00E13CD2" w:rsidRDefault="00E13CD2" w:rsidP="00E13CD2">
      <w:pPr>
        <w:jc w:val="both"/>
      </w:pPr>
    </w:p>
    <w:tbl>
      <w:tblPr>
        <w:tblW w:w="10245" w:type="dxa"/>
        <w:tblInd w:w="-69" w:type="dxa"/>
        <w:tblLayout w:type="fixed"/>
        <w:tblLook w:val="0000"/>
      </w:tblPr>
      <w:tblGrid>
        <w:gridCol w:w="3772"/>
        <w:gridCol w:w="2747"/>
        <w:gridCol w:w="1701"/>
        <w:gridCol w:w="141"/>
        <w:gridCol w:w="1749"/>
        <w:gridCol w:w="70"/>
        <w:gridCol w:w="45"/>
        <w:gridCol w:w="20"/>
      </w:tblGrid>
      <w:tr w:rsidR="00E13CD2" w:rsidRPr="00E13CD2" w:rsidTr="00E13CD2">
        <w:tc>
          <w:tcPr>
            <w:tcW w:w="3772"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Наименование оргтехники</w:t>
            </w:r>
          </w:p>
        </w:tc>
        <w:tc>
          <w:tcPr>
            <w:tcW w:w="2747"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Количество оргтехники</w:t>
            </w:r>
          </w:p>
        </w:tc>
        <w:tc>
          <w:tcPr>
            <w:tcW w:w="1842" w:type="dxa"/>
            <w:gridSpan w:val="2"/>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Срок эксплуатации в годах</w:t>
            </w:r>
          </w:p>
        </w:tc>
        <w:tc>
          <w:tcPr>
            <w:tcW w:w="1884" w:type="dxa"/>
            <w:gridSpan w:val="4"/>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snapToGrid w:val="0"/>
              <w:jc w:val="center"/>
            </w:pPr>
            <w:r w:rsidRPr="00E13CD2">
              <w:t>Предельная цена  за единицу (рублей)</w:t>
            </w:r>
          </w:p>
        </w:tc>
      </w:tr>
      <w:tr w:rsidR="00E13CD2" w:rsidRPr="00E13CD2" w:rsidTr="00E13CD2">
        <w:tblPrEx>
          <w:tblCellMar>
            <w:left w:w="0" w:type="dxa"/>
            <w:right w:w="0" w:type="dxa"/>
          </w:tblCellMar>
        </w:tblPrEx>
        <w:trPr>
          <w:gridAfter w:val="1"/>
          <w:wAfter w:w="20" w:type="dxa"/>
        </w:trPr>
        <w:tc>
          <w:tcPr>
            <w:tcW w:w="10110" w:type="dxa"/>
            <w:gridSpan w:val="5"/>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В администрации Островского муниципального района</w:t>
            </w:r>
          </w:p>
        </w:tc>
        <w:tc>
          <w:tcPr>
            <w:tcW w:w="70" w:type="dxa"/>
            <w:tcBorders>
              <w:left w:val="single" w:sz="4" w:space="0" w:color="000000"/>
            </w:tcBorders>
            <w:shd w:val="clear" w:color="auto" w:fill="auto"/>
          </w:tcPr>
          <w:p w:rsidR="00E13CD2" w:rsidRPr="00E13CD2" w:rsidRDefault="00E13CD2" w:rsidP="00E13CD2">
            <w:pPr>
              <w:snapToGrid w:val="0"/>
            </w:pPr>
          </w:p>
        </w:tc>
        <w:tc>
          <w:tcPr>
            <w:tcW w:w="45" w:type="dxa"/>
            <w:shd w:val="clear" w:color="auto" w:fill="auto"/>
          </w:tcPr>
          <w:p w:rsidR="00E13CD2" w:rsidRPr="00E13CD2" w:rsidRDefault="00E13CD2" w:rsidP="00E13CD2">
            <w:pPr>
              <w:snapToGrid w:val="0"/>
            </w:pPr>
          </w:p>
        </w:tc>
      </w:tr>
      <w:tr w:rsidR="00E13CD2" w:rsidRPr="00E13CD2" w:rsidTr="00E13CD2">
        <w:tc>
          <w:tcPr>
            <w:tcW w:w="3772"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both"/>
            </w:pPr>
            <w:r w:rsidRPr="00E13CD2">
              <w:t>Ламинатор (формат А</w:t>
            </w:r>
            <w:proofErr w:type="gramStart"/>
            <w:r w:rsidRPr="00E13CD2">
              <w:t>4</w:t>
            </w:r>
            <w:proofErr w:type="gramEnd"/>
            <w:r w:rsidRPr="00E13CD2">
              <w:t>)</w:t>
            </w:r>
          </w:p>
        </w:tc>
        <w:tc>
          <w:tcPr>
            <w:tcW w:w="2747"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 xml:space="preserve">не более 1 единицы </w:t>
            </w:r>
          </w:p>
        </w:tc>
        <w:tc>
          <w:tcPr>
            <w:tcW w:w="1701"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3</w:t>
            </w:r>
          </w:p>
        </w:tc>
        <w:tc>
          <w:tcPr>
            <w:tcW w:w="2025" w:type="dxa"/>
            <w:gridSpan w:val="5"/>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snapToGrid w:val="0"/>
              <w:jc w:val="center"/>
            </w:pPr>
            <w:r w:rsidRPr="00E13CD2">
              <w:t>3000</w:t>
            </w:r>
          </w:p>
        </w:tc>
      </w:tr>
    </w:tbl>
    <w:p w:rsidR="00E13CD2" w:rsidRPr="00E13CD2" w:rsidRDefault="00E13CD2" w:rsidP="00E13CD2">
      <w:pPr>
        <w:jc w:val="both"/>
      </w:pPr>
    </w:p>
    <w:p w:rsidR="00E13CD2" w:rsidRPr="00E13CD2" w:rsidRDefault="00E13CD2" w:rsidP="00E13CD2">
      <w:pPr>
        <w:jc w:val="both"/>
      </w:pPr>
      <w:r w:rsidRPr="00E13CD2">
        <w:t>1.2.В пункте 13  Нормативов строку:</w:t>
      </w:r>
    </w:p>
    <w:p w:rsidR="00E13CD2" w:rsidRPr="00E13CD2" w:rsidRDefault="00E13CD2" w:rsidP="00E13CD2">
      <w:pPr>
        <w:jc w:val="both"/>
      </w:pPr>
    </w:p>
    <w:tbl>
      <w:tblPr>
        <w:tblW w:w="10245" w:type="dxa"/>
        <w:tblInd w:w="-69" w:type="dxa"/>
        <w:tblLayout w:type="fixed"/>
        <w:tblLook w:val="0000"/>
      </w:tblPr>
      <w:tblGrid>
        <w:gridCol w:w="3609"/>
        <w:gridCol w:w="3031"/>
        <w:gridCol w:w="1707"/>
        <w:gridCol w:w="28"/>
        <w:gridCol w:w="1735"/>
        <w:gridCol w:w="70"/>
        <w:gridCol w:w="45"/>
        <w:gridCol w:w="20"/>
      </w:tblGrid>
      <w:tr w:rsidR="00E13CD2" w:rsidRPr="00E13CD2" w:rsidTr="00E13CD2">
        <w:tc>
          <w:tcPr>
            <w:tcW w:w="3609"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 xml:space="preserve">Наименование </w:t>
            </w:r>
          </w:p>
        </w:tc>
        <w:tc>
          <w:tcPr>
            <w:tcW w:w="3031"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 xml:space="preserve">Количество </w:t>
            </w:r>
          </w:p>
        </w:tc>
        <w:tc>
          <w:tcPr>
            <w:tcW w:w="1735" w:type="dxa"/>
            <w:gridSpan w:val="2"/>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Срок эксплуатации в годах</w:t>
            </w:r>
          </w:p>
        </w:tc>
        <w:tc>
          <w:tcPr>
            <w:tcW w:w="1870" w:type="dxa"/>
            <w:gridSpan w:val="4"/>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snapToGrid w:val="0"/>
              <w:jc w:val="center"/>
            </w:pPr>
            <w:r w:rsidRPr="00E13CD2">
              <w:t>Предельная цена за единицу (рублей)</w:t>
            </w:r>
          </w:p>
        </w:tc>
      </w:tr>
      <w:tr w:rsidR="00E13CD2" w:rsidRPr="00E13CD2" w:rsidTr="00E13CD2">
        <w:tblPrEx>
          <w:tblCellMar>
            <w:left w:w="0" w:type="dxa"/>
            <w:right w:w="0" w:type="dxa"/>
          </w:tblCellMar>
        </w:tblPrEx>
        <w:trPr>
          <w:gridAfter w:val="1"/>
          <w:wAfter w:w="20" w:type="dxa"/>
        </w:trPr>
        <w:tc>
          <w:tcPr>
            <w:tcW w:w="10110" w:type="dxa"/>
            <w:gridSpan w:val="5"/>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В администрации Островского муниципального района</w:t>
            </w:r>
          </w:p>
        </w:tc>
        <w:tc>
          <w:tcPr>
            <w:tcW w:w="70" w:type="dxa"/>
            <w:tcBorders>
              <w:left w:val="single" w:sz="4" w:space="0" w:color="000000"/>
            </w:tcBorders>
            <w:shd w:val="clear" w:color="auto" w:fill="auto"/>
          </w:tcPr>
          <w:p w:rsidR="00E13CD2" w:rsidRPr="00E13CD2" w:rsidRDefault="00E13CD2" w:rsidP="00E13CD2">
            <w:pPr>
              <w:snapToGrid w:val="0"/>
            </w:pPr>
          </w:p>
        </w:tc>
        <w:tc>
          <w:tcPr>
            <w:tcW w:w="45" w:type="dxa"/>
            <w:shd w:val="clear" w:color="auto" w:fill="auto"/>
          </w:tcPr>
          <w:p w:rsidR="00E13CD2" w:rsidRPr="00E13CD2" w:rsidRDefault="00E13CD2" w:rsidP="00E13CD2">
            <w:pPr>
              <w:snapToGrid w:val="0"/>
            </w:pPr>
          </w:p>
        </w:tc>
      </w:tr>
      <w:tr w:rsidR="00E13CD2" w:rsidRPr="00E13CD2" w:rsidTr="00E13CD2">
        <w:tc>
          <w:tcPr>
            <w:tcW w:w="3609"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pPr>
            <w:r w:rsidRPr="00E13CD2">
              <w:t xml:space="preserve">Маршрутизатор программируемый </w:t>
            </w:r>
          </w:p>
        </w:tc>
        <w:tc>
          <w:tcPr>
            <w:tcW w:w="3031"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не более 1</w:t>
            </w:r>
          </w:p>
        </w:tc>
        <w:tc>
          <w:tcPr>
            <w:tcW w:w="1707"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3</w:t>
            </w:r>
          </w:p>
        </w:tc>
        <w:tc>
          <w:tcPr>
            <w:tcW w:w="1898" w:type="dxa"/>
            <w:gridSpan w:val="5"/>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snapToGrid w:val="0"/>
              <w:jc w:val="center"/>
            </w:pPr>
            <w:r w:rsidRPr="00E13CD2">
              <w:t>200000</w:t>
            </w:r>
          </w:p>
        </w:tc>
      </w:tr>
    </w:tbl>
    <w:p w:rsidR="00E13CD2" w:rsidRPr="00E13CD2" w:rsidRDefault="00E13CD2" w:rsidP="00E13CD2">
      <w:pPr>
        <w:jc w:val="both"/>
      </w:pPr>
    </w:p>
    <w:p w:rsidR="00E13CD2" w:rsidRPr="00E13CD2" w:rsidRDefault="00E13CD2" w:rsidP="00E13CD2">
      <w:pPr>
        <w:jc w:val="both"/>
      </w:pPr>
      <w:r w:rsidRPr="00E13CD2">
        <w:t>изложить в новой редакции:</w:t>
      </w:r>
    </w:p>
    <w:tbl>
      <w:tblPr>
        <w:tblW w:w="10245" w:type="dxa"/>
        <w:tblInd w:w="-69" w:type="dxa"/>
        <w:tblLayout w:type="fixed"/>
        <w:tblLook w:val="0000"/>
      </w:tblPr>
      <w:tblGrid>
        <w:gridCol w:w="3609"/>
        <w:gridCol w:w="3031"/>
        <w:gridCol w:w="1707"/>
        <w:gridCol w:w="28"/>
        <w:gridCol w:w="1735"/>
        <w:gridCol w:w="70"/>
        <w:gridCol w:w="45"/>
        <w:gridCol w:w="20"/>
      </w:tblGrid>
      <w:tr w:rsidR="00E13CD2" w:rsidRPr="00E13CD2" w:rsidTr="00E13CD2">
        <w:tc>
          <w:tcPr>
            <w:tcW w:w="3609"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 xml:space="preserve">Наименование </w:t>
            </w:r>
          </w:p>
        </w:tc>
        <w:tc>
          <w:tcPr>
            <w:tcW w:w="3031"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 xml:space="preserve">Количество </w:t>
            </w:r>
          </w:p>
        </w:tc>
        <w:tc>
          <w:tcPr>
            <w:tcW w:w="1735" w:type="dxa"/>
            <w:gridSpan w:val="2"/>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Срок эксплуатации в годах</w:t>
            </w:r>
          </w:p>
        </w:tc>
        <w:tc>
          <w:tcPr>
            <w:tcW w:w="1870" w:type="dxa"/>
            <w:gridSpan w:val="4"/>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snapToGrid w:val="0"/>
              <w:jc w:val="center"/>
            </w:pPr>
            <w:r w:rsidRPr="00E13CD2">
              <w:t>Предельная цена за единицу (рублей)</w:t>
            </w:r>
          </w:p>
        </w:tc>
      </w:tr>
      <w:tr w:rsidR="00E13CD2" w:rsidRPr="00E13CD2" w:rsidTr="00E13CD2">
        <w:tblPrEx>
          <w:tblCellMar>
            <w:left w:w="0" w:type="dxa"/>
            <w:right w:w="0" w:type="dxa"/>
          </w:tblCellMar>
        </w:tblPrEx>
        <w:trPr>
          <w:gridAfter w:val="1"/>
          <w:wAfter w:w="20" w:type="dxa"/>
        </w:trPr>
        <w:tc>
          <w:tcPr>
            <w:tcW w:w="10110" w:type="dxa"/>
            <w:gridSpan w:val="5"/>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В администрации Островского муниципального района</w:t>
            </w:r>
          </w:p>
        </w:tc>
        <w:tc>
          <w:tcPr>
            <w:tcW w:w="70" w:type="dxa"/>
            <w:tcBorders>
              <w:left w:val="single" w:sz="4" w:space="0" w:color="000000"/>
            </w:tcBorders>
            <w:shd w:val="clear" w:color="auto" w:fill="auto"/>
          </w:tcPr>
          <w:p w:rsidR="00E13CD2" w:rsidRPr="00E13CD2" w:rsidRDefault="00E13CD2" w:rsidP="00E13CD2">
            <w:pPr>
              <w:snapToGrid w:val="0"/>
            </w:pPr>
          </w:p>
        </w:tc>
        <w:tc>
          <w:tcPr>
            <w:tcW w:w="45" w:type="dxa"/>
            <w:shd w:val="clear" w:color="auto" w:fill="auto"/>
          </w:tcPr>
          <w:p w:rsidR="00E13CD2" w:rsidRPr="00E13CD2" w:rsidRDefault="00E13CD2" w:rsidP="00E13CD2">
            <w:pPr>
              <w:snapToGrid w:val="0"/>
            </w:pPr>
          </w:p>
        </w:tc>
      </w:tr>
      <w:tr w:rsidR="00E13CD2" w:rsidRPr="00E13CD2" w:rsidTr="00E13CD2">
        <w:tc>
          <w:tcPr>
            <w:tcW w:w="3609"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pPr>
            <w:r w:rsidRPr="00E13CD2">
              <w:t xml:space="preserve">Маршрутизатор программируемый </w:t>
            </w:r>
          </w:p>
        </w:tc>
        <w:tc>
          <w:tcPr>
            <w:tcW w:w="3031"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не более 2</w:t>
            </w:r>
          </w:p>
        </w:tc>
        <w:tc>
          <w:tcPr>
            <w:tcW w:w="1707"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r w:rsidRPr="00E13CD2">
              <w:t>3</w:t>
            </w:r>
          </w:p>
        </w:tc>
        <w:tc>
          <w:tcPr>
            <w:tcW w:w="1898" w:type="dxa"/>
            <w:gridSpan w:val="5"/>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snapToGrid w:val="0"/>
              <w:jc w:val="center"/>
            </w:pPr>
            <w:r w:rsidRPr="00E13CD2">
              <w:t>200000</w:t>
            </w:r>
          </w:p>
        </w:tc>
      </w:tr>
    </w:tbl>
    <w:p w:rsidR="00E13CD2" w:rsidRPr="00E13CD2" w:rsidRDefault="00E13CD2" w:rsidP="00E13CD2">
      <w:pPr>
        <w:jc w:val="both"/>
      </w:pPr>
    </w:p>
    <w:p w:rsidR="00E13CD2" w:rsidRPr="00E13CD2" w:rsidRDefault="00E13CD2" w:rsidP="00E13CD2">
      <w:pPr>
        <w:jc w:val="both"/>
      </w:pPr>
      <w:r w:rsidRPr="00E13CD2">
        <w:t>2. Настоящее постановление  вступает в силу со дня его официального опубликования в информационном бюллетене «Районные новости».</w:t>
      </w:r>
    </w:p>
    <w:p w:rsidR="00E13CD2" w:rsidRPr="00E13CD2" w:rsidRDefault="00E13CD2" w:rsidP="00E13CD2"/>
    <w:p w:rsidR="00E13CD2" w:rsidRPr="00E13CD2" w:rsidRDefault="00E13CD2" w:rsidP="00E13CD2">
      <w:pPr>
        <w:jc w:val="right"/>
      </w:pPr>
    </w:p>
    <w:p w:rsidR="00E13CD2" w:rsidRPr="00E13CD2" w:rsidRDefault="00E13CD2" w:rsidP="00E13CD2">
      <w:pPr>
        <w:jc w:val="right"/>
      </w:pPr>
    </w:p>
    <w:p w:rsidR="00E13CD2" w:rsidRPr="00E13CD2" w:rsidRDefault="00E13CD2" w:rsidP="00E13CD2">
      <w:r w:rsidRPr="00E13CD2">
        <w:t>Глава</w:t>
      </w:r>
    </w:p>
    <w:p w:rsidR="00E13CD2" w:rsidRPr="00E13CD2" w:rsidRDefault="00E13CD2" w:rsidP="00E13CD2">
      <w:r w:rsidRPr="00E13CD2">
        <w:t>Островского муниципального района                                        Г.А. Полякова</w:t>
      </w:r>
    </w:p>
    <w:p w:rsidR="00E13CD2" w:rsidRPr="00E13CD2" w:rsidRDefault="00E13CD2" w:rsidP="00E13CD2">
      <w:pPr>
        <w:ind w:firstLine="708"/>
      </w:pPr>
    </w:p>
    <w:p w:rsidR="004023AD" w:rsidRPr="00E13CD2" w:rsidRDefault="004023AD" w:rsidP="007B1840">
      <w:pPr>
        <w:pStyle w:val="Default"/>
        <w:jc w:val="both"/>
        <w:rPr>
          <w:sz w:val="20"/>
          <w:szCs w:val="20"/>
        </w:rPr>
      </w:pPr>
    </w:p>
    <w:p w:rsidR="004023AD" w:rsidRPr="00E13CD2" w:rsidRDefault="004023AD" w:rsidP="007B1840">
      <w:pPr>
        <w:pStyle w:val="Default"/>
        <w:jc w:val="both"/>
        <w:rPr>
          <w:sz w:val="20"/>
          <w:szCs w:val="20"/>
        </w:rPr>
      </w:pPr>
    </w:p>
    <w:p w:rsidR="004023AD" w:rsidRPr="00E13CD2" w:rsidRDefault="004023AD" w:rsidP="007B1840">
      <w:pPr>
        <w:pStyle w:val="Default"/>
        <w:jc w:val="both"/>
        <w:rPr>
          <w:sz w:val="20"/>
          <w:szCs w:val="20"/>
        </w:rPr>
      </w:pPr>
    </w:p>
    <w:p w:rsidR="00DF54BB" w:rsidRPr="00E13CD2" w:rsidRDefault="00DF54BB" w:rsidP="007B1840">
      <w:pPr>
        <w:pStyle w:val="Default"/>
        <w:jc w:val="both"/>
        <w:rPr>
          <w:sz w:val="20"/>
          <w:szCs w:val="20"/>
        </w:rPr>
      </w:pPr>
    </w:p>
    <w:p w:rsidR="00DF54BB" w:rsidRPr="00E13CD2" w:rsidRDefault="00DF54BB" w:rsidP="00DF54BB">
      <w:pPr>
        <w:jc w:val="center"/>
      </w:pPr>
      <w:r w:rsidRPr="00E13CD2">
        <w:t>*      *      *      *      *      *      *</w:t>
      </w:r>
    </w:p>
    <w:p w:rsidR="00E13CD2" w:rsidRDefault="00E13CD2" w:rsidP="007B1840">
      <w:pPr>
        <w:pStyle w:val="Default"/>
        <w:jc w:val="both"/>
        <w:rPr>
          <w:sz w:val="20"/>
          <w:szCs w:val="20"/>
        </w:rPr>
      </w:pPr>
    </w:p>
    <w:p w:rsidR="00E13CD2" w:rsidRDefault="00E13CD2" w:rsidP="007B1840">
      <w:pPr>
        <w:pStyle w:val="Default"/>
        <w:jc w:val="both"/>
        <w:rPr>
          <w:sz w:val="20"/>
          <w:szCs w:val="20"/>
        </w:rPr>
      </w:pPr>
    </w:p>
    <w:p w:rsidR="00E13CD2" w:rsidRPr="00E13CD2" w:rsidRDefault="00E13CD2" w:rsidP="00E13CD2">
      <w:pPr>
        <w:ind w:firstLine="227"/>
        <w:jc w:val="center"/>
        <w:rPr>
          <w:rFonts w:eastAsia="Times New Roman CYR"/>
          <w:color w:val="000000"/>
        </w:rPr>
      </w:pPr>
      <w:r w:rsidRPr="00E13CD2">
        <w:rPr>
          <w:rFonts w:eastAsia="Times New Roman CYR"/>
          <w:noProof/>
          <w:color w:val="000000"/>
        </w:rPr>
        <w:drawing>
          <wp:inline distT="0" distB="0" distL="0" distR="0">
            <wp:extent cx="676910" cy="843280"/>
            <wp:effectExtent l="1905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676910" cy="843280"/>
                    </a:xfrm>
                    <a:prstGeom prst="rect">
                      <a:avLst/>
                    </a:prstGeom>
                    <a:solidFill>
                      <a:srgbClr val="FFFFFF"/>
                    </a:solidFill>
                    <a:ln w="9525">
                      <a:noFill/>
                      <a:miter lim="800000"/>
                      <a:headEnd/>
                      <a:tailEnd/>
                    </a:ln>
                  </pic:spPr>
                </pic:pic>
              </a:graphicData>
            </a:graphic>
          </wp:inline>
        </w:drawing>
      </w:r>
    </w:p>
    <w:p w:rsidR="00E13CD2" w:rsidRPr="00E13CD2" w:rsidRDefault="00E13CD2" w:rsidP="00E13CD2">
      <w:pPr>
        <w:ind w:firstLine="227"/>
        <w:jc w:val="center"/>
        <w:rPr>
          <w:rFonts w:eastAsia="Times New Roman CYR"/>
          <w:color w:val="000000"/>
        </w:rPr>
      </w:pPr>
    </w:p>
    <w:p w:rsidR="00E13CD2" w:rsidRPr="00E13CD2" w:rsidRDefault="00E13CD2" w:rsidP="00E13CD2">
      <w:pPr>
        <w:ind w:firstLine="227"/>
        <w:jc w:val="center"/>
        <w:rPr>
          <w:rFonts w:eastAsia="Times New Roman CYR"/>
          <w:color w:val="000000"/>
        </w:rPr>
      </w:pPr>
      <w:r w:rsidRPr="00E13CD2">
        <w:rPr>
          <w:rFonts w:eastAsia="Times New Roman CYR"/>
          <w:color w:val="000000"/>
        </w:rPr>
        <w:t>ПОСТАНОВЛЕНИЕ</w:t>
      </w:r>
    </w:p>
    <w:p w:rsidR="00E13CD2" w:rsidRPr="00E13CD2" w:rsidRDefault="00E13CD2" w:rsidP="00E13CD2">
      <w:pPr>
        <w:ind w:firstLine="227"/>
        <w:jc w:val="center"/>
        <w:rPr>
          <w:rFonts w:eastAsia="Times New Roman CYR"/>
          <w:color w:val="000000"/>
        </w:rPr>
      </w:pPr>
    </w:p>
    <w:p w:rsidR="00E13CD2" w:rsidRPr="00E13CD2" w:rsidRDefault="00E13CD2" w:rsidP="00E13CD2">
      <w:pPr>
        <w:ind w:firstLine="227"/>
        <w:jc w:val="center"/>
        <w:rPr>
          <w:rFonts w:eastAsia="Times New Roman CYR"/>
          <w:color w:val="000000"/>
        </w:rPr>
      </w:pPr>
      <w:r w:rsidRPr="00E13CD2">
        <w:rPr>
          <w:rFonts w:eastAsia="Times New Roman CYR"/>
          <w:color w:val="000000"/>
        </w:rPr>
        <w:t>АДМИНИСТРАЦИЯ ОСТРОВСКОГО МУНИЦИПАЛЬНОГО РАЙОНА</w:t>
      </w:r>
    </w:p>
    <w:p w:rsidR="00E13CD2" w:rsidRPr="00E13CD2" w:rsidRDefault="00E13CD2" w:rsidP="00E13CD2">
      <w:pPr>
        <w:ind w:firstLine="227"/>
        <w:jc w:val="center"/>
        <w:rPr>
          <w:rFonts w:eastAsia="Times New Roman CYR"/>
          <w:color w:val="000000"/>
        </w:rPr>
      </w:pPr>
      <w:r w:rsidRPr="00E13CD2">
        <w:rPr>
          <w:rFonts w:eastAsia="Times New Roman CYR"/>
          <w:color w:val="000000"/>
        </w:rPr>
        <w:t>КОСТРОМСКОЙ ОБЛАСТИ</w:t>
      </w:r>
    </w:p>
    <w:p w:rsidR="00E13CD2" w:rsidRPr="00E13CD2" w:rsidRDefault="00E13CD2" w:rsidP="00E13CD2">
      <w:pPr>
        <w:ind w:firstLine="227"/>
        <w:jc w:val="center"/>
        <w:rPr>
          <w:rFonts w:eastAsia="Times New Roman CYR"/>
          <w:color w:val="000000"/>
        </w:rPr>
      </w:pPr>
    </w:p>
    <w:p w:rsidR="00E13CD2" w:rsidRPr="00E13CD2" w:rsidRDefault="00E13CD2" w:rsidP="00E13CD2">
      <w:pPr>
        <w:ind w:firstLine="227"/>
        <w:jc w:val="center"/>
        <w:rPr>
          <w:rFonts w:eastAsia="Times New Roman CYR"/>
          <w:color w:val="000000"/>
        </w:rPr>
      </w:pPr>
    </w:p>
    <w:p w:rsidR="00E13CD2" w:rsidRPr="00E13CD2" w:rsidRDefault="00E13CD2" w:rsidP="00E13CD2">
      <w:pPr>
        <w:ind w:firstLine="227"/>
        <w:jc w:val="both"/>
        <w:rPr>
          <w:rFonts w:eastAsia="Times New Roman CYR"/>
          <w:b/>
          <w:bCs/>
          <w:color w:val="000000"/>
        </w:rPr>
      </w:pPr>
      <w:r w:rsidRPr="00E13CD2">
        <w:rPr>
          <w:rFonts w:eastAsia="Times New Roman CYR"/>
          <w:color w:val="000000"/>
        </w:rPr>
        <w:t>от «  22   »        12         2017 г.            №         648                                             п. Островское</w:t>
      </w:r>
    </w:p>
    <w:p w:rsidR="00E13CD2" w:rsidRPr="00E13CD2" w:rsidRDefault="00E13CD2" w:rsidP="00E13CD2">
      <w:pPr>
        <w:ind w:firstLine="225"/>
        <w:jc w:val="center"/>
        <w:rPr>
          <w:rFonts w:eastAsia="Times New Roman CYR"/>
          <w:b/>
          <w:bCs/>
          <w:color w:val="000000"/>
        </w:rPr>
      </w:pPr>
    </w:p>
    <w:p w:rsidR="00E13CD2" w:rsidRPr="00E13CD2" w:rsidRDefault="00E13CD2" w:rsidP="00E13CD2">
      <w:pPr>
        <w:jc w:val="center"/>
      </w:pPr>
      <w:r w:rsidRPr="00E13CD2">
        <w:t>Об утверждении Программы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p w:rsidR="00E13CD2" w:rsidRPr="00E13CD2" w:rsidRDefault="00E13CD2" w:rsidP="00E13CD2">
      <w:pPr>
        <w:ind w:firstLine="225"/>
        <w:jc w:val="center"/>
      </w:pPr>
    </w:p>
    <w:p w:rsidR="00E13CD2" w:rsidRPr="00E13CD2" w:rsidRDefault="00E13CD2" w:rsidP="0014158F">
      <w:pPr>
        <w:pStyle w:val="a3"/>
        <w:shd w:val="clear" w:color="auto" w:fill="FFFFFF"/>
        <w:spacing w:before="0" w:beforeAutospacing="0" w:after="0"/>
        <w:ind w:firstLine="709"/>
        <w:jc w:val="both"/>
        <w:rPr>
          <w:sz w:val="20"/>
          <w:szCs w:val="20"/>
        </w:rPr>
      </w:pPr>
      <w:r w:rsidRPr="00E13CD2">
        <w:rPr>
          <w:sz w:val="20"/>
          <w:szCs w:val="20"/>
        </w:rPr>
        <w:t xml:space="preserve">      В соответствии с частью 1 статьи 8.2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установленных законодательством, администрация Островского муниципального района Костромской области ПОСТАНОВЛЯЕТ:</w:t>
      </w:r>
    </w:p>
    <w:p w:rsidR="00E13CD2" w:rsidRPr="00E13CD2" w:rsidRDefault="00E13CD2" w:rsidP="00E13CD2">
      <w:pPr>
        <w:ind w:firstLine="227"/>
        <w:jc w:val="both"/>
        <w:rPr>
          <w:rFonts w:eastAsia="Times New Roman CYR"/>
        </w:rPr>
      </w:pPr>
      <w:r w:rsidRPr="00E13CD2">
        <w:t xml:space="preserve">        1. Утвердить прилагаемую Программу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 (далее – Программа профилактики нарушений).    </w:t>
      </w:r>
      <w:r w:rsidRPr="00E13CD2">
        <w:rPr>
          <w:rFonts w:eastAsia="Times New Roman CYR"/>
        </w:rPr>
        <w:t xml:space="preserve">       </w:t>
      </w:r>
    </w:p>
    <w:p w:rsidR="00E13CD2" w:rsidRPr="00E13CD2" w:rsidRDefault="00E13CD2" w:rsidP="00E13CD2">
      <w:pPr>
        <w:jc w:val="both"/>
      </w:pPr>
      <w:r w:rsidRPr="00E13CD2">
        <w:rPr>
          <w:rFonts w:eastAsia="Times New Roman CYR"/>
        </w:rPr>
        <w:lastRenderedPageBreak/>
        <w:t xml:space="preserve">         2.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E13CD2" w:rsidRPr="00E13CD2" w:rsidRDefault="00E13CD2" w:rsidP="00E13CD2">
      <w:pPr>
        <w:pStyle w:val="172"/>
        <w:shd w:val="clear" w:color="auto" w:fill="auto"/>
        <w:spacing w:before="0" w:line="240" w:lineRule="auto"/>
        <w:ind w:left="20"/>
        <w:rPr>
          <w:sz w:val="20"/>
          <w:szCs w:val="20"/>
        </w:rPr>
      </w:pPr>
    </w:p>
    <w:p w:rsidR="00E13CD2" w:rsidRPr="00E13CD2" w:rsidRDefault="00E13CD2" w:rsidP="00E13CD2">
      <w:pPr>
        <w:pStyle w:val="172"/>
        <w:shd w:val="clear" w:color="auto" w:fill="auto"/>
        <w:spacing w:before="0" w:line="240" w:lineRule="auto"/>
        <w:ind w:left="20"/>
        <w:rPr>
          <w:sz w:val="20"/>
          <w:szCs w:val="20"/>
        </w:rPr>
      </w:pPr>
    </w:p>
    <w:p w:rsidR="00E13CD2" w:rsidRPr="00E13CD2" w:rsidRDefault="00E13CD2" w:rsidP="00E13CD2">
      <w:pPr>
        <w:pStyle w:val="172"/>
        <w:shd w:val="clear" w:color="auto" w:fill="auto"/>
        <w:spacing w:before="0" w:line="240" w:lineRule="auto"/>
        <w:ind w:left="20"/>
        <w:rPr>
          <w:sz w:val="20"/>
          <w:szCs w:val="20"/>
        </w:rPr>
      </w:pPr>
      <w:r w:rsidRPr="00E13CD2">
        <w:rPr>
          <w:sz w:val="20"/>
          <w:szCs w:val="20"/>
        </w:rPr>
        <w:t xml:space="preserve">       </w:t>
      </w:r>
    </w:p>
    <w:p w:rsidR="00E13CD2" w:rsidRPr="00E13CD2" w:rsidRDefault="00E13CD2" w:rsidP="00E13CD2">
      <w:pPr>
        <w:pStyle w:val="172"/>
        <w:shd w:val="clear" w:color="auto" w:fill="auto"/>
        <w:spacing w:before="0" w:line="240" w:lineRule="auto"/>
        <w:ind w:left="20"/>
        <w:jc w:val="left"/>
        <w:rPr>
          <w:sz w:val="20"/>
          <w:szCs w:val="20"/>
        </w:rPr>
      </w:pPr>
      <w:r w:rsidRPr="00E13CD2">
        <w:rPr>
          <w:sz w:val="20"/>
          <w:szCs w:val="20"/>
        </w:rPr>
        <w:t>Заместитель главы администрации</w:t>
      </w:r>
    </w:p>
    <w:p w:rsidR="00E13CD2" w:rsidRPr="00E13CD2" w:rsidRDefault="00E13CD2" w:rsidP="00E13CD2">
      <w:pPr>
        <w:pStyle w:val="172"/>
        <w:shd w:val="clear" w:color="auto" w:fill="auto"/>
        <w:spacing w:before="0" w:line="240" w:lineRule="auto"/>
        <w:ind w:left="20"/>
        <w:jc w:val="left"/>
        <w:rPr>
          <w:sz w:val="20"/>
          <w:szCs w:val="20"/>
        </w:rPr>
      </w:pPr>
      <w:r w:rsidRPr="00E13CD2">
        <w:rPr>
          <w:sz w:val="20"/>
          <w:szCs w:val="20"/>
        </w:rPr>
        <w:t>Островского муниципального района                                                    Л.Н.Смирнова</w:t>
      </w:r>
    </w:p>
    <w:p w:rsidR="00E13CD2" w:rsidRPr="00E13CD2" w:rsidRDefault="00E13CD2" w:rsidP="00E13CD2">
      <w:pPr>
        <w:pStyle w:val="172"/>
        <w:shd w:val="clear" w:color="auto" w:fill="auto"/>
        <w:spacing w:before="0" w:line="240" w:lineRule="auto"/>
        <w:ind w:left="20"/>
        <w:rPr>
          <w:sz w:val="20"/>
          <w:szCs w:val="20"/>
        </w:rPr>
      </w:pPr>
    </w:p>
    <w:p w:rsidR="00E13CD2" w:rsidRPr="00E13CD2" w:rsidRDefault="00E13CD2" w:rsidP="00E13CD2">
      <w:pPr>
        <w:pStyle w:val="172"/>
        <w:shd w:val="clear" w:color="auto" w:fill="auto"/>
        <w:spacing w:before="0" w:line="240" w:lineRule="auto"/>
        <w:rPr>
          <w:sz w:val="20"/>
          <w:szCs w:val="20"/>
        </w:rPr>
      </w:pPr>
    </w:p>
    <w:p w:rsidR="00E13CD2" w:rsidRPr="00E13CD2" w:rsidRDefault="00E13CD2" w:rsidP="00832FFF">
      <w:pPr>
        <w:pStyle w:val="172"/>
        <w:shd w:val="clear" w:color="auto" w:fill="auto"/>
        <w:spacing w:before="0" w:line="240" w:lineRule="auto"/>
        <w:rPr>
          <w:sz w:val="20"/>
          <w:szCs w:val="20"/>
        </w:rPr>
      </w:pPr>
    </w:p>
    <w:p w:rsidR="00E13CD2" w:rsidRPr="00E13CD2" w:rsidRDefault="00E13CD2" w:rsidP="00E13CD2">
      <w:pPr>
        <w:pStyle w:val="172"/>
        <w:shd w:val="clear" w:color="auto" w:fill="auto"/>
        <w:spacing w:before="0" w:line="240" w:lineRule="auto"/>
        <w:rPr>
          <w:sz w:val="20"/>
          <w:szCs w:val="20"/>
        </w:rPr>
      </w:pPr>
    </w:p>
    <w:p w:rsidR="00E13CD2" w:rsidRPr="00E13CD2" w:rsidRDefault="00E13CD2" w:rsidP="00E13CD2">
      <w:pPr>
        <w:pStyle w:val="172"/>
        <w:shd w:val="clear" w:color="auto" w:fill="auto"/>
        <w:spacing w:before="0" w:line="240" w:lineRule="auto"/>
        <w:rPr>
          <w:sz w:val="20"/>
          <w:szCs w:val="20"/>
        </w:rPr>
      </w:pPr>
    </w:p>
    <w:p w:rsidR="00E13CD2" w:rsidRPr="00E13CD2" w:rsidRDefault="00E13CD2" w:rsidP="00E13CD2">
      <w:pPr>
        <w:jc w:val="right"/>
      </w:pPr>
      <w:r w:rsidRPr="00E13CD2">
        <w:t xml:space="preserve">Приложение </w:t>
      </w:r>
    </w:p>
    <w:p w:rsidR="00E13CD2" w:rsidRPr="00E13CD2" w:rsidRDefault="00E13CD2" w:rsidP="00E13CD2">
      <w:pPr>
        <w:jc w:val="right"/>
      </w:pPr>
      <w:r w:rsidRPr="00E13CD2">
        <w:t xml:space="preserve">к постановлению администрации </w:t>
      </w:r>
    </w:p>
    <w:p w:rsidR="00E13CD2" w:rsidRPr="00E13CD2" w:rsidRDefault="00E13CD2" w:rsidP="00E13CD2">
      <w:pPr>
        <w:jc w:val="right"/>
      </w:pPr>
      <w:r w:rsidRPr="00E13CD2">
        <w:t>Островского района Костромской области</w:t>
      </w:r>
    </w:p>
    <w:p w:rsidR="00E13CD2" w:rsidRPr="00E13CD2" w:rsidRDefault="00E13CD2" w:rsidP="00E13CD2">
      <w:pPr>
        <w:jc w:val="right"/>
      </w:pPr>
      <w:r w:rsidRPr="00E13CD2">
        <w:t xml:space="preserve">от 22.12.2017 г. № 648 </w:t>
      </w:r>
    </w:p>
    <w:p w:rsidR="00E13CD2" w:rsidRPr="00E13CD2" w:rsidRDefault="00E13CD2" w:rsidP="00E13CD2">
      <w:pPr>
        <w:jc w:val="center"/>
      </w:pPr>
    </w:p>
    <w:p w:rsidR="00E13CD2" w:rsidRPr="00E13CD2" w:rsidRDefault="00E13CD2" w:rsidP="00E13CD2">
      <w:pPr>
        <w:jc w:val="center"/>
      </w:pPr>
      <w:r w:rsidRPr="00E13CD2">
        <w:t>ПРОГРАММА</w:t>
      </w:r>
    </w:p>
    <w:p w:rsidR="00E13CD2" w:rsidRPr="00E13CD2" w:rsidRDefault="00E13CD2" w:rsidP="00E13CD2">
      <w:pPr>
        <w:jc w:val="center"/>
      </w:pPr>
    </w:p>
    <w:p w:rsidR="00E13CD2" w:rsidRPr="00E13CD2" w:rsidRDefault="00E13CD2" w:rsidP="00E13CD2">
      <w:pPr>
        <w:jc w:val="center"/>
      </w:pPr>
      <w:r w:rsidRPr="00E13CD2">
        <w:t>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p w:rsidR="00E13CD2" w:rsidRPr="00E13CD2" w:rsidRDefault="00E13CD2" w:rsidP="00E13CD2">
      <w:pPr>
        <w:jc w:val="center"/>
      </w:pPr>
    </w:p>
    <w:p w:rsidR="00E13CD2" w:rsidRPr="00E13CD2" w:rsidRDefault="00E13CD2" w:rsidP="00E13CD2">
      <w:pPr>
        <w:jc w:val="center"/>
      </w:pPr>
      <w:r w:rsidRPr="00E13CD2">
        <w:t xml:space="preserve">Раздел </w:t>
      </w:r>
      <w:r w:rsidRPr="00E13CD2">
        <w:rPr>
          <w:lang w:val="en-US"/>
        </w:rPr>
        <w:t>I</w:t>
      </w:r>
      <w:r w:rsidRPr="00E13CD2">
        <w:t>. Паспорт программы</w:t>
      </w:r>
    </w:p>
    <w:p w:rsidR="00E13CD2" w:rsidRPr="00E13CD2" w:rsidRDefault="00E13CD2" w:rsidP="00E13CD2">
      <w:pPr>
        <w:jc w:val="center"/>
      </w:pPr>
    </w:p>
    <w:tbl>
      <w:tblPr>
        <w:tblW w:w="0" w:type="auto"/>
        <w:tblInd w:w="-25" w:type="dxa"/>
        <w:tblLayout w:type="fixed"/>
        <w:tblLook w:val="0000"/>
      </w:tblPr>
      <w:tblGrid>
        <w:gridCol w:w="2749"/>
        <w:gridCol w:w="7307"/>
      </w:tblGrid>
      <w:tr w:rsidR="00E13CD2" w:rsidRPr="00E13CD2" w:rsidTr="00E13CD2">
        <w:trPr>
          <w:trHeight w:val="1376"/>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Наименование Программы</w:t>
            </w:r>
          </w:p>
          <w:p w:rsidR="00E13CD2" w:rsidRPr="00E13CD2" w:rsidRDefault="00E13CD2" w:rsidP="00E13CD2"/>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профилактика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tc>
      </w:tr>
      <w:tr w:rsidR="00E13CD2" w:rsidRPr="00E13CD2" w:rsidTr="00E13CD2">
        <w:trPr>
          <w:trHeight w:val="1376"/>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Виды муниципального контроля, осуществляемого администрацией Островского муниципального района</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 xml:space="preserve">Муниципальный </w:t>
            </w:r>
            <w:proofErr w:type="gramStart"/>
            <w:r w:rsidRPr="00E13CD2">
              <w:t>контроль за</w:t>
            </w:r>
            <w:proofErr w:type="gramEnd"/>
            <w:r w:rsidRPr="00E13CD2">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tc>
      </w:tr>
      <w:tr w:rsidR="00E13CD2" w:rsidRPr="00E13CD2" w:rsidTr="00E13CD2">
        <w:trPr>
          <w:trHeight w:val="606"/>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 xml:space="preserve">Исполнители мероприятий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rPr>
          <w:trHeight w:val="524"/>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Разработчик Программы</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r w:rsidRPr="00E13CD2">
              <w:t>администрация Островского муниципального района Костромской области</w:t>
            </w:r>
          </w:p>
        </w:tc>
      </w:tr>
      <w:tr w:rsidR="00E13CD2" w:rsidRPr="00E13CD2" w:rsidTr="00E13CD2">
        <w:trPr>
          <w:trHeight w:val="1690"/>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 xml:space="preserve">Цель и задачи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pStyle w:val="ConsPlusNonformat"/>
              <w:widowControl/>
              <w:jc w:val="both"/>
              <w:rPr>
                <w:rFonts w:ascii="Times New Roman" w:hAnsi="Times New Roman" w:cs="Times New Roman"/>
                <w:bCs/>
              </w:rPr>
            </w:pPr>
            <w:r w:rsidRPr="00E13CD2">
              <w:rPr>
                <w:rFonts w:ascii="Times New Roman" w:hAnsi="Times New Roman" w:cs="Times New Roman"/>
              </w:rPr>
              <w:t>цели Программы:</w:t>
            </w:r>
          </w:p>
          <w:p w:rsidR="00E13CD2" w:rsidRPr="00E13CD2" w:rsidRDefault="00E13CD2" w:rsidP="00E13CD2">
            <w:pPr>
              <w:ind w:right="425" w:firstLine="709"/>
              <w:jc w:val="both"/>
              <w:rPr>
                <w:bCs/>
              </w:rPr>
            </w:pPr>
            <w:r w:rsidRPr="00E13CD2">
              <w:rPr>
                <w:bCs/>
              </w:rPr>
              <w:t>- предупреждение нарушений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E13CD2" w:rsidRPr="00E13CD2" w:rsidRDefault="00E13CD2" w:rsidP="00E13CD2">
            <w:pPr>
              <w:ind w:right="425" w:firstLine="709"/>
              <w:jc w:val="both"/>
              <w:rPr>
                <w:bCs/>
              </w:rPr>
            </w:pPr>
            <w:r w:rsidRPr="00E13CD2">
              <w:rPr>
                <w:bCs/>
              </w:rPr>
              <w:t>- снижение административной нагрузки на подконтрольные субъекты;</w:t>
            </w:r>
          </w:p>
          <w:p w:rsidR="00E13CD2" w:rsidRPr="00E13CD2" w:rsidRDefault="00E13CD2" w:rsidP="00E13CD2">
            <w:pPr>
              <w:ind w:right="425" w:firstLine="709"/>
              <w:jc w:val="both"/>
              <w:rPr>
                <w:bCs/>
              </w:rPr>
            </w:pPr>
            <w:r w:rsidRPr="00E13CD2">
              <w:rPr>
                <w:bCs/>
              </w:rPr>
              <w:t>- создание мотивации к добросовестному поведению подконтрольных субъектов;</w:t>
            </w:r>
          </w:p>
          <w:p w:rsidR="00E13CD2" w:rsidRPr="00E13CD2" w:rsidRDefault="00E13CD2" w:rsidP="00E13CD2">
            <w:pPr>
              <w:ind w:right="425" w:firstLine="709"/>
              <w:jc w:val="both"/>
              <w:rPr>
                <w:bCs/>
              </w:rPr>
            </w:pPr>
            <w:r w:rsidRPr="00E13CD2">
              <w:rPr>
                <w:bCs/>
              </w:rPr>
              <w:t>- снижение уровня ущерба охраняемым законом ценностям.</w:t>
            </w:r>
          </w:p>
          <w:p w:rsidR="00E13CD2" w:rsidRPr="00E13CD2" w:rsidRDefault="00E13CD2" w:rsidP="00E13CD2">
            <w:pPr>
              <w:ind w:right="425" w:firstLine="709"/>
              <w:jc w:val="both"/>
            </w:pPr>
            <w:r w:rsidRPr="00E13CD2">
              <w:rPr>
                <w:bCs/>
              </w:rPr>
              <w:t>Задачи Программы:</w:t>
            </w:r>
          </w:p>
          <w:p w:rsidR="00E13CD2" w:rsidRPr="00E13CD2" w:rsidRDefault="00E13CD2" w:rsidP="00E13CD2">
            <w:pPr>
              <w:ind w:right="425" w:firstLine="709"/>
              <w:jc w:val="both"/>
            </w:pPr>
            <w:r w:rsidRPr="00E13CD2">
              <w:t xml:space="preserve">- укрепление системы профилактики нарушений обязательных требований путем активизации профилактической деятельности; </w:t>
            </w:r>
          </w:p>
          <w:p w:rsidR="00E13CD2" w:rsidRPr="00E13CD2" w:rsidRDefault="00E13CD2" w:rsidP="00E13CD2">
            <w:pPr>
              <w:ind w:right="425" w:firstLine="709"/>
              <w:jc w:val="both"/>
            </w:pPr>
            <w:r w:rsidRPr="00E13CD2">
              <w:t xml:space="preserve">- выявление причин, факторов и условий, способствующих нарушениям обязательных требований; </w:t>
            </w:r>
          </w:p>
          <w:p w:rsidR="00E13CD2" w:rsidRPr="00E13CD2" w:rsidRDefault="00E13CD2" w:rsidP="00E13CD2">
            <w:pPr>
              <w:ind w:right="425" w:firstLine="709"/>
              <w:jc w:val="both"/>
            </w:pPr>
            <w:r w:rsidRPr="00E13CD2">
              <w:t xml:space="preserve">- повышение правосознания и правовой культуры руководителей </w:t>
            </w:r>
            <w:r w:rsidRPr="00E13CD2">
              <w:lastRenderedPageBreak/>
              <w:t>юридических лиц и индивидуальных предпринимателей.</w:t>
            </w:r>
          </w:p>
        </w:tc>
      </w:tr>
      <w:tr w:rsidR="00E13CD2" w:rsidRPr="00E13CD2" w:rsidTr="00E13CD2">
        <w:trPr>
          <w:trHeight w:val="599"/>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lastRenderedPageBreak/>
              <w:t xml:space="preserve">Сроки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r w:rsidRPr="00E13CD2">
              <w:t xml:space="preserve">2018 год </w:t>
            </w:r>
          </w:p>
        </w:tc>
      </w:tr>
      <w:tr w:rsidR="00E13CD2" w:rsidRPr="00E13CD2" w:rsidTr="00E13CD2">
        <w:trPr>
          <w:trHeight w:val="375"/>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rPr>
                <w:color w:val="000000"/>
              </w:rPr>
            </w:pPr>
            <w:r w:rsidRPr="00E13CD2">
              <w:t xml:space="preserve">Ожидаемые конечные результаты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rPr>
                <w:color w:val="000000"/>
              </w:rPr>
            </w:pPr>
            <w:r w:rsidRPr="00E13CD2">
              <w:rPr>
                <w:color w:val="000000"/>
              </w:rPr>
              <w:t xml:space="preserve">- повышение эффективности профилактической работы проводимой </w:t>
            </w:r>
            <w:r w:rsidRPr="00E13CD2">
              <w:t>отделом строительства, архитектуры, ЖКХ, природных ресурсов и охраны окружающей среды администрации Островского муниципального района</w:t>
            </w:r>
            <w:r w:rsidRPr="00E13CD2">
              <w:rPr>
                <w:color w:val="000000"/>
              </w:rPr>
              <w:t xml:space="preserve"> по предупреждению нарушений требований законодательства;</w:t>
            </w:r>
          </w:p>
          <w:p w:rsidR="00E13CD2" w:rsidRPr="00E13CD2" w:rsidRDefault="00E13CD2" w:rsidP="00E13CD2">
            <w:pPr>
              <w:jc w:val="both"/>
            </w:pPr>
            <w:r w:rsidRPr="00E13CD2">
              <w:rPr>
                <w:color w:val="000000"/>
              </w:rPr>
              <w:t>- снижение общего числа нарушений законодательства в сфере недропользования</w:t>
            </w:r>
            <w:r w:rsidRPr="00E13CD2">
              <w:t xml:space="preserve"> </w:t>
            </w:r>
          </w:p>
        </w:tc>
      </w:tr>
    </w:tbl>
    <w:p w:rsidR="00E13CD2" w:rsidRPr="00E13CD2" w:rsidRDefault="00E13CD2" w:rsidP="00E13CD2">
      <w:pPr>
        <w:pStyle w:val="ConsPlusNormal"/>
        <w:jc w:val="both"/>
        <w:rPr>
          <w:rFonts w:ascii="Times New Roman" w:hAnsi="Times New Roman" w:cs="Times New Roman"/>
          <w:sz w:val="20"/>
        </w:rPr>
      </w:pPr>
    </w:p>
    <w:p w:rsidR="00E13CD2" w:rsidRPr="00E13CD2" w:rsidRDefault="00E13CD2" w:rsidP="00E13CD2">
      <w:pPr>
        <w:pStyle w:val="ConsPlusTitle"/>
        <w:widowControl/>
        <w:ind w:left="720"/>
        <w:jc w:val="center"/>
        <w:rPr>
          <w:rFonts w:ascii="Times New Roman" w:hAnsi="Times New Roman" w:cs="Times New Roman"/>
          <w:sz w:val="20"/>
        </w:rPr>
      </w:pPr>
      <w:r w:rsidRPr="00E13CD2">
        <w:rPr>
          <w:rFonts w:ascii="Times New Roman" w:hAnsi="Times New Roman" w:cs="Times New Roman"/>
          <w:b w:val="0"/>
          <w:sz w:val="20"/>
        </w:rPr>
        <w:t xml:space="preserve">Раздел </w:t>
      </w:r>
      <w:r w:rsidRPr="00E13CD2">
        <w:rPr>
          <w:rFonts w:ascii="Times New Roman" w:hAnsi="Times New Roman" w:cs="Times New Roman"/>
          <w:b w:val="0"/>
          <w:sz w:val="20"/>
          <w:lang w:val="en-US"/>
        </w:rPr>
        <w:t>II</w:t>
      </w:r>
      <w:r w:rsidRPr="00E13CD2">
        <w:rPr>
          <w:rFonts w:ascii="Times New Roman" w:hAnsi="Times New Roman" w:cs="Times New Roman"/>
          <w:b w:val="0"/>
          <w:sz w:val="20"/>
        </w:rPr>
        <w:t>. Мероприятия программы</w:t>
      </w:r>
    </w:p>
    <w:p w:rsidR="00E13CD2" w:rsidRPr="00E13CD2" w:rsidRDefault="00E13CD2" w:rsidP="00E13CD2">
      <w:pPr>
        <w:jc w:val="center"/>
      </w:pPr>
    </w:p>
    <w:tbl>
      <w:tblPr>
        <w:tblW w:w="0" w:type="auto"/>
        <w:tblInd w:w="-25" w:type="dxa"/>
        <w:tblLayout w:type="fixed"/>
        <w:tblLook w:val="0000"/>
      </w:tblPr>
      <w:tblGrid>
        <w:gridCol w:w="540"/>
        <w:gridCol w:w="4680"/>
        <w:gridCol w:w="2340"/>
        <w:gridCol w:w="2570"/>
      </w:tblGrid>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 xml:space="preserve">№ </w:t>
            </w:r>
            <w:proofErr w:type="spellStart"/>
            <w:proofErr w:type="gramStart"/>
            <w:r w:rsidRPr="00E13CD2">
              <w:t>п</w:t>
            </w:r>
            <w:proofErr w:type="spellEnd"/>
            <w:proofErr w:type="gramEnd"/>
            <w:r w:rsidRPr="00E13CD2">
              <w:t>/</w:t>
            </w:r>
            <w:proofErr w:type="spellStart"/>
            <w:r w:rsidRPr="00E13CD2">
              <w:t>п</w:t>
            </w:r>
            <w:proofErr w:type="spellEnd"/>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Наименование мероприятия</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Срок реализации</w:t>
            </w:r>
          </w:p>
          <w:p w:rsidR="00E13CD2" w:rsidRPr="00E13CD2" w:rsidRDefault="00E13CD2" w:rsidP="00E13CD2">
            <w:pPr>
              <w:jc w:val="center"/>
            </w:pPr>
            <w:r w:rsidRPr="00E13CD2">
              <w:t>мероприятия</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center"/>
            </w:pPr>
            <w:r w:rsidRPr="00E13CD2">
              <w:t>Ответственный</w:t>
            </w:r>
          </w:p>
          <w:p w:rsidR="00E13CD2" w:rsidRPr="00E13CD2" w:rsidRDefault="00E13CD2" w:rsidP="00E13CD2">
            <w:pPr>
              <w:jc w:val="center"/>
            </w:pPr>
            <w:r w:rsidRPr="00E13CD2">
              <w:t>исполнитель</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1</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2</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3</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center"/>
            </w:pPr>
            <w:r w:rsidRPr="00E13CD2">
              <w:t>4</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1.</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Размещение на официальном сайте администрации Островского муниципального района в сети «Интернет» перечней нормативных правовых актов (их отдельных частей) в сфере реализации муниципального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center"/>
            </w:pPr>
          </w:p>
          <w:p w:rsidR="00E13CD2" w:rsidRPr="00E13CD2" w:rsidRDefault="00E13CD2" w:rsidP="00E13CD2">
            <w:pPr>
              <w:jc w:val="center"/>
            </w:pPr>
            <w:r w:rsidRPr="00E13CD2">
              <w:t>Постоянно в течение 2018</w:t>
            </w:r>
          </w:p>
          <w:p w:rsidR="00E13CD2" w:rsidRPr="00E13CD2" w:rsidRDefault="00E13CD2" w:rsidP="00E13CD2">
            <w:pPr>
              <w:jc w:val="center"/>
            </w:pPr>
            <w:r w:rsidRPr="00E13CD2">
              <w:t>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2.</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E13CD2" w:rsidRPr="00E13CD2" w:rsidRDefault="00E13CD2" w:rsidP="00E13CD2">
            <w:pPr>
              <w:jc w:val="both"/>
            </w:pPr>
            <w:r w:rsidRPr="00E13CD2">
              <w:t>- разъяснительной работы в средствах массовой информации и на официальном сайте администрации Островского муниципального района;</w:t>
            </w:r>
          </w:p>
          <w:p w:rsidR="00E13CD2" w:rsidRPr="00E13CD2" w:rsidRDefault="00E13CD2" w:rsidP="00E13CD2">
            <w:r w:rsidRPr="00E13CD2">
              <w:t>- устного консультирования по вопросам соблюдения обязательных требований, письменных ответов на поступающие письменные обращения</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в течение года</w:t>
            </w:r>
          </w:p>
          <w:p w:rsidR="00E13CD2" w:rsidRPr="00E13CD2" w:rsidRDefault="00E13CD2" w:rsidP="00E13CD2">
            <w:pPr>
              <w:jc w:val="center"/>
            </w:pPr>
            <w:r w:rsidRPr="00E13CD2">
              <w:t>(по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3.</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В случае изменения обязательных требований:</w:t>
            </w:r>
          </w:p>
          <w:p w:rsidR="00E13CD2" w:rsidRPr="00E13CD2" w:rsidRDefault="00E13CD2" w:rsidP="00E13CD2">
            <w:r w:rsidRPr="00E13CD2">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в течение года (по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rPr>
          <w:trHeight w:val="754"/>
        </w:trPr>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4.</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 xml:space="preserve"> Обобщение и размещение на официальном сайте Островского муниципального района практики осуществления в соответствующей сфере </w:t>
            </w:r>
          </w:p>
          <w:p w:rsidR="00E13CD2" w:rsidRPr="00E13CD2" w:rsidRDefault="00E13CD2" w:rsidP="00E13CD2">
            <w:pPr>
              <w:jc w:val="both"/>
            </w:pPr>
            <w:r w:rsidRPr="00E13CD2">
              <w:t xml:space="preserve">деятельности муниципального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w:t>
            </w:r>
          </w:p>
          <w:p w:rsidR="00E13CD2" w:rsidRPr="00E13CD2" w:rsidRDefault="00E13CD2" w:rsidP="00E13CD2">
            <w:pPr>
              <w:jc w:val="both"/>
            </w:pPr>
            <w:r w:rsidRPr="00E13CD2">
              <w:t>таких нарушений.</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center"/>
            </w:pPr>
          </w:p>
          <w:p w:rsidR="00E13CD2" w:rsidRPr="00E13CD2" w:rsidRDefault="00E13CD2" w:rsidP="00E13CD2">
            <w:pPr>
              <w:jc w:val="center"/>
            </w:pPr>
          </w:p>
          <w:p w:rsidR="00E13CD2" w:rsidRPr="00E13CD2" w:rsidRDefault="00E13CD2" w:rsidP="00E13CD2">
            <w:pPr>
              <w:jc w:val="center"/>
            </w:pPr>
            <w:r w:rsidRPr="00E13CD2">
              <w:t>Декабрь</w:t>
            </w:r>
          </w:p>
          <w:p w:rsidR="00E13CD2" w:rsidRPr="00E13CD2" w:rsidRDefault="00E13CD2" w:rsidP="00E13CD2">
            <w:pPr>
              <w:jc w:val="center"/>
            </w:pPr>
            <w:r w:rsidRPr="00E13CD2">
              <w:t>2018</w:t>
            </w:r>
          </w:p>
          <w:p w:rsidR="00E13CD2" w:rsidRPr="00E13CD2" w:rsidRDefault="00E13CD2" w:rsidP="00E13CD2">
            <w:pPr>
              <w:jc w:val="center"/>
            </w:pPr>
            <w:r w:rsidRPr="00E13CD2">
              <w:t>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5.</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 xml:space="preserve">Составление и направление предостережений о </w:t>
            </w:r>
            <w:r w:rsidRPr="00E13CD2">
              <w:lastRenderedPageBreak/>
              <w:t>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center"/>
            </w:pPr>
            <w:r w:rsidRPr="00E13CD2">
              <w:lastRenderedPageBreak/>
              <w:t>постоянно, при наличии сведений о готовящихся нарушениях или о признаках нарушений обязательных требований</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CD2" w:rsidRPr="00E13CD2" w:rsidRDefault="00E13CD2" w:rsidP="00E13CD2">
            <w:r w:rsidRPr="00E13CD2">
              <w:lastRenderedPageBreak/>
              <w:t xml:space="preserve">Должностные лица, </w:t>
            </w:r>
            <w:r w:rsidRPr="00E13CD2">
              <w:lastRenderedPageBreak/>
              <w:t>уполномоченные</w:t>
            </w:r>
          </w:p>
          <w:p w:rsidR="00E13CD2" w:rsidRPr="00E13CD2" w:rsidRDefault="00E13CD2" w:rsidP="00E13CD2">
            <w:pPr>
              <w:rPr>
                <w:color w:val="414141"/>
              </w:rPr>
            </w:pPr>
            <w:r w:rsidRPr="00E13CD2">
              <w:t>на осуществление муниципального контроля в соответствующей сфере деятельности</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lastRenderedPageBreak/>
              <w:t>6.</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Разработка и утверждение Программы профилактики нарушений юридическими лицами и индивидуальными предпринимателями обязательных требований на 2019 год</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center"/>
            </w:pPr>
            <w:r w:rsidRPr="00E13CD2">
              <w:t xml:space="preserve"> декабрь </w:t>
            </w:r>
          </w:p>
          <w:p w:rsidR="00E13CD2" w:rsidRPr="00E13CD2" w:rsidRDefault="00E13CD2" w:rsidP="00E13CD2">
            <w:pPr>
              <w:jc w:val="center"/>
            </w:pPr>
            <w:r w:rsidRPr="00E13CD2">
              <w:t>2018 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bl>
    <w:p w:rsidR="00E13CD2" w:rsidRDefault="00E13CD2" w:rsidP="00E13CD2">
      <w:pPr>
        <w:jc w:val="center"/>
        <w:rPr>
          <w:sz w:val="28"/>
          <w:szCs w:val="28"/>
        </w:rPr>
      </w:pPr>
    </w:p>
    <w:p w:rsidR="00E13CD2" w:rsidRDefault="00E13CD2" w:rsidP="00E13CD2">
      <w:pPr>
        <w:pStyle w:val="172"/>
        <w:shd w:val="clear" w:color="auto" w:fill="auto"/>
        <w:spacing w:before="0" w:line="240" w:lineRule="auto"/>
        <w:ind w:left="20"/>
        <w:rPr>
          <w:sz w:val="24"/>
          <w:szCs w:val="24"/>
        </w:rPr>
      </w:pPr>
    </w:p>
    <w:p w:rsidR="00E13CD2" w:rsidRDefault="00E13CD2" w:rsidP="00E13CD2">
      <w:pPr>
        <w:pStyle w:val="172"/>
        <w:shd w:val="clear" w:color="auto" w:fill="auto"/>
        <w:spacing w:before="0" w:line="240" w:lineRule="auto"/>
        <w:ind w:left="20"/>
        <w:rPr>
          <w:sz w:val="24"/>
          <w:szCs w:val="24"/>
        </w:rPr>
      </w:pPr>
    </w:p>
    <w:p w:rsidR="00E13CD2" w:rsidRPr="00E13CD2" w:rsidRDefault="00E13CD2" w:rsidP="00E13CD2">
      <w:pPr>
        <w:jc w:val="center"/>
      </w:pPr>
      <w:r w:rsidRPr="00E13CD2">
        <w:t>*      *      *      *      *      *      *</w:t>
      </w:r>
    </w:p>
    <w:p w:rsidR="00E13CD2" w:rsidRDefault="00E13CD2" w:rsidP="00E13CD2">
      <w:pPr>
        <w:pStyle w:val="172"/>
        <w:shd w:val="clear" w:color="auto" w:fill="auto"/>
        <w:spacing w:before="0" w:line="240" w:lineRule="auto"/>
        <w:ind w:left="20"/>
        <w:rPr>
          <w:sz w:val="24"/>
          <w:szCs w:val="24"/>
        </w:rPr>
      </w:pPr>
    </w:p>
    <w:p w:rsidR="00E13CD2" w:rsidRDefault="00E13CD2" w:rsidP="00E13CD2">
      <w:pPr>
        <w:pStyle w:val="172"/>
        <w:shd w:val="clear" w:color="auto" w:fill="auto"/>
        <w:spacing w:before="0" w:line="240" w:lineRule="auto"/>
        <w:ind w:left="20"/>
        <w:rPr>
          <w:sz w:val="24"/>
          <w:szCs w:val="24"/>
        </w:rPr>
      </w:pPr>
    </w:p>
    <w:p w:rsidR="00E13CD2" w:rsidRPr="00E13CD2" w:rsidRDefault="00E13CD2" w:rsidP="00E13CD2">
      <w:pPr>
        <w:ind w:firstLine="227"/>
        <w:jc w:val="center"/>
        <w:rPr>
          <w:rFonts w:eastAsia="Times New Roman CYR"/>
          <w:color w:val="000000"/>
        </w:rPr>
      </w:pPr>
      <w:r w:rsidRPr="00E13CD2">
        <w:rPr>
          <w:rFonts w:eastAsia="Times New Roman CYR"/>
          <w:noProof/>
          <w:color w:val="000000"/>
        </w:rPr>
        <w:drawing>
          <wp:inline distT="0" distB="0" distL="0" distR="0">
            <wp:extent cx="676275" cy="836930"/>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6930"/>
                    </a:xfrm>
                    <a:prstGeom prst="rect">
                      <a:avLst/>
                    </a:prstGeom>
                    <a:solidFill>
                      <a:srgbClr val="FFFFFF"/>
                    </a:solidFill>
                    <a:ln w="9525">
                      <a:noFill/>
                      <a:miter lim="800000"/>
                      <a:headEnd/>
                      <a:tailEnd/>
                    </a:ln>
                  </pic:spPr>
                </pic:pic>
              </a:graphicData>
            </a:graphic>
          </wp:inline>
        </w:drawing>
      </w:r>
    </w:p>
    <w:p w:rsidR="00E13CD2" w:rsidRPr="00E13CD2" w:rsidRDefault="00E13CD2" w:rsidP="00E13CD2">
      <w:pPr>
        <w:ind w:firstLine="227"/>
        <w:jc w:val="center"/>
        <w:rPr>
          <w:rFonts w:eastAsia="Times New Roman CYR"/>
          <w:color w:val="000000"/>
        </w:rPr>
      </w:pPr>
    </w:p>
    <w:p w:rsidR="00E13CD2" w:rsidRPr="00E13CD2" w:rsidRDefault="00E13CD2" w:rsidP="00E13CD2">
      <w:pPr>
        <w:ind w:firstLine="227"/>
        <w:jc w:val="center"/>
        <w:rPr>
          <w:rFonts w:eastAsia="Times New Roman CYR"/>
          <w:color w:val="000000"/>
        </w:rPr>
      </w:pPr>
      <w:r w:rsidRPr="00E13CD2">
        <w:rPr>
          <w:rFonts w:eastAsia="Times New Roman CYR"/>
          <w:color w:val="000000"/>
        </w:rPr>
        <w:t>ПОСТАНОВЛЕНИЕ</w:t>
      </w:r>
    </w:p>
    <w:p w:rsidR="00E13CD2" w:rsidRPr="00E13CD2" w:rsidRDefault="00E13CD2" w:rsidP="00E13CD2">
      <w:pPr>
        <w:ind w:firstLine="227"/>
        <w:jc w:val="center"/>
        <w:rPr>
          <w:rFonts w:eastAsia="Times New Roman CYR"/>
          <w:color w:val="000000"/>
        </w:rPr>
      </w:pPr>
    </w:p>
    <w:p w:rsidR="00E13CD2" w:rsidRPr="00E13CD2" w:rsidRDefault="00E13CD2" w:rsidP="00E13CD2">
      <w:pPr>
        <w:ind w:firstLine="227"/>
        <w:jc w:val="center"/>
        <w:rPr>
          <w:rFonts w:eastAsia="Times New Roman CYR"/>
          <w:color w:val="000000"/>
        </w:rPr>
      </w:pPr>
      <w:r w:rsidRPr="00E13CD2">
        <w:rPr>
          <w:rFonts w:eastAsia="Times New Roman CYR"/>
          <w:color w:val="000000"/>
        </w:rPr>
        <w:t>АДМИНИСТРАЦИЯ ОСТРОВСКОГО  МУНИЦИПАЛЬНОГО РАЙОНА</w:t>
      </w:r>
    </w:p>
    <w:p w:rsidR="00E13CD2" w:rsidRPr="00E13CD2" w:rsidRDefault="00E13CD2" w:rsidP="00E13CD2">
      <w:pPr>
        <w:ind w:firstLine="227"/>
        <w:jc w:val="center"/>
        <w:rPr>
          <w:rFonts w:eastAsia="Times New Roman CYR"/>
          <w:color w:val="000000"/>
        </w:rPr>
      </w:pPr>
      <w:r w:rsidRPr="00E13CD2">
        <w:rPr>
          <w:rFonts w:eastAsia="Times New Roman CYR"/>
          <w:color w:val="000000"/>
        </w:rPr>
        <w:t>КОСТРОМСКОЙ ОБЛАСТИ</w:t>
      </w:r>
    </w:p>
    <w:p w:rsidR="00E13CD2" w:rsidRPr="00E13CD2" w:rsidRDefault="00E13CD2" w:rsidP="00E13CD2">
      <w:pPr>
        <w:ind w:firstLine="227"/>
        <w:jc w:val="center"/>
        <w:rPr>
          <w:rFonts w:eastAsia="Times New Roman CYR"/>
          <w:color w:val="000000"/>
        </w:rPr>
      </w:pPr>
    </w:p>
    <w:p w:rsidR="00E13CD2" w:rsidRPr="00E13CD2" w:rsidRDefault="00E13CD2" w:rsidP="00E13CD2">
      <w:pPr>
        <w:ind w:firstLine="227"/>
        <w:jc w:val="center"/>
        <w:rPr>
          <w:rFonts w:eastAsia="Times New Roman CYR"/>
          <w:color w:val="000000"/>
        </w:rPr>
      </w:pPr>
    </w:p>
    <w:p w:rsidR="00E13CD2" w:rsidRPr="00E13CD2" w:rsidRDefault="00E13CD2" w:rsidP="00E13CD2">
      <w:pPr>
        <w:ind w:firstLine="227"/>
        <w:jc w:val="both"/>
        <w:rPr>
          <w:rFonts w:eastAsia="Times New Roman CYR"/>
          <w:b/>
          <w:bCs/>
          <w:color w:val="000000"/>
        </w:rPr>
      </w:pPr>
      <w:r w:rsidRPr="00E13CD2">
        <w:rPr>
          <w:rFonts w:eastAsia="Times New Roman CYR"/>
          <w:color w:val="000000"/>
        </w:rPr>
        <w:t xml:space="preserve">от « 22  »     12         2017 г.            №     649                                                       п. </w:t>
      </w:r>
      <w:proofErr w:type="gramStart"/>
      <w:r w:rsidRPr="00E13CD2">
        <w:rPr>
          <w:rFonts w:eastAsia="Times New Roman CYR"/>
          <w:color w:val="000000"/>
        </w:rPr>
        <w:t>Островское</w:t>
      </w:r>
      <w:proofErr w:type="gramEnd"/>
    </w:p>
    <w:p w:rsidR="00E13CD2" w:rsidRPr="00E13CD2" w:rsidRDefault="00E13CD2" w:rsidP="00E13CD2">
      <w:pPr>
        <w:ind w:firstLine="225"/>
        <w:jc w:val="center"/>
        <w:rPr>
          <w:rFonts w:eastAsia="Times New Roman CYR"/>
          <w:b/>
          <w:bCs/>
          <w:color w:val="000000"/>
        </w:rPr>
      </w:pPr>
    </w:p>
    <w:p w:rsidR="00E13CD2" w:rsidRPr="00E13CD2" w:rsidRDefault="00E13CD2" w:rsidP="00E13CD2">
      <w:pPr>
        <w:jc w:val="center"/>
      </w:pPr>
      <w:r w:rsidRPr="00E13CD2">
        <w:t>Об утверждении Программы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обеспечением сохранности автомобильных дорог местного значения Островского муниципального района Костромской области</w:t>
      </w:r>
    </w:p>
    <w:p w:rsidR="00E13CD2" w:rsidRPr="00E13CD2" w:rsidRDefault="00E13CD2" w:rsidP="00E13CD2">
      <w:pPr>
        <w:ind w:firstLine="225"/>
        <w:jc w:val="center"/>
      </w:pPr>
    </w:p>
    <w:p w:rsidR="00E13CD2" w:rsidRPr="00E13CD2" w:rsidRDefault="00E13CD2" w:rsidP="0014158F">
      <w:pPr>
        <w:pStyle w:val="a3"/>
        <w:shd w:val="clear" w:color="auto" w:fill="FFFFFF"/>
        <w:spacing w:before="0" w:beforeAutospacing="0" w:after="0"/>
        <w:ind w:firstLine="709"/>
        <w:jc w:val="both"/>
        <w:rPr>
          <w:sz w:val="20"/>
          <w:szCs w:val="20"/>
        </w:rPr>
      </w:pPr>
      <w:r w:rsidRPr="00E13CD2">
        <w:rPr>
          <w:sz w:val="20"/>
          <w:szCs w:val="20"/>
        </w:rPr>
        <w:t xml:space="preserve">      В соответствии с частью 1 статьи 8.2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установленных законодательством, администрация Островского муниципального района Костромской области ПОСТАНОВЛЯЕТ:</w:t>
      </w:r>
    </w:p>
    <w:p w:rsidR="00E13CD2" w:rsidRPr="00E13CD2" w:rsidRDefault="00E13CD2" w:rsidP="00E13CD2">
      <w:pPr>
        <w:ind w:firstLine="227"/>
        <w:jc w:val="both"/>
        <w:rPr>
          <w:rFonts w:eastAsia="Times New Roman CYR"/>
        </w:rPr>
      </w:pPr>
      <w:r w:rsidRPr="00E13CD2">
        <w:t xml:space="preserve">        1. Утвердить прилагаемую Программу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w:t>
      </w:r>
      <w:proofErr w:type="gramStart"/>
      <w:r w:rsidRPr="00E13CD2">
        <w:t>контроля за</w:t>
      </w:r>
      <w:proofErr w:type="gramEnd"/>
      <w:r w:rsidRPr="00E13CD2">
        <w:t xml:space="preserve"> обеспечением сохранности автомобильных дорог местного значения Островского муниципального района Костромской области (далее – Программа профилактики нарушений).    </w:t>
      </w:r>
    </w:p>
    <w:p w:rsidR="00E13CD2" w:rsidRPr="00E13CD2" w:rsidRDefault="00E13CD2" w:rsidP="00E13CD2">
      <w:pPr>
        <w:jc w:val="both"/>
      </w:pPr>
      <w:r w:rsidRPr="00E13CD2">
        <w:rPr>
          <w:rFonts w:eastAsia="Times New Roman CYR"/>
        </w:rPr>
        <w:t xml:space="preserve">         2.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E13CD2" w:rsidRPr="00E13CD2" w:rsidRDefault="00E13CD2" w:rsidP="00E13CD2">
      <w:pPr>
        <w:pStyle w:val="172"/>
        <w:shd w:val="clear" w:color="auto" w:fill="auto"/>
        <w:spacing w:before="0" w:line="240" w:lineRule="auto"/>
        <w:ind w:left="20"/>
        <w:rPr>
          <w:sz w:val="20"/>
          <w:szCs w:val="20"/>
        </w:rPr>
      </w:pPr>
    </w:p>
    <w:p w:rsidR="00E13CD2" w:rsidRPr="00E13CD2" w:rsidRDefault="00E13CD2" w:rsidP="00E13CD2">
      <w:pPr>
        <w:pStyle w:val="172"/>
        <w:shd w:val="clear" w:color="auto" w:fill="auto"/>
        <w:spacing w:before="0" w:line="240" w:lineRule="auto"/>
        <w:ind w:left="20"/>
        <w:rPr>
          <w:sz w:val="20"/>
          <w:szCs w:val="20"/>
        </w:rPr>
      </w:pPr>
    </w:p>
    <w:p w:rsidR="00E13CD2" w:rsidRPr="00E13CD2" w:rsidRDefault="00E13CD2" w:rsidP="00E13CD2">
      <w:pPr>
        <w:pStyle w:val="172"/>
        <w:shd w:val="clear" w:color="auto" w:fill="auto"/>
        <w:spacing w:before="0" w:line="240" w:lineRule="auto"/>
        <w:ind w:left="20"/>
        <w:rPr>
          <w:sz w:val="20"/>
          <w:szCs w:val="20"/>
        </w:rPr>
      </w:pPr>
    </w:p>
    <w:p w:rsidR="0014158F" w:rsidRDefault="0014158F" w:rsidP="00E13CD2">
      <w:pPr>
        <w:pStyle w:val="172"/>
        <w:shd w:val="clear" w:color="auto" w:fill="auto"/>
        <w:spacing w:before="0" w:line="240" w:lineRule="auto"/>
        <w:ind w:left="20"/>
        <w:jc w:val="left"/>
        <w:rPr>
          <w:sz w:val="20"/>
          <w:szCs w:val="20"/>
        </w:rPr>
      </w:pPr>
    </w:p>
    <w:p w:rsidR="00E13CD2" w:rsidRPr="00E13CD2" w:rsidRDefault="00E13CD2" w:rsidP="00E13CD2">
      <w:pPr>
        <w:pStyle w:val="172"/>
        <w:shd w:val="clear" w:color="auto" w:fill="auto"/>
        <w:spacing w:before="0" w:line="240" w:lineRule="auto"/>
        <w:ind w:left="20"/>
        <w:jc w:val="left"/>
        <w:rPr>
          <w:sz w:val="20"/>
          <w:szCs w:val="20"/>
        </w:rPr>
      </w:pPr>
      <w:r w:rsidRPr="00E13CD2">
        <w:rPr>
          <w:sz w:val="20"/>
          <w:szCs w:val="20"/>
        </w:rPr>
        <w:lastRenderedPageBreak/>
        <w:t>Заместитель главы администрации</w:t>
      </w:r>
    </w:p>
    <w:p w:rsidR="00E13CD2" w:rsidRPr="00E13CD2" w:rsidRDefault="00E13CD2" w:rsidP="00E13CD2">
      <w:pPr>
        <w:pStyle w:val="172"/>
        <w:shd w:val="clear" w:color="auto" w:fill="auto"/>
        <w:spacing w:before="0" w:line="240" w:lineRule="auto"/>
        <w:ind w:left="20"/>
        <w:jc w:val="left"/>
        <w:rPr>
          <w:sz w:val="20"/>
          <w:szCs w:val="20"/>
        </w:rPr>
      </w:pPr>
      <w:r w:rsidRPr="00E13CD2">
        <w:rPr>
          <w:sz w:val="20"/>
          <w:szCs w:val="20"/>
        </w:rPr>
        <w:t>Островского муниципального района                                                    Л.Н. Смирнова</w:t>
      </w:r>
    </w:p>
    <w:p w:rsidR="00E13CD2" w:rsidRPr="00E13CD2" w:rsidRDefault="00E13CD2" w:rsidP="0070155C">
      <w:pPr>
        <w:pStyle w:val="172"/>
        <w:shd w:val="clear" w:color="auto" w:fill="auto"/>
        <w:spacing w:before="0" w:line="240" w:lineRule="auto"/>
        <w:rPr>
          <w:sz w:val="20"/>
          <w:szCs w:val="20"/>
        </w:rPr>
      </w:pPr>
    </w:p>
    <w:p w:rsidR="00E13CD2" w:rsidRPr="00E13CD2" w:rsidRDefault="00E13CD2" w:rsidP="00E13CD2">
      <w:pPr>
        <w:pStyle w:val="172"/>
        <w:shd w:val="clear" w:color="auto" w:fill="auto"/>
        <w:spacing w:before="0" w:line="240" w:lineRule="auto"/>
        <w:ind w:left="20"/>
        <w:rPr>
          <w:sz w:val="20"/>
          <w:szCs w:val="20"/>
        </w:rPr>
      </w:pPr>
    </w:p>
    <w:p w:rsidR="00E13CD2" w:rsidRPr="00E13CD2" w:rsidRDefault="00E13CD2" w:rsidP="00E66D3B">
      <w:pPr>
        <w:pStyle w:val="172"/>
        <w:shd w:val="clear" w:color="auto" w:fill="auto"/>
        <w:spacing w:before="0" w:line="240" w:lineRule="auto"/>
        <w:rPr>
          <w:sz w:val="20"/>
          <w:szCs w:val="20"/>
        </w:rPr>
      </w:pPr>
    </w:p>
    <w:p w:rsidR="00E13CD2" w:rsidRPr="00E13CD2" w:rsidRDefault="00E13CD2" w:rsidP="00E13CD2">
      <w:pPr>
        <w:pStyle w:val="172"/>
        <w:shd w:val="clear" w:color="auto" w:fill="auto"/>
        <w:spacing w:before="0" w:line="240" w:lineRule="auto"/>
        <w:ind w:left="20"/>
        <w:rPr>
          <w:sz w:val="20"/>
          <w:szCs w:val="20"/>
        </w:rPr>
      </w:pPr>
    </w:p>
    <w:p w:rsidR="00E13CD2" w:rsidRPr="00E13CD2" w:rsidRDefault="00E13CD2" w:rsidP="00E13CD2">
      <w:pPr>
        <w:pStyle w:val="172"/>
        <w:shd w:val="clear" w:color="auto" w:fill="auto"/>
        <w:spacing w:before="0" w:line="240" w:lineRule="auto"/>
        <w:ind w:left="20"/>
        <w:rPr>
          <w:sz w:val="20"/>
          <w:szCs w:val="20"/>
        </w:rPr>
      </w:pPr>
    </w:p>
    <w:p w:rsidR="00E13CD2" w:rsidRPr="00E13CD2" w:rsidRDefault="00E13CD2" w:rsidP="00E13CD2">
      <w:pPr>
        <w:jc w:val="right"/>
      </w:pPr>
      <w:r w:rsidRPr="00E13CD2">
        <w:t xml:space="preserve">Приложение </w:t>
      </w:r>
    </w:p>
    <w:p w:rsidR="00E13CD2" w:rsidRPr="00E13CD2" w:rsidRDefault="00E13CD2" w:rsidP="00E13CD2">
      <w:pPr>
        <w:jc w:val="right"/>
      </w:pPr>
      <w:r w:rsidRPr="00E13CD2">
        <w:t xml:space="preserve">к постановлению администрации </w:t>
      </w:r>
    </w:p>
    <w:p w:rsidR="00E13CD2" w:rsidRPr="00E13CD2" w:rsidRDefault="00E13CD2" w:rsidP="00E13CD2">
      <w:pPr>
        <w:jc w:val="right"/>
      </w:pPr>
      <w:r w:rsidRPr="00E13CD2">
        <w:t>Островского района Костромской области</w:t>
      </w:r>
    </w:p>
    <w:p w:rsidR="00E13CD2" w:rsidRPr="00E13CD2" w:rsidRDefault="00E13CD2" w:rsidP="00E13CD2">
      <w:pPr>
        <w:jc w:val="right"/>
      </w:pPr>
      <w:r w:rsidRPr="00E13CD2">
        <w:t>От22.12. 2017 г. №649</w:t>
      </w:r>
    </w:p>
    <w:p w:rsidR="00E13CD2" w:rsidRPr="00E13CD2" w:rsidRDefault="00E13CD2" w:rsidP="00E13CD2">
      <w:pPr>
        <w:jc w:val="right"/>
      </w:pPr>
    </w:p>
    <w:p w:rsidR="00E13CD2" w:rsidRPr="00E13CD2" w:rsidRDefault="00E13CD2" w:rsidP="00E13CD2">
      <w:pPr>
        <w:jc w:val="right"/>
      </w:pPr>
    </w:p>
    <w:p w:rsidR="00E13CD2" w:rsidRPr="00E13CD2" w:rsidRDefault="00E13CD2" w:rsidP="00E13CD2">
      <w:pPr>
        <w:jc w:val="center"/>
      </w:pPr>
      <w:r w:rsidRPr="00E13CD2">
        <w:t>ПРОГРАММА</w:t>
      </w:r>
    </w:p>
    <w:p w:rsidR="00E13CD2" w:rsidRPr="00E13CD2" w:rsidRDefault="00E13CD2" w:rsidP="00E13CD2">
      <w:pPr>
        <w:jc w:val="center"/>
      </w:pPr>
    </w:p>
    <w:p w:rsidR="00E13CD2" w:rsidRPr="00E13CD2" w:rsidRDefault="00E13CD2" w:rsidP="00E13CD2">
      <w:pPr>
        <w:jc w:val="center"/>
      </w:pPr>
      <w:r w:rsidRPr="00E13CD2">
        <w:t>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обеспечением сохранности автомобильных дорог местного значения Островского муниципального района Костромской области</w:t>
      </w:r>
    </w:p>
    <w:p w:rsidR="00E13CD2" w:rsidRPr="00E13CD2" w:rsidRDefault="00E13CD2" w:rsidP="00E13CD2">
      <w:pPr>
        <w:jc w:val="center"/>
      </w:pPr>
    </w:p>
    <w:p w:rsidR="00E13CD2" w:rsidRPr="00E13CD2" w:rsidRDefault="00E13CD2" w:rsidP="00E13CD2">
      <w:pPr>
        <w:jc w:val="center"/>
      </w:pPr>
      <w:r w:rsidRPr="00E13CD2">
        <w:t xml:space="preserve">Раздел </w:t>
      </w:r>
      <w:r w:rsidRPr="00E13CD2">
        <w:rPr>
          <w:lang w:val="en-US"/>
        </w:rPr>
        <w:t>I</w:t>
      </w:r>
      <w:r w:rsidRPr="00E13CD2">
        <w:t>. Паспорт программы</w:t>
      </w:r>
    </w:p>
    <w:p w:rsidR="00E13CD2" w:rsidRPr="00E13CD2" w:rsidRDefault="00E13CD2" w:rsidP="00E13CD2">
      <w:pPr>
        <w:jc w:val="center"/>
      </w:pPr>
    </w:p>
    <w:tbl>
      <w:tblPr>
        <w:tblW w:w="0" w:type="auto"/>
        <w:tblInd w:w="-25" w:type="dxa"/>
        <w:tblLayout w:type="fixed"/>
        <w:tblLook w:val="0000"/>
      </w:tblPr>
      <w:tblGrid>
        <w:gridCol w:w="2749"/>
        <w:gridCol w:w="7307"/>
      </w:tblGrid>
      <w:tr w:rsidR="00E13CD2" w:rsidRPr="00E13CD2" w:rsidTr="00E13CD2">
        <w:trPr>
          <w:trHeight w:val="1376"/>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Наименование Программы</w:t>
            </w:r>
          </w:p>
          <w:p w:rsidR="00E13CD2" w:rsidRPr="00E13CD2" w:rsidRDefault="00E13CD2" w:rsidP="00E13CD2"/>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профилактика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обеспечением сохранности автомобильных дорог местного значения Островского муниципального района Костромской области</w:t>
            </w:r>
          </w:p>
        </w:tc>
      </w:tr>
      <w:tr w:rsidR="00E13CD2" w:rsidRPr="00E13CD2" w:rsidTr="00E13CD2">
        <w:trPr>
          <w:trHeight w:val="1376"/>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Виды муниципального контроля, осуществляемого администрацией Островского муниципального района</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Муниципальный контроль за обеспечением сохранности автомобильных дорог местного значения Островского муниципального района Костромской области</w:t>
            </w:r>
          </w:p>
        </w:tc>
      </w:tr>
      <w:tr w:rsidR="00E13CD2" w:rsidRPr="00E13CD2" w:rsidTr="00E13CD2">
        <w:trPr>
          <w:trHeight w:val="606"/>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 xml:space="preserve">Исполнители мероприятий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rPr>
          <w:trHeight w:val="524"/>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Разработчик Программы</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r w:rsidRPr="00E13CD2">
              <w:t>администрация Островского муниципального района Костромской области</w:t>
            </w:r>
          </w:p>
        </w:tc>
      </w:tr>
      <w:tr w:rsidR="00E13CD2" w:rsidRPr="00E13CD2" w:rsidTr="00E13CD2">
        <w:trPr>
          <w:trHeight w:val="699"/>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 xml:space="preserve">Цель и задачи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pStyle w:val="ConsPlusNonformat"/>
              <w:widowControl/>
              <w:jc w:val="both"/>
              <w:rPr>
                <w:rFonts w:ascii="Times New Roman" w:hAnsi="Times New Roman" w:cs="Times New Roman"/>
                <w:bCs/>
              </w:rPr>
            </w:pPr>
            <w:r w:rsidRPr="00E13CD2">
              <w:rPr>
                <w:rFonts w:ascii="Times New Roman" w:hAnsi="Times New Roman" w:cs="Times New Roman"/>
              </w:rPr>
              <w:t>цели Программы:</w:t>
            </w:r>
          </w:p>
          <w:p w:rsidR="00E13CD2" w:rsidRPr="00E13CD2" w:rsidRDefault="00E13CD2" w:rsidP="00E13CD2">
            <w:pPr>
              <w:ind w:right="425" w:firstLine="709"/>
              <w:jc w:val="both"/>
              <w:rPr>
                <w:bCs/>
              </w:rPr>
            </w:pPr>
            <w:r w:rsidRPr="00E13CD2">
              <w:rPr>
                <w:bCs/>
              </w:rPr>
              <w:t xml:space="preserve">- предупреждение </w:t>
            </w:r>
            <w:proofErr w:type="gramStart"/>
            <w:r w:rsidRPr="00E13CD2">
              <w:rPr>
                <w:bCs/>
              </w:rPr>
              <w:t>нарушений</w:t>
            </w:r>
            <w:proofErr w:type="gramEnd"/>
            <w:r w:rsidRPr="00E13CD2">
              <w:rPr>
                <w:bCs/>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E13CD2" w:rsidRPr="00E13CD2" w:rsidRDefault="00E13CD2" w:rsidP="00E13CD2">
            <w:pPr>
              <w:ind w:right="425" w:firstLine="709"/>
              <w:jc w:val="both"/>
              <w:rPr>
                <w:bCs/>
              </w:rPr>
            </w:pPr>
            <w:r w:rsidRPr="00E13CD2">
              <w:rPr>
                <w:bCs/>
              </w:rPr>
              <w:t>- снижение административной нагрузки на подконтрольные субъекты;</w:t>
            </w:r>
          </w:p>
          <w:p w:rsidR="00E13CD2" w:rsidRPr="00E13CD2" w:rsidRDefault="00E13CD2" w:rsidP="00E13CD2">
            <w:pPr>
              <w:ind w:right="425" w:firstLine="709"/>
              <w:jc w:val="both"/>
              <w:rPr>
                <w:bCs/>
              </w:rPr>
            </w:pPr>
            <w:r w:rsidRPr="00E13CD2">
              <w:rPr>
                <w:bCs/>
              </w:rPr>
              <w:t>- создание мотивации к добросовестному поведению подконтрольных субъектов;</w:t>
            </w:r>
          </w:p>
          <w:p w:rsidR="00E13CD2" w:rsidRPr="00E13CD2" w:rsidRDefault="00E13CD2" w:rsidP="00E13CD2">
            <w:pPr>
              <w:ind w:right="425" w:firstLine="709"/>
              <w:jc w:val="both"/>
              <w:rPr>
                <w:bCs/>
              </w:rPr>
            </w:pPr>
            <w:r w:rsidRPr="00E13CD2">
              <w:rPr>
                <w:bCs/>
              </w:rPr>
              <w:t>- снижение уровня ущерба охраняемым законом ценностям.</w:t>
            </w:r>
          </w:p>
          <w:p w:rsidR="00E13CD2" w:rsidRPr="00E13CD2" w:rsidRDefault="00E13CD2" w:rsidP="00E13CD2">
            <w:pPr>
              <w:ind w:right="425" w:firstLine="709"/>
              <w:jc w:val="both"/>
            </w:pPr>
            <w:r w:rsidRPr="00E13CD2">
              <w:rPr>
                <w:bCs/>
              </w:rPr>
              <w:t>Задачи Программы:</w:t>
            </w:r>
          </w:p>
          <w:p w:rsidR="00E13CD2" w:rsidRPr="00E13CD2" w:rsidRDefault="00E13CD2" w:rsidP="00E13CD2">
            <w:pPr>
              <w:ind w:right="425" w:firstLine="709"/>
              <w:jc w:val="both"/>
            </w:pPr>
            <w:r w:rsidRPr="00E13CD2">
              <w:t xml:space="preserve">- укрепление системы профилактики нарушений обязательных требований путем активизации профилактической деятельности; </w:t>
            </w:r>
          </w:p>
          <w:p w:rsidR="00E13CD2" w:rsidRPr="00E13CD2" w:rsidRDefault="00E13CD2" w:rsidP="00E13CD2">
            <w:pPr>
              <w:ind w:right="425" w:firstLine="709"/>
              <w:jc w:val="both"/>
            </w:pPr>
            <w:r w:rsidRPr="00E13CD2">
              <w:t xml:space="preserve">- выявление причин, факторов и условий, способствующих нарушениям обязательных требований; </w:t>
            </w:r>
          </w:p>
          <w:p w:rsidR="00E13CD2" w:rsidRPr="00E13CD2" w:rsidRDefault="00E13CD2" w:rsidP="00E13CD2">
            <w:pPr>
              <w:ind w:right="425" w:firstLine="709"/>
              <w:jc w:val="both"/>
            </w:pPr>
            <w:r w:rsidRPr="00E13CD2">
              <w:t>- повышение правосознания и правовой культуры руководителей юридических лиц и индивидуальных предпринимателей.</w:t>
            </w:r>
          </w:p>
        </w:tc>
      </w:tr>
      <w:tr w:rsidR="00E13CD2" w:rsidRPr="00E13CD2" w:rsidTr="00E13CD2">
        <w:trPr>
          <w:trHeight w:val="599"/>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 xml:space="preserve">Сроки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r w:rsidRPr="00E13CD2">
              <w:t xml:space="preserve">2018 год </w:t>
            </w:r>
          </w:p>
        </w:tc>
      </w:tr>
      <w:tr w:rsidR="00E13CD2" w:rsidRPr="00E13CD2" w:rsidTr="00E13CD2">
        <w:trPr>
          <w:trHeight w:val="375"/>
        </w:trPr>
        <w:tc>
          <w:tcPr>
            <w:tcW w:w="2749"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rPr>
                <w:color w:val="000000"/>
              </w:rPr>
            </w:pPr>
            <w:r w:rsidRPr="00E13CD2">
              <w:t xml:space="preserve">Ожидаемые конечные результаты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rPr>
                <w:color w:val="000000"/>
              </w:rPr>
            </w:pPr>
            <w:r w:rsidRPr="00E13CD2">
              <w:rPr>
                <w:color w:val="000000"/>
              </w:rPr>
              <w:t xml:space="preserve">- повышение эффективности профилактической работы проводимой </w:t>
            </w:r>
            <w:r w:rsidRPr="00E13CD2">
              <w:t>отделом  строительства, архитектуры, ЖКХ, природных ресурсов и охраны окружающей среды администрации Островского муниципального района</w:t>
            </w:r>
            <w:r w:rsidRPr="00E13CD2">
              <w:rPr>
                <w:color w:val="000000"/>
              </w:rPr>
              <w:t xml:space="preserve"> по предупреждению нарушений требований законодательства;</w:t>
            </w:r>
          </w:p>
          <w:p w:rsidR="00E13CD2" w:rsidRPr="00E13CD2" w:rsidRDefault="00E13CD2" w:rsidP="00E13CD2">
            <w:pPr>
              <w:jc w:val="both"/>
            </w:pPr>
            <w:r w:rsidRPr="00E13CD2">
              <w:rPr>
                <w:color w:val="000000"/>
              </w:rPr>
              <w:t xml:space="preserve">- снижение общего числа нарушений законодательства в сфере автомобильных </w:t>
            </w:r>
            <w:r w:rsidRPr="00E13CD2">
              <w:rPr>
                <w:color w:val="000000"/>
              </w:rPr>
              <w:lastRenderedPageBreak/>
              <w:t>дорог</w:t>
            </w:r>
          </w:p>
        </w:tc>
      </w:tr>
    </w:tbl>
    <w:p w:rsidR="00E13CD2" w:rsidRPr="00E13CD2" w:rsidRDefault="00E13CD2" w:rsidP="00E13CD2">
      <w:pPr>
        <w:pStyle w:val="ConsPlusNormal"/>
        <w:jc w:val="both"/>
        <w:rPr>
          <w:rFonts w:ascii="Times New Roman" w:hAnsi="Times New Roman" w:cs="Times New Roman"/>
          <w:sz w:val="20"/>
        </w:rPr>
      </w:pPr>
    </w:p>
    <w:p w:rsidR="00E13CD2" w:rsidRPr="00E13CD2" w:rsidRDefault="00E13CD2" w:rsidP="00E13CD2">
      <w:pPr>
        <w:pStyle w:val="ConsPlusTitle"/>
        <w:widowControl/>
        <w:ind w:left="720"/>
        <w:jc w:val="center"/>
        <w:rPr>
          <w:rFonts w:ascii="Times New Roman" w:hAnsi="Times New Roman" w:cs="Times New Roman"/>
          <w:sz w:val="20"/>
        </w:rPr>
      </w:pPr>
      <w:r w:rsidRPr="00E13CD2">
        <w:rPr>
          <w:rFonts w:ascii="Times New Roman" w:hAnsi="Times New Roman" w:cs="Times New Roman"/>
          <w:b w:val="0"/>
          <w:sz w:val="20"/>
        </w:rPr>
        <w:t xml:space="preserve">Раздел </w:t>
      </w:r>
      <w:r w:rsidRPr="00E13CD2">
        <w:rPr>
          <w:rFonts w:ascii="Times New Roman" w:hAnsi="Times New Roman" w:cs="Times New Roman"/>
          <w:b w:val="0"/>
          <w:sz w:val="20"/>
          <w:lang w:val="en-US"/>
        </w:rPr>
        <w:t>II</w:t>
      </w:r>
      <w:r w:rsidRPr="00E13CD2">
        <w:rPr>
          <w:rFonts w:ascii="Times New Roman" w:hAnsi="Times New Roman" w:cs="Times New Roman"/>
          <w:b w:val="0"/>
          <w:sz w:val="20"/>
        </w:rPr>
        <w:t>. Мероприятия программы</w:t>
      </w:r>
    </w:p>
    <w:p w:rsidR="00E13CD2" w:rsidRPr="00E13CD2" w:rsidRDefault="00E13CD2" w:rsidP="00E13CD2">
      <w:pPr>
        <w:jc w:val="center"/>
      </w:pPr>
    </w:p>
    <w:tbl>
      <w:tblPr>
        <w:tblW w:w="0" w:type="auto"/>
        <w:tblInd w:w="-25" w:type="dxa"/>
        <w:tblLayout w:type="fixed"/>
        <w:tblLook w:val="0000"/>
      </w:tblPr>
      <w:tblGrid>
        <w:gridCol w:w="540"/>
        <w:gridCol w:w="4680"/>
        <w:gridCol w:w="2340"/>
        <w:gridCol w:w="2570"/>
      </w:tblGrid>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 xml:space="preserve">№ </w:t>
            </w:r>
            <w:proofErr w:type="spellStart"/>
            <w:proofErr w:type="gramStart"/>
            <w:r w:rsidRPr="00E13CD2">
              <w:t>п</w:t>
            </w:r>
            <w:proofErr w:type="spellEnd"/>
            <w:proofErr w:type="gramEnd"/>
            <w:r w:rsidRPr="00E13CD2">
              <w:t>/</w:t>
            </w:r>
            <w:proofErr w:type="spellStart"/>
            <w:r w:rsidRPr="00E13CD2">
              <w:t>п</w:t>
            </w:r>
            <w:proofErr w:type="spellEnd"/>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Наименование мероприятия</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Срок реализации</w:t>
            </w:r>
          </w:p>
          <w:p w:rsidR="00E13CD2" w:rsidRPr="00E13CD2" w:rsidRDefault="00E13CD2" w:rsidP="00E13CD2">
            <w:pPr>
              <w:jc w:val="center"/>
            </w:pPr>
            <w:r w:rsidRPr="00E13CD2">
              <w:t>мероприятия</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center"/>
            </w:pPr>
            <w:r w:rsidRPr="00E13CD2">
              <w:t>Ответственный</w:t>
            </w:r>
          </w:p>
          <w:p w:rsidR="00E13CD2" w:rsidRPr="00E13CD2" w:rsidRDefault="00E13CD2" w:rsidP="00E13CD2">
            <w:pPr>
              <w:jc w:val="center"/>
            </w:pPr>
            <w:r w:rsidRPr="00E13CD2">
              <w:t>исполнитель</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1</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2</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3</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center"/>
            </w:pPr>
            <w:r w:rsidRPr="00E13CD2">
              <w:t>4</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1.</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Размещение на официальном сайте администрации Островского муниципального района в сети «Интернет» перечней нормативных правовых актов (их отдельных частей) в сфере реализации муниципального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center"/>
            </w:pPr>
          </w:p>
          <w:p w:rsidR="00E13CD2" w:rsidRPr="00E13CD2" w:rsidRDefault="00E13CD2" w:rsidP="00E13CD2">
            <w:pPr>
              <w:jc w:val="center"/>
            </w:pPr>
            <w:r w:rsidRPr="00E13CD2">
              <w:t>Постоянно в течение 2018</w:t>
            </w:r>
          </w:p>
          <w:p w:rsidR="00E13CD2" w:rsidRPr="00E13CD2" w:rsidRDefault="00E13CD2" w:rsidP="00E13CD2">
            <w:pPr>
              <w:jc w:val="center"/>
            </w:pPr>
            <w:r w:rsidRPr="00E13CD2">
              <w:t>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2.</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E13CD2" w:rsidRPr="00E13CD2" w:rsidRDefault="00E13CD2" w:rsidP="00E13CD2">
            <w:pPr>
              <w:jc w:val="both"/>
            </w:pPr>
            <w:r w:rsidRPr="00E13CD2">
              <w:t>- разъяснительной работы в средствах массовой информации и на официальном сайте администрации Островского муниципального района;</w:t>
            </w:r>
          </w:p>
          <w:p w:rsidR="00E13CD2" w:rsidRPr="00E13CD2" w:rsidRDefault="00E13CD2" w:rsidP="00E13CD2">
            <w:r w:rsidRPr="00E13CD2">
              <w:t>- устного консультирования по вопросам соблюдения обязательных требований, письменных ответов на поступающие письменные обращения</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в течение года</w:t>
            </w:r>
          </w:p>
          <w:p w:rsidR="00E13CD2" w:rsidRPr="00E13CD2" w:rsidRDefault="00E13CD2" w:rsidP="00E13CD2">
            <w:pPr>
              <w:jc w:val="center"/>
            </w:pPr>
            <w:r w:rsidRPr="00E13CD2">
              <w:t>(по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3.</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r w:rsidRPr="00E13CD2">
              <w:t>В случае изменения обязательных требований:</w:t>
            </w:r>
          </w:p>
          <w:p w:rsidR="00E13CD2" w:rsidRPr="00E13CD2" w:rsidRDefault="00E13CD2" w:rsidP="00E13CD2">
            <w:r w:rsidRPr="00E13CD2">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в течение года (по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rPr>
          <w:trHeight w:val="754"/>
        </w:trPr>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4.</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 xml:space="preserve"> Обобщение и размещение на официальном сайте Островского муниципального района  практики осуществления в соответствующей сфере </w:t>
            </w:r>
          </w:p>
          <w:p w:rsidR="00E13CD2" w:rsidRPr="00E13CD2" w:rsidRDefault="00E13CD2" w:rsidP="00E13CD2">
            <w:pPr>
              <w:jc w:val="both"/>
            </w:pPr>
            <w:r w:rsidRPr="00E13CD2">
              <w:t xml:space="preserve">деятельности муниципального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w:t>
            </w:r>
          </w:p>
          <w:p w:rsidR="00E13CD2" w:rsidRPr="00E13CD2" w:rsidRDefault="00E13CD2" w:rsidP="00E13CD2">
            <w:pPr>
              <w:jc w:val="both"/>
            </w:pPr>
            <w:r w:rsidRPr="00E13CD2">
              <w:t>таких нарушений.</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center"/>
            </w:pPr>
          </w:p>
          <w:p w:rsidR="00E13CD2" w:rsidRPr="00E13CD2" w:rsidRDefault="00E13CD2" w:rsidP="00E13CD2">
            <w:pPr>
              <w:jc w:val="center"/>
            </w:pPr>
          </w:p>
          <w:p w:rsidR="00E13CD2" w:rsidRPr="00E13CD2" w:rsidRDefault="00E13CD2" w:rsidP="00E13CD2">
            <w:pPr>
              <w:jc w:val="center"/>
            </w:pPr>
            <w:r w:rsidRPr="00E13CD2">
              <w:t>Декабрь</w:t>
            </w:r>
          </w:p>
          <w:p w:rsidR="00E13CD2" w:rsidRPr="00E13CD2" w:rsidRDefault="00E13CD2" w:rsidP="00E13CD2">
            <w:pPr>
              <w:jc w:val="center"/>
            </w:pPr>
            <w:r w:rsidRPr="00E13CD2">
              <w:t>2018</w:t>
            </w:r>
          </w:p>
          <w:p w:rsidR="00E13CD2" w:rsidRPr="00E13CD2" w:rsidRDefault="00E13CD2" w:rsidP="00E13CD2">
            <w:pPr>
              <w:jc w:val="center"/>
            </w:pPr>
            <w:r w:rsidRPr="00E13CD2">
              <w:t>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Отдел строительства, архитектуры, ЖКХ, природных ресурсов и охраны окружающей среды администрации Островского муниципального района</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5.</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center"/>
            </w:pPr>
            <w:r w:rsidRPr="00E13CD2">
              <w:t>постоянно, при наличии сведений о готовящихся нарушениях или о признаках нарушений обязательных требований</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CD2" w:rsidRPr="00E13CD2" w:rsidRDefault="00E13CD2" w:rsidP="00E13CD2">
            <w:r w:rsidRPr="00E13CD2">
              <w:t>Должностные лица, уполномоченные</w:t>
            </w:r>
          </w:p>
          <w:p w:rsidR="00E13CD2" w:rsidRPr="00E13CD2" w:rsidRDefault="00E13CD2" w:rsidP="00E13CD2">
            <w:pPr>
              <w:rPr>
                <w:color w:val="414141"/>
              </w:rPr>
            </w:pPr>
            <w:r w:rsidRPr="00E13CD2">
              <w:t>на осуществление муниципального контроля в соответствующей сфере деятельности</w:t>
            </w:r>
          </w:p>
        </w:tc>
      </w:tr>
      <w:tr w:rsidR="00E13CD2" w:rsidRPr="00E13CD2" w:rsidTr="00E13CD2">
        <w:tc>
          <w:tcPr>
            <w:tcW w:w="5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center"/>
            </w:pPr>
            <w:r w:rsidRPr="00E13CD2">
              <w:t>6.</w:t>
            </w:r>
          </w:p>
        </w:tc>
        <w:tc>
          <w:tcPr>
            <w:tcW w:w="468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jc w:val="both"/>
            </w:pPr>
            <w:r w:rsidRPr="00E13CD2">
              <w:t>Разработка и утверждение Программы профилактики нарушений юридическими лицами и индивидуальными предпринимателями обязательных требований на 2019 год</w:t>
            </w:r>
          </w:p>
        </w:tc>
        <w:tc>
          <w:tcPr>
            <w:tcW w:w="2340" w:type="dxa"/>
            <w:tcBorders>
              <w:top w:val="single" w:sz="4" w:space="0" w:color="000000"/>
              <w:left w:val="single" w:sz="4" w:space="0" w:color="000000"/>
              <w:bottom w:val="single" w:sz="4" w:space="0" w:color="000000"/>
            </w:tcBorders>
            <w:shd w:val="clear" w:color="auto" w:fill="auto"/>
          </w:tcPr>
          <w:p w:rsidR="00E13CD2" w:rsidRPr="00E13CD2" w:rsidRDefault="00E13CD2" w:rsidP="00E13CD2">
            <w:pPr>
              <w:snapToGrid w:val="0"/>
              <w:jc w:val="center"/>
            </w:pPr>
          </w:p>
          <w:p w:rsidR="00E13CD2" w:rsidRPr="00E13CD2" w:rsidRDefault="00E13CD2" w:rsidP="00E13CD2">
            <w:pPr>
              <w:jc w:val="center"/>
            </w:pPr>
            <w:r w:rsidRPr="00E13CD2">
              <w:t xml:space="preserve"> декабрь </w:t>
            </w:r>
          </w:p>
          <w:p w:rsidR="00E13CD2" w:rsidRPr="00E13CD2" w:rsidRDefault="00E13CD2" w:rsidP="00E13CD2">
            <w:pPr>
              <w:jc w:val="center"/>
            </w:pPr>
            <w:r w:rsidRPr="00E13CD2">
              <w:t>2018 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E13CD2" w:rsidRPr="00E13CD2" w:rsidRDefault="00E13CD2" w:rsidP="00E13CD2">
            <w:pPr>
              <w:jc w:val="both"/>
            </w:pPr>
            <w:r w:rsidRPr="00E13CD2">
              <w:t xml:space="preserve">Отдел строительства, архитектуры, ЖКХ, природных ресурсов и охраны окружающей среды администрации </w:t>
            </w:r>
            <w:r w:rsidRPr="00E13CD2">
              <w:lastRenderedPageBreak/>
              <w:t>Островского муниципального района</w:t>
            </w:r>
          </w:p>
        </w:tc>
      </w:tr>
    </w:tbl>
    <w:p w:rsidR="00E13CD2" w:rsidRPr="00E13CD2" w:rsidRDefault="00E13CD2" w:rsidP="00E13CD2">
      <w:pPr>
        <w:jc w:val="center"/>
      </w:pPr>
    </w:p>
    <w:p w:rsidR="00E13CD2" w:rsidRDefault="00E13CD2" w:rsidP="00E13CD2">
      <w:pPr>
        <w:pStyle w:val="172"/>
        <w:shd w:val="clear" w:color="auto" w:fill="auto"/>
        <w:spacing w:before="0" w:line="240" w:lineRule="auto"/>
        <w:ind w:left="20"/>
        <w:rPr>
          <w:sz w:val="24"/>
          <w:szCs w:val="24"/>
        </w:rPr>
      </w:pPr>
    </w:p>
    <w:p w:rsidR="00E13CD2" w:rsidRPr="00F8595F" w:rsidRDefault="00E13CD2" w:rsidP="00E13CD2">
      <w:pPr>
        <w:pStyle w:val="172"/>
        <w:shd w:val="clear" w:color="auto" w:fill="auto"/>
        <w:spacing w:before="0" w:line="240" w:lineRule="auto"/>
        <w:ind w:left="20"/>
        <w:rPr>
          <w:sz w:val="24"/>
          <w:szCs w:val="24"/>
        </w:rPr>
      </w:pPr>
    </w:p>
    <w:p w:rsidR="00E13CD2" w:rsidRPr="00E13CD2" w:rsidRDefault="00E13CD2" w:rsidP="00E13CD2">
      <w:pPr>
        <w:jc w:val="center"/>
      </w:pPr>
      <w:r w:rsidRPr="00E13CD2">
        <w:t>*      *      *      *      *      *      *</w:t>
      </w:r>
    </w:p>
    <w:p w:rsidR="00E13CD2" w:rsidRPr="005E4AE9" w:rsidRDefault="00E13CD2" w:rsidP="00E13CD2"/>
    <w:p w:rsidR="00E13CD2" w:rsidRDefault="00E13CD2" w:rsidP="00E13CD2">
      <w:pPr>
        <w:pStyle w:val="172"/>
        <w:shd w:val="clear" w:color="auto" w:fill="auto"/>
        <w:spacing w:before="0" w:line="240" w:lineRule="auto"/>
        <w:ind w:left="20"/>
        <w:rPr>
          <w:sz w:val="24"/>
          <w:szCs w:val="24"/>
        </w:rPr>
      </w:pPr>
    </w:p>
    <w:p w:rsidR="00B33367" w:rsidRDefault="00B33367" w:rsidP="00B33367">
      <w:pPr>
        <w:tabs>
          <w:tab w:val="left" w:pos="0"/>
        </w:tabs>
        <w:spacing w:line="360" w:lineRule="auto"/>
        <w:jc w:val="center"/>
        <w:rPr>
          <w:b/>
          <w:sz w:val="28"/>
          <w:szCs w:val="24"/>
        </w:rPr>
      </w:pPr>
    </w:p>
    <w:p w:rsidR="00B33367" w:rsidRPr="00B33367" w:rsidRDefault="00B33367" w:rsidP="00B33367">
      <w:pPr>
        <w:tabs>
          <w:tab w:val="left" w:pos="720"/>
          <w:tab w:val="left" w:pos="900"/>
          <w:tab w:val="left" w:pos="5040"/>
        </w:tabs>
        <w:jc w:val="center"/>
      </w:pPr>
      <w:r w:rsidRPr="00B33367">
        <w:rPr>
          <w:noProof/>
        </w:rPr>
        <w:drawing>
          <wp:inline distT="0" distB="0" distL="0" distR="0">
            <wp:extent cx="739140" cy="914400"/>
            <wp:effectExtent l="19050" t="0" r="3810" b="0"/>
            <wp:docPr id="10"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39140" cy="914400"/>
                    </a:xfrm>
                    <a:prstGeom prst="rect">
                      <a:avLst/>
                    </a:prstGeom>
                    <a:noFill/>
                    <a:ln w="9525">
                      <a:noFill/>
                      <a:miter lim="800000"/>
                      <a:headEnd/>
                      <a:tailEnd/>
                    </a:ln>
                  </pic:spPr>
                </pic:pic>
              </a:graphicData>
            </a:graphic>
          </wp:inline>
        </w:drawing>
      </w:r>
    </w:p>
    <w:p w:rsidR="00B33367" w:rsidRPr="00B33367" w:rsidRDefault="00B33367" w:rsidP="00B33367">
      <w:pPr>
        <w:tabs>
          <w:tab w:val="left" w:pos="5040"/>
        </w:tabs>
      </w:pPr>
    </w:p>
    <w:p w:rsidR="00B33367" w:rsidRPr="00B33367" w:rsidRDefault="00B33367" w:rsidP="00B33367">
      <w:pPr>
        <w:jc w:val="center"/>
        <w:rPr>
          <w:b/>
        </w:rPr>
      </w:pPr>
      <w:r w:rsidRPr="00B33367">
        <w:rPr>
          <w:b/>
        </w:rPr>
        <w:t>ПОСТАНОВЛЕНИЕ</w:t>
      </w:r>
    </w:p>
    <w:p w:rsidR="00B33367" w:rsidRPr="00B33367" w:rsidRDefault="00B33367" w:rsidP="00B33367">
      <w:pPr>
        <w:jc w:val="center"/>
        <w:rPr>
          <w:b/>
        </w:rPr>
      </w:pPr>
    </w:p>
    <w:p w:rsidR="00B33367" w:rsidRPr="00B33367" w:rsidRDefault="00B33367" w:rsidP="00B33367">
      <w:pPr>
        <w:jc w:val="center"/>
        <w:rPr>
          <w:b/>
        </w:rPr>
      </w:pPr>
      <w:r w:rsidRPr="00B33367">
        <w:rPr>
          <w:b/>
        </w:rPr>
        <w:t xml:space="preserve"> АДМИНИСТРАЦИЯ ОСТРОВСКОГО МУНИЦИПАЛЬНОГО РАЙОНА</w:t>
      </w:r>
    </w:p>
    <w:p w:rsidR="00B33367" w:rsidRPr="00B33367" w:rsidRDefault="00B33367" w:rsidP="00B33367">
      <w:pPr>
        <w:jc w:val="center"/>
        <w:rPr>
          <w:b/>
        </w:rPr>
      </w:pPr>
      <w:r w:rsidRPr="00B33367">
        <w:rPr>
          <w:b/>
        </w:rPr>
        <w:t>КОСТРОМСКОЙ ОБЛАСТИ</w:t>
      </w:r>
    </w:p>
    <w:p w:rsidR="00B33367" w:rsidRPr="00B33367" w:rsidRDefault="00B33367" w:rsidP="00B33367">
      <w:pPr>
        <w:rPr>
          <w:b/>
        </w:rPr>
      </w:pPr>
    </w:p>
    <w:p w:rsidR="00B33367" w:rsidRPr="00B33367" w:rsidRDefault="00B33367" w:rsidP="00B33367">
      <w:pPr>
        <w:jc w:val="both"/>
        <w:rPr>
          <w:b/>
        </w:rPr>
      </w:pPr>
      <w:r w:rsidRPr="00B33367">
        <w:rPr>
          <w:b/>
        </w:rPr>
        <w:t xml:space="preserve">         ______________________________________________________________________</w:t>
      </w:r>
    </w:p>
    <w:p w:rsidR="00B33367" w:rsidRPr="00B33367" w:rsidRDefault="00B33367" w:rsidP="00B33367">
      <w:r w:rsidRPr="00B33367">
        <w:t xml:space="preserve">  </w:t>
      </w:r>
    </w:p>
    <w:p w:rsidR="00B33367" w:rsidRPr="00B33367" w:rsidRDefault="00B33367" w:rsidP="00B33367"/>
    <w:p w:rsidR="00B33367" w:rsidRPr="00B33367" w:rsidRDefault="00B33367" w:rsidP="00B33367">
      <w:r w:rsidRPr="00B33367">
        <w:t xml:space="preserve"> «22» 12   2017 г. № 650                                                                        п. Островское   </w:t>
      </w:r>
    </w:p>
    <w:p w:rsidR="00B33367" w:rsidRPr="00B33367" w:rsidRDefault="00B33367" w:rsidP="00B33367">
      <w:pPr>
        <w:tabs>
          <w:tab w:val="left" w:pos="0"/>
        </w:tabs>
        <w:spacing w:line="360" w:lineRule="auto"/>
        <w:jc w:val="center"/>
        <w:rPr>
          <w:b/>
        </w:rPr>
      </w:pPr>
    </w:p>
    <w:p w:rsidR="00B33367" w:rsidRPr="00B33367" w:rsidRDefault="00B33367" w:rsidP="00B33367">
      <w:pPr>
        <w:tabs>
          <w:tab w:val="left" w:pos="0"/>
        </w:tabs>
        <w:spacing w:line="360" w:lineRule="auto"/>
        <w:jc w:val="center"/>
        <w:rPr>
          <w:b/>
        </w:rPr>
      </w:pPr>
    </w:p>
    <w:p w:rsidR="00B33367" w:rsidRPr="00B33367" w:rsidRDefault="00B33367" w:rsidP="00B33367">
      <w:pPr>
        <w:tabs>
          <w:tab w:val="left" w:pos="0"/>
        </w:tabs>
        <w:jc w:val="center"/>
      </w:pPr>
      <w:r w:rsidRPr="00B33367">
        <w:t xml:space="preserve">О Порядке разработки, корректировки, осуществления мониторинга и контроля </w:t>
      </w:r>
      <w:proofErr w:type="gramStart"/>
      <w:r w:rsidRPr="00B33367">
        <w:t>реализации Стратегии социально-экономического развития Островского муниципального района Костромской области</w:t>
      </w:r>
      <w:proofErr w:type="gramEnd"/>
    </w:p>
    <w:p w:rsidR="00B33367" w:rsidRPr="00B33367" w:rsidRDefault="00B33367" w:rsidP="00B33367">
      <w:pPr>
        <w:tabs>
          <w:tab w:val="left" w:pos="0"/>
        </w:tabs>
        <w:spacing w:line="360" w:lineRule="auto"/>
        <w:jc w:val="both"/>
      </w:pPr>
    </w:p>
    <w:p w:rsidR="00B33367" w:rsidRPr="00B33367" w:rsidRDefault="00B33367" w:rsidP="00B33367">
      <w:pPr>
        <w:ind w:firstLine="708"/>
        <w:jc w:val="both"/>
      </w:pPr>
      <w:r w:rsidRPr="00B33367">
        <w:t>В соответствии с Федеральным законом от 28.06.2014г № 172-ФЗ «О стратегическом планировании в Российской Федерации», администрация Островского муниципального района постановляет:</w:t>
      </w:r>
    </w:p>
    <w:p w:rsidR="00B33367" w:rsidRPr="00B33367" w:rsidRDefault="00B33367" w:rsidP="00B33367">
      <w:pPr>
        <w:ind w:firstLine="708"/>
        <w:jc w:val="both"/>
      </w:pPr>
      <w:r w:rsidRPr="00B33367">
        <w:t xml:space="preserve">1. Утвердить прилагаемый  Порядок разработки, корректировки, осуществления мониторинга и контроля </w:t>
      </w:r>
      <w:proofErr w:type="gramStart"/>
      <w:r w:rsidRPr="00B33367">
        <w:t>реализации Стратегии социально-экономического развития Островского муниципального района Костромской области</w:t>
      </w:r>
      <w:proofErr w:type="gramEnd"/>
      <w:r w:rsidRPr="00B33367">
        <w:t>.</w:t>
      </w:r>
    </w:p>
    <w:p w:rsidR="00B33367" w:rsidRPr="00B33367" w:rsidRDefault="00B33367" w:rsidP="00B33367">
      <w:pPr>
        <w:ind w:firstLine="708"/>
        <w:jc w:val="both"/>
      </w:pPr>
      <w:r w:rsidRPr="00B33367">
        <w:t xml:space="preserve">2. Отделу по экономике, </w:t>
      </w:r>
      <w:proofErr w:type="spellStart"/>
      <w:r w:rsidRPr="00B33367">
        <w:t>имущественно-земельным</w:t>
      </w:r>
      <w:proofErr w:type="spellEnd"/>
      <w:r w:rsidRPr="00B33367">
        <w:t xml:space="preserve"> отношениям и сельскому хозяйству администрации Островского муниципального района  обеспечить разработку и общественное обсуждение стратегии социально-экономического развития Островского муниципального района Костромской области.</w:t>
      </w:r>
    </w:p>
    <w:p w:rsidR="00B33367" w:rsidRPr="00B33367" w:rsidRDefault="00B33367" w:rsidP="00B33367">
      <w:pPr>
        <w:ind w:firstLine="708"/>
        <w:jc w:val="both"/>
        <w:rPr>
          <w:rStyle w:val="1f1"/>
          <w:color w:val="000000"/>
          <w:sz w:val="20"/>
          <w:szCs w:val="20"/>
        </w:rPr>
      </w:pPr>
      <w:r w:rsidRPr="00B33367">
        <w:t xml:space="preserve">3. Структурным подразделениям </w:t>
      </w:r>
      <w:r w:rsidRPr="00B33367">
        <w:rPr>
          <w:rStyle w:val="1f1"/>
          <w:color w:val="000000"/>
          <w:sz w:val="20"/>
          <w:szCs w:val="20"/>
        </w:rPr>
        <w:t xml:space="preserve"> администрации Островского муниципального района Костромской области, главам сельских поселений Островского муниципального района обеспечить своевременное представление материалов, необходимых для разработки стратегии Островского муниципального района.</w:t>
      </w:r>
    </w:p>
    <w:p w:rsidR="00B33367" w:rsidRPr="00B33367" w:rsidRDefault="00B33367" w:rsidP="00B33367">
      <w:pPr>
        <w:ind w:firstLine="708"/>
        <w:jc w:val="both"/>
      </w:pPr>
      <w:r w:rsidRPr="00B33367">
        <w:rPr>
          <w:rStyle w:val="1f1"/>
          <w:color w:val="000000"/>
          <w:sz w:val="20"/>
          <w:szCs w:val="20"/>
        </w:rPr>
        <w:t xml:space="preserve">4. </w:t>
      </w:r>
      <w:proofErr w:type="gramStart"/>
      <w:r w:rsidRPr="00B33367">
        <w:rPr>
          <w:rStyle w:val="1f1"/>
          <w:color w:val="000000"/>
          <w:sz w:val="20"/>
          <w:szCs w:val="20"/>
        </w:rPr>
        <w:t>Контроль за</w:t>
      </w:r>
      <w:proofErr w:type="gramEnd"/>
      <w:r w:rsidRPr="00B33367">
        <w:rPr>
          <w:rStyle w:val="1f1"/>
          <w:color w:val="000000"/>
          <w:sz w:val="20"/>
          <w:szCs w:val="20"/>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(Груздева Т.Н.).</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5. Настоящее постановление вступает в силу с момента опубликования в информационном бюллетене «Районные новости».</w:t>
      </w:r>
    </w:p>
    <w:p w:rsidR="00B33367" w:rsidRPr="00B33367" w:rsidRDefault="00B33367" w:rsidP="00B33367">
      <w:pPr>
        <w:pStyle w:val="ConsPlusNormal"/>
        <w:ind w:firstLine="540"/>
        <w:jc w:val="both"/>
        <w:rPr>
          <w:rFonts w:ascii="Times New Roman" w:hAnsi="Times New Roman" w:cs="Times New Roman"/>
          <w:sz w:val="20"/>
        </w:rPr>
      </w:pPr>
    </w:p>
    <w:p w:rsidR="00B33367" w:rsidRPr="00B33367" w:rsidRDefault="00B33367" w:rsidP="00B33367">
      <w:pPr>
        <w:pStyle w:val="ConsPlusNormal"/>
        <w:ind w:firstLine="540"/>
        <w:jc w:val="both"/>
        <w:rPr>
          <w:rFonts w:ascii="Times New Roman" w:hAnsi="Times New Roman" w:cs="Times New Roman"/>
          <w:sz w:val="20"/>
        </w:rPr>
      </w:pPr>
    </w:p>
    <w:p w:rsidR="00B33367" w:rsidRPr="00B33367" w:rsidRDefault="00B33367" w:rsidP="00B33367">
      <w:pPr>
        <w:pStyle w:val="ConsPlusNormal"/>
        <w:ind w:firstLine="540"/>
        <w:jc w:val="both"/>
        <w:rPr>
          <w:rFonts w:ascii="Times New Roman" w:hAnsi="Times New Roman" w:cs="Times New Roman"/>
          <w:sz w:val="20"/>
        </w:rPr>
      </w:pP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Глава Островского муниципального района</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Костромской области:                                                                       Г.А.Полякова</w:t>
      </w:r>
    </w:p>
    <w:p w:rsidR="00B33367" w:rsidRPr="00B33367" w:rsidRDefault="00B33367" w:rsidP="00B33367">
      <w:pPr>
        <w:pStyle w:val="ConsPlusTitle"/>
        <w:jc w:val="center"/>
        <w:rPr>
          <w:rFonts w:ascii="Times New Roman" w:hAnsi="Times New Roman" w:cs="Times New Roman"/>
          <w:b w:val="0"/>
          <w:sz w:val="20"/>
        </w:rPr>
      </w:pPr>
    </w:p>
    <w:p w:rsidR="00B33367" w:rsidRPr="00B33367" w:rsidRDefault="00B33367" w:rsidP="00B33367">
      <w:pPr>
        <w:spacing w:line="240" w:lineRule="atLeast"/>
        <w:jc w:val="right"/>
        <w:rPr>
          <w:b/>
          <w:color w:val="000000"/>
        </w:rPr>
      </w:pPr>
      <w:r w:rsidRPr="00B33367">
        <w:rPr>
          <w:rStyle w:val="afa"/>
          <w:color w:val="000000"/>
        </w:rPr>
        <w:t>Приложение</w:t>
      </w:r>
    </w:p>
    <w:p w:rsidR="00B33367" w:rsidRPr="00B33367" w:rsidRDefault="00B33367" w:rsidP="00B33367">
      <w:pPr>
        <w:spacing w:line="240" w:lineRule="atLeast"/>
        <w:jc w:val="right"/>
        <w:rPr>
          <w:b/>
          <w:color w:val="000000"/>
        </w:rPr>
      </w:pPr>
      <w:r w:rsidRPr="00B33367">
        <w:rPr>
          <w:rStyle w:val="afa"/>
          <w:color w:val="000000"/>
        </w:rPr>
        <w:t>к  постановлению администрации</w:t>
      </w:r>
    </w:p>
    <w:p w:rsidR="00B33367" w:rsidRPr="00B33367" w:rsidRDefault="00B33367" w:rsidP="00B33367">
      <w:pPr>
        <w:spacing w:line="240" w:lineRule="atLeast"/>
        <w:jc w:val="right"/>
        <w:rPr>
          <w:b/>
          <w:color w:val="000000"/>
        </w:rPr>
      </w:pPr>
      <w:r w:rsidRPr="00B33367">
        <w:rPr>
          <w:rStyle w:val="afa"/>
          <w:color w:val="000000"/>
        </w:rPr>
        <w:t>Островского муниципального района</w:t>
      </w:r>
    </w:p>
    <w:p w:rsidR="00B33367" w:rsidRPr="00B33367" w:rsidRDefault="00B33367" w:rsidP="00B33367">
      <w:pPr>
        <w:spacing w:line="240" w:lineRule="atLeast"/>
        <w:jc w:val="right"/>
        <w:rPr>
          <w:b/>
          <w:color w:val="000000"/>
        </w:rPr>
      </w:pPr>
      <w:r w:rsidRPr="00B33367">
        <w:rPr>
          <w:rStyle w:val="afa"/>
          <w:color w:val="000000"/>
        </w:rPr>
        <w:t>Костромской области</w:t>
      </w:r>
    </w:p>
    <w:p w:rsidR="00B33367" w:rsidRPr="00B33367" w:rsidRDefault="00B33367" w:rsidP="00B33367">
      <w:pPr>
        <w:spacing w:line="240" w:lineRule="atLeast"/>
        <w:jc w:val="right"/>
        <w:rPr>
          <w:b/>
          <w:color w:val="000000"/>
        </w:rPr>
      </w:pPr>
      <w:r w:rsidRPr="00B33367">
        <w:rPr>
          <w:rStyle w:val="afa"/>
          <w:color w:val="000000"/>
        </w:rPr>
        <w:t>от 22.12.2017 года  № 650</w:t>
      </w:r>
    </w:p>
    <w:p w:rsidR="00B33367" w:rsidRPr="00B33367" w:rsidRDefault="00B33367" w:rsidP="00B33367">
      <w:pPr>
        <w:pStyle w:val="ConsPlusTitle"/>
        <w:jc w:val="center"/>
        <w:rPr>
          <w:rFonts w:ascii="Times New Roman" w:hAnsi="Times New Roman" w:cs="Times New Roman"/>
          <w:b w:val="0"/>
          <w:sz w:val="20"/>
        </w:rPr>
      </w:pPr>
    </w:p>
    <w:p w:rsidR="00B33367" w:rsidRPr="00B33367" w:rsidRDefault="00B33367" w:rsidP="00B33367">
      <w:pPr>
        <w:pStyle w:val="ConsPlusTitle"/>
        <w:jc w:val="center"/>
        <w:rPr>
          <w:rFonts w:ascii="Times New Roman" w:hAnsi="Times New Roman" w:cs="Times New Roman"/>
          <w:b w:val="0"/>
          <w:sz w:val="20"/>
          <w:highlight w:val="yellow"/>
        </w:rPr>
      </w:pPr>
      <w:r w:rsidRPr="00B33367">
        <w:rPr>
          <w:rFonts w:ascii="Times New Roman" w:hAnsi="Times New Roman" w:cs="Times New Roman"/>
          <w:b w:val="0"/>
          <w:sz w:val="20"/>
        </w:rPr>
        <w:t xml:space="preserve">Порядок разработки, корректировки, осуществления мониторинга и контроля </w:t>
      </w:r>
      <w:proofErr w:type="gramStart"/>
      <w:r w:rsidRPr="00B33367">
        <w:rPr>
          <w:rFonts w:ascii="Times New Roman" w:hAnsi="Times New Roman" w:cs="Times New Roman"/>
          <w:b w:val="0"/>
          <w:sz w:val="20"/>
        </w:rPr>
        <w:t xml:space="preserve">реализации Стратегии </w:t>
      </w:r>
      <w:r w:rsidRPr="00B33367">
        <w:rPr>
          <w:rFonts w:ascii="Times New Roman" w:hAnsi="Times New Roman" w:cs="Times New Roman"/>
          <w:b w:val="0"/>
          <w:sz w:val="20"/>
        </w:rPr>
        <w:lastRenderedPageBreak/>
        <w:t>социально-экономического развития Островского муниципального района Костромской области</w:t>
      </w:r>
      <w:proofErr w:type="gramEnd"/>
      <w:r w:rsidRPr="00B33367">
        <w:rPr>
          <w:rFonts w:ascii="Times New Roman" w:hAnsi="Times New Roman" w:cs="Times New Roman"/>
          <w:b w:val="0"/>
          <w:sz w:val="20"/>
        </w:rPr>
        <w:t xml:space="preserve"> </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pStyle w:val="ConsPlusNormal"/>
        <w:jc w:val="center"/>
        <w:outlineLvl w:val="1"/>
        <w:rPr>
          <w:rFonts w:ascii="Times New Roman" w:hAnsi="Times New Roman" w:cs="Times New Roman"/>
          <w:sz w:val="20"/>
        </w:rPr>
      </w:pPr>
      <w:r w:rsidRPr="00B33367">
        <w:rPr>
          <w:rFonts w:ascii="Times New Roman" w:hAnsi="Times New Roman" w:cs="Times New Roman"/>
          <w:sz w:val="20"/>
        </w:rPr>
        <w:t>Статья 1. Общие положения</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1. Настоящий Порядок разработки, корректировки, осуществления мониторинга и контроля реализации Стратегии социально-экономического развития Островского муниципального района Костромской области (далее – Порядок) определяет правила разработки, корректировки, осуществления мониторинга и контроля реализации Стратегии социально-экономического развития Островского муниципального района.</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 xml:space="preserve">2. Стратегия социально-экономического развития Островского муниципального района Костромской области (далее - Стратегия) - это документ стратегического планирования, определяющий цели и задачи социально-экономического развития Островского муниципального района, согласованные с приоритетами и целями социально-экономического развития Костромской области. </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 xml:space="preserve">3. Стратегия разрабатывается на  долгосрочный период, не превышающий период, на который разработана Стратегия социально-экономического развития Костромской области. </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4. Стратегия разрабатывается на основе Федерального   закона от 28 июня 2014 года №172-ФЗ «О стратегическом планировании в Российской Федерации», Стратегии социально- экономического развития Костромской области, законов Костромской области, иных нормативных правовых актов Костромской области и администрации Островского муниципального района, с учетом настоящего Порядка и других документов стратегического планирования.</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shd w:val="clear" w:color="auto" w:fill="FFFFFF"/>
        </w:rPr>
        <w:t>.5.  Стратегия является основой для разработки плана мероприятий по реализации стратегии, муниципальных программ Островского муниципального района Костромской области.</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pStyle w:val="ConsPlusNormal"/>
        <w:jc w:val="center"/>
        <w:outlineLvl w:val="1"/>
        <w:rPr>
          <w:rFonts w:ascii="Times New Roman" w:hAnsi="Times New Roman" w:cs="Times New Roman"/>
          <w:sz w:val="20"/>
        </w:rPr>
      </w:pPr>
      <w:bookmarkStart w:id="2" w:name="P48"/>
      <w:bookmarkEnd w:id="2"/>
      <w:r w:rsidRPr="00B33367">
        <w:rPr>
          <w:rFonts w:ascii="Times New Roman" w:hAnsi="Times New Roman" w:cs="Times New Roman"/>
          <w:sz w:val="20"/>
        </w:rPr>
        <w:t>Статья 2. Участники разработки (корректировки) и реализации Стратегии</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1. Участниками разработки (корректировки) и реализации Стратегии являются (далее - участники разработки Стратегии):</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1) собрание депутатов Островского муниципального района;</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2) администрация Островского муниципального района;</w:t>
      </w:r>
    </w:p>
    <w:p w:rsidR="00B33367" w:rsidRPr="00B33367" w:rsidRDefault="00B33367" w:rsidP="00B33367">
      <w:pPr>
        <w:ind w:firstLine="567"/>
        <w:jc w:val="both"/>
      </w:pPr>
      <w:r w:rsidRPr="00B33367">
        <w:t>3) муниципальные учреждения Островского муниципального района, администрации муниципальных образований Островского муниципального района  и иные участники разработки Стратегии.</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2. К разработке Стратегии при необходимости могут привлекаться общественные, научные и иные организации с учетом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pStyle w:val="ConsPlusNormal"/>
        <w:jc w:val="center"/>
        <w:outlineLvl w:val="1"/>
        <w:rPr>
          <w:rFonts w:ascii="Times New Roman" w:hAnsi="Times New Roman" w:cs="Times New Roman"/>
          <w:sz w:val="20"/>
        </w:rPr>
      </w:pPr>
    </w:p>
    <w:p w:rsidR="00B33367" w:rsidRPr="00B33367" w:rsidRDefault="00B33367" w:rsidP="00B33367">
      <w:pPr>
        <w:pStyle w:val="ConsPlusNormal"/>
        <w:jc w:val="center"/>
        <w:outlineLvl w:val="1"/>
        <w:rPr>
          <w:rFonts w:ascii="Times New Roman" w:hAnsi="Times New Roman" w:cs="Times New Roman"/>
          <w:sz w:val="20"/>
        </w:rPr>
      </w:pPr>
    </w:p>
    <w:p w:rsidR="00B33367" w:rsidRPr="00B33367" w:rsidRDefault="00B33367" w:rsidP="00B33367">
      <w:pPr>
        <w:pStyle w:val="ConsPlusNormal"/>
        <w:jc w:val="center"/>
        <w:outlineLvl w:val="1"/>
        <w:rPr>
          <w:rFonts w:ascii="Times New Roman" w:hAnsi="Times New Roman" w:cs="Times New Roman"/>
          <w:sz w:val="20"/>
        </w:rPr>
      </w:pPr>
      <w:r w:rsidRPr="00B33367">
        <w:rPr>
          <w:rFonts w:ascii="Times New Roman" w:hAnsi="Times New Roman" w:cs="Times New Roman"/>
          <w:sz w:val="20"/>
        </w:rPr>
        <w:t>Статья 3. Разработка проекта Стратегии</w:t>
      </w:r>
    </w:p>
    <w:p w:rsidR="00B33367" w:rsidRPr="00B33367" w:rsidRDefault="00B33367" w:rsidP="00B33367">
      <w:pPr>
        <w:pStyle w:val="ConsPlusNormal"/>
        <w:jc w:val="center"/>
        <w:outlineLvl w:val="1"/>
        <w:rPr>
          <w:rFonts w:ascii="Times New Roman" w:hAnsi="Times New Roman" w:cs="Times New Roman"/>
          <w:sz w:val="20"/>
        </w:rPr>
      </w:pP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 xml:space="preserve">1. Разработка проекта Стратегии осуществляется отделом по экономике, </w:t>
      </w:r>
      <w:proofErr w:type="spellStart"/>
      <w:r w:rsidRPr="00B33367">
        <w:rPr>
          <w:rFonts w:ascii="Times New Roman" w:hAnsi="Times New Roman" w:cs="Times New Roman"/>
          <w:sz w:val="20"/>
        </w:rPr>
        <w:t>имущественно-земельным</w:t>
      </w:r>
      <w:proofErr w:type="spellEnd"/>
      <w:r w:rsidRPr="00B33367">
        <w:rPr>
          <w:rFonts w:ascii="Times New Roman" w:hAnsi="Times New Roman" w:cs="Times New Roman"/>
          <w:sz w:val="20"/>
        </w:rPr>
        <w:t xml:space="preserve"> отношениям и сельскому хозяйству  администрации Островского муниципального района (дале</w:t>
      </w:r>
      <w:proofErr w:type="gramStart"/>
      <w:r w:rsidRPr="00B33367">
        <w:rPr>
          <w:rFonts w:ascii="Times New Roman" w:hAnsi="Times New Roman" w:cs="Times New Roman"/>
          <w:sz w:val="20"/>
        </w:rPr>
        <w:t>е-</w:t>
      </w:r>
      <w:proofErr w:type="gramEnd"/>
      <w:r w:rsidRPr="00B33367">
        <w:rPr>
          <w:rFonts w:ascii="Times New Roman" w:hAnsi="Times New Roman" w:cs="Times New Roman"/>
          <w:sz w:val="20"/>
        </w:rPr>
        <w:t xml:space="preserve"> отдел) совместно с другими участниками разработки Стратегии при методическом содействии департамента экономического развития Костромской области путем подготовки проекта решения Собрания депутатов Островского муниципального района об утверждении Стратегии.</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2. Отдел обеспечивает координацию и методическое руководство разработки и корректировки Стратегии.</w:t>
      </w:r>
    </w:p>
    <w:p w:rsidR="00B33367" w:rsidRPr="00B33367" w:rsidRDefault="00B33367" w:rsidP="00B33367">
      <w:pPr>
        <w:pStyle w:val="ConsPlusNormal"/>
        <w:ind w:firstLine="540"/>
        <w:jc w:val="both"/>
        <w:rPr>
          <w:rFonts w:ascii="Times New Roman" w:hAnsi="Times New Roman" w:cs="Times New Roman"/>
          <w:sz w:val="20"/>
          <w:shd w:val="clear" w:color="auto" w:fill="FFFFFF"/>
        </w:rPr>
      </w:pPr>
      <w:r w:rsidRPr="00B33367">
        <w:rPr>
          <w:rFonts w:ascii="Times New Roman" w:hAnsi="Times New Roman" w:cs="Times New Roman"/>
          <w:sz w:val="20"/>
        </w:rPr>
        <w:t xml:space="preserve">3. </w:t>
      </w:r>
      <w:r w:rsidRPr="00B33367">
        <w:rPr>
          <w:rFonts w:ascii="Times New Roman" w:hAnsi="Times New Roman" w:cs="Times New Roman"/>
          <w:sz w:val="20"/>
          <w:shd w:val="clear" w:color="auto" w:fill="FFFFFF"/>
        </w:rPr>
        <w:t>Для разработки стратегии администрация Островского муниципального района может создавать рабочие группы по разработке проекта стратегии.</w:t>
      </w:r>
    </w:p>
    <w:p w:rsidR="00B33367" w:rsidRPr="00B33367" w:rsidRDefault="00B33367" w:rsidP="00B33367">
      <w:pPr>
        <w:shd w:val="clear" w:color="auto" w:fill="FFFFFF"/>
        <w:ind w:firstLine="195"/>
        <w:jc w:val="both"/>
        <w:textAlignment w:val="baseline"/>
      </w:pPr>
      <w:r w:rsidRPr="00B33367">
        <w:t>4. Разработка стратегии включает в себя следующие этапы:</w:t>
      </w:r>
    </w:p>
    <w:p w:rsidR="00B33367" w:rsidRPr="00B33367" w:rsidRDefault="00B33367" w:rsidP="00B33367">
      <w:pPr>
        <w:shd w:val="clear" w:color="auto" w:fill="FFFFFF"/>
        <w:ind w:firstLine="195"/>
        <w:jc w:val="both"/>
        <w:textAlignment w:val="baseline"/>
      </w:pPr>
      <w:r w:rsidRPr="00B33367">
        <w:t>1) разработка проекта стратегии;</w:t>
      </w:r>
    </w:p>
    <w:p w:rsidR="00B33367" w:rsidRPr="00B33367" w:rsidRDefault="00B33367" w:rsidP="00B33367">
      <w:pPr>
        <w:shd w:val="clear" w:color="auto" w:fill="FFFFFF"/>
        <w:ind w:firstLine="195"/>
        <w:jc w:val="both"/>
        <w:textAlignment w:val="baseline"/>
      </w:pPr>
      <w:r w:rsidRPr="00B33367">
        <w:t>2) общественное обсуждение проекта стратегии;</w:t>
      </w:r>
    </w:p>
    <w:p w:rsidR="00B33367" w:rsidRPr="00B33367" w:rsidRDefault="00B33367" w:rsidP="00B33367">
      <w:pPr>
        <w:shd w:val="clear" w:color="auto" w:fill="FFFFFF"/>
        <w:ind w:firstLine="195"/>
        <w:jc w:val="both"/>
        <w:textAlignment w:val="baseline"/>
      </w:pPr>
      <w:r w:rsidRPr="00B33367">
        <w:t>3) доработка проекта стратегии по итогам общественного обсуждения;</w:t>
      </w:r>
    </w:p>
    <w:p w:rsidR="00B33367" w:rsidRPr="00B33367" w:rsidRDefault="00B33367" w:rsidP="00B33367">
      <w:pPr>
        <w:shd w:val="clear" w:color="auto" w:fill="FFFFFF"/>
        <w:ind w:firstLine="195"/>
        <w:jc w:val="both"/>
        <w:textAlignment w:val="baseline"/>
      </w:pPr>
      <w:r w:rsidRPr="00B33367">
        <w:t>4) рассмотрение проекта стратегии на Собрании депутатов Островского муниципального района;</w:t>
      </w:r>
    </w:p>
    <w:p w:rsidR="00B33367" w:rsidRPr="00B33367" w:rsidRDefault="00B33367" w:rsidP="00B33367">
      <w:pPr>
        <w:shd w:val="clear" w:color="auto" w:fill="FFFFFF"/>
        <w:ind w:firstLine="195"/>
        <w:jc w:val="both"/>
        <w:textAlignment w:val="baseline"/>
      </w:pPr>
      <w:r w:rsidRPr="00B33367">
        <w:t>5) доработка проекта стратегии по итогам рассмотрения на Собрании депутатов Островского муниципального района;</w:t>
      </w:r>
    </w:p>
    <w:p w:rsidR="00B33367" w:rsidRPr="00B33367" w:rsidRDefault="00B33367" w:rsidP="00B33367">
      <w:pPr>
        <w:shd w:val="clear" w:color="auto" w:fill="FFFFFF"/>
        <w:ind w:firstLine="195"/>
        <w:jc w:val="both"/>
        <w:textAlignment w:val="baseline"/>
      </w:pPr>
      <w:r w:rsidRPr="00B33367">
        <w:t>6) утверждение стратегии.</w:t>
      </w:r>
    </w:p>
    <w:p w:rsidR="00B33367" w:rsidRPr="00B33367" w:rsidRDefault="00B33367" w:rsidP="00B33367">
      <w:pPr>
        <w:tabs>
          <w:tab w:val="left" w:pos="0"/>
          <w:tab w:val="left" w:pos="709"/>
          <w:tab w:val="left" w:pos="1134"/>
          <w:tab w:val="left" w:pos="1276"/>
        </w:tabs>
        <w:spacing w:line="252" w:lineRule="auto"/>
        <w:contextualSpacing/>
        <w:jc w:val="both"/>
      </w:pPr>
      <w:r w:rsidRPr="00B33367">
        <w:t xml:space="preserve">           5. Разработка Стратегии развития осуществляется в следующем порядке:</w:t>
      </w:r>
    </w:p>
    <w:p w:rsidR="00B33367" w:rsidRPr="00B33367" w:rsidRDefault="00B33367" w:rsidP="00B33367">
      <w:pPr>
        <w:tabs>
          <w:tab w:val="left" w:pos="0"/>
          <w:tab w:val="left" w:pos="709"/>
          <w:tab w:val="left" w:pos="1134"/>
          <w:tab w:val="left" w:pos="1276"/>
        </w:tabs>
        <w:spacing w:line="252" w:lineRule="auto"/>
        <w:contextualSpacing/>
        <w:jc w:val="both"/>
      </w:pPr>
      <w:r w:rsidRPr="00B33367">
        <w:tab/>
        <w:t>4.1. Отдел совместно с участниками разработки:</w:t>
      </w:r>
    </w:p>
    <w:p w:rsidR="00B33367" w:rsidRPr="00B33367" w:rsidRDefault="00B33367" w:rsidP="00B33367">
      <w:pPr>
        <w:tabs>
          <w:tab w:val="left" w:pos="993"/>
          <w:tab w:val="left" w:pos="1134"/>
          <w:tab w:val="left" w:pos="1276"/>
        </w:tabs>
        <w:spacing w:line="252" w:lineRule="auto"/>
        <w:ind w:firstLine="567"/>
        <w:jc w:val="both"/>
      </w:pPr>
      <w:r w:rsidRPr="00B33367">
        <w:t>- проводит анализ социально-экономического развития Островского муниципального района за предшествующий период (не менее трех лет);</w:t>
      </w:r>
    </w:p>
    <w:p w:rsidR="00B33367" w:rsidRPr="00B33367" w:rsidRDefault="00B33367" w:rsidP="00B33367">
      <w:pPr>
        <w:tabs>
          <w:tab w:val="left" w:pos="993"/>
          <w:tab w:val="left" w:pos="1134"/>
          <w:tab w:val="left" w:pos="1276"/>
        </w:tabs>
        <w:spacing w:line="252" w:lineRule="auto"/>
        <w:ind w:firstLine="567"/>
        <w:jc w:val="both"/>
      </w:pPr>
      <w:r w:rsidRPr="00B33367">
        <w:t>- осуществляет оценку текущей социально-экономической ситуации в Островском муниципальном районе, конкурентных преимуществ и проблем (ограничений) перспективного развития Островского муниципального района;</w:t>
      </w:r>
    </w:p>
    <w:p w:rsidR="00B33367" w:rsidRPr="00B33367" w:rsidRDefault="00B33367" w:rsidP="00B33367">
      <w:pPr>
        <w:tabs>
          <w:tab w:val="left" w:pos="993"/>
          <w:tab w:val="left" w:pos="1134"/>
          <w:tab w:val="left" w:pos="1276"/>
        </w:tabs>
        <w:spacing w:line="252" w:lineRule="auto"/>
        <w:ind w:firstLine="567"/>
        <w:jc w:val="both"/>
      </w:pPr>
      <w:r w:rsidRPr="00B33367">
        <w:lastRenderedPageBreak/>
        <w:t>- формирует систему стратегических целей, задач и приоритетных направлений муниципальной политики в сфере социально-экономического развития Островского муниципального района с учетом стратегических приоритетов Российской Федерации и Костромской области и степени их локализации на территории Островского муниципального района;</w:t>
      </w:r>
    </w:p>
    <w:p w:rsidR="00B33367" w:rsidRPr="00B33367" w:rsidRDefault="00B33367" w:rsidP="00B33367">
      <w:pPr>
        <w:tabs>
          <w:tab w:val="left" w:pos="993"/>
          <w:tab w:val="left" w:pos="1134"/>
          <w:tab w:val="left" w:pos="1276"/>
        </w:tabs>
        <w:spacing w:line="252" w:lineRule="auto"/>
        <w:ind w:firstLine="567"/>
        <w:jc w:val="both"/>
      </w:pPr>
      <w:r w:rsidRPr="00B33367">
        <w:t>- формирует взаимосвязь отраслевых направлений развития для достижения стратегических целей социально-экономического развития Островского муниципального района на период действия Стратегии.</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6. Прое</w:t>
      </w:r>
      <w:proofErr w:type="gramStart"/>
      <w:r w:rsidRPr="00B33367">
        <w:rPr>
          <w:rFonts w:ascii="Times New Roman" w:hAnsi="Times New Roman" w:cs="Times New Roman"/>
          <w:sz w:val="20"/>
        </w:rPr>
        <w:t>кт Стр</w:t>
      </w:r>
      <w:proofErr w:type="gramEnd"/>
      <w:r w:rsidRPr="00B33367">
        <w:rPr>
          <w:rFonts w:ascii="Times New Roman" w:hAnsi="Times New Roman" w:cs="Times New Roman"/>
          <w:sz w:val="20"/>
        </w:rPr>
        <w:t>атегии содержит:</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1) оценку достигнутых показателей социально-экономического развития и основные сценарии развития Островского муниципального района;</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2) определение приоритетов, стратегических целей и задач развития Островского муниципального района;</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3) показатели достижения целей развития Островского муниципального района, сроки и этапы реализации Стратегии;</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4) ожидаемые результаты реализации Стратегии;</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5) оценку финансовых ресурсов, необходимых для реализации Стратегии;</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6) информацию о муниципальных программах Островского муниципального района, утверждаемых в целях реализации Стратегии.</w:t>
      </w:r>
    </w:p>
    <w:p w:rsidR="00B33367" w:rsidRPr="00B33367" w:rsidRDefault="00B33367" w:rsidP="00B33367">
      <w:pPr>
        <w:tabs>
          <w:tab w:val="left" w:pos="993"/>
          <w:tab w:val="left" w:pos="1134"/>
          <w:tab w:val="left" w:pos="1276"/>
        </w:tabs>
        <w:spacing w:line="252" w:lineRule="auto"/>
        <w:ind w:firstLine="567"/>
        <w:jc w:val="both"/>
      </w:pPr>
      <w:r w:rsidRPr="00B33367">
        <w:t>7.  В целях обеспечения гласности и прозрачности деятельности органов местного самоуправления прое</w:t>
      </w:r>
      <w:proofErr w:type="gramStart"/>
      <w:r w:rsidRPr="00B33367">
        <w:t>кт Стр</w:t>
      </w:r>
      <w:proofErr w:type="gramEnd"/>
      <w:r w:rsidRPr="00B33367">
        <w:t>атегии выносится на публичные слушания согласно порядку организации и проведения публичных слушаний по вопросам местного значения Островского муниципального района, а также подлежит общественному обсуждению в соответствии с правовыми актами, утвержденными администрацией Островского муниципального района.</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8. После завершения общественного обсуждения все замечания и предложения, поступившие в ходе общественного обсуждения проекта Стратегии, должны быть рассмотрены отделом. Прое</w:t>
      </w:r>
      <w:proofErr w:type="gramStart"/>
      <w:r w:rsidRPr="00B33367">
        <w:rPr>
          <w:rFonts w:ascii="Times New Roman" w:hAnsi="Times New Roman" w:cs="Times New Roman"/>
          <w:sz w:val="20"/>
        </w:rPr>
        <w:t>кт Стр</w:t>
      </w:r>
      <w:proofErr w:type="gramEnd"/>
      <w:r w:rsidRPr="00B33367">
        <w:rPr>
          <w:rFonts w:ascii="Times New Roman" w:hAnsi="Times New Roman" w:cs="Times New Roman"/>
          <w:sz w:val="20"/>
        </w:rPr>
        <w:t>атегии в установленном порядке дорабатывается с учетом принятых замечаний и предложений (при наличии).</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 xml:space="preserve">9. После согласования администрация Островского муниципального района вносит проект решения об утверждении Стратегии в установленном порядке в Собрание депутатов Островского муниципального района.   </w:t>
      </w:r>
    </w:p>
    <w:p w:rsidR="00B33367" w:rsidRPr="00B33367" w:rsidRDefault="00B33367" w:rsidP="00B33367">
      <w:pPr>
        <w:pStyle w:val="ConsPlusNormal"/>
        <w:ind w:firstLine="539"/>
        <w:jc w:val="both"/>
        <w:rPr>
          <w:rFonts w:ascii="Times New Roman" w:hAnsi="Times New Roman" w:cs="Times New Roman"/>
          <w:sz w:val="20"/>
        </w:rPr>
      </w:pPr>
      <w:r w:rsidRPr="00B33367">
        <w:rPr>
          <w:rFonts w:ascii="Times New Roman" w:hAnsi="Times New Roman" w:cs="Times New Roman"/>
          <w:sz w:val="20"/>
        </w:rPr>
        <w:t>10. Стратегия утверждается Собранием депутатов Островского муниципального района.</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11. Отдел  размещает утвержденную Стратегию на официальном сайте администрации Островского муниципального района в информационно-телекоммуникационной сети "Интернет" в течение 10 дней со дня ее утверждения.</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12. Отдел обеспечивает регистрацию Стратегии в федеральном государственном реестре документов стратегического планирования в соответствии со статьей 12 Федерального закона от 28 июня 2014 года №172-ФЗ "О стратегическом планировании в Российской Федерации".</w:t>
      </w:r>
    </w:p>
    <w:p w:rsidR="00B33367" w:rsidRPr="00B33367" w:rsidRDefault="00B33367" w:rsidP="00B33367">
      <w:pPr>
        <w:pStyle w:val="ConsPlusNormal"/>
        <w:jc w:val="center"/>
        <w:outlineLvl w:val="1"/>
        <w:rPr>
          <w:rFonts w:ascii="Times New Roman" w:hAnsi="Times New Roman" w:cs="Times New Roman"/>
          <w:sz w:val="20"/>
        </w:rPr>
      </w:pPr>
    </w:p>
    <w:p w:rsidR="00B33367" w:rsidRPr="00B33367" w:rsidRDefault="00B33367" w:rsidP="00B33367">
      <w:pPr>
        <w:pStyle w:val="ConsPlusNormal"/>
        <w:jc w:val="center"/>
        <w:outlineLvl w:val="1"/>
        <w:rPr>
          <w:rFonts w:ascii="Times New Roman" w:hAnsi="Times New Roman" w:cs="Times New Roman"/>
          <w:sz w:val="20"/>
        </w:rPr>
      </w:pPr>
      <w:r w:rsidRPr="00B33367">
        <w:rPr>
          <w:rFonts w:ascii="Times New Roman" w:hAnsi="Times New Roman" w:cs="Times New Roman"/>
          <w:sz w:val="20"/>
        </w:rPr>
        <w:t>Статья 4. Реализация Стратегии</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1. С целью реализации Стратегии администрация Островского муниципального района разрабатывает план мероприятий по реализации Стратегии (далее - План мероприятий).</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2. План мероприятий содержит:</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1) этапы реализации Стратегии;</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2) цели и задачи социально-экономического развития Островского муниципального района, приоритетные для каждого этапа реализации Стратегии;</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3) показатели реализации Стратегии и их значения, установленные для каждого этапа реализации Стратегии;</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4) комплексы мероприятий и перечень муниципальных программ администрации Островского муниципального района, обеспечивающие достижение на каждом этапе реализации Стратегии долгосрочных целей социально-экономического развития Островского муниципального района, указанных в Стратегии.</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3. План мероприятий утверждается нормативным правовым актом администрации Островского муниципального района не позднее пяти месяцев со дня утверждения Стратегии.</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pStyle w:val="ConsPlusNormal"/>
        <w:jc w:val="center"/>
        <w:outlineLvl w:val="1"/>
        <w:rPr>
          <w:rFonts w:ascii="Times New Roman" w:hAnsi="Times New Roman" w:cs="Times New Roman"/>
          <w:sz w:val="20"/>
        </w:rPr>
      </w:pPr>
      <w:r w:rsidRPr="00B33367">
        <w:rPr>
          <w:rFonts w:ascii="Times New Roman" w:hAnsi="Times New Roman" w:cs="Times New Roman"/>
          <w:sz w:val="20"/>
        </w:rPr>
        <w:t>Статья 5. Мониторинг и контроль реализации Стратегии</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ind w:firstLine="540"/>
        <w:jc w:val="both"/>
        <w:rPr>
          <w:bCs/>
        </w:rPr>
      </w:pPr>
      <w:r w:rsidRPr="00B33367">
        <w:rPr>
          <w:bCs/>
        </w:rPr>
        <w:t>1. Целью осуществления мониторинга реализации Стратегии является повышение эффективности функционирования системы стратегического планирования, осуществляемого на основе комплексной оценки основных социально-экономических и финансовых показателей, содержащихся в документах стратегического планирования, а также повышение эффективности деятельности участников стратегического планирования по достижению в установленные сроки запланированных показателей социально-экономического развития.</w:t>
      </w:r>
    </w:p>
    <w:p w:rsidR="00B33367" w:rsidRPr="00B33367" w:rsidRDefault="00B33367" w:rsidP="00B33367">
      <w:pPr>
        <w:ind w:firstLine="540"/>
        <w:jc w:val="both"/>
        <w:rPr>
          <w:bCs/>
        </w:rPr>
      </w:pPr>
      <w:r w:rsidRPr="00B33367">
        <w:rPr>
          <w:bCs/>
        </w:rPr>
        <w:t>2. Мониторинг Стратегии  осуществляется путем:</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bCs/>
          <w:sz w:val="20"/>
        </w:rPr>
        <w:lastRenderedPageBreak/>
        <w:t xml:space="preserve">1) </w:t>
      </w:r>
      <w:r w:rsidRPr="00B33367">
        <w:rPr>
          <w:rFonts w:ascii="Times New Roman" w:hAnsi="Times New Roman" w:cs="Times New Roman"/>
          <w:sz w:val="20"/>
        </w:rPr>
        <w:t>сбора, систематизации и обобщения информации о социально-экономическом развитии Островского муниципального района Костромской области;</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 xml:space="preserve">2) оценки </w:t>
      </w:r>
      <w:proofErr w:type="gramStart"/>
      <w:r w:rsidRPr="00B33367">
        <w:rPr>
          <w:rFonts w:ascii="Times New Roman" w:hAnsi="Times New Roman" w:cs="Times New Roman"/>
          <w:sz w:val="20"/>
        </w:rPr>
        <w:t>степени достижения запланированных целей социально-экономического развития  Островского муниципального района</w:t>
      </w:r>
      <w:proofErr w:type="gramEnd"/>
      <w:r w:rsidRPr="00B33367">
        <w:rPr>
          <w:rFonts w:ascii="Times New Roman" w:hAnsi="Times New Roman" w:cs="Times New Roman"/>
          <w:sz w:val="20"/>
        </w:rPr>
        <w:t>;</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3)  оценки результативности и эффективности Стратегии  и иных документов стратегического планирования, разрабатываемых в рамках планирования, прогнозирования и программирования отраслей экономики и сфер муниципального управления;</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4) разработки предложений по повышению эффективности функционирования системы стратегического планирования.</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3. Документом, в котором отражаются результаты мониторинга Стратегии, является ежегодный отчет главы Островского муниципального района Костромской области о результатах деятельности администрации  Островского муниципального района.</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4. Ежегодный отчет главы Островского муниципального района о результатах деятельности администрации Островского муниципального района подлежит размещению на официальном сайте администрации Островского муниципального района, за исключением сведений, отнесенных к государственной, коммерческой, служебной и иной охраняемой законом тайне.</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5. Администрация Островского муниципального района размещает сводную информацию о мониторинге Плана мероприятий, реализации Стратегии на официальном сайте администрации Островского муниципального района в информационно-телекоммуникационной сети "Интернет" в течение 10 дней со дня ее представления главе Островского муниципального района.</w:t>
      </w:r>
    </w:p>
    <w:p w:rsidR="00B33367" w:rsidRPr="00B33367" w:rsidRDefault="00B33367" w:rsidP="00B33367">
      <w:pPr>
        <w:pStyle w:val="ConsPlusNormal"/>
        <w:ind w:firstLine="540"/>
        <w:jc w:val="both"/>
        <w:rPr>
          <w:rFonts w:ascii="Times New Roman" w:hAnsi="Times New Roman" w:cs="Times New Roman"/>
          <w:sz w:val="20"/>
        </w:rPr>
      </w:pPr>
      <w:r w:rsidRPr="00B33367">
        <w:rPr>
          <w:rFonts w:ascii="Times New Roman" w:hAnsi="Times New Roman" w:cs="Times New Roman"/>
          <w:sz w:val="20"/>
        </w:rPr>
        <w:t xml:space="preserve">6. </w:t>
      </w:r>
      <w:proofErr w:type="gramStart"/>
      <w:r w:rsidRPr="00B33367">
        <w:rPr>
          <w:rFonts w:ascii="Times New Roman" w:hAnsi="Times New Roman" w:cs="Times New Roman"/>
          <w:sz w:val="20"/>
        </w:rPr>
        <w:t>Контроль за</w:t>
      </w:r>
      <w:proofErr w:type="gramEnd"/>
      <w:r w:rsidRPr="00B33367">
        <w:rPr>
          <w:rFonts w:ascii="Times New Roman" w:hAnsi="Times New Roman" w:cs="Times New Roman"/>
          <w:sz w:val="20"/>
        </w:rPr>
        <w:t xml:space="preserve"> реализацией Стратегии осуществляется Собранием депутатов Островского муниципального района  путем принятия информации к сведению и вынесения оценки достижения целей социально-экономического развития, результативности и эффективности реализации решений, принятых в процессе стратегического планирования.</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pStyle w:val="ConsPlusNormal"/>
        <w:jc w:val="center"/>
        <w:outlineLvl w:val="1"/>
        <w:rPr>
          <w:rFonts w:ascii="Times New Roman" w:hAnsi="Times New Roman" w:cs="Times New Roman"/>
          <w:sz w:val="20"/>
        </w:rPr>
      </w:pPr>
      <w:r w:rsidRPr="00B33367">
        <w:rPr>
          <w:rFonts w:ascii="Times New Roman" w:hAnsi="Times New Roman" w:cs="Times New Roman"/>
          <w:sz w:val="20"/>
        </w:rPr>
        <w:t>Статья 6. Корректировка Стратегии, Плана мероприятий</w:t>
      </w:r>
    </w:p>
    <w:p w:rsidR="00B33367" w:rsidRPr="00B33367" w:rsidRDefault="00B33367" w:rsidP="00B33367">
      <w:pPr>
        <w:pStyle w:val="ConsPlusNormal"/>
        <w:jc w:val="both"/>
        <w:rPr>
          <w:rFonts w:ascii="Times New Roman" w:hAnsi="Times New Roman" w:cs="Times New Roman"/>
          <w:sz w:val="20"/>
        </w:rPr>
      </w:pPr>
    </w:p>
    <w:p w:rsidR="00B33367" w:rsidRPr="00B33367" w:rsidRDefault="00B33367" w:rsidP="00B33367">
      <w:pPr>
        <w:ind w:firstLine="567"/>
        <w:jc w:val="both"/>
      </w:pPr>
      <w:r w:rsidRPr="00B33367">
        <w:t>1.  Внесение изменений в утвержденную Стратегию и План мероприятий осуществляется в соответствии с настоящим Порядком.</w:t>
      </w:r>
    </w:p>
    <w:p w:rsidR="00B33367" w:rsidRPr="00B33367" w:rsidRDefault="00B33367" w:rsidP="00B33367">
      <w:pPr>
        <w:ind w:firstLine="567"/>
        <w:jc w:val="both"/>
      </w:pPr>
      <w:r w:rsidRPr="00B33367">
        <w:t>2. Основаниями для возможной корректировки Стратегии и Плана мероприятий являются:</w:t>
      </w:r>
    </w:p>
    <w:p w:rsidR="00B33367" w:rsidRPr="00B33367" w:rsidRDefault="00B33367" w:rsidP="00B33367">
      <w:pPr>
        <w:ind w:firstLine="567"/>
        <w:jc w:val="both"/>
      </w:pPr>
      <w:r w:rsidRPr="00B33367">
        <w:t>1) изменение приоритетов и целей регионального развития и развития Островского муниципального района, содержащихся в нормативных правовых актах;</w:t>
      </w:r>
    </w:p>
    <w:p w:rsidR="00B33367" w:rsidRPr="00B33367" w:rsidRDefault="00B33367" w:rsidP="00B33367">
      <w:pPr>
        <w:ind w:firstLine="567"/>
        <w:jc w:val="both"/>
      </w:pPr>
      <w:r w:rsidRPr="00B33367">
        <w:t>2) изменение требований действующего законодательства, регламентирующих порядок разработки Стратегии;</w:t>
      </w:r>
    </w:p>
    <w:p w:rsidR="00B33367" w:rsidRPr="00B33367" w:rsidRDefault="00B33367" w:rsidP="00B33367">
      <w:pPr>
        <w:ind w:firstLine="567"/>
        <w:jc w:val="both"/>
      </w:pPr>
      <w:r w:rsidRPr="00B33367">
        <w:t>3) результаты мониторинга и контроля Стратегии.</w:t>
      </w:r>
    </w:p>
    <w:p w:rsidR="00B33367" w:rsidRPr="00B33367" w:rsidRDefault="00B33367" w:rsidP="00B33367"/>
    <w:p w:rsidR="00B33367" w:rsidRPr="00B33367" w:rsidRDefault="00B33367" w:rsidP="00B33367"/>
    <w:p w:rsidR="00B33367" w:rsidRDefault="00B33367" w:rsidP="00B33367"/>
    <w:p w:rsidR="00B33367" w:rsidRDefault="00B33367" w:rsidP="00B33367">
      <w:pPr>
        <w:jc w:val="center"/>
      </w:pPr>
      <w:bookmarkStart w:id="3" w:name="sub_82"/>
      <w:r>
        <w:rPr>
          <w:sz w:val="28"/>
          <w:szCs w:val="28"/>
        </w:rPr>
        <w:tab/>
      </w:r>
      <w:r w:rsidRPr="001A0331">
        <w:rPr>
          <w:sz w:val="28"/>
          <w:szCs w:val="28"/>
        </w:rPr>
        <w:t xml:space="preserve"> </w:t>
      </w:r>
    </w:p>
    <w:p w:rsidR="00B33367" w:rsidRPr="00E13CD2" w:rsidRDefault="00B33367" w:rsidP="00B33367">
      <w:pPr>
        <w:jc w:val="center"/>
      </w:pPr>
      <w:r w:rsidRPr="00E13CD2">
        <w:t>*      *      *      *      *      *      *</w:t>
      </w:r>
    </w:p>
    <w:p w:rsidR="00B33367" w:rsidRDefault="00B33367" w:rsidP="00B33367">
      <w:pPr>
        <w:tabs>
          <w:tab w:val="left" w:pos="0"/>
          <w:tab w:val="left" w:pos="709"/>
          <w:tab w:val="left" w:pos="1276"/>
        </w:tabs>
        <w:spacing w:line="252" w:lineRule="auto"/>
        <w:jc w:val="both"/>
        <w:rPr>
          <w:sz w:val="28"/>
          <w:szCs w:val="28"/>
        </w:rPr>
      </w:pPr>
    </w:p>
    <w:p w:rsidR="00B33367" w:rsidRPr="00B33367" w:rsidRDefault="00B33367" w:rsidP="00B33367">
      <w:pPr>
        <w:tabs>
          <w:tab w:val="left" w:pos="0"/>
          <w:tab w:val="left" w:pos="709"/>
          <w:tab w:val="left" w:pos="1276"/>
        </w:tabs>
        <w:spacing w:line="252" w:lineRule="auto"/>
        <w:jc w:val="both"/>
        <w:rPr>
          <w:sz w:val="28"/>
          <w:szCs w:val="28"/>
          <w:highlight w:val="yellow"/>
        </w:rPr>
      </w:pPr>
      <w:r>
        <w:rPr>
          <w:sz w:val="28"/>
          <w:szCs w:val="28"/>
        </w:rPr>
        <w:tab/>
      </w:r>
      <w:bookmarkEnd w:id="3"/>
    </w:p>
    <w:p w:rsidR="00B33367" w:rsidRDefault="00B33367" w:rsidP="00E13CD2">
      <w:pPr>
        <w:pStyle w:val="172"/>
        <w:shd w:val="clear" w:color="auto" w:fill="auto"/>
        <w:spacing w:before="0" w:line="240" w:lineRule="auto"/>
        <w:ind w:left="20"/>
        <w:rPr>
          <w:sz w:val="24"/>
          <w:szCs w:val="24"/>
        </w:rPr>
      </w:pPr>
    </w:p>
    <w:p w:rsidR="00E13CD2" w:rsidRDefault="00E13CD2" w:rsidP="00E13CD2">
      <w:pPr>
        <w:pStyle w:val="172"/>
        <w:shd w:val="clear" w:color="auto" w:fill="auto"/>
        <w:spacing w:before="0" w:line="240" w:lineRule="auto"/>
        <w:ind w:left="20"/>
        <w:rPr>
          <w:sz w:val="24"/>
          <w:szCs w:val="24"/>
        </w:rPr>
      </w:pPr>
    </w:p>
    <w:p w:rsidR="00E13CD2" w:rsidRPr="00E13CD2" w:rsidRDefault="00E13CD2" w:rsidP="00E13CD2">
      <w:pPr>
        <w:jc w:val="center"/>
      </w:pPr>
      <w:r w:rsidRPr="00E13CD2">
        <w:rPr>
          <w:noProof/>
        </w:rPr>
        <w:drawing>
          <wp:inline distT="0" distB="0" distL="0" distR="0">
            <wp:extent cx="748030" cy="9144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E13CD2" w:rsidRPr="00E13CD2" w:rsidRDefault="00E13CD2" w:rsidP="00E13CD2">
      <w:pPr>
        <w:jc w:val="center"/>
      </w:pPr>
    </w:p>
    <w:p w:rsidR="00E13CD2" w:rsidRPr="00E13CD2" w:rsidRDefault="00E13CD2" w:rsidP="00E13CD2">
      <w:pPr>
        <w:pStyle w:val="1"/>
        <w:widowControl/>
        <w:tabs>
          <w:tab w:val="num" w:pos="0"/>
        </w:tabs>
        <w:ind w:left="432" w:hanging="432"/>
        <w:jc w:val="center"/>
        <w:rPr>
          <w:b/>
          <w:bCs/>
          <w:sz w:val="20"/>
          <w:szCs w:val="20"/>
        </w:rPr>
      </w:pPr>
      <w:r w:rsidRPr="00E13CD2">
        <w:rPr>
          <w:b/>
          <w:bCs/>
          <w:sz w:val="20"/>
          <w:szCs w:val="20"/>
        </w:rPr>
        <w:t>ПОСТАНОВЛЕНИЕ</w:t>
      </w:r>
    </w:p>
    <w:p w:rsidR="00E13CD2" w:rsidRPr="00E13CD2" w:rsidRDefault="00E13CD2" w:rsidP="00E13CD2"/>
    <w:p w:rsidR="00E13CD2" w:rsidRPr="00E13CD2" w:rsidRDefault="00E13CD2" w:rsidP="00E13CD2">
      <w:pPr>
        <w:jc w:val="center"/>
      </w:pPr>
      <w:r w:rsidRPr="00E13CD2">
        <w:t>АДМИНИСТРАЦИЯ ОСТРОВСКОГО  МУНИЦИПАЛЬНОГО РАЙОНА</w:t>
      </w:r>
    </w:p>
    <w:p w:rsidR="00E13CD2" w:rsidRPr="00E13CD2" w:rsidRDefault="00E13CD2" w:rsidP="00E13CD2">
      <w:pPr>
        <w:jc w:val="center"/>
      </w:pPr>
      <w:r w:rsidRPr="00E13CD2">
        <w:t>КОСТРОМСКОЙ ОБЛАСТИ</w:t>
      </w:r>
    </w:p>
    <w:p w:rsidR="00E13CD2" w:rsidRPr="00E13CD2" w:rsidRDefault="00E13CD2" w:rsidP="00E13CD2"/>
    <w:p w:rsidR="00E13CD2" w:rsidRPr="00E13CD2" w:rsidRDefault="00E13CD2" w:rsidP="00E13CD2">
      <w:pPr>
        <w:pStyle w:val="1"/>
        <w:widowControl/>
        <w:tabs>
          <w:tab w:val="num" w:pos="0"/>
        </w:tabs>
        <w:ind w:left="432" w:hanging="432"/>
        <w:jc w:val="center"/>
        <w:rPr>
          <w:b/>
          <w:bCs/>
          <w:sz w:val="20"/>
          <w:szCs w:val="20"/>
        </w:rPr>
      </w:pPr>
    </w:p>
    <w:p w:rsidR="00E13CD2" w:rsidRPr="00E13CD2" w:rsidRDefault="00E13CD2" w:rsidP="00E13CD2">
      <w:r w:rsidRPr="00E13CD2">
        <w:t xml:space="preserve">от «25»декабря 2017 г.       № 653                                       пос. </w:t>
      </w:r>
      <w:proofErr w:type="gramStart"/>
      <w:r w:rsidRPr="00E13CD2">
        <w:t>Островское</w:t>
      </w:r>
      <w:proofErr w:type="gramEnd"/>
      <w:r w:rsidRPr="00E13CD2">
        <w:t xml:space="preserve">                           </w:t>
      </w:r>
    </w:p>
    <w:p w:rsidR="00E13CD2" w:rsidRPr="00E13CD2" w:rsidRDefault="00E13CD2" w:rsidP="00E13CD2"/>
    <w:p w:rsidR="00E13CD2" w:rsidRPr="00E13CD2" w:rsidRDefault="00E13CD2" w:rsidP="00E13CD2">
      <w:r w:rsidRPr="00E13CD2">
        <w:t>Об утверждении перечня мероприятий</w:t>
      </w:r>
    </w:p>
    <w:p w:rsidR="00E13CD2" w:rsidRPr="00E13CD2" w:rsidRDefault="00E13CD2" w:rsidP="00E13CD2">
      <w:r w:rsidRPr="00E13CD2">
        <w:t>по созданию в общеобразовательных организациях</w:t>
      </w:r>
    </w:p>
    <w:p w:rsidR="00E13CD2" w:rsidRPr="00E13CD2" w:rsidRDefault="00E13CD2" w:rsidP="00E13CD2">
      <w:r w:rsidRPr="00E13CD2">
        <w:lastRenderedPageBreak/>
        <w:t>Островского муниципального района</w:t>
      </w:r>
    </w:p>
    <w:p w:rsidR="00E13CD2" w:rsidRPr="00E13CD2" w:rsidRDefault="00E13CD2" w:rsidP="00E13CD2">
      <w:r w:rsidRPr="00E13CD2">
        <w:t xml:space="preserve">Костромской области, расположенных в сельской </w:t>
      </w:r>
    </w:p>
    <w:p w:rsidR="00E13CD2" w:rsidRPr="00E13CD2" w:rsidRDefault="00E13CD2" w:rsidP="00E13CD2">
      <w:r w:rsidRPr="00E13CD2">
        <w:t>местности, условий для занятий</w:t>
      </w:r>
    </w:p>
    <w:p w:rsidR="00E13CD2" w:rsidRPr="00E13CD2" w:rsidRDefault="00E13CD2" w:rsidP="00E13CD2">
      <w:r w:rsidRPr="00E13CD2">
        <w:t>физической культурой и спортом</w:t>
      </w:r>
    </w:p>
    <w:p w:rsidR="00E13CD2" w:rsidRPr="00E13CD2" w:rsidRDefault="00E13CD2" w:rsidP="00E13CD2">
      <w:pPr>
        <w:jc w:val="both"/>
      </w:pPr>
    </w:p>
    <w:p w:rsidR="00E13CD2" w:rsidRPr="00E13CD2" w:rsidRDefault="00E13CD2" w:rsidP="00E13CD2">
      <w:pPr>
        <w:jc w:val="both"/>
      </w:pPr>
      <w:r w:rsidRPr="00E13CD2">
        <w:t xml:space="preserve">      </w:t>
      </w:r>
    </w:p>
    <w:p w:rsidR="00E13CD2" w:rsidRPr="00E13CD2" w:rsidRDefault="00E13CD2" w:rsidP="00E13CD2">
      <w:pPr>
        <w:jc w:val="both"/>
      </w:pPr>
    </w:p>
    <w:p w:rsidR="00E13CD2" w:rsidRPr="00E13CD2" w:rsidRDefault="00E13CD2" w:rsidP="00E13CD2">
      <w:pPr>
        <w:jc w:val="both"/>
      </w:pPr>
      <w:r w:rsidRPr="00E13CD2">
        <w:t xml:space="preserve">  В соответствии с Федеральным законом от 06  октября 2003 г. №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E13CD2" w:rsidRPr="00E13CD2" w:rsidRDefault="00E13CD2" w:rsidP="00E13CD2">
      <w:pPr>
        <w:jc w:val="both"/>
      </w:pPr>
    </w:p>
    <w:p w:rsidR="00E13CD2" w:rsidRPr="00E13CD2" w:rsidRDefault="00E13CD2" w:rsidP="00E13CD2">
      <w:pPr>
        <w:tabs>
          <w:tab w:val="left" w:pos="0"/>
        </w:tabs>
        <w:ind w:firstLine="567"/>
        <w:jc w:val="both"/>
      </w:pPr>
      <w:r w:rsidRPr="00E13CD2">
        <w:t xml:space="preserve">1. Утвердить прилагаемый перечень мероприятий по созданию в общеобразовательных организациях Островского муниципального района Костромской области, расположенных в сельской местности, условий для занятий физической культурой и спортом. </w:t>
      </w:r>
    </w:p>
    <w:p w:rsidR="00E13CD2" w:rsidRPr="00E13CD2" w:rsidRDefault="00E13CD2" w:rsidP="00E13CD2">
      <w:pPr>
        <w:ind w:firstLine="567"/>
        <w:jc w:val="both"/>
      </w:pPr>
      <w:r w:rsidRPr="00E13CD2">
        <w:t>2. Признать утратившим силу постановление администрации Островского муниципального района Костромской области от 17 февраля 2017 года № 44 «Об утверждении перечня мероприятий по созданию в общеобразовательных организациях Островского муниципального района Костромской области, расположенных в сельской местности, условий для занятий физической культурой и спортом».</w:t>
      </w:r>
    </w:p>
    <w:p w:rsidR="00E13CD2" w:rsidRPr="00E13CD2" w:rsidRDefault="00E13CD2" w:rsidP="00E13CD2">
      <w:pPr>
        <w:tabs>
          <w:tab w:val="left" w:pos="0"/>
        </w:tabs>
        <w:ind w:firstLine="567"/>
        <w:jc w:val="both"/>
      </w:pPr>
      <w:r w:rsidRPr="00E13CD2">
        <w:t>3. Настоящее постановление вступает в силу со дня официального опубликования в информационном бюллетене «Районные новости» и распространяет свои действия на правоотношения, возникшие с 1 января 2018 года.</w:t>
      </w:r>
    </w:p>
    <w:p w:rsidR="00E13CD2" w:rsidRPr="00E13CD2" w:rsidRDefault="00E13CD2" w:rsidP="00E13CD2">
      <w:pPr>
        <w:ind w:left="360"/>
        <w:jc w:val="both"/>
      </w:pPr>
    </w:p>
    <w:p w:rsidR="00E13CD2" w:rsidRPr="00E13CD2" w:rsidRDefault="00E13CD2" w:rsidP="00E13CD2">
      <w:pPr>
        <w:ind w:left="540"/>
        <w:jc w:val="both"/>
      </w:pPr>
    </w:p>
    <w:p w:rsidR="00E13CD2" w:rsidRPr="00E13CD2" w:rsidRDefault="00E13CD2" w:rsidP="00E13CD2">
      <w:pPr>
        <w:ind w:left="540"/>
        <w:jc w:val="both"/>
      </w:pPr>
    </w:p>
    <w:p w:rsidR="00E13CD2" w:rsidRPr="00E13CD2" w:rsidRDefault="00E13CD2" w:rsidP="00E13CD2">
      <w:pPr>
        <w:ind w:left="540"/>
        <w:jc w:val="both"/>
      </w:pPr>
    </w:p>
    <w:p w:rsidR="00E13CD2" w:rsidRPr="00E13CD2" w:rsidRDefault="00E13CD2" w:rsidP="00E13CD2">
      <w:pPr>
        <w:ind w:left="540" w:hanging="540"/>
      </w:pPr>
      <w:r w:rsidRPr="00E13CD2">
        <w:t xml:space="preserve">Глава Островского </w:t>
      </w:r>
    </w:p>
    <w:p w:rsidR="00E13CD2" w:rsidRPr="00E13CD2" w:rsidRDefault="00E13CD2" w:rsidP="00E13CD2">
      <w:pPr>
        <w:ind w:left="540" w:hanging="540"/>
      </w:pPr>
      <w:r w:rsidRPr="00E13CD2">
        <w:t xml:space="preserve">муниципального района                                                         Г.А.Полякова  </w:t>
      </w:r>
    </w:p>
    <w:p w:rsidR="00E13CD2" w:rsidRPr="00E13CD2" w:rsidRDefault="00E13CD2" w:rsidP="00E13CD2">
      <w:pPr>
        <w:ind w:left="540" w:hanging="540"/>
      </w:pPr>
    </w:p>
    <w:p w:rsidR="00E13CD2" w:rsidRPr="00E13CD2" w:rsidRDefault="00E13CD2" w:rsidP="00E13CD2">
      <w:pPr>
        <w:pStyle w:val="42"/>
        <w:shd w:val="clear" w:color="auto" w:fill="auto"/>
        <w:spacing w:line="240" w:lineRule="auto"/>
        <w:ind w:left="4956"/>
        <w:jc w:val="left"/>
        <w:rPr>
          <w:rFonts w:ascii="Times New Roman" w:hAnsi="Times New Roman" w:cs="Times New Roman"/>
          <w:b w:val="0"/>
          <w:color w:val="000000"/>
          <w:spacing w:val="0"/>
          <w:sz w:val="20"/>
          <w:szCs w:val="20"/>
        </w:rPr>
      </w:pPr>
    </w:p>
    <w:p w:rsidR="00E13CD2" w:rsidRPr="00E13CD2" w:rsidRDefault="00E13CD2" w:rsidP="00E13CD2">
      <w:pPr>
        <w:pStyle w:val="42"/>
        <w:shd w:val="clear" w:color="auto" w:fill="auto"/>
        <w:spacing w:line="240" w:lineRule="auto"/>
        <w:ind w:left="4956"/>
        <w:jc w:val="left"/>
        <w:rPr>
          <w:rFonts w:ascii="Times New Roman" w:hAnsi="Times New Roman" w:cs="Times New Roman"/>
          <w:b w:val="0"/>
          <w:color w:val="000000"/>
          <w:spacing w:val="0"/>
          <w:sz w:val="20"/>
          <w:szCs w:val="20"/>
        </w:rPr>
      </w:pPr>
    </w:p>
    <w:p w:rsidR="00BA2688" w:rsidRDefault="00BA2688" w:rsidP="00832FFF">
      <w:pPr>
        <w:pStyle w:val="42"/>
        <w:shd w:val="clear" w:color="auto" w:fill="auto"/>
        <w:spacing w:line="240" w:lineRule="auto"/>
        <w:jc w:val="left"/>
        <w:rPr>
          <w:rFonts w:ascii="Times New Roman" w:hAnsi="Times New Roman" w:cs="Times New Roman"/>
          <w:b w:val="0"/>
          <w:color w:val="000000"/>
          <w:spacing w:val="0"/>
          <w:sz w:val="20"/>
          <w:szCs w:val="20"/>
        </w:rPr>
      </w:pPr>
    </w:p>
    <w:p w:rsidR="00BA2688" w:rsidRDefault="00BA2688" w:rsidP="00E13CD2">
      <w:pPr>
        <w:pStyle w:val="42"/>
        <w:shd w:val="clear" w:color="auto" w:fill="auto"/>
        <w:spacing w:line="240" w:lineRule="auto"/>
        <w:ind w:left="4956"/>
        <w:jc w:val="left"/>
        <w:rPr>
          <w:rFonts w:ascii="Times New Roman" w:hAnsi="Times New Roman" w:cs="Times New Roman"/>
          <w:b w:val="0"/>
          <w:color w:val="000000"/>
          <w:spacing w:val="0"/>
          <w:sz w:val="20"/>
          <w:szCs w:val="20"/>
        </w:rPr>
      </w:pPr>
    </w:p>
    <w:p w:rsidR="00E13CD2" w:rsidRPr="00E13CD2" w:rsidRDefault="00E13CD2" w:rsidP="00BA2688">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E13CD2">
        <w:rPr>
          <w:rFonts w:ascii="Times New Roman" w:hAnsi="Times New Roman" w:cs="Times New Roman"/>
          <w:b w:val="0"/>
          <w:color w:val="000000"/>
          <w:spacing w:val="0"/>
          <w:sz w:val="20"/>
          <w:szCs w:val="20"/>
        </w:rPr>
        <w:t>Приложение</w:t>
      </w:r>
    </w:p>
    <w:p w:rsidR="00E13CD2" w:rsidRPr="00E13CD2" w:rsidRDefault="00E13CD2" w:rsidP="00BA2688">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E13CD2">
        <w:rPr>
          <w:rFonts w:ascii="Times New Roman" w:hAnsi="Times New Roman" w:cs="Times New Roman"/>
          <w:b w:val="0"/>
          <w:color w:val="000000"/>
          <w:spacing w:val="0"/>
          <w:sz w:val="20"/>
          <w:szCs w:val="20"/>
        </w:rPr>
        <w:t>Утвержден</w:t>
      </w:r>
    </w:p>
    <w:p w:rsidR="00E13CD2" w:rsidRPr="00E13CD2" w:rsidRDefault="00E13CD2" w:rsidP="00BA2688">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E13CD2">
        <w:rPr>
          <w:rFonts w:ascii="Times New Roman" w:hAnsi="Times New Roman" w:cs="Times New Roman"/>
          <w:b w:val="0"/>
          <w:color w:val="000000"/>
          <w:spacing w:val="0"/>
          <w:sz w:val="20"/>
          <w:szCs w:val="20"/>
        </w:rPr>
        <w:t>постановлением администрации</w:t>
      </w:r>
    </w:p>
    <w:p w:rsidR="00E13CD2" w:rsidRPr="00E13CD2" w:rsidRDefault="00E13CD2" w:rsidP="00BA2688">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E13CD2">
        <w:rPr>
          <w:rFonts w:ascii="Times New Roman" w:hAnsi="Times New Roman" w:cs="Times New Roman"/>
          <w:b w:val="0"/>
          <w:color w:val="000000"/>
          <w:spacing w:val="0"/>
          <w:sz w:val="20"/>
          <w:szCs w:val="20"/>
        </w:rPr>
        <w:t>Островского муниципального района</w:t>
      </w:r>
    </w:p>
    <w:p w:rsidR="00E13CD2" w:rsidRPr="00E13CD2" w:rsidRDefault="00E13CD2" w:rsidP="00BA2688">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E13CD2">
        <w:rPr>
          <w:rFonts w:ascii="Times New Roman" w:hAnsi="Times New Roman" w:cs="Times New Roman"/>
          <w:b w:val="0"/>
          <w:color w:val="000000"/>
          <w:spacing w:val="0"/>
          <w:sz w:val="20"/>
          <w:szCs w:val="20"/>
        </w:rPr>
        <w:t>Костромской области</w:t>
      </w:r>
    </w:p>
    <w:p w:rsidR="00E13CD2" w:rsidRPr="00E13CD2" w:rsidRDefault="00E13CD2" w:rsidP="00BA2688">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E13CD2">
        <w:rPr>
          <w:rFonts w:ascii="Times New Roman" w:hAnsi="Times New Roman" w:cs="Times New Roman"/>
          <w:b w:val="0"/>
          <w:color w:val="000000"/>
          <w:spacing w:val="0"/>
          <w:sz w:val="20"/>
          <w:szCs w:val="20"/>
        </w:rPr>
        <w:t xml:space="preserve">от «25» декабря 2017 г. № 653 </w:t>
      </w:r>
    </w:p>
    <w:p w:rsidR="00E13CD2" w:rsidRPr="00E13CD2" w:rsidRDefault="00E13CD2" w:rsidP="00E13CD2">
      <w:pPr>
        <w:pStyle w:val="42"/>
        <w:shd w:val="clear" w:color="auto" w:fill="auto"/>
        <w:spacing w:line="240" w:lineRule="auto"/>
        <w:ind w:left="240"/>
        <w:rPr>
          <w:rFonts w:ascii="Times New Roman" w:hAnsi="Times New Roman" w:cs="Times New Roman"/>
          <w:color w:val="000000"/>
          <w:spacing w:val="0"/>
          <w:sz w:val="20"/>
          <w:szCs w:val="20"/>
        </w:rPr>
      </w:pPr>
    </w:p>
    <w:p w:rsidR="00E13CD2" w:rsidRPr="00E13CD2" w:rsidRDefault="00E13CD2" w:rsidP="00E13CD2">
      <w:pPr>
        <w:pStyle w:val="42"/>
        <w:shd w:val="clear" w:color="auto" w:fill="auto"/>
        <w:spacing w:line="240" w:lineRule="auto"/>
        <w:ind w:left="240"/>
        <w:rPr>
          <w:rFonts w:ascii="Times New Roman" w:hAnsi="Times New Roman" w:cs="Times New Roman"/>
          <w:color w:val="000000"/>
          <w:spacing w:val="0"/>
          <w:sz w:val="20"/>
          <w:szCs w:val="20"/>
        </w:rPr>
      </w:pPr>
    </w:p>
    <w:p w:rsidR="00E13CD2" w:rsidRPr="00E13CD2" w:rsidRDefault="00E13CD2" w:rsidP="00E13CD2">
      <w:pPr>
        <w:pStyle w:val="42"/>
        <w:shd w:val="clear" w:color="auto" w:fill="auto"/>
        <w:spacing w:line="240" w:lineRule="auto"/>
        <w:ind w:left="240"/>
        <w:rPr>
          <w:rFonts w:ascii="Times New Roman" w:hAnsi="Times New Roman" w:cs="Times New Roman"/>
          <w:color w:val="000000"/>
          <w:spacing w:val="0"/>
          <w:sz w:val="20"/>
          <w:szCs w:val="20"/>
        </w:rPr>
      </w:pPr>
      <w:r w:rsidRPr="00E13CD2">
        <w:rPr>
          <w:rFonts w:ascii="Times New Roman" w:hAnsi="Times New Roman" w:cs="Times New Roman"/>
          <w:color w:val="000000"/>
          <w:spacing w:val="0"/>
          <w:sz w:val="20"/>
          <w:szCs w:val="20"/>
        </w:rPr>
        <w:t>ПЕРЕЧЕНЬ МЕРОПРИЯТИЙ</w:t>
      </w:r>
    </w:p>
    <w:p w:rsidR="00E13CD2" w:rsidRPr="00E13CD2" w:rsidRDefault="00E13CD2" w:rsidP="00E13CD2">
      <w:pPr>
        <w:pStyle w:val="42"/>
        <w:shd w:val="clear" w:color="auto" w:fill="auto"/>
        <w:spacing w:line="240" w:lineRule="auto"/>
        <w:ind w:left="240"/>
        <w:rPr>
          <w:rFonts w:ascii="Times New Roman" w:hAnsi="Times New Roman" w:cs="Times New Roman"/>
          <w:color w:val="000000"/>
          <w:spacing w:val="0"/>
          <w:sz w:val="20"/>
          <w:szCs w:val="20"/>
        </w:rPr>
      </w:pPr>
      <w:r w:rsidRPr="00E13CD2">
        <w:rPr>
          <w:rFonts w:ascii="Times New Roman" w:hAnsi="Times New Roman" w:cs="Times New Roman"/>
          <w:color w:val="000000"/>
          <w:spacing w:val="0"/>
          <w:sz w:val="20"/>
          <w:szCs w:val="20"/>
        </w:rPr>
        <w:t>по созданию в общеобразовательных организациях Островского муниципального района Костромской области, расположенных в сельской местности, условий для занятий физической культурой и спортом</w:t>
      </w:r>
    </w:p>
    <w:p w:rsidR="00E13CD2" w:rsidRPr="00E13CD2" w:rsidRDefault="00E13CD2" w:rsidP="00E13CD2">
      <w:pPr>
        <w:pStyle w:val="42"/>
        <w:shd w:val="clear" w:color="auto" w:fill="auto"/>
        <w:spacing w:line="240" w:lineRule="auto"/>
        <w:ind w:left="240"/>
        <w:rPr>
          <w:rFonts w:ascii="Times New Roman" w:hAnsi="Times New Roman" w:cs="Times New Roman"/>
          <w:color w:val="000000"/>
          <w:spacing w:val="0"/>
          <w:sz w:val="20"/>
          <w:szCs w:val="20"/>
        </w:rPr>
      </w:pPr>
    </w:p>
    <w:p w:rsidR="00E13CD2" w:rsidRPr="00E13CD2" w:rsidRDefault="00E13CD2" w:rsidP="00E13CD2">
      <w:pPr>
        <w:pStyle w:val="42"/>
        <w:shd w:val="clear" w:color="auto" w:fill="auto"/>
        <w:spacing w:line="240" w:lineRule="auto"/>
        <w:ind w:left="240"/>
        <w:rPr>
          <w:rFonts w:ascii="Times New Roman" w:hAnsi="Times New Roman" w:cs="Times New Roman"/>
          <w:color w:val="000000"/>
          <w:spacing w:val="0"/>
          <w:sz w:val="20"/>
          <w:szCs w:val="20"/>
        </w:rPr>
      </w:pPr>
    </w:p>
    <w:p w:rsidR="00E13CD2" w:rsidRPr="00E13CD2" w:rsidRDefault="00E13CD2" w:rsidP="006D0A43">
      <w:pPr>
        <w:pStyle w:val="42"/>
        <w:numPr>
          <w:ilvl w:val="0"/>
          <w:numId w:val="8"/>
        </w:numPr>
        <w:shd w:val="clear" w:color="auto" w:fill="auto"/>
        <w:spacing w:line="240" w:lineRule="auto"/>
        <w:ind w:left="0" w:firstLine="567"/>
        <w:jc w:val="both"/>
        <w:rPr>
          <w:rFonts w:ascii="Times New Roman" w:hAnsi="Times New Roman" w:cs="Times New Roman"/>
          <w:color w:val="000000"/>
          <w:spacing w:val="0"/>
          <w:sz w:val="20"/>
          <w:szCs w:val="20"/>
        </w:rPr>
      </w:pPr>
      <w:r w:rsidRPr="00E13CD2">
        <w:rPr>
          <w:rFonts w:ascii="Times New Roman" w:hAnsi="Times New Roman" w:cs="Times New Roman"/>
          <w:color w:val="000000"/>
          <w:spacing w:val="0"/>
          <w:sz w:val="20"/>
          <w:szCs w:val="20"/>
        </w:rPr>
        <w:t>Информация о сложившихся в Островском муниципальном районе Костромской области условиях для занятия физической культурой и спортом в общеобразовательных организациях, расположенных в сельской местности.</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В Островском муниципальном районе Костромской области реализация мероприятий Стратегии развития физической культуры и спорта в Российской Федерации на период до 2020 года, утвержденной распоряжением Правительства Российской Федерации от 7 августа 2009 года №1101-р, проводится в рамках постановления администрации Островского муниципального района Костромской области от 27 ноября 2017 года № 583 «Об утверждении муниципальной программы «Развитие системы образования Островского муниципального района на 2018-2020 годы».</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Составляющими ресурсного обеспечения физического воспитания в муниципальных образовательных организациях Островского муниципального района Костромской области являются:</w:t>
      </w:r>
    </w:p>
    <w:p w:rsidR="00E13CD2" w:rsidRPr="00E13CD2" w:rsidRDefault="00E13CD2" w:rsidP="00E13CD2">
      <w:pPr>
        <w:pStyle w:val="42"/>
        <w:shd w:val="clear" w:color="auto" w:fill="auto"/>
        <w:spacing w:line="240" w:lineRule="auto"/>
        <w:ind w:firstLine="284"/>
        <w:jc w:val="both"/>
        <w:rPr>
          <w:rFonts w:ascii="Times New Roman" w:hAnsi="Times New Roman" w:cs="Times New Roman"/>
          <w:b w:val="0"/>
          <w:sz w:val="20"/>
          <w:szCs w:val="20"/>
        </w:rPr>
      </w:pPr>
      <w:r w:rsidRPr="00E13CD2">
        <w:rPr>
          <w:rFonts w:ascii="Times New Roman" w:hAnsi="Times New Roman" w:cs="Times New Roman"/>
          <w:b w:val="0"/>
          <w:sz w:val="20"/>
          <w:szCs w:val="20"/>
        </w:rPr>
        <w:t>кадровое обеспечение;</w:t>
      </w:r>
    </w:p>
    <w:p w:rsidR="00E13CD2" w:rsidRPr="00E13CD2" w:rsidRDefault="00E13CD2" w:rsidP="00E13CD2">
      <w:pPr>
        <w:pStyle w:val="42"/>
        <w:shd w:val="clear" w:color="auto" w:fill="auto"/>
        <w:spacing w:line="240" w:lineRule="auto"/>
        <w:ind w:firstLine="284"/>
        <w:jc w:val="both"/>
        <w:rPr>
          <w:rFonts w:ascii="Times New Roman" w:hAnsi="Times New Roman" w:cs="Times New Roman"/>
          <w:b w:val="0"/>
          <w:sz w:val="20"/>
          <w:szCs w:val="20"/>
        </w:rPr>
      </w:pPr>
      <w:r w:rsidRPr="00E13CD2">
        <w:rPr>
          <w:rFonts w:ascii="Times New Roman" w:hAnsi="Times New Roman" w:cs="Times New Roman"/>
          <w:b w:val="0"/>
          <w:sz w:val="20"/>
          <w:szCs w:val="20"/>
        </w:rPr>
        <w:t>материально-техническое обеспечение;</w:t>
      </w:r>
    </w:p>
    <w:p w:rsidR="00E13CD2" w:rsidRPr="00E13CD2" w:rsidRDefault="00E13CD2" w:rsidP="00E13CD2">
      <w:pPr>
        <w:pStyle w:val="42"/>
        <w:shd w:val="clear" w:color="auto" w:fill="auto"/>
        <w:spacing w:line="240" w:lineRule="auto"/>
        <w:ind w:firstLine="284"/>
        <w:jc w:val="both"/>
        <w:rPr>
          <w:rFonts w:ascii="Times New Roman" w:hAnsi="Times New Roman" w:cs="Times New Roman"/>
          <w:b w:val="0"/>
          <w:sz w:val="20"/>
          <w:szCs w:val="20"/>
        </w:rPr>
      </w:pPr>
      <w:r w:rsidRPr="00E13CD2">
        <w:rPr>
          <w:rFonts w:ascii="Times New Roman" w:hAnsi="Times New Roman" w:cs="Times New Roman"/>
          <w:b w:val="0"/>
          <w:sz w:val="20"/>
          <w:szCs w:val="20"/>
        </w:rPr>
        <w:t>нормативно-правовое обеспечение;</w:t>
      </w:r>
    </w:p>
    <w:p w:rsidR="00E13CD2" w:rsidRPr="00E13CD2" w:rsidRDefault="00E13CD2" w:rsidP="00E13CD2">
      <w:pPr>
        <w:pStyle w:val="42"/>
        <w:shd w:val="clear" w:color="auto" w:fill="auto"/>
        <w:spacing w:line="240" w:lineRule="auto"/>
        <w:ind w:right="20" w:firstLine="284"/>
        <w:jc w:val="both"/>
        <w:rPr>
          <w:rFonts w:ascii="Times New Roman" w:hAnsi="Times New Roman" w:cs="Times New Roman"/>
          <w:b w:val="0"/>
          <w:sz w:val="20"/>
          <w:szCs w:val="20"/>
        </w:rPr>
      </w:pPr>
      <w:r w:rsidRPr="00E13CD2">
        <w:rPr>
          <w:rFonts w:ascii="Times New Roman" w:hAnsi="Times New Roman" w:cs="Times New Roman"/>
          <w:b w:val="0"/>
          <w:sz w:val="20"/>
          <w:szCs w:val="20"/>
        </w:rPr>
        <w:t>программно-методическое, научно-методическое и дидактическое обеспечение;</w:t>
      </w:r>
    </w:p>
    <w:p w:rsidR="00E13CD2" w:rsidRPr="00E13CD2" w:rsidRDefault="00E13CD2" w:rsidP="00E13CD2">
      <w:pPr>
        <w:pStyle w:val="42"/>
        <w:shd w:val="clear" w:color="auto" w:fill="auto"/>
        <w:spacing w:line="240" w:lineRule="auto"/>
        <w:ind w:firstLine="284"/>
        <w:jc w:val="both"/>
        <w:rPr>
          <w:rFonts w:ascii="Times New Roman" w:hAnsi="Times New Roman" w:cs="Times New Roman"/>
          <w:b w:val="0"/>
          <w:sz w:val="20"/>
          <w:szCs w:val="20"/>
        </w:rPr>
      </w:pPr>
      <w:r w:rsidRPr="00E13CD2">
        <w:rPr>
          <w:rFonts w:ascii="Times New Roman" w:hAnsi="Times New Roman" w:cs="Times New Roman"/>
          <w:b w:val="0"/>
          <w:sz w:val="20"/>
          <w:szCs w:val="20"/>
        </w:rPr>
        <w:t>финансово-экономическое обеспечение;</w:t>
      </w:r>
    </w:p>
    <w:p w:rsidR="00E13CD2" w:rsidRPr="00E13CD2" w:rsidRDefault="00E13CD2" w:rsidP="00E13CD2">
      <w:pPr>
        <w:pStyle w:val="42"/>
        <w:shd w:val="clear" w:color="auto" w:fill="auto"/>
        <w:spacing w:line="240" w:lineRule="auto"/>
        <w:ind w:firstLine="284"/>
        <w:jc w:val="both"/>
        <w:rPr>
          <w:rFonts w:ascii="Times New Roman" w:hAnsi="Times New Roman" w:cs="Times New Roman"/>
          <w:b w:val="0"/>
          <w:sz w:val="20"/>
          <w:szCs w:val="20"/>
        </w:rPr>
      </w:pPr>
      <w:r w:rsidRPr="00E13CD2">
        <w:rPr>
          <w:rFonts w:ascii="Times New Roman" w:hAnsi="Times New Roman" w:cs="Times New Roman"/>
          <w:b w:val="0"/>
          <w:sz w:val="20"/>
          <w:szCs w:val="20"/>
        </w:rPr>
        <w:lastRenderedPageBreak/>
        <w:t>спортивно-массовые мероприятия;</w:t>
      </w:r>
    </w:p>
    <w:p w:rsidR="00E13CD2" w:rsidRPr="00E13CD2" w:rsidRDefault="00E13CD2" w:rsidP="00E13CD2">
      <w:pPr>
        <w:pStyle w:val="42"/>
        <w:shd w:val="clear" w:color="auto" w:fill="auto"/>
        <w:spacing w:line="240" w:lineRule="auto"/>
        <w:ind w:firstLine="284"/>
        <w:jc w:val="both"/>
        <w:rPr>
          <w:rFonts w:ascii="Times New Roman" w:hAnsi="Times New Roman" w:cs="Times New Roman"/>
          <w:b w:val="0"/>
          <w:sz w:val="20"/>
          <w:szCs w:val="20"/>
        </w:rPr>
      </w:pPr>
      <w:r w:rsidRPr="00E13CD2">
        <w:rPr>
          <w:rFonts w:ascii="Times New Roman" w:hAnsi="Times New Roman" w:cs="Times New Roman"/>
          <w:b w:val="0"/>
          <w:sz w:val="20"/>
          <w:szCs w:val="20"/>
        </w:rPr>
        <w:t>мотивационные аспекты педагогической деятельности.</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Образовательный процесс по физической культуре в муниципальных общеобразовательных организациях Островского муниципального района Костромской области, расположенных в сельской местности, осуществляют 10 педагогов физкультурно-спортивного профиля (100%).</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Распределение педагогов физкультурно-</w:t>
      </w:r>
      <w:r w:rsidRPr="00E13CD2">
        <w:rPr>
          <w:rFonts w:ascii="Times New Roman" w:hAnsi="Times New Roman" w:cs="Times New Roman"/>
          <w:b w:val="0"/>
          <w:sz w:val="20"/>
          <w:szCs w:val="20"/>
        </w:rPr>
        <w:softHyphen/>
        <w:t>спортивного профиля, осуществляющих деятельность в общеобразовательных организациях Островского муниципального района:</w:t>
      </w:r>
    </w:p>
    <w:p w:rsidR="00E13CD2" w:rsidRPr="00E13CD2" w:rsidRDefault="00E13CD2" w:rsidP="00E13CD2">
      <w:pPr>
        <w:pStyle w:val="42"/>
        <w:shd w:val="clear" w:color="auto" w:fill="auto"/>
        <w:tabs>
          <w:tab w:val="left" w:pos="0"/>
        </w:tabs>
        <w:spacing w:line="240" w:lineRule="auto"/>
        <w:ind w:right="20"/>
        <w:jc w:val="both"/>
        <w:rPr>
          <w:rFonts w:ascii="Times New Roman" w:hAnsi="Times New Roman" w:cs="Times New Roman"/>
          <w:b w:val="0"/>
          <w:sz w:val="20"/>
          <w:szCs w:val="20"/>
        </w:rPr>
      </w:pPr>
      <w:r w:rsidRPr="00E13CD2">
        <w:rPr>
          <w:rFonts w:ascii="Times New Roman" w:hAnsi="Times New Roman" w:cs="Times New Roman"/>
          <w:b w:val="0"/>
          <w:sz w:val="20"/>
          <w:szCs w:val="20"/>
        </w:rPr>
        <w:t>по образованию: имеют высшее специальное образование – 4 педагогов (40%), среднее профессиональное 6 педагогов (60%);</w:t>
      </w:r>
    </w:p>
    <w:p w:rsidR="00E13CD2" w:rsidRPr="00E13CD2" w:rsidRDefault="00E13CD2" w:rsidP="00E13CD2">
      <w:pPr>
        <w:pStyle w:val="42"/>
        <w:shd w:val="clear" w:color="auto" w:fill="auto"/>
        <w:tabs>
          <w:tab w:val="left" w:pos="0"/>
        </w:tabs>
        <w:spacing w:line="240" w:lineRule="auto"/>
        <w:ind w:right="20"/>
        <w:jc w:val="both"/>
        <w:rPr>
          <w:rFonts w:ascii="Times New Roman" w:hAnsi="Times New Roman" w:cs="Times New Roman"/>
          <w:b w:val="0"/>
          <w:sz w:val="20"/>
          <w:szCs w:val="20"/>
        </w:rPr>
      </w:pPr>
      <w:r w:rsidRPr="00E13CD2">
        <w:rPr>
          <w:rFonts w:ascii="Times New Roman" w:hAnsi="Times New Roman" w:cs="Times New Roman"/>
          <w:b w:val="0"/>
          <w:sz w:val="20"/>
          <w:szCs w:val="20"/>
        </w:rPr>
        <w:t xml:space="preserve">по стажу: до 2-х лет – 3 педагога (30%), от 2 до 5 лет – 1 педагог (10%), от 5 до 10 лет – 2 педагога (20%), </w:t>
      </w:r>
      <w:proofErr w:type="gramStart"/>
      <w:r w:rsidRPr="00E13CD2">
        <w:rPr>
          <w:rFonts w:ascii="Times New Roman" w:hAnsi="Times New Roman" w:cs="Times New Roman"/>
          <w:b w:val="0"/>
          <w:sz w:val="20"/>
          <w:szCs w:val="20"/>
        </w:rPr>
        <w:t>от</w:t>
      </w:r>
      <w:proofErr w:type="gramEnd"/>
      <w:r w:rsidRPr="00E13CD2">
        <w:rPr>
          <w:rFonts w:ascii="Times New Roman" w:hAnsi="Times New Roman" w:cs="Times New Roman"/>
          <w:b w:val="0"/>
          <w:sz w:val="20"/>
          <w:szCs w:val="20"/>
        </w:rPr>
        <w:t xml:space="preserve"> 10 </w:t>
      </w:r>
      <w:proofErr w:type="gramStart"/>
      <w:r w:rsidRPr="00E13CD2">
        <w:rPr>
          <w:rFonts w:ascii="Times New Roman" w:hAnsi="Times New Roman" w:cs="Times New Roman"/>
          <w:b w:val="0"/>
          <w:sz w:val="20"/>
          <w:szCs w:val="20"/>
        </w:rPr>
        <w:t>до</w:t>
      </w:r>
      <w:proofErr w:type="gramEnd"/>
      <w:r w:rsidRPr="00E13CD2">
        <w:rPr>
          <w:rFonts w:ascii="Times New Roman" w:hAnsi="Times New Roman" w:cs="Times New Roman"/>
          <w:b w:val="0"/>
          <w:sz w:val="20"/>
          <w:szCs w:val="20"/>
        </w:rPr>
        <w:t xml:space="preserve"> 20 лет – 2 педагога (20%), 20 и более лет – 2 педагога (20%);</w:t>
      </w:r>
    </w:p>
    <w:p w:rsidR="00E13CD2" w:rsidRPr="00E13CD2" w:rsidRDefault="00E13CD2" w:rsidP="00E13CD2">
      <w:pPr>
        <w:pStyle w:val="42"/>
        <w:shd w:val="clear" w:color="auto" w:fill="auto"/>
        <w:tabs>
          <w:tab w:val="left" w:pos="0"/>
        </w:tabs>
        <w:spacing w:line="240" w:lineRule="auto"/>
        <w:ind w:right="20"/>
        <w:jc w:val="both"/>
        <w:rPr>
          <w:rFonts w:ascii="Times New Roman" w:hAnsi="Times New Roman" w:cs="Times New Roman"/>
          <w:b w:val="0"/>
          <w:sz w:val="20"/>
          <w:szCs w:val="20"/>
        </w:rPr>
      </w:pPr>
      <w:r w:rsidRPr="00E13CD2">
        <w:rPr>
          <w:rFonts w:ascii="Times New Roman" w:hAnsi="Times New Roman" w:cs="Times New Roman"/>
          <w:b w:val="0"/>
          <w:sz w:val="20"/>
          <w:szCs w:val="20"/>
        </w:rPr>
        <w:t>по квалификации: имеют высшую квалификационную категорию – 1 педагог (11%), первую квалификационную категорию – 6 педагогов (67%),</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по возрасту: моложе 25 лет - 2 педагога (20%), 25-30 лет - 2 педагога (20%), 30 лет и старше - 6 педагогов (60%).</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 xml:space="preserve">Спортивная материально-техническая база </w:t>
      </w:r>
      <w:proofErr w:type="gramStart"/>
      <w:r w:rsidRPr="00E13CD2">
        <w:rPr>
          <w:rFonts w:ascii="Times New Roman" w:hAnsi="Times New Roman" w:cs="Times New Roman"/>
          <w:b w:val="0"/>
          <w:sz w:val="20"/>
          <w:szCs w:val="20"/>
        </w:rPr>
        <w:t>муниципальных</w:t>
      </w:r>
      <w:proofErr w:type="gramEnd"/>
      <w:r w:rsidRPr="00E13CD2">
        <w:rPr>
          <w:rFonts w:ascii="Times New Roman" w:hAnsi="Times New Roman" w:cs="Times New Roman"/>
          <w:b w:val="0"/>
          <w:sz w:val="20"/>
          <w:szCs w:val="20"/>
        </w:rPr>
        <w:t xml:space="preserve"> образовательных </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организаций Островского муниципального района Костромской области в целом позволяет создать необходимые условия для качественного обучения.</w:t>
      </w:r>
    </w:p>
    <w:p w:rsidR="00E13CD2" w:rsidRPr="00E13CD2" w:rsidRDefault="00E13CD2" w:rsidP="00E13CD2">
      <w:pPr>
        <w:ind w:firstLine="426"/>
        <w:jc w:val="both"/>
      </w:pPr>
      <w:r w:rsidRPr="00E13CD2">
        <w:t>Всего в системе образования Островского муниципального района</w:t>
      </w:r>
      <w:r w:rsidRPr="00E13CD2">
        <w:rPr>
          <w:b/>
        </w:rPr>
        <w:t xml:space="preserve"> </w:t>
      </w:r>
      <w:r w:rsidRPr="00E13CD2">
        <w:t>Костромской области насчитывается 35 спортивных сооружений, в том числе:</w:t>
      </w:r>
    </w:p>
    <w:p w:rsidR="00E13CD2" w:rsidRPr="00E13CD2" w:rsidRDefault="00E13CD2" w:rsidP="00E13CD2">
      <w:pPr>
        <w:ind w:firstLine="426"/>
        <w:jc w:val="both"/>
      </w:pPr>
      <w:r w:rsidRPr="00E13CD2">
        <w:t xml:space="preserve">- 6 типовых спортивных залов образовательных организаций, </w:t>
      </w:r>
    </w:p>
    <w:p w:rsidR="00E13CD2" w:rsidRPr="00E13CD2" w:rsidRDefault="00E13CD2" w:rsidP="00E13CD2">
      <w:pPr>
        <w:ind w:firstLine="426"/>
        <w:jc w:val="both"/>
      </w:pPr>
      <w:r w:rsidRPr="00E13CD2">
        <w:t xml:space="preserve">- 3 </w:t>
      </w:r>
      <w:proofErr w:type="gramStart"/>
      <w:r w:rsidRPr="00E13CD2">
        <w:t>тренажерных</w:t>
      </w:r>
      <w:proofErr w:type="gramEnd"/>
      <w:r w:rsidRPr="00E13CD2">
        <w:t xml:space="preserve"> зала,</w:t>
      </w:r>
    </w:p>
    <w:p w:rsidR="00E13CD2" w:rsidRPr="00E13CD2" w:rsidRDefault="00E13CD2" w:rsidP="00E13CD2">
      <w:pPr>
        <w:ind w:firstLine="426"/>
        <w:jc w:val="both"/>
      </w:pPr>
      <w:r w:rsidRPr="00E13CD2">
        <w:t xml:space="preserve">- 14 пришкольных спортивных площадок, </w:t>
      </w:r>
    </w:p>
    <w:p w:rsidR="00E13CD2" w:rsidRPr="00E13CD2" w:rsidRDefault="00E13CD2" w:rsidP="00E13CD2">
      <w:pPr>
        <w:ind w:firstLine="426"/>
        <w:jc w:val="both"/>
      </w:pPr>
      <w:r w:rsidRPr="00E13CD2">
        <w:t>- 5 футбольных полей,</w:t>
      </w:r>
    </w:p>
    <w:p w:rsidR="00E13CD2" w:rsidRPr="00E13CD2" w:rsidRDefault="00E13CD2" w:rsidP="00E13CD2">
      <w:pPr>
        <w:ind w:firstLine="426"/>
        <w:jc w:val="both"/>
      </w:pPr>
      <w:r w:rsidRPr="00E13CD2">
        <w:t>Для проведения третьего урока физической культуры дополнительно приспособлено 7 помещений для занятий физической культурой и спортом.</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В последние годы большое внимание уделяется модернизации спортивной материально-технической базе образовательных организаций. В настоящее время образовательные организации района оснащены спортивным оборудованием и инвентарем на 67 % от положенных норм обеспеченности.</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В 2017 году доля обучающихся, которым созданы современные условия для занятий физической культурой и спортом, в том числе обеспечена возможность пользоваться современным спортивным оборудованием, составляет 90 %.</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Программно-методическое, научно-методическое и дидактическое обеспечение осуществляется через организацию повышения квалификации учителей физической культуры, работу методического объединения учителей физической культуры.</w:t>
      </w:r>
      <w:r w:rsidRPr="00E13CD2">
        <w:rPr>
          <w:rFonts w:ascii="Times New Roman" w:hAnsi="Times New Roman" w:cs="Times New Roman"/>
          <w:sz w:val="20"/>
          <w:szCs w:val="20"/>
        </w:rPr>
        <w:t xml:space="preserve"> </w:t>
      </w:r>
      <w:r w:rsidRPr="00E13CD2">
        <w:rPr>
          <w:rFonts w:ascii="Times New Roman" w:hAnsi="Times New Roman" w:cs="Times New Roman"/>
          <w:b w:val="0"/>
          <w:sz w:val="20"/>
          <w:szCs w:val="20"/>
        </w:rPr>
        <w:t>Осуществляется работа по разработке и написанию примерных учебных программ, распространению авторских разработок, методик.</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Спортивно-массовая деятельность является неотъемлемой частью физического воспитания в образовании и решает ряд задач, в числе которых:</w:t>
      </w:r>
    </w:p>
    <w:p w:rsidR="00E13CD2" w:rsidRPr="00E13CD2" w:rsidRDefault="00E13CD2" w:rsidP="00E13CD2">
      <w:pPr>
        <w:pStyle w:val="42"/>
        <w:shd w:val="clear" w:color="auto" w:fill="auto"/>
        <w:spacing w:line="240" w:lineRule="auto"/>
        <w:ind w:left="20" w:right="20"/>
        <w:jc w:val="both"/>
        <w:rPr>
          <w:rFonts w:ascii="Times New Roman" w:hAnsi="Times New Roman" w:cs="Times New Roman"/>
          <w:b w:val="0"/>
          <w:sz w:val="20"/>
          <w:szCs w:val="20"/>
        </w:rPr>
      </w:pPr>
      <w:r w:rsidRPr="00E13CD2">
        <w:rPr>
          <w:rFonts w:ascii="Times New Roman" w:hAnsi="Times New Roman" w:cs="Times New Roman"/>
          <w:b w:val="0"/>
          <w:sz w:val="20"/>
          <w:szCs w:val="20"/>
        </w:rPr>
        <w:t xml:space="preserve">       - привлечение максимального количества учащихся к регулярным занятиям физической культурой и спортом;</w:t>
      </w:r>
    </w:p>
    <w:p w:rsidR="00E13CD2" w:rsidRPr="00E13CD2" w:rsidRDefault="00E13CD2" w:rsidP="00E13CD2">
      <w:pPr>
        <w:pStyle w:val="42"/>
        <w:shd w:val="clear" w:color="auto" w:fill="auto"/>
        <w:spacing w:line="240" w:lineRule="auto"/>
        <w:ind w:left="20" w:right="20"/>
        <w:jc w:val="both"/>
        <w:rPr>
          <w:rFonts w:ascii="Times New Roman" w:hAnsi="Times New Roman" w:cs="Times New Roman"/>
          <w:b w:val="0"/>
          <w:sz w:val="20"/>
          <w:szCs w:val="20"/>
        </w:rPr>
      </w:pPr>
      <w:r w:rsidRPr="00E13CD2">
        <w:rPr>
          <w:rFonts w:ascii="Times New Roman" w:hAnsi="Times New Roman" w:cs="Times New Roman"/>
          <w:b w:val="0"/>
          <w:sz w:val="20"/>
          <w:szCs w:val="20"/>
        </w:rPr>
        <w:t xml:space="preserve">     - повышение уровня физической подготовленности и спортивного мастерства;</w:t>
      </w:r>
    </w:p>
    <w:p w:rsidR="00E13CD2" w:rsidRPr="00E13CD2" w:rsidRDefault="00E13CD2" w:rsidP="00E13CD2">
      <w:pPr>
        <w:pStyle w:val="42"/>
        <w:shd w:val="clear" w:color="auto" w:fill="auto"/>
        <w:spacing w:line="240" w:lineRule="auto"/>
        <w:ind w:left="20" w:right="20"/>
        <w:jc w:val="both"/>
        <w:rPr>
          <w:rFonts w:ascii="Times New Roman" w:hAnsi="Times New Roman" w:cs="Times New Roman"/>
          <w:b w:val="0"/>
          <w:sz w:val="20"/>
          <w:szCs w:val="20"/>
        </w:rPr>
      </w:pPr>
      <w:r w:rsidRPr="00E13CD2">
        <w:rPr>
          <w:rFonts w:ascii="Times New Roman" w:hAnsi="Times New Roman" w:cs="Times New Roman"/>
          <w:b w:val="0"/>
          <w:sz w:val="20"/>
          <w:szCs w:val="20"/>
        </w:rPr>
        <w:t xml:space="preserve">     - укрепление здоровья и пропаганда здорового образа жизни среди обучающихся и воспитанников;</w:t>
      </w:r>
    </w:p>
    <w:p w:rsidR="00E13CD2" w:rsidRPr="00E13CD2" w:rsidRDefault="00E13CD2" w:rsidP="00E13CD2">
      <w:pPr>
        <w:pStyle w:val="42"/>
        <w:shd w:val="clear" w:color="auto" w:fill="auto"/>
        <w:spacing w:line="240" w:lineRule="auto"/>
        <w:ind w:left="20" w:right="20"/>
        <w:jc w:val="both"/>
        <w:rPr>
          <w:rFonts w:ascii="Times New Roman" w:hAnsi="Times New Roman" w:cs="Times New Roman"/>
          <w:b w:val="0"/>
          <w:sz w:val="20"/>
          <w:szCs w:val="20"/>
        </w:rPr>
      </w:pPr>
      <w:r w:rsidRPr="00E13CD2">
        <w:rPr>
          <w:rFonts w:ascii="Times New Roman" w:hAnsi="Times New Roman" w:cs="Times New Roman"/>
          <w:b w:val="0"/>
          <w:sz w:val="20"/>
          <w:szCs w:val="20"/>
        </w:rPr>
        <w:t xml:space="preserve">     - успешная социализация и адаптация обучающихся с ограниченными возможностями здоровья, детей-инвалидов.</w:t>
      </w:r>
    </w:p>
    <w:p w:rsidR="00E13CD2" w:rsidRPr="00E13CD2" w:rsidRDefault="00E13CD2" w:rsidP="00E13CD2">
      <w:pPr>
        <w:pStyle w:val="42"/>
        <w:shd w:val="clear" w:color="auto" w:fill="auto"/>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В целях сохранения и укрепления здоровья детей и подростков, формирования устойчивого интереса к занятиям физической культурой и спортом в системе образования Островского муниципального района Костромской области проводятся спортивно-массовые мероприятия для различных возрастных групп, в том числе ежегодная спартакиада учащихся образовательных организаций, в программу которой входят легкоатлетический кросс, волейбол, лыжные гонки, полиатлон, шахматы, футбол, мини-футбол, легкая атлетика.</w:t>
      </w:r>
    </w:p>
    <w:p w:rsidR="00E13CD2" w:rsidRPr="00E13CD2" w:rsidRDefault="00E13CD2" w:rsidP="00E13CD2">
      <w:pPr>
        <w:pStyle w:val="42"/>
        <w:shd w:val="clear" w:color="auto" w:fill="auto"/>
        <w:spacing w:line="240" w:lineRule="auto"/>
        <w:ind w:right="20" w:firstLine="426"/>
        <w:jc w:val="both"/>
        <w:rPr>
          <w:rFonts w:ascii="Times New Roman" w:hAnsi="Times New Roman" w:cs="Times New Roman"/>
          <w:b w:val="0"/>
          <w:sz w:val="20"/>
          <w:szCs w:val="20"/>
        </w:rPr>
      </w:pPr>
      <w:r w:rsidRPr="00E13CD2">
        <w:rPr>
          <w:rFonts w:ascii="Times New Roman" w:hAnsi="Times New Roman" w:cs="Times New Roman"/>
          <w:b w:val="0"/>
          <w:sz w:val="20"/>
          <w:szCs w:val="20"/>
        </w:rPr>
        <w:t>За последние три года увеличилось количество участников школьного и муниципального этапов спартакиады. В школьном этапе соревнований приняли участие 96% обучающихся.</w:t>
      </w:r>
    </w:p>
    <w:p w:rsidR="00E13CD2" w:rsidRPr="00E13CD2" w:rsidRDefault="00E13CD2" w:rsidP="00E13CD2">
      <w:pPr>
        <w:pStyle w:val="42"/>
        <w:shd w:val="clear" w:color="auto" w:fill="auto"/>
        <w:tabs>
          <w:tab w:val="left" w:pos="1201"/>
        </w:tabs>
        <w:spacing w:line="240" w:lineRule="auto"/>
        <w:ind w:right="20"/>
        <w:jc w:val="both"/>
        <w:rPr>
          <w:rFonts w:ascii="Times New Roman" w:hAnsi="Times New Roman" w:cs="Times New Roman"/>
          <w:b w:val="0"/>
          <w:sz w:val="20"/>
          <w:szCs w:val="20"/>
        </w:rPr>
      </w:pPr>
      <w:r w:rsidRPr="00E13CD2">
        <w:rPr>
          <w:rFonts w:ascii="Times New Roman" w:hAnsi="Times New Roman" w:cs="Times New Roman"/>
          <w:b w:val="0"/>
          <w:sz w:val="20"/>
          <w:szCs w:val="20"/>
        </w:rPr>
        <w:t xml:space="preserve">     Занятия физической культурой и спортом в спортивных секциях и кружках в системе образования района охватывает 12 видов спорта (около 25 секций и кружков, более 600 человек). Для развития физической культуры и спорта в образовательных организациях, поддержания интереса к занятиям физическими упражнениями и спортом среди детей, подростков и учащейся молодежи отделом образования администрации Островского муниципального района предпринят ряд шагов, в том числе:</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реализуются мероприятия программы по использованию образовательных материалов физкультурно-спортивного комплекса ГТО,</w:t>
      </w:r>
    </w:p>
    <w:p w:rsidR="00E13CD2" w:rsidRPr="00E13CD2" w:rsidRDefault="00E13CD2" w:rsidP="00E13CD2">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E13CD2">
        <w:rPr>
          <w:rFonts w:ascii="Times New Roman" w:hAnsi="Times New Roman" w:cs="Times New Roman"/>
          <w:b w:val="0"/>
          <w:sz w:val="20"/>
          <w:szCs w:val="20"/>
        </w:rPr>
        <w:t xml:space="preserve">инициировано создание 7 школьных спортивных клубов, количество школьников, занимающихся в клубах, составляет более 400 человек. </w:t>
      </w:r>
    </w:p>
    <w:p w:rsidR="00B33367" w:rsidRDefault="00B33367" w:rsidP="007B1840">
      <w:pPr>
        <w:pStyle w:val="Default"/>
        <w:jc w:val="both"/>
        <w:rPr>
          <w:sz w:val="20"/>
          <w:szCs w:val="20"/>
        </w:rPr>
        <w:sectPr w:rsidR="00B33367" w:rsidSect="00D84805">
          <w:footerReference w:type="even" r:id="rId10"/>
          <w:pgSz w:w="11907" w:h="16840" w:code="9"/>
          <w:pgMar w:top="1134" w:right="1701" w:bottom="1134" w:left="850" w:header="0" w:footer="0" w:gutter="0"/>
          <w:cols w:space="720"/>
          <w:docGrid w:linePitch="272"/>
        </w:sectPr>
      </w:pPr>
    </w:p>
    <w:p w:rsidR="007F1DDF" w:rsidRDefault="007F1DDF" w:rsidP="007B1840">
      <w:pPr>
        <w:pStyle w:val="Default"/>
        <w:jc w:val="both"/>
        <w:rPr>
          <w:sz w:val="20"/>
          <w:szCs w:val="20"/>
        </w:rPr>
      </w:pPr>
    </w:p>
    <w:p w:rsidR="007F1DDF" w:rsidRDefault="007F1DDF" w:rsidP="007B1840">
      <w:pPr>
        <w:pStyle w:val="Default"/>
        <w:jc w:val="both"/>
        <w:rPr>
          <w:sz w:val="20"/>
          <w:szCs w:val="20"/>
        </w:rPr>
      </w:pPr>
    </w:p>
    <w:p w:rsidR="007F1DDF" w:rsidRPr="007F1DDF" w:rsidRDefault="007F1DDF" w:rsidP="00B33367">
      <w:pPr>
        <w:ind w:firstLine="709"/>
        <w:jc w:val="center"/>
        <w:rPr>
          <w:b/>
        </w:rPr>
      </w:pPr>
      <w:r w:rsidRPr="007F1DDF">
        <w:rPr>
          <w:b/>
        </w:rPr>
        <w:t>Сведения о численности обучающихся, занимающихся физической культурой и спортом в общеобразовательных организациях Островского муниципального района Костромской области, расположенных в сельской местности</w:t>
      </w:r>
    </w:p>
    <w:p w:rsidR="007F1DDF" w:rsidRPr="007F1DDF" w:rsidRDefault="007F1DDF" w:rsidP="007F1DDF">
      <w:pPr>
        <w:ind w:left="-142" w:firstLine="142"/>
        <w:jc w:val="both"/>
        <w:rPr>
          <w:b/>
        </w:rPr>
      </w:pPr>
    </w:p>
    <w:tbl>
      <w:tblPr>
        <w:tblW w:w="15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8"/>
        <w:gridCol w:w="1258"/>
        <w:gridCol w:w="1219"/>
        <w:gridCol w:w="1388"/>
        <w:gridCol w:w="1362"/>
        <w:gridCol w:w="1067"/>
        <w:gridCol w:w="1388"/>
        <w:gridCol w:w="1466"/>
        <w:gridCol w:w="1220"/>
        <w:gridCol w:w="1308"/>
        <w:gridCol w:w="1259"/>
        <w:gridCol w:w="1067"/>
      </w:tblGrid>
      <w:tr w:rsidR="007F1DDF" w:rsidRPr="007F1DDF" w:rsidTr="00E66D3B">
        <w:tc>
          <w:tcPr>
            <w:tcW w:w="7602" w:type="dxa"/>
            <w:gridSpan w:val="6"/>
          </w:tcPr>
          <w:p w:rsidR="007F1DDF" w:rsidRPr="007F1DDF" w:rsidRDefault="007F1DDF" w:rsidP="00E66D3B">
            <w:pPr>
              <w:ind w:left="12" w:hanging="12"/>
              <w:jc w:val="both"/>
            </w:pPr>
            <w:r w:rsidRPr="007F1DDF">
              <w:t xml:space="preserve">Общая численность </w:t>
            </w:r>
            <w:proofErr w:type="gramStart"/>
            <w:r w:rsidRPr="007F1DDF">
              <w:t>обучающихся</w:t>
            </w:r>
            <w:proofErr w:type="gramEnd"/>
            <w:r w:rsidRPr="007F1DDF">
              <w:t xml:space="preserve"> по основным общеобразовательным программам в Островском районе на начало 2017/2018 учебного года</w:t>
            </w:r>
          </w:p>
        </w:tc>
        <w:tc>
          <w:tcPr>
            <w:tcW w:w="7708" w:type="dxa"/>
            <w:gridSpan w:val="6"/>
          </w:tcPr>
          <w:p w:rsidR="007F1DDF" w:rsidRPr="007F1DDF" w:rsidRDefault="007F1DDF" w:rsidP="00E66D3B">
            <w:pPr>
              <w:jc w:val="both"/>
            </w:pPr>
            <w:r w:rsidRPr="007F1DDF">
              <w:t xml:space="preserve">Количество </w:t>
            </w:r>
            <w:proofErr w:type="gramStart"/>
            <w:r w:rsidRPr="007F1DDF">
              <w:t>обучающихся</w:t>
            </w:r>
            <w:proofErr w:type="gramEnd"/>
            <w:r w:rsidRPr="007F1DDF">
              <w:t>, занимающихся физической культурой и спортом во внеурочное время (по каждому уровню общего образования), в общем количестве обучающихся, за исключением дошкольного образования на начало 2017/2018 учебного года</w:t>
            </w:r>
          </w:p>
        </w:tc>
      </w:tr>
      <w:tr w:rsidR="007F1DDF" w:rsidRPr="007F1DDF" w:rsidTr="00E66D3B">
        <w:tc>
          <w:tcPr>
            <w:tcW w:w="3785" w:type="dxa"/>
            <w:gridSpan w:val="3"/>
          </w:tcPr>
          <w:p w:rsidR="007F1DDF" w:rsidRPr="007F1DDF" w:rsidRDefault="007F1DDF" w:rsidP="00E66D3B">
            <w:pPr>
              <w:jc w:val="both"/>
            </w:pPr>
            <w:r w:rsidRPr="007F1DDF">
              <w:t>Уровни общего образования, в городских поселениях</w:t>
            </w:r>
          </w:p>
        </w:tc>
        <w:tc>
          <w:tcPr>
            <w:tcW w:w="3817" w:type="dxa"/>
            <w:gridSpan w:val="3"/>
          </w:tcPr>
          <w:p w:rsidR="007F1DDF" w:rsidRPr="007F1DDF" w:rsidRDefault="007F1DDF" w:rsidP="00E66D3B">
            <w:pPr>
              <w:jc w:val="both"/>
            </w:pPr>
            <w:r w:rsidRPr="007F1DDF">
              <w:t>Уровни общего образования, в сельской местности</w:t>
            </w:r>
          </w:p>
        </w:tc>
        <w:tc>
          <w:tcPr>
            <w:tcW w:w="4074" w:type="dxa"/>
            <w:gridSpan w:val="3"/>
          </w:tcPr>
          <w:p w:rsidR="007F1DDF" w:rsidRPr="007F1DDF" w:rsidRDefault="007F1DDF" w:rsidP="00E66D3B">
            <w:pPr>
              <w:jc w:val="both"/>
            </w:pPr>
            <w:r w:rsidRPr="007F1DDF">
              <w:t>Уровни общего образования, в городских поселениях</w:t>
            </w:r>
          </w:p>
        </w:tc>
        <w:tc>
          <w:tcPr>
            <w:tcW w:w="3634" w:type="dxa"/>
            <w:gridSpan w:val="3"/>
          </w:tcPr>
          <w:p w:rsidR="007F1DDF" w:rsidRPr="007F1DDF" w:rsidRDefault="007F1DDF" w:rsidP="00E66D3B">
            <w:pPr>
              <w:jc w:val="both"/>
            </w:pPr>
            <w:r w:rsidRPr="007F1DDF">
              <w:t>Уровни общего образования, в сельской местности</w:t>
            </w:r>
          </w:p>
        </w:tc>
      </w:tr>
      <w:tr w:rsidR="007F1DDF" w:rsidRPr="007F1DDF" w:rsidTr="00E66D3B">
        <w:tc>
          <w:tcPr>
            <w:tcW w:w="1308" w:type="dxa"/>
          </w:tcPr>
          <w:p w:rsidR="007F1DDF" w:rsidRPr="007F1DDF" w:rsidRDefault="007F1DDF" w:rsidP="00E66D3B">
            <w:pPr>
              <w:jc w:val="both"/>
            </w:pPr>
            <w:r w:rsidRPr="007F1DDF">
              <w:t>Начальное</w:t>
            </w:r>
          </w:p>
        </w:tc>
        <w:tc>
          <w:tcPr>
            <w:tcW w:w="1258" w:type="dxa"/>
          </w:tcPr>
          <w:p w:rsidR="007F1DDF" w:rsidRPr="007F1DDF" w:rsidRDefault="007F1DDF" w:rsidP="00E66D3B">
            <w:pPr>
              <w:jc w:val="both"/>
            </w:pPr>
            <w:r w:rsidRPr="007F1DDF">
              <w:t>Основное</w:t>
            </w:r>
          </w:p>
        </w:tc>
        <w:tc>
          <w:tcPr>
            <w:tcW w:w="1219" w:type="dxa"/>
          </w:tcPr>
          <w:p w:rsidR="007F1DDF" w:rsidRPr="007F1DDF" w:rsidRDefault="007F1DDF" w:rsidP="00E66D3B">
            <w:pPr>
              <w:jc w:val="both"/>
            </w:pPr>
            <w:r w:rsidRPr="007F1DDF">
              <w:t>Среднее</w:t>
            </w:r>
          </w:p>
        </w:tc>
        <w:tc>
          <w:tcPr>
            <w:tcW w:w="1388" w:type="dxa"/>
          </w:tcPr>
          <w:p w:rsidR="007F1DDF" w:rsidRPr="007F1DDF" w:rsidRDefault="007F1DDF" w:rsidP="00E66D3B">
            <w:pPr>
              <w:jc w:val="both"/>
            </w:pPr>
            <w:r w:rsidRPr="007F1DDF">
              <w:t>Начальное</w:t>
            </w:r>
          </w:p>
        </w:tc>
        <w:tc>
          <w:tcPr>
            <w:tcW w:w="1362" w:type="dxa"/>
          </w:tcPr>
          <w:p w:rsidR="007F1DDF" w:rsidRPr="007F1DDF" w:rsidRDefault="007F1DDF" w:rsidP="00E66D3B">
            <w:pPr>
              <w:jc w:val="both"/>
            </w:pPr>
            <w:r w:rsidRPr="007F1DDF">
              <w:t>Основное</w:t>
            </w:r>
          </w:p>
        </w:tc>
        <w:tc>
          <w:tcPr>
            <w:tcW w:w="1067" w:type="dxa"/>
          </w:tcPr>
          <w:p w:rsidR="007F1DDF" w:rsidRPr="007F1DDF" w:rsidRDefault="007F1DDF" w:rsidP="00E66D3B">
            <w:pPr>
              <w:jc w:val="both"/>
            </w:pPr>
            <w:r w:rsidRPr="007F1DDF">
              <w:t>Среднее</w:t>
            </w:r>
          </w:p>
        </w:tc>
        <w:tc>
          <w:tcPr>
            <w:tcW w:w="1388" w:type="dxa"/>
          </w:tcPr>
          <w:p w:rsidR="007F1DDF" w:rsidRPr="007F1DDF" w:rsidRDefault="007F1DDF" w:rsidP="00E66D3B">
            <w:pPr>
              <w:jc w:val="both"/>
            </w:pPr>
            <w:r w:rsidRPr="007F1DDF">
              <w:t>Начальное</w:t>
            </w:r>
          </w:p>
        </w:tc>
        <w:tc>
          <w:tcPr>
            <w:tcW w:w="1466" w:type="dxa"/>
          </w:tcPr>
          <w:p w:rsidR="007F1DDF" w:rsidRPr="007F1DDF" w:rsidRDefault="007F1DDF" w:rsidP="00E66D3B">
            <w:pPr>
              <w:jc w:val="both"/>
            </w:pPr>
            <w:r w:rsidRPr="007F1DDF">
              <w:t>Основное</w:t>
            </w:r>
          </w:p>
        </w:tc>
        <w:tc>
          <w:tcPr>
            <w:tcW w:w="1220" w:type="dxa"/>
          </w:tcPr>
          <w:p w:rsidR="007F1DDF" w:rsidRPr="007F1DDF" w:rsidRDefault="007F1DDF" w:rsidP="00E66D3B">
            <w:pPr>
              <w:jc w:val="both"/>
            </w:pPr>
            <w:r w:rsidRPr="007F1DDF">
              <w:t>Среднее</w:t>
            </w:r>
          </w:p>
        </w:tc>
        <w:tc>
          <w:tcPr>
            <w:tcW w:w="1308" w:type="dxa"/>
          </w:tcPr>
          <w:p w:rsidR="007F1DDF" w:rsidRPr="007F1DDF" w:rsidRDefault="007F1DDF" w:rsidP="00E66D3B">
            <w:pPr>
              <w:jc w:val="both"/>
            </w:pPr>
            <w:r w:rsidRPr="007F1DDF">
              <w:t>Начальное</w:t>
            </w:r>
          </w:p>
        </w:tc>
        <w:tc>
          <w:tcPr>
            <w:tcW w:w="1259" w:type="dxa"/>
          </w:tcPr>
          <w:p w:rsidR="007F1DDF" w:rsidRPr="007F1DDF" w:rsidRDefault="007F1DDF" w:rsidP="00E66D3B">
            <w:pPr>
              <w:jc w:val="both"/>
            </w:pPr>
            <w:r w:rsidRPr="007F1DDF">
              <w:t>Основное</w:t>
            </w:r>
          </w:p>
        </w:tc>
        <w:tc>
          <w:tcPr>
            <w:tcW w:w="1067" w:type="dxa"/>
          </w:tcPr>
          <w:p w:rsidR="007F1DDF" w:rsidRPr="007F1DDF" w:rsidRDefault="007F1DDF" w:rsidP="00E66D3B">
            <w:pPr>
              <w:jc w:val="both"/>
            </w:pPr>
            <w:r w:rsidRPr="007F1DDF">
              <w:t>Среднее</w:t>
            </w:r>
          </w:p>
        </w:tc>
      </w:tr>
      <w:tr w:rsidR="007F1DDF" w:rsidRPr="007F1DDF" w:rsidTr="00E66D3B">
        <w:tc>
          <w:tcPr>
            <w:tcW w:w="1308" w:type="dxa"/>
          </w:tcPr>
          <w:p w:rsidR="007F1DDF" w:rsidRPr="007F1DDF" w:rsidRDefault="007F1DDF" w:rsidP="00E66D3B">
            <w:pPr>
              <w:jc w:val="both"/>
            </w:pPr>
            <w:r w:rsidRPr="007F1DDF">
              <w:t>1.</w:t>
            </w:r>
          </w:p>
        </w:tc>
        <w:tc>
          <w:tcPr>
            <w:tcW w:w="1258" w:type="dxa"/>
          </w:tcPr>
          <w:p w:rsidR="007F1DDF" w:rsidRPr="007F1DDF" w:rsidRDefault="007F1DDF" w:rsidP="00E66D3B">
            <w:pPr>
              <w:jc w:val="both"/>
            </w:pPr>
            <w:r w:rsidRPr="007F1DDF">
              <w:t>2.</w:t>
            </w:r>
          </w:p>
        </w:tc>
        <w:tc>
          <w:tcPr>
            <w:tcW w:w="1219" w:type="dxa"/>
          </w:tcPr>
          <w:p w:rsidR="007F1DDF" w:rsidRPr="007F1DDF" w:rsidRDefault="007F1DDF" w:rsidP="00E66D3B">
            <w:pPr>
              <w:jc w:val="both"/>
            </w:pPr>
            <w:r w:rsidRPr="007F1DDF">
              <w:t>3.</w:t>
            </w:r>
          </w:p>
        </w:tc>
        <w:tc>
          <w:tcPr>
            <w:tcW w:w="1388" w:type="dxa"/>
          </w:tcPr>
          <w:p w:rsidR="007F1DDF" w:rsidRPr="007F1DDF" w:rsidRDefault="007F1DDF" w:rsidP="00E66D3B">
            <w:pPr>
              <w:jc w:val="both"/>
            </w:pPr>
            <w:r w:rsidRPr="007F1DDF">
              <w:t>4.</w:t>
            </w:r>
          </w:p>
        </w:tc>
        <w:tc>
          <w:tcPr>
            <w:tcW w:w="1362" w:type="dxa"/>
          </w:tcPr>
          <w:p w:rsidR="007F1DDF" w:rsidRPr="007F1DDF" w:rsidRDefault="007F1DDF" w:rsidP="00E66D3B">
            <w:pPr>
              <w:jc w:val="both"/>
            </w:pPr>
            <w:r w:rsidRPr="007F1DDF">
              <w:t>5.</w:t>
            </w:r>
          </w:p>
        </w:tc>
        <w:tc>
          <w:tcPr>
            <w:tcW w:w="1067" w:type="dxa"/>
          </w:tcPr>
          <w:p w:rsidR="007F1DDF" w:rsidRPr="007F1DDF" w:rsidRDefault="007F1DDF" w:rsidP="00E66D3B">
            <w:pPr>
              <w:jc w:val="both"/>
            </w:pPr>
            <w:r w:rsidRPr="007F1DDF">
              <w:t>6.</w:t>
            </w:r>
          </w:p>
        </w:tc>
        <w:tc>
          <w:tcPr>
            <w:tcW w:w="1388" w:type="dxa"/>
          </w:tcPr>
          <w:p w:rsidR="007F1DDF" w:rsidRPr="007F1DDF" w:rsidRDefault="007F1DDF" w:rsidP="00E66D3B">
            <w:pPr>
              <w:jc w:val="both"/>
            </w:pPr>
            <w:r w:rsidRPr="007F1DDF">
              <w:t>7.</w:t>
            </w:r>
          </w:p>
        </w:tc>
        <w:tc>
          <w:tcPr>
            <w:tcW w:w="1466" w:type="dxa"/>
          </w:tcPr>
          <w:p w:rsidR="007F1DDF" w:rsidRPr="007F1DDF" w:rsidRDefault="007F1DDF" w:rsidP="00E66D3B">
            <w:pPr>
              <w:jc w:val="both"/>
            </w:pPr>
            <w:r w:rsidRPr="007F1DDF">
              <w:t>8.</w:t>
            </w:r>
          </w:p>
        </w:tc>
        <w:tc>
          <w:tcPr>
            <w:tcW w:w="1220" w:type="dxa"/>
          </w:tcPr>
          <w:p w:rsidR="007F1DDF" w:rsidRPr="007F1DDF" w:rsidRDefault="007F1DDF" w:rsidP="00E66D3B">
            <w:pPr>
              <w:jc w:val="both"/>
            </w:pPr>
            <w:r w:rsidRPr="007F1DDF">
              <w:t>9.</w:t>
            </w:r>
          </w:p>
        </w:tc>
        <w:tc>
          <w:tcPr>
            <w:tcW w:w="1308" w:type="dxa"/>
          </w:tcPr>
          <w:p w:rsidR="007F1DDF" w:rsidRPr="007F1DDF" w:rsidRDefault="007F1DDF" w:rsidP="00E66D3B">
            <w:pPr>
              <w:jc w:val="both"/>
            </w:pPr>
            <w:r w:rsidRPr="007F1DDF">
              <w:t>10.</w:t>
            </w:r>
          </w:p>
        </w:tc>
        <w:tc>
          <w:tcPr>
            <w:tcW w:w="1259" w:type="dxa"/>
          </w:tcPr>
          <w:p w:rsidR="007F1DDF" w:rsidRPr="007F1DDF" w:rsidRDefault="007F1DDF" w:rsidP="00E66D3B">
            <w:pPr>
              <w:jc w:val="both"/>
            </w:pPr>
            <w:r w:rsidRPr="007F1DDF">
              <w:t>11.</w:t>
            </w:r>
          </w:p>
        </w:tc>
        <w:tc>
          <w:tcPr>
            <w:tcW w:w="1067" w:type="dxa"/>
          </w:tcPr>
          <w:p w:rsidR="007F1DDF" w:rsidRPr="007F1DDF" w:rsidRDefault="007F1DDF" w:rsidP="00E66D3B">
            <w:pPr>
              <w:jc w:val="both"/>
            </w:pPr>
            <w:r w:rsidRPr="007F1DDF">
              <w:t>12.</w:t>
            </w:r>
          </w:p>
        </w:tc>
      </w:tr>
      <w:tr w:rsidR="007F1DDF" w:rsidRPr="007F1DDF" w:rsidTr="00E66D3B">
        <w:tc>
          <w:tcPr>
            <w:tcW w:w="1308" w:type="dxa"/>
          </w:tcPr>
          <w:p w:rsidR="007F1DDF" w:rsidRPr="007F1DDF" w:rsidRDefault="007F1DDF" w:rsidP="00E66D3B">
            <w:pPr>
              <w:jc w:val="center"/>
            </w:pPr>
            <w:r w:rsidRPr="007F1DDF">
              <w:t>-</w:t>
            </w:r>
          </w:p>
        </w:tc>
        <w:tc>
          <w:tcPr>
            <w:tcW w:w="1258" w:type="dxa"/>
          </w:tcPr>
          <w:p w:rsidR="007F1DDF" w:rsidRPr="007F1DDF" w:rsidRDefault="007F1DDF" w:rsidP="00E66D3B">
            <w:pPr>
              <w:jc w:val="center"/>
            </w:pPr>
            <w:r w:rsidRPr="007F1DDF">
              <w:t>-</w:t>
            </w:r>
          </w:p>
        </w:tc>
        <w:tc>
          <w:tcPr>
            <w:tcW w:w="1219" w:type="dxa"/>
          </w:tcPr>
          <w:p w:rsidR="007F1DDF" w:rsidRPr="007F1DDF" w:rsidRDefault="007F1DDF" w:rsidP="00E66D3B">
            <w:pPr>
              <w:jc w:val="center"/>
            </w:pPr>
            <w:r w:rsidRPr="007F1DDF">
              <w:t>-</w:t>
            </w:r>
          </w:p>
        </w:tc>
        <w:tc>
          <w:tcPr>
            <w:tcW w:w="1388" w:type="dxa"/>
          </w:tcPr>
          <w:p w:rsidR="007F1DDF" w:rsidRPr="007F1DDF" w:rsidRDefault="007F1DDF" w:rsidP="00E66D3B">
            <w:pPr>
              <w:jc w:val="center"/>
            </w:pPr>
            <w:r w:rsidRPr="007F1DDF">
              <w:t>441</w:t>
            </w:r>
          </w:p>
        </w:tc>
        <w:tc>
          <w:tcPr>
            <w:tcW w:w="1362" w:type="dxa"/>
          </w:tcPr>
          <w:p w:rsidR="007F1DDF" w:rsidRPr="007F1DDF" w:rsidRDefault="007F1DDF" w:rsidP="00E66D3B">
            <w:pPr>
              <w:jc w:val="center"/>
            </w:pPr>
            <w:r w:rsidRPr="007F1DDF">
              <w:t>534</w:t>
            </w:r>
          </w:p>
        </w:tc>
        <w:tc>
          <w:tcPr>
            <w:tcW w:w="1067" w:type="dxa"/>
          </w:tcPr>
          <w:p w:rsidR="007F1DDF" w:rsidRPr="007F1DDF" w:rsidRDefault="007F1DDF" w:rsidP="00E66D3B">
            <w:pPr>
              <w:jc w:val="center"/>
            </w:pPr>
            <w:r w:rsidRPr="007F1DDF">
              <w:t>83</w:t>
            </w:r>
          </w:p>
        </w:tc>
        <w:tc>
          <w:tcPr>
            <w:tcW w:w="1388" w:type="dxa"/>
          </w:tcPr>
          <w:p w:rsidR="007F1DDF" w:rsidRPr="007F1DDF" w:rsidRDefault="007F1DDF" w:rsidP="00E66D3B">
            <w:pPr>
              <w:jc w:val="center"/>
            </w:pPr>
            <w:r w:rsidRPr="007F1DDF">
              <w:t>-</w:t>
            </w:r>
          </w:p>
        </w:tc>
        <w:tc>
          <w:tcPr>
            <w:tcW w:w="1466" w:type="dxa"/>
          </w:tcPr>
          <w:p w:rsidR="007F1DDF" w:rsidRPr="007F1DDF" w:rsidRDefault="007F1DDF" w:rsidP="00E66D3B">
            <w:pPr>
              <w:jc w:val="center"/>
            </w:pPr>
            <w:r w:rsidRPr="007F1DDF">
              <w:t>-</w:t>
            </w:r>
          </w:p>
        </w:tc>
        <w:tc>
          <w:tcPr>
            <w:tcW w:w="1220" w:type="dxa"/>
          </w:tcPr>
          <w:p w:rsidR="007F1DDF" w:rsidRPr="007F1DDF" w:rsidRDefault="007F1DDF" w:rsidP="00E66D3B">
            <w:pPr>
              <w:jc w:val="center"/>
            </w:pPr>
            <w:r w:rsidRPr="007F1DDF">
              <w:t>-</w:t>
            </w:r>
          </w:p>
        </w:tc>
        <w:tc>
          <w:tcPr>
            <w:tcW w:w="1308" w:type="dxa"/>
          </w:tcPr>
          <w:p w:rsidR="007F1DDF" w:rsidRPr="007F1DDF" w:rsidRDefault="007F1DDF" w:rsidP="00E66D3B">
            <w:pPr>
              <w:jc w:val="center"/>
            </w:pPr>
            <w:r w:rsidRPr="007F1DDF">
              <w:t>263</w:t>
            </w:r>
          </w:p>
        </w:tc>
        <w:tc>
          <w:tcPr>
            <w:tcW w:w="1259" w:type="dxa"/>
          </w:tcPr>
          <w:p w:rsidR="007F1DDF" w:rsidRPr="007F1DDF" w:rsidRDefault="007F1DDF" w:rsidP="00E66D3B">
            <w:pPr>
              <w:jc w:val="center"/>
            </w:pPr>
            <w:r w:rsidRPr="007F1DDF">
              <w:t>357</w:t>
            </w:r>
          </w:p>
        </w:tc>
        <w:tc>
          <w:tcPr>
            <w:tcW w:w="1067" w:type="dxa"/>
          </w:tcPr>
          <w:p w:rsidR="007F1DDF" w:rsidRPr="007F1DDF" w:rsidRDefault="007F1DDF" w:rsidP="00E66D3B">
            <w:pPr>
              <w:jc w:val="center"/>
            </w:pPr>
            <w:r w:rsidRPr="007F1DDF">
              <w:t>52</w:t>
            </w:r>
          </w:p>
        </w:tc>
      </w:tr>
    </w:tbl>
    <w:p w:rsidR="007F1DDF" w:rsidRPr="007F1DDF" w:rsidRDefault="007F1DDF" w:rsidP="007F1DDF">
      <w:pPr>
        <w:jc w:val="both"/>
      </w:pPr>
    </w:p>
    <w:p w:rsidR="007F1DDF" w:rsidRPr="007F1DDF" w:rsidRDefault="007F1DDF" w:rsidP="007F1DDF">
      <w:pPr>
        <w:ind w:firstLine="567"/>
        <w:jc w:val="both"/>
        <w:rPr>
          <w:b/>
        </w:rPr>
      </w:pPr>
      <w:r w:rsidRPr="007F1DDF">
        <w:rPr>
          <w:b/>
        </w:rPr>
        <w:t xml:space="preserve"> Сведения о состоянии физкультурно-спортивной инфраструктуры общеобразовательных организаций,  расположенных в Островском муниципальном районе Костромской области</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9"/>
        <w:gridCol w:w="1418"/>
        <w:gridCol w:w="1417"/>
        <w:gridCol w:w="1134"/>
        <w:gridCol w:w="108"/>
        <w:gridCol w:w="1321"/>
        <w:gridCol w:w="1690"/>
        <w:gridCol w:w="1417"/>
        <w:gridCol w:w="1560"/>
        <w:gridCol w:w="1525"/>
      </w:tblGrid>
      <w:tr w:rsidR="007F1DDF" w:rsidRPr="007F1DDF" w:rsidTr="00E66D3B">
        <w:tc>
          <w:tcPr>
            <w:tcW w:w="3969" w:type="dxa"/>
          </w:tcPr>
          <w:p w:rsidR="007F1DDF" w:rsidRPr="007F1DDF" w:rsidRDefault="007F1DDF" w:rsidP="00E66D3B">
            <w:pPr>
              <w:jc w:val="both"/>
            </w:pPr>
            <w:r w:rsidRPr="007F1DDF">
              <w:t>Общеобразовательные организации</w:t>
            </w:r>
          </w:p>
        </w:tc>
        <w:tc>
          <w:tcPr>
            <w:tcW w:w="3969" w:type="dxa"/>
            <w:gridSpan w:val="3"/>
          </w:tcPr>
          <w:p w:rsidR="007F1DDF" w:rsidRPr="007F1DDF" w:rsidRDefault="007F1DDF" w:rsidP="00E66D3B">
            <w:pPr>
              <w:jc w:val="both"/>
            </w:pPr>
            <w:r w:rsidRPr="007F1DDF">
              <w:t>Имеют потребность в модернизации спортивной инфраструктуры</w:t>
            </w:r>
          </w:p>
        </w:tc>
        <w:tc>
          <w:tcPr>
            <w:tcW w:w="7621" w:type="dxa"/>
            <w:gridSpan w:val="6"/>
          </w:tcPr>
          <w:p w:rsidR="007F1DDF" w:rsidRPr="007F1DDF" w:rsidRDefault="007F1DDF" w:rsidP="00E66D3B">
            <w:pPr>
              <w:jc w:val="both"/>
            </w:pPr>
            <w:r w:rsidRPr="007F1DDF">
              <w:t>Не имеют потребность в модернизации спортивной инфраструктуры</w:t>
            </w:r>
          </w:p>
        </w:tc>
      </w:tr>
      <w:tr w:rsidR="007F1DDF" w:rsidRPr="007F1DDF" w:rsidTr="00E66D3B">
        <w:tc>
          <w:tcPr>
            <w:tcW w:w="3969" w:type="dxa"/>
          </w:tcPr>
          <w:p w:rsidR="007F1DDF" w:rsidRPr="007F1DDF" w:rsidRDefault="007F1DDF" w:rsidP="00E66D3B">
            <w:pPr>
              <w:jc w:val="both"/>
            </w:pPr>
            <w:r w:rsidRPr="007F1DDF">
              <w:t>Общее количество – 14 ед.</w:t>
            </w:r>
          </w:p>
        </w:tc>
        <w:tc>
          <w:tcPr>
            <w:tcW w:w="3969" w:type="dxa"/>
            <w:gridSpan w:val="3"/>
          </w:tcPr>
          <w:p w:rsidR="007F1DDF" w:rsidRPr="007F1DDF" w:rsidRDefault="007F1DDF" w:rsidP="00E66D3B">
            <w:pPr>
              <w:jc w:val="both"/>
            </w:pPr>
            <w:r w:rsidRPr="007F1DDF">
              <w:t xml:space="preserve">  2 ед.</w:t>
            </w:r>
          </w:p>
        </w:tc>
        <w:tc>
          <w:tcPr>
            <w:tcW w:w="7621" w:type="dxa"/>
            <w:gridSpan w:val="6"/>
          </w:tcPr>
          <w:p w:rsidR="007F1DDF" w:rsidRPr="007F1DDF" w:rsidRDefault="007F1DDF" w:rsidP="00E66D3B">
            <w:pPr>
              <w:jc w:val="both"/>
            </w:pPr>
            <w:r w:rsidRPr="007F1DDF">
              <w:t xml:space="preserve"> 12 ед.</w:t>
            </w:r>
          </w:p>
        </w:tc>
      </w:tr>
      <w:tr w:rsidR="007F1DDF" w:rsidRPr="007F1DDF" w:rsidTr="00E66D3B">
        <w:tc>
          <w:tcPr>
            <w:tcW w:w="3969" w:type="dxa"/>
          </w:tcPr>
          <w:p w:rsidR="007F1DDF" w:rsidRPr="007F1DDF" w:rsidRDefault="007F1DDF" w:rsidP="00E66D3B">
            <w:pPr>
              <w:jc w:val="both"/>
            </w:pPr>
            <w:proofErr w:type="gramStart"/>
            <w:r w:rsidRPr="007F1DDF">
              <w:t>Расположенные в сельской местности</w:t>
            </w:r>
            <w:proofErr w:type="gramEnd"/>
          </w:p>
        </w:tc>
        <w:tc>
          <w:tcPr>
            <w:tcW w:w="3969" w:type="dxa"/>
            <w:gridSpan w:val="3"/>
          </w:tcPr>
          <w:p w:rsidR="007F1DDF" w:rsidRPr="007F1DDF" w:rsidRDefault="007F1DDF" w:rsidP="00E66D3B">
            <w:pPr>
              <w:jc w:val="both"/>
            </w:pPr>
            <w:r w:rsidRPr="007F1DDF">
              <w:t xml:space="preserve">  2 ед.</w:t>
            </w:r>
          </w:p>
        </w:tc>
        <w:tc>
          <w:tcPr>
            <w:tcW w:w="7621" w:type="dxa"/>
            <w:gridSpan w:val="6"/>
          </w:tcPr>
          <w:p w:rsidR="007F1DDF" w:rsidRPr="007F1DDF" w:rsidRDefault="007F1DDF" w:rsidP="00E66D3B">
            <w:pPr>
              <w:jc w:val="both"/>
            </w:pPr>
            <w:r w:rsidRPr="007F1DDF">
              <w:t>12 ед.</w:t>
            </w:r>
          </w:p>
        </w:tc>
      </w:tr>
      <w:tr w:rsidR="007F1DDF" w:rsidRPr="007F1DDF" w:rsidTr="00E66D3B">
        <w:trPr>
          <w:trHeight w:val="1510"/>
        </w:trPr>
        <w:tc>
          <w:tcPr>
            <w:tcW w:w="3969" w:type="dxa"/>
            <w:vMerge w:val="restart"/>
          </w:tcPr>
          <w:p w:rsidR="007F1DDF" w:rsidRPr="007F1DDF" w:rsidRDefault="007F1DDF" w:rsidP="00E66D3B">
            <w:pPr>
              <w:jc w:val="center"/>
            </w:pPr>
            <w:r w:rsidRPr="007F1DDF">
              <w:t>Спортивные сооружения и места, оборудованные для проведения занятий физической культурой и спортом</w:t>
            </w:r>
          </w:p>
        </w:tc>
        <w:tc>
          <w:tcPr>
            <w:tcW w:w="2835" w:type="dxa"/>
            <w:gridSpan w:val="2"/>
          </w:tcPr>
          <w:p w:rsidR="007F1DDF" w:rsidRPr="007F1DDF" w:rsidRDefault="007F1DDF" w:rsidP="00E66D3B">
            <w:pPr>
              <w:jc w:val="center"/>
            </w:pPr>
            <w:r w:rsidRPr="007F1DDF">
              <w:t>Количество общеобразовательных организаций, имеющих спортсооружения и места, оборудованные для проведения занятий</w:t>
            </w:r>
          </w:p>
        </w:tc>
        <w:tc>
          <w:tcPr>
            <w:tcW w:w="4253" w:type="dxa"/>
            <w:gridSpan w:val="4"/>
          </w:tcPr>
          <w:p w:rsidR="007F1DDF" w:rsidRPr="007F1DDF" w:rsidRDefault="007F1DDF" w:rsidP="00E66D3B">
            <w:pPr>
              <w:jc w:val="center"/>
            </w:pPr>
            <w:r w:rsidRPr="007F1DDF">
              <w:t>Из общего числа спортсооружений</w:t>
            </w:r>
          </w:p>
        </w:tc>
        <w:tc>
          <w:tcPr>
            <w:tcW w:w="4502" w:type="dxa"/>
            <w:gridSpan w:val="3"/>
          </w:tcPr>
          <w:p w:rsidR="007F1DDF" w:rsidRPr="007F1DDF" w:rsidRDefault="007F1DDF" w:rsidP="00E66D3B">
            <w:pPr>
              <w:jc w:val="center"/>
            </w:pPr>
            <w:r w:rsidRPr="007F1DDF">
              <w:t>Спортсооружения общеобразовательных организаций, расположенных в сельской местности</w:t>
            </w:r>
          </w:p>
        </w:tc>
      </w:tr>
      <w:tr w:rsidR="007F1DDF" w:rsidRPr="007F1DDF" w:rsidTr="00E66D3B">
        <w:tc>
          <w:tcPr>
            <w:tcW w:w="3969" w:type="dxa"/>
            <w:vMerge/>
          </w:tcPr>
          <w:p w:rsidR="007F1DDF" w:rsidRPr="007F1DDF" w:rsidRDefault="007F1DDF" w:rsidP="00E66D3B">
            <w:pPr>
              <w:jc w:val="center"/>
            </w:pPr>
          </w:p>
        </w:tc>
        <w:tc>
          <w:tcPr>
            <w:tcW w:w="1418" w:type="dxa"/>
          </w:tcPr>
          <w:p w:rsidR="007F1DDF" w:rsidRPr="007F1DDF" w:rsidRDefault="007F1DDF" w:rsidP="00E66D3B">
            <w:pPr>
              <w:jc w:val="center"/>
            </w:pPr>
            <w:r w:rsidRPr="007F1DDF">
              <w:t>Всего</w:t>
            </w:r>
          </w:p>
        </w:tc>
        <w:tc>
          <w:tcPr>
            <w:tcW w:w="1417" w:type="dxa"/>
          </w:tcPr>
          <w:p w:rsidR="007F1DDF" w:rsidRPr="007F1DDF" w:rsidRDefault="007F1DDF" w:rsidP="00E66D3B">
            <w:pPr>
              <w:jc w:val="center"/>
            </w:pPr>
            <w:r w:rsidRPr="007F1DDF">
              <w:t>В том числе в сельской местности</w:t>
            </w:r>
          </w:p>
        </w:tc>
        <w:tc>
          <w:tcPr>
            <w:tcW w:w="1242" w:type="dxa"/>
            <w:gridSpan w:val="2"/>
          </w:tcPr>
          <w:p w:rsidR="007F1DDF" w:rsidRPr="007F1DDF" w:rsidRDefault="007F1DDF" w:rsidP="00E66D3B">
            <w:pPr>
              <w:jc w:val="center"/>
            </w:pPr>
            <w:r w:rsidRPr="007F1DDF">
              <w:t>Требуют ремонта</w:t>
            </w:r>
          </w:p>
        </w:tc>
        <w:tc>
          <w:tcPr>
            <w:tcW w:w="1321" w:type="dxa"/>
          </w:tcPr>
          <w:p w:rsidR="007F1DDF" w:rsidRPr="007F1DDF" w:rsidRDefault="007F1DDF" w:rsidP="00E66D3B">
            <w:pPr>
              <w:jc w:val="center"/>
            </w:pPr>
            <w:r w:rsidRPr="007F1DDF">
              <w:t>Из них находятся в аварийном состоянии</w:t>
            </w:r>
          </w:p>
        </w:tc>
        <w:tc>
          <w:tcPr>
            <w:tcW w:w="1690" w:type="dxa"/>
          </w:tcPr>
          <w:p w:rsidR="007F1DDF" w:rsidRPr="007F1DDF" w:rsidRDefault="007F1DDF" w:rsidP="00E66D3B">
            <w:pPr>
              <w:jc w:val="center"/>
            </w:pPr>
            <w:r w:rsidRPr="007F1DDF">
              <w:t>Строящиеся объекты в высокой степени строительной готовности</w:t>
            </w:r>
          </w:p>
        </w:tc>
        <w:tc>
          <w:tcPr>
            <w:tcW w:w="1417" w:type="dxa"/>
          </w:tcPr>
          <w:p w:rsidR="007F1DDF" w:rsidRPr="007F1DDF" w:rsidRDefault="007F1DDF" w:rsidP="00E66D3B">
            <w:pPr>
              <w:jc w:val="center"/>
            </w:pPr>
            <w:r w:rsidRPr="007F1DDF">
              <w:t>Требуют ремонта</w:t>
            </w:r>
          </w:p>
        </w:tc>
        <w:tc>
          <w:tcPr>
            <w:tcW w:w="1560" w:type="dxa"/>
          </w:tcPr>
          <w:p w:rsidR="007F1DDF" w:rsidRPr="007F1DDF" w:rsidRDefault="007F1DDF" w:rsidP="00E66D3B">
            <w:pPr>
              <w:jc w:val="center"/>
            </w:pPr>
            <w:r w:rsidRPr="007F1DDF">
              <w:t xml:space="preserve">Из них находятся в аварийном состоянии </w:t>
            </w:r>
          </w:p>
        </w:tc>
        <w:tc>
          <w:tcPr>
            <w:tcW w:w="1525" w:type="dxa"/>
          </w:tcPr>
          <w:p w:rsidR="007F1DDF" w:rsidRPr="007F1DDF" w:rsidRDefault="007F1DDF" w:rsidP="00E66D3B">
            <w:pPr>
              <w:jc w:val="center"/>
            </w:pPr>
            <w:r w:rsidRPr="007F1DDF">
              <w:t>Строящиеся объекты в высокой степени строительной готовности</w:t>
            </w:r>
          </w:p>
        </w:tc>
      </w:tr>
      <w:tr w:rsidR="007F1DDF" w:rsidRPr="007F1DDF" w:rsidTr="00E66D3B">
        <w:tc>
          <w:tcPr>
            <w:tcW w:w="3969" w:type="dxa"/>
          </w:tcPr>
          <w:p w:rsidR="007F1DDF" w:rsidRPr="007F1DDF" w:rsidRDefault="007F1DDF" w:rsidP="00E66D3B">
            <w:pPr>
              <w:jc w:val="center"/>
            </w:pPr>
            <w:r w:rsidRPr="007F1DDF">
              <w:t>1</w:t>
            </w:r>
          </w:p>
        </w:tc>
        <w:tc>
          <w:tcPr>
            <w:tcW w:w="1418" w:type="dxa"/>
          </w:tcPr>
          <w:p w:rsidR="007F1DDF" w:rsidRPr="007F1DDF" w:rsidRDefault="007F1DDF" w:rsidP="00E66D3B">
            <w:pPr>
              <w:jc w:val="center"/>
            </w:pPr>
            <w:r w:rsidRPr="007F1DDF">
              <w:t>3</w:t>
            </w:r>
          </w:p>
        </w:tc>
        <w:tc>
          <w:tcPr>
            <w:tcW w:w="1417" w:type="dxa"/>
          </w:tcPr>
          <w:p w:rsidR="007F1DDF" w:rsidRPr="007F1DDF" w:rsidRDefault="007F1DDF" w:rsidP="00E66D3B">
            <w:pPr>
              <w:jc w:val="center"/>
            </w:pPr>
            <w:r w:rsidRPr="007F1DDF">
              <w:t>4</w:t>
            </w:r>
          </w:p>
        </w:tc>
        <w:tc>
          <w:tcPr>
            <w:tcW w:w="1242" w:type="dxa"/>
            <w:gridSpan w:val="2"/>
          </w:tcPr>
          <w:p w:rsidR="007F1DDF" w:rsidRPr="007F1DDF" w:rsidRDefault="007F1DDF" w:rsidP="00E66D3B">
            <w:pPr>
              <w:jc w:val="center"/>
            </w:pPr>
            <w:r w:rsidRPr="007F1DDF">
              <w:t>7</w:t>
            </w:r>
          </w:p>
        </w:tc>
        <w:tc>
          <w:tcPr>
            <w:tcW w:w="1321" w:type="dxa"/>
          </w:tcPr>
          <w:p w:rsidR="007F1DDF" w:rsidRPr="007F1DDF" w:rsidRDefault="007F1DDF" w:rsidP="00E66D3B">
            <w:pPr>
              <w:jc w:val="center"/>
            </w:pPr>
            <w:r w:rsidRPr="007F1DDF">
              <w:t>8</w:t>
            </w:r>
          </w:p>
        </w:tc>
        <w:tc>
          <w:tcPr>
            <w:tcW w:w="1690" w:type="dxa"/>
          </w:tcPr>
          <w:p w:rsidR="007F1DDF" w:rsidRPr="007F1DDF" w:rsidRDefault="007F1DDF" w:rsidP="00E66D3B">
            <w:pPr>
              <w:jc w:val="center"/>
            </w:pPr>
            <w:r w:rsidRPr="007F1DDF">
              <w:t>9</w:t>
            </w:r>
          </w:p>
        </w:tc>
        <w:tc>
          <w:tcPr>
            <w:tcW w:w="1417" w:type="dxa"/>
          </w:tcPr>
          <w:p w:rsidR="007F1DDF" w:rsidRPr="007F1DDF" w:rsidRDefault="007F1DDF" w:rsidP="00E66D3B">
            <w:pPr>
              <w:jc w:val="center"/>
            </w:pPr>
            <w:r w:rsidRPr="007F1DDF">
              <w:t>10</w:t>
            </w:r>
          </w:p>
        </w:tc>
        <w:tc>
          <w:tcPr>
            <w:tcW w:w="1560" w:type="dxa"/>
          </w:tcPr>
          <w:p w:rsidR="007F1DDF" w:rsidRPr="007F1DDF" w:rsidRDefault="007F1DDF" w:rsidP="00E66D3B">
            <w:pPr>
              <w:jc w:val="center"/>
            </w:pPr>
            <w:r w:rsidRPr="007F1DDF">
              <w:t>11</w:t>
            </w:r>
          </w:p>
        </w:tc>
        <w:tc>
          <w:tcPr>
            <w:tcW w:w="1525" w:type="dxa"/>
          </w:tcPr>
          <w:p w:rsidR="007F1DDF" w:rsidRPr="007F1DDF" w:rsidRDefault="007F1DDF" w:rsidP="00E66D3B">
            <w:pPr>
              <w:jc w:val="center"/>
            </w:pPr>
            <w:r w:rsidRPr="007F1DDF">
              <w:t>12</w:t>
            </w:r>
          </w:p>
        </w:tc>
      </w:tr>
      <w:tr w:rsidR="007F1DDF" w:rsidRPr="007F1DDF" w:rsidTr="00E66D3B">
        <w:tc>
          <w:tcPr>
            <w:tcW w:w="3969" w:type="dxa"/>
          </w:tcPr>
          <w:p w:rsidR="007F1DDF" w:rsidRPr="007F1DDF" w:rsidRDefault="007F1DDF" w:rsidP="00E66D3B">
            <w:pPr>
              <w:jc w:val="both"/>
            </w:pPr>
            <w:r w:rsidRPr="007F1DDF">
              <w:t xml:space="preserve">Спортивные залы (в том </w:t>
            </w:r>
            <w:proofErr w:type="gramStart"/>
            <w:r w:rsidRPr="007F1DDF">
              <w:t>числе</w:t>
            </w:r>
            <w:proofErr w:type="gramEnd"/>
            <w:r w:rsidRPr="007F1DDF">
              <w:t xml:space="preserve"> аудитории, перепрофилированные под спортивный залы):</w:t>
            </w:r>
          </w:p>
        </w:tc>
        <w:tc>
          <w:tcPr>
            <w:tcW w:w="1418" w:type="dxa"/>
          </w:tcPr>
          <w:p w:rsidR="007F1DDF" w:rsidRPr="007F1DDF" w:rsidRDefault="007F1DDF" w:rsidP="00E66D3B">
            <w:pPr>
              <w:jc w:val="both"/>
            </w:pPr>
            <w:r w:rsidRPr="007F1DDF">
              <w:t>8</w:t>
            </w:r>
          </w:p>
        </w:tc>
        <w:tc>
          <w:tcPr>
            <w:tcW w:w="1417" w:type="dxa"/>
          </w:tcPr>
          <w:p w:rsidR="007F1DDF" w:rsidRPr="007F1DDF" w:rsidRDefault="007F1DDF" w:rsidP="00E66D3B">
            <w:pPr>
              <w:jc w:val="both"/>
            </w:pPr>
            <w:r w:rsidRPr="007F1DDF">
              <w:t>8</w:t>
            </w:r>
          </w:p>
        </w:tc>
        <w:tc>
          <w:tcPr>
            <w:tcW w:w="1242" w:type="dxa"/>
            <w:gridSpan w:val="2"/>
          </w:tcPr>
          <w:p w:rsidR="007F1DDF" w:rsidRPr="007F1DDF" w:rsidRDefault="007F1DDF" w:rsidP="00E66D3B">
            <w:pPr>
              <w:jc w:val="both"/>
            </w:pPr>
            <w:r w:rsidRPr="007F1DDF">
              <w:t>1(аудитория)</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1</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Открытые плоскостные спортивные сооружения (всего), из них:</w:t>
            </w:r>
          </w:p>
        </w:tc>
        <w:tc>
          <w:tcPr>
            <w:tcW w:w="1418" w:type="dxa"/>
          </w:tcPr>
          <w:p w:rsidR="007F1DDF" w:rsidRPr="007F1DDF" w:rsidRDefault="007F1DDF" w:rsidP="00E66D3B">
            <w:pPr>
              <w:jc w:val="both"/>
            </w:pPr>
            <w:r w:rsidRPr="007F1DDF">
              <w:t>14</w:t>
            </w:r>
          </w:p>
        </w:tc>
        <w:tc>
          <w:tcPr>
            <w:tcW w:w="1417" w:type="dxa"/>
          </w:tcPr>
          <w:p w:rsidR="007F1DDF" w:rsidRPr="007F1DDF" w:rsidRDefault="007F1DDF" w:rsidP="00E66D3B">
            <w:pPr>
              <w:jc w:val="both"/>
            </w:pPr>
            <w:r w:rsidRPr="007F1DDF">
              <w:t>14</w:t>
            </w:r>
          </w:p>
        </w:tc>
        <w:tc>
          <w:tcPr>
            <w:tcW w:w="1242" w:type="dxa"/>
            <w:gridSpan w:val="2"/>
          </w:tcPr>
          <w:p w:rsidR="007F1DDF" w:rsidRPr="007F1DDF" w:rsidRDefault="007F1DDF" w:rsidP="00E66D3B">
            <w:pPr>
              <w:jc w:val="both"/>
            </w:pPr>
            <w:r w:rsidRPr="007F1DDF">
              <w:t>1</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1</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Футбольное поле</w:t>
            </w:r>
          </w:p>
        </w:tc>
        <w:tc>
          <w:tcPr>
            <w:tcW w:w="1418" w:type="dxa"/>
          </w:tcPr>
          <w:p w:rsidR="007F1DDF" w:rsidRPr="007F1DDF" w:rsidRDefault="007F1DDF" w:rsidP="00E66D3B">
            <w:pPr>
              <w:jc w:val="both"/>
            </w:pPr>
            <w:r w:rsidRPr="007F1DDF">
              <w:t>4</w:t>
            </w:r>
          </w:p>
        </w:tc>
        <w:tc>
          <w:tcPr>
            <w:tcW w:w="1417" w:type="dxa"/>
          </w:tcPr>
          <w:p w:rsidR="007F1DDF" w:rsidRPr="007F1DDF" w:rsidRDefault="007F1DDF" w:rsidP="00E66D3B">
            <w:pPr>
              <w:jc w:val="both"/>
            </w:pPr>
            <w:r w:rsidRPr="007F1DDF">
              <w:t>4</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Баскетбольная площадка</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Волейбольная площадка</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lastRenderedPageBreak/>
              <w:t>Площадка для подвижных игр</w:t>
            </w:r>
          </w:p>
        </w:tc>
        <w:tc>
          <w:tcPr>
            <w:tcW w:w="1418" w:type="dxa"/>
          </w:tcPr>
          <w:p w:rsidR="007F1DDF" w:rsidRPr="007F1DDF" w:rsidRDefault="007F1DDF" w:rsidP="00E66D3B">
            <w:pPr>
              <w:jc w:val="both"/>
            </w:pPr>
            <w:r w:rsidRPr="007F1DDF">
              <w:t>6</w:t>
            </w:r>
          </w:p>
        </w:tc>
        <w:tc>
          <w:tcPr>
            <w:tcW w:w="1417" w:type="dxa"/>
          </w:tcPr>
          <w:p w:rsidR="007F1DDF" w:rsidRPr="007F1DDF" w:rsidRDefault="007F1DDF" w:rsidP="00E66D3B">
            <w:pPr>
              <w:jc w:val="both"/>
            </w:pPr>
            <w:r w:rsidRPr="007F1DDF">
              <w:t>6</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Хоккейная или ледовая площадка</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Тренажерная площадка</w:t>
            </w:r>
          </w:p>
        </w:tc>
        <w:tc>
          <w:tcPr>
            <w:tcW w:w="1418" w:type="dxa"/>
          </w:tcPr>
          <w:p w:rsidR="007F1DDF" w:rsidRPr="007F1DDF" w:rsidRDefault="007F1DDF" w:rsidP="00E66D3B">
            <w:pPr>
              <w:jc w:val="both"/>
            </w:pPr>
            <w:r w:rsidRPr="007F1DDF">
              <w:t>1</w:t>
            </w:r>
          </w:p>
        </w:tc>
        <w:tc>
          <w:tcPr>
            <w:tcW w:w="1417" w:type="dxa"/>
          </w:tcPr>
          <w:p w:rsidR="007F1DDF" w:rsidRPr="007F1DDF" w:rsidRDefault="007F1DDF" w:rsidP="00E66D3B">
            <w:pPr>
              <w:jc w:val="both"/>
            </w:pPr>
            <w:r w:rsidRPr="007F1DDF">
              <w:t>1</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Спортивно-развивающая площадка</w:t>
            </w:r>
          </w:p>
        </w:tc>
        <w:tc>
          <w:tcPr>
            <w:tcW w:w="1418" w:type="dxa"/>
          </w:tcPr>
          <w:p w:rsidR="007F1DDF" w:rsidRPr="007F1DDF" w:rsidRDefault="007F1DDF" w:rsidP="00E66D3B">
            <w:pPr>
              <w:jc w:val="both"/>
            </w:pPr>
            <w:r w:rsidRPr="007F1DDF">
              <w:t>3</w:t>
            </w:r>
          </w:p>
        </w:tc>
        <w:tc>
          <w:tcPr>
            <w:tcW w:w="1417" w:type="dxa"/>
          </w:tcPr>
          <w:p w:rsidR="007F1DDF" w:rsidRPr="007F1DDF" w:rsidRDefault="007F1DDF" w:rsidP="00E66D3B">
            <w:pPr>
              <w:jc w:val="both"/>
            </w:pPr>
            <w:r w:rsidRPr="007F1DDF">
              <w:t>3</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Иные спортивные игры</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Лыжная трасса</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Беговые дорожки</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Сектор для прыжков в длину</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Сектор для метания</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Плавательные бассейны (всего), из них:</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50-метровые</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25-метровые</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r w:rsidR="007F1DDF" w:rsidRPr="007F1DDF" w:rsidTr="00E66D3B">
        <w:tc>
          <w:tcPr>
            <w:tcW w:w="3969" w:type="dxa"/>
          </w:tcPr>
          <w:p w:rsidR="007F1DDF" w:rsidRPr="007F1DDF" w:rsidRDefault="007F1DDF" w:rsidP="00E66D3B">
            <w:pPr>
              <w:jc w:val="both"/>
            </w:pPr>
            <w:r w:rsidRPr="007F1DDF">
              <w:t>Иных размеров</w:t>
            </w:r>
          </w:p>
        </w:tc>
        <w:tc>
          <w:tcPr>
            <w:tcW w:w="1418"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242" w:type="dxa"/>
            <w:gridSpan w:val="2"/>
          </w:tcPr>
          <w:p w:rsidR="007F1DDF" w:rsidRPr="007F1DDF" w:rsidRDefault="007F1DDF" w:rsidP="00E66D3B">
            <w:pPr>
              <w:jc w:val="both"/>
            </w:pPr>
            <w:r w:rsidRPr="007F1DDF">
              <w:t>-</w:t>
            </w:r>
          </w:p>
        </w:tc>
        <w:tc>
          <w:tcPr>
            <w:tcW w:w="1321" w:type="dxa"/>
          </w:tcPr>
          <w:p w:rsidR="007F1DDF" w:rsidRPr="007F1DDF" w:rsidRDefault="007F1DDF" w:rsidP="00E66D3B">
            <w:pPr>
              <w:jc w:val="both"/>
            </w:pPr>
            <w:r w:rsidRPr="007F1DDF">
              <w:t>-</w:t>
            </w:r>
          </w:p>
        </w:tc>
        <w:tc>
          <w:tcPr>
            <w:tcW w:w="1690" w:type="dxa"/>
          </w:tcPr>
          <w:p w:rsidR="007F1DDF" w:rsidRPr="007F1DDF" w:rsidRDefault="007F1DDF" w:rsidP="00E66D3B">
            <w:pPr>
              <w:jc w:val="both"/>
            </w:pPr>
            <w:r w:rsidRPr="007F1DDF">
              <w:t>-</w:t>
            </w:r>
          </w:p>
        </w:tc>
        <w:tc>
          <w:tcPr>
            <w:tcW w:w="1417" w:type="dxa"/>
          </w:tcPr>
          <w:p w:rsidR="007F1DDF" w:rsidRPr="007F1DDF" w:rsidRDefault="007F1DDF" w:rsidP="00E66D3B">
            <w:pPr>
              <w:jc w:val="both"/>
            </w:pPr>
            <w:r w:rsidRPr="007F1DDF">
              <w:t>-</w:t>
            </w:r>
          </w:p>
        </w:tc>
        <w:tc>
          <w:tcPr>
            <w:tcW w:w="1560" w:type="dxa"/>
          </w:tcPr>
          <w:p w:rsidR="007F1DDF" w:rsidRPr="007F1DDF" w:rsidRDefault="007F1DDF" w:rsidP="00E66D3B">
            <w:pPr>
              <w:jc w:val="both"/>
            </w:pPr>
            <w:r w:rsidRPr="007F1DDF">
              <w:t>-</w:t>
            </w:r>
          </w:p>
        </w:tc>
        <w:tc>
          <w:tcPr>
            <w:tcW w:w="1525" w:type="dxa"/>
          </w:tcPr>
          <w:p w:rsidR="007F1DDF" w:rsidRPr="007F1DDF" w:rsidRDefault="007F1DDF" w:rsidP="00E66D3B">
            <w:pPr>
              <w:jc w:val="both"/>
            </w:pPr>
            <w:r w:rsidRPr="007F1DDF">
              <w:t>-</w:t>
            </w:r>
          </w:p>
        </w:tc>
      </w:tr>
    </w:tbl>
    <w:p w:rsidR="007F1DDF" w:rsidRPr="007F1DDF" w:rsidRDefault="007F1DDF" w:rsidP="007F1DDF">
      <w:pPr>
        <w:jc w:val="both"/>
      </w:pPr>
    </w:p>
    <w:p w:rsidR="007F1DDF" w:rsidRPr="007F1DDF" w:rsidRDefault="007F1DDF" w:rsidP="007F1DDF">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p>
    <w:p w:rsidR="007F1DDF" w:rsidRPr="007F1DDF" w:rsidRDefault="007F1DDF" w:rsidP="007F1DDF">
      <w:pPr>
        <w:pStyle w:val="42"/>
        <w:shd w:val="clear" w:color="auto" w:fill="auto"/>
        <w:tabs>
          <w:tab w:val="left" w:pos="0"/>
        </w:tabs>
        <w:spacing w:line="240" w:lineRule="auto"/>
        <w:ind w:right="20" w:firstLine="567"/>
        <w:rPr>
          <w:rFonts w:ascii="Times New Roman" w:hAnsi="Times New Roman" w:cs="Times New Roman"/>
          <w:sz w:val="20"/>
          <w:szCs w:val="20"/>
        </w:rPr>
      </w:pPr>
      <w:r w:rsidRPr="007F1DDF">
        <w:rPr>
          <w:rFonts w:ascii="Times New Roman" w:hAnsi="Times New Roman" w:cs="Times New Roman"/>
          <w:sz w:val="20"/>
          <w:szCs w:val="20"/>
        </w:rPr>
        <w:t>Мероприятия, направленные на развитие инфраструктуры</w:t>
      </w:r>
    </w:p>
    <w:p w:rsidR="007F1DDF" w:rsidRPr="007F1DDF" w:rsidRDefault="007F1DDF" w:rsidP="007F1DDF">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7F1DDF">
        <w:rPr>
          <w:rFonts w:ascii="Times New Roman" w:hAnsi="Times New Roman" w:cs="Times New Roman"/>
          <w:b w:val="0"/>
          <w:sz w:val="20"/>
          <w:szCs w:val="20"/>
        </w:rPr>
        <w:t>В рамках реализации мероприятий по созданию в общеобразовательных организациях Островского муниципального района Костромской области, расположенных в сельской местности, условий для занятия физической культурой и спортом в 2015 году выполнен ремонт спортивных залов в 2 общеобразовательных организациях, оснащено спортивным  оборудованием открытое плоскостное сооружение в 1 общеобразовательной организации, увеличено количество школьных спортивных клубов до 2, увеличена доля учащихся, занимающихся физической культурой и спортом во внеурочное время, по начальному общему образованию на 13,3%, по основному общему образованию - на 15,3%, по среднему общему образованию - на 23,3%.</w:t>
      </w:r>
    </w:p>
    <w:p w:rsidR="007F1DDF" w:rsidRPr="007F1DDF" w:rsidRDefault="007F1DDF" w:rsidP="007F1DDF">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7F1DDF">
        <w:rPr>
          <w:rFonts w:ascii="Times New Roman" w:hAnsi="Times New Roman" w:cs="Times New Roman"/>
          <w:b w:val="0"/>
          <w:sz w:val="20"/>
          <w:szCs w:val="20"/>
        </w:rPr>
        <w:t>В рамках реализации мероприятий по созданию в общеобразовательных организациях Островского муниципального района Костромской области, расположенных в сельской местности, условий для занятия физической культурой и спортом в 2016 году выполнен ремонт спортивных залов в 3 общеобразовательных организациях, увеличено количество школьных спортивных клубов до 5, увеличена доля учащихся, занимающихся физической культурой и спортом во внеурочное время, по начальному общему образованию на 13,3%, по основному общему образованию - на 15,3%, по среднему общему образованию - на 23,3%.</w:t>
      </w:r>
    </w:p>
    <w:p w:rsidR="007F1DDF" w:rsidRPr="007F1DDF" w:rsidRDefault="007F1DDF" w:rsidP="007F1DDF">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7F1DDF">
        <w:rPr>
          <w:rFonts w:ascii="Times New Roman" w:hAnsi="Times New Roman" w:cs="Times New Roman"/>
          <w:b w:val="0"/>
          <w:sz w:val="20"/>
          <w:szCs w:val="20"/>
        </w:rPr>
        <w:t>В рамках реализации мероприятий по созданию в общеобразовательных организациях Островского муниципального района Костромской области, расположенных в сельской местности, условий для занятия физической культурой и спортом в 2017 году выполнено перепрофилирование аудитории под спортивный зал для занятий физической культурой и спортом,</w:t>
      </w:r>
      <w:r w:rsidRPr="007F1DDF">
        <w:rPr>
          <w:rFonts w:ascii="Times New Roman" w:hAnsi="Times New Roman" w:cs="Times New Roman"/>
          <w:sz w:val="20"/>
          <w:szCs w:val="20"/>
        </w:rPr>
        <w:t xml:space="preserve"> </w:t>
      </w:r>
      <w:r w:rsidRPr="007F1DDF">
        <w:rPr>
          <w:rFonts w:ascii="Times New Roman" w:hAnsi="Times New Roman" w:cs="Times New Roman"/>
          <w:b w:val="0"/>
          <w:sz w:val="20"/>
          <w:szCs w:val="20"/>
        </w:rPr>
        <w:t>оборудовано открытое плоскостное спортивное сооружение. Увеличено количество школьных спортивных клубов до 7, увеличена доля учащихся, занимающихся физической культурой и спортом во внеурочное время, по начальному общему образованию на 12,1%, по основному общему образованию - на 7,6 %, по среднему общему образованию - на 11,8 %.</w:t>
      </w:r>
    </w:p>
    <w:p w:rsidR="007F1DDF" w:rsidRPr="007F1DDF" w:rsidRDefault="007F1DDF" w:rsidP="007F1DDF">
      <w:pPr>
        <w:pStyle w:val="42"/>
        <w:shd w:val="clear" w:color="auto" w:fill="auto"/>
        <w:tabs>
          <w:tab w:val="left" w:pos="1201"/>
        </w:tabs>
        <w:spacing w:line="240" w:lineRule="auto"/>
        <w:ind w:right="20" w:firstLine="567"/>
        <w:jc w:val="both"/>
        <w:rPr>
          <w:rFonts w:ascii="Times New Roman" w:hAnsi="Times New Roman" w:cs="Times New Roman"/>
          <w:b w:val="0"/>
          <w:sz w:val="20"/>
          <w:szCs w:val="20"/>
        </w:rPr>
      </w:pPr>
      <w:r w:rsidRPr="007F1DDF">
        <w:rPr>
          <w:rFonts w:ascii="Times New Roman" w:hAnsi="Times New Roman" w:cs="Times New Roman"/>
          <w:b w:val="0"/>
          <w:sz w:val="20"/>
          <w:szCs w:val="20"/>
        </w:rPr>
        <w:t xml:space="preserve">В результате участия муниципалитета в федеральном проекте по созданию в общеобразовательных организациях, расположенных в сельской местности, условий для занятий физической культурой и спортом за три года каждая третья школа Островского района имеет современную материально-техническую базу. </w:t>
      </w:r>
    </w:p>
    <w:p w:rsidR="007F1DDF" w:rsidRPr="007F1DDF" w:rsidRDefault="007F1DDF" w:rsidP="007F1DDF">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p>
    <w:p w:rsidR="007F1DDF" w:rsidRPr="007F1DDF" w:rsidRDefault="007F1DDF" w:rsidP="007F1DDF">
      <w:pPr>
        <w:pStyle w:val="42"/>
        <w:shd w:val="clear" w:color="auto" w:fill="auto"/>
        <w:tabs>
          <w:tab w:val="left" w:pos="0"/>
        </w:tabs>
        <w:spacing w:line="240" w:lineRule="auto"/>
        <w:ind w:right="20" w:firstLine="567"/>
        <w:rPr>
          <w:rFonts w:ascii="Times New Roman" w:hAnsi="Times New Roman" w:cs="Times New Roman"/>
          <w:sz w:val="20"/>
          <w:szCs w:val="20"/>
        </w:rPr>
      </w:pPr>
      <w:r w:rsidRPr="007F1DDF">
        <w:rPr>
          <w:rFonts w:ascii="Times New Roman" w:hAnsi="Times New Roman" w:cs="Times New Roman"/>
          <w:sz w:val="20"/>
          <w:szCs w:val="20"/>
        </w:rPr>
        <w:t>Организационные мероприятия в системе общего и дополнительного образования</w:t>
      </w:r>
    </w:p>
    <w:p w:rsidR="007F1DDF" w:rsidRPr="007F1DDF" w:rsidRDefault="007F1DDF" w:rsidP="007F1DDF">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7F1DDF">
        <w:rPr>
          <w:rFonts w:ascii="Times New Roman" w:hAnsi="Times New Roman" w:cs="Times New Roman"/>
          <w:b w:val="0"/>
          <w:sz w:val="20"/>
          <w:szCs w:val="20"/>
        </w:rPr>
        <w:t>Формирование у детей потребности к занятиям физической культурой и спортом наряду с образовательной программой осуществляется через работу спортивных секций, организацию и проведение спортивно-массовых состязаний и соревнований, совершенствование спортивной инфраструктуры образовательных организаций.</w:t>
      </w:r>
    </w:p>
    <w:p w:rsidR="007F1DDF" w:rsidRPr="007F1DDF" w:rsidRDefault="007F1DDF" w:rsidP="007F1DDF">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7F1DDF">
        <w:rPr>
          <w:rFonts w:ascii="Times New Roman" w:hAnsi="Times New Roman" w:cs="Times New Roman"/>
          <w:b w:val="0"/>
          <w:sz w:val="20"/>
          <w:szCs w:val="20"/>
        </w:rPr>
        <w:t xml:space="preserve">В 2017 году обучающиеся МКОУ «Островская СОШ» приняли участие в </w:t>
      </w:r>
      <w:r w:rsidRPr="007F1DDF">
        <w:rPr>
          <w:rFonts w:ascii="Times New Roman" w:hAnsi="Times New Roman" w:cs="Times New Roman"/>
          <w:b w:val="0"/>
          <w:sz w:val="20"/>
          <w:szCs w:val="20"/>
          <w:lang w:val="en-US"/>
        </w:rPr>
        <w:t>IX</w:t>
      </w:r>
      <w:r w:rsidRPr="007F1DDF">
        <w:rPr>
          <w:rFonts w:ascii="Times New Roman" w:hAnsi="Times New Roman" w:cs="Times New Roman"/>
          <w:b w:val="0"/>
          <w:sz w:val="20"/>
          <w:szCs w:val="20"/>
        </w:rPr>
        <w:t xml:space="preserve"> зимней спартакиаде обучающихся образовательных организаций Костромской области на призы губернатора Костромской области. </w:t>
      </w:r>
    </w:p>
    <w:p w:rsidR="007F1DDF" w:rsidRPr="007F1DDF" w:rsidRDefault="007F1DDF" w:rsidP="007F1DDF">
      <w:pPr>
        <w:pStyle w:val="42"/>
        <w:shd w:val="clear" w:color="auto" w:fill="auto"/>
        <w:tabs>
          <w:tab w:val="left" w:pos="1201"/>
        </w:tabs>
        <w:spacing w:line="240" w:lineRule="auto"/>
        <w:ind w:right="20" w:firstLine="567"/>
        <w:jc w:val="both"/>
        <w:rPr>
          <w:rFonts w:ascii="Times New Roman" w:hAnsi="Times New Roman" w:cs="Times New Roman"/>
          <w:b w:val="0"/>
          <w:sz w:val="20"/>
          <w:szCs w:val="20"/>
        </w:rPr>
      </w:pPr>
      <w:r w:rsidRPr="007F1DDF">
        <w:rPr>
          <w:rFonts w:ascii="Times New Roman" w:hAnsi="Times New Roman" w:cs="Times New Roman"/>
          <w:b w:val="0"/>
          <w:sz w:val="20"/>
          <w:szCs w:val="20"/>
        </w:rPr>
        <w:t>Отделом образования администрации Островского муниципального района проведены школьные и муниципальные этапы Всероссийских спортивных соревнованиях школьников «Президентские состязания» и Всероссийских спортивных игр школьников «Президентские спортивные игры». В рамках общероссийского проекта «Мини-футбол – в школу!» команда обучающихся МКОУ «Островская СОШ» приняла участие в соревнованиях по футзалу среди команд общеобразовательных организаций на Кубок «НОВАТЭК» - «Шаг к большому футболу!»</w:t>
      </w:r>
    </w:p>
    <w:p w:rsidR="007F1DDF" w:rsidRPr="007F1DDF" w:rsidRDefault="007F1DDF" w:rsidP="007F1DDF">
      <w:pPr>
        <w:pStyle w:val="42"/>
        <w:shd w:val="clear" w:color="auto" w:fill="auto"/>
        <w:tabs>
          <w:tab w:val="left" w:pos="1201"/>
        </w:tabs>
        <w:spacing w:line="240" w:lineRule="auto"/>
        <w:ind w:right="20" w:firstLine="567"/>
        <w:jc w:val="both"/>
        <w:rPr>
          <w:rFonts w:ascii="Times New Roman" w:hAnsi="Times New Roman" w:cs="Times New Roman"/>
          <w:b w:val="0"/>
          <w:sz w:val="20"/>
          <w:szCs w:val="20"/>
        </w:rPr>
      </w:pPr>
    </w:p>
    <w:p w:rsidR="007F1DDF" w:rsidRPr="007F1DDF" w:rsidRDefault="007F1DDF" w:rsidP="006D0A43">
      <w:pPr>
        <w:pStyle w:val="42"/>
        <w:numPr>
          <w:ilvl w:val="0"/>
          <w:numId w:val="8"/>
        </w:numPr>
        <w:shd w:val="clear" w:color="auto" w:fill="auto"/>
        <w:tabs>
          <w:tab w:val="left" w:pos="284"/>
        </w:tabs>
        <w:spacing w:line="240" w:lineRule="auto"/>
        <w:ind w:left="0" w:right="20" w:firstLine="567"/>
        <w:jc w:val="both"/>
        <w:rPr>
          <w:rFonts w:ascii="Times New Roman" w:hAnsi="Times New Roman" w:cs="Times New Roman"/>
          <w:sz w:val="20"/>
          <w:szCs w:val="20"/>
        </w:rPr>
      </w:pPr>
      <w:r w:rsidRPr="007F1DDF">
        <w:rPr>
          <w:rFonts w:ascii="Times New Roman" w:hAnsi="Times New Roman" w:cs="Times New Roman"/>
          <w:sz w:val="20"/>
          <w:szCs w:val="20"/>
        </w:rPr>
        <w:lastRenderedPageBreak/>
        <w:t>Реализация мероприятий по созданию в общеобразовательных организациях Островского муниципального района Костромской области, расположенных в сельской местности, условий для занятия физической культурой и спортом в 2018 году</w:t>
      </w:r>
    </w:p>
    <w:p w:rsidR="007F1DDF" w:rsidRDefault="007F1DDF" w:rsidP="007F1DDF">
      <w:pPr>
        <w:pStyle w:val="42"/>
        <w:shd w:val="clear" w:color="auto" w:fill="auto"/>
        <w:tabs>
          <w:tab w:val="left" w:pos="0"/>
        </w:tabs>
        <w:spacing w:line="240" w:lineRule="auto"/>
        <w:ind w:right="20" w:firstLine="567"/>
        <w:jc w:val="both"/>
        <w:rPr>
          <w:rFonts w:ascii="Times New Roman" w:hAnsi="Times New Roman" w:cs="Times New Roman"/>
          <w:b w:val="0"/>
          <w:sz w:val="20"/>
          <w:szCs w:val="20"/>
        </w:rPr>
      </w:pPr>
      <w:r w:rsidRPr="007F1DDF">
        <w:rPr>
          <w:rFonts w:ascii="Times New Roman" w:hAnsi="Times New Roman" w:cs="Times New Roman"/>
          <w:b w:val="0"/>
          <w:sz w:val="20"/>
          <w:szCs w:val="20"/>
        </w:rPr>
        <w:t>В рамках реализации мероприятий по созданию в общеобразовательных организациях Островского муниципального района Костромской области, расположенных в сельской местности, условий для занятия физической культурой и спортом в 2018 году будет выполнено перепрофилирование имеющейся аудитории под спортивный зал  в МКОУ «Гуляевская начальная общеобразовательная школа», оснащение открытого плоскостного спортивного сооружения спортивным инвентарем и оборудованием в МКОУ «Александровская средняя общеобразовательная школа», увеличено количество школьных спортивных клубов на 2, увеличена доля учащихся, занимающихся физической культурой и спортом во внеурочное время, по начальному общему образованию на 10 %, по основному общему образованию - на 8 %, по среднему общему образованию - на 12 %.</w:t>
      </w:r>
    </w:p>
    <w:p w:rsidR="007F1DDF" w:rsidRPr="007F1DDF" w:rsidRDefault="007F1DDF" w:rsidP="007F1DDF">
      <w:pPr>
        <w:rPr>
          <w:lang w:eastAsia="en-US"/>
        </w:rPr>
      </w:pPr>
    </w:p>
    <w:p w:rsidR="007F1DDF" w:rsidRDefault="007F1DDF" w:rsidP="007F1DDF">
      <w:pPr>
        <w:pStyle w:val="42"/>
        <w:shd w:val="clear" w:color="auto" w:fill="auto"/>
        <w:tabs>
          <w:tab w:val="left" w:pos="0"/>
        </w:tabs>
        <w:spacing w:line="240" w:lineRule="auto"/>
        <w:ind w:right="20"/>
        <w:rPr>
          <w:rFonts w:ascii="Times New Roman" w:hAnsi="Times New Roman" w:cs="Times New Roman"/>
          <w:b w:val="0"/>
          <w:sz w:val="20"/>
          <w:szCs w:val="20"/>
        </w:rPr>
      </w:pPr>
    </w:p>
    <w:p w:rsidR="007F1DDF" w:rsidRPr="007F1DDF" w:rsidRDefault="007F1DDF" w:rsidP="007F1DDF">
      <w:pPr>
        <w:pStyle w:val="42"/>
        <w:shd w:val="clear" w:color="auto" w:fill="auto"/>
        <w:tabs>
          <w:tab w:val="left" w:pos="0"/>
        </w:tabs>
        <w:spacing w:line="240" w:lineRule="auto"/>
        <w:ind w:right="20"/>
        <w:rPr>
          <w:rFonts w:ascii="Times New Roman" w:hAnsi="Times New Roman" w:cs="Times New Roman"/>
          <w:b w:val="0"/>
          <w:sz w:val="20"/>
          <w:szCs w:val="20"/>
        </w:rPr>
      </w:pPr>
      <w:r w:rsidRPr="007F1DDF">
        <w:rPr>
          <w:rFonts w:ascii="Times New Roman" w:hAnsi="Times New Roman" w:cs="Times New Roman"/>
          <w:b w:val="0"/>
          <w:sz w:val="20"/>
          <w:szCs w:val="20"/>
        </w:rPr>
        <w:t>Показатели результативности использования субсидии:</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5"/>
        <w:gridCol w:w="5861"/>
        <w:gridCol w:w="3118"/>
        <w:gridCol w:w="1276"/>
        <w:gridCol w:w="1418"/>
        <w:gridCol w:w="2551"/>
      </w:tblGrid>
      <w:tr w:rsidR="007F1DDF" w:rsidRPr="007F1DDF" w:rsidTr="00E66D3B">
        <w:trPr>
          <w:trHeight w:val="1542"/>
        </w:trPr>
        <w:tc>
          <w:tcPr>
            <w:tcW w:w="655" w:type="dxa"/>
          </w:tcPr>
          <w:p w:rsidR="007F1DDF" w:rsidRPr="007F1DDF" w:rsidRDefault="007F1DDF" w:rsidP="00E66D3B">
            <w:pPr>
              <w:jc w:val="both"/>
            </w:pPr>
            <w:r w:rsidRPr="007F1DDF">
              <w:t xml:space="preserve">№ </w:t>
            </w:r>
            <w:proofErr w:type="spellStart"/>
            <w:proofErr w:type="gramStart"/>
            <w:r w:rsidRPr="007F1DDF">
              <w:t>п</w:t>
            </w:r>
            <w:proofErr w:type="spellEnd"/>
            <w:proofErr w:type="gramEnd"/>
            <w:r w:rsidRPr="007F1DDF">
              <w:t>/</w:t>
            </w:r>
            <w:proofErr w:type="spellStart"/>
            <w:r w:rsidRPr="007F1DDF">
              <w:t>п</w:t>
            </w:r>
            <w:proofErr w:type="spellEnd"/>
          </w:p>
        </w:tc>
        <w:tc>
          <w:tcPr>
            <w:tcW w:w="5861" w:type="dxa"/>
          </w:tcPr>
          <w:p w:rsidR="007F1DDF" w:rsidRPr="007F1DDF" w:rsidRDefault="007F1DDF" w:rsidP="00E66D3B">
            <w:pPr>
              <w:jc w:val="both"/>
            </w:pPr>
            <w:r w:rsidRPr="007F1DDF">
              <w:t>Наименование показателя результативности спортивные залы, ед.</w:t>
            </w:r>
          </w:p>
        </w:tc>
        <w:tc>
          <w:tcPr>
            <w:tcW w:w="3118" w:type="dxa"/>
          </w:tcPr>
          <w:p w:rsidR="007F1DDF" w:rsidRPr="007F1DDF" w:rsidRDefault="007F1DDF" w:rsidP="00E66D3B">
            <w:pPr>
              <w:jc w:val="both"/>
            </w:pPr>
            <w:r w:rsidRPr="007F1DDF">
              <w:t>Плановое значение показателя</w:t>
            </w:r>
          </w:p>
        </w:tc>
        <w:tc>
          <w:tcPr>
            <w:tcW w:w="2694" w:type="dxa"/>
            <w:gridSpan w:val="2"/>
          </w:tcPr>
          <w:p w:rsidR="007F1DDF" w:rsidRPr="007F1DDF" w:rsidRDefault="007F1DDF" w:rsidP="00E66D3B">
            <w:pPr>
              <w:jc w:val="both"/>
            </w:pPr>
            <w:r w:rsidRPr="007F1DDF">
              <w:t xml:space="preserve">Сроки достижения планового значения показателя, </w:t>
            </w:r>
          </w:p>
          <w:p w:rsidR="007F1DDF" w:rsidRPr="007F1DDF" w:rsidRDefault="007F1DDF" w:rsidP="00E66D3B">
            <w:pPr>
              <w:jc w:val="both"/>
            </w:pPr>
            <w:r w:rsidRPr="007F1DDF">
              <w:t>(дд.мм.2017)</w:t>
            </w:r>
          </w:p>
        </w:tc>
        <w:tc>
          <w:tcPr>
            <w:tcW w:w="2551" w:type="dxa"/>
          </w:tcPr>
          <w:p w:rsidR="007F1DDF" w:rsidRPr="007F1DDF" w:rsidRDefault="007F1DDF" w:rsidP="00E66D3B">
            <w:pPr>
              <w:jc w:val="both"/>
            </w:pPr>
            <w:r w:rsidRPr="007F1DDF">
              <w:t>Объем бюджетных ассигнований, предусмотренный в бюджете Островского муниципального района, тыс. рублей</w:t>
            </w:r>
          </w:p>
        </w:tc>
      </w:tr>
      <w:tr w:rsidR="007F1DDF" w:rsidRPr="007F1DDF" w:rsidTr="00E66D3B">
        <w:tc>
          <w:tcPr>
            <w:tcW w:w="655" w:type="dxa"/>
          </w:tcPr>
          <w:p w:rsidR="007F1DDF" w:rsidRPr="007F1DDF" w:rsidRDefault="007F1DDF" w:rsidP="00E66D3B">
            <w:pPr>
              <w:jc w:val="both"/>
            </w:pPr>
            <w:r w:rsidRPr="007F1DDF">
              <w:t>1.</w:t>
            </w:r>
          </w:p>
        </w:tc>
        <w:tc>
          <w:tcPr>
            <w:tcW w:w="5861" w:type="dxa"/>
          </w:tcPr>
          <w:p w:rsidR="007F1DDF" w:rsidRPr="007F1DDF" w:rsidRDefault="007F1DDF" w:rsidP="00E66D3B">
            <w:pPr>
              <w:jc w:val="both"/>
            </w:pPr>
            <w:r w:rsidRPr="007F1DDF">
              <w:t>Количество общеобразовательных организаций, расположенных в сельской местности, в которых отремонтированы спортивные залы, ед.</w:t>
            </w:r>
          </w:p>
        </w:tc>
        <w:tc>
          <w:tcPr>
            <w:tcW w:w="3118" w:type="dxa"/>
          </w:tcPr>
          <w:p w:rsidR="007F1DDF" w:rsidRPr="007F1DDF" w:rsidRDefault="007F1DDF" w:rsidP="00E66D3B">
            <w:pPr>
              <w:jc w:val="center"/>
            </w:pPr>
            <w:r w:rsidRPr="007F1DDF">
              <w:t>-</w:t>
            </w:r>
          </w:p>
        </w:tc>
        <w:tc>
          <w:tcPr>
            <w:tcW w:w="2694" w:type="dxa"/>
            <w:gridSpan w:val="2"/>
          </w:tcPr>
          <w:p w:rsidR="007F1DDF" w:rsidRPr="007F1DDF" w:rsidRDefault="007F1DDF" w:rsidP="00E66D3B">
            <w:pPr>
              <w:jc w:val="center"/>
            </w:pPr>
            <w:r w:rsidRPr="007F1DDF">
              <w:t>-</w:t>
            </w:r>
          </w:p>
        </w:tc>
        <w:tc>
          <w:tcPr>
            <w:tcW w:w="2551" w:type="dxa"/>
          </w:tcPr>
          <w:p w:rsidR="007F1DDF" w:rsidRPr="007F1DDF" w:rsidRDefault="007F1DDF" w:rsidP="00E66D3B">
            <w:pPr>
              <w:jc w:val="center"/>
            </w:pPr>
            <w:r w:rsidRPr="007F1DDF">
              <w:t>-</w:t>
            </w:r>
          </w:p>
        </w:tc>
      </w:tr>
      <w:tr w:rsidR="007F1DDF" w:rsidRPr="007F1DDF" w:rsidTr="00E66D3B">
        <w:tc>
          <w:tcPr>
            <w:tcW w:w="655" w:type="dxa"/>
          </w:tcPr>
          <w:p w:rsidR="007F1DDF" w:rsidRPr="007F1DDF" w:rsidRDefault="007F1DDF" w:rsidP="00E66D3B">
            <w:pPr>
              <w:jc w:val="both"/>
            </w:pPr>
            <w:r w:rsidRPr="007F1DDF">
              <w:t>2.</w:t>
            </w:r>
          </w:p>
        </w:tc>
        <w:tc>
          <w:tcPr>
            <w:tcW w:w="5861" w:type="dxa"/>
          </w:tcPr>
          <w:p w:rsidR="007F1DDF" w:rsidRPr="007F1DDF" w:rsidRDefault="007F1DDF" w:rsidP="00E66D3B">
            <w:pPr>
              <w:jc w:val="both"/>
            </w:pPr>
            <w:r w:rsidRPr="007F1DDF">
              <w:t>Количество общеобразовательных организаций, расположенных в сельской местности, в которых имеющиеся аудитории перепрофилированы под спортивные залы для занятий физической культурой и спортом, ед.</w:t>
            </w:r>
          </w:p>
        </w:tc>
        <w:tc>
          <w:tcPr>
            <w:tcW w:w="3118" w:type="dxa"/>
          </w:tcPr>
          <w:p w:rsidR="007F1DDF" w:rsidRPr="007F1DDF" w:rsidRDefault="007F1DDF" w:rsidP="00E66D3B">
            <w:pPr>
              <w:jc w:val="center"/>
            </w:pPr>
            <w:r w:rsidRPr="007F1DDF">
              <w:t>1</w:t>
            </w:r>
          </w:p>
        </w:tc>
        <w:tc>
          <w:tcPr>
            <w:tcW w:w="2694" w:type="dxa"/>
            <w:gridSpan w:val="2"/>
          </w:tcPr>
          <w:p w:rsidR="007F1DDF" w:rsidRPr="007F1DDF" w:rsidRDefault="007F1DDF" w:rsidP="00E66D3B">
            <w:pPr>
              <w:jc w:val="center"/>
            </w:pPr>
            <w:r w:rsidRPr="007F1DDF">
              <w:t>01.09.2018</w:t>
            </w:r>
          </w:p>
        </w:tc>
        <w:tc>
          <w:tcPr>
            <w:tcW w:w="2551" w:type="dxa"/>
          </w:tcPr>
          <w:p w:rsidR="007F1DDF" w:rsidRPr="007F1DDF" w:rsidRDefault="007F1DDF" w:rsidP="00E66D3B">
            <w:pPr>
              <w:jc w:val="center"/>
            </w:pPr>
            <w:r w:rsidRPr="007F1DDF">
              <w:t>150,0</w:t>
            </w:r>
          </w:p>
        </w:tc>
      </w:tr>
      <w:tr w:rsidR="007F1DDF" w:rsidRPr="007F1DDF" w:rsidTr="00E66D3B">
        <w:tc>
          <w:tcPr>
            <w:tcW w:w="655" w:type="dxa"/>
            <w:vMerge w:val="restart"/>
          </w:tcPr>
          <w:p w:rsidR="007F1DDF" w:rsidRPr="007F1DDF" w:rsidRDefault="007F1DDF" w:rsidP="00E66D3B">
            <w:pPr>
              <w:jc w:val="both"/>
            </w:pPr>
            <w:r w:rsidRPr="007F1DDF">
              <w:t>3.</w:t>
            </w:r>
          </w:p>
        </w:tc>
        <w:tc>
          <w:tcPr>
            <w:tcW w:w="5861" w:type="dxa"/>
            <w:vMerge w:val="restart"/>
          </w:tcPr>
          <w:p w:rsidR="007F1DDF" w:rsidRPr="007F1DDF" w:rsidRDefault="007F1DDF" w:rsidP="00E66D3B">
            <w:pPr>
              <w:jc w:val="both"/>
            </w:pPr>
            <w:r w:rsidRPr="007F1DDF">
              <w:t xml:space="preserve">Увеличение доли </w:t>
            </w:r>
            <w:proofErr w:type="gramStart"/>
            <w:r w:rsidRPr="007F1DDF">
              <w:t>обучающихся</w:t>
            </w:r>
            <w:proofErr w:type="gramEnd"/>
            <w:r w:rsidRPr="007F1DDF">
              <w:t>, занимающихся физической культурой и спортом во внеурочное время (по каждому уровню общего образования), в общем количестве обучающихся, за исключением дошкольного образования, %</w:t>
            </w:r>
          </w:p>
        </w:tc>
        <w:tc>
          <w:tcPr>
            <w:tcW w:w="3118" w:type="dxa"/>
          </w:tcPr>
          <w:p w:rsidR="007F1DDF" w:rsidRPr="007F1DDF" w:rsidRDefault="007F1DDF" w:rsidP="00E66D3B">
            <w:pPr>
              <w:jc w:val="both"/>
            </w:pPr>
            <w:r w:rsidRPr="007F1DDF">
              <w:t>Начальное общее образование</w:t>
            </w:r>
          </w:p>
        </w:tc>
        <w:tc>
          <w:tcPr>
            <w:tcW w:w="2694" w:type="dxa"/>
            <w:gridSpan w:val="2"/>
          </w:tcPr>
          <w:p w:rsidR="007F1DDF" w:rsidRPr="007F1DDF" w:rsidRDefault="007F1DDF" w:rsidP="00E66D3B">
            <w:pPr>
              <w:jc w:val="center"/>
            </w:pPr>
            <w:r w:rsidRPr="007F1DDF">
              <w:t>10 %</w:t>
            </w:r>
          </w:p>
        </w:tc>
        <w:tc>
          <w:tcPr>
            <w:tcW w:w="2551" w:type="dxa"/>
          </w:tcPr>
          <w:p w:rsidR="007F1DDF" w:rsidRPr="007F1DDF" w:rsidRDefault="007F1DDF" w:rsidP="00E66D3B">
            <w:pPr>
              <w:jc w:val="center"/>
            </w:pPr>
          </w:p>
        </w:tc>
      </w:tr>
      <w:tr w:rsidR="007F1DDF" w:rsidRPr="007F1DDF" w:rsidTr="00E66D3B">
        <w:trPr>
          <w:trHeight w:val="461"/>
        </w:trPr>
        <w:tc>
          <w:tcPr>
            <w:tcW w:w="655" w:type="dxa"/>
            <w:vMerge/>
          </w:tcPr>
          <w:p w:rsidR="007F1DDF" w:rsidRPr="007F1DDF" w:rsidRDefault="007F1DDF" w:rsidP="00E66D3B">
            <w:pPr>
              <w:jc w:val="both"/>
            </w:pPr>
          </w:p>
        </w:tc>
        <w:tc>
          <w:tcPr>
            <w:tcW w:w="5861" w:type="dxa"/>
            <w:vMerge/>
          </w:tcPr>
          <w:p w:rsidR="007F1DDF" w:rsidRPr="007F1DDF" w:rsidRDefault="007F1DDF" w:rsidP="00E66D3B">
            <w:pPr>
              <w:jc w:val="both"/>
            </w:pPr>
          </w:p>
        </w:tc>
        <w:tc>
          <w:tcPr>
            <w:tcW w:w="3118" w:type="dxa"/>
          </w:tcPr>
          <w:p w:rsidR="007F1DDF" w:rsidRPr="007F1DDF" w:rsidRDefault="007F1DDF" w:rsidP="00E66D3B">
            <w:pPr>
              <w:jc w:val="both"/>
            </w:pPr>
            <w:r w:rsidRPr="007F1DDF">
              <w:t>Основное общее образование</w:t>
            </w:r>
          </w:p>
        </w:tc>
        <w:tc>
          <w:tcPr>
            <w:tcW w:w="2694" w:type="dxa"/>
            <w:gridSpan w:val="2"/>
          </w:tcPr>
          <w:p w:rsidR="007F1DDF" w:rsidRPr="007F1DDF" w:rsidRDefault="007F1DDF" w:rsidP="00E66D3B">
            <w:pPr>
              <w:jc w:val="center"/>
            </w:pPr>
            <w:r w:rsidRPr="007F1DDF">
              <w:t>8 %</w:t>
            </w:r>
          </w:p>
        </w:tc>
        <w:tc>
          <w:tcPr>
            <w:tcW w:w="2551" w:type="dxa"/>
          </w:tcPr>
          <w:p w:rsidR="007F1DDF" w:rsidRPr="007F1DDF" w:rsidRDefault="007F1DDF" w:rsidP="00E66D3B">
            <w:pPr>
              <w:jc w:val="center"/>
            </w:pPr>
          </w:p>
        </w:tc>
      </w:tr>
      <w:tr w:rsidR="007F1DDF" w:rsidRPr="007F1DDF" w:rsidTr="00E66D3B">
        <w:trPr>
          <w:trHeight w:val="411"/>
        </w:trPr>
        <w:tc>
          <w:tcPr>
            <w:tcW w:w="655" w:type="dxa"/>
            <w:vMerge/>
          </w:tcPr>
          <w:p w:rsidR="007F1DDF" w:rsidRPr="007F1DDF" w:rsidRDefault="007F1DDF" w:rsidP="00E66D3B">
            <w:pPr>
              <w:jc w:val="both"/>
            </w:pPr>
          </w:p>
        </w:tc>
        <w:tc>
          <w:tcPr>
            <w:tcW w:w="5861" w:type="dxa"/>
            <w:vMerge/>
          </w:tcPr>
          <w:p w:rsidR="007F1DDF" w:rsidRPr="007F1DDF" w:rsidRDefault="007F1DDF" w:rsidP="00E66D3B">
            <w:pPr>
              <w:jc w:val="both"/>
            </w:pPr>
          </w:p>
        </w:tc>
        <w:tc>
          <w:tcPr>
            <w:tcW w:w="3118" w:type="dxa"/>
          </w:tcPr>
          <w:p w:rsidR="007F1DDF" w:rsidRPr="007F1DDF" w:rsidRDefault="007F1DDF" w:rsidP="00E66D3B">
            <w:pPr>
              <w:jc w:val="both"/>
            </w:pPr>
            <w:r w:rsidRPr="007F1DDF">
              <w:t>Среднее общее образование</w:t>
            </w:r>
          </w:p>
        </w:tc>
        <w:tc>
          <w:tcPr>
            <w:tcW w:w="2694" w:type="dxa"/>
            <w:gridSpan w:val="2"/>
          </w:tcPr>
          <w:p w:rsidR="007F1DDF" w:rsidRPr="007F1DDF" w:rsidRDefault="007F1DDF" w:rsidP="00E66D3B">
            <w:pPr>
              <w:jc w:val="center"/>
            </w:pPr>
            <w:r w:rsidRPr="007F1DDF">
              <w:t>12 %</w:t>
            </w:r>
          </w:p>
        </w:tc>
        <w:tc>
          <w:tcPr>
            <w:tcW w:w="2551" w:type="dxa"/>
          </w:tcPr>
          <w:p w:rsidR="007F1DDF" w:rsidRPr="007F1DDF" w:rsidRDefault="007F1DDF" w:rsidP="00E66D3B">
            <w:pPr>
              <w:jc w:val="center"/>
            </w:pPr>
          </w:p>
        </w:tc>
      </w:tr>
      <w:tr w:rsidR="007F1DDF" w:rsidRPr="007F1DDF" w:rsidTr="00E66D3B">
        <w:tc>
          <w:tcPr>
            <w:tcW w:w="655" w:type="dxa"/>
          </w:tcPr>
          <w:p w:rsidR="007F1DDF" w:rsidRPr="007F1DDF" w:rsidRDefault="007F1DDF" w:rsidP="00E66D3B">
            <w:pPr>
              <w:jc w:val="both"/>
            </w:pPr>
            <w:r w:rsidRPr="007F1DDF">
              <w:t>4.</w:t>
            </w:r>
          </w:p>
        </w:tc>
        <w:tc>
          <w:tcPr>
            <w:tcW w:w="8979" w:type="dxa"/>
            <w:gridSpan w:val="2"/>
          </w:tcPr>
          <w:p w:rsidR="007F1DDF" w:rsidRPr="007F1DDF" w:rsidRDefault="007F1DDF" w:rsidP="00E66D3B">
            <w:pPr>
              <w:jc w:val="both"/>
            </w:pPr>
            <w:r w:rsidRPr="007F1DDF">
              <w:t xml:space="preserve">Увеличение количества общеобразовательных спортивных клубов, созданных в общеобразовательных организациях, распложенных в сельской местности для занятия физической культурой и спортом, </w:t>
            </w:r>
            <w:proofErr w:type="spellStart"/>
            <w:proofErr w:type="gramStart"/>
            <w:r w:rsidRPr="007F1DDF">
              <w:t>ед</w:t>
            </w:r>
            <w:proofErr w:type="spellEnd"/>
            <w:proofErr w:type="gramEnd"/>
          </w:p>
        </w:tc>
        <w:tc>
          <w:tcPr>
            <w:tcW w:w="1276" w:type="dxa"/>
          </w:tcPr>
          <w:p w:rsidR="007F1DDF" w:rsidRPr="007F1DDF" w:rsidRDefault="007F1DDF" w:rsidP="00E66D3B">
            <w:pPr>
              <w:jc w:val="center"/>
            </w:pPr>
            <w:r w:rsidRPr="007F1DDF">
              <w:t>2</w:t>
            </w:r>
          </w:p>
        </w:tc>
        <w:tc>
          <w:tcPr>
            <w:tcW w:w="1418" w:type="dxa"/>
          </w:tcPr>
          <w:p w:rsidR="007F1DDF" w:rsidRPr="007F1DDF" w:rsidRDefault="007F1DDF" w:rsidP="00E66D3B">
            <w:pPr>
              <w:jc w:val="center"/>
            </w:pPr>
            <w:r w:rsidRPr="007F1DDF">
              <w:t>01.09.2018</w:t>
            </w:r>
          </w:p>
        </w:tc>
        <w:tc>
          <w:tcPr>
            <w:tcW w:w="2551" w:type="dxa"/>
          </w:tcPr>
          <w:p w:rsidR="007F1DDF" w:rsidRPr="007F1DDF" w:rsidRDefault="007F1DDF" w:rsidP="00E66D3B">
            <w:pPr>
              <w:jc w:val="center"/>
            </w:pPr>
          </w:p>
        </w:tc>
      </w:tr>
      <w:tr w:rsidR="007F1DDF" w:rsidRPr="007F1DDF" w:rsidTr="00E66D3B">
        <w:tc>
          <w:tcPr>
            <w:tcW w:w="655" w:type="dxa"/>
          </w:tcPr>
          <w:p w:rsidR="007F1DDF" w:rsidRPr="007F1DDF" w:rsidRDefault="007F1DDF" w:rsidP="00E66D3B">
            <w:pPr>
              <w:jc w:val="both"/>
            </w:pPr>
            <w:r w:rsidRPr="007F1DDF">
              <w:t>5.</w:t>
            </w:r>
          </w:p>
        </w:tc>
        <w:tc>
          <w:tcPr>
            <w:tcW w:w="8979" w:type="dxa"/>
            <w:gridSpan w:val="2"/>
          </w:tcPr>
          <w:p w:rsidR="007F1DDF" w:rsidRPr="007F1DDF" w:rsidRDefault="007F1DDF" w:rsidP="00E66D3B">
            <w:pPr>
              <w:jc w:val="both"/>
            </w:pPr>
            <w:r w:rsidRPr="007F1DDF">
              <w:t xml:space="preserve">Количество общеобразовательных организаций, расположенных в сельской местности, в которых открытые плоскостные спортивные сооружения оснащены спортивным инвентарем и оборудованием, </w:t>
            </w:r>
            <w:proofErr w:type="spellStart"/>
            <w:proofErr w:type="gramStart"/>
            <w:r w:rsidRPr="007F1DDF">
              <w:t>ед</w:t>
            </w:r>
            <w:proofErr w:type="spellEnd"/>
            <w:proofErr w:type="gramEnd"/>
          </w:p>
        </w:tc>
        <w:tc>
          <w:tcPr>
            <w:tcW w:w="1276" w:type="dxa"/>
          </w:tcPr>
          <w:p w:rsidR="007F1DDF" w:rsidRPr="007F1DDF" w:rsidRDefault="007F1DDF" w:rsidP="00E66D3B">
            <w:pPr>
              <w:jc w:val="center"/>
            </w:pPr>
            <w:r w:rsidRPr="007F1DDF">
              <w:t>1</w:t>
            </w:r>
          </w:p>
        </w:tc>
        <w:tc>
          <w:tcPr>
            <w:tcW w:w="1418" w:type="dxa"/>
          </w:tcPr>
          <w:p w:rsidR="007F1DDF" w:rsidRPr="007F1DDF" w:rsidRDefault="007F1DDF" w:rsidP="00E66D3B">
            <w:pPr>
              <w:jc w:val="center"/>
            </w:pPr>
            <w:r w:rsidRPr="007F1DDF">
              <w:t>01.09.2018</w:t>
            </w:r>
          </w:p>
        </w:tc>
        <w:tc>
          <w:tcPr>
            <w:tcW w:w="2551" w:type="dxa"/>
          </w:tcPr>
          <w:p w:rsidR="007F1DDF" w:rsidRPr="007F1DDF" w:rsidRDefault="007F1DDF" w:rsidP="00E66D3B">
            <w:pPr>
              <w:jc w:val="center"/>
            </w:pPr>
            <w:r w:rsidRPr="007F1DDF">
              <w:t>150,0</w:t>
            </w:r>
          </w:p>
        </w:tc>
      </w:tr>
    </w:tbl>
    <w:p w:rsidR="007F1DDF" w:rsidRDefault="007F1DDF" w:rsidP="007F1DDF">
      <w:pPr>
        <w:jc w:val="center"/>
      </w:pPr>
    </w:p>
    <w:p w:rsidR="007F1DDF" w:rsidRDefault="007F1DDF" w:rsidP="007F1DDF">
      <w:pPr>
        <w:jc w:val="center"/>
      </w:pPr>
    </w:p>
    <w:p w:rsidR="007F1DDF" w:rsidRDefault="007F1DDF" w:rsidP="007F1DDF">
      <w:pPr>
        <w:jc w:val="center"/>
      </w:pPr>
    </w:p>
    <w:p w:rsidR="00E13CD2" w:rsidRPr="00E13CD2" w:rsidRDefault="00E13CD2" w:rsidP="007F1DDF">
      <w:pPr>
        <w:jc w:val="center"/>
      </w:pPr>
      <w:r w:rsidRPr="00E13CD2">
        <w:t>*      *      *      *      *      *      *</w:t>
      </w:r>
    </w:p>
    <w:p w:rsidR="00E13CD2" w:rsidRDefault="00E13CD2" w:rsidP="007B1840">
      <w:pPr>
        <w:pStyle w:val="Default"/>
        <w:jc w:val="both"/>
        <w:rPr>
          <w:sz w:val="20"/>
          <w:szCs w:val="20"/>
        </w:rPr>
      </w:pPr>
    </w:p>
    <w:p w:rsidR="00E13CD2" w:rsidRDefault="00E13CD2" w:rsidP="007B1840">
      <w:pPr>
        <w:pStyle w:val="Default"/>
        <w:jc w:val="both"/>
        <w:rPr>
          <w:sz w:val="20"/>
          <w:szCs w:val="20"/>
        </w:rPr>
      </w:pPr>
    </w:p>
    <w:p w:rsidR="00E13CD2" w:rsidRDefault="00E13CD2" w:rsidP="007B1840">
      <w:pPr>
        <w:pStyle w:val="Default"/>
        <w:jc w:val="both"/>
        <w:rPr>
          <w:sz w:val="20"/>
          <w:szCs w:val="20"/>
        </w:rPr>
      </w:pPr>
    </w:p>
    <w:p w:rsidR="00B33367" w:rsidRDefault="00B33367" w:rsidP="007B1840">
      <w:pPr>
        <w:pStyle w:val="Default"/>
        <w:jc w:val="both"/>
        <w:rPr>
          <w:sz w:val="20"/>
          <w:szCs w:val="20"/>
        </w:rPr>
        <w:sectPr w:rsidR="00B33367" w:rsidSect="007F1DDF">
          <w:pgSz w:w="16840" w:h="11907" w:orient="landscape" w:code="9"/>
          <w:pgMar w:top="993" w:right="1134" w:bottom="850" w:left="1134" w:header="0" w:footer="0" w:gutter="0"/>
          <w:cols w:space="720"/>
          <w:docGrid w:linePitch="272"/>
        </w:sectPr>
      </w:pPr>
    </w:p>
    <w:p w:rsidR="00E13CD2" w:rsidRDefault="00E13CD2" w:rsidP="007B1840">
      <w:pPr>
        <w:pStyle w:val="Default"/>
        <w:jc w:val="both"/>
        <w:rPr>
          <w:sz w:val="20"/>
          <w:szCs w:val="20"/>
        </w:rPr>
      </w:pPr>
    </w:p>
    <w:p w:rsidR="007F1DDF" w:rsidRPr="007F1DDF" w:rsidRDefault="007F1DDF" w:rsidP="007F1DDF">
      <w:pPr>
        <w:jc w:val="center"/>
        <w:rPr>
          <w:b/>
          <w:bCs/>
        </w:rPr>
      </w:pPr>
      <w:r w:rsidRPr="007F1DDF">
        <w:rPr>
          <w:noProof/>
        </w:rPr>
        <w:drawing>
          <wp:inline distT="0" distB="0" distL="0" distR="0">
            <wp:extent cx="742950" cy="9144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7F1DDF" w:rsidRPr="007F1DDF" w:rsidRDefault="007F1DDF" w:rsidP="007F1DDF">
      <w:pPr>
        <w:rPr>
          <w:b/>
          <w:bCs/>
        </w:rPr>
      </w:pPr>
    </w:p>
    <w:p w:rsidR="007F1DDF" w:rsidRPr="007F1DDF" w:rsidRDefault="007F1DDF" w:rsidP="00E66D3B">
      <w:pPr>
        <w:pStyle w:val="1"/>
        <w:jc w:val="center"/>
        <w:rPr>
          <w:bCs/>
          <w:sz w:val="20"/>
          <w:szCs w:val="20"/>
        </w:rPr>
      </w:pPr>
      <w:r w:rsidRPr="007F1DDF">
        <w:rPr>
          <w:bCs/>
          <w:sz w:val="20"/>
          <w:szCs w:val="20"/>
        </w:rPr>
        <w:t>ПОСТАНОВЛЕНИЕ</w:t>
      </w:r>
    </w:p>
    <w:p w:rsidR="007F1DDF" w:rsidRPr="007F1DDF" w:rsidRDefault="007F1DDF" w:rsidP="00E66D3B">
      <w:pPr>
        <w:jc w:val="center"/>
      </w:pPr>
    </w:p>
    <w:p w:rsidR="007F1DDF" w:rsidRPr="007F1DDF" w:rsidRDefault="007F1DDF" w:rsidP="00E66D3B">
      <w:pPr>
        <w:jc w:val="center"/>
      </w:pPr>
      <w:r w:rsidRPr="007F1DDF">
        <w:t>АДМИНИСТРАЦИЯ ОСТРОВСКОГО МУНИЦИПАЛЬНОГО РАЙОНА</w:t>
      </w:r>
    </w:p>
    <w:p w:rsidR="007F1DDF" w:rsidRPr="007F1DDF" w:rsidRDefault="007F1DDF" w:rsidP="00E66D3B">
      <w:pPr>
        <w:jc w:val="center"/>
      </w:pPr>
      <w:r w:rsidRPr="007F1DDF">
        <w:t>КОСТРОМСКОЙ  ОБЛАСТИ</w:t>
      </w:r>
    </w:p>
    <w:p w:rsidR="007F1DDF" w:rsidRPr="007F1DDF" w:rsidRDefault="007F1DDF" w:rsidP="007F1DDF"/>
    <w:p w:rsidR="007F1DDF" w:rsidRPr="007F1DDF" w:rsidRDefault="007F1DDF" w:rsidP="007F1DDF">
      <w:pPr>
        <w:jc w:val="both"/>
      </w:pPr>
      <w:r w:rsidRPr="007F1DDF">
        <w:t xml:space="preserve">«_25_» декабря 2017 года              № 659      </w:t>
      </w:r>
    </w:p>
    <w:p w:rsidR="007F1DDF" w:rsidRPr="007F1DDF" w:rsidRDefault="007F1DDF" w:rsidP="007F1DDF">
      <w:pPr>
        <w:jc w:val="both"/>
      </w:pPr>
    </w:p>
    <w:p w:rsidR="007F1DDF" w:rsidRPr="007F1DDF" w:rsidRDefault="007F1DDF" w:rsidP="007F1DDF">
      <w:r w:rsidRPr="007F1DDF">
        <w:t xml:space="preserve">О плане работы межведомственной </w:t>
      </w:r>
    </w:p>
    <w:p w:rsidR="007F1DDF" w:rsidRPr="007F1DDF" w:rsidRDefault="007F1DDF" w:rsidP="007F1DDF">
      <w:r w:rsidRPr="007F1DDF">
        <w:t>комиссии по общественной безопасности</w:t>
      </w:r>
    </w:p>
    <w:p w:rsidR="007F1DDF" w:rsidRPr="007F1DDF" w:rsidRDefault="007F1DDF" w:rsidP="007F1DDF">
      <w:r w:rsidRPr="007F1DDF">
        <w:t xml:space="preserve">и профилактике правонарушений </w:t>
      </w:r>
    </w:p>
    <w:p w:rsidR="007F1DDF" w:rsidRPr="007F1DDF" w:rsidRDefault="007F1DDF" w:rsidP="007F1DDF">
      <w:r w:rsidRPr="007F1DDF">
        <w:t>Островского муниципального района</w:t>
      </w:r>
    </w:p>
    <w:p w:rsidR="007F1DDF" w:rsidRPr="007F1DDF" w:rsidRDefault="007F1DDF" w:rsidP="007F1DDF">
      <w:r w:rsidRPr="007F1DDF">
        <w:t>на  2018год</w:t>
      </w:r>
    </w:p>
    <w:p w:rsidR="007F1DDF" w:rsidRPr="007F1DDF" w:rsidRDefault="007F1DDF" w:rsidP="007F1DDF">
      <w:pPr>
        <w:pStyle w:val="a3"/>
        <w:spacing w:before="0" w:beforeAutospacing="0" w:after="0"/>
        <w:rPr>
          <w:sz w:val="20"/>
          <w:szCs w:val="20"/>
        </w:rPr>
      </w:pPr>
    </w:p>
    <w:p w:rsidR="007F1DDF" w:rsidRPr="007F1DDF" w:rsidRDefault="007F1DDF" w:rsidP="007F1DDF">
      <w:pPr>
        <w:jc w:val="both"/>
      </w:pPr>
    </w:p>
    <w:p w:rsidR="007F1DDF" w:rsidRPr="007F1DDF" w:rsidRDefault="007F1DDF" w:rsidP="007F1DDF">
      <w:pPr>
        <w:pStyle w:val="ConsPlusNormal"/>
        <w:ind w:firstLine="540"/>
        <w:jc w:val="both"/>
        <w:rPr>
          <w:rFonts w:ascii="Times New Roman" w:hAnsi="Times New Roman" w:cs="Times New Roman"/>
          <w:sz w:val="20"/>
        </w:rPr>
      </w:pPr>
      <w:r w:rsidRPr="007F1DDF">
        <w:rPr>
          <w:rFonts w:ascii="Times New Roman" w:hAnsi="Times New Roman" w:cs="Times New Roman"/>
          <w:sz w:val="20"/>
          <w:shd w:val="clear" w:color="auto" w:fill="FFFFFF"/>
        </w:rPr>
        <w:t>В целях обеспечения общественной безопасности, борьбы с преступностью и профилактики правонарушений, руководствуясь Указом Президента Российской Федерации от 28 октября 2005 года N 1244 "О межведомственных комиссиях Совета Безопасности Российской Федерации", Постановлением Правительства Российской Федерации от 28 марта 2008 года N 216 "О Правительственной комиссии по профилактике правонарушений", администрация Островского муниципального района Костромской области постановляет</w:t>
      </w:r>
    </w:p>
    <w:p w:rsidR="007F1DDF" w:rsidRPr="007F1DDF" w:rsidRDefault="007F1DDF" w:rsidP="007F1DDF">
      <w:pPr>
        <w:jc w:val="both"/>
      </w:pPr>
      <w:r w:rsidRPr="007F1DDF">
        <w:t xml:space="preserve"> 1. Утвердить прилагаемый план работы межведомственной комиссии по общественной безопасности и профилактике правонарушений Островского муниципального района на 2018год.</w:t>
      </w:r>
    </w:p>
    <w:p w:rsidR="007F1DDF" w:rsidRPr="007F1DDF" w:rsidRDefault="007F1DDF" w:rsidP="007F1DDF">
      <w:pPr>
        <w:pStyle w:val="ConsPlusNormal"/>
        <w:ind w:left="142"/>
        <w:jc w:val="both"/>
        <w:rPr>
          <w:rFonts w:ascii="Times New Roman" w:hAnsi="Times New Roman" w:cs="Times New Roman"/>
          <w:sz w:val="20"/>
        </w:rPr>
      </w:pPr>
      <w:r w:rsidRPr="007F1DDF">
        <w:rPr>
          <w:rFonts w:ascii="Times New Roman" w:hAnsi="Times New Roman" w:cs="Times New Roman"/>
          <w:sz w:val="20"/>
        </w:rPr>
        <w:t xml:space="preserve">2. </w:t>
      </w:r>
      <w:proofErr w:type="gramStart"/>
      <w:r w:rsidRPr="007F1DDF">
        <w:rPr>
          <w:rFonts w:ascii="Times New Roman" w:hAnsi="Times New Roman" w:cs="Times New Roman"/>
          <w:sz w:val="20"/>
        </w:rPr>
        <w:t>Контроль за</w:t>
      </w:r>
      <w:proofErr w:type="gramEnd"/>
      <w:r w:rsidRPr="007F1DDF">
        <w:rPr>
          <w:rFonts w:ascii="Times New Roman" w:hAnsi="Times New Roman" w:cs="Times New Roman"/>
          <w:sz w:val="20"/>
        </w:rPr>
        <w:t xml:space="preserve"> выполнением настоящего постановления возложить на заместителя главы администрации Островского муниципального района Карпычеву О.М.</w:t>
      </w:r>
    </w:p>
    <w:p w:rsidR="007F1DDF" w:rsidRPr="007F1DDF" w:rsidRDefault="007F1DDF" w:rsidP="007F1DDF">
      <w:pPr>
        <w:ind w:left="142"/>
        <w:jc w:val="both"/>
      </w:pPr>
      <w:r w:rsidRPr="007F1DDF">
        <w:t>3. Настоящее постановление вступает в силу со дня подписания и подлежит опубликованию в информационном бюллетене «Районные новости».</w:t>
      </w:r>
    </w:p>
    <w:p w:rsidR="007F1DDF" w:rsidRPr="007F1DDF" w:rsidRDefault="007F1DDF" w:rsidP="007F1DDF">
      <w:pPr>
        <w:ind w:left="142" w:firstLine="708"/>
        <w:jc w:val="both"/>
      </w:pPr>
    </w:p>
    <w:p w:rsidR="007F1DDF" w:rsidRPr="007F1DDF" w:rsidRDefault="007F1DDF" w:rsidP="007F1DDF">
      <w:pPr>
        <w:ind w:left="142" w:firstLine="708"/>
        <w:jc w:val="both"/>
      </w:pPr>
    </w:p>
    <w:p w:rsidR="007F1DDF" w:rsidRPr="007F1DDF" w:rsidRDefault="007F1DDF" w:rsidP="007F1DDF">
      <w:pPr>
        <w:jc w:val="both"/>
      </w:pPr>
    </w:p>
    <w:p w:rsidR="007F1DDF" w:rsidRPr="007F1DDF" w:rsidRDefault="007F1DDF" w:rsidP="007F1DDF">
      <w:pPr>
        <w:jc w:val="both"/>
      </w:pPr>
    </w:p>
    <w:p w:rsidR="007F1DDF" w:rsidRPr="007F1DDF" w:rsidRDefault="007F1DDF" w:rsidP="007F1DDF">
      <w:pPr>
        <w:jc w:val="both"/>
      </w:pPr>
    </w:p>
    <w:p w:rsidR="007F1DDF" w:rsidRPr="007F1DDF" w:rsidRDefault="007F1DDF" w:rsidP="007F1DDF">
      <w:pPr>
        <w:jc w:val="both"/>
      </w:pPr>
      <w:r w:rsidRPr="007F1DDF">
        <w:t>Глава Островского</w:t>
      </w:r>
    </w:p>
    <w:p w:rsidR="007F1DDF" w:rsidRPr="007F1DDF" w:rsidRDefault="007F1DDF" w:rsidP="007F1DDF">
      <w:pPr>
        <w:jc w:val="both"/>
      </w:pPr>
      <w:r w:rsidRPr="007F1DDF">
        <w:t>муниципального района                                                                        Г.А. Полякова</w:t>
      </w:r>
    </w:p>
    <w:p w:rsidR="007F1DDF" w:rsidRPr="007F1DDF" w:rsidRDefault="007F1DDF" w:rsidP="007F1DDF">
      <w:pPr>
        <w:jc w:val="both"/>
      </w:pPr>
    </w:p>
    <w:p w:rsidR="007F1DDF" w:rsidRPr="007F1DDF" w:rsidRDefault="007F1DDF" w:rsidP="007F1DDF"/>
    <w:p w:rsidR="007F1DDF" w:rsidRPr="007F1DDF" w:rsidRDefault="007F1DDF" w:rsidP="007F1DDF"/>
    <w:p w:rsidR="007F1DDF" w:rsidRPr="007F1DDF" w:rsidRDefault="007F1DDF" w:rsidP="007F1DDF">
      <w:pPr>
        <w:jc w:val="right"/>
      </w:pPr>
    </w:p>
    <w:p w:rsidR="007F1DDF" w:rsidRPr="007F1DDF" w:rsidRDefault="007F1DDF" w:rsidP="007F1DDF">
      <w:pPr>
        <w:jc w:val="right"/>
      </w:pPr>
      <w:r w:rsidRPr="007F1DDF">
        <w:t xml:space="preserve">Приложение </w:t>
      </w:r>
      <w:proofErr w:type="gramStart"/>
      <w:r w:rsidRPr="007F1DDF">
        <w:t>к</w:t>
      </w:r>
      <w:proofErr w:type="gramEnd"/>
      <w:r w:rsidRPr="007F1DDF">
        <w:t xml:space="preserve"> </w:t>
      </w:r>
    </w:p>
    <w:p w:rsidR="007F1DDF" w:rsidRPr="007F1DDF" w:rsidRDefault="007F1DDF" w:rsidP="007F1DDF">
      <w:pPr>
        <w:jc w:val="right"/>
      </w:pPr>
      <w:r w:rsidRPr="007F1DDF">
        <w:t xml:space="preserve">постановлению администрации </w:t>
      </w:r>
    </w:p>
    <w:p w:rsidR="007F1DDF" w:rsidRPr="007F1DDF" w:rsidRDefault="007F1DDF" w:rsidP="007F1DDF">
      <w:pPr>
        <w:jc w:val="right"/>
      </w:pPr>
      <w:r w:rsidRPr="007F1DDF">
        <w:t>Островского муниципального района</w:t>
      </w:r>
    </w:p>
    <w:p w:rsidR="007F1DDF" w:rsidRPr="007F1DDF" w:rsidRDefault="007F1DDF" w:rsidP="007F1DDF">
      <w:pPr>
        <w:jc w:val="right"/>
      </w:pPr>
      <w:r w:rsidRPr="007F1DDF">
        <w:t>Костромской области</w:t>
      </w:r>
    </w:p>
    <w:p w:rsidR="007F1DDF" w:rsidRPr="007F1DDF" w:rsidRDefault="007F1DDF" w:rsidP="007F1DDF">
      <w:pPr>
        <w:jc w:val="right"/>
      </w:pPr>
      <w:r w:rsidRPr="007F1DDF">
        <w:t>от   ___.12.2017г. №______</w:t>
      </w:r>
    </w:p>
    <w:p w:rsidR="007F1DDF" w:rsidRPr="007F1DDF" w:rsidRDefault="007F1DDF" w:rsidP="007F1DDF">
      <w:pPr>
        <w:jc w:val="right"/>
      </w:pPr>
      <w:r w:rsidRPr="007F1DDF">
        <w:t xml:space="preserve"> </w:t>
      </w:r>
    </w:p>
    <w:p w:rsidR="007F1DDF" w:rsidRPr="007F1DDF" w:rsidRDefault="007F1DDF" w:rsidP="007F1DDF"/>
    <w:p w:rsidR="007F1DDF" w:rsidRPr="007F1DDF" w:rsidRDefault="007F1DDF" w:rsidP="007F1DDF">
      <w:pPr>
        <w:jc w:val="center"/>
      </w:pPr>
    </w:p>
    <w:p w:rsidR="007F1DDF" w:rsidRPr="007F1DDF" w:rsidRDefault="007F1DDF" w:rsidP="007F1DDF">
      <w:pPr>
        <w:jc w:val="center"/>
      </w:pPr>
      <w:r w:rsidRPr="007F1DDF">
        <w:t xml:space="preserve">ПЛАН </w:t>
      </w:r>
    </w:p>
    <w:p w:rsidR="007F1DDF" w:rsidRPr="007F1DDF" w:rsidRDefault="007F1DDF" w:rsidP="007F1DDF">
      <w:pPr>
        <w:jc w:val="center"/>
      </w:pPr>
      <w:r w:rsidRPr="007F1DDF">
        <w:t>работы межведомственной комиссии по общественной безопасности</w:t>
      </w:r>
    </w:p>
    <w:p w:rsidR="007F1DDF" w:rsidRPr="007F1DDF" w:rsidRDefault="007F1DDF" w:rsidP="007F1DDF">
      <w:pPr>
        <w:jc w:val="center"/>
      </w:pPr>
      <w:r w:rsidRPr="007F1DDF">
        <w:t xml:space="preserve">и профилактике правонарушений </w:t>
      </w:r>
    </w:p>
    <w:p w:rsidR="007F1DDF" w:rsidRPr="007F1DDF" w:rsidRDefault="007F1DDF" w:rsidP="007F1DDF">
      <w:pPr>
        <w:jc w:val="center"/>
      </w:pPr>
      <w:r w:rsidRPr="007F1DDF">
        <w:t>Островского муниципального района</w:t>
      </w:r>
    </w:p>
    <w:p w:rsidR="007F1DDF" w:rsidRPr="007F1DDF" w:rsidRDefault="007F1DDF" w:rsidP="007F1DDF">
      <w:pPr>
        <w:jc w:val="center"/>
      </w:pPr>
      <w:r w:rsidRPr="007F1DDF">
        <w:t>на 2018год</w:t>
      </w:r>
    </w:p>
    <w:p w:rsidR="007F1DDF" w:rsidRPr="007F1DDF" w:rsidRDefault="007F1DDF" w:rsidP="007F1DDF">
      <w:pPr>
        <w:jc w:val="center"/>
        <w:rPr>
          <w:lang w:val="en-US"/>
        </w:rPr>
      </w:pPr>
    </w:p>
    <w:tbl>
      <w:tblPr>
        <w:tblW w:w="0" w:type="auto"/>
        <w:tblInd w:w="55" w:type="dxa"/>
        <w:tblLayout w:type="fixed"/>
        <w:tblCellMar>
          <w:top w:w="55" w:type="dxa"/>
          <w:left w:w="55" w:type="dxa"/>
          <w:bottom w:w="55" w:type="dxa"/>
          <w:right w:w="55" w:type="dxa"/>
        </w:tblCellMar>
        <w:tblLook w:val="0000"/>
      </w:tblPr>
      <w:tblGrid>
        <w:gridCol w:w="556"/>
        <w:gridCol w:w="4263"/>
        <w:gridCol w:w="2409"/>
        <w:gridCol w:w="2416"/>
      </w:tblGrid>
      <w:tr w:rsidR="007F1DDF" w:rsidRPr="007F1DDF" w:rsidTr="00E66D3B">
        <w:tc>
          <w:tcPr>
            <w:tcW w:w="556" w:type="dxa"/>
            <w:tcBorders>
              <w:top w:val="single" w:sz="1" w:space="0" w:color="000000"/>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 xml:space="preserve">№  </w:t>
            </w:r>
            <w:proofErr w:type="spellStart"/>
            <w:proofErr w:type="gramStart"/>
            <w:r w:rsidRPr="007F1DDF">
              <w:rPr>
                <w:sz w:val="20"/>
                <w:szCs w:val="20"/>
              </w:rPr>
              <w:t>п</w:t>
            </w:r>
            <w:proofErr w:type="spellEnd"/>
            <w:proofErr w:type="gramEnd"/>
            <w:r w:rsidRPr="007F1DDF">
              <w:rPr>
                <w:sz w:val="20"/>
                <w:szCs w:val="20"/>
              </w:rPr>
              <w:t>/</w:t>
            </w:r>
            <w:proofErr w:type="spellStart"/>
            <w:r w:rsidRPr="007F1DDF">
              <w:rPr>
                <w:sz w:val="20"/>
                <w:szCs w:val="20"/>
              </w:rPr>
              <w:t>п</w:t>
            </w:r>
            <w:proofErr w:type="spellEnd"/>
          </w:p>
        </w:tc>
        <w:tc>
          <w:tcPr>
            <w:tcW w:w="4263" w:type="dxa"/>
            <w:tcBorders>
              <w:top w:val="single" w:sz="1" w:space="0" w:color="000000"/>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Наименование</w:t>
            </w:r>
          </w:p>
        </w:tc>
        <w:tc>
          <w:tcPr>
            <w:tcW w:w="2409" w:type="dxa"/>
            <w:tcBorders>
              <w:top w:val="single" w:sz="1" w:space="0" w:color="000000"/>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Ответственные</w:t>
            </w:r>
          </w:p>
        </w:tc>
        <w:tc>
          <w:tcPr>
            <w:tcW w:w="2416" w:type="dxa"/>
            <w:tcBorders>
              <w:top w:val="single" w:sz="1" w:space="0" w:color="000000"/>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Срок исполнения</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lang w:eastAsia="ru-RU"/>
              </w:rPr>
              <w:t xml:space="preserve">Об эффективности проводимых мер профилактической работы с лицами, </w:t>
            </w:r>
            <w:r w:rsidRPr="007F1DDF">
              <w:rPr>
                <w:sz w:val="20"/>
                <w:szCs w:val="20"/>
                <w:lang w:eastAsia="ru-RU"/>
              </w:rPr>
              <w:lastRenderedPageBreak/>
              <w:t>осужденными к условным наказаниям, не связанным с лишением свободы, а также освободившихся из мест лишения свободы. Об оказании помощи в трудоустройстве граждан данной категории</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lastRenderedPageBreak/>
              <w:t xml:space="preserve">Начальник филиала по Островскому району </w:t>
            </w:r>
            <w:r w:rsidRPr="007F1DDF">
              <w:rPr>
                <w:sz w:val="20"/>
                <w:szCs w:val="20"/>
              </w:rPr>
              <w:lastRenderedPageBreak/>
              <w:t>ФКУУИИ УФСИН России по Костромской области Стефанова Е.В.</w:t>
            </w:r>
          </w:p>
          <w:p w:rsidR="007F1DDF" w:rsidRPr="007F1DDF" w:rsidRDefault="007F1DDF" w:rsidP="00E66D3B">
            <w:pPr>
              <w:pStyle w:val="af1"/>
              <w:snapToGrid w:val="0"/>
              <w:rPr>
                <w:sz w:val="20"/>
                <w:szCs w:val="20"/>
              </w:rPr>
            </w:pPr>
          </w:p>
        </w:tc>
        <w:tc>
          <w:tcPr>
            <w:tcW w:w="2416" w:type="dxa"/>
            <w:vMerge w:val="restart"/>
            <w:tcBorders>
              <w:left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lastRenderedPageBreak/>
              <w:t>1 квартал 2018года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lastRenderedPageBreak/>
              <w:t>2</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lang w:eastAsia="ru-RU"/>
              </w:rPr>
            </w:pPr>
            <w:r w:rsidRPr="007F1DDF">
              <w:rPr>
                <w:sz w:val="20"/>
                <w:szCs w:val="20"/>
                <w:lang w:eastAsia="ru-RU"/>
              </w:rPr>
              <w:t>О работе участковых уполномоченных полиции по профилактике преступности в общественных местах, на улице, по проблемам рецидивной преступности и социальной реабилитации лиц, освободившихся из мест лишения свободы</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МО МВД России «Островский»</w:t>
            </w:r>
          </w:p>
        </w:tc>
        <w:tc>
          <w:tcPr>
            <w:tcW w:w="2416" w:type="dxa"/>
            <w:vMerge/>
            <w:tcBorders>
              <w:left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3</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 выполнении мероприятий по профилактике правонарушений в сфере экономики.</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МО МВД России «Островский»</w:t>
            </w:r>
          </w:p>
        </w:tc>
        <w:tc>
          <w:tcPr>
            <w:tcW w:w="2416" w:type="dxa"/>
            <w:vMerge/>
            <w:tcBorders>
              <w:left w:val="single" w:sz="1" w:space="0" w:color="000000"/>
              <w:right w:val="single" w:sz="1" w:space="0" w:color="000000"/>
            </w:tcBorders>
            <w:shd w:val="clear" w:color="auto" w:fill="auto"/>
          </w:tcPr>
          <w:p w:rsidR="007F1DDF" w:rsidRPr="007F1DDF" w:rsidRDefault="007F1DDF" w:rsidP="00E66D3B">
            <w:pPr>
              <w:pStyle w:val="af1"/>
              <w:snapToGrid w:val="0"/>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4</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lang w:eastAsia="ru-RU"/>
              </w:rPr>
              <w:t>Об организации межведомственного взаимодействия по вопросам создания и финансирования временных рабочих мест для несовершеннолетних граждан, в том числе  склонных к совершению правонарушений</w:t>
            </w:r>
          </w:p>
          <w:p w:rsidR="007F1DDF" w:rsidRPr="007F1DDF" w:rsidRDefault="007F1DDF" w:rsidP="00E66D3B">
            <w:pPr>
              <w:pStyle w:val="af1"/>
              <w:snapToGrid w:val="0"/>
              <w:rPr>
                <w:sz w:val="20"/>
                <w:szCs w:val="20"/>
              </w:rPr>
            </w:pP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ДЮЦ «Импульс»,</w:t>
            </w:r>
          </w:p>
          <w:p w:rsidR="007F1DDF" w:rsidRPr="007F1DDF" w:rsidRDefault="007F1DDF" w:rsidP="00E66D3B">
            <w:pPr>
              <w:pStyle w:val="af1"/>
              <w:snapToGrid w:val="0"/>
              <w:jc w:val="center"/>
              <w:rPr>
                <w:sz w:val="20"/>
                <w:szCs w:val="20"/>
              </w:rPr>
            </w:pPr>
            <w:r w:rsidRPr="007F1DDF">
              <w:rPr>
                <w:sz w:val="20"/>
                <w:szCs w:val="20"/>
              </w:rPr>
              <w:t>КДН и ЗП администрации Островского муниципального района</w:t>
            </w:r>
          </w:p>
        </w:tc>
        <w:tc>
          <w:tcPr>
            <w:tcW w:w="2416" w:type="dxa"/>
            <w:vMerge/>
            <w:tcBorders>
              <w:left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lang w:val="en-US"/>
              </w:rPr>
            </w:pPr>
            <w:r w:rsidRPr="007F1DDF">
              <w:rPr>
                <w:sz w:val="20"/>
                <w:szCs w:val="20"/>
                <w:lang w:val="en-US"/>
              </w:rPr>
              <w:t>5</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lang w:eastAsia="ru-RU"/>
              </w:rPr>
            </w:pPr>
            <w:r w:rsidRPr="007F1DDF">
              <w:rPr>
                <w:sz w:val="20"/>
                <w:szCs w:val="20"/>
                <w:lang w:eastAsia="ru-RU"/>
              </w:rPr>
              <w:t>Исполнение поручений за 2017год</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Секретарь комиссии Буднева О.В.</w:t>
            </w: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6</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Анализ состояния преступности и правонарушений на территории Островского муниципального района в 2017году и истекшем периоде 2018года</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p>
          <w:p w:rsidR="007F1DDF" w:rsidRPr="007F1DDF" w:rsidRDefault="007F1DDF" w:rsidP="00E66D3B">
            <w:pPr>
              <w:pStyle w:val="af1"/>
              <w:snapToGrid w:val="0"/>
              <w:rPr>
                <w:sz w:val="20"/>
                <w:szCs w:val="20"/>
              </w:rPr>
            </w:pPr>
            <w:r w:rsidRPr="007F1DDF">
              <w:rPr>
                <w:sz w:val="20"/>
                <w:szCs w:val="20"/>
              </w:rPr>
              <w:t>МО МВД России «Островский»</w:t>
            </w:r>
          </w:p>
        </w:tc>
        <w:tc>
          <w:tcPr>
            <w:tcW w:w="2416" w:type="dxa"/>
            <w:vMerge w:val="restart"/>
            <w:tcBorders>
              <w:left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2 квартал 2018года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7</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lang w:eastAsia="ru-RU"/>
              </w:rPr>
              <w:t>О проведении спортивно-массовых и культурно-досуговых мероприятий как одной из форм профилактики по предупреждению правонарушений населения района всех возрастных групп</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Отдел культуры, по делам молодежи, физкультуры и спорта</w:t>
            </w:r>
          </w:p>
        </w:tc>
        <w:tc>
          <w:tcPr>
            <w:tcW w:w="2416" w:type="dxa"/>
            <w:vMerge/>
            <w:tcBorders>
              <w:left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8</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lang w:eastAsia="ru-RU"/>
              </w:rPr>
              <w:t>Об организации работы по правовому воспитанию и формированию законопослушного поведения подростков и молодежи</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Отдел образования администрации</w:t>
            </w:r>
          </w:p>
          <w:p w:rsidR="007F1DDF" w:rsidRPr="007F1DDF" w:rsidRDefault="007F1DDF" w:rsidP="00E66D3B">
            <w:pPr>
              <w:pStyle w:val="af1"/>
              <w:snapToGrid w:val="0"/>
              <w:jc w:val="center"/>
              <w:rPr>
                <w:sz w:val="20"/>
                <w:szCs w:val="20"/>
              </w:rPr>
            </w:pPr>
            <w:r w:rsidRPr="007F1DDF">
              <w:rPr>
                <w:sz w:val="20"/>
                <w:szCs w:val="20"/>
              </w:rPr>
              <w:t>Островского муниципального района</w:t>
            </w:r>
          </w:p>
        </w:tc>
        <w:tc>
          <w:tcPr>
            <w:tcW w:w="2416" w:type="dxa"/>
            <w:vMerge/>
            <w:tcBorders>
              <w:left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9</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3"/>
              <w:spacing w:after="0"/>
              <w:rPr>
                <w:sz w:val="20"/>
                <w:szCs w:val="20"/>
              </w:rPr>
            </w:pPr>
            <w:r w:rsidRPr="007F1DDF">
              <w:rPr>
                <w:sz w:val="20"/>
                <w:szCs w:val="20"/>
              </w:rPr>
              <w:t>О состоянии миграционная ситуация на территории Островского муниципального района и меры по снижению уровня незаконной миграции, недопущению конфликтов на национальной и религиозной почве</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kern w:val="24"/>
                <w:sz w:val="20"/>
                <w:szCs w:val="20"/>
              </w:rPr>
              <w:t>Начальник миграционного пункта межмуниципального отдела МВД России «Островский»</w:t>
            </w:r>
          </w:p>
        </w:tc>
        <w:tc>
          <w:tcPr>
            <w:tcW w:w="2416" w:type="dxa"/>
            <w:vMerge/>
            <w:tcBorders>
              <w:left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10</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3"/>
              <w:spacing w:after="0"/>
              <w:rPr>
                <w:sz w:val="20"/>
                <w:szCs w:val="20"/>
              </w:rPr>
            </w:pPr>
            <w:r w:rsidRPr="007F1DDF">
              <w:rPr>
                <w:sz w:val="20"/>
                <w:szCs w:val="20"/>
              </w:rPr>
              <w:t>Профилактика правонарушений и рецидивной преступности</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3"/>
              <w:spacing w:after="0"/>
              <w:rPr>
                <w:sz w:val="20"/>
                <w:szCs w:val="20"/>
              </w:rPr>
            </w:pPr>
            <w:r w:rsidRPr="007F1DDF">
              <w:rPr>
                <w:sz w:val="20"/>
                <w:szCs w:val="20"/>
              </w:rPr>
              <w:t>МО МВД России «Островский</w:t>
            </w: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11</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lang w:eastAsia="ru-RU"/>
              </w:rPr>
              <w:t>О   результатах мероприятий по пресечению нарушений правил торговли в части   продажи табачной и алкогольной продукции несовершеннолетним, нарушений правил   продажи алкогольной продукции, профилактика потребления табака и алкоголя   среди несовершеннолетних</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МО МВД России «Островский»,</w:t>
            </w:r>
          </w:p>
          <w:p w:rsidR="007F1DDF" w:rsidRPr="007F1DDF" w:rsidRDefault="007F1DDF" w:rsidP="00E66D3B">
            <w:pPr>
              <w:pStyle w:val="af1"/>
              <w:snapToGrid w:val="0"/>
              <w:rPr>
                <w:sz w:val="20"/>
                <w:szCs w:val="20"/>
              </w:rPr>
            </w:pPr>
          </w:p>
        </w:tc>
        <w:tc>
          <w:tcPr>
            <w:tcW w:w="2416" w:type="dxa"/>
            <w:vMerge w:val="restart"/>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3 квартал 2018года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12</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lang w:eastAsia="ru-RU"/>
              </w:rPr>
            </w:pPr>
            <w:r w:rsidRPr="007F1DDF">
              <w:rPr>
                <w:sz w:val="20"/>
                <w:szCs w:val="20"/>
              </w:rPr>
              <w:t xml:space="preserve">О работе МО МВД России «Островский» по повышению уровня общественной безопасности. </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МО МВД России «Островский»</w:t>
            </w: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13</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О мерах по профилактике семейного неблагополучия, раннему выявлению неблагополучных семей, в которых находятся несовершеннолетние дети</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КДН и ЗП администрации Островского муниципального района</w:t>
            </w: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14</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lang w:eastAsia="ru-RU"/>
              </w:rPr>
              <w:t xml:space="preserve">О   взаимодействии органов местного самоуправления, органов внутренних дел,   </w:t>
            </w:r>
            <w:r w:rsidRPr="007F1DDF">
              <w:rPr>
                <w:sz w:val="20"/>
                <w:szCs w:val="20"/>
                <w:lang w:eastAsia="ru-RU"/>
              </w:rPr>
              <w:lastRenderedPageBreak/>
              <w:t>уголовно-исполнительной системы и общественных объединений в организации и   проведении профилактической работы с несовершеннолетними, вступившими в   конфликт с законом; опыт внедрения «Института   наставничества» и других общественных форм работы с подростками, состоящими   на профилактическом учете</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lastRenderedPageBreak/>
              <w:t>МО МВД России «Островский»,</w:t>
            </w:r>
          </w:p>
          <w:p w:rsidR="007F1DDF" w:rsidRPr="007F1DDF" w:rsidRDefault="007F1DDF" w:rsidP="00E66D3B">
            <w:pPr>
              <w:pStyle w:val="af1"/>
              <w:snapToGrid w:val="0"/>
              <w:jc w:val="center"/>
              <w:rPr>
                <w:sz w:val="20"/>
                <w:szCs w:val="20"/>
              </w:rPr>
            </w:pPr>
            <w:r w:rsidRPr="007F1DDF">
              <w:rPr>
                <w:sz w:val="20"/>
                <w:szCs w:val="20"/>
              </w:rPr>
              <w:lastRenderedPageBreak/>
              <w:t>Отдел образования и</w:t>
            </w:r>
          </w:p>
          <w:p w:rsidR="007F1DDF" w:rsidRPr="007F1DDF" w:rsidRDefault="007F1DDF" w:rsidP="00E66D3B">
            <w:pPr>
              <w:pStyle w:val="af1"/>
              <w:snapToGrid w:val="0"/>
              <w:jc w:val="center"/>
              <w:rPr>
                <w:sz w:val="20"/>
                <w:szCs w:val="20"/>
              </w:rPr>
            </w:pPr>
            <w:r w:rsidRPr="007F1DDF">
              <w:rPr>
                <w:sz w:val="20"/>
                <w:szCs w:val="20"/>
              </w:rPr>
              <w:t>КДН и ЗП администрации Островского муниципального района</w:t>
            </w: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lastRenderedPageBreak/>
              <w:t>15</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lang w:eastAsia="ru-RU"/>
              </w:rPr>
            </w:pPr>
            <w:r w:rsidRPr="007F1DDF">
              <w:rPr>
                <w:sz w:val="20"/>
                <w:szCs w:val="20"/>
                <w:lang w:eastAsia="ru-RU"/>
              </w:rPr>
              <w:t>Взаимодействие по вопросам бытового и трудового устройства граждан, осужденных к наказаниям и мерам уголовно-правового характера без изоляции от общества.</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Главы сельских поселений</w:t>
            </w:r>
          </w:p>
        </w:tc>
        <w:tc>
          <w:tcPr>
            <w:tcW w:w="2416"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rPr>
                <w:sz w:val="20"/>
                <w:szCs w:val="20"/>
              </w:rPr>
            </w:pPr>
          </w:p>
        </w:tc>
      </w:tr>
      <w:tr w:rsidR="007F1DDF" w:rsidRPr="007F1DDF" w:rsidTr="00E66D3B">
        <w:trPr>
          <w:trHeight w:val="2042"/>
        </w:trPr>
        <w:tc>
          <w:tcPr>
            <w:tcW w:w="556" w:type="dxa"/>
            <w:vMerge w:val="restart"/>
            <w:tcBorders>
              <w:left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16</w:t>
            </w:r>
          </w:p>
        </w:tc>
        <w:tc>
          <w:tcPr>
            <w:tcW w:w="4263" w:type="dxa"/>
            <w:vMerge w:val="restart"/>
            <w:tcBorders>
              <w:left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 подготовке и проведении массовых мероприятий, посвященных новогодним и рождественским праздникам</w:t>
            </w:r>
          </w:p>
        </w:tc>
        <w:tc>
          <w:tcPr>
            <w:tcW w:w="2409" w:type="dxa"/>
            <w:tcBorders>
              <w:left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Отдел образования (Семенова О.А.</w:t>
            </w:r>
          </w:p>
          <w:p w:rsidR="007F1DDF" w:rsidRPr="007F1DDF" w:rsidRDefault="007F1DDF" w:rsidP="00E66D3B">
            <w:pPr>
              <w:pStyle w:val="af1"/>
              <w:snapToGrid w:val="0"/>
              <w:jc w:val="center"/>
              <w:rPr>
                <w:sz w:val="20"/>
                <w:szCs w:val="20"/>
              </w:rPr>
            </w:pPr>
            <w:r w:rsidRPr="007F1DDF">
              <w:rPr>
                <w:sz w:val="20"/>
                <w:szCs w:val="20"/>
              </w:rPr>
              <w:t>Отдел культуры (Сергеева А.Б.)</w:t>
            </w:r>
          </w:p>
          <w:p w:rsidR="007F1DDF" w:rsidRPr="007F1DDF" w:rsidRDefault="007F1DDF" w:rsidP="00E66D3B">
            <w:pPr>
              <w:pStyle w:val="af1"/>
              <w:snapToGrid w:val="0"/>
              <w:jc w:val="center"/>
              <w:rPr>
                <w:sz w:val="20"/>
                <w:szCs w:val="20"/>
              </w:rPr>
            </w:pPr>
            <w:r w:rsidRPr="007F1DDF">
              <w:rPr>
                <w:sz w:val="20"/>
                <w:szCs w:val="20"/>
              </w:rPr>
              <w:t>МО МВД России «Островский»</w:t>
            </w:r>
          </w:p>
        </w:tc>
        <w:tc>
          <w:tcPr>
            <w:tcW w:w="2416" w:type="dxa"/>
            <w:vMerge w:val="restart"/>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4 квартал 2018года</w:t>
            </w:r>
          </w:p>
        </w:tc>
      </w:tr>
      <w:tr w:rsidR="007F1DDF" w:rsidRPr="007F1DDF" w:rsidTr="00E66D3B">
        <w:tc>
          <w:tcPr>
            <w:tcW w:w="556" w:type="dxa"/>
            <w:vMerge/>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p>
        </w:tc>
        <w:tc>
          <w:tcPr>
            <w:tcW w:w="4263" w:type="dxa"/>
            <w:vMerge/>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17</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 xml:space="preserve">О работе МО МВД России «Островский» по профилактике правонарушений на транспорте. </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МО МВД России «Островский»</w:t>
            </w: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18</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 проделанной работе по профилактике преступлений, совершаемых судимыми лицами и лицами, ранее совершавшими преступления.</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Начальник филиала по Островскому району ФКУУИИ УФСИН России по Костромской области Стефанова Е.В.</w:t>
            </w:r>
          </w:p>
          <w:p w:rsidR="007F1DDF" w:rsidRPr="007F1DDF" w:rsidRDefault="007F1DDF" w:rsidP="00E66D3B">
            <w:pPr>
              <w:pStyle w:val="af1"/>
              <w:snapToGrid w:val="0"/>
              <w:rPr>
                <w:sz w:val="20"/>
                <w:szCs w:val="20"/>
              </w:rPr>
            </w:pPr>
            <w:r w:rsidRPr="007F1DDF">
              <w:rPr>
                <w:sz w:val="20"/>
                <w:szCs w:val="20"/>
              </w:rPr>
              <w:t>МО МВД России «Островский»</w:t>
            </w: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19</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 xml:space="preserve">О плане работы межведомственной комиссии по общественной безопасности и профилактике правонарушений </w:t>
            </w:r>
          </w:p>
          <w:p w:rsidR="007F1DDF" w:rsidRPr="007F1DDF" w:rsidRDefault="007F1DDF" w:rsidP="00E66D3B">
            <w:pPr>
              <w:pStyle w:val="af1"/>
              <w:snapToGrid w:val="0"/>
              <w:rPr>
                <w:sz w:val="20"/>
                <w:szCs w:val="20"/>
              </w:rPr>
            </w:pPr>
            <w:r w:rsidRPr="007F1DDF">
              <w:rPr>
                <w:sz w:val="20"/>
                <w:szCs w:val="20"/>
              </w:rPr>
              <w:t>Островского муниципального района на 2019год</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Заместитель главы администрации</w:t>
            </w:r>
          </w:p>
          <w:p w:rsidR="007F1DDF" w:rsidRPr="007F1DDF" w:rsidRDefault="007F1DDF" w:rsidP="00E66D3B">
            <w:pPr>
              <w:pStyle w:val="af1"/>
              <w:snapToGrid w:val="0"/>
              <w:jc w:val="center"/>
              <w:rPr>
                <w:sz w:val="20"/>
                <w:szCs w:val="20"/>
              </w:rPr>
            </w:pPr>
            <w:r w:rsidRPr="007F1DDF">
              <w:rPr>
                <w:sz w:val="20"/>
                <w:szCs w:val="20"/>
              </w:rPr>
              <w:t>Карпычева О.М.</w:t>
            </w:r>
          </w:p>
        </w:tc>
        <w:tc>
          <w:tcPr>
            <w:tcW w:w="2416" w:type="dxa"/>
            <w:vMerge/>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p>
        </w:tc>
      </w:tr>
    </w:tbl>
    <w:p w:rsidR="007F1DDF" w:rsidRPr="007F1DDF" w:rsidRDefault="007F1DDF" w:rsidP="007F1DDF">
      <w:pPr>
        <w:jc w:val="center"/>
      </w:pPr>
    </w:p>
    <w:p w:rsidR="007F1DDF" w:rsidRPr="007F1DDF" w:rsidRDefault="007F1DDF" w:rsidP="007F1DDF"/>
    <w:p w:rsidR="007F1DDF" w:rsidRPr="007F1DDF" w:rsidRDefault="007F1DDF" w:rsidP="007F1DDF"/>
    <w:p w:rsidR="007F1DDF" w:rsidRDefault="007F1DDF" w:rsidP="007F1DDF">
      <w:pPr>
        <w:jc w:val="right"/>
      </w:pPr>
    </w:p>
    <w:p w:rsidR="007F1DDF" w:rsidRDefault="007F1DDF" w:rsidP="007F1DDF">
      <w:pPr>
        <w:jc w:val="center"/>
      </w:pPr>
    </w:p>
    <w:p w:rsidR="007F1DDF" w:rsidRPr="00E13CD2" w:rsidRDefault="007F1DDF" w:rsidP="007F1DDF">
      <w:pPr>
        <w:jc w:val="center"/>
      </w:pPr>
      <w:r w:rsidRPr="00E13CD2">
        <w:t>*      *      *      *      *      *      *</w:t>
      </w:r>
    </w:p>
    <w:p w:rsidR="007F1DDF" w:rsidRDefault="007F1DDF" w:rsidP="007F1DDF">
      <w:pPr>
        <w:jc w:val="right"/>
      </w:pPr>
    </w:p>
    <w:p w:rsidR="007F1DDF" w:rsidRPr="007F1DDF" w:rsidRDefault="007F1DDF" w:rsidP="007F1DDF">
      <w:pPr>
        <w:jc w:val="center"/>
        <w:rPr>
          <w:b/>
          <w:bCs/>
        </w:rPr>
      </w:pPr>
      <w:r w:rsidRPr="007F1DDF">
        <w:rPr>
          <w:noProof/>
        </w:rPr>
        <w:drawing>
          <wp:inline distT="0" distB="0" distL="0" distR="0">
            <wp:extent cx="742950" cy="914400"/>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7F1DDF" w:rsidRPr="007F1DDF" w:rsidRDefault="007F1DDF" w:rsidP="007F1DDF">
      <w:pPr>
        <w:rPr>
          <w:b/>
          <w:bCs/>
        </w:rPr>
      </w:pPr>
    </w:p>
    <w:p w:rsidR="007F1DDF" w:rsidRPr="007F1DDF" w:rsidRDefault="007F1DDF" w:rsidP="007F1DDF">
      <w:pPr>
        <w:pStyle w:val="1"/>
        <w:jc w:val="center"/>
        <w:rPr>
          <w:bCs/>
          <w:sz w:val="20"/>
          <w:szCs w:val="20"/>
        </w:rPr>
      </w:pPr>
      <w:r w:rsidRPr="007F1DDF">
        <w:rPr>
          <w:bCs/>
          <w:sz w:val="20"/>
          <w:szCs w:val="20"/>
        </w:rPr>
        <w:t>ПОСТАНОВЛЕНИЕ</w:t>
      </w:r>
    </w:p>
    <w:p w:rsidR="007F1DDF" w:rsidRPr="007F1DDF" w:rsidRDefault="007F1DDF" w:rsidP="007F1DDF">
      <w:pPr>
        <w:jc w:val="center"/>
      </w:pPr>
    </w:p>
    <w:p w:rsidR="007F1DDF" w:rsidRPr="007F1DDF" w:rsidRDefault="007F1DDF" w:rsidP="007F1DDF">
      <w:pPr>
        <w:jc w:val="center"/>
      </w:pPr>
      <w:r w:rsidRPr="007F1DDF">
        <w:t>АДМИНИСТРАЦИЯ ОСТРОВСКОГО МУНИЦИПАЛЬНОГО РАЙОНА</w:t>
      </w:r>
    </w:p>
    <w:p w:rsidR="007F1DDF" w:rsidRPr="007F1DDF" w:rsidRDefault="007F1DDF" w:rsidP="007F1DDF">
      <w:pPr>
        <w:jc w:val="center"/>
      </w:pPr>
      <w:r w:rsidRPr="007F1DDF">
        <w:t>КОСТРОМСКОЙ  ОБЛАСТИ</w:t>
      </w:r>
    </w:p>
    <w:p w:rsidR="007F1DDF" w:rsidRPr="007F1DDF" w:rsidRDefault="007F1DDF" w:rsidP="007F1DDF"/>
    <w:p w:rsidR="007F1DDF" w:rsidRPr="007F1DDF" w:rsidRDefault="007F1DDF" w:rsidP="007F1DDF">
      <w:pPr>
        <w:jc w:val="both"/>
      </w:pPr>
      <w:r w:rsidRPr="007F1DDF">
        <w:t>«_25_» декабря  2017 года              № 660                                п</w:t>
      </w:r>
      <w:proofErr w:type="gramStart"/>
      <w:r w:rsidRPr="007F1DDF">
        <w:t>.О</w:t>
      </w:r>
      <w:proofErr w:type="gramEnd"/>
      <w:r w:rsidRPr="007F1DDF">
        <w:t xml:space="preserve">стровское  </w:t>
      </w:r>
    </w:p>
    <w:p w:rsidR="007F1DDF" w:rsidRPr="007F1DDF" w:rsidRDefault="007F1DDF" w:rsidP="007F1DDF">
      <w:pPr>
        <w:jc w:val="both"/>
      </w:pPr>
    </w:p>
    <w:p w:rsidR="007F1DDF" w:rsidRPr="007F1DDF" w:rsidRDefault="007F1DDF" w:rsidP="007F1DDF">
      <w:pPr>
        <w:pStyle w:val="a3"/>
        <w:spacing w:before="0" w:beforeAutospacing="0" w:after="0"/>
        <w:ind w:firstLine="709"/>
        <w:rPr>
          <w:sz w:val="20"/>
          <w:szCs w:val="20"/>
        </w:rPr>
      </w:pPr>
      <w:r w:rsidRPr="007F1DDF">
        <w:rPr>
          <w:sz w:val="20"/>
          <w:szCs w:val="20"/>
        </w:rPr>
        <w:t>Об утверждении плана заседаний комиссии по противодействию</w:t>
      </w:r>
    </w:p>
    <w:p w:rsidR="007F1DDF" w:rsidRPr="007F1DDF" w:rsidRDefault="007F1DDF" w:rsidP="007F1DDF">
      <w:pPr>
        <w:pStyle w:val="a3"/>
        <w:spacing w:before="0" w:beforeAutospacing="0" w:after="0"/>
        <w:ind w:firstLine="709"/>
        <w:rPr>
          <w:sz w:val="20"/>
          <w:szCs w:val="20"/>
        </w:rPr>
      </w:pPr>
      <w:r w:rsidRPr="007F1DDF">
        <w:rPr>
          <w:sz w:val="20"/>
          <w:szCs w:val="20"/>
        </w:rPr>
        <w:t xml:space="preserve"> коррупции при администрации Островского  муниципального</w:t>
      </w:r>
    </w:p>
    <w:p w:rsidR="007F1DDF" w:rsidRPr="007F1DDF" w:rsidRDefault="007F1DDF" w:rsidP="007F1DDF">
      <w:pPr>
        <w:pStyle w:val="a3"/>
        <w:spacing w:before="0" w:beforeAutospacing="0" w:after="0"/>
        <w:ind w:firstLine="709"/>
        <w:rPr>
          <w:sz w:val="20"/>
          <w:szCs w:val="20"/>
        </w:rPr>
      </w:pPr>
      <w:r w:rsidRPr="007F1DDF">
        <w:rPr>
          <w:sz w:val="20"/>
          <w:szCs w:val="20"/>
        </w:rPr>
        <w:lastRenderedPageBreak/>
        <w:t xml:space="preserve"> района  на 2018 год</w:t>
      </w:r>
    </w:p>
    <w:p w:rsidR="007F1DDF" w:rsidRPr="007F1DDF" w:rsidRDefault="007F1DDF" w:rsidP="007F1DDF">
      <w:pPr>
        <w:pStyle w:val="ConsPlusNormal"/>
        <w:ind w:firstLine="709"/>
        <w:jc w:val="center"/>
        <w:rPr>
          <w:rFonts w:ascii="Times New Roman" w:hAnsi="Times New Roman" w:cs="Times New Roman"/>
          <w:sz w:val="20"/>
        </w:rPr>
      </w:pPr>
    </w:p>
    <w:p w:rsidR="007F1DDF" w:rsidRPr="007F1DDF" w:rsidRDefault="007F1DDF" w:rsidP="007F1DDF">
      <w:pPr>
        <w:ind w:firstLine="709"/>
        <w:jc w:val="both"/>
      </w:pPr>
    </w:p>
    <w:p w:rsidR="007F1DDF" w:rsidRPr="007F1DDF" w:rsidRDefault="007F1DDF" w:rsidP="007F1DDF">
      <w:pPr>
        <w:pStyle w:val="ConsPlusNormal"/>
        <w:ind w:firstLine="709"/>
        <w:jc w:val="both"/>
        <w:rPr>
          <w:rFonts w:ascii="Times New Roman" w:hAnsi="Times New Roman" w:cs="Times New Roman"/>
          <w:sz w:val="20"/>
        </w:rPr>
      </w:pPr>
      <w:r w:rsidRPr="007F1DDF">
        <w:rPr>
          <w:rFonts w:ascii="Times New Roman" w:hAnsi="Times New Roman" w:cs="Times New Roman"/>
          <w:sz w:val="20"/>
        </w:rPr>
        <w:t>В целях реализации Федерального закона от 25.12.2008года № 273-ФЗ  «О противодействии коррупции», руководствуясь Уставом муниципального образования Островский муниципальный район, администрация Островского муниципального района</w:t>
      </w:r>
      <w:proofErr w:type="gramStart"/>
      <w:r w:rsidRPr="007F1DDF">
        <w:rPr>
          <w:rFonts w:ascii="Times New Roman" w:hAnsi="Times New Roman" w:cs="Times New Roman"/>
          <w:sz w:val="20"/>
        </w:rPr>
        <w:t xml:space="preserve"> П</w:t>
      </w:r>
      <w:proofErr w:type="gramEnd"/>
      <w:r w:rsidRPr="007F1DDF">
        <w:rPr>
          <w:rFonts w:ascii="Times New Roman" w:hAnsi="Times New Roman" w:cs="Times New Roman"/>
          <w:sz w:val="20"/>
        </w:rPr>
        <w:t>остановляет:</w:t>
      </w:r>
    </w:p>
    <w:p w:rsidR="007F1DDF" w:rsidRPr="007F1DDF" w:rsidRDefault="007F1DDF" w:rsidP="007F1DDF">
      <w:pPr>
        <w:pStyle w:val="ConsPlusNormal"/>
        <w:ind w:firstLine="709"/>
        <w:jc w:val="both"/>
        <w:rPr>
          <w:rFonts w:ascii="Times New Roman" w:hAnsi="Times New Roman" w:cs="Times New Roman"/>
          <w:sz w:val="20"/>
        </w:rPr>
      </w:pPr>
    </w:p>
    <w:p w:rsidR="007F1DDF" w:rsidRPr="007F1DDF" w:rsidRDefault="007F1DDF" w:rsidP="007F1DDF">
      <w:pPr>
        <w:pStyle w:val="ConsPlusNormal"/>
        <w:ind w:firstLine="709"/>
        <w:jc w:val="both"/>
        <w:rPr>
          <w:rFonts w:ascii="Times New Roman" w:hAnsi="Times New Roman" w:cs="Times New Roman"/>
          <w:sz w:val="20"/>
        </w:rPr>
      </w:pPr>
    </w:p>
    <w:p w:rsidR="007F1DDF" w:rsidRPr="007F1DDF" w:rsidRDefault="007F1DDF" w:rsidP="007F1DDF">
      <w:pPr>
        <w:pStyle w:val="ConsPlusNormal"/>
        <w:ind w:firstLine="709"/>
        <w:jc w:val="both"/>
        <w:rPr>
          <w:rFonts w:ascii="Times New Roman" w:hAnsi="Times New Roman" w:cs="Times New Roman"/>
          <w:sz w:val="20"/>
        </w:rPr>
      </w:pPr>
      <w:r w:rsidRPr="007F1DDF">
        <w:rPr>
          <w:rFonts w:ascii="Times New Roman" w:hAnsi="Times New Roman" w:cs="Times New Roman"/>
          <w:sz w:val="20"/>
        </w:rPr>
        <w:t>1. Утвердить прилагаемый план заседаний комиссии  по противодействию  коррупции при администрации  Островского муниципального района на 2018 год.</w:t>
      </w:r>
    </w:p>
    <w:p w:rsidR="007F1DDF" w:rsidRPr="007F1DDF" w:rsidRDefault="007F1DDF" w:rsidP="007F1DDF">
      <w:pPr>
        <w:ind w:firstLine="709"/>
        <w:jc w:val="both"/>
      </w:pPr>
      <w:r w:rsidRPr="007F1DDF">
        <w:t xml:space="preserve">2. </w:t>
      </w:r>
      <w:proofErr w:type="gramStart"/>
      <w:r w:rsidRPr="007F1DDF">
        <w:t>Контроль за</w:t>
      </w:r>
      <w:proofErr w:type="gramEnd"/>
      <w:r w:rsidRPr="007F1DDF">
        <w:t xml:space="preserve"> выполнением настоящего постановлением возложить на управляющего делами главы администрации Островского муниципального района.</w:t>
      </w:r>
    </w:p>
    <w:p w:rsidR="007F1DDF" w:rsidRPr="007F1DDF" w:rsidRDefault="007F1DDF" w:rsidP="007F1DDF">
      <w:pPr>
        <w:pStyle w:val="a3"/>
        <w:spacing w:before="0" w:beforeAutospacing="0" w:after="0"/>
        <w:ind w:firstLine="709"/>
        <w:rPr>
          <w:sz w:val="20"/>
          <w:szCs w:val="20"/>
        </w:rPr>
      </w:pPr>
      <w:r w:rsidRPr="007F1DDF">
        <w:rPr>
          <w:sz w:val="20"/>
          <w:szCs w:val="20"/>
        </w:rPr>
        <w:t xml:space="preserve">            3.Признать утратившим силу постановление администрации Островского муниципального района от 26.12.2016года № 375 «Об утверждении плана заседаний комиссии по противодействию коррупции при администрации Островского муниципального района  на 2017 год».</w:t>
      </w:r>
    </w:p>
    <w:p w:rsidR="007F1DDF" w:rsidRPr="007F1DDF" w:rsidRDefault="007F1DDF" w:rsidP="007F1DDF">
      <w:pPr>
        <w:ind w:firstLine="709"/>
        <w:jc w:val="both"/>
      </w:pPr>
      <w:r w:rsidRPr="007F1DDF">
        <w:t>4. Настоящее постановление вступает в силу со дня подписания и подлежит опубликованию в информационном бюллетене «Районные новости».</w:t>
      </w:r>
    </w:p>
    <w:p w:rsidR="007F1DDF" w:rsidRPr="007F1DDF" w:rsidRDefault="007F1DDF" w:rsidP="007F1DDF">
      <w:pPr>
        <w:pStyle w:val="ConsPlusNormal"/>
        <w:ind w:firstLine="709"/>
        <w:jc w:val="both"/>
        <w:rPr>
          <w:rFonts w:ascii="Times New Roman" w:hAnsi="Times New Roman" w:cs="Times New Roman"/>
          <w:sz w:val="20"/>
        </w:rPr>
      </w:pPr>
    </w:p>
    <w:p w:rsidR="007F1DDF" w:rsidRPr="007F1DDF" w:rsidRDefault="007F1DDF" w:rsidP="007F1DDF">
      <w:pPr>
        <w:ind w:firstLine="709"/>
        <w:jc w:val="both"/>
      </w:pPr>
    </w:p>
    <w:p w:rsidR="007F1DDF" w:rsidRPr="007F1DDF" w:rsidRDefault="007F1DDF" w:rsidP="00832FFF">
      <w:pPr>
        <w:jc w:val="both"/>
      </w:pPr>
    </w:p>
    <w:p w:rsidR="007F1DDF" w:rsidRPr="007F1DDF" w:rsidRDefault="007F1DDF" w:rsidP="007F1DDF">
      <w:pPr>
        <w:ind w:firstLine="709"/>
        <w:jc w:val="both"/>
      </w:pPr>
    </w:p>
    <w:p w:rsidR="007F1DDF" w:rsidRPr="007F1DDF" w:rsidRDefault="007F1DDF" w:rsidP="007F1DDF">
      <w:pPr>
        <w:ind w:firstLine="709"/>
        <w:jc w:val="both"/>
      </w:pPr>
    </w:p>
    <w:p w:rsidR="007F1DDF" w:rsidRPr="007F1DDF" w:rsidRDefault="007F1DDF" w:rsidP="007F1DDF">
      <w:pPr>
        <w:jc w:val="both"/>
      </w:pPr>
      <w:r w:rsidRPr="007F1DDF">
        <w:t>Глава Островского</w:t>
      </w:r>
    </w:p>
    <w:p w:rsidR="007F1DDF" w:rsidRPr="007F1DDF" w:rsidRDefault="007F1DDF" w:rsidP="007F1DDF">
      <w:pPr>
        <w:jc w:val="both"/>
      </w:pPr>
      <w:r w:rsidRPr="007F1DDF">
        <w:t>муниципального района                                                                        Г.А. Полякова</w:t>
      </w:r>
    </w:p>
    <w:p w:rsidR="007F1DDF" w:rsidRPr="007F1DDF" w:rsidRDefault="007F1DDF" w:rsidP="007F1DDF">
      <w:pPr>
        <w:jc w:val="both"/>
      </w:pPr>
    </w:p>
    <w:p w:rsidR="007F1DDF" w:rsidRPr="007F1DDF" w:rsidRDefault="007F1DDF" w:rsidP="007F1DDF">
      <w:pPr>
        <w:jc w:val="both"/>
      </w:pPr>
    </w:p>
    <w:p w:rsidR="007F1DDF" w:rsidRPr="007F1DDF" w:rsidRDefault="007F1DDF" w:rsidP="007F1DDF">
      <w:pPr>
        <w:jc w:val="both"/>
      </w:pPr>
    </w:p>
    <w:p w:rsidR="007F1DDF" w:rsidRPr="007F1DDF" w:rsidRDefault="007F1DDF" w:rsidP="007F1DDF"/>
    <w:p w:rsidR="007F1DDF" w:rsidRPr="007F1DDF" w:rsidRDefault="007F1DDF" w:rsidP="007F1DDF">
      <w:pPr>
        <w:jc w:val="right"/>
      </w:pPr>
      <w:r w:rsidRPr="007F1DDF">
        <w:t>Приложение</w:t>
      </w:r>
    </w:p>
    <w:p w:rsidR="007F1DDF" w:rsidRPr="007F1DDF" w:rsidRDefault="007F1DDF" w:rsidP="007F1DDF">
      <w:pPr>
        <w:jc w:val="right"/>
      </w:pPr>
      <w:r w:rsidRPr="007F1DDF">
        <w:t>к постановлению администрации</w:t>
      </w:r>
    </w:p>
    <w:p w:rsidR="007F1DDF" w:rsidRPr="007F1DDF" w:rsidRDefault="007F1DDF" w:rsidP="007F1DDF">
      <w:pPr>
        <w:jc w:val="right"/>
      </w:pPr>
      <w:r w:rsidRPr="007F1DDF">
        <w:t>Островского муниципального района</w:t>
      </w:r>
    </w:p>
    <w:p w:rsidR="007F1DDF" w:rsidRPr="007F1DDF" w:rsidRDefault="007F1DDF" w:rsidP="007F1DDF">
      <w:pPr>
        <w:jc w:val="right"/>
      </w:pPr>
      <w:r w:rsidRPr="007F1DDF">
        <w:t>от «____ » декабря    2017года № ____</w:t>
      </w:r>
    </w:p>
    <w:p w:rsidR="007F1DDF" w:rsidRPr="007F1DDF" w:rsidRDefault="007F1DDF" w:rsidP="007F1DDF">
      <w:pPr>
        <w:jc w:val="center"/>
      </w:pPr>
    </w:p>
    <w:p w:rsidR="007F1DDF" w:rsidRPr="007F1DDF" w:rsidRDefault="007F1DDF" w:rsidP="007F1DDF">
      <w:pPr>
        <w:jc w:val="center"/>
      </w:pPr>
      <w:r w:rsidRPr="007F1DDF">
        <w:t xml:space="preserve">ПЛАН </w:t>
      </w:r>
    </w:p>
    <w:p w:rsidR="007F1DDF" w:rsidRPr="007F1DDF" w:rsidRDefault="007F1DDF" w:rsidP="007F1DDF">
      <w:pPr>
        <w:jc w:val="center"/>
      </w:pPr>
      <w:r w:rsidRPr="007F1DDF">
        <w:t>заседаний комиссии по противодействию коррупции</w:t>
      </w:r>
    </w:p>
    <w:p w:rsidR="007F1DDF" w:rsidRPr="007F1DDF" w:rsidRDefault="007F1DDF" w:rsidP="007F1DDF">
      <w:pPr>
        <w:jc w:val="center"/>
      </w:pPr>
      <w:r w:rsidRPr="007F1DDF">
        <w:t>при администрации Островского муниципального района на 2018год</w:t>
      </w:r>
    </w:p>
    <w:p w:rsidR="007F1DDF" w:rsidRPr="007F1DDF" w:rsidRDefault="007F1DDF" w:rsidP="007F1DDF">
      <w:pPr>
        <w:jc w:val="center"/>
      </w:pPr>
    </w:p>
    <w:tbl>
      <w:tblPr>
        <w:tblW w:w="0" w:type="auto"/>
        <w:tblInd w:w="55" w:type="dxa"/>
        <w:tblLayout w:type="fixed"/>
        <w:tblCellMar>
          <w:top w:w="55" w:type="dxa"/>
          <w:left w:w="55" w:type="dxa"/>
          <w:bottom w:w="55" w:type="dxa"/>
          <w:right w:w="55" w:type="dxa"/>
        </w:tblCellMar>
        <w:tblLook w:val="0000"/>
      </w:tblPr>
      <w:tblGrid>
        <w:gridCol w:w="556"/>
        <w:gridCol w:w="4263"/>
        <w:gridCol w:w="2409"/>
        <w:gridCol w:w="2418"/>
      </w:tblGrid>
      <w:tr w:rsidR="007F1DDF" w:rsidRPr="007F1DDF" w:rsidTr="00E66D3B">
        <w:tc>
          <w:tcPr>
            <w:tcW w:w="556" w:type="dxa"/>
            <w:tcBorders>
              <w:top w:val="single" w:sz="1" w:space="0" w:color="000000"/>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 xml:space="preserve">№  </w:t>
            </w:r>
            <w:proofErr w:type="spellStart"/>
            <w:proofErr w:type="gramStart"/>
            <w:r w:rsidRPr="007F1DDF">
              <w:rPr>
                <w:sz w:val="20"/>
                <w:szCs w:val="20"/>
              </w:rPr>
              <w:t>п</w:t>
            </w:r>
            <w:proofErr w:type="spellEnd"/>
            <w:proofErr w:type="gramEnd"/>
            <w:r w:rsidRPr="007F1DDF">
              <w:rPr>
                <w:sz w:val="20"/>
                <w:szCs w:val="20"/>
              </w:rPr>
              <w:t>/</w:t>
            </w:r>
            <w:proofErr w:type="spellStart"/>
            <w:r w:rsidRPr="007F1DDF">
              <w:rPr>
                <w:sz w:val="20"/>
                <w:szCs w:val="20"/>
              </w:rPr>
              <w:t>п</w:t>
            </w:r>
            <w:proofErr w:type="spellEnd"/>
          </w:p>
        </w:tc>
        <w:tc>
          <w:tcPr>
            <w:tcW w:w="4263" w:type="dxa"/>
            <w:tcBorders>
              <w:top w:val="single" w:sz="1" w:space="0" w:color="000000"/>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Наименование</w:t>
            </w:r>
          </w:p>
        </w:tc>
        <w:tc>
          <w:tcPr>
            <w:tcW w:w="2409" w:type="dxa"/>
            <w:tcBorders>
              <w:top w:val="single" w:sz="1" w:space="0" w:color="000000"/>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Срок исполнения</w:t>
            </w:r>
          </w:p>
        </w:tc>
        <w:tc>
          <w:tcPr>
            <w:tcW w:w="2418" w:type="dxa"/>
            <w:tcBorders>
              <w:top w:val="single" w:sz="1" w:space="0" w:color="000000"/>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Ответственные</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lang w:val="en-US"/>
              </w:rPr>
            </w:pPr>
            <w:r w:rsidRPr="007F1DDF">
              <w:rPr>
                <w:sz w:val="20"/>
                <w:szCs w:val="20"/>
                <w:lang w:val="en-US"/>
              </w:rPr>
              <w:t>1</w:t>
            </w:r>
          </w:p>
        </w:tc>
        <w:tc>
          <w:tcPr>
            <w:tcW w:w="4263" w:type="dxa"/>
            <w:tcBorders>
              <w:left w:val="single" w:sz="1" w:space="0" w:color="000000"/>
              <w:bottom w:val="single" w:sz="1" w:space="0" w:color="000000"/>
            </w:tcBorders>
            <w:shd w:val="clear" w:color="auto" w:fill="auto"/>
          </w:tcPr>
          <w:p w:rsidR="007F1DDF" w:rsidRPr="007F1DDF" w:rsidRDefault="007F1DDF" w:rsidP="00E66D3B">
            <w:pPr>
              <w:snapToGrid w:val="0"/>
              <w:jc w:val="both"/>
            </w:pPr>
            <w:r w:rsidRPr="007F1DDF">
              <w:t>Доклад о результатах антикоррупционной экспертизы нормативных правовых актов и проектов нормативных правовых актов за 2017год</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snapToGrid w:val="0"/>
              <w:jc w:val="both"/>
            </w:pPr>
            <w:r w:rsidRPr="007F1DDF">
              <w:t>Юридический отдел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lang w:val="en-US"/>
              </w:rPr>
            </w:pPr>
            <w:r w:rsidRPr="007F1DDF">
              <w:rPr>
                <w:sz w:val="20"/>
                <w:szCs w:val="20"/>
                <w:lang w:val="en-US"/>
              </w:rPr>
              <w:t>2</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Отчет о реализации мероприятий по противодействию коррупции за 2017год</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snapToGrid w:val="0"/>
              <w:jc w:val="both"/>
            </w:pPr>
            <w:r w:rsidRPr="007F1DDF">
              <w:t>Управляющий делами главы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lang w:val="en-US"/>
              </w:rPr>
            </w:pPr>
            <w:r w:rsidRPr="007F1DDF">
              <w:rPr>
                <w:sz w:val="20"/>
                <w:szCs w:val="20"/>
                <w:lang w:val="en-US"/>
              </w:rPr>
              <w:t>3</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Отчет о работе комиссии  по соблюдению требований к служебному поведению   муниципальных служащих и урегулированию  конфликта интересов</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2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snapToGrid w:val="0"/>
              <w:jc w:val="both"/>
            </w:pPr>
            <w:r w:rsidRPr="007F1DDF">
              <w:t>Управляющий делами главы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lang w:val="en-US"/>
              </w:rPr>
            </w:pPr>
            <w:r w:rsidRPr="007F1DDF">
              <w:rPr>
                <w:sz w:val="20"/>
                <w:szCs w:val="20"/>
                <w:lang w:val="en-US"/>
              </w:rPr>
              <w:t>4</w:t>
            </w:r>
          </w:p>
        </w:tc>
        <w:tc>
          <w:tcPr>
            <w:tcW w:w="4263" w:type="dxa"/>
            <w:tcBorders>
              <w:left w:val="single" w:sz="1" w:space="0" w:color="000000"/>
              <w:bottom w:val="single" w:sz="1" w:space="0" w:color="000000"/>
            </w:tcBorders>
            <w:shd w:val="clear" w:color="auto" w:fill="auto"/>
          </w:tcPr>
          <w:p w:rsidR="007F1DDF" w:rsidRPr="007F1DDF" w:rsidRDefault="007F1DDF" w:rsidP="00E66D3B">
            <w:pPr>
              <w:snapToGrid w:val="0"/>
              <w:jc w:val="both"/>
            </w:pPr>
            <w:r w:rsidRPr="007F1DDF">
              <w:t xml:space="preserve">О рассмотрении    </w:t>
            </w:r>
            <w:r w:rsidRPr="007F1DDF">
              <w:br/>
              <w:t>обращений граждан о фактах проявления коррупции.</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2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snapToGrid w:val="0"/>
              <w:jc w:val="both"/>
            </w:pPr>
            <w:r w:rsidRPr="007F1DDF">
              <w:t>Управляющий делами главы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lang w:val="en-US"/>
              </w:rPr>
            </w:pPr>
            <w:r w:rsidRPr="007F1DDF">
              <w:rPr>
                <w:sz w:val="20"/>
                <w:szCs w:val="20"/>
                <w:lang w:val="en-US"/>
              </w:rPr>
              <w:t>5</w:t>
            </w:r>
          </w:p>
        </w:tc>
        <w:tc>
          <w:tcPr>
            <w:tcW w:w="4263" w:type="dxa"/>
            <w:tcBorders>
              <w:left w:val="single" w:sz="1" w:space="0" w:color="000000"/>
              <w:bottom w:val="single" w:sz="1" w:space="0" w:color="000000"/>
            </w:tcBorders>
            <w:shd w:val="clear" w:color="auto" w:fill="auto"/>
          </w:tcPr>
          <w:p w:rsidR="007F1DDF" w:rsidRPr="007F1DDF" w:rsidRDefault="007F1DDF" w:rsidP="00E66D3B">
            <w:pPr>
              <w:snapToGrid w:val="0"/>
              <w:jc w:val="both"/>
            </w:pPr>
            <w:r w:rsidRPr="007F1DDF">
              <w:t>Доклад о результатах антикоррупционной экспертизы нормативных правовых актов и проектов нормативных правовых актов за 6 месяцев 2018года</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3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snapToGrid w:val="0"/>
              <w:jc w:val="both"/>
            </w:pPr>
            <w:r w:rsidRPr="007F1DDF">
              <w:t>Юридический отдел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lang w:val="en-US"/>
              </w:rPr>
            </w:pPr>
            <w:r w:rsidRPr="007F1DDF">
              <w:rPr>
                <w:sz w:val="20"/>
                <w:szCs w:val="20"/>
                <w:lang w:val="en-US"/>
              </w:rPr>
              <w:lastRenderedPageBreak/>
              <w:t>6</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 проводимых мероприятиях по противодействию коррупции в отделах образования и культуры, по делам молодежи, туризма, физкультуры и спорта администрации Островского муниципального района</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3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 xml:space="preserve">Отдел образования, отдел культуры, по делам молодежи, туризма, физкультуры и спорта администрации Островского муниципального района </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7</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 результатах работы по материалам прокуратуры по противодействию коррупции</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3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snapToGrid w:val="0"/>
              <w:jc w:val="both"/>
            </w:pPr>
            <w:r w:rsidRPr="007F1DDF">
              <w:t>Управляющий делами главы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8</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 результатах работы сектора внутреннего муниципального финансового контроля и типичных нарушениях, выявленных при осуществлении последующего внутреннего муниципального финансового контроля и контроля в сфере закупок за 6 месяцев</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3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 xml:space="preserve">Заведующий сектором </w:t>
            </w:r>
            <w:proofErr w:type="gramStart"/>
            <w:r w:rsidRPr="007F1DDF">
              <w:rPr>
                <w:sz w:val="20"/>
                <w:szCs w:val="20"/>
              </w:rPr>
              <w:t>внутреннего</w:t>
            </w:r>
            <w:proofErr w:type="gramEnd"/>
            <w:r w:rsidRPr="007F1DDF">
              <w:rPr>
                <w:sz w:val="20"/>
                <w:szCs w:val="20"/>
              </w:rPr>
              <w:t xml:space="preserve"> </w:t>
            </w:r>
          </w:p>
          <w:p w:rsidR="007F1DDF" w:rsidRPr="007F1DDF" w:rsidRDefault="007F1DDF" w:rsidP="00E66D3B">
            <w:pPr>
              <w:pStyle w:val="af1"/>
              <w:snapToGrid w:val="0"/>
              <w:rPr>
                <w:sz w:val="20"/>
                <w:szCs w:val="20"/>
              </w:rPr>
            </w:pPr>
            <w:r w:rsidRPr="007F1DDF">
              <w:rPr>
                <w:sz w:val="20"/>
                <w:szCs w:val="20"/>
              </w:rPr>
              <w:t>муниципального</w:t>
            </w:r>
          </w:p>
          <w:p w:rsidR="007F1DDF" w:rsidRPr="007F1DDF" w:rsidRDefault="007F1DDF" w:rsidP="00E66D3B">
            <w:pPr>
              <w:snapToGrid w:val="0"/>
              <w:jc w:val="both"/>
            </w:pPr>
            <w:r w:rsidRPr="007F1DDF">
              <w:t>финансового контроля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9</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3"/>
              <w:snapToGrid w:val="0"/>
              <w:spacing w:before="0" w:after="0"/>
              <w:rPr>
                <w:sz w:val="20"/>
                <w:szCs w:val="20"/>
              </w:rPr>
            </w:pPr>
            <w:r w:rsidRPr="007F1DDF">
              <w:rPr>
                <w:sz w:val="20"/>
                <w:szCs w:val="20"/>
              </w:rPr>
              <w:t xml:space="preserve">О плане противодействия коррупции </w:t>
            </w:r>
          </w:p>
          <w:p w:rsidR="007F1DDF" w:rsidRPr="007F1DDF" w:rsidRDefault="007F1DDF" w:rsidP="00E66D3B">
            <w:pPr>
              <w:pStyle w:val="a3"/>
              <w:spacing w:before="0" w:after="0"/>
              <w:rPr>
                <w:sz w:val="20"/>
                <w:szCs w:val="20"/>
              </w:rPr>
            </w:pPr>
            <w:r w:rsidRPr="007F1DDF">
              <w:rPr>
                <w:sz w:val="20"/>
                <w:szCs w:val="20"/>
              </w:rPr>
              <w:t>в Островском  муниципальном районе на 2019 год</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4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snapToGrid w:val="0"/>
              <w:jc w:val="both"/>
            </w:pPr>
            <w:r w:rsidRPr="007F1DDF">
              <w:t>Управляющий делами главы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10</w:t>
            </w: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r w:rsidRPr="007F1DDF">
              <w:rPr>
                <w:sz w:val="20"/>
                <w:szCs w:val="20"/>
              </w:rPr>
              <w:t>О рассмотрении плана работы комиссии по противодействию коррупции Островского муниципального района на 2019год</w:t>
            </w: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r w:rsidRPr="007F1DDF">
              <w:rPr>
                <w:sz w:val="20"/>
                <w:szCs w:val="20"/>
              </w:rPr>
              <w:t>4 квартал 2018года</w:t>
            </w: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snapToGrid w:val="0"/>
              <w:jc w:val="both"/>
            </w:pPr>
            <w:r w:rsidRPr="007F1DDF">
              <w:t>Управляющий делами главы администрации Островского муниципального района</w:t>
            </w:r>
          </w:p>
        </w:tc>
      </w:tr>
      <w:tr w:rsidR="007F1DDF" w:rsidRPr="007F1DDF" w:rsidTr="00E66D3B">
        <w:tc>
          <w:tcPr>
            <w:tcW w:w="556"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p>
        </w:tc>
        <w:tc>
          <w:tcPr>
            <w:tcW w:w="4263" w:type="dxa"/>
            <w:tcBorders>
              <w:left w:val="single" w:sz="1" w:space="0" w:color="000000"/>
              <w:bottom w:val="single" w:sz="1" w:space="0" w:color="000000"/>
            </w:tcBorders>
            <w:shd w:val="clear" w:color="auto" w:fill="auto"/>
          </w:tcPr>
          <w:p w:rsidR="007F1DDF" w:rsidRPr="007F1DDF" w:rsidRDefault="007F1DDF" w:rsidP="00E66D3B">
            <w:pPr>
              <w:pStyle w:val="af1"/>
              <w:snapToGrid w:val="0"/>
              <w:rPr>
                <w:sz w:val="20"/>
                <w:szCs w:val="20"/>
              </w:rPr>
            </w:pPr>
          </w:p>
        </w:tc>
        <w:tc>
          <w:tcPr>
            <w:tcW w:w="2409" w:type="dxa"/>
            <w:tcBorders>
              <w:left w:val="single" w:sz="1" w:space="0" w:color="000000"/>
              <w:bottom w:val="single" w:sz="1" w:space="0" w:color="000000"/>
            </w:tcBorders>
            <w:shd w:val="clear" w:color="auto" w:fill="auto"/>
          </w:tcPr>
          <w:p w:rsidR="007F1DDF" w:rsidRPr="007F1DDF" w:rsidRDefault="007F1DDF" w:rsidP="00E66D3B">
            <w:pPr>
              <w:pStyle w:val="af1"/>
              <w:snapToGrid w:val="0"/>
              <w:jc w:val="center"/>
              <w:rPr>
                <w:sz w:val="20"/>
                <w:szCs w:val="20"/>
              </w:rPr>
            </w:pPr>
          </w:p>
        </w:tc>
        <w:tc>
          <w:tcPr>
            <w:tcW w:w="2418" w:type="dxa"/>
            <w:tcBorders>
              <w:left w:val="single" w:sz="1" w:space="0" w:color="000000"/>
              <w:bottom w:val="single" w:sz="1" w:space="0" w:color="000000"/>
              <w:right w:val="single" w:sz="1" w:space="0" w:color="000000"/>
            </w:tcBorders>
            <w:shd w:val="clear" w:color="auto" w:fill="auto"/>
          </w:tcPr>
          <w:p w:rsidR="007F1DDF" w:rsidRPr="007F1DDF" w:rsidRDefault="007F1DDF" w:rsidP="00E66D3B">
            <w:pPr>
              <w:pStyle w:val="af1"/>
              <w:snapToGrid w:val="0"/>
              <w:rPr>
                <w:sz w:val="20"/>
                <w:szCs w:val="20"/>
              </w:rPr>
            </w:pPr>
          </w:p>
        </w:tc>
      </w:tr>
    </w:tbl>
    <w:p w:rsidR="007F1DDF" w:rsidRPr="006666CE" w:rsidRDefault="007F1DDF" w:rsidP="007F1DDF">
      <w:pPr>
        <w:jc w:val="center"/>
        <w:rPr>
          <w:rFonts w:ascii="Arial" w:hAnsi="Arial" w:cs="Arial"/>
        </w:rPr>
      </w:pPr>
    </w:p>
    <w:p w:rsidR="007F1DDF" w:rsidRPr="006666CE" w:rsidRDefault="007F1DDF" w:rsidP="007F1DDF">
      <w:pPr>
        <w:rPr>
          <w:rFonts w:ascii="Arial" w:hAnsi="Arial" w:cs="Arial"/>
        </w:rPr>
      </w:pPr>
    </w:p>
    <w:p w:rsidR="007F1DDF" w:rsidRPr="006666CE" w:rsidRDefault="007F1DDF" w:rsidP="007F1DDF">
      <w:pPr>
        <w:rPr>
          <w:rFonts w:ascii="Arial" w:hAnsi="Arial" w:cs="Arial"/>
        </w:rPr>
      </w:pPr>
    </w:p>
    <w:p w:rsidR="007F1DDF" w:rsidRPr="00E13CD2" w:rsidRDefault="007F1DDF" w:rsidP="007F1DDF">
      <w:pPr>
        <w:jc w:val="center"/>
      </w:pPr>
      <w:r w:rsidRPr="00E13CD2">
        <w:t>*      *      *      *      *      *      *</w:t>
      </w:r>
    </w:p>
    <w:p w:rsidR="007F1DDF" w:rsidRDefault="007F1DDF" w:rsidP="007F1DDF">
      <w:pPr>
        <w:jc w:val="right"/>
      </w:pPr>
    </w:p>
    <w:p w:rsidR="007F1DDF" w:rsidRDefault="007F1DDF" w:rsidP="007F1DDF">
      <w:pPr>
        <w:jc w:val="right"/>
      </w:pPr>
    </w:p>
    <w:p w:rsidR="00E66D3B" w:rsidRPr="00E66D3B" w:rsidRDefault="00E66D3B" w:rsidP="00E66D3B">
      <w:pPr>
        <w:jc w:val="center"/>
        <w:rPr>
          <w:b/>
          <w:bCs/>
        </w:rPr>
      </w:pPr>
      <w:r w:rsidRPr="00E66D3B">
        <w:tab/>
      </w:r>
      <w:r w:rsidRPr="00E66D3B">
        <w:rPr>
          <w:noProof/>
        </w:rPr>
        <w:drawing>
          <wp:inline distT="0" distB="0" distL="0" distR="0">
            <wp:extent cx="742950" cy="914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E66D3B" w:rsidRPr="00E66D3B" w:rsidRDefault="00E66D3B" w:rsidP="00E66D3B">
      <w:pPr>
        <w:rPr>
          <w:b/>
          <w:bCs/>
        </w:rPr>
      </w:pPr>
    </w:p>
    <w:p w:rsidR="00E66D3B" w:rsidRPr="00E66D3B" w:rsidRDefault="00E66D3B" w:rsidP="00E66D3B">
      <w:pPr>
        <w:pStyle w:val="1"/>
        <w:jc w:val="center"/>
        <w:rPr>
          <w:bCs/>
          <w:sz w:val="20"/>
          <w:szCs w:val="20"/>
        </w:rPr>
      </w:pPr>
      <w:r w:rsidRPr="00E66D3B">
        <w:rPr>
          <w:bCs/>
          <w:sz w:val="20"/>
          <w:szCs w:val="20"/>
        </w:rPr>
        <w:t>ПОСТАНОВЛЕНИЕ</w:t>
      </w:r>
    </w:p>
    <w:p w:rsidR="00E66D3B" w:rsidRPr="00E66D3B" w:rsidRDefault="00E66D3B" w:rsidP="00E66D3B">
      <w:pPr>
        <w:jc w:val="center"/>
      </w:pPr>
    </w:p>
    <w:p w:rsidR="00E66D3B" w:rsidRPr="00E66D3B" w:rsidRDefault="00E66D3B" w:rsidP="00E66D3B">
      <w:pPr>
        <w:jc w:val="center"/>
      </w:pPr>
      <w:r w:rsidRPr="00E66D3B">
        <w:t>АДМИНИСТРАЦИЯ ОСТРОВСКОГО МУНИЦИПАЛЬНОГО РАЙОНА</w:t>
      </w:r>
    </w:p>
    <w:p w:rsidR="00E66D3B" w:rsidRPr="00E66D3B" w:rsidRDefault="00E66D3B" w:rsidP="00E66D3B">
      <w:pPr>
        <w:jc w:val="center"/>
      </w:pPr>
      <w:r w:rsidRPr="00E66D3B">
        <w:t>КОСТРОМСКОЙ  ОБЛАСТИ</w:t>
      </w:r>
    </w:p>
    <w:p w:rsidR="00E66D3B" w:rsidRPr="00E66D3B" w:rsidRDefault="00E66D3B" w:rsidP="00E66D3B"/>
    <w:p w:rsidR="00E66D3B" w:rsidRPr="00E66D3B" w:rsidRDefault="00E66D3B" w:rsidP="00E66D3B">
      <w:pPr>
        <w:ind w:firstLine="709"/>
        <w:jc w:val="both"/>
      </w:pPr>
      <w:r w:rsidRPr="00E66D3B">
        <w:t>«25» декабря 2017 года              № 661                                п</w:t>
      </w:r>
      <w:proofErr w:type="gramStart"/>
      <w:r w:rsidRPr="00E66D3B">
        <w:t>.О</w:t>
      </w:r>
      <w:proofErr w:type="gramEnd"/>
      <w:r w:rsidRPr="00E66D3B">
        <w:t>стровское</w:t>
      </w:r>
    </w:p>
    <w:p w:rsidR="00E66D3B" w:rsidRPr="00E66D3B" w:rsidRDefault="00E66D3B" w:rsidP="00E66D3B">
      <w:pPr>
        <w:ind w:firstLine="709"/>
        <w:jc w:val="both"/>
      </w:pPr>
    </w:p>
    <w:p w:rsidR="00E66D3B" w:rsidRPr="00E66D3B" w:rsidRDefault="00E66D3B" w:rsidP="00E66D3B">
      <w:pPr>
        <w:pStyle w:val="a3"/>
        <w:spacing w:before="0" w:beforeAutospacing="0" w:after="0"/>
        <w:ind w:firstLine="709"/>
        <w:rPr>
          <w:sz w:val="20"/>
          <w:szCs w:val="20"/>
        </w:rPr>
      </w:pPr>
      <w:r w:rsidRPr="00E66D3B">
        <w:rPr>
          <w:sz w:val="20"/>
          <w:szCs w:val="20"/>
        </w:rPr>
        <w:t>Об утверждении плана мероприятий по противодействию</w:t>
      </w:r>
    </w:p>
    <w:p w:rsidR="00E66D3B" w:rsidRPr="00E66D3B" w:rsidRDefault="00E66D3B" w:rsidP="00E66D3B">
      <w:pPr>
        <w:pStyle w:val="a3"/>
        <w:spacing w:before="0" w:beforeAutospacing="0" w:after="0"/>
        <w:ind w:firstLine="709"/>
        <w:rPr>
          <w:sz w:val="20"/>
          <w:szCs w:val="20"/>
        </w:rPr>
      </w:pPr>
      <w:r w:rsidRPr="00E66D3B">
        <w:rPr>
          <w:sz w:val="20"/>
          <w:szCs w:val="20"/>
        </w:rPr>
        <w:t xml:space="preserve"> коррупции в Островском  муниципальном районе </w:t>
      </w:r>
    </w:p>
    <w:p w:rsidR="00E66D3B" w:rsidRPr="00E66D3B" w:rsidRDefault="00E66D3B" w:rsidP="00E66D3B">
      <w:pPr>
        <w:pStyle w:val="a3"/>
        <w:spacing w:before="0" w:beforeAutospacing="0" w:after="0"/>
        <w:ind w:firstLine="709"/>
        <w:rPr>
          <w:sz w:val="20"/>
          <w:szCs w:val="20"/>
        </w:rPr>
      </w:pPr>
      <w:r w:rsidRPr="00E66D3B">
        <w:rPr>
          <w:sz w:val="20"/>
          <w:szCs w:val="20"/>
        </w:rPr>
        <w:t>на 2018 год</w:t>
      </w:r>
    </w:p>
    <w:p w:rsidR="00E66D3B" w:rsidRPr="00E66D3B" w:rsidRDefault="00E66D3B" w:rsidP="00E66D3B">
      <w:pPr>
        <w:pStyle w:val="ConsPlusNormal"/>
        <w:ind w:firstLine="709"/>
        <w:jc w:val="center"/>
        <w:rPr>
          <w:rFonts w:ascii="Times New Roman" w:hAnsi="Times New Roman" w:cs="Times New Roman"/>
          <w:sz w:val="20"/>
        </w:rPr>
      </w:pPr>
    </w:p>
    <w:p w:rsidR="00E66D3B" w:rsidRPr="00E66D3B" w:rsidRDefault="00E66D3B" w:rsidP="00E66D3B">
      <w:pPr>
        <w:ind w:firstLine="709"/>
        <w:jc w:val="both"/>
      </w:pPr>
    </w:p>
    <w:p w:rsidR="00E66D3B" w:rsidRPr="00E66D3B" w:rsidRDefault="00E66D3B" w:rsidP="00E66D3B">
      <w:pPr>
        <w:pStyle w:val="ConsPlusNormal"/>
        <w:ind w:firstLine="709"/>
        <w:jc w:val="both"/>
        <w:rPr>
          <w:rFonts w:ascii="Times New Roman" w:hAnsi="Times New Roman" w:cs="Times New Roman"/>
          <w:sz w:val="20"/>
        </w:rPr>
      </w:pPr>
      <w:r w:rsidRPr="00E66D3B">
        <w:rPr>
          <w:rFonts w:ascii="Times New Roman" w:hAnsi="Times New Roman" w:cs="Times New Roman"/>
          <w:sz w:val="20"/>
        </w:rPr>
        <w:t>В целях реализации Федерального закона от 25.12.2008года № 273-ФЗ  «О противодействии коррупции», руководствуясь Уставом муниципального образования Островский муниципальный район, администрация Островского муниципального района</w:t>
      </w:r>
      <w:proofErr w:type="gramStart"/>
      <w:r w:rsidRPr="00E66D3B">
        <w:rPr>
          <w:rFonts w:ascii="Times New Roman" w:hAnsi="Times New Roman" w:cs="Times New Roman"/>
          <w:sz w:val="20"/>
        </w:rPr>
        <w:t xml:space="preserve"> П</w:t>
      </w:r>
      <w:proofErr w:type="gramEnd"/>
      <w:r w:rsidRPr="00E66D3B">
        <w:rPr>
          <w:rFonts w:ascii="Times New Roman" w:hAnsi="Times New Roman" w:cs="Times New Roman"/>
          <w:sz w:val="20"/>
        </w:rPr>
        <w:t>остановляет:</w:t>
      </w:r>
    </w:p>
    <w:p w:rsidR="00E66D3B" w:rsidRPr="00E66D3B" w:rsidRDefault="00E66D3B" w:rsidP="00E66D3B">
      <w:pPr>
        <w:pStyle w:val="ConsPlusNormal"/>
        <w:ind w:firstLine="709"/>
        <w:jc w:val="both"/>
        <w:rPr>
          <w:rFonts w:ascii="Times New Roman" w:hAnsi="Times New Roman" w:cs="Times New Roman"/>
          <w:sz w:val="20"/>
        </w:rPr>
      </w:pPr>
    </w:p>
    <w:p w:rsidR="00E66D3B" w:rsidRPr="00E66D3B" w:rsidRDefault="00E66D3B" w:rsidP="00E66D3B">
      <w:pPr>
        <w:pStyle w:val="ConsPlusNormal"/>
        <w:ind w:firstLine="709"/>
        <w:jc w:val="both"/>
        <w:rPr>
          <w:rFonts w:ascii="Times New Roman" w:hAnsi="Times New Roman" w:cs="Times New Roman"/>
          <w:sz w:val="20"/>
        </w:rPr>
      </w:pPr>
      <w:r w:rsidRPr="00E66D3B">
        <w:rPr>
          <w:rFonts w:ascii="Times New Roman" w:hAnsi="Times New Roman" w:cs="Times New Roman"/>
          <w:sz w:val="20"/>
        </w:rPr>
        <w:t>1. Утвердить прилагаемый план мероприятий по противодействию  коррупции и профилактике коррупционных правонарушений в Островском муниципальном районе на 2018 год.</w:t>
      </w:r>
    </w:p>
    <w:p w:rsidR="00E66D3B" w:rsidRPr="00E66D3B" w:rsidRDefault="00E66D3B" w:rsidP="00E66D3B">
      <w:pPr>
        <w:ind w:firstLine="709"/>
        <w:jc w:val="both"/>
      </w:pPr>
      <w:r w:rsidRPr="00E66D3B">
        <w:t xml:space="preserve">2. </w:t>
      </w:r>
      <w:proofErr w:type="gramStart"/>
      <w:r w:rsidRPr="00E66D3B">
        <w:t>Контроль за</w:t>
      </w:r>
      <w:proofErr w:type="gramEnd"/>
      <w:r w:rsidRPr="00E66D3B">
        <w:t xml:space="preserve"> выполнением настоящего постановления возложить на управляющего делами главы администрации Островского муниципального района.</w:t>
      </w:r>
    </w:p>
    <w:p w:rsidR="00E66D3B" w:rsidRPr="00E66D3B" w:rsidRDefault="00E66D3B" w:rsidP="00E66D3B">
      <w:pPr>
        <w:pStyle w:val="a3"/>
        <w:spacing w:before="0" w:beforeAutospacing="0" w:after="0"/>
        <w:ind w:firstLine="709"/>
        <w:jc w:val="both"/>
        <w:rPr>
          <w:sz w:val="20"/>
          <w:szCs w:val="20"/>
        </w:rPr>
      </w:pPr>
      <w:r w:rsidRPr="00E66D3B">
        <w:rPr>
          <w:sz w:val="20"/>
          <w:szCs w:val="20"/>
        </w:rPr>
        <w:lastRenderedPageBreak/>
        <w:t xml:space="preserve">             3. Признать утратившим силу: </w:t>
      </w:r>
    </w:p>
    <w:p w:rsidR="00E66D3B" w:rsidRPr="00E66D3B" w:rsidRDefault="00E66D3B" w:rsidP="00E66D3B">
      <w:pPr>
        <w:pStyle w:val="a3"/>
        <w:spacing w:before="0" w:beforeAutospacing="0" w:after="0"/>
        <w:ind w:firstLine="709"/>
        <w:jc w:val="both"/>
        <w:rPr>
          <w:sz w:val="20"/>
          <w:szCs w:val="20"/>
        </w:rPr>
      </w:pPr>
      <w:r w:rsidRPr="00E66D3B">
        <w:rPr>
          <w:sz w:val="20"/>
          <w:szCs w:val="20"/>
        </w:rPr>
        <w:t>-постановление администрации Островского муниципального района от 30.12.2016года № 385 «Об утверждении плана мероприятий по противодействию</w:t>
      </w:r>
    </w:p>
    <w:p w:rsidR="00E66D3B" w:rsidRPr="00E66D3B" w:rsidRDefault="00E66D3B" w:rsidP="00E66D3B">
      <w:pPr>
        <w:pStyle w:val="a3"/>
        <w:spacing w:before="0" w:beforeAutospacing="0" w:after="0"/>
        <w:ind w:firstLine="709"/>
        <w:jc w:val="both"/>
        <w:rPr>
          <w:sz w:val="20"/>
          <w:szCs w:val="20"/>
        </w:rPr>
      </w:pPr>
      <w:r w:rsidRPr="00E66D3B">
        <w:rPr>
          <w:sz w:val="20"/>
          <w:szCs w:val="20"/>
        </w:rPr>
        <w:t xml:space="preserve"> коррупции в Островском  муниципальном районе на 2017 год»;</w:t>
      </w:r>
    </w:p>
    <w:p w:rsidR="00E66D3B" w:rsidRPr="00E66D3B" w:rsidRDefault="00E66D3B" w:rsidP="00E66D3B">
      <w:pPr>
        <w:pStyle w:val="a3"/>
        <w:spacing w:before="0" w:beforeAutospacing="0" w:after="0"/>
        <w:ind w:firstLine="709"/>
        <w:jc w:val="both"/>
        <w:rPr>
          <w:sz w:val="20"/>
          <w:szCs w:val="20"/>
        </w:rPr>
      </w:pPr>
      <w:r w:rsidRPr="00E66D3B">
        <w:rPr>
          <w:sz w:val="20"/>
          <w:szCs w:val="20"/>
        </w:rPr>
        <w:t>- постановление администрации Островского муниципального района от 16.03.2017года № 102 «О внесении изменений в  план мероприятий по противодействию коррупции в Островском  муниципальном районе на 2017 год, утвержденный постановлением администрации Островского муниципального</w:t>
      </w:r>
    </w:p>
    <w:p w:rsidR="00E66D3B" w:rsidRPr="00E66D3B" w:rsidRDefault="00E66D3B" w:rsidP="00E66D3B">
      <w:pPr>
        <w:pStyle w:val="a3"/>
        <w:spacing w:before="0" w:beforeAutospacing="0" w:after="0"/>
        <w:ind w:firstLine="709"/>
        <w:jc w:val="both"/>
        <w:rPr>
          <w:sz w:val="20"/>
          <w:szCs w:val="20"/>
        </w:rPr>
      </w:pPr>
      <w:r w:rsidRPr="00E66D3B">
        <w:rPr>
          <w:sz w:val="20"/>
          <w:szCs w:val="20"/>
        </w:rPr>
        <w:t xml:space="preserve"> района от 30.12.2016года № 385».</w:t>
      </w:r>
    </w:p>
    <w:p w:rsidR="00E66D3B" w:rsidRPr="00E66D3B" w:rsidRDefault="00E66D3B" w:rsidP="00E66D3B">
      <w:pPr>
        <w:ind w:firstLine="709"/>
        <w:jc w:val="both"/>
      </w:pPr>
      <w:r w:rsidRPr="00E66D3B">
        <w:t>4. Настоящее постановление вступает в силу со дня подписания и подлежит опубликованию в информационном бюллетене «Районные новости».</w:t>
      </w:r>
    </w:p>
    <w:p w:rsidR="00E66D3B" w:rsidRPr="00E66D3B" w:rsidRDefault="00E66D3B" w:rsidP="00E66D3B">
      <w:pPr>
        <w:pStyle w:val="ConsPlusNormal"/>
        <w:ind w:firstLine="709"/>
        <w:jc w:val="both"/>
        <w:rPr>
          <w:rFonts w:ascii="Times New Roman" w:hAnsi="Times New Roman" w:cs="Times New Roman"/>
          <w:sz w:val="20"/>
        </w:rPr>
      </w:pPr>
    </w:p>
    <w:p w:rsidR="00E66D3B" w:rsidRPr="00E66D3B" w:rsidRDefault="00E66D3B" w:rsidP="00E66D3B">
      <w:pPr>
        <w:ind w:firstLine="709"/>
        <w:jc w:val="both"/>
      </w:pPr>
    </w:p>
    <w:p w:rsidR="00E66D3B" w:rsidRPr="00E66D3B" w:rsidRDefault="00E66D3B" w:rsidP="00E66D3B">
      <w:pPr>
        <w:ind w:firstLine="709"/>
        <w:jc w:val="both"/>
      </w:pPr>
    </w:p>
    <w:p w:rsidR="00E66D3B" w:rsidRPr="00E66D3B" w:rsidRDefault="00E66D3B" w:rsidP="00E66D3B">
      <w:pPr>
        <w:ind w:firstLine="709"/>
        <w:jc w:val="both"/>
      </w:pPr>
    </w:p>
    <w:p w:rsidR="00E66D3B" w:rsidRPr="00E66D3B" w:rsidRDefault="00E66D3B" w:rsidP="00E66D3B">
      <w:pPr>
        <w:ind w:firstLine="709"/>
        <w:jc w:val="both"/>
      </w:pPr>
      <w:r w:rsidRPr="00E66D3B">
        <w:t>Глава Островского</w:t>
      </w:r>
    </w:p>
    <w:p w:rsidR="00E66D3B" w:rsidRPr="00E66D3B" w:rsidRDefault="00E66D3B" w:rsidP="00E66D3B">
      <w:pPr>
        <w:ind w:firstLine="709"/>
        <w:jc w:val="both"/>
      </w:pPr>
      <w:r w:rsidRPr="00E66D3B">
        <w:t>муниципального района                                                                        Г.А. Полякова</w:t>
      </w:r>
    </w:p>
    <w:p w:rsidR="00E66D3B" w:rsidRDefault="00E66D3B" w:rsidP="00E66D3B">
      <w:pPr>
        <w:ind w:firstLine="709"/>
        <w:jc w:val="both"/>
      </w:pPr>
    </w:p>
    <w:p w:rsidR="00E66D3B" w:rsidRDefault="00E66D3B" w:rsidP="00E66D3B">
      <w:pPr>
        <w:ind w:firstLine="709"/>
        <w:jc w:val="both"/>
      </w:pPr>
    </w:p>
    <w:p w:rsidR="00E66D3B" w:rsidRPr="00E66D3B" w:rsidRDefault="00E66D3B" w:rsidP="00E66D3B">
      <w:pPr>
        <w:ind w:firstLine="709"/>
        <w:jc w:val="both"/>
      </w:pPr>
    </w:p>
    <w:p w:rsidR="00E66D3B" w:rsidRPr="00E66D3B" w:rsidRDefault="00E66D3B" w:rsidP="00E66D3B">
      <w:pPr>
        <w:ind w:firstLine="709"/>
        <w:jc w:val="both"/>
      </w:pPr>
    </w:p>
    <w:p w:rsidR="00E66D3B" w:rsidRPr="00E66D3B" w:rsidRDefault="00E66D3B" w:rsidP="00E66D3B">
      <w:pPr>
        <w:ind w:firstLine="709"/>
        <w:jc w:val="both"/>
      </w:pPr>
    </w:p>
    <w:p w:rsidR="00E66D3B" w:rsidRPr="00E66D3B" w:rsidRDefault="00E66D3B" w:rsidP="00E66D3B">
      <w:pPr>
        <w:ind w:firstLine="709"/>
        <w:jc w:val="both"/>
      </w:pPr>
    </w:p>
    <w:p w:rsidR="00E66D3B" w:rsidRPr="00E66D3B" w:rsidRDefault="00E66D3B" w:rsidP="00E66D3B">
      <w:pPr>
        <w:ind w:firstLine="709"/>
      </w:pPr>
    </w:p>
    <w:p w:rsidR="00E66D3B" w:rsidRPr="00E66D3B" w:rsidRDefault="00E66D3B" w:rsidP="00E66D3B">
      <w:pPr>
        <w:ind w:firstLine="709"/>
      </w:pPr>
    </w:p>
    <w:p w:rsidR="00E66D3B" w:rsidRPr="00E66D3B" w:rsidRDefault="00E66D3B" w:rsidP="00E66D3B">
      <w:pPr>
        <w:ind w:firstLine="709"/>
      </w:pPr>
    </w:p>
    <w:p w:rsidR="00E66D3B" w:rsidRPr="00E66D3B" w:rsidRDefault="00E66D3B" w:rsidP="00E66D3B">
      <w:pPr>
        <w:ind w:firstLine="709"/>
      </w:pPr>
    </w:p>
    <w:p w:rsidR="00E66D3B" w:rsidRPr="00E66D3B" w:rsidRDefault="00E66D3B" w:rsidP="00E66D3B">
      <w:pPr>
        <w:ind w:firstLine="709"/>
      </w:pPr>
    </w:p>
    <w:p w:rsidR="00E66D3B" w:rsidRPr="00E66D3B" w:rsidRDefault="00E66D3B" w:rsidP="00E66D3B">
      <w:pPr>
        <w:ind w:firstLine="709"/>
      </w:pPr>
    </w:p>
    <w:p w:rsidR="00E66D3B" w:rsidRPr="00E66D3B" w:rsidRDefault="00E66D3B" w:rsidP="00E66D3B">
      <w:pPr>
        <w:ind w:firstLine="709"/>
      </w:pPr>
    </w:p>
    <w:p w:rsidR="007F1DDF" w:rsidRPr="00E66D3B" w:rsidRDefault="007F1DDF" w:rsidP="00E66D3B">
      <w:pPr>
        <w:tabs>
          <w:tab w:val="left" w:pos="673"/>
        </w:tabs>
        <w:ind w:firstLine="709"/>
      </w:pPr>
    </w:p>
    <w:p w:rsidR="007F1DDF" w:rsidRDefault="007F1DDF" w:rsidP="007F1DDF">
      <w:pPr>
        <w:jc w:val="right"/>
      </w:pPr>
    </w:p>
    <w:p w:rsidR="007F1DDF" w:rsidRDefault="00E66D3B" w:rsidP="00E66D3B">
      <w:pPr>
        <w:tabs>
          <w:tab w:val="left" w:pos="673"/>
        </w:tabs>
      </w:pPr>
      <w:r>
        <w:tab/>
      </w: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E66D3B" w:rsidRDefault="00E66D3B" w:rsidP="007F1DDF">
      <w:pPr>
        <w:jc w:val="right"/>
        <w:sectPr w:rsidR="00E66D3B" w:rsidSect="007F1DDF">
          <w:pgSz w:w="11907" w:h="16840" w:code="9"/>
          <w:pgMar w:top="1134" w:right="850" w:bottom="1134" w:left="993" w:header="0" w:footer="0" w:gutter="0"/>
          <w:cols w:space="720"/>
          <w:docGrid w:linePitch="272"/>
        </w:sectPr>
      </w:pPr>
    </w:p>
    <w:p w:rsidR="007F1DDF" w:rsidRDefault="007F1DDF" w:rsidP="007F1DDF">
      <w:pPr>
        <w:jc w:val="right"/>
      </w:pPr>
    </w:p>
    <w:p w:rsidR="00E66D3B" w:rsidRPr="00E66D3B" w:rsidRDefault="00E66D3B" w:rsidP="00E66D3B">
      <w:pPr>
        <w:jc w:val="right"/>
      </w:pPr>
      <w:r>
        <w:tab/>
      </w:r>
      <w:r w:rsidRPr="00E66D3B">
        <w:t xml:space="preserve">Приложение </w:t>
      </w:r>
      <w:proofErr w:type="gramStart"/>
      <w:r w:rsidRPr="00E66D3B">
        <w:t>к</w:t>
      </w:r>
      <w:proofErr w:type="gramEnd"/>
      <w:r w:rsidRPr="00E66D3B">
        <w:t xml:space="preserve"> </w:t>
      </w:r>
    </w:p>
    <w:p w:rsidR="00E66D3B" w:rsidRPr="00E66D3B" w:rsidRDefault="00E66D3B" w:rsidP="00E66D3B">
      <w:pPr>
        <w:jc w:val="right"/>
      </w:pPr>
      <w:r w:rsidRPr="00E66D3B">
        <w:t xml:space="preserve">постановлению администрации </w:t>
      </w:r>
    </w:p>
    <w:p w:rsidR="00E66D3B" w:rsidRPr="00E66D3B" w:rsidRDefault="00E66D3B" w:rsidP="00E66D3B">
      <w:pPr>
        <w:jc w:val="right"/>
      </w:pPr>
      <w:r w:rsidRPr="00E66D3B">
        <w:t>Островского муниципального района</w:t>
      </w:r>
    </w:p>
    <w:p w:rsidR="00E66D3B" w:rsidRPr="00E66D3B" w:rsidRDefault="00E66D3B" w:rsidP="00E66D3B">
      <w:pPr>
        <w:jc w:val="right"/>
      </w:pPr>
      <w:r w:rsidRPr="00E66D3B">
        <w:t>Костромской области</w:t>
      </w:r>
    </w:p>
    <w:p w:rsidR="00E66D3B" w:rsidRPr="00E66D3B" w:rsidRDefault="00E66D3B" w:rsidP="00E66D3B">
      <w:pPr>
        <w:jc w:val="right"/>
      </w:pPr>
      <w:r w:rsidRPr="00E66D3B">
        <w:t>от 25.12.2017г.  №_661</w:t>
      </w:r>
    </w:p>
    <w:p w:rsidR="00E66D3B" w:rsidRPr="00E66D3B" w:rsidRDefault="00E66D3B" w:rsidP="00E66D3B">
      <w:pPr>
        <w:jc w:val="center"/>
        <w:rPr>
          <w:b/>
        </w:rPr>
      </w:pPr>
      <w:r w:rsidRPr="00E66D3B">
        <w:rPr>
          <w:b/>
        </w:rPr>
        <w:t>ПЛАН</w:t>
      </w:r>
    </w:p>
    <w:p w:rsidR="00E66D3B" w:rsidRPr="00E66D3B" w:rsidRDefault="00E66D3B" w:rsidP="00E66D3B">
      <w:pPr>
        <w:jc w:val="center"/>
      </w:pPr>
      <w:r w:rsidRPr="00E66D3B">
        <w:t>мероприятий по противодействию коррупции и профилактике коррупционных правонарушений</w:t>
      </w:r>
    </w:p>
    <w:p w:rsidR="00E66D3B" w:rsidRPr="00E66D3B" w:rsidRDefault="00E66D3B" w:rsidP="00E66D3B">
      <w:pPr>
        <w:pStyle w:val="ConsPlusTitle"/>
        <w:jc w:val="center"/>
        <w:rPr>
          <w:rFonts w:ascii="Times New Roman" w:hAnsi="Times New Roman" w:cs="Times New Roman"/>
          <w:b w:val="0"/>
          <w:sz w:val="20"/>
        </w:rPr>
      </w:pPr>
      <w:r w:rsidRPr="00E66D3B">
        <w:rPr>
          <w:rFonts w:ascii="Times New Roman" w:hAnsi="Times New Roman" w:cs="Times New Roman"/>
          <w:b w:val="0"/>
          <w:sz w:val="20"/>
        </w:rPr>
        <w:t>в Островском муниципальном районе</w:t>
      </w:r>
    </w:p>
    <w:p w:rsidR="00E66D3B" w:rsidRPr="00E66D3B" w:rsidRDefault="00E66D3B" w:rsidP="00E66D3B">
      <w:pPr>
        <w:pStyle w:val="ConsPlusTitle"/>
        <w:jc w:val="center"/>
        <w:rPr>
          <w:rFonts w:ascii="Times New Roman" w:hAnsi="Times New Roman" w:cs="Times New Roman"/>
          <w:b w:val="0"/>
          <w:sz w:val="20"/>
        </w:rPr>
      </w:pPr>
      <w:r w:rsidRPr="00E66D3B">
        <w:rPr>
          <w:rFonts w:ascii="Times New Roman" w:hAnsi="Times New Roman" w:cs="Times New Roman"/>
          <w:b w:val="0"/>
          <w:sz w:val="20"/>
        </w:rPr>
        <w:t>на  2018 год</w:t>
      </w:r>
    </w:p>
    <w:p w:rsidR="00E66D3B" w:rsidRPr="00E66D3B" w:rsidRDefault="00E66D3B" w:rsidP="00E66D3B">
      <w:pPr>
        <w:jc w:val="center"/>
      </w:pPr>
    </w:p>
    <w:p w:rsidR="00E66D3B" w:rsidRPr="00E66D3B" w:rsidRDefault="00E66D3B" w:rsidP="00E66D3B">
      <w:pPr>
        <w:jc w:val="center"/>
      </w:pPr>
    </w:p>
    <w:tbl>
      <w:tblPr>
        <w:tblStyle w:val="a4"/>
        <w:tblW w:w="15276" w:type="dxa"/>
        <w:tblLayout w:type="fixed"/>
        <w:tblLook w:val="04A0"/>
      </w:tblPr>
      <w:tblGrid>
        <w:gridCol w:w="534"/>
        <w:gridCol w:w="6"/>
        <w:gridCol w:w="7081"/>
        <w:gridCol w:w="1559"/>
        <w:gridCol w:w="4253"/>
        <w:gridCol w:w="1843"/>
      </w:tblGrid>
      <w:tr w:rsidR="00E66D3B" w:rsidRPr="00E66D3B" w:rsidTr="00E66D3B">
        <w:trPr>
          <w:tblHeader/>
        </w:trPr>
        <w:tc>
          <w:tcPr>
            <w:tcW w:w="540" w:type="dxa"/>
            <w:gridSpan w:val="2"/>
            <w:vAlign w:val="center"/>
          </w:tcPr>
          <w:p w:rsidR="00E66D3B" w:rsidRPr="00E66D3B" w:rsidRDefault="00E66D3B" w:rsidP="00E66D3B">
            <w:pPr>
              <w:jc w:val="center"/>
            </w:pPr>
            <w:r w:rsidRPr="00E66D3B">
              <w:t>№</w:t>
            </w:r>
          </w:p>
          <w:p w:rsidR="00E66D3B" w:rsidRPr="00E66D3B" w:rsidRDefault="00E66D3B" w:rsidP="00E66D3B">
            <w:pPr>
              <w:jc w:val="center"/>
            </w:pPr>
            <w:proofErr w:type="spellStart"/>
            <w:proofErr w:type="gramStart"/>
            <w:r w:rsidRPr="00E66D3B">
              <w:t>п</w:t>
            </w:r>
            <w:proofErr w:type="spellEnd"/>
            <w:proofErr w:type="gramEnd"/>
            <w:r w:rsidRPr="00E66D3B">
              <w:t>/</w:t>
            </w:r>
            <w:proofErr w:type="spellStart"/>
            <w:r w:rsidRPr="00E66D3B">
              <w:t>п</w:t>
            </w:r>
            <w:proofErr w:type="spellEnd"/>
          </w:p>
        </w:tc>
        <w:tc>
          <w:tcPr>
            <w:tcW w:w="7081" w:type="dxa"/>
            <w:vAlign w:val="center"/>
          </w:tcPr>
          <w:p w:rsidR="00E66D3B" w:rsidRPr="00E66D3B" w:rsidRDefault="00E66D3B" w:rsidP="00E66D3B">
            <w:pPr>
              <w:jc w:val="center"/>
            </w:pPr>
            <w:r w:rsidRPr="00E66D3B">
              <w:t>Наименование мероприятий</w:t>
            </w:r>
          </w:p>
        </w:tc>
        <w:tc>
          <w:tcPr>
            <w:tcW w:w="1559" w:type="dxa"/>
            <w:vAlign w:val="center"/>
          </w:tcPr>
          <w:p w:rsidR="00E66D3B" w:rsidRPr="00E66D3B" w:rsidRDefault="00E66D3B" w:rsidP="00E66D3B">
            <w:pPr>
              <w:jc w:val="center"/>
            </w:pPr>
            <w:r w:rsidRPr="00E66D3B">
              <w:t>Сроки</w:t>
            </w:r>
          </w:p>
          <w:p w:rsidR="00E66D3B" w:rsidRPr="00E66D3B" w:rsidRDefault="00E66D3B" w:rsidP="00E66D3B">
            <w:pPr>
              <w:jc w:val="center"/>
            </w:pPr>
            <w:r w:rsidRPr="00E66D3B">
              <w:t>проведения</w:t>
            </w:r>
          </w:p>
        </w:tc>
        <w:tc>
          <w:tcPr>
            <w:tcW w:w="4253" w:type="dxa"/>
            <w:vAlign w:val="center"/>
          </w:tcPr>
          <w:p w:rsidR="00E66D3B" w:rsidRPr="00E66D3B" w:rsidRDefault="00E66D3B" w:rsidP="00E66D3B">
            <w:pPr>
              <w:jc w:val="center"/>
            </w:pPr>
            <w:r w:rsidRPr="00E66D3B">
              <w:t>Ответственный</w:t>
            </w:r>
          </w:p>
          <w:p w:rsidR="00E66D3B" w:rsidRPr="00E66D3B" w:rsidRDefault="00E66D3B" w:rsidP="00E66D3B">
            <w:pPr>
              <w:jc w:val="center"/>
            </w:pPr>
            <w:r w:rsidRPr="00E66D3B">
              <w:t>исполнитель</w:t>
            </w:r>
          </w:p>
        </w:tc>
        <w:tc>
          <w:tcPr>
            <w:tcW w:w="1843" w:type="dxa"/>
            <w:vAlign w:val="center"/>
          </w:tcPr>
          <w:p w:rsidR="00E66D3B" w:rsidRPr="00E66D3B" w:rsidRDefault="00E66D3B" w:rsidP="00E66D3B">
            <w:pPr>
              <w:jc w:val="center"/>
            </w:pPr>
            <w:r w:rsidRPr="00E66D3B">
              <w:t>Примечания</w:t>
            </w:r>
          </w:p>
        </w:tc>
      </w:tr>
      <w:tr w:rsidR="00E66D3B" w:rsidRPr="00E66D3B" w:rsidTr="00E66D3B">
        <w:tc>
          <w:tcPr>
            <w:tcW w:w="15276" w:type="dxa"/>
            <w:gridSpan w:val="6"/>
          </w:tcPr>
          <w:p w:rsidR="00E66D3B" w:rsidRPr="00E66D3B" w:rsidRDefault="00E66D3B" w:rsidP="00E66D3B">
            <w:pPr>
              <w:jc w:val="center"/>
              <w:rPr>
                <w:b/>
              </w:rPr>
            </w:pPr>
            <w:r w:rsidRPr="00E66D3B">
              <w:rPr>
                <w:b/>
                <w:lang w:val="en-US"/>
              </w:rPr>
              <w:t>I</w:t>
            </w:r>
            <w:r w:rsidRPr="00E66D3B">
              <w:rPr>
                <w:b/>
              </w:rPr>
              <w:t>. Обеспечение соответствия правовых актов по противодействию коррупции федеральному законодательству</w:t>
            </w:r>
          </w:p>
          <w:p w:rsidR="00E66D3B" w:rsidRPr="00E66D3B" w:rsidRDefault="00E66D3B" w:rsidP="00E66D3B">
            <w:pPr>
              <w:jc w:val="center"/>
            </w:pPr>
            <w:r w:rsidRPr="00E66D3B">
              <w:rPr>
                <w:b/>
              </w:rPr>
              <w:t>(антикоррупционных программ и планов противодействия коррупции).</w:t>
            </w:r>
          </w:p>
        </w:tc>
      </w:tr>
      <w:tr w:rsidR="00E66D3B" w:rsidRPr="00E66D3B" w:rsidTr="00E66D3B">
        <w:tc>
          <w:tcPr>
            <w:tcW w:w="540" w:type="dxa"/>
            <w:gridSpan w:val="2"/>
          </w:tcPr>
          <w:p w:rsidR="00E66D3B" w:rsidRPr="00E66D3B" w:rsidRDefault="00E66D3B" w:rsidP="00E66D3B">
            <w:pPr>
              <w:jc w:val="center"/>
            </w:pPr>
            <w:r w:rsidRPr="00E66D3B">
              <w:t>1.</w:t>
            </w:r>
          </w:p>
        </w:tc>
        <w:tc>
          <w:tcPr>
            <w:tcW w:w="7081" w:type="dxa"/>
          </w:tcPr>
          <w:p w:rsidR="00E66D3B" w:rsidRPr="00E66D3B" w:rsidRDefault="00E66D3B" w:rsidP="00E66D3B">
            <w:pPr>
              <w:jc w:val="both"/>
            </w:pPr>
            <w:r w:rsidRPr="00E66D3B">
              <w:t>Принятие нормативных правовых актов по противодействию коррупции (в том числе нормативных актов, определяющих должностных лиц, ответственных за антикоррупционную работу).</w:t>
            </w:r>
          </w:p>
        </w:tc>
        <w:tc>
          <w:tcPr>
            <w:tcW w:w="1559" w:type="dxa"/>
          </w:tcPr>
          <w:p w:rsidR="00E66D3B" w:rsidRPr="00E66D3B" w:rsidRDefault="00E66D3B" w:rsidP="00E66D3B">
            <w:pPr>
              <w:jc w:val="center"/>
            </w:pPr>
            <w:r w:rsidRPr="00E66D3B">
              <w:t xml:space="preserve">В течение </w:t>
            </w:r>
          </w:p>
          <w:p w:rsidR="00E66D3B" w:rsidRPr="00E66D3B" w:rsidRDefault="00E66D3B" w:rsidP="00E66D3B">
            <w:pPr>
              <w:jc w:val="center"/>
            </w:pPr>
            <w:r w:rsidRPr="00E66D3B">
              <w:t>года</w:t>
            </w:r>
          </w:p>
        </w:tc>
        <w:tc>
          <w:tcPr>
            <w:tcW w:w="4253" w:type="dxa"/>
            <w:vMerge w:val="restart"/>
          </w:tcPr>
          <w:p w:rsidR="00E66D3B" w:rsidRPr="00E66D3B" w:rsidRDefault="00E66D3B" w:rsidP="00E66D3B">
            <w:pPr>
              <w:jc w:val="center"/>
            </w:pPr>
            <w:r w:rsidRPr="00E66D3B">
              <w:t>Администрация Островского муниципального района, руководители  бюджетных учреждений</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w:t>
            </w:r>
          </w:p>
        </w:tc>
        <w:tc>
          <w:tcPr>
            <w:tcW w:w="7081" w:type="dxa"/>
          </w:tcPr>
          <w:p w:rsidR="00E66D3B" w:rsidRPr="00E66D3B" w:rsidRDefault="00E66D3B" w:rsidP="00E66D3B">
            <w:pPr>
              <w:jc w:val="both"/>
            </w:pPr>
            <w:r w:rsidRPr="00E66D3B">
              <w:t>Внесение изменений в нормативные правовые акты по противодействию коррупции.</w:t>
            </w:r>
          </w:p>
        </w:tc>
        <w:tc>
          <w:tcPr>
            <w:tcW w:w="1559" w:type="dxa"/>
          </w:tcPr>
          <w:p w:rsidR="00E66D3B" w:rsidRPr="00E66D3B" w:rsidRDefault="00E66D3B" w:rsidP="00E66D3B">
            <w:pPr>
              <w:jc w:val="center"/>
            </w:pPr>
            <w:r w:rsidRPr="00E66D3B">
              <w:t xml:space="preserve">В течение </w:t>
            </w:r>
          </w:p>
          <w:p w:rsidR="00E66D3B" w:rsidRPr="00E66D3B" w:rsidRDefault="00E66D3B" w:rsidP="00E66D3B">
            <w:pPr>
              <w:jc w:val="center"/>
            </w:pPr>
            <w:r w:rsidRPr="00E66D3B">
              <w:t>года</w:t>
            </w:r>
          </w:p>
        </w:tc>
        <w:tc>
          <w:tcPr>
            <w:tcW w:w="4253" w:type="dxa"/>
            <w:vMerge/>
          </w:tcPr>
          <w:p w:rsidR="00E66D3B" w:rsidRPr="00E66D3B" w:rsidRDefault="00E66D3B" w:rsidP="00E66D3B">
            <w:pPr>
              <w:jc w:val="center"/>
            </w:pP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3.</w:t>
            </w:r>
          </w:p>
        </w:tc>
        <w:tc>
          <w:tcPr>
            <w:tcW w:w="7081" w:type="dxa"/>
          </w:tcPr>
          <w:p w:rsidR="00E66D3B" w:rsidRPr="00E66D3B" w:rsidRDefault="00E66D3B" w:rsidP="00E66D3B">
            <w:pPr>
              <w:jc w:val="both"/>
            </w:pPr>
            <w:r w:rsidRPr="00E66D3B">
              <w:t xml:space="preserve">Разработка планов мероприятий по противодействию коррупции на 2019год. </w:t>
            </w:r>
          </w:p>
        </w:tc>
        <w:tc>
          <w:tcPr>
            <w:tcW w:w="1559" w:type="dxa"/>
          </w:tcPr>
          <w:p w:rsidR="00E66D3B" w:rsidRPr="00E66D3B" w:rsidRDefault="00E66D3B" w:rsidP="00E66D3B">
            <w:pPr>
              <w:jc w:val="center"/>
            </w:pPr>
            <w:r w:rsidRPr="00E66D3B">
              <w:t xml:space="preserve">Декабрь 2018года </w:t>
            </w:r>
          </w:p>
          <w:p w:rsidR="00E66D3B" w:rsidRPr="00E66D3B" w:rsidRDefault="00E66D3B" w:rsidP="00E66D3B">
            <w:pPr>
              <w:jc w:val="center"/>
            </w:pPr>
          </w:p>
        </w:tc>
        <w:tc>
          <w:tcPr>
            <w:tcW w:w="4253" w:type="dxa"/>
            <w:vMerge/>
          </w:tcPr>
          <w:p w:rsidR="00E66D3B" w:rsidRPr="00E66D3B" w:rsidRDefault="00E66D3B" w:rsidP="00E66D3B">
            <w:pPr>
              <w:jc w:val="center"/>
            </w:pPr>
          </w:p>
        </w:tc>
        <w:tc>
          <w:tcPr>
            <w:tcW w:w="1843" w:type="dxa"/>
          </w:tcPr>
          <w:p w:rsidR="00E66D3B" w:rsidRPr="00E66D3B" w:rsidRDefault="00E66D3B" w:rsidP="00E66D3B">
            <w:pPr>
              <w:jc w:val="center"/>
            </w:pPr>
          </w:p>
        </w:tc>
      </w:tr>
      <w:tr w:rsidR="00E66D3B" w:rsidRPr="00E66D3B" w:rsidTr="00E66D3B">
        <w:tc>
          <w:tcPr>
            <w:tcW w:w="15276" w:type="dxa"/>
            <w:gridSpan w:val="6"/>
          </w:tcPr>
          <w:p w:rsidR="00E66D3B" w:rsidRPr="00E66D3B" w:rsidRDefault="00E66D3B" w:rsidP="00E66D3B">
            <w:pPr>
              <w:jc w:val="center"/>
              <w:rPr>
                <w:b/>
              </w:rPr>
            </w:pPr>
            <w:r w:rsidRPr="00E66D3B">
              <w:rPr>
                <w:b/>
                <w:lang w:val="en-US"/>
              </w:rPr>
              <w:t>II</w:t>
            </w:r>
            <w:r w:rsidRPr="00E66D3B">
              <w:rPr>
                <w:b/>
              </w:rPr>
              <w:t>. Антикоррупционная экспертиза правовых актов и их проектов.</w:t>
            </w:r>
          </w:p>
        </w:tc>
      </w:tr>
      <w:tr w:rsidR="00E66D3B" w:rsidRPr="00E66D3B" w:rsidTr="00E66D3B">
        <w:tc>
          <w:tcPr>
            <w:tcW w:w="540" w:type="dxa"/>
            <w:gridSpan w:val="2"/>
          </w:tcPr>
          <w:p w:rsidR="00E66D3B" w:rsidRPr="00E66D3B" w:rsidRDefault="00E66D3B" w:rsidP="00E66D3B">
            <w:pPr>
              <w:jc w:val="center"/>
            </w:pPr>
            <w:r w:rsidRPr="00E66D3B">
              <w:t>1.</w:t>
            </w:r>
          </w:p>
        </w:tc>
        <w:tc>
          <w:tcPr>
            <w:tcW w:w="7081" w:type="dxa"/>
          </w:tcPr>
          <w:p w:rsidR="00E66D3B" w:rsidRPr="00E66D3B" w:rsidRDefault="00E66D3B" w:rsidP="00E66D3B">
            <w:pPr>
              <w:jc w:val="both"/>
            </w:pPr>
            <w:r w:rsidRPr="00E66D3B">
              <w:t>Проведение антикоррупционной экспертизы нормативных правовых актов.</w:t>
            </w:r>
          </w:p>
        </w:tc>
        <w:tc>
          <w:tcPr>
            <w:tcW w:w="1559" w:type="dxa"/>
          </w:tcPr>
          <w:p w:rsidR="00E66D3B" w:rsidRPr="00E66D3B" w:rsidRDefault="00E66D3B" w:rsidP="00E66D3B">
            <w:pPr>
              <w:jc w:val="center"/>
            </w:pPr>
            <w:r w:rsidRPr="00E66D3B">
              <w:t>В течение</w:t>
            </w:r>
          </w:p>
          <w:p w:rsidR="00E66D3B" w:rsidRPr="00E66D3B" w:rsidRDefault="00E66D3B" w:rsidP="00E66D3B">
            <w:pPr>
              <w:jc w:val="center"/>
            </w:pPr>
            <w:r w:rsidRPr="00E66D3B">
              <w:t>года</w:t>
            </w:r>
          </w:p>
        </w:tc>
        <w:tc>
          <w:tcPr>
            <w:tcW w:w="4253" w:type="dxa"/>
          </w:tcPr>
          <w:p w:rsidR="00E66D3B" w:rsidRPr="00E66D3B" w:rsidRDefault="00E66D3B" w:rsidP="00E66D3B">
            <w:pPr>
              <w:jc w:val="center"/>
            </w:pPr>
            <w:r w:rsidRPr="00E66D3B">
              <w:t>Юридический отдел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w:t>
            </w:r>
          </w:p>
        </w:tc>
        <w:tc>
          <w:tcPr>
            <w:tcW w:w="7081" w:type="dxa"/>
          </w:tcPr>
          <w:p w:rsidR="00E66D3B" w:rsidRPr="00E66D3B" w:rsidRDefault="00E66D3B" w:rsidP="00E66D3B">
            <w:pPr>
              <w:jc w:val="both"/>
            </w:pPr>
            <w:r w:rsidRPr="00E66D3B">
              <w:t>Проведение антикоррупционной экспертизы административных регламентов предоставления муниципальных услуг и исполнения муниципальных функций.</w:t>
            </w:r>
          </w:p>
        </w:tc>
        <w:tc>
          <w:tcPr>
            <w:tcW w:w="1559" w:type="dxa"/>
          </w:tcPr>
          <w:p w:rsidR="00E66D3B" w:rsidRPr="00E66D3B" w:rsidRDefault="00E66D3B" w:rsidP="00E66D3B">
            <w:pPr>
              <w:jc w:val="center"/>
            </w:pPr>
            <w:r w:rsidRPr="00E66D3B">
              <w:t xml:space="preserve">В течение </w:t>
            </w:r>
          </w:p>
          <w:p w:rsidR="00E66D3B" w:rsidRPr="00E66D3B" w:rsidRDefault="00E66D3B" w:rsidP="00E66D3B">
            <w:pPr>
              <w:jc w:val="center"/>
            </w:pPr>
            <w:r w:rsidRPr="00E66D3B">
              <w:t>года</w:t>
            </w:r>
          </w:p>
        </w:tc>
        <w:tc>
          <w:tcPr>
            <w:tcW w:w="4253" w:type="dxa"/>
          </w:tcPr>
          <w:p w:rsidR="00E66D3B" w:rsidRPr="00E66D3B" w:rsidRDefault="00E66D3B" w:rsidP="00E66D3B">
            <w:pPr>
              <w:jc w:val="center"/>
            </w:pPr>
            <w:r w:rsidRPr="00E66D3B">
              <w:t xml:space="preserve">Юридический отдел администрации Островского муниципального района </w:t>
            </w:r>
          </w:p>
        </w:tc>
        <w:tc>
          <w:tcPr>
            <w:tcW w:w="1843" w:type="dxa"/>
          </w:tcPr>
          <w:p w:rsidR="00E66D3B" w:rsidRPr="00E66D3B" w:rsidRDefault="00E66D3B" w:rsidP="00E66D3B">
            <w:pPr>
              <w:jc w:val="center"/>
            </w:pPr>
          </w:p>
        </w:tc>
      </w:tr>
      <w:tr w:rsidR="00E66D3B" w:rsidRPr="00E66D3B" w:rsidTr="00E66D3B">
        <w:tc>
          <w:tcPr>
            <w:tcW w:w="15276" w:type="dxa"/>
            <w:gridSpan w:val="6"/>
          </w:tcPr>
          <w:p w:rsidR="00E66D3B" w:rsidRPr="00E66D3B" w:rsidRDefault="00E66D3B" w:rsidP="00E66D3B">
            <w:pPr>
              <w:jc w:val="center"/>
              <w:rPr>
                <w:b/>
              </w:rPr>
            </w:pPr>
            <w:r w:rsidRPr="00E66D3B">
              <w:rPr>
                <w:b/>
                <w:lang w:val="en-US"/>
              </w:rPr>
              <w:t>III</w:t>
            </w:r>
            <w:r w:rsidRPr="00E66D3B">
              <w:rPr>
                <w:b/>
              </w:rPr>
              <w:t xml:space="preserve">. Организация взаимодействия с органами государственной власти Костромской области, </w:t>
            </w:r>
          </w:p>
          <w:p w:rsidR="00E66D3B" w:rsidRPr="00E66D3B" w:rsidRDefault="00E66D3B" w:rsidP="00E66D3B">
            <w:pPr>
              <w:jc w:val="center"/>
              <w:rPr>
                <w:b/>
              </w:rPr>
            </w:pPr>
            <w:r w:rsidRPr="00E66D3B">
              <w:rPr>
                <w:b/>
              </w:rPr>
              <w:t>государственными органами Костромской области, исполнительными органами государственной власти Костромской области</w:t>
            </w:r>
          </w:p>
          <w:p w:rsidR="00E66D3B" w:rsidRPr="00E66D3B" w:rsidRDefault="00E66D3B" w:rsidP="00E66D3B">
            <w:pPr>
              <w:jc w:val="center"/>
              <w:rPr>
                <w:b/>
              </w:rPr>
            </w:pPr>
            <w:r w:rsidRPr="00E66D3B">
              <w:rPr>
                <w:b/>
              </w:rPr>
              <w:t xml:space="preserve"> и органами местного самоуправления Островского муниципального района по вопросам противодействия коррупции.</w:t>
            </w:r>
          </w:p>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1.</w:t>
            </w:r>
          </w:p>
        </w:tc>
        <w:tc>
          <w:tcPr>
            <w:tcW w:w="7081" w:type="dxa"/>
          </w:tcPr>
          <w:p w:rsidR="00E66D3B" w:rsidRPr="00E66D3B" w:rsidRDefault="00E66D3B" w:rsidP="00E66D3B">
            <w:pPr>
              <w:jc w:val="both"/>
            </w:pPr>
            <w:r w:rsidRPr="00E66D3B">
              <w:t>Обеспечение взаимодействия и обмена информацией по выявлению, предупреждению и пресечению преступлений против муниципальной власти, интересов муниципальной службы и службы в органах местного самоуправления.</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Администрация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15276" w:type="dxa"/>
            <w:gridSpan w:val="6"/>
          </w:tcPr>
          <w:p w:rsidR="00E66D3B" w:rsidRPr="00E66D3B" w:rsidRDefault="00E66D3B" w:rsidP="00E66D3B">
            <w:pPr>
              <w:jc w:val="center"/>
            </w:pPr>
            <w:r w:rsidRPr="00E66D3B">
              <w:rPr>
                <w:b/>
                <w:lang w:val="en-US"/>
              </w:rPr>
              <w:t>IV</w:t>
            </w:r>
            <w:r w:rsidRPr="00E66D3B">
              <w:rPr>
                <w:b/>
              </w:rPr>
              <w:t>. Организация работы совещательных и экспертных органов по противодействию коррупции.</w:t>
            </w:r>
          </w:p>
        </w:tc>
      </w:tr>
      <w:tr w:rsidR="00E66D3B" w:rsidRPr="00E66D3B" w:rsidTr="00E66D3B">
        <w:tc>
          <w:tcPr>
            <w:tcW w:w="534" w:type="dxa"/>
          </w:tcPr>
          <w:p w:rsidR="00E66D3B" w:rsidRPr="00E66D3B" w:rsidRDefault="00E66D3B" w:rsidP="00E66D3B">
            <w:pPr>
              <w:jc w:val="center"/>
            </w:pPr>
            <w:r w:rsidRPr="00E66D3B">
              <w:t>1.</w:t>
            </w:r>
          </w:p>
        </w:tc>
        <w:tc>
          <w:tcPr>
            <w:tcW w:w="7087" w:type="dxa"/>
            <w:gridSpan w:val="2"/>
          </w:tcPr>
          <w:p w:rsidR="00E66D3B" w:rsidRPr="00E66D3B" w:rsidRDefault="00E66D3B" w:rsidP="00E66D3B">
            <w:pPr>
              <w:jc w:val="both"/>
            </w:pPr>
            <w:r w:rsidRPr="00E66D3B">
              <w:t>Организация работы Комиссии по противодействию коррупции при администрации Островского муниципального района</w:t>
            </w:r>
          </w:p>
        </w:tc>
        <w:tc>
          <w:tcPr>
            <w:tcW w:w="1559" w:type="dxa"/>
          </w:tcPr>
          <w:p w:rsidR="00E66D3B" w:rsidRPr="00E66D3B" w:rsidRDefault="00E66D3B" w:rsidP="00E66D3B">
            <w:pPr>
              <w:jc w:val="center"/>
            </w:pPr>
            <w:r w:rsidRPr="00E66D3B">
              <w:t xml:space="preserve">В течение </w:t>
            </w:r>
          </w:p>
          <w:p w:rsidR="00E66D3B" w:rsidRPr="00E66D3B" w:rsidRDefault="00E66D3B" w:rsidP="00E66D3B">
            <w:pPr>
              <w:jc w:val="center"/>
            </w:pPr>
            <w:r w:rsidRPr="00E66D3B">
              <w:t>года</w:t>
            </w:r>
          </w:p>
          <w:p w:rsidR="00E66D3B" w:rsidRPr="00E66D3B" w:rsidRDefault="00E66D3B" w:rsidP="00E66D3B">
            <w:pPr>
              <w:jc w:val="center"/>
            </w:pPr>
            <w:r w:rsidRPr="00E66D3B">
              <w:t xml:space="preserve"> по плану работы</w:t>
            </w:r>
          </w:p>
          <w:p w:rsidR="00E66D3B" w:rsidRPr="00E66D3B" w:rsidRDefault="00E66D3B" w:rsidP="00E66D3B">
            <w:pPr>
              <w:jc w:val="center"/>
            </w:pPr>
            <w:r w:rsidRPr="00E66D3B">
              <w:t>комиссии</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rPr>
          <w:trHeight w:val="787"/>
        </w:trPr>
        <w:tc>
          <w:tcPr>
            <w:tcW w:w="534" w:type="dxa"/>
          </w:tcPr>
          <w:p w:rsidR="00E66D3B" w:rsidRPr="00E66D3B" w:rsidRDefault="00E66D3B" w:rsidP="00E66D3B">
            <w:pPr>
              <w:jc w:val="center"/>
            </w:pPr>
            <w:r w:rsidRPr="00E66D3B">
              <w:lastRenderedPageBreak/>
              <w:t>2.</w:t>
            </w:r>
          </w:p>
        </w:tc>
        <w:tc>
          <w:tcPr>
            <w:tcW w:w="7087" w:type="dxa"/>
            <w:gridSpan w:val="2"/>
          </w:tcPr>
          <w:p w:rsidR="00E66D3B" w:rsidRPr="00E66D3B" w:rsidRDefault="00E66D3B" w:rsidP="00E66D3B">
            <w:pPr>
              <w:jc w:val="both"/>
            </w:pPr>
            <w:r w:rsidRPr="00E66D3B">
              <w:t>Публичные отчёты глав органов местного самоуправления о результатах декларирования доходов (расходов) в органах местного самоуправления в 2018 году:</w:t>
            </w:r>
          </w:p>
        </w:tc>
        <w:tc>
          <w:tcPr>
            <w:tcW w:w="1559"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tc>
        <w:tc>
          <w:tcPr>
            <w:tcW w:w="4253" w:type="dxa"/>
          </w:tcPr>
          <w:p w:rsidR="00E66D3B" w:rsidRPr="00E66D3B" w:rsidRDefault="00E66D3B" w:rsidP="00E66D3B"/>
        </w:tc>
        <w:tc>
          <w:tcPr>
            <w:tcW w:w="1843" w:type="dxa"/>
          </w:tcPr>
          <w:p w:rsidR="00E66D3B" w:rsidRPr="00E66D3B" w:rsidRDefault="00E66D3B" w:rsidP="00E66D3B"/>
        </w:tc>
      </w:tr>
      <w:tr w:rsidR="00E66D3B" w:rsidRPr="00E66D3B" w:rsidTr="00E66D3B">
        <w:tc>
          <w:tcPr>
            <w:tcW w:w="534" w:type="dxa"/>
          </w:tcPr>
          <w:p w:rsidR="00E66D3B" w:rsidRPr="00E66D3B" w:rsidRDefault="00E66D3B" w:rsidP="00E66D3B">
            <w:pPr>
              <w:jc w:val="center"/>
            </w:pPr>
            <w:r w:rsidRPr="00E66D3B">
              <w:t>2.1</w:t>
            </w:r>
          </w:p>
        </w:tc>
        <w:tc>
          <w:tcPr>
            <w:tcW w:w="7087" w:type="dxa"/>
            <w:gridSpan w:val="2"/>
          </w:tcPr>
          <w:p w:rsidR="00E66D3B" w:rsidRPr="00E66D3B" w:rsidRDefault="00E66D3B" w:rsidP="00E66D3B">
            <w:pPr>
              <w:jc w:val="both"/>
            </w:pPr>
            <w:r w:rsidRPr="00E66D3B">
              <w:t>на площадках органов местного самоуправления Островского муниципального района Костромской области.</w:t>
            </w:r>
          </w:p>
          <w:p w:rsidR="00E66D3B" w:rsidRPr="00E66D3B" w:rsidRDefault="00E66D3B" w:rsidP="00E66D3B">
            <w:pPr>
              <w:jc w:val="both"/>
            </w:pPr>
          </w:p>
        </w:tc>
        <w:tc>
          <w:tcPr>
            <w:tcW w:w="1559" w:type="dxa"/>
          </w:tcPr>
          <w:p w:rsidR="00E66D3B" w:rsidRPr="00E66D3B" w:rsidRDefault="00E66D3B" w:rsidP="00E66D3B">
            <w:pPr>
              <w:jc w:val="center"/>
            </w:pPr>
            <w:r w:rsidRPr="00E66D3B">
              <w:rPr>
                <w:lang w:val="en-US"/>
              </w:rPr>
              <w:t>II</w:t>
            </w:r>
            <w:r w:rsidRPr="00E66D3B">
              <w:t xml:space="preserve"> квартал</w:t>
            </w:r>
          </w:p>
          <w:p w:rsidR="00E66D3B" w:rsidRPr="00E66D3B" w:rsidRDefault="00E66D3B" w:rsidP="00E66D3B">
            <w:pPr>
              <w:jc w:val="center"/>
            </w:pPr>
          </w:p>
        </w:tc>
        <w:tc>
          <w:tcPr>
            <w:tcW w:w="4253" w:type="dxa"/>
          </w:tcPr>
          <w:p w:rsidR="00E66D3B" w:rsidRPr="00E66D3B" w:rsidRDefault="00E66D3B" w:rsidP="00E66D3B">
            <w:pPr>
              <w:jc w:val="center"/>
            </w:pPr>
            <w:r w:rsidRPr="00E66D3B">
              <w:t xml:space="preserve">Руководители органов местного </w:t>
            </w:r>
          </w:p>
          <w:p w:rsidR="00E66D3B" w:rsidRPr="00E66D3B" w:rsidRDefault="00E66D3B" w:rsidP="00E66D3B">
            <w:pPr>
              <w:jc w:val="center"/>
            </w:pPr>
            <w:r w:rsidRPr="00E66D3B">
              <w:t>самоуправления Островского муниципального района</w:t>
            </w:r>
          </w:p>
        </w:tc>
        <w:tc>
          <w:tcPr>
            <w:tcW w:w="1843" w:type="dxa"/>
          </w:tcPr>
          <w:p w:rsidR="00E66D3B" w:rsidRPr="00E66D3B" w:rsidRDefault="00E66D3B" w:rsidP="00E66D3B"/>
        </w:tc>
      </w:tr>
      <w:tr w:rsidR="00E66D3B" w:rsidRPr="00E66D3B" w:rsidTr="00E66D3B">
        <w:trPr>
          <w:trHeight w:val="1760"/>
        </w:trPr>
        <w:tc>
          <w:tcPr>
            <w:tcW w:w="534" w:type="dxa"/>
            <w:tcBorders>
              <w:bottom w:val="single" w:sz="4" w:space="0" w:color="auto"/>
            </w:tcBorders>
          </w:tcPr>
          <w:p w:rsidR="00E66D3B" w:rsidRPr="00E66D3B" w:rsidRDefault="00E66D3B" w:rsidP="00E66D3B">
            <w:pPr>
              <w:jc w:val="center"/>
            </w:pPr>
            <w:r w:rsidRPr="00E66D3B">
              <w:t>3.</w:t>
            </w:r>
          </w:p>
        </w:tc>
        <w:tc>
          <w:tcPr>
            <w:tcW w:w="7087" w:type="dxa"/>
            <w:gridSpan w:val="2"/>
          </w:tcPr>
          <w:p w:rsidR="00E66D3B" w:rsidRPr="00E66D3B" w:rsidRDefault="00E66D3B" w:rsidP="00E66D3B">
            <w:pPr>
              <w:jc w:val="both"/>
            </w:pPr>
            <w:r w:rsidRPr="00E66D3B">
              <w:t>Организация работы комиссий по соблюдению требований к служебному поведению муниципальных служащих и урегулированию конфликта интересов:</w:t>
            </w:r>
          </w:p>
        </w:tc>
        <w:tc>
          <w:tcPr>
            <w:tcW w:w="1559" w:type="dxa"/>
            <w:tcBorders>
              <w:bottom w:val="single" w:sz="4" w:space="0" w:color="auto"/>
            </w:tcBorders>
          </w:tcPr>
          <w:p w:rsidR="00E66D3B" w:rsidRPr="00E66D3B" w:rsidRDefault="00E66D3B" w:rsidP="00E66D3B">
            <w:r w:rsidRPr="00E66D3B">
              <w:t xml:space="preserve">В течение </w:t>
            </w:r>
          </w:p>
          <w:p w:rsidR="00E66D3B" w:rsidRPr="00E66D3B" w:rsidRDefault="00E66D3B" w:rsidP="00E66D3B">
            <w:pPr>
              <w:jc w:val="center"/>
            </w:pPr>
            <w:r w:rsidRPr="00E66D3B">
              <w:t>года</w:t>
            </w:r>
          </w:p>
          <w:p w:rsidR="00E66D3B" w:rsidRPr="00E66D3B" w:rsidRDefault="00E66D3B" w:rsidP="00E66D3B">
            <w:pPr>
              <w:jc w:val="center"/>
            </w:pPr>
            <w:r w:rsidRPr="00E66D3B">
              <w:t xml:space="preserve"> по </w:t>
            </w:r>
          </w:p>
          <w:p w:rsidR="00E66D3B" w:rsidRPr="00E66D3B" w:rsidRDefault="00E66D3B" w:rsidP="00E66D3B">
            <w:pPr>
              <w:jc w:val="center"/>
            </w:pPr>
            <w:r w:rsidRPr="00E66D3B">
              <w:t xml:space="preserve">плану </w:t>
            </w:r>
          </w:p>
          <w:p w:rsidR="00E66D3B" w:rsidRPr="00E66D3B" w:rsidRDefault="00E66D3B" w:rsidP="00E66D3B">
            <w:pPr>
              <w:jc w:val="center"/>
            </w:pPr>
            <w:r w:rsidRPr="00E66D3B">
              <w:t xml:space="preserve">работы </w:t>
            </w:r>
          </w:p>
          <w:p w:rsidR="00E66D3B" w:rsidRPr="00E66D3B" w:rsidRDefault="00E66D3B" w:rsidP="00E66D3B">
            <w:pPr>
              <w:jc w:val="center"/>
            </w:pPr>
            <w:r w:rsidRPr="00E66D3B">
              <w:t>комиссий</w:t>
            </w:r>
          </w:p>
        </w:tc>
        <w:tc>
          <w:tcPr>
            <w:tcW w:w="4253" w:type="dxa"/>
            <w:tcBorders>
              <w:bottom w:val="single" w:sz="4" w:space="0" w:color="auto"/>
            </w:tcBorders>
          </w:tcPr>
          <w:p w:rsidR="00E66D3B" w:rsidRPr="00E66D3B" w:rsidRDefault="00E66D3B" w:rsidP="00E66D3B">
            <w:pPr>
              <w:jc w:val="center"/>
            </w:pPr>
          </w:p>
          <w:p w:rsidR="00E66D3B" w:rsidRPr="00E66D3B" w:rsidRDefault="00E66D3B" w:rsidP="00E66D3B">
            <w:pPr>
              <w:jc w:val="center"/>
            </w:pPr>
            <w:r w:rsidRPr="00E66D3B">
              <w:t xml:space="preserve">Управляющий делами главы администрации Островского муниципального района </w:t>
            </w:r>
          </w:p>
        </w:tc>
        <w:tc>
          <w:tcPr>
            <w:tcW w:w="1843" w:type="dxa"/>
            <w:tcBorders>
              <w:bottom w:val="single" w:sz="4" w:space="0" w:color="auto"/>
            </w:tcBorders>
          </w:tcPr>
          <w:p w:rsidR="00E66D3B" w:rsidRPr="00E66D3B" w:rsidRDefault="00E66D3B" w:rsidP="00E66D3B"/>
        </w:tc>
      </w:tr>
      <w:tr w:rsidR="00E66D3B" w:rsidRPr="00E66D3B" w:rsidTr="00E66D3B">
        <w:tc>
          <w:tcPr>
            <w:tcW w:w="15276" w:type="dxa"/>
            <w:gridSpan w:val="6"/>
          </w:tcPr>
          <w:p w:rsidR="00E66D3B" w:rsidRPr="00E66D3B" w:rsidRDefault="00E66D3B" w:rsidP="00E66D3B">
            <w:pPr>
              <w:jc w:val="center"/>
            </w:pPr>
            <w:r w:rsidRPr="00E66D3B">
              <w:rPr>
                <w:b/>
                <w:lang w:val="en-US"/>
              </w:rPr>
              <w:t>V.</w:t>
            </w:r>
            <w:r w:rsidRPr="00E66D3B">
              <w:rPr>
                <w:b/>
              </w:rPr>
              <w:t xml:space="preserve"> Осуществление антикоррупционного мониторинга.</w:t>
            </w:r>
          </w:p>
        </w:tc>
      </w:tr>
      <w:tr w:rsidR="00E66D3B" w:rsidRPr="00E66D3B" w:rsidTr="00E66D3B">
        <w:tc>
          <w:tcPr>
            <w:tcW w:w="15276" w:type="dxa"/>
            <w:gridSpan w:val="6"/>
          </w:tcPr>
          <w:p w:rsidR="00E66D3B" w:rsidRPr="00E66D3B" w:rsidRDefault="00E66D3B" w:rsidP="00E66D3B">
            <w:pPr>
              <w:jc w:val="center"/>
            </w:pPr>
            <w:r w:rsidRPr="00E66D3B">
              <w:rPr>
                <w:b/>
              </w:rPr>
              <w:t xml:space="preserve">1. Организация </w:t>
            </w:r>
            <w:proofErr w:type="gramStart"/>
            <w:r w:rsidRPr="00E66D3B">
              <w:rPr>
                <w:b/>
              </w:rPr>
              <w:t>контроля за</w:t>
            </w:r>
            <w:proofErr w:type="gramEnd"/>
            <w:r w:rsidRPr="00E66D3B">
              <w:rPr>
                <w:b/>
              </w:rPr>
              <w:t xml:space="preserve"> доходами (расходами) лиц, замещающих муниципальные должности Островского муниципального района, муниципальных служащих Островского муниципального района, руководителей муниципальных учреждений.</w:t>
            </w:r>
          </w:p>
        </w:tc>
      </w:tr>
      <w:tr w:rsidR="00E66D3B" w:rsidRPr="00E66D3B" w:rsidTr="00E66D3B">
        <w:tc>
          <w:tcPr>
            <w:tcW w:w="540" w:type="dxa"/>
            <w:gridSpan w:val="2"/>
          </w:tcPr>
          <w:p w:rsidR="00E66D3B" w:rsidRPr="00E66D3B" w:rsidRDefault="00E66D3B" w:rsidP="00E66D3B">
            <w:pPr>
              <w:jc w:val="center"/>
            </w:pPr>
            <w:r w:rsidRPr="00E66D3B">
              <w:t>1.</w:t>
            </w:r>
          </w:p>
        </w:tc>
        <w:tc>
          <w:tcPr>
            <w:tcW w:w="7081" w:type="dxa"/>
          </w:tcPr>
          <w:p w:rsidR="00E66D3B" w:rsidRPr="00E66D3B" w:rsidRDefault="00E66D3B" w:rsidP="00E66D3B">
            <w:pPr>
              <w:jc w:val="both"/>
            </w:pPr>
            <w:r w:rsidRPr="00E66D3B">
              <w:t>Организация кампании по предоставлению сведений о доходах, имуществе и обязательствах имущественного характера, сведений о расходах:</w:t>
            </w:r>
          </w:p>
        </w:tc>
        <w:tc>
          <w:tcPr>
            <w:tcW w:w="1559"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tc>
        <w:tc>
          <w:tcPr>
            <w:tcW w:w="4253"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1.1</w:t>
            </w:r>
          </w:p>
        </w:tc>
        <w:tc>
          <w:tcPr>
            <w:tcW w:w="7081" w:type="dxa"/>
          </w:tcPr>
          <w:p w:rsidR="00E66D3B" w:rsidRPr="00E66D3B" w:rsidRDefault="00E66D3B" w:rsidP="00E66D3B">
            <w:pPr>
              <w:jc w:val="both"/>
              <w:rPr>
                <w:color w:val="FF0000"/>
              </w:rPr>
            </w:pPr>
            <w:r w:rsidRPr="00E66D3B">
              <w:t xml:space="preserve">депутатами Собрания депутатов Островского муниципального района; </w:t>
            </w:r>
          </w:p>
          <w:p w:rsidR="00E66D3B" w:rsidRPr="00E66D3B" w:rsidRDefault="00E66D3B" w:rsidP="00E66D3B">
            <w:pPr>
              <w:jc w:val="both"/>
            </w:pPr>
          </w:p>
        </w:tc>
        <w:tc>
          <w:tcPr>
            <w:tcW w:w="1559" w:type="dxa"/>
          </w:tcPr>
          <w:p w:rsidR="00E66D3B" w:rsidRPr="00E66D3B" w:rsidRDefault="00E66D3B" w:rsidP="00E66D3B">
            <w:pPr>
              <w:jc w:val="center"/>
            </w:pPr>
            <w:r w:rsidRPr="00E66D3B">
              <w:t xml:space="preserve">До </w:t>
            </w:r>
            <w:r w:rsidRPr="00E66D3B">
              <w:rPr>
                <w:lang w:val="en-US"/>
              </w:rPr>
              <w:t>30</w:t>
            </w:r>
            <w:r w:rsidRPr="00E66D3B">
              <w:t xml:space="preserve"> апреля</w:t>
            </w:r>
          </w:p>
          <w:p w:rsidR="00E66D3B" w:rsidRPr="00E66D3B" w:rsidRDefault="00E66D3B" w:rsidP="00E66D3B">
            <w:pPr>
              <w:jc w:val="center"/>
            </w:pPr>
            <w:r w:rsidRPr="00E66D3B">
              <w:t>2018 года</w:t>
            </w:r>
          </w:p>
        </w:tc>
        <w:tc>
          <w:tcPr>
            <w:tcW w:w="4253" w:type="dxa"/>
          </w:tcPr>
          <w:p w:rsidR="00E66D3B" w:rsidRPr="00E66D3B" w:rsidRDefault="00E66D3B" w:rsidP="00E66D3B">
            <w:pPr>
              <w:jc w:val="center"/>
            </w:pPr>
            <w:r w:rsidRPr="00E66D3B">
              <w:t xml:space="preserve">Собрание депутатов Островского муниципального района </w:t>
            </w:r>
          </w:p>
        </w:tc>
        <w:tc>
          <w:tcPr>
            <w:tcW w:w="1843" w:type="dxa"/>
          </w:tcPr>
          <w:p w:rsidR="00E66D3B" w:rsidRPr="00E66D3B" w:rsidRDefault="00E66D3B" w:rsidP="00E66D3B">
            <w:pPr>
              <w:jc w:val="center"/>
            </w:pPr>
          </w:p>
        </w:tc>
      </w:tr>
      <w:tr w:rsidR="00E66D3B" w:rsidRPr="00E66D3B" w:rsidTr="00E66D3B">
        <w:trPr>
          <w:trHeight w:val="1026"/>
        </w:trPr>
        <w:tc>
          <w:tcPr>
            <w:tcW w:w="540" w:type="dxa"/>
            <w:gridSpan w:val="2"/>
          </w:tcPr>
          <w:p w:rsidR="00E66D3B" w:rsidRPr="00E66D3B" w:rsidRDefault="00E66D3B" w:rsidP="00E66D3B">
            <w:pPr>
              <w:jc w:val="center"/>
            </w:pPr>
            <w:r w:rsidRPr="00E66D3B">
              <w:t>1.2</w:t>
            </w:r>
          </w:p>
        </w:tc>
        <w:tc>
          <w:tcPr>
            <w:tcW w:w="7081" w:type="dxa"/>
          </w:tcPr>
          <w:p w:rsidR="00E66D3B" w:rsidRPr="00E66D3B" w:rsidRDefault="00E66D3B" w:rsidP="00E66D3B">
            <w:pPr>
              <w:jc w:val="both"/>
            </w:pPr>
            <w:r w:rsidRPr="00E66D3B">
              <w:t>лицами, замещающими муниципальными должности, муниципальными служащими администрации Островского муниципального района и структурных подразделений администрации Островского муниципального района, чьи должности включены в перечень;</w:t>
            </w:r>
          </w:p>
        </w:tc>
        <w:tc>
          <w:tcPr>
            <w:tcW w:w="1559" w:type="dxa"/>
            <w:vMerge w:val="restart"/>
          </w:tcPr>
          <w:p w:rsidR="00E66D3B" w:rsidRPr="00E66D3B" w:rsidRDefault="00E66D3B" w:rsidP="00E66D3B">
            <w:pPr>
              <w:jc w:val="center"/>
            </w:pPr>
            <w:r w:rsidRPr="00E66D3B">
              <w:t xml:space="preserve">До </w:t>
            </w:r>
          </w:p>
          <w:p w:rsidR="00E66D3B" w:rsidRPr="00E66D3B" w:rsidRDefault="00E66D3B" w:rsidP="00E66D3B">
            <w:pPr>
              <w:jc w:val="center"/>
            </w:pPr>
            <w:r w:rsidRPr="00E66D3B">
              <w:t>30 апреля 2018 года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p>
        </w:tc>
        <w:tc>
          <w:tcPr>
            <w:tcW w:w="1843" w:type="dxa"/>
            <w:vMerge w:val="restart"/>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1.3</w:t>
            </w:r>
          </w:p>
        </w:tc>
        <w:tc>
          <w:tcPr>
            <w:tcW w:w="7081" w:type="dxa"/>
          </w:tcPr>
          <w:p w:rsidR="00E66D3B" w:rsidRPr="00E66D3B" w:rsidRDefault="00E66D3B" w:rsidP="00E66D3B">
            <w:pPr>
              <w:jc w:val="both"/>
            </w:pPr>
            <w:r w:rsidRPr="00E66D3B">
              <w:t>руководителями муниципальных учреждений.</w:t>
            </w:r>
          </w:p>
        </w:tc>
        <w:tc>
          <w:tcPr>
            <w:tcW w:w="1559" w:type="dxa"/>
            <w:vMerge/>
          </w:tcPr>
          <w:p w:rsidR="00E66D3B" w:rsidRPr="00E66D3B" w:rsidRDefault="00E66D3B" w:rsidP="00E66D3B">
            <w:pPr>
              <w:jc w:val="center"/>
            </w:pPr>
          </w:p>
        </w:tc>
        <w:tc>
          <w:tcPr>
            <w:tcW w:w="4253" w:type="dxa"/>
          </w:tcPr>
          <w:p w:rsidR="00E66D3B" w:rsidRPr="00E66D3B" w:rsidRDefault="00E66D3B" w:rsidP="00E66D3B">
            <w:pPr>
              <w:jc w:val="center"/>
            </w:pPr>
            <w:r w:rsidRPr="00E66D3B">
              <w:t>Руководители структурных подразделений администрации Островского муниципального района</w:t>
            </w:r>
          </w:p>
        </w:tc>
        <w:tc>
          <w:tcPr>
            <w:tcW w:w="1843" w:type="dxa"/>
            <w:vMerge/>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w:t>
            </w:r>
          </w:p>
        </w:tc>
        <w:tc>
          <w:tcPr>
            <w:tcW w:w="7081" w:type="dxa"/>
          </w:tcPr>
          <w:p w:rsidR="00E66D3B" w:rsidRPr="00E66D3B" w:rsidRDefault="00E66D3B" w:rsidP="00E66D3B">
            <w:pPr>
              <w:jc w:val="both"/>
            </w:pPr>
            <w:r w:rsidRPr="00E66D3B">
              <w:t>Направление запросов по проверке достоверности представленных сведений о доходах, имуществе и обязательствах имущественного характера:</w:t>
            </w:r>
          </w:p>
        </w:tc>
        <w:tc>
          <w:tcPr>
            <w:tcW w:w="1559" w:type="dxa"/>
            <w:vMerge w:val="restart"/>
          </w:tcPr>
          <w:p w:rsidR="00E66D3B" w:rsidRPr="00E66D3B" w:rsidRDefault="00E66D3B" w:rsidP="00E66D3B">
            <w:pPr>
              <w:jc w:val="center"/>
            </w:pPr>
            <w:r w:rsidRPr="00E66D3B">
              <w:t xml:space="preserve">До </w:t>
            </w:r>
          </w:p>
          <w:p w:rsidR="00E66D3B" w:rsidRPr="00E66D3B" w:rsidRDefault="00E66D3B" w:rsidP="00E66D3B">
            <w:pPr>
              <w:jc w:val="center"/>
            </w:pPr>
            <w:r w:rsidRPr="00E66D3B">
              <w:t xml:space="preserve">1 июня </w:t>
            </w:r>
          </w:p>
          <w:p w:rsidR="00E66D3B" w:rsidRPr="00E66D3B" w:rsidRDefault="00E66D3B" w:rsidP="00E66D3B">
            <w:pPr>
              <w:jc w:val="center"/>
            </w:pPr>
            <w:r w:rsidRPr="00E66D3B">
              <w:t>2018 года</w:t>
            </w:r>
          </w:p>
        </w:tc>
        <w:tc>
          <w:tcPr>
            <w:tcW w:w="4253" w:type="dxa"/>
            <w:vMerge w:val="restart"/>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r w:rsidRPr="00E66D3B">
              <w:t>Руководители структурных подразделений администрации Островского муниципального района</w:t>
            </w:r>
          </w:p>
        </w:tc>
        <w:tc>
          <w:tcPr>
            <w:tcW w:w="1843" w:type="dxa"/>
            <w:vMerge w:val="restart"/>
          </w:tcPr>
          <w:p w:rsidR="00E66D3B" w:rsidRPr="00E66D3B" w:rsidRDefault="00E66D3B" w:rsidP="00E66D3B">
            <w:pPr>
              <w:jc w:val="center"/>
            </w:pPr>
          </w:p>
        </w:tc>
      </w:tr>
      <w:tr w:rsidR="00E66D3B" w:rsidRPr="00E66D3B" w:rsidTr="00E66D3B">
        <w:trPr>
          <w:trHeight w:val="828"/>
        </w:trPr>
        <w:tc>
          <w:tcPr>
            <w:tcW w:w="540" w:type="dxa"/>
            <w:gridSpan w:val="2"/>
            <w:tcBorders>
              <w:bottom w:val="single" w:sz="4" w:space="0" w:color="auto"/>
            </w:tcBorders>
          </w:tcPr>
          <w:p w:rsidR="00E66D3B" w:rsidRPr="00E66D3B" w:rsidRDefault="00E66D3B" w:rsidP="00E66D3B">
            <w:pPr>
              <w:jc w:val="center"/>
            </w:pPr>
            <w:r w:rsidRPr="00E66D3B">
              <w:t>2.1</w:t>
            </w:r>
          </w:p>
        </w:tc>
        <w:tc>
          <w:tcPr>
            <w:tcW w:w="7081" w:type="dxa"/>
            <w:tcBorders>
              <w:bottom w:val="single" w:sz="4" w:space="0" w:color="auto"/>
            </w:tcBorders>
          </w:tcPr>
          <w:p w:rsidR="00E66D3B" w:rsidRPr="00E66D3B" w:rsidRDefault="00E66D3B" w:rsidP="00E66D3B">
            <w:pPr>
              <w:jc w:val="both"/>
            </w:pPr>
            <w:r w:rsidRPr="00E66D3B">
              <w:t>лицами, замещающими муниципальными должности, муниципальными служащими администрации Островского муниципального района, структурных подразделений администрации Островского муниципального района и руководителями муниципальных учреждений.</w:t>
            </w:r>
          </w:p>
        </w:tc>
        <w:tc>
          <w:tcPr>
            <w:tcW w:w="1559" w:type="dxa"/>
            <w:vMerge/>
            <w:tcBorders>
              <w:bottom w:val="single" w:sz="4" w:space="0" w:color="auto"/>
            </w:tcBorders>
          </w:tcPr>
          <w:p w:rsidR="00E66D3B" w:rsidRPr="00E66D3B" w:rsidRDefault="00E66D3B" w:rsidP="00E66D3B">
            <w:pPr>
              <w:jc w:val="center"/>
            </w:pPr>
          </w:p>
        </w:tc>
        <w:tc>
          <w:tcPr>
            <w:tcW w:w="4253" w:type="dxa"/>
            <w:vMerge/>
            <w:tcBorders>
              <w:bottom w:val="single" w:sz="4" w:space="0" w:color="auto"/>
            </w:tcBorders>
          </w:tcPr>
          <w:p w:rsidR="00E66D3B" w:rsidRPr="00E66D3B" w:rsidRDefault="00E66D3B" w:rsidP="00E66D3B">
            <w:pPr>
              <w:jc w:val="center"/>
            </w:pPr>
          </w:p>
        </w:tc>
        <w:tc>
          <w:tcPr>
            <w:tcW w:w="1843" w:type="dxa"/>
            <w:vMerge/>
            <w:tcBorders>
              <w:bottom w:val="single" w:sz="4" w:space="0" w:color="auto"/>
            </w:tcBorders>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3.</w:t>
            </w:r>
          </w:p>
        </w:tc>
        <w:tc>
          <w:tcPr>
            <w:tcW w:w="7081" w:type="dxa"/>
          </w:tcPr>
          <w:p w:rsidR="00E66D3B" w:rsidRPr="00E66D3B" w:rsidRDefault="00E66D3B" w:rsidP="00E66D3B">
            <w:pPr>
              <w:jc w:val="both"/>
            </w:pPr>
            <w:r w:rsidRPr="00E66D3B">
              <w:t>Размещение сведений о доходах, имуществе и обязательствах имущественного характера, сведений о расходах на официальных сайтах:</w:t>
            </w:r>
          </w:p>
        </w:tc>
        <w:tc>
          <w:tcPr>
            <w:tcW w:w="1559" w:type="dxa"/>
          </w:tcPr>
          <w:p w:rsidR="00E66D3B" w:rsidRPr="00E66D3B" w:rsidRDefault="00E66D3B" w:rsidP="00E66D3B">
            <w:pPr>
              <w:jc w:val="center"/>
            </w:pPr>
          </w:p>
          <w:p w:rsidR="00E66D3B" w:rsidRPr="00E66D3B" w:rsidRDefault="00E66D3B" w:rsidP="00E66D3B"/>
        </w:tc>
        <w:tc>
          <w:tcPr>
            <w:tcW w:w="4253" w:type="dxa"/>
          </w:tcPr>
          <w:p w:rsidR="00E66D3B" w:rsidRPr="00E66D3B" w:rsidRDefault="00E66D3B" w:rsidP="00E66D3B"/>
          <w:p w:rsidR="00E66D3B" w:rsidRPr="00E66D3B" w:rsidRDefault="00E66D3B" w:rsidP="00E66D3B">
            <w:pPr>
              <w:jc w:val="center"/>
            </w:pP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3.1</w:t>
            </w:r>
          </w:p>
        </w:tc>
        <w:tc>
          <w:tcPr>
            <w:tcW w:w="7081" w:type="dxa"/>
          </w:tcPr>
          <w:p w:rsidR="00E66D3B" w:rsidRPr="00E66D3B" w:rsidRDefault="00E66D3B" w:rsidP="00E66D3B">
            <w:pPr>
              <w:jc w:val="both"/>
              <w:rPr>
                <w:color w:val="FF0000"/>
              </w:rPr>
            </w:pPr>
            <w:r w:rsidRPr="00E66D3B">
              <w:t xml:space="preserve">Представленных депутатами Собрания депутатов Островского муниципального района; </w:t>
            </w:r>
          </w:p>
          <w:p w:rsidR="00E66D3B" w:rsidRPr="00E66D3B" w:rsidRDefault="00E66D3B" w:rsidP="00E66D3B">
            <w:pPr>
              <w:jc w:val="both"/>
            </w:pPr>
          </w:p>
        </w:tc>
        <w:tc>
          <w:tcPr>
            <w:tcW w:w="1559" w:type="dxa"/>
          </w:tcPr>
          <w:p w:rsidR="00E66D3B" w:rsidRPr="00E66D3B" w:rsidRDefault="00E66D3B" w:rsidP="00E66D3B">
            <w:pPr>
              <w:jc w:val="center"/>
            </w:pPr>
            <w:r w:rsidRPr="00E66D3B">
              <w:t xml:space="preserve">До </w:t>
            </w:r>
            <w:r w:rsidRPr="00E66D3B">
              <w:rPr>
                <w:lang w:val="en-US"/>
              </w:rPr>
              <w:t>14</w:t>
            </w:r>
            <w:r w:rsidRPr="00E66D3B">
              <w:t xml:space="preserve"> мая 2018 года</w:t>
            </w:r>
          </w:p>
        </w:tc>
        <w:tc>
          <w:tcPr>
            <w:tcW w:w="4253" w:type="dxa"/>
          </w:tcPr>
          <w:p w:rsidR="00E66D3B" w:rsidRPr="00E66D3B" w:rsidRDefault="00E66D3B" w:rsidP="00E66D3B">
            <w:pPr>
              <w:jc w:val="center"/>
            </w:pPr>
            <w:r w:rsidRPr="00E66D3B">
              <w:t>Собрание депутатов Островского муниципального района</w:t>
            </w:r>
          </w:p>
        </w:tc>
        <w:tc>
          <w:tcPr>
            <w:tcW w:w="1843" w:type="dxa"/>
          </w:tcPr>
          <w:p w:rsidR="00E66D3B" w:rsidRPr="00E66D3B" w:rsidRDefault="00E66D3B" w:rsidP="00E66D3B">
            <w:pPr>
              <w:jc w:val="center"/>
            </w:pPr>
          </w:p>
        </w:tc>
      </w:tr>
      <w:tr w:rsidR="00E66D3B" w:rsidRPr="00E66D3B" w:rsidTr="00E66D3B">
        <w:trPr>
          <w:trHeight w:val="1400"/>
        </w:trPr>
        <w:tc>
          <w:tcPr>
            <w:tcW w:w="540" w:type="dxa"/>
            <w:gridSpan w:val="2"/>
          </w:tcPr>
          <w:p w:rsidR="00E66D3B" w:rsidRPr="00E66D3B" w:rsidRDefault="00E66D3B" w:rsidP="00E66D3B">
            <w:pPr>
              <w:jc w:val="center"/>
            </w:pPr>
            <w:r w:rsidRPr="00E66D3B">
              <w:lastRenderedPageBreak/>
              <w:t>3.2</w:t>
            </w:r>
          </w:p>
        </w:tc>
        <w:tc>
          <w:tcPr>
            <w:tcW w:w="7081" w:type="dxa"/>
          </w:tcPr>
          <w:p w:rsidR="00E66D3B" w:rsidRPr="00E66D3B" w:rsidRDefault="00E66D3B" w:rsidP="00E66D3B">
            <w:pPr>
              <w:jc w:val="both"/>
            </w:pPr>
            <w:r w:rsidRPr="00E66D3B">
              <w:t>представленных лицами, замещающими муниципальные должности, муниципальными служащими администрации Островского муниципального района, структурных подразделений администрации Островского муниципального района и руководителями муниципальных учреждений.</w:t>
            </w:r>
          </w:p>
        </w:tc>
        <w:tc>
          <w:tcPr>
            <w:tcW w:w="1559" w:type="dxa"/>
          </w:tcPr>
          <w:p w:rsidR="00E66D3B" w:rsidRPr="00E66D3B" w:rsidRDefault="00E66D3B" w:rsidP="00E66D3B">
            <w:pPr>
              <w:jc w:val="center"/>
            </w:pPr>
            <w:r w:rsidRPr="00E66D3B">
              <w:t xml:space="preserve">До 14 мая </w:t>
            </w:r>
          </w:p>
          <w:p w:rsidR="00E66D3B" w:rsidRPr="00E66D3B" w:rsidRDefault="00E66D3B" w:rsidP="00E66D3B">
            <w:pPr>
              <w:jc w:val="center"/>
            </w:pPr>
            <w:r w:rsidRPr="00E66D3B">
              <w:t>2018 года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r w:rsidRPr="00E66D3B">
              <w:t xml:space="preserve">Руководители структурных подразделений администрации Островского муниципального района </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4.</w:t>
            </w:r>
          </w:p>
        </w:tc>
        <w:tc>
          <w:tcPr>
            <w:tcW w:w="7081" w:type="dxa"/>
          </w:tcPr>
          <w:p w:rsidR="00E66D3B" w:rsidRPr="00E66D3B" w:rsidRDefault="00E66D3B" w:rsidP="00E66D3B">
            <w:pPr>
              <w:jc w:val="both"/>
            </w:pPr>
            <w:r w:rsidRPr="00E66D3B">
              <w:t>Организация проверки достоверности сведений о доходах, имуществе и обязательствах имущественного характера, представленных претендентами на замещение муниципальных должностей и должностей муниципальной службы, должностей руководителей муниципальных учреждений.</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r w:rsidRPr="00E66D3B">
              <w:t>Руководители структурных подразделений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15276" w:type="dxa"/>
            <w:gridSpan w:val="6"/>
          </w:tcPr>
          <w:p w:rsidR="00E66D3B" w:rsidRPr="00E66D3B" w:rsidRDefault="00E66D3B" w:rsidP="00E66D3B">
            <w:pPr>
              <w:jc w:val="center"/>
            </w:pPr>
            <w:r w:rsidRPr="00E66D3B">
              <w:rPr>
                <w:b/>
              </w:rPr>
              <w:t>2. Контроль исполнения запретов и ограничений для муниципальных служащих.</w:t>
            </w:r>
          </w:p>
        </w:tc>
      </w:tr>
      <w:tr w:rsidR="00E66D3B" w:rsidRPr="00E66D3B" w:rsidTr="00E66D3B">
        <w:trPr>
          <w:trHeight w:val="1666"/>
        </w:trPr>
        <w:tc>
          <w:tcPr>
            <w:tcW w:w="540" w:type="dxa"/>
            <w:gridSpan w:val="2"/>
          </w:tcPr>
          <w:p w:rsidR="00E66D3B" w:rsidRPr="00E66D3B" w:rsidRDefault="00E66D3B" w:rsidP="00E66D3B">
            <w:pPr>
              <w:jc w:val="center"/>
            </w:pPr>
            <w:r w:rsidRPr="00E66D3B">
              <w:t>1.</w:t>
            </w:r>
          </w:p>
        </w:tc>
        <w:tc>
          <w:tcPr>
            <w:tcW w:w="7081" w:type="dxa"/>
          </w:tcPr>
          <w:p w:rsidR="00E66D3B" w:rsidRPr="00E66D3B" w:rsidRDefault="00E66D3B" w:rsidP="00E66D3B">
            <w:pPr>
              <w:jc w:val="both"/>
            </w:pPr>
            <w:r w:rsidRPr="00E66D3B">
              <w:t>Проверка знаний установленных нормативными правовыми актами запретов и ограничений для муниципальных служащих в ходе аттестации в администрации Островского муниципального района.</w:t>
            </w:r>
          </w:p>
        </w:tc>
        <w:tc>
          <w:tcPr>
            <w:tcW w:w="1559" w:type="dxa"/>
          </w:tcPr>
          <w:p w:rsidR="00E66D3B" w:rsidRPr="00E66D3B" w:rsidRDefault="00E66D3B" w:rsidP="00E66D3B">
            <w:pPr>
              <w:jc w:val="center"/>
            </w:pPr>
            <w:r w:rsidRPr="00E66D3B">
              <w:t xml:space="preserve">В течение года </w:t>
            </w:r>
          </w:p>
          <w:p w:rsidR="00E66D3B" w:rsidRPr="00E66D3B" w:rsidRDefault="00E66D3B" w:rsidP="00E66D3B">
            <w:pPr>
              <w:jc w:val="center"/>
            </w:pPr>
          </w:p>
        </w:tc>
        <w:tc>
          <w:tcPr>
            <w:tcW w:w="4253"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tcMar>
              <w:left w:w="28" w:type="dxa"/>
              <w:right w:w="28" w:type="dxa"/>
            </w:tcMar>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w:t>
            </w:r>
          </w:p>
        </w:tc>
        <w:tc>
          <w:tcPr>
            <w:tcW w:w="7081" w:type="dxa"/>
          </w:tcPr>
          <w:p w:rsidR="00E66D3B" w:rsidRPr="00E66D3B" w:rsidRDefault="00E66D3B" w:rsidP="00E66D3B">
            <w:pPr>
              <w:jc w:val="both"/>
            </w:pPr>
            <w:r w:rsidRPr="00E66D3B">
              <w:t>Проверка достоверности сведений и подлинности документов, представляемых претендентами на замещение должностей муниципальной службы и руководителей  муниципальных учреждений:</w:t>
            </w:r>
          </w:p>
        </w:tc>
        <w:tc>
          <w:tcPr>
            <w:tcW w:w="1559" w:type="dxa"/>
            <w:vMerge w:val="restart"/>
          </w:tcPr>
          <w:p w:rsidR="00E66D3B" w:rsidRPr="00E66D3B" w:rsidRDefault="00E66D3B" w:rsidP="00E66D3B"/>
          <w:p w:rsidR="00E66D3B" w:rsidRPr="00E66D3B" w:rsidRDefault="00E66D3B" w:rsidP="00E66D3B">
            <w:pPr>
              <w:jc w:val="center"/>
            </w:pPr>
            <w:r w:rsidRPr="00E66D3B">
              <w:t xml:space="preserve">В течение года </w:t>
            </w: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tc>
        <w:tc>
          <w:tcPr>
            <w:tcW w:w="4253"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tc>
        <w:tc>
          <w:tcPr>
            <w:tcW w:w="1843" w:type="dxa"/>
            <w:vMerge w:val="restart"/>
          </w:tcPr>
          <w:p w:rsidR="00E66D3B" w:rsidRPr="00E66D3B" w:rsidRDefault="00E66D3B" w:rsidP="00E66D3B">
            <w:pPr>
              <w:jc w:val="center"/>
            </w:pPr>
          </w:p>
        </w:tc>
      </w:tr>
      <w:tr w:rsidR="00E66D3B" w:rsidRPr="00E66D3B" w:rsidTr="00E66D3B">
        <w:trPr>
          <w:trHeight w:val="695"/>
        </w:trPr>
        <w:tc>
          <w:tcPr>
            <w:tcW w:w="540" w:type="dxa"/>
            <w:gridSpan w:val="2"/>
          </w:tcPr>
          <w:p w:rsidR="00E66D3B" w:rsidRPr="00E66D3B" w:rsidRDefault="00E66D3B" w:rsidP="00E66D3B">
            <w:pPr>
              <w:jc w:val="center"/>
            </w:pPr>
            <w:r w:rsidRPr="00E66D3B">
              <w:t>2.1</w:t>
            </w:r>
          </w:p>
        </w:tc>
        <w:tc>
          <w:tcPr>
            <w:tcW w:w="7081" w:type="dxa"/>
          </w:tcPr>
          <w:p w:rsidR="00E66D3B" w:rsidRPr="00E66D3B" w:rsidRDefault="00E66D3B" w:rsidP="00E66D3B">
            <w:pPr>
              <w:jc w:val="both"/>
            </w:pPr>
            <w:r w:rsidRPr="00E66D3B">
              <w:t>в администрации Островского муниципального района</w:t>
            </w:r>
          </w:p>
        </w:tc>
        <w:tc>
          <w:tcPr>
            <w:tcW w:w="1559" w:type="dxa"/>
            <w:vMerge/>
          </w:tcPr>
          <w:p w:rsidR="00E66D3B" w:rsidRPr="00E66D3B" w:rsidRDefault="00E66D3B" w:rsidP="00E66D3B">
            <w:pPr>
              <w:jc w:val="center"/>
            </w:pP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vMerge/>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2.2</w:t>
            </w:r>
          </w:p>
        </w:tc>
        <w:tc>
          <w:tcPr>
            <w:tcW w:w="7081" w:type="dxa"/>
          </w:tcPr>
          <w:p w:rsidR="00E66D3B" w:rsidRPr="00E66D3B" w:rsidRDefault="00E66D3B" w:rsidP="00E66D3B">
            <w:pPr>
              <w:jc w:val="both"/>
            </w:pPr>
            <w:r w:rsidRPr="00E66D3B">
              <w:t>на должности руководителей муниципальных учреждений.</w:t>
            </w:r>
          </w:p>
        </w:tc>
        <w:tc>
          <w:tcPr>
            <w:tcW w:w="1559" w:type="dxa"/>
            <w:vMerge/>
          </w:tcPr>
          <w:p w:rsidR="00E66D3B" w:rsidRPr="00E66D3B" w:rsidRDefault="00E66D3B" w:rsidP="00E66D3B">
            <w:pPr>
              <w:jc w:val="center"/>
            </w:pPr>
          </w:p>
        </w:tc>
        <w:tc>
          <w:tcPr>
            <w:tcW w:w="4253" w:type="dxa"/>
          </w:tcPr>
          <w:p w:rsidR="00E66D3B" w:rsidRPr="00E66D3B" w:rsidRDefault="00E66D3B" w:rsidP="00E66D3B">
            <w:pPr>
              <w:jc w:val="center"/>
            </w:pPr>
            <w:r w:rsidRPr="00E66D3B">
              <w:t>Руководители структурных подразделений администрации Островского муниципального района</w:t>
            </w:r>
          </w:p>
        </w:tc>
        <w:tc>
          <w:tcPr>
            <w:tcW w:w="1843" w:type="dxa"/>
            <w:vMerge/>
          </w:tcPr>
          <w:p w:rsidR="00E66D3B" w:rsidRPr="00E66D3B" w:rsidRDefault="00E66D3B" w:rsidP="00E66D3B">
            <w:pPr>
              <w:jc w:val="center"/>
            </w:pPr>
          </w:p>
        </w:tc>
      </w:tr>
      <w:tr w:rsidR="00E66D3B" w:rsidRPr="00E66D3B" w:rsidTr="00E66D3B">
        <w:trPr>
          <w:trHeight w:val="1666"/>
        </w:trPr>
        <w:tc>
          <w:tcPr>
            <w:tcW w:w="540" w:type="dxa"/>
            <w:gridSpan w:val="2"/>
          </w:tcPr>
          <w:p w:rsidR="00E66D3B" w:rsidRPr="00E66D3B" w:rsidRDefault="00E66D3B" w:rsidP="00E66D3B">
            <w:pPr>
              <w:jc w:val="center"/>
            </w:pPr>
            <w:r w:rsidRPr="00E66D3B">
              <w:t>3.</w:t>
            </w:r>
          </w:p>
        </w:tc>
        <w:tc>
          <w:tcPr>
            <w:tcW w:w="7081" w:type="dxa"/>
          </w:tcPr>
          <w:p w:rsidR="00E66D3B" w:rsidRPr="00E66D3B" w:rsidRDefault="00E66D3B" w:rsidP="00E66D3B">
            <w:pPr>
              <w:jc w:val="both"/>
            </w:pPr>
            <w:r w:rsidRPr="00E66D3B">
              <w:t xml:space="preserve">Организация  </w:t>
            </w:r>
            <w:proofErr w:type="gramStart"/>
            <w:r w:rsidRPr="00E66D3B">
              <w:t>контроля за</w:t>
            </w:r>
            <w:proofErr w:type="gramEnd"/>
            <w:r w:rsidRPr="00E66D3B">
              <w:t xml:space="preserve"> соблюдением ограничений при увольнении муниципальных служащих и при дальнейшем их трудоустройстве из администрации Островского муниципального района.</w:t>
            </w:r>
          </w:p>
        </w:tc>
        <w:tc>
          <w:tcPr>
            <w:tcW w:w="1559" w:type="dxa"/>
          </w:tcPr>
          <w:p w:rsidR="00E66D3B" w:rsidRPr="00E66D3B" w:rsidRDefault="00E66D3B" w:rsidP="00E66D3B">
            <w:pPr>
              <w:jc w:val="center"/>
            </w:pPr>
            <w:r w:rsidRPr="00E66D3B">
              <w:t xml:space="preserve">В течение года </w:t>
            </w:r>
          </w:p>
          <w:p w:rsidR="00E66D3B" w:rsidRPr="00E66D3B" w:rsidRDefault="00E66D3B" w:rsidP="00E66D3B">
            <w:pPr>
              <w:jc w:val="center"/>
            </w:pPr>
          </w:p>
        </w:tc>
        <w:tc>
          <w:tcPr>
            <w:tcW w:w="4253"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4.</w:t>
            </w:r>
          </w:p>
        </w:tc>
        <w:tc>
          <w:tcPr>
            <w:tcW w:w="7081" w:type="dxa"/>
          </w:tcPr>
          <w:p w:rsidR="00E66D3B" w:rsidRPr="00E66D3B" w:rsidRDefault="00E66D3B" w:rsidP="00E66D3B">
            <w:pPr>
              <w:jc w:val="both"/>
            </w:pPr>
            <w:r w:rsidRPr="00E66D3B">
              <w:t xml:space="preserve">Проверка и контроль соблюдения запрета для муниципальных служащих на занятие предпринимательской деятельностью и участие в работе органов управления коммерческих организаций, также некоммерческих организаций, финансируемых исключительно за счёт средств иностранных государств, </w:t>
            </w:r>
            <w:r w:rsidRPr="00E66D3B">
              <w:lastRenderedPageBreak/>
              <w:t>иностранных организаций и иностранных граждан:</w:t>
            </w:r>
          </w:p>
        </w:tc>
        <w:tc>
          <w:tcPr>
            <w:tcW w:w="1559" w:type="dxa"/>
            <w:vMerge w:val="restart"/>
          </w:tcPr>
          <w:p w:rsidR="00E66D3B" w:rsidRPr="00E66D3B" w:rsidRDefault="00E66D3B" w:rsidP="00E66D3B"/>
          <w:p w:rsidR="00E66D3B" w:rsidRPr="00E66D3B" w:rsidRDefault="00E66D3B" w:rsidP="00E66D3B">
            <w:pPr>
              <w:jc w:val="center"/>
            </w:pPr>
            <w:r w:rsidRPr="00E66D3B">
              <w:t xml:space="preserve">В течение года </w:t>
            </w:r>
          </w:p>
          <w:p w:rsidR="00E66D3B" w:rsidRPr="00E66D3B" w:rsidRDefault="00E66D3B" w:rsidP="00E66D3B">
            <w:pPr>
              <w:jc w:val="center"/>
            </w:pPr>
          </w:p>
        </w:tc>
        <w:tc>
          <w:tcPr>
            <w:tcW w:w="4253"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 w:rsidR="00E66D3B" w:rsidRPr="00E66D3B" w:rsidRDefault="00E66D3B" w:rsidP="00E66D3B">
            <w:pPr>
              <w:jc w:val="center"/>
            </w:pPr>
          </w:p>
        </w:tc>
        <w:tc>
          <w:tcPr>
            <w:tcW w:w="1843" w:type="dxa"/>
            <w:vMerge w:val="restart"/>
          </w:tcPr>
          <w:p w:rsidR="00E66D3B" w:rsidRPr="00E66D3B" w:rsidRDefault="00E66D3B" w:rsidP="00E66D3B">
            <w:pPr>
              <w:jc w:val="center"/>
            </w:pPr>
          </w:p>
        </w:tc>
      </w:tr>
      <w:tr w:rsidR="00E66D3B" w:rsidRPr="00E66D3B" w:rsidTr="00E66D3B">
        <w:trPr>
          <w:trHeight w:val="629"/>
        </w:trPr>
        <w:tc>
          <w:tcPr>
            <w:tcW w:w="540" w:type="dxa"/>
            <w:gridSpan w:val="2"/>
          </w:tcPr>
          <w:p w:rsidR="00E66D3B" w:rsidRPr="00E66D3B" w:rsidRDefault="00E66D3B" w:rsidP="00E66D3B">
            <w:pPr>
              <w:jc w:val="center"/>
            </w:pPr>
            <w:r w:rsidRPr="00E66D3B">
              <w:lastRenderedPageBreak/>
              <w:t>4.1</w:t>
            </w:r>
          </w:p>
        </w:tc>
        <w:tc>
          <w:tcPr>
            <w:tcW w:w="7081" w:type="dxa"/>
          </w:tcPr>
          <w:p w:rsidR="00E66D3B" w:rsidRPr="00E66D3B" w:rsidRDefault="00E66D3B" w:rsidP="00E66D3B">
            <w:pPr>
              <w:jc w:val="both"/>
            </w:pPr>
            <w:r w:rsidRPr="00E66D3B">
              <w:t>в администрации Островского муниципального района</w:t>
            </w:r>
          </w:p>
        </w:tc>
        <w:tc>
          <w:tcPr>
            <w:tcW w:w="1559" w:type="dxa"/>
            <w:vMerge/>
          </w:tcPr>
          <w:p w:rsidR="00E66D3B" w:rsidRPr="00E66D3B" w:rsidRDefault="00E66D3B" w:rsidP="00E66D3B">
            <w:pPr>
              <w:jc w:val="center"/>
            </w:pP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vMerge/>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5.</w:t>
            </w:r>
          </w:p>
        </w:tc>
        <w:tc>
          <w:tcPr>
            <w:tcW w:w="7081" w:type="dxa"/>
          </w:tcPr>
          <w:p w:rsidR="00E66D3B" w:rsidRPr="00E66D3B" w:rsidRDefault="00E66D3B" w:rsidP="00E66D3B">
            <w:pPr>
              <w:jc w:val="both"/>
            </w:pPr>
            <w:r w:rsidRPr="00E66D3B">
              <w:t xml:space="preserve">Организация </w:t>
            </w:r>
            <w:proofErr w:type="gramStart"/>
            <w:r w:rsidRPr="00E66D3B">
              <w:t>контроля за</w:t>
            </w:r>
            <w:proofErr w:type="gramEnd"/>
            <w:r w:rsidRPr="00E66D3B">
              <w:t xml:space="preserve"> уведомлением муниципальными служащими представителя нанимателя (работодателя) о выполнении иной оплачиваемой работы:</w:t>
            </w:r>
          </w:p>
        </w:tc>
        <w:tc>
          <w:tcPr>
            <w:tcW w:w="1559" w:type="dxa"/>
            <w:vMerge w:val="restart"/>
          </w:tcPr>
          <w:p w:rsidR="00E66D3B" w:rsidRPr="00E66D3B" w:rsidRDefault="00E66D3B" w:rsidP="00E66D3B"/>
          <w:p w:rsidR="00E66D3B" w:rsidRPr="00E66D3B" w:rsidRDefault="00E66D3B" w:rsidP="00E66D3B">
            <w:pPr>
              <w:jc w:val="center"/>
            </w:pPr>
            <w:r w:rsidRPr="00E66D3B">
              <w:t>В течение</w:t>
            </w:r>
          </w:p>
          <w:p w:rsidR="00E66D3B" w:rsidRPr="00E66D3B" w:rsidRDefault="00E66D3B" w:rsidP="00E66D3B">
            <w:pPr>
              <w:jc w:val="center"/>
            </w:pPr>
            <w:r w:rsidRPr="00E66D3B">
              <w:t>года</w:t>
            </w:r>
          </w:p>
        </w:tc>
        <w:tc>
          <w:tcPr>
            <w:tcW w:w="4253"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tc>
        <w:tc>
          <w:tcPr>
            <w:tcW w:w="1843" w:type="dxa"/>
            <w:vMerge w:val="restart"/>
          </w:tcPr>
          <w:p w:rsidR="00E66D3B" w:rsidRPr="00E66D3B" w:rsidRDefault="00E66D3B" w:rsidP="00E66D3B">
            <w:pPr>
              <w:jc w:val="center"/>
            </w:pPr>
          </w:p>
        </w:tc>
      </w:tr>
      <w:tr w:rsidR="00E66D3B" w:rsidRPr="00E66D3B" w:rsidTr="00E66D3B">
        <w:trPr>
          <w:trHeight w:val="387"/>
        </w:trPr>
        <w:tc>
          <w:tcPr>
            <w:tcW w:w="540" w:type="dxa"/>
            <w:gridSpan w:val="2"/>
          </w:tcPr>
          <w:p w:rsidR="00E66D3B" w:rsidRPr="00E66D3B" w:rsidRDefault="00E66D3B" w:rsidP="00E66D3B">
            <w:pPr>
              <w:jc w:val="center"/>
            </w:pPr>
            <w:r w:rsidRPr="00E66D3B">
              <w:t>5.1</w:t>
            </w:r>
          </w:p>
        </w:tc>
        <w:tc>
          <w:tcPr>
            <w:tcW w:w="7081" w:type="dxa"/>
          </w:tcPr>
          <w:p w:rsidR="00E66D3B" w:rsidRPr="00E66D3B" w:rsidRDefault="00E66D3B" w:rsidP="00E66D3B">
            <w:pPr>
              <w:jc w:val="both"/>
            </w:pPr>
            <w:r w:rsidRPr="00E66D3B">
              <w:t>в администрации Островского муниципального района</w:t>
            </w:r>
          </w:p>
        </w:tc>
        <w:tc>
          <w:tcPr>
            <w:tcW w:w="1559" w:type="dxa"/>
            <w:vMerge/>
          </w:tcPr>
          <w:p w:rsidR="00E66D3B" w:rsidRPr="00E66D3B" w:rsidRDefault="00E66D3B" w:rsidP="00E66D3B">
            <w:pPr>
              <w:jc w:val="center"/>
            </w:pP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vMerge/>
          </w:tcPr>
          <w:p w:rsidR="00E66D3B" w:rsidRPr="00E66D3B" w:rsidRDefault="00E66D3B" w:rsidP="00E66D3B">
            <w:pPr>
              <w:jc w:val="center"/>
            </w:pPr>
          </w:p>
        </w:tc>
      </w:tr>
      <w:tr w:rsidR="00E66D3B" w:rsidRPr="00E66D3B" w:rsidTr="00E66D3B">
        <w:trPr>
          <w:trHeight w:val="989"/>
        </w:trPr>
        <w:tc>
          <w:tcPr>
            <w:tcW w:w="540" w:type="dxa"/>
            <w:gridSpan w:val="2"/>
          </w:tcPr>
          <w:p w:rsidR="00E66D3B" w:rsidRPr="00E66D3B" w:rsidRDefault="00E66D3B" w:rsidP="00E66D3B">
            <w:pPr>
              <w:jc w:val="center"/>
            </w:pPr>
            <w:r w:rsidRPr="00E66D3B">
              <w:t>6.</w:t>
            </w:r>
          </w:p>
        </w:tc>
        <w:tc>
          <w:tcPr>
            <w:tcW w:w="7081" w:type="dxa"/>
          </w:tcPr>
          <w:p w:rsidR="00E66D3B" w:rsidRPr="00E66D3B" w:rsidRDefault="00E66D3B" w:rsidP="00E66D3B">
            <w:pPr>
              <w:jc w:val="both"/>
            </w:pPr>
            <w:r w:rsidRPr="00E66D3B">
              <w:t>Осуществление мониторинга наличия ситуации, при которой  личная заинтересованность (прямая или косвенная)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tc>
        <w:tc>
          <w:tcPr>
            <w:tcW w:w="1559" w:type="dxa"/>
            <w:vMerge w:val="restart"/>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tc>
        <w:tc>
          <w:tcPr>
            <w:tcW w:w="1843" w:type="dxa"/>
            <w:vMerge w:val="restart"/>
          </w:tcPr>
          <w:p w:rsidR="00E66D3B" w:rsidRPr="00E66D3B" w:rsidRDefault="00E66D3B" w:rsidP="00E66D3B">
            <w:pPr>
              <w:jc w:val="center"/>
            </w:pPr>
          </w:p>
        </w:tc>
      </w:tr>
      <w:tr w:rsidR="00E66D3B" w:rsidRPr="00E66D3B" w:rsidTr="00E66D3B">
        <w:trPr>
          <w:trHeight w:val="920"/>
        </w:trPr>
        <w:tc>
          <w:tcPr>
            <w:tcW w:w="540" w:type="dxa"/>
            <w:gridSpan w:val="2"/>
          </w:tcPr>
          <w:p w:rsidR="00E66D3B" w:rsidRPr="00E66D3B" w:rsidRDefault="00E66D3B" w:rsidP="00E66D3B">
            <w:pPr>
              <w:jc w:val="center"/>
            </w:pPr>
            <w:r w:rsidRPr="00E66D3B">
              <w:t>6.1</w:t>
            </w:r>
          </w:p>
        </w:tc>
        <w:tc>
          <w:tcPr>
            <w:tcW w:w="7081" w:type="dxa"/>
          </w:tcPr>
          <w:p w:rsidR="00E66D3B" w:rsidRPr="00E66D3B" w:rsidRDefault="00E66D3B" w:rsidP="00E66D3B">
            <w:pPr>
              <w:jc w:val="both"/>
            </w:pPr>
            <w:r w:rsidRPr="00E66D3B">
              <w:t>в администрации Островского муниципального района</w:t>
            </w:r>
          </w:p>
        </w:tc>
        <w:tc>
          <w:tcPr>
            <w:tcW w:w="1559" w:type="dxa"/>
            <w:vMerge/>
          </w:tcPr>
          <w:p w:rsidR="00E66D3B" w:rsidRPr="00E66D3B" w:rsidRDefault="00E66D3B" w:rsidP="00E66D3B">
            <w:pPr>
              <w:jc w:val="center"/>
            </w:pP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vMerge/>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7.</w:t>
            </w:r>
          </w:p>
        </w:tc>
        <w:tc>
          <w:tcPr>
            <w:tcW w:w="7081" w:type="dxa"/>
          </w:tcPr>
          <w:p w:rsidR="00E66D3B" w:rsidRPr="00E66D3B" w:rsidRDefault="00E66D3B" w:rsidP="00E66D3B">
            <w:pPr>
              <w:jc w:val="both"/>
            </w:pPr>
            <w:r w:rsidRPr="00E66D3B">
              <w:t>Осуществление мониторинга исполнения запрета получать в связи с исполнением должностных обязанностей вознаграждения от физических и юридических лиц муниципальными служащими, лицами, замещающими муниципальные должности.</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8.</w:t>
            </w:r>
          </w:p>
        </w:tc>
        <w:tc>
          <w:tcPr>
            <w:tcW w:w="7081" w:type="dxa"/>
          </w:tcPr>
          <w:p w:rsidR="00E66D3B" w:rsidRPr="00E66D3B" w:rsidRDefault="00E66D3B" w:rsidP="00E66D3B">
            <w:pPr>
              <w:jc w:val="both"/>
            </w:pPr>
            <w:r w:rsidRPr="00E66D3B">
              <w:t xml:space="preserve">Проведение органами местного самоуправления мониторинга исполнения запретов, установленных для муниципальных служащих, связанных с избранием на выборные должности, участием в работе политических партий и ведением предвыборной агитации. </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 xml:space="preserve">Председатель территориальной  избирательной комиссий Островского муниципального района, администрация Островского муниципального района </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rPr>
                <w:lang w:val="en-US"/>
              </w:rPr>
              <w:t>9</w:t>
            </w:r>
            <w:r w:rsidRPr="00E66D3B">
              <w:t>.</w:t>
            </w:r>
          </w:p>
        </w:tc>
        <w:tc>
          <w:tcPr>
            <w:tcW w:w="7081" w:type="dxa"/>
          </w:tcPr>
          <w:p w:rsidR="00E66D3B" w:rsidRPr="00E66D3B" w:rsidRDefault="00E66D3B" w:rsidP="00E66D3B">
            <w:pPr>
              <w:jc w:val="both"/>
            </w:pPr>
            <w:r w:rsidRPr="00E66D3B">
              <w:t xml:space="preserve">Обеспечить </w:t>
            </w:r>
            <w:proofErr w:type="gramStart"/>
            <w:r w:rsidRPr="00E66D3B">
              <w:t>контроль за</w:t>
            </w:r>
            <w:proofErr w:type="gramEnd"/>
            <w:r w:rsidRPr="00E66D3B">
              <w:t xml:space="preserve">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 </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r w:rsidRPr="00E66D3B">
              <w:t>Руководители структурных подразделений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10.</w:t>
            </w:r>
          </w:p>
        </w:tc>
        <w:tc>
          <w:tcPr>
            <w:tcW w:w="7081" w:type="dxa"/>
          </w:tcPr>
          <w:p w:rsidR="00E66D3B" w:rsidRPr="00E66D3B" w:rsidRDefault="00E66D3B" w:rsidP="00E66D3B">
            <w:pPr>
              <w:jc w:val="both"/>
            </w:pPr>
            <w:r w:rsidRPr="00E66D3B">
              <w:t>Осуществление мониторинга исполнения обязанности уведомлять об обращениях в целях склонения к совершению коррупционных правонарушений.</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r w:rsidRPr="00E66D3B">
              <w:t>Руководители структурных подразделений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15276" w:type="dxa"/>
            <w:gridSpan w:val="6"/>
          </w:tcPr>
          <w:p w:rsidR="00E66D3B" w:rsidRPr="00E66D3B" w:rsidRDefault="00E66D3B" w:rsidP="00E66D3B">
            <w:pPr>
              <w:jc w:val="center"/>
            </w:pPr>
            <w:r w:rsidRPr="00E66D3B">
              <w:rPr>
                <w:b/>
              </w:rPr>
              <w:t>3. Контроль исполнения антикоррупционного законодательства.</w:t>
            </w:r>
          </w:p>
        </w:tc>
      </w:tr>
      <w:tr w:rsidR="00E66D3B" w:rsidRPr="00E66D3B" w:rsidTr="00E66D3B">
        <w:tc>
          <w:tcPr>
            <w:tcW w:w="540" w:type="dxa"/>
            <w:gridSpan w:val="2"/>
          </w:tcPr>
          <w:p w:rsidR="00E66D3B" w:rsidRPr="00E66D3B" w:rsidRDefault="00E66D3B" w:rsidP="00E66D3B">
            <w:pPr>
              <w:jc w:val="center"/>
            </w:pPr>
            <w:r w:rsidRPr="00E66D3B">
              <w:t>1.</w:t>
            </w:r>
          </w:p>
        </w:tc>
        <w:tc>
          <w:tcPr>
            <w:tcW w:w="7081" w:type="dxa"/>
          </w:tcPr>
          <w:p w:rsidR="00E66D3B" w:rsidRPr="00E66D3B" w:rsidRDefault="00E66D3B" w:rsidP="00E66D3B">
            <w:pPr>
              <w:jc w:val="both"/>
            </w:pPr>
            <w:r w:rsidRPr="00E66D3B">
              <w:t xml:space="preserve">Проверка исполнения антикоррупционного законодательства администрации Островского муниципального района, структурных подразделений </w:t>
            </w:r>
            <w:r w:rsidRPr="00E66D3B">
              <w:lastRenderedPageBreak/>
              <w:t>администрации Островского муниципального района.</w:t>
            </w:r>
          </w:p>
        </w:tc>
        <w:tc>
          <w:tcPr>
            <w:tcW w:w="1559" w:type="dxa"/>
          </w:tcPr>
          <w:p w:rsidR="00E66D3B" w:rsidRPr="00E66D3B" w:rsidRDefault="00E66D3B" w:rsidP="00E66D3B">
            <w:pPr>
              <w:jc w:val="center"/>
            </w:pPr>
            <w:r w:rsidRPr="00E66D3B">
              <w:lastRenderedPageBreak/>
              <w:t xml:space="preserve">По </w:t>
            </w:r>
          </w:p>
          <w:p w:rsidR="00E66D3B" w:rsidRPr="00E66D3B" w:rsidRDefault="00E66D3B" w:rsidP="00E66D3B">
            <w:pPr>
              <w:jc w:val="center"/>
            </w:pPr>
            <w:r w:rsidRPr="00E66D3B">
              <w:t xml:space="preserve">отдельному </w:t>
            </w:r>
            <w:r w:rsidRPr="00E66D3B">
              <w:lastRenderedPageBreak/>
              <w:t>плану</w:t>
            </w:r>
          </w:p>
        </w:tc>
        <w:tc>
          <w:tcPr>
            <w:tcW w:w="4253" w:type="dxa"/>
          </w:tcPr>
          <w:p w:rsidR="00E66D3B" w:rsidRPr="00E66D3B" w:rsidRDefault="00E66D3B" w:rsidP="00E66D3B">
            <w:pPr>
              <w:jc w:val="center"/>
            </w:pPr>
            <w:r w:rsidRPr="00E66D3B">
              <w:lastRenderedPageBreak/>
              <w:t>Управляющий делами главы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lastRenderedPageBreak/>
              <w:t>2.</w:t>
            </w:r>
          </w:p>
        </w:tc>
        <w:tc>
          <w:tcPr>
            <w:tcW w:w="7081" w:type="dxa"/>
          </w:tcPr>
          <w:p w:rsidR="00E66D3B" w:rsidRPr="00E66D3B" w:rsidRDefault="00E66D3B" w:rsidP="00E66D3B">
            <w:pPr>
              <w:jc w:val="both"/>
            </w:pPr>
            <w:r w:rsidRPr="00E66D3B">
              <w:t>Представление отчётов о результатах работы комиссий по соблюдению требований к служебному поведению муниципальных служащих и урегулированию конфликта интересов.</w:t>
            </w:r>
          </w:p>
        </w:tc>
        <w:tc>
          <w:tcPr>
            <w:tcW w:w="1559" w:type="dxa"/>
          </w:tcPr>
          <w:p w:rsidR="00E66D3B" w:rsidRPr="00E66D3B" w:rsidRDefault="00E66D3B" w:rsidP="00E66D3B">
            <w:pPr>
              <w:jc w:val="center"/>
            </w:pPr>
            <w:r w:rsidRPr="00E66D3B">
              <w:t>По итогам квартала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3.</w:t>
            </w:r>
          </w:p>
        </w:tc>
        <w:tc>
          <w:tcPr>
            <w:tcW w:w="7081" w:type="dxa"/>
          </w:tcPr>
          <w:p w:rsidR="00E66D3B" w:rsidRPr="00E66D3B" w:rsidRDefault="00E66D3B" w:rsidP="00E66D3B">
            <w:pPr>
              <w:jc w:val="both"/>
            </w:pPr>
            <w:r w:rsidRPr="00E66D3B">
              <w:t>Представление сведений о результатах декларирования доходов (расходов), составление итоговой аналитической справки.</w:t>
            </w:r>
          </w:p>
        </w:tc>
        <w:tc>
          <w:tcPr>
            <w:tcW w:w="1559" w:type="dxa"/>
          </w:tcPr>
          <w:p w:rsidR="00E66D3B" w:rsidRPr="00E66D3B" w:rsidRDefault="00E66D3B" w:rsidP="00E66D3B">
            <w:pPr>
              <w:jc w:val="center"/>
            </w:pPr>
            <w:r w:rsidRPr="00E66D3B">
              <w:t xml:space="preserve">До </w:t>
            </w:r>
          </w:p>
          <w:p w:rsidR="00E66D3B" w:rsidRPr="00E66D3B" w:rsidRDefault="00E66D3B" w:rsidP="00E66D3B">
            <w:pPr>
              <w:jc w:val="center"/>
            </w:pPr>
            <w:r w:rsidRPr="00E66D3B">
              <w:t xml:space="preserve">15 мая </w:t>
            </w:r>
          </w:p>
          <w:p w:rsidR="00E66D3B" w:rsidRPr="00E66D3B" w:rsidRDefault="00E66D3B" w:rsidP="00E66D3B">
            <w:pPr>
              <w:jc w:val="center"/>
            </w:pPr>
            <w:r w:rsidRPr="00E66D3B">
              <w:t>2018 года</w:t>
            </w:r>
          </w:p>
        </w:tc>
        <w:tc>
          <w:tcPr>
            <w:tcW w:w="4253" w:type="dxa"/>
          </w:tcPr>
          <w:p w:rsidR="00E66D3B" w:rsidRPr="00E66D3B" w:rsidRDefault="00E66D3B" w:rsidP="00E66D3B">
            <w:pPr>
              <w:jc w:val="center"/>
            </w:pPr>
            <w:r w:rsidRPr="00E66D3B">
              <w:t xml:space="preserve">Управляющий делами главы администрации Островского муниципального района </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4.</w:t>
            </w:r>
          </w:p>
        </w:tc>
        <w:tc>
          <w:tcPr>
            <w:tcW w:w="7081" w:type="dxa"/>
          </w:tcPr>
          <w:p w:rsidR="00E66D3B" w:rsidRPr="00E66D3B" w:rsidRDefault="00E66D3B" w:rsidP="00E66D3B">
            <w:pPr>
              <w:jc w:val="both"/>
            </w:pPr>
            <w:r w:rsidRPr="00E66D3B">
              <w:t>Анализ обращений граждан в администрацию Островского муниципального района по вопросам коррупционной направленности.</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 xml:space="preserve">Управляющий делами главы администрации Островского муниципального района </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rPr>
                <w:lang w:val="en-US"/>
              </w:rPr>
              <w:t>5</w:t>
            </w:r>
            <w:r w:rsidRPr="00E66D3B">
              <w:t>.</w:t>
            </w:r>
          </w:p>
        </w:tc>
        <w:tc>
          <w:tcPr>
            <w:tcW w:w="7081" w:type="dxa"/>
          </w:tcPr>
          <w:p w:rsidR="00E66D3B" w:rsidRPr="00E66D3B" w:rsidRDefault="00E66D3B" w:rsidP="00E66D3B">
            <w:pPr>
              <w:jc w:val="both"/>
            </w:pPr>
            <w:r w:rsidRPr="00E66D3B">
              <w:t>Анализ типичных нарушений, выявленных при осуществлении последующего внутреннего муниципального финансового контроля и контроля в сфере закупок.</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Сектор внутреннего муниципального финансового контроля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15276" w:type="dxa"/>
            <w:gridSpan w:val="6"/>
          </w:tcPr>
          <w:p w:rsidR="00E66D3B" w:rsidRPr="00E66D3B" w:rsidRDefault="00E66D3B" w:rsidP="00E66D3B">
            <w:pPr>
              <w:jc w:val="center"/>
            </w:pPr>
            <w:r w:rsidRPr="00E66D3B">
              <w:rPr>
                <w:b/>
                <w:lang w:val="en-US"/>
              </w:rPr>
              <w:t>VI</w:t>
            </w:r>
            <w:r w:rsidRPr="00E66D3B">
              <w:rPr>
                <w:b/>
              </w:rPr>
              <w:t>. Методическое обеспечение антикоррупционной деятельности органов местного самоуправления.</w:t>
            </w:r>
          </w:p>
        </w:tc>
      </w:tr>
      <w:tr w:rsidR="00E66D3B" w:rsidRPr="00E66D3B" w:rsidTr="00E66D3B">
        <w:tc>
          <w:tcPr>
            <w:tcW w:w="540" w:type="dxa"/>
            <w:gridSpan w:val="2"/>
          </w:tcPr>
          <w:p w:rsidR="00E66D3B" w:rsidRPr="00E66D3B" w:rsidRDefault="00E66D3B" w:rsidP="00E66D3B">
            <w:pPr>
              <w:jc w:val="center"/>
            </w:pPr>
            <w:r w:rsidRPr="00E66D3B">
              <w:t>1.</w:t>
            </w:r>
          </w:p>
        </w:tc>
        <w:tc>
          <w:tcPr>
            <w:tcW w:w="7081" w:type="dxa"/>
          </w:tcPr>
          <w:p w:rsidR="00E66D3B" w:rsidRPr="00E66D3B" w:rsidRDefault="00E66D3B" w:rsidP="00E66D3B">
            <w:pPr>
              <w:jc w:val="both"/>
            </w:pPr>
            <w:r w:rsidRPr="00E66D3B">
              <w:t>Разработка памяток, методик и обзоров по вопросам реализации антикоррупционного законодательства. Своевременное размещение актуальной информации на официальном сайте администрации Островского муниципального района</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w:t>
            </w:r>
          </w:p>
        </w:tc>
        <w:tc>
          <w:tcPr>
            <w:tcW w:w="7081" w:type="dxa"/>
          </w:tcPr>
          <w:p w:rsidR="00E66D3B" w:rsidRPr="00E66D3B" w:rsidRDefault="00E66D3B" w:rsidP="00E66D3B">
            <w:pPr>
              <w:jc w:val="both"/>
            </w:pPr>
            <w:r w:rsidRPr="00E66D3B">
              <w:t>Организация и проведение методических семинаров по тематике антикоррупционной направленности:</w:t>
            </w:r>
          </w:p>
        </w:tc>
        <w:tc>
          <w:tcPr>
            <w:tcW w:w="1559" w:type="dxa"/>
          </w:tcPr>
          <w:p w:rsidR="00E66D3B" w:rsidRPr="00E66D3B" w:rsidRDefault="00E66D3B" w:rsidP="00E66D3B">
            <w:pPr>
              <w:jc w:val="center"/>
            </w:pPr>
          </w:p>
          <w:p w:rsidR="00E66D3B" w:rsidRPr="00E66D3B" w:rsidRDefault="00E66D3B" w:rsidP="00E66D3B"/>
        </w:tc>
        <w:tc>
          <w:tcPr>
            <w:tcW w:w="4253" w:type="dxa"/>
          </w:tcPr>
          <w:p w:rsidR="00E66D3B" w:rsidRPr="00E66D3B" w:rsidRDefault="00E66D3B" w:rsidP="00E66D3B">
            <w:pPr>
              <w:jc w:val="center"/>
            </w:pPr>
          </w:p>
          <w:p w:rsidR="00E66D3B" w:rsidRPr="00E66D3B" w:rsidRDefault="00E66D3B" w:rsidP="00E66D3B"/>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2.1</w:t>
            </w:r>
          </w:p>
        </w:tc>
        <w:tc>
          <w:tcPr>
            <w:tcW w:w="7081" w:type="dxa"/>
          </w:tcPr>
          <w:p w:rsidR="00E66D3B" w:rsidRPr="00E66D3B" w:rsidRDefault="00E66D3B" w:rsidP="00E66D3B">
            <w:pPr>
              <w:jc w:val="both"/>
            </w:pPr>
            <w:r w:rsidRPr="00E66D3B">
              <w:t>представление сведений о доходах (расходах) в 2018 году;</w:t>
            </w:r>
          </w:p>
          <w:p w:rsidR="00E66D3B" w:rsidRPr="00E66D3B" w:rsidRDefault="00E66D3B" w:rsidP="00E66D3B">
            <w:pPr>
              <w:jc w:val="both"/>
            </w:pPr>
            <w:r w:rsidRPr="00E66D3B">
              <w:t>организация работы по противодействию коррупции в органах местного самоуправления;</w:t>
            </w:r>
          </w:p>
        </w:tc>
        <w:tc>
          <w:tcPr>
            <w:tcW w:w="1559" w:type="dxa"/>
          </w:tcPr>
          <w:p w:rsidR="00E66D3B" w:rsidRPr="00E66D3B" w:rsidRDefault="00E66D3B" w:rsidP="00E66D3B">
            <w:pPr>
              <w:jc w:val="center"/>
            </w:pPr>
            <w:r w:rsidRPr="00E66D3B">
              <w:t>Февраль</w:t>
            </w:r>
          </w:p>
          <w:p w:rsidR="00E66D3B" w:rsidRPr="00E66D3B" w:rsidRDefault="00E66D3B" w:rsidP="00E66D3B">
            <w:pPr>
              <w:jc w:val="center"/>
            </w:pPr>
            <w:r w:rsidRPr="00E66D3B">
              <w:t>2018 года</w:t>
            </w:r>
          </w:p>
          <w:p w:rsidR="00E66D3B" w:rsidRPr="00E66D3B" w:rsidRDefault="00E66D3B" w:rsidP="00E66D3B"/>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2.2</w:t>
            </w:r>
          </w:p>
        </w:tc>
        <w:tc>
          <w:tcPr>
            <w:tcW w:w="7081" w:type="dxa"/>
          </w:tcPr>
          <w:p w:rsidR="00E66D3B" w:rsidRPr="00E66D3B" w:rsidRDefault="00E66D3B" w:rsidP="00E66D3B">
            <w:pPr>
              <w:jc w:val="both"/>
            </w:pPr>
            <w:r w:rsidRPr="00E66D3B">
              <w:t>об изменениях в антикоррупционном законодательстве;</w:t>
            </w:r>
          </w:p>
          <w:p w:rsidR="00E66D3B" w:rsidRPr="00E66D3B" w:rsidRDefault="00E66D3B" w:rsidP="00E66D3B">
            <w:pPr>
              <w:jc w:val="both"/>
            </w:pPr>
          </w:p>
        </w:tc>
        <w:tc>
          <w:tcPr>
            <w:tcW w:w="1559" w:type="dxa"/>
          </w:tcPr>
          <w:p w:rsidR="00E66D3B" w:rsidRPr="00E66D3B" w:rsidRDefault="00E66D3B" w:rsidP="00E66D3B">
            <w:pPr>
              <w:jc w:val="center"/>
            </w:pPr>
            <w:r w:rsidRPr="00E66D3B">
              <w:t>ежемесячно</w:t>
            </w:r>
          </w:p>
          <w:p w:rsidR="00E66D3B" w:rsidRPr="00E66D3B" w:rsidRDefault="00E66D3B" w:rsidP="00E66D3B">
            <w:pPr>
              <w:jc w:val="center"/>
            </w:pPr>
            <w:r w:rsidRPr="00E66D3B">
              <w:t>2018 года</w:t>
            </w:r>
          </w:p>
          <w:p w:rsidR="00E66D3B" w:rsidRPr="00E66D3B" w:rsidRDefault="00E66D3B" w:rsidP="00E66D3B"/>
        </w:tc>
        <w:tc>
          <w:tcPr>
            <w:tcW w:w="4253" w:type="dxa"/>
          </w:tcPr>
          <w:p w:rsidR="00E66D3B" w:rsidRPr="00E66D3B" w:rsidRDefault="00E66D3B" w:rsidP="00E66D3B">
            <w:pPr>
              <w:jc w:val="center"/>
            </w:pPr>
            <w:r w:rsidRPr="00E66D3B">
              <w:t xml:space="preserve">Юридический отдел </w:t>
            </w:r>
          </w:p>
          <w:p w:rsidR="00E66D3B" w:rsidRPr="00E66D3B" w:rsidRDefault="00E66D3B" w:rsidP="00E66D3B">
            <w:pPr>
              <w:jc w:val="center"/>
            </w:pPr>
            <w:r w:rsidRPr="00E66D3B">
              <w:t>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3.</w:t>
            </w:r>
          </w:p>
        </w:tc>
        <w:tc>
          <w:tcPr>
            <w:tcW w:w="7081" w:type="dxa"/>
          </w:tcPr>
          <w:p w:rsidR="00E66D3B" w:rsidRPr="00E66D3B" w:rsidRDefault="00E66D3B" w:rsidP="00E66D3B">
            <w:pPr>
              <w:jc w:val="both"/>
            </w:pPr>
            <w:r w:rsidRPr="00E66D3B">
              <w:t>Консультирование работников кадровых служб органов местного самоуправления по вопросам исполнения антикоррупционного законодательства.</w:t>
            </w:r>
          </w:p>
          <w:p w:rsidR="00E66D3B" w:rsidRPr="00E66D3B" w:rsidRDefault="00E66D3B" w:rsidP="00E66D3B">
            <w:pPr>
              <w:jc w:val="both"/>
            </w:pPr>
          </w:p>
        </w:tc>
        <w:tc>
          <w:tcPr>
            <w:tcW w:w="1559" w:type="dxa"/>
          </w:tcPr>
          <w:p w:rsidR="00E66D3B" w:rsidRPr="00E66D3B" w:rsidRDefault="00E66D3B" w:rsidP="00E66D3B">
            <w:pPr>
              <w:jc w:val="center"/>
            </w:pPr>
            <w:r w:rsidRPr="00E66D3B">
              <w:t>В течение</w:t>
            </w:r>
          </w:p>
          <w:p w:rsidR="00E66D3B" w:rsidRPr="00E66D3B" w:rsidRDefault="00E66D3B" w:rsidP="00E66D3B">
            <w:pPr>
              <w:jc w:val="center"/>
            </w:pPr>
            <w:r w:rsidRPr="00E66D3B">
              <w:t>года</w:t>
            </w:r>
          </w:p>
        </w:tc>
        <w:tc>
          <w:tcPr>
            <w:tcW w:w="4253" w:type="dxa"/>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r w:rsidRPr="00E66D3B">
              <w:t xml:space="preserve">Юридический отдел </w:t>
            </w:r>
          </w:p>
          <w:p w:rsidR="00E66D3B" w:rsidRPr="00E66D3B" w:rsidRDefault="00E66D3B" w:rsidP="00E66D3B">
            <w:pPr>
              <w:jc w:val="center"/>
            </w:pPr>
            <w:r w:rsidRPr="00E66D3B">
              <w:t>администрации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15276" w:type="dxa"/>
            <w:gridSpan w:val="6"/>
          </w:tcPr>
          <w:p w:rsidR="00E66D3B" w:rsidRPr="00E66D3B" w:rsidRDefault="00E66D3B" w:rsidP="00E66D3B">
            <w:pPr>
              <w:jc w:val="center"/>
            </w:pPr>
            <w:r w:rsidRPr="00E66D3B">
              <w:rPr>
                <w:b/>
                <w:lang w:val="en-US"/>
              </w:rPr>
              <w:t>VII</w:t>
            </w:r>
            <w:r w:rsidRPr="00E66D3B">
              <w:rPr>
                <w:b/>
              </w:rPr>
              <w:t>. Антикоррупционная пропаганда и просвещение.</w:t>
            </w:r>
          </w:p>
        </w:tc>
      </w:tr>
      <w:tr w:rsidR="00E66D3B" w:rsidRPr="00E66D3B" w:rsidTr="00E66D3B">
        <w:tc>
          <w:tcPr>
            <w:tcW w:w="540" w:type="dxa"/>
            <w:gridSpan w:val="2"/>
          </w:tcPr>
          <w:p w:rsidR="00E66D3B" w:rsidRPr="00E66D3B" w:rsidRDefault="00E66D3B" w:rsidP="00E66D3B">
            <w:pPr>
              <w:jc w:val="center"/>
            </w:pPr>
            <w:r w:rsidRPr="00E66D3B">
              <w:t>1.</w:t>
            </w:r>
          </w:p>
        </w:tc>
        <w:tc>
          <w:tcPr>
            <w:tcW w:w="7081" w:type="dxa"/>
          </w:tcPr>
          <w:p w:rsidR="00E66D3B" w:rsidRPr="00E66D3B" w:rsidRDefault="00E66D3B" w:rsidP="00E66D3B">
            <w:pPr>
              <w:jc w:val="both"/>
            </w:pPr>
            <w:r w:rsidRPr="00E66D3B">
              <w:t>Оформление стендов по противодействию коррупции и своевременное обновление размещённой информации:</w:t>
            </w:r>
          </w:p>
          <w:p w:rsidR="00E66D3B" w:rsidRPr="00E66D3B" w:rsidRDefault="00E66D3B" w:rsidP="00E66D3B">
            <w:pPr>
              <w:jc w:val="both"/>
            </w:pPr>
            <w:r w:rsidRPr="00E66D3B">
              <w:t xml:space="preserve"> - в органах местного самоуправления.</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Администрация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2.</w:t>
            </w:r>
          </w:p>
        </w:tc>
        <w:tc>
          <w:tcPr>
            <w:tcW w:w="7081" w:type="dxa"/>
          </w:tcPr>
          <w:p w:rsidR="00E66D3B" w:rsidRPr="00E66D3B" w:rsidRDefault="00E66D3B" w:rsidP="00E66D3B">
            <w:pPr>
              <w:jc w:val="both"/>
            </w:pPr>
            <w:r w:rsidRPr="00E66D3B">
              <w:t>Организация системы обратной связи с населением по вопросам выявления фактов коррупционного поведения со стороны муниципальных служащих (телефон доверия).</w:t>
            </w:r>
          </w:p>
        </w:tc>
        <w:tc>
          <w:tcPr>
            <w:tcW w:w="1559" w:type="dxa"/>
          </w:tcPr>
          <w:p w:rsidR="00E66D3B" w:rsidRPr="00E66D3B" w:rsidRDefault="00E66D3B" w:rsidP="00E66D3B">
            <w:pPr>
              <w:jc w:val="center"/>
            </w:pPr>
            <w:r w:rsidRPr="00E66D3B">
              <w:t>В течение года</w:t>
            </w:r>
          </w:p>
        </w:tc>
        <w:tc>
          <w:tcPr>
            <w:tcW w:w="4253" w:type="dxa"/>
          </w:tcPr>
          <w:p w:rsidR="00E66D3B" w:rsidRPr="00E66D3B" w:rsidRDefault="00E66D3B" w:rsidP="00E66D3B">
            <w:pPr>
              <w:jc w:val="center"/>
            </w:pPr>
            <w:r w:rsidRPr="00E66D3B">
              <w:t>Администрация Островского муниципального района</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3.</w:t>
            </w:r>
          </w:p>
        </w:tc>
        <w:tc>
          <w:tcPr>
            <w:tcW w:w="7081" w:type="dxa"/>
          </w:tcPr>
          <w:p w:rsidR="00E66D3B" w:rsidRPr="00E66D3B" w:rsidRDefault="00E66D3B" w:rsidP="00E66D3B">
            <w:pPr>
              <w:jc w:val="both"/>
            </w:pPr>
            <w:r w:rsidRPr="00E66D3B">
              <w:rPr>
                <w:rFonts w:eastAsia="Calibri"/>
                <w:color w:val="000000"/>
              </w:rPr>
              <w:t xml:space="preserve">Организация и проведение тематических уроков в муниципальных образовательных организациях «Коррупция должна быть неприличной», акций «Молодежь против коррупции», мероприятий, способствующих повышению уровня правосознания обучающихся и популяризации антикоррупционных </w:t>
            </w:r>
            <w:r w:rsidRPr="00E66D3B">
              <w:rPr>
                <w:rFonts w:eastAsia="Calibri"/>
                <w:color w:val="000000"/>
              </w:rPr>
              <w:lastRenderedPageBreak/>
              <w:t>стандартов их поведения, основанных на знаниях общих прав и обязанностей.</w:t>
            </w:r>
          </w:p>
        </w:tc>
        <w:tc>
          <w:tcPr>
            <w:tcW w:w="1559" w:type="dxa"/>
          </w:tcPr>
          <w:p w:rsidR="00E66D3B" w:rsidRPr="00E66D3B" w:rsidRDefault="00E66D3B" w:rsidP="00E66D3B">
            <w:pPr>
              <w:jc w:val="center"/>
            </w:pPr>
            <w:r w:rsidRPr="00E66D3B">
              <w:lastRenderedPageBreak/>
              <w:t>В течение года</w:t>
            </w:r>
          </w:p>
        </w:tc>
        <w:tc>
          <w:tcPr>
            <w:tcW w:w="4253" w:type="dxa"/>
          </w:tcPr>
          <w:p w:rsidR="00E66D3B" w:rsidRPr="00E66D3B" w:rsidRDefault="00E66D3B" w:rsidP="00E66D3B">
            <w:pPr>
              <w:jc w:val="center"/>
            </w:pPr>
            <w:r w:rsidRPr="00E66D3B">
              <w:t>Отдел образования администрации Островского муниципального района,</w:t>
            </w:r>
          </w:p>
          <w:p w:rsidR="00E66D3B" w:rsidRPr="00E66D3B" w:rsidRDefault="00E66D3B" w:rsidP="00E66D3B">
            <w:pPr>
              <w:jc w:val="center"/>
            </w:pPr>
            <w:r w:rsidRPr="00E66D3B">
              <w:rPr>
                <w:rFonts w:eastAsia="Calibri"/>
              </w:rPr>
              <w:t>Руководители образовательных учреждений</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lastRenderedPageBreak/>
              <w:t>4.</w:t>
            </w:r>
          </w:p>
        </w:tc>
        <w:tc>
          <w:tcPr>
            <w:tcW w:w="7081" w:type="dxa"/>
          </w:tcPr>
          <w:p w:rsidR="00E66D3B" w:rsidRPr="00E66D3B" w:rsidRDefault="00E66D3B" w:rsidP="00E66D3B">
            <w:pPr>
              <w:jc w:val="both"/>
              <w:rPr>
                <w:color w:val="000000"/>
              </w:rPr>
            </w:pPr>
            <w:r w:rsidRPr="00E66D3B">
              <w:rPr>
                <w:rFonts w:eastAsia="Calibri"/>
              </w:rPr>
              <w:t>Организация работы органов самоуправления в образовательных учреждениях, обеспечивающих общественно-государственный характер управления, обладающий комплексом управленческих полномочий (Совет образовательного учреждения, Управляющий совет, Попечительский совет, родительский комитет</w:t>
            </w:r>
            <w:proofErr w:type="gramStart"/>
            <w:r w:rsidRPr="00E66D3B">
              <w:rPr>
                <w:rFonts w:eastAsia="Calibri"/>
              </w:rPr>
              <w:t xml:space="preserve"> </w:t>
            </w:r>
            <w:r w:rsidRPr="00E66D3B">
              <w:t>)</w:t>
            </w:r>
            <w:proofErr w:type="gramEnd"/>
          </w:p>
        </w:tc>
        <w:tc>
          <w:tcPr>
            <w:tcW w:w="1559" w:type="dxa"/>
          </w:tcPr>
          <w:p w:rsidR="00E66D3B" w:rsidRPr="00E66D3B" w:rsidRDefault="00E66D3B" w:rsidP="00E66D3B">
            <w:pPr>
              <w:jc w:val="center"/>
            </w:pPr>
          </w:p>
        </w:tc>
        <w:tc>
          <w:tcPr>
            <w:tcW w:w="4253" w:type="dxa"/>
          </w:tcPr>
          <w:p w:rsidR="00E66D3B" w:rsidRPr="00E66D3B" w:rsidRDefault="00E66D3B" w:rsidP="00E66D3B">
            <w:pPr>
              <w:jc w:val="center"/>
            </w:pPr>
            <w:r w:rsidRPr="00E66D3B">
              <w:rPr>
                <w:rFonts w:eastAsia="Calibri"/>
              </w:rPr>
              <w:t>Руководители образовательных учреждений</w:t>
            </w:r>
          </w:p>
        </w:tc>
        <w:tc>
          <w:tcPr>
            <w:tcW w:w="1843" w:type="dxa"/>
          </w:tcPr>
          <w:p w:rsidR="00E66D3B" w:rsidRPr="00E66D3B" w:rsidRDefault="00E66D3B" w:rsidP="00E66D3B">
            <w:pPr>
              <w:jc w:val="center"/>
            </w:pPr>
          </w:p>
        </w:tc>
      </w:tr>
      <w:tr w:rsidR="00E66D3B" w:rsidRPr="00E66D3B" w:rsidTr="00E66D3B">
        <w:tc>
          <w:tcPr>
            <w:tcW w:w="540" w:type="dxa"/>
            <w:gridSpan w:val="2"/>
          </w:tcPr>
          <w:p w:rsidR="00E66D3B" w:rsidRPr="00E66D3B" w:rsidRDefault="00E66D3B" w:rsidP="00E66D3B">
            <w:pPr>
              <w:jc w:val="center"/>
            </w:pPr>
            <w:r w:rsidRPr="00E66D3B">
              <w:t>5.</w:t>
            </w:r>
          </w:p>
        </w:tc>
        <w:tc>
          <w:tcPr>
            <w:tcW w:w="7081" w:type="dxa"/>
          </w:tcPr>
          <w:p w:rsidR="00E66D3B" w:rsidRPr="00E66D3B" w:rsidRDefault="00E66D3B" w:rsidP="00E66D3B">
            <w:pPr>
              <w:jc w:val="both"/>
            </w:pPr>
            <w:r w:rsidRPr="00E66D3B">
              <w:rPr>
                <w:rFonts w:eastAsia="Calibri"/>
              </w:rPr>
              <w:t xml:space="preserve">Обеспечение организации исполнения действующего законодательства по вопросам незаконных сборов денежных средств с </w:t>
            </w:r>
            <w:proofErr w:type="gramStart"/>
            <w:r w:rsidRPr="00E66D3B">
              <w:rPr>
                <w:rFonts w:eastAsia="Calibri"/>
              </w:rPr>
              <w:t>родителей</w:t>
            </w:r>
            <w:proofErr w:type="gramEnd"/>
            <w:r w:rsidRPr="00E66D3B">
              <w:rPr>
                <w:rFonts w:eastAsia="Calibri"/>
              </w:rPr>
              <w:t xml:space="preserve"> обучающихся и воспитанников, в том числе в части оказания платных образовательных услуг</w:t>
            </w:r>
          </w:p>
        </w:tc>
        <w:tc>
          <w:tcPr>
            <w:tcW w:w="1559" w:type="dxa"/>
          </w:tcPr>
          <w:p w:rsidR="00E66D3B" w:rsidRPr="00E66D3B" w:rsidRDefault="00E66D3B" w:rsidP="00E66D3B">
            <w:pPr>
              <w:jc w:val="center"/>
            </w:pPr>
          </w:p>
        </w:tc>
        <w:tc>
          <w:tcPr>
            <w:tcW w:w="4253" w:type="dxa"/>
          </w:tcPr>
          <w:p w:rsidR="00E66D3B" w:rsidRPr="00E66D3B" w:rsidRDefault="00E66D3B" w:rsidP="00E66D3B">
            <w:pPr>
              <w:jc w:val="center"/>
            </w:pPr>
            <w:r w:rsidRPr="00E66D3B">
              <w:rPr>
                <w:rFonts w:eastAsia="Calibri"/>
              </w:rPr>
              <w:t>Руководители образовательных учреждений</w:t>
            </w:r>
          </w:p>
        </w:tc>
        <w:tc>
          <w:tcPr>
            <w:tcW w:w="1843" w:type="dxa"/>
          </w:tcPr>
          <w:p w:rsidR="00E66D3B" w:rsidRPr="00E66D3B" w:rsidRDefault="00E66D3B" w:rsidP="00E66D3B">
            <w:pPr>
              <w:jc w:val="center"/>
            </w:pPr>
          </w:p>
        </w:tc>
      </w:tr>
      <w:tr w:rsidR="00E66D3B" w:rsidRPr="00E66D3B" w:rsidTr="00E66D3B">
        <w:tc>
          <w:tcPr>
            <w:tcW w:w="15276" w:type="dxa"/>
            <w:gridSpan w:val="6"/>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r w:rsidRPr="00E66D3B">
              <w:rPr>
                <w:b/>
                <w:lang w:val="en-US"/>
              </w:rPr>
              <w:t>VIII</w:t>
            </w:r>
            <w:r w:rsidRPr="00E66D3B">
              <w:rPr>
                <w:b/>
              </w:rPr>
              <w:t>. Взаимодействие с гражданским обществом по вопросам противодействия коррупции.</w:t>
            </w:r>
          </w:p>
        </w:tc>
      </w:tr>
      <w:tr w:rsidR="00E66D3B" w:rsidRPr="00E66D3B" w:rsidTr="00E66D3B">
        <w:tc>
          <w:tcPr>
            <w:tcW w:w="540" w:type="dxa"/>
            <w:gridSpan w:val="2"/>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r w:rsidRPr="00E66D3B">
              <w:t>1.</w:t>
            </w:r>
          </w:p>
        </w:tc>
        <w:tc>
          <w:tcPr>
            <w:tcW w:w="7081"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both"/>
            </w:pPr>
            <w:r w:rsidRPr="00E66D3B">
              <w:t>Обеспечение доступа граждан к информации о деятельности администрации Островского муниципального района, структурных подразделений администрации Островского муниципального района.</w:t>
            </w:r>
          </w:p>
        </w:tc>
        <w:tc>
          <w:tcPr>
            <w:tcW w:w="1559"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r w:rsidRPr="00E66D3B">
              <w:t>В течение года</w:t>
            </w:r>
          </w:p>
        </w:tc>
        <w:tc>
          <w:tcPr>
            <w:tcW w:w="4253"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p>
        </w:tc>
        <w:tc>
          <w:tcPr>
            <w:tcW w:w="1843"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p>
        </w:tc>
      </w:tr>
      <w:tr w:rsidR="00E66D3B" w:rsidRPr="00E66D3B" w:rsidTr="00E66D3B">
        <w:tc>
          <w:tcPr>
            <w:tcW w:w="540" w:type="dxa"/>
            <w:gridSpan w:val="2"/>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r w:rsidRPr="00E66D3B">
              <w:t>2.</w:t>
            </w:r>
          </w:p>
        </w:tc>
        <w:tc>
          <w:tcPr>
            <w:tcW w:w="7081"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both"/>
            </w:pPr>
            <w:r w:rsidRPr="00E66D3B">
              <w:t>Привлечение представителей гражданского общества к участию в работе конкурсных, аттестационных комиссий и комиссий по соблюдению требований к служебному поведению и урегулированию конфликта интересов в органах местного самоуправления.</w:t>
            </w:r>
          </w:p>
        </w:tc>
        <w:tc>
          <w:tcPr>
            <w:tcW w:w="1559"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r w:rsidRPr="00E66D3B">
              <w:t>В течение года</w:t>
            </w:r>
          </w:p>
        </w:tc>
        <w:tc>
          <w:tcPr>
            <w:tcW w:w="4253"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r w:rsidRPr="00E66D3B">
              <w:t>Управляющий делами главы администрации Островского муниципального района</w:t>
            </w:r>
          </w:p>
          <w:p w:rsidR="00E66D3B" w:rsidRPr="00E66D3B" w:rsidRDefault="00E66D3B" w:rsidP="00E66D3B">
            <w:pPr>
              <w:jc w:val="center"/>
            </w:pPr>
          </w:p>
        </w:tc>
        <w:tc>
          <w:tcPr>
            <w:tcW w:w="1843"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jc w:val="center"/>
            </w:pPr>
          </w:p>
        </w:tc>
      </w:tr>
    </w:tbl>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both"/>
      </w:pPr>
      <w:r w:rsidRPr="00E66D3B">
        <w:t xml:space="preserve">Управляющий делами главы администрации </w:t>
      </w:r>
    </w:p>
    <w:p w:rsidR="00E66D3B" w:rsidRPr="00E66D3B" w:rsidRDefault="00E66D3B" w:rsidP="00E66D3B">
      <w:pPr>
        <w:jc w:val="both"/>
      </w:pPr>
      <w:r w:rsidRPr="00E66D3B">
        <w:t>Островского муниципального района                                                О.В. Буднева</w:t>
      </w:r>
    </w:p>
    <w:p w:rsidR="007F1DDF" w:rsidRPr="00E66D3B" w:rsidRDefault="007F1DDF" w:rsidP="00E66D3B">
      <w:pPr>
        <w:tabs>
          <w:tab w:val="left" w:pos="823"/>
        </w:tabs>
      </w:pPr>
    </w:p>
    <w:p w:rsidR="007F1DDF" w:rsidRDefault="007F1DDF" w:rsidP="007F1DDF">
      <w:pPr>
        <w:jc w:val="right"/>
      </w:pPr>
    </w:p>
    <w:p w:rsidR="007F1DDF" w:rsidRDefault="007F1DDF" w:rsidP="007F1DDF">
      <w:pPr>
        <w:jc w:val="right"/>
      </w:pPr>
    </w:p>
    <w:p w:rsidR="007F1DDF" w:rsidRDefault="007F1DDF" w:rsidP="007F1DDF">
      <w:pPr>
        <w:jc w:val="right"/>
      </w:pPr>
    </w:p>
    <w:p w:rsidR="007F1DDF" w:rsidRDefault="007F1DDF" w:rsidP="007F1DDF">
      <w:pPr>
        <w:jc w:val="right"/>
      </w:pPr>
    </w:p>
    <w:p w:rsidR="00E66D3B" w:rsidRPr="006666CE" w:rsidRDefault="00E66D3B" w:rsidP="00E66D3B">
      <w:pPr>
        <w:rPr>
          <w:rFonts w:ascii="Arial" w:hAnsi="Arial" w:cs="Arial"/>
        </w:rPr>
      </w:pPr>
      <w:r>
        <w:tab/>
      </w:r>
    </w:p>
    <w:p w:rsidR="00E66D3B" w:rsidRPr="00E13CD2" w:rsidRDefault="00E66D3B" w:rsidP="00E66D3B">
      <w:pPr>
        <w:jc w:val="center"/>
      </w:pPr>
      <w:r w:rsidRPr="00E13CD2">
        <w:t>*      *      *      *      *      *      *</w:t>
      </w:r>
    </w:p>
    <w:p w:rsidR="007F1DDF" w:rsidRDefault="007F1DDF" w:rsidP="00E66D3B">
      <w:pPr>
        <w:tabs>
          <w:tab w:val="left" w:pos="5517"/>
        </w:tabs>
      </w:pPr>
    </w:p>
    <w:p w:rsidR="007F1DDF" w:rsidRDefault="007F1DDF" w:rsidP="007F1DDF">
      <w:pPr>
        <w:jc w:val="right"/>
      </w:pPr>
    </w:p>
    <w:p w:rsidR="007F1DDF" w:rsidRDefault="007F1DDF" w:rsidP="007B1840">
      <w:pPr>
        <w:pStyle w:val="Default"/>
        <w:jc w:val="both"/>
        <w:rPr>
          <w:sz w:val="20"/>
          <w:szCs w:val="20"/>
        </w:rPr>
      </w:pPr>
    </w:p>
    <w:p w:rsidR="00E13CD2" w:rsidRDefault="00E13CD2" w:rsidP="007B1840">
      <w:pPr>
        <w:pStyle w:val="Default"/>
        <w:jc w:val="both"/>
        <w:rPr>
          <w:sz w:val="20"/>
          <w:szCs w:val="20"/>
        </w:rPr>
      </w:pPr>
    </w:p>
    <w:p w:rsidR="00E13CD2" w:rsidRDefault="00E13CD2" w:rsidP="007B1840">
      <w:pPr>
        <w:pStyle w:val="Default"/>
        <w:jc w:val="both"/>
        <w:rPr>
          <w:sz w:val="20"/>
          <w:szCs w:val="20"/>
        </w:rPr>
      </w:pPr>
    </w:p>
    <w:p w:rsidR="00E13CD2" w:rsidRDefault="00E13CD2" w:rsidP="007B1840">
      <w:pPr>
        <w:pStyle w:val="Default"/>
        <w:jc w:val="both"/>
        <w:rPr>
          <w:sz w:val="20"/>
          <w:szCs w:val="20"/>
        </w:rPr>
      </w:pPr>
    </w:p>
    <w:p w:rsidR="00E66D3B" w:rsidRDefault="00E66D3B" w:rsidP="007B1840">
      <w:pPr>
        <w:pStyle w:val="Default"/>
        <w:jc w:val="both"/>
        <w:rPr>
          <w:sz w:val="20"/>
          <w:szCs w:val="20"/>
        </w:rPr>
        <w:sectPr w:rsidR="00E66D3B" w:rsidSect="00E66D3B">
          <w:pgSz w:w="16840" w:h="11907" w:orient="landscape" w:code="9"/>
          <w:pgMar w:top="850" w:right="1134" w:bottom="993" w:left="1134" w:header="0" w:footer="0" w:gutter="0"/>
          <w:cols w:space="720"/>
          <w:docGrid w:linePitch="272"/>
        </w:sectPr>
      </w:pPr>
    </w:p>
    <w:p w:rsidR="00E66D3B" w:rsidRPr="005677BA" w:rsidRDefault="00E66D3B" w:rsidP="00E66D3B">
      <w:pPr>
        <w:ind w:firstLine="227"/>
        <w:jc w:val="center"/>
        <w:rPr>
          <w:rFonts w:eastAsia="Times New Roman CYR"/>
          <w:color w:val="000000"/>
          <w:sz w:val="28"/>
          <w:szCs w:val="28"/>
        </w:rPr>
      </w:pPr>
      <w:r w:rsidRPr="005677BA">
        <w:rPr>
          <w:rFonts w:eastAsia="Times New Roman CYR"/>
          <w:noProof/>
          <w:color w:val="000000"/>
          <w:sz w:val="18"/>
          <w:szCs w:val="18"/>
        </w:rPr>
        <w:lastRenderedPageBreak/>
        <w:drawing>
          <wp:inline distT="0" distB="0" distL="0" distR="0">
            <wp:extent cx="676275" cy="838200"/>
            <wp:effectExtent l="19050" t="0" r="9525"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E66D3B" w:rsidRPr="005677BA" w:rsidRDefault="00E66D3B" w:rsidP="00E66D3B">
      <w:pPr>
        <w:ind w:firstLine="227"/>
        <w:jc w:val="center"/>
        <w:rPr>
          <w:rFonts w:eastAsia="Times New Roman CYR"/>
          <w:color w:val="000000"/>
          <w:sz w:val="28"/>
          <w:szCs w:val="28"/>
        </w:rPr>
      </w:pPr>
    </w:p>
    <w:p w:rsidR="00E66D3B" w:rsidRPr="00E66D3B" w:rsidRDefault="00E66D3B" w:rsidP="00E66D3B">
      <w:pPr>
        <w:ind w:firstLine="227"/>
        <w:jc w:val="center"/>
        <w:rPr>
          <w:rFonts w:eastAsia="Times New Roman CYR"/>
          <w:color w:val="000000"/>
        </w:rPr>
      </w:pPr>
      <w:r w:rsidRPr="00E66D3B">
        <w:rPr>
          <w:rFonts w:eastAsia="Times New Roman CYR"/>
          <w:color w:val="000000"/>
        </w:rPr>
        <w:t>ПОСТАНОВЛЕНИЕ</w:t>
      </w:r>
    </w:p>
    <w:p w:rsidR="00E66D3B" w:rsidRPr="00E66D3B" w:rsidRDefault="00E66D3B" w:rsidP="00E66D3B">
      <w:pPr>
        <w:ind w:firstLine="227"/>
        <w:jc w:val="center"/>
        <w:rPr>
          <w:rFonts w:eastAsia="Times New Roman CYR"/>
          <w:color w:val="000000"/>
        </w:rPr>
      </w:pPr>
    </w:p>
    <w:p w:rsidR="00E66D3B" w:rsidRPr="00E66D3B" w:rsidRDefault="00E66D3B" w:rsidP="00E66D3B">
      <w:pPr>
        <w:ind w:firstLine="227"/>
        <w:jc w:val="center"/>
        <w:rPr>
          <w:rFonts w:eastAsia="Times New Roman CYR"/>
          <w:color w:val="000000"/>
        </w:rPr>
      </w:pPr>
      <w:r w:rsidRPr="00E66D3B">
        <w:rPr>
          <w:rFonts w:eastAsia="Times New Roman CYR"/>
          <w:color w:val="000000"/>
        </w:rPr>
        <w:t>АДМИНИСТРАЦИЯ ОСТРОВСКОГО  МУНИЦИПАЛЬНОГО РАЙОНА</w:t>
      </w:r>
    </w:p>
    <w:p w:rsidR="00E66D3B" w:rsidRPr="00E66D3B" w:rsidRDefault="00E66D3B" w:rsidP="00E66D3B">
      <w:pPr>
        <w:ind w:firstLine="227"/>
        <w:jc w:val="center"/>
        <w:rPr>
          <w:rFonts w:eastAsia="Times New Roman CYR"/>
          <w:color w:val="000000"/>
        </w:rPr>
      </w:pPr>
      <w:r w:rsidRPr="00E66D3B">
        <w:rPr>
          <w:rFonts w:eastAsia="Times New Roman CYR"/>
          <w:color w:val="000000"/>
        </w:rPr>
        <w:t>КОСТРОМСКОЙ ОБЛАСТИ</w:t>
      </w:r>
    </w:p>
    <w:p w:rsidR="00E66D3B" w:rsidRPr="00E66D3B" w:rsidRDefault="00E66D3B" w:rsidP="00E66D3B">
      <w:pPr>
        <w:ind w:firstLine="227"/>
        <w:jc w:val="center"/>
        <w:rPr>
          <w:rFonts w:eastAsia="Times New Roman CYR"/>
          <w:color w:val="000000"/>
        </w:rPr>
      </w:pPr>
    </w:p>
    <w:p w:rsidR="00E66D3B" w:rsidRPr="00E66D3B" w:rsidRDefault="00E66D3B" w:rsidP="00E66D3B">
      <w:pPr>
        <w:ind w:firstLine="227"/>
        <w:jc w:val="center"/>
        <w:rPr>
          <w:rFonts w:eastAsia="Times New Roman CYR"/>
          <w:color w:val="000000"/>
        </w:rPr>
      </w:pPr>
    </w:p>
    <w:p w:rsidR="00E66D3B" w:rsidRPr="00E66D3B" w:rsidRDefault="00E66D3B" w:rsidP="00E66D3B">
      <w:pPr>
        <w:ind w:firstLine="227"/>
        <w:jc w:val="both"/>
        <w:rPr>
          <w:rFonts w:eastAsia="Times New Roman CYR"/>
          <w:color w:val="000000"/>
        </w:rPr>
      </w:pPr>
      <w:r w:rsidRPr="00E66D3B">
        <w:rPr>
          <w:rFonts w:eastAsia="Times New Roman CYR"/>
          <w:color w:val="000000"/>
        </w:rPr>
        <w:t>от 25декабря</w:t>
      </w:r>
      <w:r w:rsidR="00BA2688">
        <w:rPr>
          <w:rFonts w:eastAsia="Times New Roman CYR"/>
          <w:color w:val="000000"/>
        </w:rPr>
        <w:t xml:space="preserve"> </w:t>
      </w:r>
      <w:r w:rsidRPr="00E66D3B">
        <w:rPr>
          <w:rFonts w:eastAsia="Times New Roman CYR"/>
          <w:color w:val="000000"/>
        </w:rPr>
        <w:t xml:space="preserve">2017 г. №663 п. </w:t>
      </w:r>
      <w:proofErr w:type="gramStart"/>
      <w:r w:rsidRPr="00E66D3B">
        <w:rPr>
          <w:rFonts w:eastAsia="Times New Roman CYR"/>
          <w:color w:val="000000"/>
        </w:rPr>
        <w:t>Островское</w:t>
      </w:r>
      <w:proofErr w:type="gramEnd"/>
    </w:p>
    <w:p w:rsidR="00E66D3B" w:rsidRPr="00E66D3B" w:rsidRDefault="00E66D3B" w:rsidP="00E66D3B">
      <w:pPr>
        <w:ind w:firstLine="225"/>
        <w:jc w:val="center"/>
        <w:rPr>
          <w:rFonts w:eastAsia="Times New Roman CYR"/>
          <w:b/>
          <w:bCs/>
          <w:color w:val="000000"/>
        </w:rPr>
      </w:pPr>
    </w:p>
    <w:p w:rsidR="00E66D3B" w:rsidRPr="00E66D3B" w:rsidRDefault="00E66D3B" w:rsidP="00E66D3B">
      <w:pPr>
        <w:jc w:val="center"/>
        <w:rPr>
          <w:rFonts w:eastAsia="Calibri"/>
          <w:b/>
        </w:rPr>
      </w:pPr>
      <w:r w:rsidRPr="00E66D3B">
        <w:rPr>
          <w:rFonts w:eastAsia="Calibri"/>
          <w:b/>
        </w:rPr>
        <w:t>Об утверждении Программы профилактики нарушений юридическими лицами и индивидуальными предпринимателями обязательных требований земельного законо</w:t>
      </w:r>
      <w:r w:rsidRPr="00E66D3B">
        <w:rPr>
          <w:b/>
        </w:rPr>
        <w:t>дательства на территории Остров</w:t>
      </w:r>
      <w:r w:rsidRPr="00E66D3B">
        <w:rPr>
          <w:rFonts w:eastAsia="Calibri"/>
          <w:b/>
        </w:rPr>
        <w:t>ского</w:t>
      </w:r>
      <w:r w:rsidRPr="00E66D3B">
        <w:rPr>
          <w:b/>
        </w:rPr>
        <w:t xml:space="preserve"> муниципального района Костром</w:t>
      </w:r>
      <w:r w:rsidRPr="00E66D3B">
        <w:rPr>
          <w:rFonts w:eastAsia="Calibri"/>
          <w:b/>
        </w:rPr>
        <w:t>ской области на 2018 год</w:t>
      </w:r>
    </w:p>
    <w:p w:rsidR="003C7F33" w:rsidRDefault="003C7F33" w:rsidP="00E66D3B">
      <w:pPr>
        <w:pStyle w:val="a3"/>
        <w:shd w:val="clear" w:color="auto" w:fill="FFFFFF"/>
        <w:spacing w:before="0" w:beforeAutospacing="0" w:after="0"/>
        <w:jc w:val="both"/>
        <w:rPr>
          <w:sz w:val="20"/>
          <w:szCs w:val="20"/>
        </w:rPr>
      </w:pPr>
    </w:p>
    <w:p w:rsidR="00E66D3B" w:rsidRPr="00E66D3B" w:rsidRDefault="00E66D3B" w:rsidP="003C7F33">
      <w:pPr>
        <w:pStyle w:val="a3"/>
        <w:shd w:val="clear" w:color="auto" w:fill="FFFFFF"/>
        <w:spacing w:before="0" w:beforeAutospacing="0" w:after="0"/>
        <w:ind w:firstLine="709"/>
        <w:jc w:val="both"/>
        <w:rPr>
          <w:sz w:val="20"/>
          <w:szCs w:val="20"/>
        </w:rPr>
      </w:pPr>
      <w:r w:rsidRPr="00E66D3B">
        <w:rPr>
          <w:sz w:val="20"/>
          <w:szCs w:val="20"/>
        </w:rPr>
        <w:t>В соответствии с частью 1 статьи 8.2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установленных земельным законодательством, администрация Островского муниципального района Костромской области</w:t>
      </w:r>
    </w:p>
    <w:p w:rsidR="00E66D3B" w:rsidRPr="00E66D3B" w:rsidRDefault="00E66D3B" w:rsidP="00E66D3B">
      <w:pPr>
        <w:pStyle w:val="a3"/>
        <w:shd w:val="clear" w:color="auto" w:fill="FFFFFF"/>
        <w:spacing w:before="0" w:beforeAutospacing="0" w:after="0"/>
        <w:rPr>
          <w:sz w:val="20"/>
          <w:szCs w:val="20"/>
        </w:rPr>
      </w:pPr>
      <w:r w:rsidRPr="00E66D3B">
        <w:rPr>
          <w:sz w:val="20"/>
          <w:szCs w:val="20"/>
        </w:rPr>
        <w:t>ПОСТАНОВЛЯЕТ:</w:t>
      </w:r>
    </w:p>
    <w:p w:rsidR="00E66D3B" w:rsidRPr="00E66D3B" w:rsidRDefault="00E66D3B" w:rsidP="00E66D3B">
      <w:pPr>
        <w:ind w:firstLine="227"/>
        <w:jc w:val="both"/>
        <w:rPr>
          <w:rFonts w:eastAsia="Times New Roman CYR"/>
        </w:rPr>
      </w:pPr>
      <w:r w:rsidRPr="00E66D3B">
        <w:t xml:space="preserve">1. </w:t>
      </w:r>
      <w:r w:rsidRPr="00E66D3B">
        <w:rPr>
          <w:rFonts w:eastAsia="Calibri"/>
        </w:rPr>
        <w:t>Утвердить прилагаемую Программу профилактики нарушений юридическими лицами и индивидуальными предпринимателями обязательных требований земельного законо</w:t>
      </w:r>
      <w:r w:rsidRPr="00E66D3B">
        <w:t>дательства на территории Остров</w:t>
      </w:r>
      <w:r w:rsidRPr="00E66D3B">
        <w:rPr>
          <w:rFonts w:eastAsia="Calibri"/>
        </w:rPr>
        <w:t>ского</w:t>
      </w:r>
      <w:r w:rsidRPr="00E66D3B">
        <w:t xml:space="preserve"> муниципального района Костром</w:t>
      </w:r>
      <w:r w:rsidRPr="00E66D3B">
        <w:rPr>
          <w:rFonts w:eastAsia="Calibri"/>
        </w:rPr>
        <w:t>ской области на 2018 год (далее – Программа профилактики нарушений)</w:t>
      </w:r>
      <w:r w:rsidRPr="00E66D3B">
        <w:t>.</w:t>
      </w:r>
    </w:p>
    <w:p w:rsidR="00E66D3B" w:rsidRPr="00E66D3B" w:rsidRDefault="00E66D3B" w:rsidP="00E66D3B">
      <w:pPr>
        <w:jc w:val="both"/>
        <w:rPr>
          <w:rFonts w:eastAsia="Times New Roman CYR"/>
        </w:rPr>
      </w:pPr>
      <w:r w:rsidRPr="00E66D3B">
        <w:rPr>
          <w:rFonts w:eastAsia="Times New Roman CYR"/>
        </w:rPr>
        <w:t>2.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E66D3B" w:rsidRPr="00E66D3B" w:rsidRDefault="00E66D3B" w:rsidP="00E66D3B">
      <w:pPr>
        <w:pStyle w:val="172"/>
        <w:shd w:val="clear" w:color="auto" w:fill="auto"/>
        <w:spacing w:before="0" w:line="240" w:lineRule="auto"/>
        <w:ind w:left="20"/>
        <w:rPr>
          <w:sz w:val="20"/>
          <w:szCs w:val="20"/>
        </w:rPr>
      </w:pPr>
    </w:p>
    <w:p w:rsidR="00E66D3B" w:rsidRPr="00E66D3B" w:rsidRDefault="00E66D3B" w:rsidP="00E66D3B">
      <w:pPr>
        <w:pStyle w:val="172"/>
        <w:shd w:val="clear" w:color="auto" w:fill="auto"/>
        <w:spacing w:before="0" w:line="240" w:lineRule="auto"/>
        <w:ind w:left="20"/>
        <w:rPr>
          <w:sz w:val="20"/>
          <w:szCs w:val="20"/>
        </w:rPr>
      </w:pPr>
    </w:p>
    <w:p w:rsidR="00E66D3B" w:rsidRPr="00E66D3B" w:rsidRDefault="00E66D3B" w:rsidP="00E66D3B">
      <w:pPr>
        <w:pStyle w:val="172"/>
        <w:shd w:val="clear" w:color="auto" w:fill="auto"/>
        <w:spacing w:before="0" w:line="240" w:lineRule="auto"/>
        <w:ind w:left="20"/>
        <w:rPr>
          <w:sz w:val="20"/>
          <w:szCs w:val="20"/>
        </w:rPr>
      </w:pPr>
    </w:p>
    <w:p w:rsidR="00E66D3B" w:rsidRPr="00E66D3B" w:rsidRDefault="00E66D3B" w:rsidP="00E66D3B">
      <w:pPr>
        <w:pStyle w:val="172"/>
        <w:shd w:val="clear" w:color="auto" w:fill="auto"/>
        <w:spacing w:before="0" w:line="240" w:lineRule="auto"/>
        <w:ind w:left="20"/>
        <w:rPr>
          <w:sz w:val="20"/>
          <w:szCs w:val="20"/>
        </w:rPr>
      </w:pPr>
    </w:p>
    <w:p w:rsidR="00E66D3B" w:rsidRPr="00E66D3B" w:rsidRDefault="00E66D3B" w:rsidP="00E66D3B">
      <w:pPr>
        <w:pStyle w:val="172"/>
        <w:shd w:val="clear" w:color="auto" w:fill="auto"/>
        <w:spacing w:before="0" w:line="240" w:lineRule="auto"/>
        <w:ind w:left="20"/>
        <w:rPr>
          <w:sz w:val="20"/>
          <w:szCs w:val="20"/>
        </w:rPr>
      </w:pPr>
      <w:r w:rsidRPr="00E66D3B">
        <w:rPr>
          <w:sz w:val="20"/>
          <w:szCs w:val="20"/>
        </w:rPr>
        <w:t>Глава Островского муниципального района                                                      Г.А Полякова</w:t>
      </w:r>
    </w:p>
    <w:p w:rsidR="00E66D3B" w:rsidRPr="00E66D3B" w:rsidRDefault="00E66D3B" w:rsidP="00E66D3B">
      <w:pPr>
        <w:pStyle w:val="172"/>
        <w:shd w:val="clear" w:color="auto" w:fill="auto"/>
        <w:spacing w:before="0" w:line="240" w:lineRule="auto"/>
        <w:ind w:left="20"/>
        <w:rPr>
          <w:sz w:val="20"/>
          <w:szCs w:val="20"/>
        </w:rPr>
      </w:pPr>
    </w:p>
    <w:p w:rsidR="00E66D3B" w:rsidRPr="00E66D3B" w:rsidRDefault="00E66D3B" w:rsidP="00E66D3B">
      <w:pPr>
        <w:pStyle w:val="172"/>
        <w:shd w:val="clear" w:color="auto" w:fill="auto"/>
        <w:spacing w:before="0" w:line="240" w:lineRule="auto"/>
        <w:rPr>
          <w:sz w:val="20"/>
          <w:szCs w:val="20"/>
        </w:rPr>
      </w:pPr>
    </w:p>
    <w:p w:rsidR="00E66D3B" w:rsidRPr="00E66D3B" w:rsidRDefault="00E66D3B" w:rsidP="00E66D3B">
      <w:pPr>
        <w:pStyle w:val="172"/>
        <w:shd w:val="clear" w:color="auto" w:fill="auto"/>
        <w:spacing w:before="0" w:line="240" w:lineRule="auto"/>
        <w:rPr>
          <w:sz w:val="20"/>
          <w:szCs w:val="20"/>
        </w:rPr>
      </w:pPr>
    </w:p>
    <w:p w:rsidR="00E66D3B" w:rsidRPr="00E66D3B" w:rsidRDefault="00E66D3B" w:rsidP="00E66D3B">
      <w:pPr>
        <w:pStyle w:val="172"/>
        <w:shd w:val="clear" w:color="auto" w:fill="auto"/>
        <w:spacing w:before="0" w:line="240" w:lineRule="auto"/>
        <w:ind w:left="20"/>
        <w:rPr>
          <w:sz w:val="20"/>
          <w:szCs w:val="20"/>
        </w:rPr>
      </w:pPr>
    </w:p>
    <w:p w:rsidR="00E66D3B" w:rsidRPr="00E66D3B" w:rsidRDefault="00E66D3B" w:rsidP="00E66D3B">
      <w:pPr>
        <w:pStyle w:val="172"/>
        <w:shd w:val="clear" w:color="auto" w:fill="auto"/>
        <w:spacing w:before="0" w:line="240" w:lineRule="auto"/>
        <w:ind w:left="20"/>
        <w:rPr>
          <w:sz w:val="20"/>
          <w:szCs w:val="20"/>
        </w:rPr>
      </w:pPr>
    </w:p>
    <w:p w:rsidR="00E66D3B" w:rsidRPr="00E66D3B" w:rsidRDefault="00E66D3B" w:rsidP="00E66D3B">
      <w:pPr>
        <w:jc w:val="right"/>
      </w:pPr>
    </w:p>
    <w:p w:rsidR="00E66D3B" w:rsidRPr="00E66D3B" w:rsidRDefault="00E66D3B" w:rsidP="00E66D3B">
      <w:pPr>
        <w:jc w:val="right"/>
      </w:pPr>
      <w:r w:rsidRPr="00E66D3B">
        <w:t xml:space="preserve">Приложение </w:t>
      </w:r>
    </w:p>
    <w:p w:rsidR="00E66D3B" w:rsidRPr="00E66D3B" w:rsidRDefault="00E66D3B" w:rsidP="00E66D3B">
      <w:pPr>
        <w:jc w:val="right"/>
      </w:pPr>
      <w:r w:rsidRPr="00E66D3B">
        <w:t xml:space="preserve">к постановлению администрации </w:t>
      </w:r>
    </w:p>
    <w:p w:rsidR="00E66D3B" w:rsidRPr="00E66D3B" w:rsidRDefault="00E66D3B" w:rsidP="00E66D3B">
      <w:pPr>
        <w:jc w:val="right"/>
      </w:pPr>
      <w:r w:rsidRPr="00E66D3B">
        <w:t>Островского района</w:t>
      </w:r>
      <w:r>
        <w:t xml:space="preserve"> </w:t>
      </w:r>
      <w:r w:rsidRPr="00E66D3B">
        <w:t>Костромской области</w:t>
      </w:r>
    </w:p>
    <w:p w:rsidR="00E66D3B" w:rsidRPr="00E66D3B" w:rsidRDefault="00E66D3B" w:rsidP="00E66D3B">
      <w:pPr>
        <w:jc w:val="right"/>
      </w:pPr>
      <w:r w:rsidRPr="00E66D3B">
        <w:t>От 25 декабря 2017г.  № 663</w:t>
      </w:r>
    </w:p>
    <w:p w:rsidR="00E66D3B" w:rsidRPr="00E66D3B" w:rsidRDefault="00E66D3B" w:rsidP="00E66D3B">
      <w:pPr>
        <w:jc w:val="center"/>
      </w:pPr>
    </w:p>
    <w:p w:rsidR="00E66D3B" w:rsidRPr="00E66D3B" w:rsidRDefault="00E66D3B" w:rsidP="00E66D3B">
      <w:pPr>
        <w:jc w:val="center"/>
      </w:pPr>
      <w:r w:rsidRPr="00E66D3B">
        <w:t>ПРОГРАММА</w:t>
      </w:r>
    </w:p>
    <w:p w:rsidR="00E66D3B" w:rsidRPr="00E66D3B" w:rsidRDefault="00E66D3B" w:rsidP="00E66D3B">
      <w:pPr>
        <w:jc w:val="center"/>
      </w:pPr>
    </w:p>
    <w:p w:rsidR="00E66D3B" w:rsidRPr="00E66D3B" w:rsidRDefault="00E66D3B" w:rsidP="00E66D3B">
      <w:pPr>
        <w:jc w:val="center"/>
      </w:pPr>
      <w:r w:rsidRPr="00E66D3B">
        <w:t>профилактики нарушений юридическими лицами и индивидуальными предпринимателями обязательных требований земельного законодательства на территории Островского муниципального района Костромской области на 2018 год</w:t>
      </w:r>
    </w:p>
    <w:p w:rsidR="00E66D3B" w:rsidRPr="00E66D3B" w:rsidRDefault="00E66D3B" w:rsidP="00E66D3B">
      <w:pPr>
        <w:jc w:val="center"/>
      </w:pPr>
    </w:p>
    <w:p w:rsidR="00E66D3B" w:rsidRPr="00E66D3B" w:rsidRDefault="00E66D3B" w:rsidP="00E66D3B">
      <w:pPr>
        <w:jc w:val="center"/>
      </w:pPr>
      <w:r w:rsidRPr="00E66D3B">
        <w:t>Паспорт программы</w:t>
      </w:r>
    </w:p>
    <w:p w:rsidR="00E66D3B" w:rsidRPr="00E66D3B" w:rsidRDefault="00E66D3B" w:rsidP="00E66D3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9"/>
        <w:gridCol w:w="6822"/>
      </w:tblGrid>
      <w:tr w:rsidR="00E66D3B" w:rsidRPr="00E66D3B" w:rsidTr="00E66D3B">
        <w:trPr>
          <w:trHeight w:val="1376"/>
        </w:trPr>
        <w:tc>
          <w:tcPr>
            <w:tcW w:w="2749" w:type="dxa"/>
            <w:tcBorders>
              <w:top w:val="single" w:sz="4" w:space="0" w:color="auto"/>
              <w:left w:val="single" w:sz="4" w:space="0" w:color="auto"/>
              <w:bottom w:val="single" w:sz="4" w:space="0" w:color="auto"/>
              <w:right w:val="single" w:sz="4" w:space="0" w:color="auto"/>
            </w:tcBorders>
          </w:tcPr>
          <w:p w:rsidR="00E66D3B" w:rsidRPr="00E66D3B" w:rsidRDefault="00E66D3B" w:rsidP="00E66D3B">
            <w:r w:rsidRPr="00E66D3B">
              <w:t>Наименование Программы</w:t>
            </w:r>
          </w:p>
          <w:p w:rsidR="00E66D3B" w:rsidRPr="00E66D3B" w:rsidRDefault="00E66D3B" w:rsidP="00E66D3B"/>
        </w:tc>
        <w:tc>
          <w:tcPr>
            <w:tcW w:w="6822"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pPr>
              <w:jc w:val="both"/>
            </w:pPr>
            <w:r w:rsidRPr="00E66D3B">
              <w:t>профилактика нарушений юридическими лицами и индивидуальными предпринимателями обязательных требований земельного законодательства на территории Островского муниципального района Костромской области на 2018 год</w:t>
            </w:r>
          </w:p>
        </w:tc>
      </w:tr>
      <w:tr w:rsidR="00E66D3B" w:rsidRPr="00E66D3B" w:rsidTr="00E66D3B">
        <w:trPr>
          <w:trHeight w:val="606"/>
        </w:trPr>
        <w:tc>
          <w:tcPr>
            <w:tcW w:w="2749"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r w:rsidRPr="00E66D3B">
              <w:lastRenderedPageBreak/>
              <w:t xml:space="preserve">Исполнители мероприятий Программы </w:t>
            </w:r>
          </w:p>
        </w:tc>
        <w:tc>
          <w:tcPr>
            <w:tcW w:w="6822"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r w:rsidRPr="00E66D3B">
              <w:t>Отдел по экономике, имущественно-земельным отношениям и сельскому хозяйству администрации Островского муниципального района</w:t>
            </w:r>
          </w:p>
        </w:tc>
      </w:tr>
      <w:tr w:rsidR="00E66D3B" w:rsidRPr="00E66D3B" w:rsidTr="00E66D3B">
        <w:trPr>
          <w:trHeight w:val="524"/>
        </w:trPr>
        <w:tc>
          <w:tcPr>
            <w:tcW w:w="2749"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r w:rsidRPr="00E66D3B">
              <w:t>Разработчик Программы</w:t>
            </w:r>
          </w:p>
        </w:tc>
        <w:tc>
          <w:tcPr>
            <w:tcW w:w="6822"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r w:rsidRPr="00E66D3B">
              <w:t>администрация Островского муниципального района Костромской области</w:t>
            </w:r>
          </w:p>
        </w:tc>
      </w:tr>
      <w:tr w:rsidR="00E66D3B" w:rsidRPr="00E66D3B" w:rsidTr="00E66D3B">
        <w:trPr>
          <w:trHeight w:val="3029"/>
        </w:trPr>
        <w:tc>
          <w:tcPr>
            <w:tcW w:w="2749"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r w:rsidRPr="00E66D3B">
              <w:t xml:space="preserve">Цель и задачи Программы </w:t>
            </w:r>
          </w:p>
        </w:tc>
        <w:tc>
          <w:tcPr>
            <w:tcW w:w="6822" w:type="dxa"/>
            <w:tcBorders>
              <w:top w:val="single" w:sz="4" w:space="0" w:color="auto"/>
              <w:left w:val="single" w:sz="4" w:space="0" w:color="auto"/>
              <w:bottom w:val="single" w:sz="4" w:space="0" w:color="auto"/>
              <w:right w:val="single" w:sz="4" w:space="0" w:color="auto"/>
            </w:tcBorders>
          </w:tcPr>
          <w:p w:rsidR="00E66D3B" w:rsidRPr="00E66D3B" w:rsidRDefault="00E66D3B" w:rsidP="00E66D3B">
            <w:pPr>
              <w:pStyle w:val="ConsPlusNonformat"/>
              <w:widowControl/>
              <w:rPr>
                <w:rFonts w:ascii="Times New Roman" w:hAnsi="Times New Roman" w:cs="Times New Roman"/>
              </w:rPr>
            </w:pPr>
            <w:r w:rsidRPr="00E66D3B">
              <w:rPr>
                <w:rFonts w:ascii="Times New Roman" w:hAnsi="Times New Roman" w:cs="Times New Roman"/>
              </w:rPr>
              <w:t>цели Программы:</w:t>
            </w:r>
          </w:p>
          <w:p w:rsidR="00E66D3B" w:rsidRPr="00E66D3B" w:rsidRDefault="00E66D3B" w:rsidP="00E66D3B">
            <w:pPr>
              <w:ind w:right="425" w:firstLine="709"/>
              <w:jc w:val="both"/>
              <w:rPr>
                <w:bCs/>
              </w:rPr>
            </w:pPr>
            <w:r w:rsidRPr="00E66D3B">
              <w:rPr>
                <w:bCs/>
              </w:rPr>
              <w:t xml:space="preserve">- предупреждение </w:t>
            </w:r>
            <w:proofErr w:type="gramStart"/>
            <w:r w:rsidRPr="00E66D3B">
              <w:rPr>
                <w:bCs/>
              </w:rPr>
              <w:t>нарушений</w:t>
            </w:r>
            <w:proofErr w:type="gramEnd"/>
            <w:r w:rsidRPr="00E66D3B">
              <w:rPr>
                <w:bCs/>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E66D3B" w:rsidRPr="00E66D3B" w:rsidRDefault="00E66D3B" w:rsidP="00E66D3B">
            <w:pPr>
              <w:ind w:right="425" w:firstLine="709"/>
              <w:jc w:val="both"/>
              <w:rPr>
                <w:bCs/>
              </w:rPr>
            </w:pPr>
            <w:r w:rsidRPr="00E66D3B">
              <w:rPr>
                <w:bCs/>
              </w:rPr>
              <w:t>- снижение административной нагрузки на подконтрольные субъекты;</w:t>
            </w:r>
          </w:p>
          <w:p w:rsidR="00E66D3B" w:rsidRPr="00E66D3B" w:rsidRDefault="00E66D3B" w:rsidP="00E66D3B">
            <w:pPr>
              <w:ind w:right="425" w:firstLine="709"/>
              <w:jc w:val="both"/>
              <w:rPr>
                <w:bCs/>
              </w:rPr>
            </w:pPr>
            <w:r w:rsidRPr="00E66D3B">
              <w:rPr>
                <w:bCs/>
              </w:rPr>
              <w:t>- создание мотивации к добросовестному поведению подконтрольных субъектов;</w:t>
            </w:r>
          </w:p>
          <w:p w:rsidR="00E66D3B" w:rsidRPr="00E66D3B" w:rsidRDefault="00E66D3B" w:rsidP="00E66D3B">
            <w:pPr>
              <w:ind w:right="425" w:firstLine="709"/>
              <w:jc w:val="both"/>
              <w:rPr>
                <w:bCs/>
              </w:rPr>
            </w:pPr>
            <w:r w:rsidRPr="00E66D3B">
              <w:rPr>
                <w:bCs/>
              </w:rPr>
              <w:t>- снижение уровня ущерба охраняемым законом ценностям.</w:t>
            </w:r>
          </w:p>
          <w:p w:rsidR="00E66D3B" w:rsidRPr="00E66D3B" w:rsidRDefault="00E66D3B" w:rsidP="00E66D3B">
            <w:pPr>
              <w:ind w:right="425" w:firstLine="709"/>
              <w:jc w:val="both"/>
              <w:rPr>
                <w:bCs/>
              </w:rPr>
            </w:pPr>
            <w:r w:rsidRPr="00E66D3B">
              <w:rPr>
                <w:bCs/>
              </w:rPr>
              <w:t>Задачи Программы:</w:t>
            </w:r>
          </w:p>
          <w:p w:rsidR="00E66D3B" w:rsidRPr="00E66D3B" w:rsidRDefault="00E66D3B" w:rsidP="00E66D3B">
            <w:pPr>
              <w:ind w:right="425" w:firstLine="709"/>
              <w:jc w:val="both"/>
            </w:pPr>
            <w:r w:rsidRPr="00E66D3B">
              <w:t xml:space="preserve">- укрепление системы профилактики нарушений обязательных требований путем активизации профилактической деятельности; </w:t>
            </w:r>
          </w:p>
          <w:p w:rsidR="00E66D3B" w:rsidRPr="00E66D3B" w:rsidRDefault="00E66D3B" w:rsidP="00E66D3B">
            <w:pPr>
              <w:ind w:right="425" w:firstLine="709"/>
            </w:pPr>
            <w:r w:rsidRPr="00E66D3B">
              <w:t xml:space="preserve">- выявление причин, факторов и условий, способствующих нарушениям обязательных требований; </w:t>
            </w:r>
          </w:p>
          <w:p w:rsidR="00E66D3B" w:rsidRPr="00E66D3B" w:rsidRDefault="00E66D3B" w:rsidP="00E66D3B">
            <w:pPr>
              <w:ind w:right="425" w:firstLine="709"/>
              <w:jc w:val="both"/>
            </w:pPr>
            <w:r w:rsidRPr="00E66D3B">
              <w:t>- повышение правосознания и правовой культуры руководителей юридических лиц и индивидуальных предпринимателей.</w:t>
            </w:r>
          </w:p>
        </w:tc>
      </w:tr>
      <w:tr w:rsidR="00E66D3B" w:rsidRPr="00E66D3B" w:rsidTr="00E66D3B">
        <w:trPr>
          <w:trHeight w:val="599"/>
        </w:trPr>
        <w:tc>
          <w:tcPr>
            <w:tcW w:w="2749"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r w:rsidRPr="00E66D3B">
              <w:t xml:space="preserve">Сроки реализации Программы </w:t>
            </w:r>
          </w:p>
        </w:tc>
        <w:tc>
          <w:tcPr>
            <w:tcW w:w="6822"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pPr>
              <w:jc w:val="center"/>
            </w:pPr>
            <w:r w:rsidRPr="00E66D3B">
              <w:t xml:space="preserve">2018 год </w:t>
            </w:r>
          </w:p>
        </w:tc>
      </w:tr>
      <w:tr w:rsidR="00E66D3B" w:rsidRPr="00E66D3B" w:rsidTr="00E66D3B">
        <w:trPr>
          <w:trHeight w:val="375"/>
        </w:trPr>
        <w:tc>
          <w:tcPr>
            <w:tcW w:w="2749"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r w:rsidRPr="00E66D3B">
              <w:t xml:space="preserve">Ожидаемые конечные результаты реализации Программы </w:t>
            </w:r>
          </w:p>
        </w:tc>
        <w:tc>
          <w:tcPr>
            <w:tcW w:w="6822" w:type="dxa"/>
            <w:tcBorders>
              <w:top w:val="single" w:sz="4" w:space="0" w:color="auto"/>
              <w:left w:val="single" w:sz="4" w:space="0" w:color="auto"/>
              <w:bottom w:val="single" w:sz="4" w:space="0" w:color="auto"/>
              <w:right w:val="single" w:sz="4" w:space="0" w:color="auto"/>
            </w:tcBorders>
            <w:hideMark/>
          </w:tcPr>
          <w:p w:rsidR="00E66D3B" w:rsidRPr="00E66D3B" w:rsidRDefault="00E66D3B" w:rsidP="00E66D3B">
            <w:pPr>
              <w:jc w:val="both"/>
              <w:rPr>
                <w:color w:val="000000"/>
              </w:rPr>
            </w:pPr>
            <w:r w:rsidRPr="00E66D3B">
              <w:rPr>
                <w:color w:val="000000"/>
              </w:rPr>
              <w:t xml:space="preserve">- повышение эффективности профилактической работы проводимой </w:t>
            </w:r>
            <w:r w:rsidRPr="00E66D3B">
              <w:t>отделом  по экономике, имущественно-земельным отношениям и сельскому хозяйству администрации Островского муниципального района</w:t>
            </w:r>
            <w:r w:rsidRPr="00E66D3B">
              <w:rPr>
                <w:color w:val="000000"/>
              </w:rPr>
              <w:t xml:space="preserve"> по предупреждению нарушений требований земельного законодательства;</w:t>
            </w:r>
          </w:p>
          <w:p w:rsidR="00E66D3B" w:rsidRPr="00E66D3B" w:rsidRDefault="00E66D3B" w:rsidP="00E66D3B">
            <w:pPr>
              <w:jc w:val="both"/>
              <w:rPr>
                <w:color w:val="000000"/>
              </w:rPr>
            </w:pPr>
            <w:r w:rsidRPr="00E66D3B">
              <w:rPr>
                <w:color w:val="000000"/>
              </w:rPr>
              <w:t xml:space="preserve">- усовершенствование информационного обеспечения пользователей земельных участков </w:t>
            </w:r>
          </w:p>
          <w:p w:rsidR="00E66D3B" w:rsidRPr="00E66D3B" w:rsidRDefault="00E66D3B" w:rsidP="00E66D3B">
            <w:pPr>
              <w:jc w:val="both"/>
            </w:pPr>
            <w:r w:rsidRPr="00E66D3B">
              <w:rPr>
                <w:color w:val="000000"/>
              </w:rPr>
              <w:t>- снижение общего числа нарушений законодательства в сфере земельно-имущественных отношений</w:t>
            </w:r>
          </w:p>
        </w:tc>
      </w:tr>
    </w:tbl>
    <w:p w:rsidR="00E66D3B" w:rsidRPr="00E66D3B" w:rsidRDefault="00E66D3B" w:rsidP="00E66D3B">
      <w:pPr>
        <w:ind w:left="567"/>
      </w:pPr>
    </w:p>
    <w:p w:rsidR="00E66D3B" w:rsidRPr="00E66D3B" w:rsidRDefault="00E66D3B" w:rsidP="00E66D3B">
      <w:pPr>
        <w:spacing w:line="360" w:lineRule="auto"/>
        <w:ind w:left="567" w:firstLine="709"/>
        <w:jc w:val="center"/>
      </w:pPr>
    </w:p>
    <w:p w:rsidR="00E66D3B" w:rsidRPr="00E66D3B" w:rsidRDefault="00E66D3B" w:rsidP="00E66D3B">
      <w:pPr>
        <w:tabs>
          <w:tab w:val="left" w:pos="3983"/>
        </w:tabs>
        <w:spacing w:line="360" w:lineRule="auto"/>
      </w:pPr>
    </w:p>
    <w:p w:rsidR="00E66D3B" w:rsidRPr="00E66D3B" w:rsidRDefault="00E66D3B" w:rsidP="003C7F33">
      <w:pPr>
        <w:ind w:firstLine="709"/>
        <w:jc w:val="center"/>
      </w:pPr>
      <w:r w:rsidRPr="00E66D3B">
        <w:t>1.Обоснование принятия программы</w:t>
      </w:r>
    </w:p>
    <w:p w:rsidR="00E66D3B" w:rsidRPr="00E66D3B" w:rsidRDefault="00E66D3B" w:rsidP="003C7F33">
      <w:pPr>
        <w:ind w:firstLine="709"/>
        <w:jc w:val="both"/>
      </w:pPr>
      <w:r w:rsidRPr="00E66D3B">
        <w:t>В 2016 году отделом по экономике, имущественно-земельным отношениям и сельскому хозяйству администрации Островского муниципального  района было проведено 2 проверки соблюдения земельного законодательства юридическими лицами и индивидуальными предпринимателями.</w:t>
      </w:r>
    </w:p>
    <w:p w:rsidR="00E66D3B" w:rsidRPr="00E66D3B" w:rsidRDefault="00E66D3B" w:rsidP="003C7F33">
      <w:pPr>
        <w:ind w:firstLine="709"/>
      </w:pPr>
      <w:r w:rsidRPr="00E66D3B">
        <w:t>Выявлено нарушений–  0</w:t>
      </w:r>
    </w:p>
    <w:p w:rsidR="00E66D3B" w:rsidRPr="00E66D3B" w:rsidRDefault="00E66D3B" w:rsidP="003C7F33">
      <w:pPr>
        <w:ind w:firstLine="709"/>
        <w:jc w:val="both"/>
      </w:pPr>
      <w:r w:rsidRPr="00E66D3B">
        <w:t>В 2017 году было проведено 5 проверок соблюдения земельного законодательства юридическими лицами и индивидуальными предпринимателями.</w:t>
      </w:r>
      <w:r>
        <w:t xml:space="preserve"> </w:t>
      </w:r>
      <w:r w:rsidRPr="00E66D3B">
        <w:t>Выявлено нарушений–  0</w:t>
      </w:r>
    </w:p>
    <w:p w:rsidR="00E66D3B" w:rsidRPr="00E66D3B" w:rsidRDefault="00E66D3B" w:rsidP="003C7F33">
      <w:pPr>
        <w:ind w:firstLine="709"/>
        <w:jc w:val="both"/>
      </w:pPr>
      <w:r w:rsidRPr="00E66D3B">
        <w:t>Результаты проверок отражаются в ежегодном докладе администрации Островского муниципального района об осуществлении муниципального контроля на территории  Островского муниципального района Костромской области  и об эффективности такого контроля.</w:t>
      </w:r>
    </w:p>
    <w:p w:rsidR="00E66D3B" w:rsidRPr="00E66D3B" w:rsidRDefault="00E66D3B" w:rsidP="003C7F33">
      <w:pPr>
        <w:ind w:firstLine="709"/>
        <w:jc w:val="both"/>
      </w:pPr>
      <w:r w:rsidRPr="00E66D3B">
        <w:t>Задачами данной программы являются:</w:t>
      </w:r>
    </w:p>
    <w:p w:rsidR="00E66D3B" w:rsidRPr="00E66D3B" w:rsidRDefault="00E66D3B" w:rsidP="003C7F33">
      <w:pPr>
        <w:ind w:firstLine="709"/>
        <w:jc w:val="both"/>
      </w:pPr>
      <w:r w:rsidRPr="00E66D3B">
        <w:t xml:space="preserve">- укрепление системы профилактики нарушений обязательных требований путем активизации профилактической деятельности; </w:t>
      </w:r>
    </w:p>
    <w:p w:rsidR="00E66D3B" w:rsidRPr="00E66D3B" w:rsidRDefault="00E66D3B" w:rsidP="003C7F33">
      <w:pPr>
        <w:ind w:firstLine="709"/>
      </w:pPr>
      <w:r w:rsidRPr="00E66D3B">
        <w:t xml:space="preserve">- выявление причин, факторов и условий, способствующих нарушениям обязательных требований; </w:t>
      </w:r>
    </w:p>
    <w:p w:rsidR="00E66D3B" w:rsidRPr="00E66D3B" w:rsidRDefault="00E66D3B" w:rsidP="003C7F33">
      <w:pPr>
        <w:ind w:firstLine="709"/>
        <w:jc w:val="both"/>
      </w:pPr>
      <w:r w:rsidRPr="00E66D3B">
        <w:t>- повышение правосознания и правовой культуры руководителей юридических лиц и индивидуальных предпринимателей.</w:t>
      </w:r>
    </w:p>
    <w:p w:rsidR="00E66D3B" w:rsidRPr="00E66D3B" w:rsidRDefault="00E66D3B" w:rsidP="00E66D3B">
      <w:pPr>
        <w:pStyle w:val="ConsPlusNormal"/>
        <w:ind w:left="360"/>
        <w:jc w:val="both"/>
        <w:rPr>
          <w:rFonts w:ascii="Times New Roman" w:hAnsi="Times New Roman" w:cs="Times New Roman"/>
          <w:sz w:val="20"/>
        </w:rPr>
      </w:pPr>
    </w:p>
    <w:p w:rsidR="00E66D3B" w:rsidRPr="00E66D3B" w:rsidRDefault="00E66D3B" w:rsidP="00E66D3B">
      <w:pPr>
        <w:pStyle w:val="ConsPlusTitle"/>
        <w:widowControl/>
        <w:ind w:left="720"/>
        <w:jc w:val="center"/>
        <w:rPr>
          <w:rFonts w:ascii="Times New Roman" w:hAnsi="Times New Roman" w:cs="Times New Roman"/>
          <w:b w:val="0"/>
          <w:sz w:val="20"/>
        </w:rPr>
      </w:pPr>
      <w:r w:rsidRPr="00E66D3B">
        <w:rPr>
          <w:rFonts w:ascii="Times New Roman" w:hAnsi="Times New Roman" w:cs="Times New Roman"/>
          <w:b w:val="0"/>
          <w:sz w:val="20"/>
        </w:rPr>
        <w:t>2.Мероприятия программы</w:t>
      </w:r>
    </w:p>
    <w:p w:rsidR="00E66D3B" w:rsidRPr="00E66D3B" w:rsidRDefault="00E66D3B" w:rsidP="00E66D3B">
      <w:pPr>
        <w:jc w:val="center"/>
      </w:pPr>
    </w:p>
    <w:tbl>
      <w:tblPr>
        <w:tblStyle w:val="a4"/>
        <w:tblW w:w="9375" w:type="dxa"/>
        <w:tblLayout w:type="fixed"/>
        <w:tblLook w:val="01E0"/>
      </w:tblPr>
      <w:tblGrid>
        <w:gridCol w:w="540"/>
        <w:gridCol w:w="4388"/>
        <w:gridCol w:w="2118"/>
        <w:gridCol w:w="2329"/>
      </w:tblGrid>
      <w:tr w:rsidR="00E66D3B" w:rsidRPr="00E66D3B" w:rsidTr="00E66D3B">
        <w:tc>
          <w:tcPr>
            <w:tcW w:w="540" w:type="dxa"/>
          </w:tcPr>
          <w:p w:rsidR="00E66D3B" w:rsidRPr="00E66D3B" w:rsidRDefault="00E66D3B" w:rsidP="00E66D3B">
            <w:pPr>
              <w:jc w:val="center"/>
            </w:pPr>
            <w:r w:rsidRPr="00E66D3B">
              <w:t xml:space="preserve">№ </w:t>
            </w:r>
            <w:proofErr w:type="spellStart"/>
            <w:proofErr w:type="gramStart"/>
            <w:r w:rsidRPr="00E66D3B">
              <w:t>п</w:t>
            </w:r>
            <w:proofErr w:type="spellEnd"/>
            <w:proofErr w:type="gramEnd"/>
            <w:r w:rsidRPr="00E66D3B">
              <w:t>/</w:t>
            </w:r>
            <w:proofErr w:type="spellStart"/>
            <w:r w:rsidRPr="00E66D3B">
              <w:t>п</w:t>
            </w:r>
            <w:proofErr w:type="spellEnd"/>
          </w:p>
        </w:tc>
        <w:tc>
          <w:tcPr>
            <w:tcW w:w="4388" w:type="dxa"/>
          </w:tcPr>
          <w:p w:rsidR="00E66D3B" w:rsidRPr="00E66D3B" w:rsidRDefault="00E66D3B" w:rsidP="00E66D3B">
            <w:pPr>
              <w:jc w:val="center"/>
            </w:pPr>
            <w:r w:rsidRPr="00E66D3B">
              <w:t>Наименование мероприятия</w:t>
            </w:r>
          </w:p>
        </w:tc>
        <w:tc>
          <w:tcPr>
            <w:tcW w:w="2118" w:type="dxa"/>
          </w:tcPr>
          <w:p w:rsidR="00E66D3B" w:rsidRPr="00E66D3B" w:rsidRDefault="00E66D3B" w:rsidP="00E66D3B">
            <w:pPr>
              <w:jc w:val="center"/>
            </w:pPr>
            <w:r w:rsidRPr="00E66D3B">
              <w:t>Срок реализации</w:t>
            </w:r>
          </w:p>
          <w:p w:rsidR="00E66D3B" w:rsidRPr="00E66D3B" w:rsidRDefault="00E66D3B" w:rsidP="00E66D3B">
            <w:pPr>
              <w:jc w:val="center"/>
            </w:pPr>
            <w:r w:rsidRPr="00E66D3B">
              <w:t>мероприятия</w:t>
            </w:r>
          </w:p>
        </w:tc>
        <w:tc>
          <w:tcPr>
            <w:tcW w:w="2329" w:type="dxa"/>
          </w:tcPr>
          <w:p w:rsidR="00E66D3B" w:rsidRPr="00E66D3B" w:rsidRDefault="00E66D3B" w:rsidP="00E66D3B">
            <w:pPr>
              <w:jc w:val="center"/>
            </w:pPr>
            <w:r w:rsidRPr="00E66D3B">
              <w:t>Ответственный</w:t>
            </w:r>
          </w:p>
          <w:p w:rsidR="00E66D3B" w:rsidRPr="00E66D3B" w:rsidRDefault="00E66D3B" w:rsidP="00E66D3B">
            <w:pPr>
              <w:jc w:val="center"/>
            </w:pPr>
            <w:r w:rsidRPr="00E66D3B">
              <w:t>исполнитель</w:t>
            </w:r>
          </w:p>
        </w:tc>
      </w:tr>
      <w:tr w:rsidR="00E66D3B" w:rsidRPr="00E66D3B" w:rsidTr="00E66D3B">
        <w:tc>
          <w:tcPr>
            <w:tcW w:w="540" w:type="dxa"/>
          </w:tcPr>
          <w:p w:rsidR="00E66D3B" w:rsidRPr="00E66D3B" w:rsidRDefault="00E66D3B" w:rsidP="00E66D3B">
            <w:pPr>
              <w:jc w:val="center"/>
            </w:pPr>
            <w:r w:rsidRPr="00E66D3B">
              <w:t>1</w:t>
            </w:r>
          </w:p>
        </w:tc>
        <w:tc>
          <w:tcPr>
            <w:tcW w:w="4388" w:type="dxa"/>
          </w:tcPr>
          <w:p w:rsidR="00E66D3B" w:rsidRPr="00E66D3B" w:rsidRDefault="00E66D3B" w:rsidP="00E66D3B">
            <w:pPr>
              <w:jc w:val="center"/>
            </w:pPr>
            <w:r w:rsidRPr="00E66D3B">
              <w:t>2</w:t>
            </w:r>
          </w:p>
        </w:tc>
        <w:tc>
          <w:tcPr>
            <w:tcW w:w="2118" w:type="dxa"/>
          </w:tcPr>
          <w:p w:rsidR="00E66D3B" w:rsidRPr="00E66D3B" w:rsidRDefault="00E66D3B" w:rsidP="00E66D3B">
            <w:pPr>
              <w:jc w:val="center"/>
            </w:pPr>
            <w:r w:rsidRPr="00E66D3B">
              <w:t>3</w:t>
            </w:r>
          </w:p>
        </w:tc>
        <w:tc>
          <w:tcPr>
            <w:tcW w:w="2329" w:type="dxa"/>
          </w:tcPr>
          <w:p w:rsidR="00E66D3B" w:rsidRPr="00E66D3B" w:rsidRDefault="00E66D3B" w:rsidP="00E66D3B">
            <w:pPr>
              <w:jc w:val="center"/>
            </w:pPr>
            <w:r w:rsidRPr="00E66D3B">
              <w:t>4</w:t>
            </w:r>
          </w:p>
        </w:tc>
      </w:tr>
      <w:tr w:rsidR="00E66D3B" w:rsidRPr="00E66D3B" w:rsidTr="00E66D3B">
        <w:tc>
          <w:tcPr>
            <w:tcW w:w="540" w:type="dxa"/>
          </w:tcPr>
          <w:p w:rsidR="00E66D3B" w:rsidRPr="00E66D3B" w:rsidRDefault="00E66D3B" w:rsidP="00E66D3B">
            <w:pPr>
              <w:jc w:val="center"/>
            </w:pPr>
            <w:r w:rsidRPr="00E66D3B">
              <w:t>1.</w:t>
            </w:r>
          </w:p>
        </w:tc>
        <w:tc>
          <w:tcPr>
            <w:tcW w:w="4388" w:type="dxa"/>
          </w:tcPr>
          <w:p w:rsidR="00E66D3B" w:rsidRPr="00E66D3B" w:rsidRDefault="00E66D3B" w:rsidP="00E66D3B">
            <w:pPr>
              <w:jc w:val="both"/>
            </w:pPr>
            <w:r w:rsidRPr="00E66D3B">
              <w:t xml:space="preserve">Размещение на официальном сайте администрации Островского муниципального района перечней нормативных правовых актов (их отдельных частей) в сфере реализации </w:t>
            </w:r>
            <w:r w:rsidRPr="00E66D3B">
              <w:lastRenderedPageBreak/>
              <w:t>муниципального земельного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2118"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r w:rsidRPr="00E66D3B">
              <w:t>Постоянно в течение 2018</w:t>
            </w:r>
          </w:p>
          <w:p w:rsidR="00E66D3B" w:rsidRPr="00E66D3B" w:rsidRDefault="00E66D3B" w:rsidP="00E66D3B">
            <w:pPr>
              <w:jc w:val="center"/>
            </w:pPr>
            <w:r w:rsidRPr="00E66D3B">
              <w:lastRenderedPageBreak/>
              <w:t>года</w:t>
            </w:r>
          </w:p>
        </w:tc>
        <w:tc>
          <w:tcPr>
            <w:tcW w:w="2329" w:type="dxa"/>
          </w:tcPr>
          <w:p w:rsidR="00E66D3B" w:rsidRPr="00E66D3B" w:rsidRDefault="00E66D3B" w:rsidP="00E66D3B"/>
          <w:p w:rsidR="00E66D3B" w:rsidRPr="00E66D3B" w:rsidRDefault="00E66D3B" w:rsidP="00E66D3B">
            <w:r w:rsidRPr="00E66D3B">
              <w:t xml:space="preserve">Отдел по экономике, имущественно-земельным отношениям </w:t>
            </w:r>
            <w:r w:rsidRPr="00E66D3B">
              <w:lastRenderedPageBreak/>
              <w:t>и сельскому хозяйству администрации Островского муниципального района</w:t>
            </w:r>
          </w:p>
        </w:tc>
      </w:tr>
      <w:tr w:rsidR="00E66D3B" w:rsidRPr="00E66D3B" w:rsidTr="00E66D3B">
        <w:tc>
          <w:tcPr>
            <w:tcW w:w="540" w:type="dxa"/>
          </w:tcPr>
          <w:p w:rsidR="00E66D3B" w:rsidRPr="00E66D3B" w:rsidRDefault="00E66D3B" w:rsidP="00E66D3B">
            <w:pPr>
              <w:jc w:val="center"/>
            </w:pPr>
            <w:r w:rsidRPr="00E66D3B">
              <w:lastRenderedPageBreak/>
              <w:t>2.</w:t>
            </w:r>
          </w:p>
        </w:tc>
        <w:tc>
          <w:tcPr>
            <w:tcW w:w="4388" w:type="dxa"/>
          </w:tcPr>
          <w:p w:rsidR="00E66D3B" w:rsidRPr="00E66D3B" w:rsidRDefault="00E66D3B" w:rsidP="00E66D3B">
            <w:pPr>
              <w:jc w:val="both"/>
            </w:pPr>
            <w:r w:rsidRPr="00E66D3B">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E66D3B" w:rsidRPr="00E66D3B" w:rsidRDefault="00E66D3B" w:rsidP="00E66D3B">
            <w:pPr>
              <w:jc w:val="both"/>
            </w:pPr>
            <w:r w:rsidRPr="00E66D3B">
              <w:t>- разъяснительной работы в средствах массовой информации и на официальном сайте администрации Островского муниципального района;</w:t>
            </w:r>
          </w:p>
          <w:p w:rsidR="00E66D3B" w:rsidRPr="00E66D3B" w:rsidRDefault="00E66D3B" w:rsidP="00E66D3B">
            <w:r w:rsidRPr="00E66D3B">
              <w:t>- устного консультирования по вопросам соблюдения обязательных требований, письменных ответов на поступающие письменные обращения</w:t>
            </w:r>
          </w:p>
        </w:tc>
        <w:tc>
          <w:tcPr>
            <w:tcW w:w="2118" w:type="dxa"/>
          </w:tcPr>
          <w:p w:rsidR="00E66D3B" w:rsidRPr="00E66D3B" w:rsidRDefault="00E66D3B" w:rsidP="00E66D3B">
            <w:pPr>
              <w:jc w:val="center"/>
            </w:pPr>
            <w:r w:rsidRPr="00E66D3B">
              <w:t>в течение года</w:t>
            </w:r>
          </w:p>
          <w:p w:rsidR="00E66D3B" w:rsidRPr="00E66D3B" w:rsidRDefault="00E66D3B" w:rsidP="00E66D3B">
            <w:pPr>
              <w:jc w:val="center"/>
            </w:pPr>
            <w:r w:rsidRPr="00E66D3B">
              <w:t>(по мере необходимости)</w:t>
            </w:r>
          </w:p>
        </w:tc>
        <w:tc>
          <w:tcPr>
            <w:tcW w:w="2329" w:type="dxa"/>
          </w:tcPr>
          <w:p w:rsidR="00E66D3B" w:rsidRPr="00E66D3B" w:rsidRDefault="00E66D3B" w:rsidP="00E66D3B">
            <w:r w:rsidRPr="00E66D3B">
              <w:t>Отдел по экономике, имущественно-земельным отношениям и сельскому хозяйству администрации Островского муниципального района</w:t>
            </w:r>
          </w:p>
        </w:tc>
      </w:tr>
      <w:tr w:rsidR="00E66D3B" w:rsidRPr="00E66D3B" w:rsidTr="00E66D3B">
        <w:tc>
          <w:tcPr>
            <w:tcW w:w="540" w:type="dxa"/>
          </w:tcPr>
          <w:p w:rsidR="00E66D3B" w:rsidRPr="00E66D3B" w:rsidRDefault="00E66D3B" w:rsidP="00E66D3B">
            <w:pPr>
              <w:jc w:val="center"/>
            </w:pPr>
            <w:r w:rsidRPr="00E66D3B">
              <w:t>3.</w:t>
            </w:r>
          </w:p>
        </w:tc>
        <w:tc>
          <w:tcPr>
            <w:tcW w:w="4388" w:type="dxa"/>
          </w:tcPr>
          <w:p w:rsidR="00E66D3B" w:rsidRPr="00E66D3B" w:rsidRDefault="00E66D3B" w:rsidP="00E66D3B">
            <w:r w:rsidRPr="00E66D3B">
              <w:t>В случае изменения обязательных требований:</w:t>
            </w:r>
          </w:p>
          <w:p w:rsidR="00E66D3B" w:rsidRPr="00E66D3B" w:rsidRDefault="00E66D3B" w:rsidP="00E66D3B">
            <w:r w:rsidRPr="00E66D3B">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2118" w:type="dxa"/>
          </w:tcPr>
          <w:p w:rsidR="00E66D3B" w:rsidRPr="00E66D3B" w:rsidRDefault="00E66D3B" w:rsidP="00E66D3B">
            <w:pPr>
              <w:jc w:val="center"/>
            </w:pPr>
            <w:r w:rsidRPr="00E66D3B">
              <w:t>в течение года (по мере необходимости)</w:t>
            </w:r>
          </w:p>
        </w:tc>
        <w:tc>
          <w:tcPr>
            <w:tcW w:w="2329" w:type="dxa"/>
          </w:tcPr>
          <w:p w:rsidR="00E66D3B" w:rsidRPr="00E66D3B" w:rsidRDefault="00E66D3B" w:rsidP="00E66D3B">
            <w:r w:rsidRPr="00E66D3B">
              <w:t xml:space="preserve">Отдел по экономике, имущественно-земельным отношениям и сельскому хозяйству администрации Островского муниципального района </w:t>
            </w:r>
          </w:p>
        </w:tc>
      </w:tr>
      <w:tr w:rsidR="00E66D3B" w:rsidRPr="00E66D3B" w:rsidTr="00E66D3B">
        <w:trPr>
          <w:trHeight w:val="274"/>
        </w:trPr>
        <w:tc>
          <w:tcPr>
            <w:tcW w:w="540" w:type="dxa"/>
          </w:tcPr>
          <w:p w:rsidR="00E66D3B" w:rsidRPr="00E66D3B" w:rsidRDefault="00E66D3B" w:rsidP="00E66D3B">
            <w:pPr>
              <w:jc w:val="center"/>
            </w:pPr>
            <w:r w:rsidRPr="00E66D3B">
              <w:t>4.</w:t>
            </w:r>
          </w:p>
        </w:tc>
        <w:tc>
          <w:tcPr>
            <w:tcW w:w="4388" w:type="dxa"/>
          </w:tcPr>
          <w:p w:rsidR="00E66D3B" w:rsidRPr="00E66D3B" w:rsidRDefault="00E66D3B" w:rsidP="00E66D3B">
            <w:pPr>
              <w:jc w:val="both"/>
            </w:pPr>
            <w:r w:rsidRPr="00E66D3B">
              <w:t xml:space="preserve"> Обобщение и размещение на официальном сайте Островского муниципального района  практики осуществления муниципального земельного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соответствующих сферах контроля.</w:t>
            </w:r>
          </w:p>
        </w:tc>
        <w:tc>
          <w:tcPr>
            <w:tcW w:w="2118" w:type="dxa"/>
          </w:tcPr>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p>
          <w:p w:rsidR="00E66D3B" w:rsidRPr="00E66D3B" w:rsidRDefault="00E66D3B" w:rsidP="00E66D3B">
            <w:pPr>
              <w:jc w:val="center"/>
            </w:pPr>
            <w:r w:rsidRPr="00E66D3B">
              <w:t>Декабрь</w:t>
            </w:r>
          </w:p>
          <w:p w:rsidR="00E66D3B" w:rsidRPr="00E66D3B" w:rsidRDefault="00E66D3B" w:rsidP="00E66D3B">
            <w:pPr>
              <w:jc w:val="center"/>
            </w:pPr>
            <w:r w:rsidRPr="00E66D3B">
              <w:t>2018</w:t>
            </w:r>
          </w:p>
          <w:p w:rsidR="00E66D3B" w:rsidRPr="00E66D3B" w:rsidRDefault="00E66D3B" w:rsidP="00E66D3B">
            <w:pPr>
              <w:jc w:val="center"/>
            </w:pPr>
            <w:r w:rsidRPr="00E66D3B">
              <w:t>года</w:t>
            </w:r>
          </w:p>
        </w:tc>
        <w:tc>
          <w:tcPr>
            <w:tcW w:w="2329" w:type="dxa"/>
          </w:tcPr>
          <w:p w:rsidR="00E66D3B" w:rsidRPr="00E66D3B" w:rsidRDefault="00E66D3B" w:rsidP="00E66D3B">
            <w:r w:rsidRPr="00E66D3B">
              <w:t>Отдел по экономике, имущественно-земельным отношениям и сельскому хозяйству администрации Островского муниципального района</w:t>
            </w:r>
          </w:p>
        </w:tc>
      </w:tr>
      <w:tr w:rsidR="00E66D3B" w:rsidRPr="00E66D3B" w:rsidTr="00E66D3B">
        <w:tc>
          <w:tcPr>
            <w:tcW w:w="540" w:type="dxa"/>
          </w:tcPr>
          <w:p w:rsidR="00E66D3B" w:rsidRPr="00E66D3B" w:rsidRDefault="00E66D3B" w:rsidP="00E66D3B">
            <w:pPr>
              <w:jc w:val="center"/>
            </w:pPr>
            <w:r w:rsidRPr="00E66D3B">
              <w:t>5.</w:t>
            </w:r>
          </w:p>
        </w:tc>
        <w:tc>
          <w:tcPr>
            <w:tcW w:w="4388" w:type="dxa"/>
          </w:tcPr>
          <w:p w:rsidR="00E66D3B" w:rsidRPr="00E66D3B" w:rsidRDefault="00E66D3B" w:rsidP="00E66D3B">
            <w:pPr>
              <w:jc w:val="both"/>
            </w:pPr>
            <w:r w:rsidRPr="00E66D3B">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2118" w:type="dxa"/>
          </w:tcPr>
          <w:p w:rsidR="00E66D3B" w:rsidRPr="00E66D3B" w:rsidRDefault="00E66D3B" w:rsidP="00E66D3B">
            <w:pPr>
              <w:jc w:val="center"/>
            </w:pPr>
          </w:p>
          <w:p w:rsidR="00E66D3B" w:rsidRPr="00E66D3B" w:rsidRDefault="00E66D3B" w:rsidP="00E66D3B">
            <w:pPr>
              <w:jc w:val="center"/>
            </w:pPr>
            <w:r w:rsidRPr="00E66D3B">
              <w:t>постоянно, при наличии сведений о готовящихся нарушениях или о признаках нарушений обязательных требований</w:t>
            </w:r>
          </w:p>
        </w:tc>
        <w:tc>
          <w:tcPr>
            <w:tcW w:w="2329" w:type="dxa"/>
          </w:tcPr>
          <w:p w:rsidR="00E66D3B" w:rsidRPr="00E66D3B" w:rsidRDefault="00E66D3B" w:rsidP="00E66D3B">
            <w:r w:rsidRPr="00E66D3B">
              <w:t>Инспектор по муниципальному земельному контролю</w:t>
            </w:r>
          </w:p>
          <w:p w:rsidR="00E66D3B" w:rsidRPr="00E66D3B" w:rsidRDefault="00E66D3B" w:rsidP="00E66D3B">
            <w:r w:rsidRPr="00E66D3B">
              <w:t>Отдел по экономике, имущественно-земельным отношениям и сельскому хозяйству администрации Островского муниципального района</w:t>
            </w:r>
          </w:p>
        </w:tc>
      </w:tr>
      <w:tr w:rsidR="00E66D3B" w:rsidRPr="00E66D3B" w:rsidTr="00E66D3B">
        <w:tc>
          <w:tcPr>
            <w:tcW w:w="540" w:type="dxa"/>
          </w:tcPr>
          <w:p w:rsidR="00E66D3B" w:rsidRPr="00E66D3B" w:rsidRDefault="00E66D3B" w:rsidP="00E66D3B">
            <w:pPr>
              <w:jc w:val="center"/>
            </w:pPr>
            <w:r w:rsidRPr="00E66D3B">
              <w:t>6.</w:t>
            </w:r>
          </w:p>
        </w:tc>
        <w:tc>
          <w:tcPr>
            <w:tcW w:w="4388" w:type="dxa"/>
          </w:tcPr>
          <w:p w:rsidR="00E66D3B" w:rsidRPr="00E66D3B" w:rsidRDefault="00E66D3B" w:rsidP="00E66D3B">
            <w:pPr>
              <w:jc w:val="both"/>
            </w:pPr>
            <w:r w:rsidRPr="00E66D3B">
              <w:t>Разработка и утверждение Программы профилактики нарушений юридическими лицами и индивидуальными предпринимателями обязательных требований на 2019 год</w:t>
            </w:r>
          </w:p>
        </w:tc>
        <w:tc>
          <w:tcPr>
            <w:tcW w:w="2118" w:type="dxa"/>
          </w:tcPr>
          <w:p w:rsidR="00E66D3B" w:rsidRPr="00E66D3B" w:rsidRDefault="00E66D3B" w:rsidP="00E66D3B">
            <w:pPr>
              <w:jc w:val="center"/>
            </w:pPr>
          </w:p>
          <w:p w:rsidR="00E66D3B" w:rsidRPr="00E66D3B" w:rsidRDefault="00E66D3B" w:rsidP="00E66D3B">
            <w:pPr>
              <w:jc w:val="center"/>
            </w:pPr>
            <w:r w:rsidRPr="00E66D3B">
              <w:t xml:space="preserve"> декабрь</w:t>
            </w:r>
          </w:p>
          <w:p w:rsidR="00E66D3B" w:rsidRPr="00E66D3B" w:rsidRDefault="00E66D3B" w:rsidP="00E66D3B">
            <w:pPr>
              <w:jc w:val="center"/>
            </w:pPr>
            <w:r w:rsidRPr="00E66D3B">
              <w:t>2018 года</w:t>
            </w:r>
          </w:p>
        </w:tc>
        <w:tc>
          <w:tcPr>
            <w:tcW w:w="2329" w:type="dxa"/>
          </w:tcPr>
          <w:p w:rsidR="00E66D3B" w:rsidRPr="00E66D3B" w:rsidRDefault="00E66D3B" w:rsidP="00E66D3B">
            <w:r w:rsidRPr="00E66D3B">
              <w:t>Отдел по экономике, имущественно-земельным отношениям и сельскому хозяйству администрации Островского муниципального района</w:t>
            </w:r>
          </w:p>
        </w:tc>
      </w:tr>
    </w:tbl>
    <w:p w:rsidR="00E66D3B" w:rsidRPr="00E66D3B" w:rsidRDefault="00E66D3B" w:rsidP="00E66D3B">
      <w:pPr>
        <w:jc w:val="center"/>
      </w:pPr>
    </w:p>
    <w:p w:rsidR="0014158F" w:rsidRDefault="0014158F" w:rsidP="00E66D3B">
      <w:pPr>
        <w:pStyle w:val="172"/>
        <w:shd w:val="clear" w:color="auto" w:fill="auto"/>
        <w:spacing w:before="0" w:line="240" w:lineRule="auto"/>
        <w:ind w:left="20"/>
        <w:rPr>
          <w:sz w:val="20"/>
          <w:szCs w:val="20"/>
        </w:rPr>
      </w:pPr>
    </w:p>
    <w:p w:rsidR="0014158F" w:rsidRDefault="0014158F" w:rsidP="00E66D3B">
      <w:pPr>
        <w:pStyle w:val="172"/>
        <w:shd w:val="clear" w:color="auto" w:fill="auto"/>
        <w:spacing w:before="0" w:line="240" w:lineRule="auto"/>
        <w:ind w:left="20"/>
        <w:rPr>
          <w:sz w:val="20"/>
          <w:szCs w:val="20"/>
        </w:rPr>
      </w:pPr>
    </w:p>
    <w:p w:rsidR="0014158F" w:rsidRPr="006666CE" w:rsidRDefault="0014158F" w:rsidP="0014158F">
      <w:pPr>
        <w:rPr>
          <w:rFonts w:ascii="Arial" w:hAnsi="Arial" w:cs="Arial"/>
        </w:rPr>
      </w:pPr>
    </w:p>
    <w:p w:rsidR="0014158F" w:rsidRPr="00E13CD2" w:rsidRDefault="0014158F" w:rsidP="0014158F">
      <w:pPr>
        <w:jc w:val="center"/>
      </w:pPr>
      <w:r w:rsidRPr="00E13CD2">
        <w:t>*      *      *      *      *      *      *</w:t>
      </w:r>
    </w:p>
    <w:p w:rsidR="0014158F" w:rsidRPr="0014158F" w:rsidRDefault="0014158F" w:rsidP="000A003B">
      <w:pPr>
        <w:pStyle w:val="af4"/>
        <w:pageBreakBefore/>
        <w:jc w:val="center"/>
      </w:pPr>
      <w:r w:rsidRPr="0014158F">
        <w:rPr>
          <w:noProof/>
          <w:lang w:eastAsia="ru-RU"/>
        </w:rPr>
        <w:lastRenderedPageBreak/>
        <w:drawing>
          <wp:inline distT="0" distB="0" distL="0" distR="0">
            <wp:extent cx="742950" cy="914400"/>
            <wp:effectExtent l="19050" t="0" r="0" b="0"/>
            <wp:docPr id="9"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14158F" w:rsidRPr="0014158F" w:rsidRDefault="0014158F" w:rsidP="0014158F">
      <w:pPr>
        <w:pStyle w:val="af4"/>
        <w:jc w:val="right"/>
      </w:pPr>
    </w:p>
    <w:p w:rsidR="0014158F" w:rsidRPr="0014158F" w:rsidRDefault="0014158F" w:rsidP="0014158F">
      <w:pPr>
        <w:jc w:val="center"/>
        <w:rPr>
          <w:b/>
        </w:rPr>
      </w:pPr>
      <w:r w:rsidRPr="0014158F">
        <w:rPr>
          <w:b/>
        </w:rPr>
        <w:t>ПОСТАНОВЛЕНИЕ</w:t>
      </w:r>
    </w:p>
    <w:p w:rsidR="0014158F" w:rsidRPr="0014158F" w:rsidRDefault="0014158F" w:rsidP="0014158F">
      <w:pPr>
        <w:jc w:val="center"/>
        <w:rPr>
          <w:b/>
        </w:rPr>
      </w:pPr>
    </w:p>
    <w:p w:rsidR="0014158F" w:rsidRPr="0014158F" w:rsidRDefault="0014158F" w:rsidP="0014158F">
      <w:pPr>
        <w:jc w:val="center"/>
        <w:rPr>
          <w:b/>
        </w:rPr>
      </w:pPr>
      <w:r w:rsidRPr="0014158F">
        <w:rPr>
          <w:b/>
        </w:rPr>
        <w:t xml:space="preserve"> АДМИНИСТРАЦИЯ ОСТРОВСКОГО МУНИЦИПАЛЬНОГО РАЙОНА</w:t>
      </w:r>
    </w:p>
    <w:p w:rsidR="0014158F" w:rsidRPr="0014158F" w:rsidRDefault="0014158F" w:rsidP="0014158F">
      <w:pPr>
        <w:jc w:val="center"/>
        <w:rPr>
          <w:b/>
        </w:rPr>
      </w:pPr>
      <w:r w:rsidRPr="0014158F">
        <w:rPr>
          <w:b/>
        </w:rPr>
        <w:t>КОСТРОМСКОЙ ОБЛАСТИ</w:t>
      </w:r>
    </w:p>
    <w:p w:rsidR="0014158F" w:rsidRPr="0014158F" w:rsidRDefault="0014158F" w:rsidP="0014158F">
      <w:pPr>
        <w:jc w:val="both"/>
        <w:rPr>
          <w:b/>
        </w:rPr>
      </w:pPr>
      <w:r w:rsidRPr="0014158F">
        <w:rPr>
          <w:b/>
        </w:rPr>
        <w:t xml:space="preserve">         ________________________________________________________________________________</w:t>
      </w:r>
    </w:p>
    <w:p w:rsidR="0014158F" w:rsidRPr="0014158F" w:rsidRDefault="0014158F" w:rsidP="0014158F">
      <w:pPr>
        <w:jc w:val="center"/>
      </w:pPr>
    </w:p>
    <w:p w:rsidR="0014158F" w:rsidRPr="0014158F" w:rsidRDefault="0014158F" w:rsidP="0014158F">
      <w:pPr>
        <w:ind w:firstLine="284"/>
      </w:pPr>
      <w:r w:rsidRPr="0014158F">
        <w:t xml:space="preserve">от «25» ___12______ 2017 года            №  664                            п. </w:t>
      </w:r>
      <w:proofErr w:type="gramStart"/>
      <w:r w:rsidRPr="0014158F">
        <w:t>Островское</w:t>
      </w:r>
      <w:proofErr w:type="gramEnd"/>
    </w:p>
    <w:p w:rsidR="0014158F" w:rsidRPr="0014158F" w:rsidRDefault="0014158F" w:rsidP="0014158F">
      <w:pPr>
        <w:pStyle w:val="af4"/>
        <w:jc w:val="right"/>
      </w:pPr>
    </w:p>
    <w:p w:rsidR="0014158F" w:rsidRPr="0014158F" w:rsidRDefault="0014158F" w:rsidP="0014158F">
      <w:pPr>
        <w:pStyle w:val="af4"/>
        <w:jc w:val="right"/>
      </w:pPr>
    </w:p>
    <w:p w:rsidR="0014158F" w:rsidRPr="0014158F" w:rsidRDefault="0014158F" w:rsidP="0014158F">
      <w:pPr>
        <w:pStyle w:val="af4"/>
        <w:jc w:val="center"/>
      </w:pPr>
    </w:p>
    <w:p w:rsidR="0014158F" w:rsidRPr="0014158F" w:rsidRDefault="0014158F" w:rsidP="0014158F">
      <w:pPr>
        <w:widowControl/>
        <w:spacing w:line="276" w:lineRule="auto"/>
        <w:ind w:right="-1"/>
      </w:pPr>
      <w:r w:rsidRPr="0014158F">
        <w:t xml:space="preserve">«О наделении </w:t>
      </w:r>
      <w:proofErr w:type="gramStart"/>
      <w:r w:rsidRPr="0014158F">
        <w:t>Муниципального</w:t>
      </w:r>
      <w:proofErr w:type="gramEnd"/>
      <w:r w:rsidRPr="0014158F">
        <w:t xml:space="preserve"> унитарного</w:t>
      </w:r>
    </w:p>
    <w:p w:rsidR="0014158F" w:rsidRPr="0014158F" w:rsidRDefault="0014158F" w:rsidP="0014158F">
      <w:pPr>
        <w:widowControl/>
        <w:spacing w:line="276" w:lineRule="auto"/>
        <w:ind w:right="-1"/>
      </w:pPr>
      <w:r w:rsidRPr="0014158F">
        <w:t xml:space="preserve"> предприятия Островского (центрального)</w:t>
      </w:r>
    </w:p>
    <w:p w:rsidR="0014158F" w:rsidRPr="0014158F" w:rsidRDefault="0014158F" w:rsidP="0014158F">
      <w:pPr>
        <w:widowControl/>
        <w:spacing w:line="276" w:lineRule="auto"/>
        <w:ind w:right="-1"/>
      </w:pPr>
      <w:r w:rsidRPr="0014158F">
        <w:t xml:space="preserve"> сельского поселения «Тепловик» полномочиями</w:t>
      </w:r>
    </w:p>
    <w:p w:rsidR="0014158F" w:rsidRPr="0014158F" w:rsidRDefault="0014158F" w:rsidP="0014158F">
      <w:pPr>
        <w:widowControl/>
        <w:spacing w:line="276" w:lineRule="auto"/>
        <w:ind w:right="-1"/>
      </w:pPr>
      <w:r w:rsidRPr="0014158F">
        <w:t xml:space="preserve"> по установлению нормативов водоотведения</w:t>
      </w:r>
    </w:p>
    <w:p w:rsidR="0014158F" w:rsidRPr="0014158F" w:rsidRDefault="0014158F" w:rsidP="0014158F">
      <w:pPr>
        <w:widowControl/>
        <w:spacing w:line="276" w:lineRule="auto"/>
        <w:ind w:right="-1"/>
      </w:pPr>
      <w:r w:rsidRPr="0014158F">
        <w:t>(сброса) по составу сточных вод для абонентов</w:t>
      </w:r>
    </w:p>
    <w:p w:rsidR="0014158F" w:rsidRPr="0014158F" w:rsidRDefault="0014158F" w:rsidP="0014158F">
      <w:pPr>
        <w:widowControl/>
        <w:spacing w:line="276" w:lineRule="auto"/>
        <w:ind w:right="-1"/>
      </w:pPr>
      <w:r w:rsidRPr="0014158F">
        <w:t xml:space="preserve"> на территории Островского муниципального района»</w:t>
      </w:r>
    </w:p>
    <w:p w:rsidR="0014158F" w:rsidRPr="0014158F" w:rsidRDefault="0014158F" w:rsidP="0014158F">
      <w:pPr>
        <w:widowControl/>
        <w:spacing w:line="276" w:lineRule="auto"/>
        <w:ind w:left="426" w:right="-427"/>
        <w:jc w:val="center"/>
        <w:rPr>
          <w:b/>
        </w:rPr>
      </w:pPr>
    </w:p>
    <w:p w:rsidR="0014158F" w:rsidRPr="0014158F" w:rsidRDefault="0014158F" w:rsidP="0014158F">
      <w:pPr>
        <w:widowControl/>
        <w:jc w:val="both"/>
      </w:pPr>
      <w:r w:rsidRPr="0014158F">
        <w:t xml:space="preserve">        В соответствии с  </w:t>
      </w:r>
      <w:hyperlink r:id="rId11" w:history="1">
        <w:r w:rsidRPr="0014158F">
          <w:t xml:space="preserve">Постановлением Правительства Российской Федерации от 12 февраля 1999 года № 167 «Об утверждении Правил пользования системами коммунального водоснабжения и канализации в Российской Федерации», </w:t>
        </w:r>
      </w:hyperlink>
      <w:r w:rsidRPr="0014158F">
        <w:t xml:space="preserve"> Постановлением Правительства Российской Федерации </w:t>
      </w:r>
      <w:hyperlink r:id="rId12" w:history="1">
        <w:r w:rsidRPr="0014158F">
          <w:t>от 29 июля 2013 года № 644 «Об утверждении Правил холодного водоснабжения и водоотведения и о внесении изменений в некоторые акты Правительства Российской Федерации</w:t>
        </w:r>
      </w:hyperlink>
      <w:r w:rsidRPr="0014158F">
        <w:t>», администрация Островского муниципального района ПОСТАНОВЛЯЕТ:</w:t>
      </w:r>
    </w:p>
    <w:p w:rsidR="0014158F" w:rsidRPr="0014158F" w:rsidRDefault="0014158F" w:rsidP="0014158F">
      <w:pPr>
        <w:ind w:firstLine="567"/>
        <w:jc w:val="both"/>
      </w:pPr>
      <w:r w:rsidRPr="0014158F">
        <w:t xml:space="preserve"> 1. Наделить Муниципальное унитарное предприятие Островского (центрального) сельского поселения «Тепловик» полномочиями по установлению абонентам нормативов водоотведения (сброса) по составу сточных вод на территории Островского муниципального района с учетом следующих условий:</w:t>
      </w:r>
    </w:p>
    <w:p w:rsidR="0014158F" w:rsidRPr="0014158F" w:rsidRDefault="0014158F" w:rsidP="0014158F">
      <w:pPr>
        <w:widowControl/>
        <w:ind w:firstLine="567"/>
        <w:jc w:val="both"/>
      </w:pPr>
      <w:r w:rsidRPr="0014158F">
        <w:t xml:space="preserve">- соблюдение норм предельно допустимых сбросов сточных вод и загрязняющих веществ в водные объекты, </w:t>
      </w:r>
      <w:hyperlink r:id="rId13" w:history="1">
        <w:r w:rsidRPr="0014158F">
          <w:t>утвержденных</w:t>
        </w:r>
      </w:hyperlink>
      <w:r w:rsidRPr="0014158F">
        <w:t xml:space="preserve"> для организаций водопроводно-канализационного хозяйства природоохранными органами;</w:t>
      </w:r>
    </w:p>
    <w:p w:rsidR="0014158F" w:rsidRPr="0014158F" w:rsidRDefault="0014158F" w:rsidP="0014158F">
      <w:pPr>
        <w:widowControl/>
        <w:ind w:firstLine="567"/>
        <w:jc w:val="both"/>
      </w:pPr>
      <w:r w:rsidRPr="0014158F">
        <w:t>- обеспечение проектных параметров очистки сточных вод на очистных сооружениях коммунальной канализации;</w:t>
      </w:r>
    </w:p>
    <w:p w:rsidR="0014158F" w:rsidRPr="0014158F" w:rsidRDefault="0014158F" w:rsidP="0014158F">
      <w:pPr>
        <w:widowControl/>
        <w:ind w:firstLine="567"/>
        <w:jc w:val="both"/>
      </w:pPr>
      <w:r w:rsidRPr="0014158F">
        <w:t xml:space="preserve">- техническая и технологическая возможность очистных сооружений </w:t>
      </w:r>
      <w:r w:rsidRPr="0014158F">
        <w:rPr>
          <w:spacing w:val="-6"/>
        </w:rPr>
        <w:t>коммунальной канализации очищать сточные воды от конкретных загрязняющих</w:t>
      </w:r>
      <w:r w:rsidRPr="0014158F">
        <w:t xml:space="preserve"> веществ;</w:t>
      </w:r>
    </w:p>
    <w:p w:rsidR="0014158F" w:rsidRPr="0014158F" w:rsidRDefault="0014158F" w:rsidP="0014158F">
      <w:pPr>
        <w:pStyle w:val="ae"/>
        <w:spacing w:after="0"/>
        <w:jc w:val="both"/>
        <w:rPr>
          <w:sz w:val="20"/>
          <w:szCs w:val="20"/>
        </w:rPr>
      </w:pPr>
      <w:r w:rsidRPr="0014158F">
        <w:rPr>
          <w:sz w:val="20"/>
          <w:szCs w:val="20"/>
        </w:rPr>
        <w:t xml:space="preserve">           2. </w:t>
      </w:r>
      <w:proofErr w:type="gramStart"/>
      <w:r w:rsidRPr="0014158F">
        <w:rPr>
          <w:sz w:val="20"/>
          <w:szCs w:val="20"/>
        </w:rPr>
        <w:t>Контроль за</w:t>
      </w:r>
      <w:proofErr w:type="gramEnd"/>
      <w:r w:rsidRPr="0014158F">
        <w:rPr>
          <w:sz w:val="20"/>
          <w:szCs w:val="20"/>
        </w:rPr>
        <w:t xml:space="preserve"> исполнением настоящего </w:t>
      </w:r>
      <w:r w:rsidRPr="0014158F">
        <w:rPr>
          <w:rStyle w:val="FontStyle12"/>
          <w:sz w:val="20"/>
          <w:szCs w:val="20"/>
        </w:rPr>
        <w:t xml:space="preserve">постановления возложить на заместителя главы </w:t>
      </w:r>
      <w:r w:rsidRPr="0014158F">
        <w:rPr>
          <w:sz w:val="20"/>
          <w:szCs w:val="20"/>
        </w:rPr>
        <w:t>администрации Островского муниципального района Смирнову Людмилу Николаевну.</w:t>
      </w:r>
    </w:p>
    <w:p w:rsidR="0014158F" w:rsidRPr="0014158F" w:rsidRDefault="0014158F" w:rsidP="0014158F">
      <w:pPr>
        <w:widowControl/>
        <w:tabs>
          <w:tab w:val="left" w:pos="-165"/>
          <w:tab w:val="left" w:pos="-150"/>
        </w:tabs>
        <w:jc w:val="both"/>
      </w:pPr>
      <w:r w:rsidRPr="0014158F">
        <w:t xml:space="preserve">           3. Настоящее постановление вступает в силу со дня его опубликования.</w:t>
      </w:r>
    </w:p>
    <w:p w:rsidR="0014158F" w:rsidRPr="0014158F" w:rsidRDefault="0014158F" w:rsidP="0014158F">
      <w:pPr>
        <w:pStyle w:val="a3"/>
        <w:spacing w:before="0" w:beforeAutospacing="0" w:after="0"/>
        <w:rPr>
          <w:sz w:val="20"/>
          <w:szCs w:val="20"/>
        </w:rPr>
      </w:pPr>
    </w:p>
    <w:p w:rsidR="0014158F" w:rsidRPr="0014158F" w:rsidRDefault="0014158F" w:rsidP="0014158F">
      <w:pPr>
        <w:widowControl/>
        <w:ind w:firstLine="540"/>
        <w:jc w:val="both"/>
      </w:pPr>
    </w:p>
    <w:p w:rsidR="0014158F" w:rsidRPr="0014158F" w:rsidRDefault="0014158F" w:rsidP="0014158F">
      <w:pPr>
        <w:pStyle w:val="af4"/>
        <w:jc w:val="both"/>
      </w:pPr>
      <w:r w:rsidRPr="0014158F">
        <w:t xml:space="preserve">    </w:t>
      </w:r>
    </w:p>
    <w:p w:rsidR="0014158F" w:rsidRPr="0014158F" w:rsidRDefault="0014158F" w:rsidP="0014158F">
      <w:pPr>
        <w:pStyle w:val="af4"/>
        <w:jc w:val="both"/>
      </w:pPr>
      <w:r w:rsidRPr="0014158F">
        <w:t xml:space="preserve">      Глава Островского</w:t>
      </w:r>
    </w:p>
    <w:p w:rsidR="0014158F" w:rsidRPr="0014158F" w:rsidRDefault="0014158F" w:rsidP="0014158F">
      <w:pPr>
        <w:pStyle w:val="af4"/>
        <w:jc w:val="both"/>
      </w:pPr>
      <w:r w:rsidRPr="0014158F">
        <w:t xml:space="preserve">      муниципального района                                                                       Г.А. Полякова</w:t>
      </w:r>
    </w:p>
    <w:p w:rsidR="0014158F" w:rsidRPr="00953C4A" w:rsidRDefault="0014158F" w:rsidP="0014158F">
      <w:pPr>
        <w:pStyle w:val="af4"/>
        <w:jc w:val="both"/>
        <w:rPr>
          <w:sz w:val="24"/>
          <w:szCs w:val="24"/>
        </w:rPr>
      </w:pPr>
    </w:p>
    <w:p w:rsidR="0014158F" w:rsidRPr="00953C4A" w:rsidRDefault="0014158F" w:rsidP="0014158F">
      <w:pPr>
        <w:pStyle w:val="af4"/>
        <w:jc w:val="both"/>
        <w:rPr>
          <w:sz w:val="24"/>
          <w:szCs w:val="24"/>
        </w:rPr>
      </w:pPr>
      <w:r w:rsidRPr="00953C4A">
        <w:rPr>
          <w:sz w:val="24"/>
          <w:szCs w:val="24"/>
        </w:rPr>
        <w:t xml:space="preserve">      </w:t>
      </w:r>
    </w:p>
    <w:p w:rsidR="0014158F" w:rsidRPr="006666CE" w:rsidRDefault="0014158F" w:rsidP="0014158F">
      <w:pPr>
        <w:rPr>
          <w:rFonts w:ascii="Arial" w:hAnsi="Arial" w:cs="Arial"/>
        </w:rPr>
      </w:pPr>
    </w:p>
    <w:p w:rsidR="0014158F" w:rsidRPr="00E13CD2" w:rsidRDefault="0014158F" w:rsidP="0014158F">
      <w:pPr>
        <w:jc w:val="center"/>
      </w:pPr>
      <w:r w:rsidRPr="00E13CD2">
        <w:t>*      *      *      *      *      *      *</w:t>
      </w:r>
    </w:p>
    <w:p w:rsidR="0014158F" w:rsidRDefault="0014158F" w:rsidP="0014158F">
      <w:pPr>
        <w:pStyle w:val="af4"/>
        <w:spacing w:line="100" w:lineRule="atLeast"/>
        <w:jc w:val="both"/>
        <w:rPr>
          <w:sz w:val="24"/>
          <w:szCs w:val="24"/>
        </w:rPr>
      </w:pPr>
    </w:p>
    <w:p w:rsidR="0070155C" w:rsidRPr="0070155C" w:rsidRDefault="0070155C" w:rsidP="0070155C">
      <w:pPr>
        <w:jc w:val="center"/>
      </w:pPr>
      <w:r w:rsidRPr="0070155C">
        <w:rPr>
          <w:noProof/>
        </w:rPr>
        <w:drawing>
          <wp:inline distT="0" distB="0" distL="0" distR="0">
            <wp:extent cx="748030" cy="914400"/>
            <wp:effectExtent l="1905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70155C" w:rsidRPr="0070155C" w:rsidRDefault="0070155C" w:rsidP="0070155C"/>
    <w:p w:rsidR="0070155C" w:rsidRPr="0070155C" w:rsidRDefault="0070155C" w:rsidP="0070155C">
      <w:pPr>
        <w:pStyle w:val="1"/>
        <w:widowControl/>
        <w:tabs>
          <w:tab w:val="num" w:pos="0"/>
        </w:tabs>
        <w:ind w:left="432" w:hanging="432"/>
        <w:jc w:val="center"/>
        <w:rPr>
          <w:b/>
          <w:bCs/>
          <w:sz w:val="20"/>
          <w:szCs w:val="20"/>
        </w:rPr>
      </w:pPr>
      <w:r w:rsidRPr="0070155C">
        <w:rPr>
          <w:b/>
          <w:bCs/>
          <w:sz w:val="20"/>
          <w:szCs w:val="20"/>
        </w:rPr>
        <w:t>ПОСТАНОВЛЕНИЕ</w:t>
      </w:r>
    </w:p>
    <w:p w:rsidR="0070155C" w:rsidRPr="0070155C" w:rsidRDefault="0070155C" w:rsidP="0070155C"/>
    <w:p w:rsidR="0070155C" w:rsidRPr="0070155C" w:rsidRDefault="0070155C" w:rsidP="0070155C">
      <w:pPr>
        <w:jc w:val="center"/>
      </w:pPr>
      <w:r w:rsidRPr="0070155C">
        <w:lastRenderedPageBreak/>
        <w:t>АДМИНИСТРАЦИЯ ОСТРОВСКОГО  МУНИЦИПАЛЬНОГО РАЙОНА</w:t>
      </w:r>
    </w:p>
    <w:p w:rsidR="0070155C" w:rsidRPr="0070155C" w:rsidRDefault="0070155C" w:rsidP="0070155C">
      <w:pPr>
        <w:jc w:val="center"/>
      </w:pPr>
      <w:r w:rsidRPr="0070155C">
        <w:t>КОСТРОМСКОЙ ОБЛАСТИ</w:t>
      </w:r>
    </w:p>
    <w:p w:rsidR="0070155C" w:rsidRPr="0070155C" w:rsidRDefault="0070155C" w:rsidP="0070155C"/>
    <w:p w:rsidR="0070155C" w:rsidRPr="0070155C" w:rsidRDefault="0070155C" w:rsidP="0070155C">
      <w:pPr>
        <w:pStyle w:val="1"/>
        <w:widowControl/>
        <w:tabs>
          <w:tab w:val="num" w:pos="0"/>
        </w:tabs>
        <w:ind w:left="432" w:hanging="432"/>
        <w:jc w:val="center"/>
        <w:rPr>
          <w:b/>
          <w:bCs/>
          <w:sz w:val="20"/>
          <w:szCs w:val="20"/>
        </w:rPr>
      </w:pPr>
    </w:p>
    <w:p w:rsidR="0070155C" w:rsidRPr="0070155C" w:rsidRDefault="0070155C" w:rsidP="0070155C">
      <w:r w:rsidRPr="0070155C">
        <w:t xml:space="preserve">от  29.12. 2017 г.       № 669                                       пос. </w:t>
      </w:r>
      <w:proofErr w:type="gramStart"/>
      <w:r w:rsidRPr="0070155C">
        <w:t>Островское</w:t>
      </w:r>
      <w:proofErr w:type="gramEnd"/>
      <w:r w:rsidRPr="0070155C">
        <w:t xml:space="preserve">                           </w:t>
      </w:r>
    </w:p>
    <w:p w:rsidR="0070155C" w:rsidRPr="0070155C" w:rsidRDefault="0070155C" w:rsidP="0070155C"/>
    <w:p w:rsidR="0070155C" w:rsidRPr="0070155C" w:rsidRDefault="0070155C" w:rsidP="0070155C">
      <w:r w:rsidRPr="0070155C">
        <w:t>О внесении изменений в муниципальную программу</w:t>
      </w:r>
    </w:p>
    <w:p w:rsidR="0070155C" w:rsidRPr="0070155C" w:rsidRDefault="0070155C" w:rsidP="0070155C">
      <w:r w:rsidRPr="0070155C">
        <w:t xml:space="preserve">«Развитие системы образования Островского </w:t>
      </w:r>
    </w:p>
    <w:p w:rsidR="0070155C" w:rsidRPr="0070155C" w:rsidRDefault="0070155C" w:rsidP="0070155C">
      <w:r w:rsidRPr="0070155C">
        <w:t>муниципального района на 2015-2017 годы»,</w:t>
      </w:r>
    </w:p>
    <w:p w:rsidR="0070155C" w:rsidRPr="0070155C" w:rsidRDefault="0070155C" w:rsidP="0070155C">
      <w:proofErr w:type="gramStart"/>
      <w:r w:rsidRPr="0070155C">
        <w:t>утвержденную</w:t>
      </w:r>
      <w:proofErr w:type="gramEnd"/>
      <w:r w:rsidRPr="0070155C">
        <w:t xml:space="preserve"> постановлением </w:t>
      </w:r>
    </w:p>
    <w:p w:rsidR="0070155C" w:rsidRPr="0070155C" w:rsidRDefault="0070155C" w:rsidP="0070155C">
      <w:r w:rsidRPr="0070155C">
        <w:t>администрации Островского муниципального района</w:t>
      </w:r>
    </w:p>
    <w:p w:rsidR="0070155C" w:rsidRPr="0070155C" w:rsidRDefault="0070155C" w:rsidP="0070155C">
      <w:r w:rsidRPr="0070155C">
        <w:t>Костромской области №775 от 23.10.2014 г.</w:t>
      </w:r>
    </w:p>
    <w:p w:rsidR="0070155C" w:rsidRPr="0070155C" w:rsidRDefault="0070155C" w:rsidP="0070155C">
      <w:r w:rsidRPr="0070155C">
        <w:t>с изменениями от 12.10.2015 г. №392,</w:t>
      </w:r>
    </w:p>
    <w:p w:rsidR="0070155C" w:rsidRPr="0070155C" w:rsidRDefault="0070155C" w:rsidP="0070155C">
      <w:r w:rsidRPr="0070155C">
        <w:t>от 23.12.2015 г.№488 , от 16.12.2016 г. №363 и от 10.04.2017 № 136</w:t>
      </w:r>
    </w:p>
    <w:p w:rsidR="0070155C" w:rsidRPr="0070155C" w:rsidRDefault="0070155C" w:rsidP="0070155C"/>
    <w:p w:rsidR="0070155C" w:rsidRPr="0070155C" w:rsidRDefault="0070155C" w:rsidP="0070155C"/>
    <w:p w:rsidR="0070155C" w:rsidRPr="0070155C" w:rsidRDefault="0070155C" w:rsidP="0070155C">
      <w:pPr>
        <w:jc w:val="both"/>
      </w:pPr>
      <w:r w:rsidRPr="0070155C">
        <w:t xml:space="preserve">         В целях уточнения мероприятий муниципальной программы «Развитие системы образования Островского муниципального района на 2015-2017 годы», в соответствии с постановлением администрации Островского муниципального района от 07.11.2016 №326 «Об утверждении Порядка </w:t>
      </w:r>
      <w:r w:rsidRPr="0070155C">
        <w:rPr>
          <w:bCs/>
        </w:rPr>
        <w:t>разработки, формирования, реализации и оценки эффективности муниципальных программ Островского муниципального района</w:t>
      </w:r>
      <w:r w:rsidRPr="0070155C">
        <w:t>», руководствуясь Уставом муниципального образования Островский  муниципальный район, администрация ПОСТАНОВЛЯЕТ:</w:t>
      </w:r>
    </w:p>
    <w:p w:rsidR="0070155C" w:rsidRPr="0070155C" w:rsidRDefault="0070155C" w:rsidP="0070155C">
      <w:pPr>
        <w:jc w:val="both"/>
      </w:pPr>
    </w:p>
    <w:p w:rsidR="0070155C" w:rsidRPr="0070155C" w:rsidRDefault="0070155C" w:rsidP="006D0A43">
      <w:pPr>
        <w:widowControl/>
        <w:numPr>
          <w:ilvl w:val="0"/>
          <w:numId w:val="6"/>
        </w:numPr>
        <w:suppressAutoHyphens/>
        <w:autoSpaceDE/>
        <w:autoSpaceDN/>
        <w:adjustRightInd/>
        <w:jc w:val="both"/>
      </w:pPr>
      <w:r w:rsidRPr="0070155C">
        <w:t xml:space="preserve">Внести следующие изменения в муниципальную программу «Развитие системы образования Островского муниципального района на 2015-2017 годы», утвержденную постановлением администрации Островского муниципального района от 23.10.2014 г. №775 с изменениями от 12.10.2015 г. №392,  от 23.12.2015 г. №488, от 16.12.2016 г. №363 и </w:t>
      </w:r>
      <w:proofErr w:type="gramStart"/>
      <w:r w:rsidRPr="0070155C">
        <w:t>от</w:t>
      </w:r>
      <w:proofErr w:type="gramEnd"/>
      <w:r w:rsidRPr="0070155C">
        <w:t xml:space="preserve">  10.04.2017 № 136 (далее – Программа):</w:t>
      </w:r>
    </w:p>
    <w:p w:rsidR="0070155C" w:rsidRPr="0070155C" w:rsidRDefault="0070155C" w:rsidP="006D0A43">
      <w:pPr>
        <w:widowControl/>
        <w:numPr>
          <w:ilvl w:val="1"/>
          <w:numId w:val="7"/>
        </w:numPr>
        <w:suppressAutoHyphens/>
        <w:autoSpaceDE/>
        <w:autoSpaceDN/>
        <w:adjustRightInd/>
        <w:jc w:val="both"/>
      </w:pPr>
      <w:r w:rsidRPr="0070155C">
        <w:t>Раздел «Объемы финансирования муниципальной программы по годам реализации, тыс. рублей» паспорта Программы изложить в новой редакции:</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 ВСЕГО: 15877,8 тыс. руб.</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в том числе: 2015 г. – 4800,8 тыс. руб.  2016 г. – 4795 тыс. руб.  2017 г. – 6282 тыс</w:t>
      </w:r>
      <w:proofErr w:type="gramStart"/>
      <w:r w:rsidRPr="0070155C">
        <w:rPr>
          <w:rFonts w:ascii="Times New Roman" w:hAnsi="Times New Roman" w:cs="Times New Roman"/>
        </w:rPr>
        <w:t>.р</w:t>
      </w:r>
      <w:proofErr w:type="gramEnd"/>
      <w:r w:rsidRPr="0070155C">
        <w:rPr>
          <w:rFonts w:ascii="Times New Roman" w:hAnsi="Times New Roman" w:cs="Times New Roman"/>
        </w:rPr>
        <w:t>уб.</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из них:</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федеральный бюджет: 5791 тыс</w:t>
      </w:r>
      <w:proofErr w:type="gramStart"/>
      <w:r w:rsidRPr="0070155C">
        <w:rPr>
          <w:rFonts w:ascii="Times New Roman" w:hAnsi="Times New Roman" w:cs="Times New Roman"/>
        </w:rPr>
        <w:t>.р</w:t>
      </w:r>
      <w:proofErr w:type="gramEnd"/>
      <w:r w:rsidRPr="0070155C">
        <w:rPr>
          <w:rFonts w:ascii="Times New Roman" w:hAnsi="Times New Roman" w:cs="Times New Roman"/>
        </w:rPr>
        <w:t>уб.</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в том числе: 2015 г. – 2795 тыс. руб.,  2016 г. - 2249 тыс</w:t>
      </w:r>
      <w:proofErr w:type="gramStart"/>
      <w:r w:rsidRPr="0070155C">
        <w:rPr>
          <w:rFonts w:ascii="Times New Roman" w:hAnsi="Times New Roman" w:cs="Times New Roman"/>
        </w:rPr>
        <w:t>.р</w:t>
      </w:r>
      <w:proofErr w:type="gramEnd"/>
      <w:r w:rsidRPr="0070155C">
        <w:rPr>
          <w:rFonts w:ascii="Times New Roman" w:hAnsi="Times New Roman" w:cs="Times New Roman"/>
        </w:rPr>
        <w:t>уб., 2017 г. – 747 тыс.руб.</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областной бюджет: 1964,7 тыс. руб.</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в том числе: 2015 г. – 379,3 тыс</w:t>
      </w:r>
      <w:proofErr w:type="gramStart"/>
      <w:r w:rsidRPr="0070155C">
        <w:rPr>
          <w:rFonts w:ascii="Times New Roman" w:hAnsi="Times New Roman" w:cs="Times New Roman"/>
        </w:rPr>
        <w:t>.р</w:t>
      </w:r>
      <w:proofErr w:type="gramEnd"/>
      <w:r w:rsidRPr="0070155C">
        <w:rPr>
          <w:rFonts w:ascii="Times New Roman" w:hAnsi="Times New Roman" w:cs="Times New Roman"/>
        </w:rPr>
        <w:t>уб., 2016 г. – 363,6 тыс.руб., 2017 г. – 1221,8 тыс.руб.</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местный бюджет: 7257,5 тыс</w:t>
      </w:r>
      <w:proofErr w:type="gramStart"/>
      <w:r w:rsidRPr="0070155C">
        <w:rPr>
          <w:rFonts w:ascii="Times New Roman" w:hAnsi="Times New Roman" w:cs="Times New Roman"/>
        </w:rPr>
        <w:t>.р</w:t>
      </w:r>
      <w:proofErr w:type="gramEnd"/>
      <w:r w:rsidRPr="0070155C">
        <w:rPr>
          <w:rFonts w:ascii="Times New Roman" w:hAnsi="Times New Roman" w:cs="Times New Roman"/>
        </w:rPr>
        <w:t>уб.</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в том числе:  2015 г. – 1226,5 тыс</w:t>
      </w:r>
      <w:proofErr w:type="gramStart"/>
      <w:r w:rsidRPr="0070155C">
        <w:rPr>
          <w:rFonts w:ascii="Times New Roman" w:hAnsi="Times New Roman" w:cs="Times New Roman"/>
        </w:rPr>
        <w:t>.р</w:t>
      </w:r>
      <w:proofErr w:type="gramEnd"/>
      <w:r w:rsidRPr="0070155C">
        <w:rPr>
          <w:rFonts w:ascii="Times New Roman" w:hAnsi="Times New Roman" w:cs="Times New Roman"/>
        </w:rPr>
        <w:t>уб., 2016 г. - 1732,4 тыс.руб., 2017 г. – 4298,6 тыс.руб.</w:t>
      </w:r>
    </w:p>
    <w:p w:rsidR="0070155C" w:rsidRPr="0070155C" w:rsidRDefault="0070155C" w:rsidP="0070155C">
      <w:pPr>
        <w:pStyle w:val="ConsPlusCell"/>
        <w:rPr>
          <w:rFonts w:ascii="Times New Roman" w:hAnsi="Times New Roman" w:cs="Times New Roman"/>
        </w:rPr>
      </w:pPr>
      <w:r w:rsidRPr="0070155C">
        <w:rPr>
          <w:rFonts w:ascii="Times New Roman" w:hAnsi="Times New Roman" w:cs="Times New Roman"/>
        </w:rPr>
        <w:t>внебюджетные источники: 864,6 тыс</w:t>
      </w:r>
      <w:proofErr w:type="gramStart"/>
      <w:r w:rsidRPr="0070155C">
        <w:rPr>
          <w:rFonts w:ascii="Times New Roman" w:hAnsi="Times New Roman" w:cs="Times New Roman"/>
        </w:rPr>
        <w:t>.р</w:t>
      </w:r>
      <w:proofErr w:type="gramEnd"/>
      <w:r w:rsidRPr="0070155C">
        <w:rPr>
          <w:rFonts w:ascii="Times New Roman" w:hAnsi="Times New Roman" w:cs="Times New Roman"/>
        </w:rPr>
        <w:t xml:space="preserve">уб. </w:t>
      </w:r>
    </w:p>
    <w:p w:rsidR="0070155C" w:rsidRPr="0070155C" w:rsidRDefault="0070155C" w:rsidP="0070155C">
      <w:pPr>
        <w:jc w:val="both"/>
      </w:pPr>
      <w:r w:rsidRPr="0070155C">
        <w:t>в том числе: 2015 г. – 400 тыс</w:t>
      </w:r>
      <w:proofErr w:type="gramStart"/>
      <w:r w:rsidRPr="0070155C">
        <w:t>.р</w:t>
      </w:r>
      <w:proofErr w:type="gramEnd"/>
      <w:r w:rsidRPr="0070155C">
        <w:t xml:space="preserve">уб., 2016 г. - 450 тыс.руб., 2017 г. – 14,6 тыс.руб.» </w:t>
      </w:r>
    </w:p>
    <w:p w:rsidR="0070155C" w:rsidRPr="0070155C" w:rsidRDefault="0070155C" w:rsidP="006D0A43">
      <w:pPr>
        <w:pStyle w:val="31"/>
        <w:numPr>
          <w:ilvl w:val="1"/>
          <w:numId w:val="7"/>
        </w:numPr>
        <w:shd w:val="clear" w:color="auto" w:fill="auto"/>
        <w:tabs>
          <w:tab w:val="left" w:pos="34"/>
        </w:tabs>
        <w:spacing w:line="240" w:lineRule="auto"/>
        <w:ind w:right="-1"/>
        <w:jc w:val="both"/>
        <w:rPr>
          <w:sz w:val="20"/>
          <w:szCs w:val="20"/>
        </w:rPr>
      </w:pPr>
      <w:r w:rsidRPr="0070155C">
        <w:rPr>
          <w:sz w:val="20"/>
          <w:szCs w:val="20"/>
        </w:rPr>
        <w:t>В разделе III Программы «Перечень программных мероприятий» третий абзац изложить в следующей редакции:</w:t>
      </w:r>
    </w:p>
    <w:p w:rsidR="0070155C" w:rsidRPr="0070155C" w:rsidRDefault="0070155C" w:rsidP="0070155C">
      <w:pPr>
        <w:ind w:left="432"/>
        <w:jc w:val="both"/>
      </w:pPr>
      <w:r w:rsidRPr="0070155C">
        <w:t xml:space="preserve">«Раздел «Формирование </w:t>
      </w:r>
      <w:proofErr w:type="spellStart"/>
      <w:r w:rsidRPr="0070155C">
        <w:t>здоровьесберегающей</w:t>
      </w:r>
      <w:proofErr w:type="spellEnd"/>
      <w:r w:rsidRPr="0070155C">
        <w:t xml:space="preserve"> образовательной среды» включает в себя следующие мероприятия:</w:t>
      </w:r>
    </w:p>
    <w:p w:rsidR="0070155C" w:rsidRPr="0070155C" w:rsidRDefault="0070155C" w:rsidP="0070155C">
      <w:pPr>
        <w:ind w:left="432"/>
        <w:jc w:val="both"/>
      </w:pPr>
      <w:r w:rsidRPr="0070155C">
        <w:t xml:space="preserve">1) ремонт спортивных залов образовательных организаций Островской, Александровской, </w:t>
      </w:r>
      <w:proofErr w:type="spellStart"/>
      <w:r w:rsidRPr="0070155C">
        <w:t>Клеванцовской</w:t>
      </w:r>
      <w:proofErr w:type="spellEnd"/>
      <w:r w:rsidRPr="0070155C">
        <w:t xml:space="preserve">, </w:t>
      </w:r>
      <w:proofErr w:type="spellStart"/>
      <w:r w:rsidRPr="0070155C">
        <w:t>Адищевской</w:t>
      </w:r>
      <w:proofErr w:type="spellEnd"/>
      <w:r w:rsidRPr="0070155C">
        <w:t xml:space="preserve"> СОШ и Юрьевской ООШ, перепрофилирование аудитории под спортивный зал </w:t>
      </w:r>
      <w:proofErr w:type="spellStart"/>
      <w:r w:rsidRPr="0070155C">
        <w:t>Красноборской</w:t>
      </w:r>
      <w:proofErr w:type="spellEnd"/>
      <w:r w:rsidRPr="0070155C">
        <w:t xml:space="preserve"> ООШ;</w:t>
      </w:r>
    </w:p>
    <w:p w:rsidR="0070155C" w:rsidRPr="0070155C" w:rsidRDefault="0070155C" w:rsidP="0070155C">
      <w:pPr>
        <w:ind w:left="432"/>
        <w:jc w:val="both"/>
      </w:pPr>
      <w:r w:rsidRPr="0070155C">
        <w:t xml:space="preserve">2) приобретение спортивного инвентаря и оборудования для общеобразовательных учреждений, оснащение спортивным инвентарем и оборудованием открытого плоскостного спортивного сооружения  </w:t>
      </w:r>
      <w:proofErr w:type="spellStart"/>
      <w:r w:rsidRPr="0070155C">
        <w:t>Адищевской</w:t>
      </w:r>
      <w:proofErr w:type="spellEnd"/>
      <w:r w:rsidRPr="0070155C">
        <w:t xml:space="preserve"> СОШ;</w:t>
      </w:r>
    </w:p>
    <w:p w:rsidR="0070155C" w:rsidRPr="0070155C" w:rsidRDefault="0070155C" w:rsidP="0070155C">
      <w:pPr>
        <w:ind w:left="432"/>
        <w:jc w:val="both"/>
      </w:pPr>
      <w:r w:rsidRPr="0070155C">
        <w:t xml:space="preserve">3) приобретение медицинского оборудования для образовательных учреждений: </w:t>
      </w:r>
      <w:proofErr w:type="spellStart"/>
      <w:r w:rsidRPr="0070155C">
        <w:t>д</w:t>
      </w:r>
      <w:proofErr w:type="spellEnd"/>
      <w:r w:rsidRPr="0070155C">
        <w:t>/с «Рябинка», «Калинка», Островской СОШ.»</w:t>
      </w:r>
    </w:p>
    <w:p w:rsidR="0070155C" w:rsidRPr="0070155C" w:rsidRDefault="0070155C" w:rsidP="0070155C">
      <w:pPr>
        <w:pStyle w:val="ConsPlusNormal"/>
        <w:tabs>
          <w:tab w:val="left" w:pos="1134"/>
        </w:tabs>
        <w:jc w:val="both"/>
        <w:outlineLvl w:val="1"/>
        <w:rPr>
          <w:rFonts w:ascii="Times New Roman" w:hAnsi="Times New Roman" w:cs="Times New Roman"/>
          <w:sz w:val="20"/>
        </w:rPr>
      </w:pPr>
      <w:r w:rsidRPr="0070155C">
        <w:rPr>
          <w:rFonts w:ascii="Times New Roman" w:hAnsi="Times New Roman" w:cs="Times New Roman"/>
          <w:sz w:val="20"/>
        </w:rPr>
        <w:t>1.3  Приложение №2 Программы изложить в новой редакции согласно приложению №1 к настоящему постановлению.</w:t>
      </w:r>
    </w:p>
    <w:p w:rsidR="0070155C" w:rsidRPr="0070155C" w:rsidRDefault="0070155C" w:rsidP="0070155C">
      <w:pPr>
        <w:jc w:val="both"/>
      </w:pPr>
      <w:r w:rsidRPr="0070155C">
        <w:t xml:space="preserve">2.  </w:t>
      </w:r>
      <w:proofErr w:type="gramStart"/>
      <w:r w:rsidRPr="0070155C">
        <w:t>Контроль за</w:t>
      </w:r>
      <w:proofErr w:type="gramEnd"/>
      <w:r w:rsidRPr="0070155C">
        <w:t xml:space="preserve"> исполнением настоящего постановления возложить на заместителя главы администрации Островского муниципального района Карпычеву О.М.</w:t>
      </w:r>
    </w:p>
    <w:p w:rsidR="0070155C" w:rsidRPr="0070155C" w:rsidRDefault="0070155C" w:rsidP="0070155C">
      <w:pPr>
        <w:tabs>
          <w:tab w:val="left" w:pos="0"/>
        </w:tabs>
        <w:jc w:val="both"/>
      </w:pPr>
      <w:r w:rsidRPr="0070155C">
        <w:t xml:space="preserve">3.     Настоящее постановление вступает в силу со дня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w:t>
      </w:r>
      <w:proofErr w:type="spellStart"/>
      <w:r w:rsidRPr="0070155C">
        <w:t>www.ostrovskoe.ru</w:t>
      </w:r>
      <w:proofErr w:type="spellEnd"/>
      <w:r w:rsidRPr="0070155C">
        <w:t>.</w:t>
      </w:r>
    </w:p>
    <w:p w:rsidR="0070155C" w:rsidRDefault="0070155C" w:rsidP="0070155C">
      <w:pPr>
        <w:ind w:left="540" w:hanging="540"/>
      </w:pPr>
    </w:p>
    <w:p w:rsidR="0070155C" w:rsidRPr="0070155C" w:rsidRDefault="0070155C" w:rsidP="0070155C">
      <w:pPr>
        <w:ind w:left="540" w:hanging="540"/>
      </w:pPr>
      <w:r w:rsidRPr="0070155C">
        <w:t xml:space="preserve">Глава Островского муниципального района                                                         Г.А.Полякова  </w:t>
      </w:r>
    </w:p>
    <w:p w:rsidR="0070155C" w:rsidRPr="0070155C" w:rsidRDefault="0070155C" w:rsidP="0070155C">
      <w:pPr>
        <w:pStyle w:val="31"/>
        <w:shd w:val="clear" w:color="auto" w:fill="auto"/>
        <w:tabs>
          <w:tab w:val="left" w:pos="34"/>
        </w:tabs>
        <w:spacing w:line="240" w:lineRule="auto"/>
        <w:ind w:left="720" w:right="-1"/>
        <w:jc w:val="both"/>
        <w:rPr>
          <w:sz w:val="20"/>
          <w:szCs w:val="20"/>
        </w:rPr>
      </w:pPr>
    </w:p>
    <w:p w:rsidR="0070155C" w:rsidRPr="005433F6" w:rsidRDefault="0070155C" w:rsidP="0070155C">
      <w:pPr>
        <w:pStyle w:val="31"/>
        <w:shd w:val="clear" w:color="auto" w:fill="auto"/>
        <w:tabs>
          <w:tab w:val="left" w:pos="34"/>
        </w:tabs>
        <w:spacing w:line="240" w:lineRule="auto"/>
        <w:ind w:left="720" w:right="-1"/>
        <w:jc w:val="both"/>
        <w:rPr>
          <w:sz w:val="24"/>
          <w:szCs w:val="24"/>
        </w:rPr>
      </w:pPr>
    </w:p>
    <w:p w:rsidR="0070155C" w:rsidRDefault="0070155C" w:rsidP="0070155C">
      <w:pPr>
        <w:jc w:val="both"/>
      </w:pPr>
    </w:p>
    <w:p w:rsidR="0070155C" w:rsidRDefault="0070155C" w:rsidP="0070155C">
      <w:pPr>
        <w:ind w:left="851"/>
        <w:jc w:val="both"/>
        <w:sectPr w:rsidR="0070155C" w:rsidSect="0070155C">
          <w:pgSz w:w="11906" w:h="16838"/>
          <w:pgMar w:top="1134" w:right="1080" w:bottom="851" w:left="1080" w:header="709" w:footer="709" w:gutter="0"/>
          <w:cols w:space="708"/>
          <w:docGrid w:linePitch="360"/>
        </w:sectPr>
      </w:pPr>
    </w:p>
    <w:p w:rsidR="0070155C" w:rsidRPr="0070155C" w:rsidRDefault="0070155C" w:rsidP="0070155C">
      <w:pPr>
        <w:ind w:left="9214"/>
        <w:jc w:val="both"/>
      </w:pPr>
      <w:r w:rsidRPr="0070155C">
        <w:lastRenderedPageBreak/>
        <w:t>Приложение №1</w:t>
      </w:r>
    </w:p>
    <w:p w:rsidR="0070155C" w:rsidRPr="0070155C" w:rsidRDefault="0070155C" w:rsidP="0070155C">
      <w:pPr>
        <w:ind w:left="9214"/>
        <w:jc w:val="both"/>
      </w:pPr>
      <w:r w:rsidRPr="0070155C">
        <w:t xml:space="preserve">к постановлению администрации Островского муниципального района Костромской области </w:t>
      </w:r>
    </w:p>
    <w:p w:rsidR="0070155C" w:rsidRPr="0070155C" w:rsidRDefault="0070155C" w:rsidP="0070155C">
      <w:pPr>
        <w:ind w:left="9214"/>
        <w:jc w:val="both"/>
      </w:pPr>
      <w:r w:rsidRPr="0070155C">
        <w:t xml:space="preserve">№ </w:t>
      </w:r>
      <w:r w:rsidRPr="0070155C">
        <w:softHyphen/>
        <w:t>669 от 29.12.2017 г.</w:t>
      </w:r>
    </w:p>
    <w:p w:rsidR="0070155C" w:rsidRPr="0070155C" w:rsidRDefault="0070155C" w:rsidP="0070155C">
      <w:pPr>
        <w:jc w:val="center"/>
        <w:outlineLvl w:val="1"/>
      </w:pPr>
    </w:p>
    <w:p w:rsidR="0070155C" w:rsidRPr="0070155C" w:rsidRDefault="0070155C" w:rsidP="0070155C">
      <w:pPr>
        <w:jc w:val="center"/>
        <w:outlineLvl w:val="1"/>
        <w:rPr>
          <w:b/>
        </w:rPr>
      </w:pPr>
      <w:r w:rsidRPr="0070155C">
        <w:rPr>
          <w:b/>
        </w:rPr>
        <w:t>План мероприятий по выполнению муниципальной программы</w:t>
      </w:r>
    </w:p>
    <w:p w:rsidR="0070155C" w:rsidRPr="0070155C" w:rsidRDefault="0070155C" w:rsidP="0070155C">
      <w:pPr>
        <w:jc w:val="center"/>
        <w:outlineLvl w:val="1"/>
        <w:rPr>
          <w:b/>
        </w:rPr>
      </w:pPr>
      <w:r w:rsidRPr="0070155C">
        <w:rPr>
          <w:b/>
        </w:rPr>
        <w:t>«Развитие системы образования Островского муниципального района на 2015-2017 годы»</w:t>
      </w:r>
    </w:p>
    <w:p w:rsidR="0070155C" w:rsidRPr="0070155C" w:rsidRDefault="0070155C" w:rsidP="0070155C">
      <w:pPr>
        <w:jc w:val="center"/>
        <w:outlineLvl w:val="1"/>
        <w:rPr>
          <w:b/>
        </w:rPr>
      </w:pPr>
    </w:p>
    <w:tbl>
      <w:tblPr>
        <w:tblpPr w:leftFromText="180" w:rightFromText="18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5243"/>
        <w:gridCol w:w="1028"/>
        <w:gridCol w:w="1113"/>
        <w:gridCol w:w="1047"/>
        <w:gridCol w:w="1080"/>
        <w:gridCol w:w="2069"/>
        <w:gridCol w:w="2591"/>
      </w:tblGrid>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jc w:val="center"/>
              <w:rPr>
                <w:b/>
              </w:rPr>
            </w:pPr>
            <w:r w:rsidRPr="0070155C">
              <w:rPr>
                <w:b/>
              </w:rPr>
              <w:t>№</w:t>
            </w:r>
          </w:p>
          <w:p w:rsidR="0070155C" w:rsidRPr="0070155C" w:rsidRDefault="0070155C" w:rsidP="0070155C">
            <w:pPr>
              <w:tabs>
                <w:tab w:val="left" w:pos="1560"/>
                <w:tab w:val="left" w:pos="1985"/>
                <w:tab w:val="left" w:pos="2127"/>
                <w:tab w:val="left" w:pos="3402"/>
              </w:tabs>
              <w:jc w:val="center"/>
              <w:rPr>
                <w:b/>
              </w:rPr>
            </w:pPr>
          </w:p>
        </w:tc>
        <w:tc>
          <w:tcPr>
            <w:tcW w:w="5243" w:type="dxa"/>
          </w:tcPr>
          <w:p w:rsidR="0070155C" w:rsidRPr="0070155C" w:rsidRDefault="0070155C" w:rsidP="0070155C">
            <w:pPr>
              <w:tabs>
                <w:tab w:val="left" w:pos="1560"/>
                <w:tab w:val="left" w:pos="1985"/>
                <w:tab w:val="left" w:pos="2127"/>
                <w:tab w:val="left" w:pos="3402"/>
              </w:tabs>
              <w:jc w:val="center"/>
              <w:rPr>
                <w:b/>
              </w:rPr>
            </w:pPr>
            <w:r w:rsidRPr="0070155C">
              <w:rPr>
                <w:b/>
              </w:rPr>
              <w:t>Наименование мероприятия/ Источники расходов на финансирование</w:t>
            </w:r>
          </w:p>
        </w:tc>
        <w:tc>
          <w:tcPr>
            <w:tcW w:w="4268" w:type="dxa"/>
            <w:gridSpan w:val="4"/>
          </w:tcPr>
          <w:p w:rsidR="0070155C" w:rsidRPr="0070155C" w:rsidRDefault="0070155C" w:rsidP="0070155C">
            <w:pPr>
              <w:tabs>
                <w:tab w:val="left" w:pos="1560"/>
                <w:tab w:val="left" w:pos="1985"/>
                <w:tab w:val="left" w:pos="2127"/>
                <w:tab w:val="left" w:pos="3402"/>
              </w:tabs>
              <w:jc w:val="center"/>
              <w:rPr>
                <w:b/>
              </w:rPr>
            </w:pPr>
            <w:r w:rsidRPr="0070155C">
              <w:rPr>
                <w:b/>
              </w:rPr>
              <w:t>Объем расходов на выполнение мероприятия за счет всех источников ресурсного обеспечения, тыс</w:t>
            </w:r>
            <w:proofErr w:type="gramStart"/>
            <w:r w:rsidRPr="0070155C">
              <w:rPr>
                <w:b/>
              </w:rPr>
              <w:t>.р</w:t>
            </w:r>
            <w:proofErr w:type="gramEnd"/>
            <w:r w:rsidRPr="0070155C">
              <w:rPr>
                <w:b/>
              </w:rPr>
              <w:t>ублей</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jc w:val="center"/>
              <w:rPr>
                <w:b/>
              </w:rPr>
            </w:pPr>
            <w:r w:rsidRPr="0070155C">
              <w:rPr>
                <w:b/>
              </w:rPr>
              <w:t>Номер строки целевых показателей, ожидаемые результаты выполнения мероприятия</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jc w:val="center"/>
              <w:rPr>
                <w:b/>
              </w:rPr>
            </w:pPr>
            <w:r w:rsidRPr="0070155C">
              <w:rPr>
                <w:b/>
              </w:rPr>
              <w:t>Ответственные исполнители</w:t>
            </w: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jc w:val="center"/>
              <w:rPr>
                <w:b/>
              </w:rPr>
            </w:pPr>
          </w:p>
        </w:tc>
        <w:tc>
          <w:tcPr>
            <w:tcW w:w="5243" w:type="dxa"/>
          </w:tcPr>
          <w:p w:rsidR="0070155C" w:rsidRPr="0070155C" w:rsidRDefault="0070155C" w:rsidP="0070155C">
            <w:pPr>
              <w:tabs>
                <w:tab w:val="left" w:pos="1560"/>
                <w:tab w:val="left" w:pos="1985"/>
                <w:tab w:val="left" w:pos="2127"/>
                <w:tab w:val="left" w:pos="3402"/>
              </w:tabs>
              <w:jc w:val="center"/>
              <w:rPr>
                <w:b/>
              </w:rPr>
            </w:pPr>
          </w:p>
        </w:tc>
        <w:tc>
          <w:tcPr>
            <w:tcW w:w="1028" w:type="dxa"/>
          </w:tcPr>
          <w:p w:rsidR="0070155C" w:rsidRPr="0070155C" w:rsidRDefault="0070155C" w:rsidP="0070155C">
            <w:pPr>
              <w:tabs>
                <w:tab w:val="left" w:pos="1560"/>
                <w:tab w:val="left" w:pos="1985"/>
                <w:tab w:val="left" w:pos="2127"/>
                <w:tab w:val="left" w:pos="3402"/>
              </w:tabs>
              <w:jc w:val="center"/>
              <w:rPr>
                <w:b/>
              </w:rPr>
            </w:pPr>
            <w:r w:rsidRPr="0070155C">
              <w:rPr>
                <w:b/>
              </w:rPr>
              <w:t>всего</w:t>
            </w:r>
          </w:p>
        </w:tc>
        <w:tc>
          <w:tcPr>
            <w:tcW w:w="1113" w:type="dxa"/>
          </w:tcPr>
          <w:p w:rsidR="0070155C" w:rsidRPr="0070155C" w:rsidRDefault="0070155C" w:rsidP="0070155C">
            <w:pPr>
              <w:tabs>
                <w:tab w:val="left" w:pos="1560"/>
                <w:tab w:val="left" w:pos="1985"/>
                <w:tab w:val="left" w:pos="2127"/>
                <w:tab w:val="left" w:pos="3402"/>
              </w:tabs>
              <w:jc w:val="center"/>
              <w:rPr>
                <w:b/>
              </w:rPr>
            </w:pPr>
            <w:r w:rsidRPr="0070155C">
              <w:rPr>
                <w:b/>
              </w:rPr>
              <w:t>2015</w:t>
            </w:r>
          </w:p>
        </w:tc>
        <w:tc>
          <w:tcPr>
            <w:tcW w:w="1047" w:type="dxa"/>
          </w:tcPr>
          <w:p w:rsidR="0070155C" w:rsidRPr="0070155C" w:rsidRDefault="0070155C" w:rsidP="0070155C">
            <w:pPr>
              <w:tabs>
                <w:tab w:val="left" w:pos="1560"/>
                <w:tab w:val="left" w:pos="1985"/>
                <w:tab w:val="left" w:pos="2127"/>
                <w:tab w:val="left" w:pos="3402"/>
              </w:tabs>
              <w:jc w:val="center"/>
              <w:rPr>
                <w:b/>
              </w:rPr>
            </w:pPr>
            <w:r w:rsidRPr="0070155C">
              <w:rPr>
                <w:b/>
              </w:rPr>
              <w:t>2016</w:t>
            </w:r>
          </w:p>
        </w:tc>
        <w:tc>
          <w:tcPr>
            <w:tcW w:w="1080" w:type="dxa"/>
          </w:tcPr>
          <w:p w:rsidR="0070155C" w:rsidRPr="0070155C" w:rsidRDefault="0070155C" w:rsidP="0070155C">
            <w:pPr>
              <w:tabs>
                <w:tab w:val="left" w:pos="1560"/>
                <w:tab w:val="left" w:pos="1985"/>
                <w:tab w:val="left" w:pos="2127"/>
                <w:tab w:val="left" w:pos="3402"/>
              </w:tabs>
              <w:jc w:val="center"/>
              <w:rPr>
                <w:b/>
              </w:rPr>
            </w:pPr>
            <w:r w:rsidRPr="0070155C">
              <w:rPr>
                <w:b/>
              </w:rPr>
              <w:t>2017</w:t>
            </w:r>
          </w:p>
        </w:tc>
        <w:tc>
          <w:tcPr>
            <w:tcW w:w="2069" w:type="dxa"/>
            <w:vMerge/>
            <w:shd w:val="clear" w:color="auto" w:fill="auto"/>
          </w:tcPr>
          <w:p w:rsidR="0070155C" w:rsidRPr="0070155C" w:rsidRDefault="0070155C" w:rsidP="0070155C">
            <w:pPr>
              <w:tabs>
                <w:tab w:val="left" w:pos="1560"/>
                <w:tab w:val="left" w:pos="1985"/>
                <w:tab w:val="left" w:pos="2127"/>
                <w:tab w:val="left" w:pos="3402"/>
              </w:tabs>
              <w:jc w:val="center"/>
              <w:rPr>
                <w:b/>
              </w:rPr>
            </w:pPr>
          </w:p>
        </w:tc>
        <w:tc>
          <w:tcPr>
            <w:tcW w:w="2591" w:type="dxa"/>
            <w:vMerge/>
            <w:shd w:val="clear" w:color="auto" w:fill="auto"/>
          </w:tcPr>
          <w:p w:rsidR="0070155C" w:rsidRPr="0070155C" w:rsidRDefault="0070155C" w:rsidP="0070155C">
            <w:pPr>
              <w:tabs>
                <w:tab w:val="left" w:pos="1560"/>
                <w:tab w:val="left" w:pos="1985"/>
                <w:tab w:val="left" w:pos="2127"/>
                <w:tab w:val="left" w:pos="3402"/>
              </w:tabs>
              <w:jc w:val="center"/>
              <w:rPr>
                <w:b/>
              </w:rPr>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jc w:val="center"/>
              <w:rPr>
                <w:b/>
              </w:rPr>
            </w:pPr>
            <w:r w:rsidRPr="0070155C">
              <w:rPr>
                <w:b/>
              </w:rPr>
              <w:t>1</w:t>
            </w:r>
          </w:p>
        </w:tc>
        <w:tc>
          <w:tcPr>
            <w:tcW w:w="5243" w:type="dxa"/>
          </w:tcPr>
          <w:p w:rsidR="0070155C" w:rsidRPr="0070155C" w:rsidRDefault="0070155C" w:rsidP="0070155C">
            <w:pPr>
              <w:tabs>
                <w:tab w:val="left" w:pos="1560"/>
                <w:tab w:val="left" w:pos="1985"/>
                <w:tab w:val="left" w:pos="2127"/>
                <w:tab w:val="left" w:pos="3402"/>
              </w:tabs>
              <w:jc w:val="center"/>
              <w:rPr>
                <w:b/>
              </w:rPr>
            </w:pPr>
            <w:r w:rsidRPr="0070155C">
              <w:rPr>
                <w:b/>
              </w:rPr>
              <w:t>2</w:t>
            </w:r>
          </w:p>
        </w:tc>
        <w:tc>
          <w:tcPr>
            <w:tcW w:w="1028" w:type="dxa"/>
          </w:tcPr>
          <w:p w:rsidR="0070155C" w:rsidRPr="0070155C" w:rsidRDefault="0070155C" w:rsidP="0070155C">
            <w:pPr>
              <w:tabs>
                <w:tab w:val="left" w:pos="1560"/>
                <w:tab w:val="left" w:pos="1985"/>
                <w:tab w:val="left" w:pos="2127"/>
                <w:tab w:val="left" w:pos="3402"/>
              </w:tabs>
              <w:jc w:val="center"/>
              <w:rPr>
                <w:b/>
              </w:rPr>
            </w:pPr>
            <w:r w:rsidRPr="0070155C">
              <w:rPr>
                <w:b/>
              </w:rPr>
              <w:t>3</w:t>
            </w:r>
          </w:p>
        </w:tc>
        <w:tc>
          <w:tcPr>
            <w:tcW w:w="1113" w:type="dxa"/>
          </w:tcPr>
          <w:p w:rsidR="0070155C" w:rsidRPr="0070155C" w:rsidRDefault="0070155C" w:rsidP="0070155C">
            <w:pPr>
              <w:tabs>
                <w:tab w:val="left" w:pos="1560"/>
                <w:tab w:val="left" w:pos="1985"/>
                <w:tab w:val="left" w:pos="2127"/>
                <w:tab w:val="left" w:pos="3402"/>
              </w:tabs>
              <w:jc w:val="center"/>
              <w:rPr>
                <w:b/>
              </w:rPr>
            </w:pPr>
            <w:r w:rsidRPr="0070155C">
              <w:rPr>
                <w:b/>
              </w:rPr>
              <w:t>4</w:t>
            </w:r>
          </w:p>
        </w:tc>
        <w:tc>
          <w:tcPr>
            <w:tcW w:w="1047" w:type="dxa"/>
          </w:tcPr>
          <w:p w:rsidR="0070155C" w:rsidRPr="0070155C" w:rsidRDefault="0070155C" w:rsidP="0070155C">
            <w:pPr>
              <w:tabs>
                <w:tab w:val="left" w:pos="1560"/>
                <w:tab w:val="left" w:pos="1985"/>
                <w:tab w:val="left" w:pos="2127"/>
                <w:tab w:val="left" w:pos="3402"/>
              </w:tabs>
              <w:jc w:val="center"/>
              <w:rPr>
                <w:b/>
              </w:rPr>
            </w:pPr>
            <w:r w:rsidRPr="0070155C">
              <w:rPr>
                <w:b/>
              </w:rPr>
              <w:t>5</w:t>
            </w:r>
          </w:p>
        </w:tc>
        <w:tc>
          <w:tcPr>
            <w:tcW w:w="1080" w:type="dxa"/>
          </w:tcPr>
          <w:p w:rsidR="0070155C" w:rsidRPr="0070155C" w:rsidRDefault="0070155C" w:rsidP="0070155C">
            <w:pPr>
              <w:tabs>
                <w:tab w:val="left" w:pos="1560"/>
                <w:tab w:val="left" w:pos="1985"/>
                <w:tab w:val="left" w:pos="2127"/>
                <w:tab w:val="left" w:pos="3402"/>
              </w:tabs>
              <w:jc w:val="center"/>
              <w:rPr>
                <w:b/>
              </w:rPr>
            </w:pPr>
            <w:r w:rsidRPr="0070155C">
              <w:rPr>
                <w:b/>
              </w:rPr>
              <w:t>6</w:t>
            </w:r>
          </w:p>
        </w:tc>
        <w:tc>
          <w:tcPr>
            <w:tcW w:w="2069" w:type="dxa"/>
            <w:shd w:val="clear" w:color="auto" w:fill="auto"/>
          </w:tcPr>
          <w:p w:rsidR="0070155C" w:rsidRPr="0070155C" w:rsidRDefault="0070155C" w:rsidP="0070155C">
            <w:pPr>
              <w:tabs>
                <w:tab w:val="left" w:pos="1560"/>
                <w:tab w:val="left" w:pos="1985"/>
                <w:tab w:val="left" w:pos="2127"/>
                <w:tab w:val="left" w:pos="3402"/>
              </w:tabs>
              <w:jc w:val="center"/>
              <w:rPr>
                <w:b/>
              </w:rPr>
            </w:pPr>
            <w:r w:rsidRPr="0070155C">
              <w:rPr>
                <w:b/>
              </w:rPr>
              <w:t>7</w:t>
            </w:r>
          </w:p>
        </w:tc>
        <w:tc>
          <w:tcPr>
            <w:tcW w:w="2591" w:type="dxa"/>
            <w:shd w:val="clear" w:color="auto" w:fill="auto"/>
          </w:tcPr>
          <w:p w:rsidR="0070155C" w:rsidRPr="0070155C" w:rsidRDefault="0070155C" w:rsidP="0070155C">
            <w:pPr>
              <w:tabs>
                <w:tab w:val="left" w:pos="1560"/>
                <w:tab w:val="left" w:pos="1985"/>
                <w:tab w:val="left" w:pos="2127"/>
                <w:tab w:val="left" w:pos="3402"/>
              </w:tabs>
              <w:jc w:val="center"/>
              <w:rPr>
                <w:b/>
              </w:rPr>
            </w:pPr>
            <w:r w:rsidRPr="0070155C">
              <w:rPr>
                <w:b/>
              </w:rPr>
              <w:t>8</w:t>
            </w: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jc w:val="center"/>
              <w:rPr>
                <w:b/>
              </w:rPr>
            </w:pPr>
          </w:p>
        </w:tc>
        <w:tc>
          <w:tcPr>
            <w:tcW w:w="5243" w:type="dxa"/>
          </w:tcPr>
          <w:p w:rsidR="0070155C" w:rsidRPr="0070155C" w:rsidRDefault="0070155C" w:rsidP="0070155C">
            <w:pPr>
              <w:tabs>
                <w:tab w:val="left" w:pos="1560"/>
                <w:tab w:val="left" w:pos="1985"/>
                <w:tab w:val="left" w:pos="2127"/>
                <w:tab w:val="left" w:pos="3402"/>
              </w:tabs>
            </w:pPr>
            <w:r w:rsidRPr="0070155C">
              <w:t>Всего по муниципальной программе, в том числе:</w:t>
            </w:r>
          </w:p>
        </w:tc>
        <w:tc>
          <w:tcPr>
            <w:tcW w:w="1028"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15877,8</w:t>
            </w:r>
          </w:p>
        </w:tc>
        <w:tc>
          <w:tcPr>
            <w:tcW w:w="1113" w:type="dxa"/>
          </w:tcPr>
          <w:p w:rsidR="0070155C" w:rsidRPr="0070155C" w:rsidRDefault="0070155C" w:rsidP="0070155C">
            <w:pPr>
              <w:tabs>
                <w:tab w:val="left" w:pos="1560"/>
                <w:tab w:val="left" w:pos="1985"/>
                <w:tab w:val="left" w:pos="2127"/>
                <w:tab w:val="left" w:pos="3402"/>
              </w:tabs>
              <w:jc w:val="center"/>
              <w:rPr>
                <w:b/>
              </w:rPr>
            </w:pPr>
            <w:r w:rsidRPr="0070155C">
              <w:rPr>
                <w:b/>
              </w:rPr>
              <w:t>4800,8</w:t>
            </w:r>
          </w:p>
        </w:tc>
        <w:tc>
          <w:tcPr>
            <w:tcW w:w="1047"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4795</w:t>
            </w:r>
          </w:p>
        </w:tc>
        <w:tc>
          <w:tcPr>
            <w:tcW w:w="1080" w:type="dxa"/>
          </w:tcPr>
          <w:p w:rsidR="0070155C" w:rsidRPr="0070155C" w:rsidRDefault="0070155C" w:rsidP="0070155C">
            <w:pPr>
              <w:tabs>
                <w:tab w:val="left" w:pos="1560"/>
                <w:tab w:val="left" w:pos="1985"/>
                <w:tab w:val="left" w:pos="2127"/>
                <w:tab w:val="left" w:pos="3402"/>
              </w:tabs>
              <w:jc w:val="center"/>
              <w:rPr>
                <w:b/>
              </w:rPr>
            </w:pPr>
            <w:r w:rsidRPr="0070155C">
              <w:rPr>
                <w:b/>
              </w:rPr>
              <w:t>6282,0</w:t>
            </w:r>
          </w:p>
        </w:tc>
        <w:tc>
          <w:tcPr>
            <w:tcW w:w="2069" w:type="dxa"/>
            <w:shd w:val="clear" w:color="auto" w:fill="auto"/>
          </w:tcPr>
          <w:p w:rsidR="0070155C" w:rsidRPr="0070155C" w:rsidRDefault="0070155C" w:rsidP="0070155C">
            <w:pPr>
              <w:tabs>
                <w:tab w:val="left" w:pos="1560"/>
                <w:tab w:val="left" w:pos="1985"/>
                <w:tab w:val="left" w:pos="2127"/>
                <w:tab w:val="left" w:pos="3402"/>
              </w:tabs>
              <w:jc w:val="center"/>
              <w:rPr>
                <w:b/>
              </w:rPr>
            </w:pPr>
          </w:p>
        </w:tc>
        <w:tc>
          <w:tcPr>
            <w:tcW w:w="2591" w:type="dxa"/>
            <w:shd w:val="clear" w:color="auto" w:fill="auto"/>
          </w:tcPr>
          <w:p w:rsidR="0070155C" w:rsidRPr="0070155C" w:rsidRDefault="0070155C" w:rsidP="0070155C">
            <w:pPr>
              <w:tabs>
                <w:tab w:val="left" w:pos="1560"/>
                <w:tab w:val="left" w:pos="1985"/>
                <w:tab w:val="left" w:pos="2127"/>
                <w:tab w:val="left" w:pos="3402"/>
              </w:tabs>
              <w:jc w:val="center"/>
              <w:rPr>
                <w:b/>
              </w:rPr>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jc w:val="center"/>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rPr>
                <w:highlight w:val="yellow"/>
              </w:rPr>
            </w:pPr>
            <w:r w:rsidRPr="0070155C">
              <w:t>5791,0</w:t>
            </w:r>
          </w:p>
        </w:tc>
        <w:tc>
          <w:tcPr>
            <w:tcW w:w="1113" w:type="dxa"/>
          </w:tcPr>
          <w:p w:rsidR="0070155C" w:rsidRPr="0070155C" w:rsidRDefault="0070155C" w:rsidP="0070155C">
            <w:pPr>
              <w:tabs>
                <w:tab w:val="left" w:pos="1560"/>
                <w:tab w:val="left" w:pos="1985"/>
                <w:tab w:val="left" w:pos="2127"/>
                <w:tab w:val="left" w:pos="3402"/>
              </w:tabs>
              <w:jc w:val="center"/>
            </w:pPr>
            <w:r w:rsidRPr="0070155C">
              <w:t>2795</w:t>
            </w:r>
          </w:p>
        </w:tc>
        <w:tc>
          <w:tcPr>
            <w:tcW w:w="1047" w:type="dxa"/>
          </w:tcPr>
          <w:p w:rsidR="0070155C" w:rsidRPr="0070155C" w:rsidRDefault="0070155C" w:rsidP="0070155C">
            <w:pPr>
              <w:tabs>
                <w:tab w:val="left" w:pos="1560"/>
                <w:tab w:val="left" w:pos="1985"/>
                <w:tab w:val="left" w:pos="2127"/>
                <w:tab w:val="left" w:pos="3402"/>
              </w:tabs>
              <w:jc w:val="center"/>
              <w:rPr>
                <w:highlight w:val="yellow"/>
              </w:rPr>
            </w:pPr>
            <w:r w:rsidRPr="0070155C">
              <w:t>2249</w:t>
            </w:r>
          </w:p>
        </w:tc>
        <w:tc>
          <w:tcPr>
            <w:tcW w:w="1080" w:type="dxa"/>
          </w:tcPr>
          <w:p w:rsidR="0070155C" w:rsidRPr="0070155C" w:rsidRDefault="0070155C" w:rsidP="0070155C">
            <w:pPr>
              <w:tabs>
                <w:tab w:val="left" w:pos="1560"/>
                <w:tab w:val="left" w:pos="1985"/>
                <w:tab w:val="left" w:pos="2127"/>
                <w:tab w:val="left" w:pos="3402"/>
              </w:tabs>
              <w:jc w:val="center"/>
            </w:pPr>
            <w:r w:rsidRPr="0070155C">
              <w:t>747,0</w:t>
            </w:r>
          </w:p>
        </w:tc>
        <w:tc>
          <w:tcPr>
            <w:tcW w:w="2069" w:type="dxa"/>
            <w:shd w:val="clear" w:color="auto" w:fill="auto"/>
          </w:tcPr>
          <w:p w:rsidR="0070155C" w:rsidRPr="0070155C" w:rsidRDefault="0070155C" w:rsidP="0070155C">
            <w:pPr>
              <w:tabs>
                <w:tab w:val="left" w:pos="1560"/>
                <w:tab w:val="left" w:pos="1985"/>
                <w:tab w:val="left" w:pos="2127"/>
                <w:tab w:val="left" w:pos="3402"/>
              </w:tabs>
              <w:jc w:val="center"/>
              <w:rPr>
                <w:b/>
              </w:rPr>
            </w:pPr>
          </w:p>
        </w:tc>
        <w:tc>
          <w:tcPr>
            <w:tcW w:w="2591" w:type="dxa"/>
            <w:shd w:val="clear" w:color="auto" w:fill="auto"/>
          </w:tcPr>
          <w:p w:rsidR="0070155C" w:rsidRPr="0070155C" w:rsidRDefault="0070155C" w:rsidP="0070155C">
            <w:pPr>
              <w:tabs>
                <w:tab w:val="left" w:pos="1560"/>
                <w:tab w:val="left" w:pos="1985"/>
                <w:tab w:val="left" w:pos="2127"/>
                <w:tab w:val="left" w:pos="3402"/>
              </w:tabs>
              <w:jc w:val="center"/>
              <w:rPr>
                <w:b/>
              </w:rPr>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jc w:val="center"/>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rPr>
                <w:highlight w:val="yellow"/>
              </w:rPr>
            </w:pPr>
            <w:r w:rsidRPr="0070155C">
              <w:t>1964,7</w:t>
            </w:r>
          </w:p>
        </w:tc>
        <w:tc>
          <w:tcPr>
            <w:tcW w:w="1113" w:type="dxa"/>
          </w:tcPr>
          <w:p w:rsidR="0070155C" w:rsidRPr="0070155C" w:rsidRDefault="0070155C" w:rsidP="0070155C">
            <w:pPr>
              <w:tabs>
                <w:tab w:val="left" w:pos="1560"/>
                <w:tab w:val="left" w:pos="1985"/>
                <w:tab w:val="left" w:pos="2127"/>
                <w:tab w:val="left" w:pos="3402"/>
              </w:tabs>
              <w:jc w:val="center"/>
            </w:pPr>
            <w:r w:rsidRPr="0070155C">
              <w:t>379,3</w:t>
            </w:r>
          </w:p>
        </w:tc>
        <w:tc>
          <w:tcPr>
            <w:tcW w:w="1047" w:type="dxa"/>
          </w:tcPr>
          <w:p w:rsidR="0070155C" w:rsidRPr="0070155C" w:rsidRDefault="0070155C" w:rsidP="0070155C">
            <w:pPr>
              <w:tabs>
                <w:tab w:val="left" w:pos="1560"/>
                <w:tab w:val="left" w:pos="1985"/>
                <w:tab w:val="left" w:pos="2127"/>
                <w:tab w:val="left" w:pos="3402"/>
              </w:tabs>
              <w:jc w:val="center"/>
              <w:rPr>
                <w:highlight w:val="yellow"/>
              </w:rPr>
            </w:pPr>
            <w:r w:rsidRPr="0070155C">
              <w:t>363,6</w:t>
            </w:r>
          </w:p>
        </w:tc>
        <w:tc>
          <w:tcPr>
            <w:tcW w:w="1080" w:type="dxa"/>
          </w:tcPr>
          <w:p w:rsidR="0070155C" w:rsidRPr="0070155C" w:rsidRDefault="0070155C" w:rsidP="0070155C">
            <w:pPr>
              <w:tabs>
                <w:tab w:val="left" w:pos="1560"/>
                <w:tab w:val="left" w:pos="1985"/>
                <w:tab w:val="left" w:pos="2127"/>
                <w:tab w:val="left" w:pos="3402"/>
              </w:tabs>
              <w:jc w:val="center"/>
            </w:pPr>
            <w:r w:rsidRPr="0070155C">
              <w:t>1221,8</w:t>
            </w:r>
          </w:p>
        </w:tc>
        <w:tc>
          <w:tcPr>
            <w:tcW w:w="2069" w:type="dxa"/>
            <w:shd w:val="clear" w:color="auto" w:fill="auto"/>
          </w:tcPr>
          <w:p w:rsidR="0070155C" w:rsidRPr="0070155C" w:rsidRDefault="0070155C" w:rsidP="0070155C">
            <w:pPr>
              <w:tabs>
                <w:tab w:val="left" w:pos="1560"/>
                <w:tab w:val="left" w:pos="1985"/>
                <w:tab w:val="left" w:pos="2127"/>
                <w:tab w:val="left" w:pos="3402"/>
              </w:tabs>
              <w:jc w:val="center"/>
              <w:rPr>
                <w:b/>
              </w:rPr>
            </w:pPr>
          </w:p>
        </w:tc>
        <w:tc>
          <w:tcPr>
            <w:tcW w:w="2591" w:type="dxa"/>
            <w:shd w:val="clear" w:color="auto" w:fill="auto"/>
          </w:tcPr>
          <w:p w:rsidR="0070155C" w:rsidRPr="0070155C" w:rsidRDefault="0070155C" w:rsidP="0070155C">
            <w:pPr>
              <w:tabs>
                <w:tab w:val="left" w:pos="1560"/>
                <w:tab w:val="left" w:pos="1985"/>
                <w:tab w:val="left" w:pos="2127"/>
                <w:tab w:val="left" w:pos="3402"/>
              </w:tabs>
              <w:jc w:val="center"/>
              <w:rPr>
                <w:b/>
              </w:rPr>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jc w:val="center"/>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rPr>
                <w:highlight w:val="yellow"/>
              </w:rPr>
            </w:pPr>
            <w:r w:rsidRPr="0070155C">
              <w:t>7257,5</w:t>
            </w:r>
          </w:p>
        </w:tc>
        <w:tc>
          <w:tcPr>
            <w:tcW w:w="1113" w:type="dxa"/>
          </w:tcPr>
          <w:p w:rsidR="0070155C" w:rsidRPr="0070155C" w:rsidRDefault="0070155C" w:rsidP="0070155C">
            <w:pPr>
              <w:tabs>
                <w:tab w:val="left" w:pos="1560"/>
                <w:tab w:val="left" w:pos="1985"/>
                <w:tab w:val="left" w:pos="2127"/>
                <w:tab w:val="left" w:pos="3402"/>
              </w:tabs>
              <w:jc w:val="center"/>
            </w:pPr>
            <w:r w:rsidRPr="0070155C">
              <w:t>1226,5</w:t>
            </w:r>
          </w:p>
        </w:tc>
        <w:tc>
          <w:tcPr>
            <w:tcW w:w="1047" w:type="dxa"/>
          </w:tcPr>
          <w:p w:rsidR="0070155C" w:rsidRPr="0070155C" w:rsidRDefault="0070155C" w:rsidP="0070155C">
            <w:pPr>
              <w:tabs>
                <w:tab w:val="left" w:pos="1560"/>
                <w:tab w:val="left" w:pos="1985"/>
                <w:tab w:val="left" w:pos="2127"/>
                <w:tab w:val="left" w:pos="3402"/>
              </w:tabs>
              <w:jc w:val="center"/>
              <w:rPr>
                <w:highlight w:val="yellow"/>
              </w:rPr>
            </w:pPr>
            <w:r w:rsidRPr="0070155C">
              <w:t>1732,4</w:t>
            </w:r>
          </w:p>
        </w:tc>
        <w:tc>
          <w:tcPr>
            <w:tcW w:w="1080" w:type="dxa"/>
          </w:tcPr>
          <w:p w:rsidR="0070155C" w:rsidRPr="0070155C" w:rsidRDefault="0070155C" w:rsidP="0070155C">
            <w:pPr>
              <w:tabs>
                <w:tab w:val="left" w:pos="1560"/>
                <w:tab w:val="left" w:pos="1985"/>
                <w:tab w:val="left" w:pos="2127"/>
                <w:tab w:val="left" w:pos="3402"/>
              </w:tabs>
              <w:jc w:val="center"/>
            </w:pPr>
            <w:r w:rsidRPr="0070155C">
              <w:t>4298,6</w:t>
            </w:r>
          </w:p>
        </w:tc>
        <w:tc>
          <w:tcPr>
            <w:tcW w:w="2069" w:type="dxa"/>
            <w:shd w:val="clear" w:color="auto" w:fill="auto"/>
          </w:tcPr>
          <w:p w:rsidR="0070155C" w:rsidRPr="0070155C" w:rsidRDefault="0070155C" w:rsidP="0070155C">
            <w:pPr>
              <w:tabs>
                <w:tab w:val="left" w:pos="1560"/>
                <w:tab w:val="left" w:pos="1985"/>
                <w:tab w:val="left" w:pos="2127"/>
                <w:tab w:val="left" w:pos="3402"/>
              </w:tabs>
              <w:jc w:val="center"/>
              <w:rPr>
                <w:b/>
              </w:rPr>
            </w:pPr>
          </w:p>
        </w:tc>
        <w:tc>
          <w:tcPr>
            <w:tcW w:w="2591" w:type="dxa"/>
            <w:shd w:val="clear" w:color="auto" w:fill="auto"/>
          </w:tcPr>
          <w:p w:rsidR="0070155C" w:rsidRPr="0070155C" w:rsidRDefault="0070155C" w:rsidP="0070155C">
            <w:pPr>
              <w:tabs>
                <w:tab w:val="left" w:pos="1560"/>
                <w:tab w:val="left" w:pos="1985"/>
                <w:tab w:val="left" w:pos="2127"/>
                <w:tab w:val="left" w:pos="3402"/>
              </w:tabs>
              <w:jc w:val="center"/>
              <w:rPr>
                <w:b/>
              </w:rPr>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jc w:val="center"/>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rPr>
                <w:highlight w:val="yellow"/>
              </w:rPr>
            </w:pPr>
            <w:r w:rsidRPr="0070155C">
              <w:t>864,6</w:t>
            </w:r>
          </w:p>
        </w:tc>
        <w:tc>
          <w:tcPr>
            <w:tcW w:w="1113" w:type="dxa"/>
          </w:tcPr>
          <w:p w:rsidR="0070155C" w:rsidRPr="0070155C" w:rsidRDefault="0070155C" w:rsidP="0070155C">
            <w:pPr>
              <w:tabs>
                <w:tab w:val="left" w:pos="1560"/>
                <w:tab w:val="left" w:pos="1985"/>
                <w:tab w:val="left" w:pos="2127"/>
                <w:tab w:val="left" w:pos="3402"/>
              </w:tabs>
              <w:jc w:val="center"/>
            </w:pPr>
            <w:r w:rsidRPr="0070155C">
              <w:t>400</w:t>
            </w:r>
          </w:p>
        </w:tc>
        <w:tc>
          <w:tcPr>
            <w:tcW w:w="1047" w:type="dxa"/>
          </w:tcPr>
          <w:p w:rsidR="0070155C" w:rsidRPr="0070155C" w:rsidRDefault="0070155C" w:rsidP="0070155C">
            <w:pPr>
              <w:tabs>
                <w:tab w:val="left" w:pos="1560"/>
                <w:tab w:val="left" w:pos="1985"/>
                <w:tab w:val="left" w:pos="2127"/>
                <w:tab w:val="left" w:pos="3402"/>
              </w:tabs>
              <w:jc w:val="center"/>
              <w:rPr>
                <w:highlight w:val="yellow"/>
              </w:rPr>
            </w:pPr>
            <w:r w:rsidRPr="0070155C">
              <w:t>450</w:t>
            </w:r>
          </w:p>
        </w:tc>
        <w:tc>
          <w:tcPr>
            <w:tcW w:w="1080" w:type="dxa"/>
          </w:tcPr>
          <w:p w:rsidR="0070155C" w:rsidRPr="0070155C" w:rsidRDefault="0070155C" w:rsidP="0070155C">
            <w:pPr>
              <w:tabs>
                <w:tab w:val="left" w:pos="1560"/>
                <w:tab w:val="left" w:pos="1985"/>
                <w:tab w:val="left" w:pos="2127"/>
                <w:tab w:val="left" w:pos="3402"/>
              </w:tabs>
              <w:jc w:val="center"/>
            </w:pPr>
            <w:r w:rsidRPr="0070155C">
              <w:t>14,6</w:t>
            </w:r>
          </w:p>
        </w:tc>
        <w:tc>
          <w:tcPr>
            <w:tcW w:w="2069" w:type="dxa"/>
            <w:shd w:val="clear" w:color="auto" w:fill="auto"/>
          </w:tcPr>
          <w:p w:rsidR="0070155C" w:rsidRPr="0070155C" w:rsidRDefault="0070155C" w:rsidP="0070155C">
            <w:pPr>
              <w:tabs>
                <w:tab w:val="left" w:pos="1560"/>
                <w:tab w:val="left" w:pos="1985"/>
                <w:tab w:val="left" w:pos="2127"/>
                <w:tab w:val="left" w:pos="3402"/>
              </w:tabs>
              <w:jc w:val="center"/>
              <w:rPr>
                <w:b/>
              </w:rPr>
            </w:pPr>
          </w:p>
        </w:tc>
        <w:tc>
          <w:tcPr>
            <w:tcW w:w="2591" w:type="dxa"/>
            <w:shd w:val="clear" w:color="auto" w:fill="auto"/>
          </w:tcPr>
          <w:p w:rsidR="0070155C" w:rsidRPr="0070155C" w:rsidRDefault="0070155C" w:rsidP="0070155C">
            <w:pPr>
              <w:tabs>
                <w:tab w:val="left" w:pos="1560"/>
                <w:tab w:val="left" w:pos="1985"/>
                <w:tab w:val="left" w:pos="2127"/>
                <w:tab w:val="left" w:pos="3402"/>
              </w:tabs>
              <w:jc w:val="center"/>
              <w:rPr>
                <w:b/>
              </w:rPr>
            </w:pP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rPr>
                <w:b/>
              </w:rPr>
            </w:pPr>
            <w:r w:rsidRPr="0070155C">
              <w:rPr>
                <w:b/>
              </w:rPr>
              <w:t>1. Обеспечение доступности и качества образования</w:t>
            </w: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pPr>
            <w:r w:rsidRPr="0070155C">
              <w:t>1.1. Сохранение и развитие сети дошкольных образовательных организаций</w:t>
            </w: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1.1.1</w:t>
            </w:r>
          </w:p>
        </w:tc>
        <w:tc>
          <w:tcPr>
            <w:tcW w:w="9511" w:type="dxa"/>
            <w:gridSpan w:val="5"/>
          </w:tcPr>
          <w:p w:rsidR="0070155C" w:rsidRPr="0070155C" w:rsidRDefault="0070155C" w:rsidP="0070155C">
            <w:pPr>
              <w:tabs>
                <w:tab w:val="left" w:pos="1560"/>
                <w:tab w:val="left" w:pos="1985"/>
                <w:tab w:val="left" w:pos="2127"/>
                <w:tab w:val="left" w:pos="3402"/>
              </w:tabs>
              <w:jc w:val="both"/>
              <w:rPr>
                <w:b/>
              </w:rPr>
            </w:pPr>
            <w:r w:rsidRPr="0070155C">
              <w:t xml:space="preserve">Приобретение мебели для оснащения детских садов «Рябинка», «Теремок», </w:t>
            </w:r>
            <w:proofErr w:type="spellStart"/>
            <w:r w:rsidRPr="0070155C">
              <w:t>Клеванцовского</w:t>
            </w:r>
            <w:proofErr w:type="spellEnd"/>
            <w:r w:rsidRPr="0070155C">
              <w:t xml:space="preserve"> </w:t>
            </w:r>
            <w:proofErr w:type="spellStart"/>
            <w:r w:rsidRPr="0070155C">
              <w:t>д</w:t>
            </w:r>
            <w:proofErr w:type="spellEnd"/>
            <w:r w:rsidRPr="0070155C">
              <w:t xml:space="preserve">/с и дошкольных групп </w:t>
            </w:r>
            <w:proofErr w:type="spellStart"/>
            <w:r w:rsidRPr="0070155C">
              <w:t>Дымницкой</w:t>
            </w:r>
            <w:proofErr w:type="spellEnd"/>
            <w:r w:rsidRPr="0070155C">
              <w:t xml:space="preserve"> ООШ, </w:t>
            </w:r>
            <w:proofErr w:type="spellStart"/>
            <w:r w:rsidRPr="0070155C">
              <w:t>Хомутовской</w:t>
            </w:r>
            <w:proofErr w:type="spellEnd"/>
            <w:r w:rsidRPr="0070155C">
              <w:t xml:space="preserve"> ООШ, Воскресенской НОШ, НОШ им.А.Н. Островского</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1</w:t>
            </w:r>
          </w:p>
          <w:p w:rsidR="0070155C" w:rsidRPr="0070155C" w:rsidRDefault="0070155C" w:rsidP="0070155C">
            <w:pPr>
              <w:tabs>
                <w:tab w:val="left" w:pos="1560"/>
                <w:tab w:val="left" w:pos="1985"/>
                <w:tab w:val="left" w:pos="2127"/>
                <w:tab w:val="left" w:pos="3402"/>
              </w:tabs>
            </w:pPr>
            <w:r w:rsidRPr="0070155C">
              <w:t>Оборудование помещений детских садов и дошкольных групп в соответствии с современными требованиями</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14,6</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14,6</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14,6</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14,6</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1.1.2</w:t>
            </w:r>
          </w:p>
        </w:tc>
        <w:tc>
          <w:tcPr>
            <w:tcW w:w="9511" w:type="dxa"/>
            <w:gridSpan w:val="5"/>
          </w:tcPr>
          <w:p w:rsidR="0070155C" w:rsidRPr="0070155C" w:rsidRDefault="0070155C" w:rsidP="0070155C">
            <w:pPr>
              <w:tabs>
                <w:tab w:val="left" w:pos="1560"/>
                <w:tab w:val="left" w:pos="1985"/>
                <w:tab w:val="left" w:pos="2127"/>
                <w:tab w:val="left" w:pos="3402"/>
              </w:tabs>
              <w:jc w:val="both"/>
              <w:rPr>
                <w:b/>
              </w:rPr>
            </w:pPr>
            <w:r w:rsidRPr="0070155C">
              <w:t xml:space="preserve">Оснащение пищеблоков, приобретение нового технологического оборудования, кухонного инвентаря, мебели, посуды для пищеблоков детских садов «Рябинка», «Калинка», «Теремок», </w:t>
            </w:r>
            <w:proofErr w:type="spellStart"/>
            <w:r w:rsidRPr="0070155C">
              <w:t>Краснополянского</w:t>
            </w:r>
            <w:proofErr w:type="spellEnd"/>
            <w:r w:rsidRPr="0070155C">
              <w:t xml:space="preserve"> и </w:t>
            </w:r>
            <w:proofErr w:type="spellStart"/>
            <w:r w:rsidRPr="0070155C">
              <w:t>Клеванцовского</w:t>
            </w:r>
            <w:proofErr w:type="spellEnd"/>
            <w:r w:rsidRPr="0070155C">
              <w:t xml:space="preserve"> </w:t>
            </w:r>
            <w:proofErr w:type="spellStart"/>
            <w:r w:rsidRPr="0070155C">
              <w:t>д</w:t>
            </w:r>
            <w:proofErr w:type="spellEnd"/>
            <w:r w:rsidRPr="0070155C">
              <w:t>/</w:t>
            </w:r>
            <w:proofErr w:type="gramStart"/>
            <w:r w:rsidRPr="0070155C">
              <w:t>с</w:t>
            </w:r>
            <w:proofErr w:type="gramEnd"/>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1</w:t>
            </w:r>
          </w:p>
          <w:p w:rsidR="0070155C" w:rsidRPr="0070155C" w:rsidRDefault="0070155C" w:rsidP="0070155C">
            <w:pPr>
              <w:tabs>
                <w:tab w:val="left" w:pos="1560"/>
                <w:tab w:val="left" w:pos="1985"/>
                <w:tab w:val="left" w:pos="2127"/>
                <w:tab w:val="left" w:pos="3402"/>
              </w:tabs>
            </w:pPr>
            <w:r w:rsidRPr="0070155C">
              <w:t>Оборудование пищеблоков в соответствии с современными требованиями</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20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20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20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20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1.1.3</w:t>
            </w:r>
          </w:p>
        </w:tc>
        <w:tc>
          <w:tcPr>
            <w:tcW w:w="9511" w:type="dxa"/>
            <w:gridSpan w:val="5"/>
          </w:tcPr>
          <w:p w:rsidR="0070155C" w:rsidRPr="0070155C" w:rsidRDefault="0070155C" w:rsidP="0070155C">
            <w:pPr>
              <w:tabs>
                <w:tab w:val="left" w:pos="1560"/>
                <w:tab w:val="left" w:pos="1985"/>
                <w:tab w:val="left" w:pos="2127"/>
                <w:tab w:val="left" w:pos="3402"/>
              </w:tabs>
              <w:jc w:val="both"/>
              <w:rPr>
                <w:b/>
              </w:rPr>
            </w:pPr>
            <w:r w:rsidRPr="0070155C">
              <w:t xml:space="preserve">Строительство и ремонт веранд и прогулочных теневых навесов на участках детских садов «Рябинка», «Калинка», </w:t>
            </w:r>
            <w:proofErr w:type="spellStart"/>
            <w:r w:rsidRPr="0070155C">
              <w:t>Краснополянского</w:t>
            </w:r>
            <w:proofErr w:type="spellEnd"/>
            <w:r w:rsidRPr="0070155C">
              <w:t xml:space="preserve"> </w:t>
            </w:r>
            <w:proofErr w:type="spellStart"/>
            <w:r w:rsidRPr="0070155C">
              <w:t>д</w:t>
            </w:r>
            <w:proofErr w:type="spellEnd"/>
            <w:r w:rsidRPr="0070155C">
              <w:t xml:space="preserve">/с,  </w:t>
            </w:r>
            <w:proofErr w:type="spellStart"/>
            <w:r w:rsidRPr="0070155C">
              <w:t>нш-д</w:t>
            </w:r>
            <w:proofErr w:type="spellEnd"/>
            <w:r w:rsidRPr="0070155C">
              <w:t>/с им</w:t>
            </w:r>
            <w:proofErr w:type="gramStart"/>
            <w:r w:rsidRPr="0070155C">
              <w:t>.О</w:t>
            </w:r>
            <w:proofErr w:type="gramEnd"/>
            <w:r w:rsidRPr="0070155C">
              <w:t>стровского</w:t>
            </w:r>
          </w:p>
        </w:tc>
        <w:tc>
          <w:tcPr>
            <w:tcW w:w="2069" w:type="dxa"/>
            <w:vMerge w:val="restart"/>
            <w:shd w:val="clear" w:color="auto" w:fill="auto"/>
          </w:tcPr>
          <w:p w:rsidR="0070155C" w:rsidRPr="0070155C" w:rsidRDefault="0070155C" w:rsidP="0070155C">
            <w:pPr>
              <w:tabs>
                <w:tab w:val="left" w:pos="1985"/>
                <w:tab w:val="left" w:pos="2052"/>
                <w:tab w:val="left" w:pos="2127"/>
                <w:tab w:val="left" w:pos="3402"/>
              </w:tabs>
            </w:pPr>
            <w:r w:rsidRPr="0070155C">
              <w:t>1</w:t>
            </w:r>
          </w:p>
          <w:p w:rsidR="0070155C" w:rsidRPr="0070155C" w:rsidRDefault="0070155C" w:rsidP="0070155C">
            <w:pPr>
              <w:tabs>
                <w:tab w:val="left" w:pos="1985"/>
                <w:tab w:val="left" w:pos="2052"/>
                <w:tab w:val="left" w:pos="2127"/>
                <w:tab w:val="left" w:pos="3402"/>
              </w:tabs>
            </w:pPr>
            <w:r w:rsidRPr="0070155C">
              <w:t xml:space="preserve">Выполнение </w:t>
            </w:r>
            <w:r w:rsidRPr="0070155C">
              <w:lastRenderedPageBreak/>
              <w:t xml:space="preserve">требований </w:t>
            </w:r>
            <w:proofErr w:type="spellStart"/>
            <w:r w:rsidRPr="0070155C">
              <w:t>СанПиН</w:t>
            </w:r>
            <w:proofErr w:type="spellEnd"/>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lastRenderedPageBreak/>
              <w:t xml:space="preserve">Отдел образования, руководители </w:t>
            </w:r>
            <w:r w:rsidRPr="0070155C">
              <w:lastRenderedPageBreak/>
              <w:t>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100</w:t>
            </w:r>
          </w:p>
        </w:tc>
        <w:tc>
          <w:tcPr>
            <w:tcW w:w="1113" w:type="dxa"/>
          </w:tcPr>
          <w:p w:rsidR="0070155C" w:rsidRPr="0070155C" w:rsidRDefault="0070155C" w:rsidP="0070155C">
            <w:pPr>
              <w:tabs>
                <w:tab w:val="left" w:pos="1560"/>
                <w:tab w:val="left" w:pos="1985"/>
                <w:tab w:val="left" w:pos="2127"/>
                <w:tab w:val="left" w:pos="3402"/>
              </w:tabs>
              <w:jc w:val="center"/>
            </w:pPr>
            <w:r w:rsidRPr="0070155C">
              <w:t>50</w:t>
            </w:r>
          </w:p>
        </w:tc>
        <w:tc>
          <w:tcPr>
            <w:tcW w:w="1047" w:type="dxa"/>
          </w:tcPr>
          <w:p w:rsidR="0070155C" w:rsidRPr="0070155C" w:rsidRDefault="0070155C" w:rsidP="0070155C">
            <w:pPr>
              <w:tabs>
                <w:tab w:val="left" w:pos="1560"/>
                <w:tab w:val="left" w:pos="1985"/>
                <w:tab w:val="left" w:pos="2127"/>
                <w:tab w:val="left" w:pos="3402"/>
              </w:tabs>
              <w:jc w:val="center"/>
            </w:pPr>
            <w:r w:rsidRPr="0070155C">
              <w:t>50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100</w:t>
            </w:r>
          </w:p>
        </w:tc>
        <w:tc>
          <w:tcPr>
            <w:tcW w:w="1113" w:type="dxa"/>
          </w:tcPr>
          <w:p w:rsidR="0070155C" w:rsidRPr="0070155C" w:rsidRDefault="0070155C" w:rsidP="0070155C">
            <w:pPr>
              <w:tabs>
                <w:tab w:val="left" w:pos="1560"/>
                <w:tab w:val="left" w:pos="1985"/>
                <w:tab w:val="left" w:pos="2127"/>
                <w:tab w:val="left" w:pos="3402"/>
              </w:tabs>
              <w:jc w:val="center"/>
            </w:pPr>
            <w:r w:rsidRPr="0070155C">
              <w:t>50</w:t>
            </w:r>
          </w:p>
        </w:tc>
        <w:tc>
          <w:tcPr>
            <w:tcW w:w="1047" w:type="dxa"/>
          </w:tcPr>
          <w:p w:rsidR="0070155C" w:rsidRPr="0070155C" w:rsidRDefault="0070155C" w:rsidP="0070155C">
            <w:pPr>
              <w:tabs>
                <w:tab w:val="left" w:pos="1560"/>
                <w:tab w:val="left" w:pos="1985"/>
                <w:tab w:val="left" w:pos="2127"/>
                <w:tab w:val="left" w:pos="3402"/>
              </w:tabs>
              <w:jc w:val="center"/>
            </w:pPr>
            <w:r w:rsidRPr="0070155C">
              <w:t>50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1.1.4</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Замена оконных блоков в детских садах «Рябинка», «Теремок»</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1</w:t>
            </w:r>
          </w:p>
          <w:p w:rsidR="0070155C" w:rsidRPr="0070155C" w:rsidRDefault="0070155C" w:rsidP="0070155C">
            <w:pPr>
              <w:tabs>
                <w:tab w:val="left" w:pos="1560"/>
                <w:tab w:val="left" w:pos="1985"/>
                <w:tab w:val="left" w:pos="2127"/>
                <w:tab w:val="left" w:pos="3402"/>
              </w:tabs>
            </w:pPr>
            <w:r w:rsidRPr="0070155C">
              <w:t xml:space="preserve">Выполнение требований  </w:t>
            </w:r>
            <w:proofErr w:type="spellStart"/>
            <w:r w:rsidRPr="0070155C">
              <w:t>СанПиН</w:t>
            </w:r>
            <w:proofErr w:type="spellEnd"/>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91,4</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44,6</w:t>
            </w:r>
          </w:p>
        </w:tc>
        <w:tc>
          <w:tcPr>
            <w:tcW w:w="1080" w:type="dxa"/>
          </w:tcPr>
          <w:p w:rsidR="0070155C" w:rsidRPr="0070155C" w:rsidRDefault="0070155C" w:rsidP="0070155C">
            <w:pPr>
              <w:tabs>
                <w:tab w:val="left" w:pos="1560"/>
                <w:tab w:val="left" w:pos="1985"/>
                <w:tab w:val="left" w:pos="2127"/>
                <w:tab w:val="left" w:pos="3402"/>
              </w:tabs>
              <w:jc w:val="center"/>
            </w:pPr>
            <w:r w:rsidRPr="0070155C">
              <w:t>46,8</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91,4</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44,6</w:t>
            </w:r>
          </w:p>
        </w:tc>
        <w:tc>
          <w:tcPr>
            <w:tcW w:w="1080" w:type="dxa"/>
          </w:tcPr>
          <w:p w:rsidR="0070155C" w:rsidRPr="0070155C" w:rsidRDefault="0070155C" w:rsidP="0070155C">
            <w:pPr>
              <w:tabs>
                <w:tab w:val="left" w:pos="1560"/>
                <w:tab w:val="left" w:pos="1985"/>
                <w:tab w:val="left" w:pos="2127"/>
                <w:tab w:val="left" w:pos="3402"/>
              </w:tabs>
              <w:jc w:val="center"/>
            </w:pPr>
            <w:r w:rsidRPr="0070155C">
              <w:t>46,8</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Borders>
              <w:bottom w:val="single" w:sz="4" w:space="0" w:color="auto"/>
            </w:tcBorders>
          </w:tcPr>
          <w:p w:rsidR="0070155C" w:rsidRPr="0070155C" w:rsidRDefault="0070155C" w:rsidP="0070155C">
            <w:pPr>
              <w:tabs>
                <w:tab w:val="left" w:pos="1560"/>
                <w:tab w:val="left" w:pos="1985"/>
                <w:tab w:val="left" w:pos="2127"/>
                <w:tab w:val="left" w:pos="3402"/>
              </w:tabs>
              <w:jc w:val="center"/>
            </w:pPr>
          </w:p>
        </w:tc>
        <w:tc>
          <w:tcPr>
            <w:tcW w:w="5243" w:type="dxa"/>
            <w:tcBorders>
              <w:bottom w:val="single" w:sz="4" w:space="0" w:color="auto"/>
            </w:tcBorders>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Borders>
              <w:bottom w:val="single" w:sz="4" w:space="0" w:color="auto"/>
            </w:tcBorders>
          </w:tcPr>
          <w:p w:rsidR="0070155C" w:rsidRPr="0070155C" w:rsidRDefault="0070155C" w:rsidP="0070155C">
            <w:pPr>
              <w:tabs>
                <w:tab w:val="left" w:pos="1560"/>
                <w:tab w:val="left" w:pos="1985"/>
                <w:tab w:val="left" w:pos="2127"/>
                <w:tab w:val="left" w:pos="3402"/>
              </w:tabs>
              <w:jc w:val="center"/>
            </w:pPr>
            <w:r w:rsidRPr="0070155C">
              <w:t>0</w:t>
            </w:r>
          </w:p>
        </w:tc>
        <w:tc>
          <w:tcPr>
            <w:tcW w:w="1113" w:type="dxa"/>
            <w:tcBorders>
              <w:bottom w:val="single" w:sz="4" w:space="0" w:color="auto"/>
            </w:tcBorders>
          </w:tcPr>
          <w:p w:rsidR="0070155C" w:rsidRPr="0070155C" w:rsidRDefault="0070155C" w:rsidP="0070155C">
            <w:pPr>
              <w:tabs>
                <w:tab w:val="left" w:pos="1560"/>
                <w:tab w:val="left" w:pos="1985"/>
                <w:tab w:val="left" w:pos="2127"/>
                <w:tab w:val="left" w:pos="3402"/>
              </w:tabs>
              <w:jc w:val="center"/>
            </w:pPr>
            <w:r w:rsidRPr="0070155C">
              <w:t>0</w:t>
            </w:r>
          </w:p>
        </w:tc>
        <w:tc>
          <w:tcPr>
            <w:tcW w:w="1047" w:type="dxa"/>
            <w:tcBorders>
              <w:bottom w:val="single" w:sz="4" w:space="0" w:color="auto"/>
            </w:tcBorders>
          </w:tcPr>
          <w:p w:rsidR="0070155C" w:rsidRPr="0070155C" w:rsidRDefault="0070155C" w:rsidP="0070155C">
            <w:pPr>
              <w:tabs>
                <w:tab w:val="left" w:pos="1560"/>
                <w:tab w:val="left" w:pos="1985"/>
                <w:tab w:val="left" w:pos="2127"/>
                <w:tab w:val="left" w:pos="3402"/>
              </w:tabs>
              <w:jc w:val="center"/>
            </w:pPr>
            <w:r w:rsidRPr="0070155C">
              <w:t>0</w:t>
            </w:r>
          </w:p>
        </w:tc>
        <w:tc>
          <w:tcPr>
            <w:tcW w:w="1080" w:type="dxa"/>
            <w:tcBorders>
              <w:bottom w:val="single" w:sz="4" w:space="0" w:color="auto"/>
            </w:tcBorders>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tcBorders>
              <w:bottom w:val="single" w:sz="4" w:space="0" w:color="auto"/>
            </w:tcBorders>
            <w:shd w:val="clear" w:color="auto" w:fill="auto"/>
          </w:tcPr>
          <w:p w:rsidR="0070155C" w:rsidRPr="0070155C" w:rsidRDefault="0070155C" w:rsidP="0070155C">
            <w:pPr>
              <w:tabs>
                <w:tab w:val="left" w:pos="1560"/>
                <w:tab w:val="left" w:pos="1985"/>
                <w:tab w:val="left" w:pos="2127"/>
                <w:tab w:val="left" w:pos="3402"/>
              </w:tabs>
            </w:pPr>
          </w:p>
        </w:tc>
        <w:tc>
          <w:tcPr>
            <w:tcW w:w="2591" w:type="dxa"/>
            <w:vMerge/>
            <w:tcBorders>
              <w:bottom w:val="single" w:sz="4" w:space="0" w:color="auto"/>
            </w:tcBorders>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1.1.5</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Текущий ремонт зданий всех дошкольных учреждений</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1</w:t>
            </w:r>
          </w:p>
          <w:p w:rsidR="0070155C" w:rsidRPr="0070155C" w:rsidRDefault="0070155C" w:rsidP="0070155C">
            <w:pPr>
              <w:tabs>
                <w:tab w:val="left" w:pos="1560"/>
                <w:tab w:val="left" w:pos="1985"/>
                <w:tab w:val="left" w:pos="2127"/>
                <w:tab w:val="left" w:pos="3402"/>
              </w:tabs>
            </w:pPr>
            <w:r w:rsidRPr="0070155C">
              <w:t xml:space="preserve">Выполнение требований  </w:t>
            </w:r>
            <w:proofErr w:type="spellStart"/>
            <w:r w:rsidRPr="0070155C">
              <w:t>СанПиН</w:t>
            </w:r>
            <w:proofErr w:type="spellEnd"/>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строительства, архитектуры, ЖКХ, природных ресурсов и охраны окружающей среды,  отдел образования, руководители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304,2</w:t>
            </w:r>
          </w:p>
        </w:tc>
        <w:tc>
          <w:tcPr>
            <w:tcW w:w="1113" w:type="dxa"/>
          </w:tcPr>
          <w:p w:rsidR="0070155C" w:rsidRPr="0070155C" w:rsidRDefault="0070155C" w:rsidP="0070155C">
            <w:pPr>
              <w:tabs>
                <w:tab w:val="left" w:pos="1560"/>
                <w:tab w:val="left" w:pos="1985"/>
                <w:tab w:val="left" w:pos="2127"/>
                <w:tab w:val="left" w:pos="3402"/>
              </w:tabs>
              <w:jc w:val="center"/>
            </w:pPr>
            <w:r w:rsidRPr="0070155C">
              <w:t>166,1</w:t>
            </w:r>
          </w:p>
        </w:tc>
        <w:tc>
          <w:tcPr>
            <w:tcW w:w="1047" w:type="dxa"/>
          </w:tcPr>
          <w:p w:rsidR="0070155C" w:rsidRPr="0070155C" w:rsidRDefault="0070155C" w:rsidP="0070155C">
            <w:pPr>
              <w:tabs>
                <w:tab w:val="left" w:pos="1560"/>
                <w:tab w:val="left" w:pos="1985"/>
                <w:tab w:val="left" w:pos="2127"/>
                <w:tab w:val="left" w:pos="3402"/>
              </w:tabs>
              <w:jc w:val="center"/>
              <w:rPr>
                <w:highlight w:val="yellow"/>
              </w:rPr>
            </w:pPr>
            <w:r w:rsidRPr="0070155C">
              <w:t>128</w:t>
            </w:r>
          </w:p>
        </w:tc>
        <w:tc>
          <w:tcPr>
            <w:tcW w:w="1080" w:type="dxa"/>
          </w:tcPr>
          <w:p w:rsidR="0070155C" w:rsidRPr="0070155C" w:rsidRDefault="0070155C" w:rsidP="0070155C">
            <w:pPr>
              <w:tabs>
                <w:tab w:val="left" w:pos="1560"/>
                <w:tab w:val="left" w:pos="1985"/>
                <w:tab w:val="left" w:pos="2127"/>
                <w:tab w:val="left" w:pos="3402"/>
              </w:tabs>
              <w:jc w:val="center"/>
            </w:pPr>
            <w:r w:rsidRPr="0070155C">
              <w:t>10,1</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104,2</w:t>
            </w:r>
          </w:p>
        </w:tc>
        <w:tc>
          <w:tcPr>
            <w:tcW w:w="1113" w:type="dxa"/>
          </w:tcPr>
          <w:p w:rsidR="0070155C" w:rsidRPr="0070155C" w:rsidRDefault="0070155C" w:rsidP="0070155C">
            <w:pPr>
              <w:tabs>
                <w:tab w:val="left" w:pos="1560"/>
                <w:tab w:val="left" w:pos="1985"/>
                <w:tab w:val="left" w:pos="2127"/>
                <w:tab w:val="left" w:pos="3402"/>
              </w:tabs>
              <w:jc w:val="center"/>
            </w:pPr>
            <w:r w:rsidRPr="0070155C">
              <w:t>66,1</w:t>
            </w:r>
          </w:p>
        </w:tc>
        <w:tc>
          <w:tcPr>
            <w:tcW w:w="1047" w:type="dxa"/>
          </w:tcPr>
          <w:p w:rsidR="0070155C" w:rsidRPr="0070155C" w:rsidRDefault="0070155C" w:rsidP="0070155C">
            <w:pPr>
              <w:tabs>
                <w:tab w:val="left" w:pos="1560"/>
                <w:tab w:val="left" w:pos="1985"/>
                <w:tab w:val="left" w:pos="2127"/>
                <w:tab w:val="left" w:pos="3402"/>
              </w:tabs>
              <w:jc w:val="center"/>
            </w:pPr>
            <w:r w:rsidRPr="0070155C">
              <w:t>28</w:t>
            </w:r>
          </w:p>
        </w:tc>
        <w:tc>
          <w:tcPr>
            <w:tcW w:w="1080" w:type="dxa"/>
          </w:tcPr>
          <w:p w:rsidR="0070155C" w:rsidRPr="0070155C" w:rsidRDefault="0070155C" w:rsidP="0070155C">
            <w:pPr>
              <w:tabs>
                <w:tab w:val="left" w:pos="1560"/>
                <w:tab w:val="left" w:pos="1985"/>
                <w:tab w:val="left" w:pos="2127"/>
                <w:tab w:val="left" w:pos="3402"/>
              </w:tabs>
              <w:jc w:val="center"/>
            </w:pPr>
            <w:r w:rsidRPr="0070155C">
              <w:t>10,1</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200</w:t>
            </w:r>
          </w:p>
        </w:tc>
        <w:tc>
          <w:tcPr>
            <w:tcW w:w="1113" w:type="dxa"/>
          </w:tcPr>
          <w:p w:rsidR="0070155C" w:rsidRPr="0070155C" w:rsidRDefault="0070155C" w:rsidP="0070155C">
            <w:pPr>
              <w:tabs>
                <w:tab w:val="left" w:pos="1560"/>
                <w:tab w:val="left" w:pos="1985"/>
                <w:tab w:val="left" w:pos="2127"/>
                <w:tab w:val="left" w:pos="3402"/>
              </w:tabs>
              <w:jc w:val="center"/>
            </w:pPr>
            <w:r w:rsidRPr="0070155C">
              <w:t>100</w:t>
            </w:r>
          </w:p>
        </w:tc>
        <w:tc>
          <w:tcPr>
            <w:tcW w:w="1047" w:type="dxa"/>
          </w:tcPr>
          <w:p w:rsidR="0070155C" w:rsidRPr="0070155C" w:rsidRDefault="0070155C" w:rsidP="0070155C">
            <w:pPr>
              <w:tabs>
                <w:tab w:val="left" w:pos="1560"/>
                <w:tab w:val="left" w:pos="1985"/>
                <w:tab w:val="left" w:pos="2127"/>
                <w:tab w:val="left" w:pos="3402"/>
              </w:tabs>
              <w:jc w:val="center"/>
              <w:rPr>
                <w:highlight w:val="yellow"/>
              </w:rPr>
            </w:pPr>
            <w:r w:rsidRPr="0070155C">
              <w:t>100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5922" w:type="dxa"/>
            <w:gridSpan w:val="2"/>
          </w:tcPr>
          <w:p w:rsidR="0070155C" w:rsidRPr="0070155C" w:rsidRDefault="0070155C" w:rsidP="0070155C">
            <w:pPr>
              <w:tabs>
                <w:tab w:val="left" w:pos="1560"/>
                <w:tab w:val="left" w:pos="1985"/>
                <w:tab w:val="left" w:pos="2127"/>
                <w:tab w:val="left" w:pos="3402"/>
              </w:tabs>
              <w:jc w:val="right"/>
              <w:rPr>
                <w:b/>
              </w:rPr>
            </w:pPr>
            <w:r w:rsidRPr="0070155C">
              <w:rPr>
                <w:b/>
              </w:rPr>
              <w:t>ИТОГО по подразделу</w:t>
            </w:r>
          </w:p>
        </w:tc>
        <w:tc>
          <w:tcPr>
            <w:tcW w:w="1028"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530,2</w:t>
            </w:r>
          </w:p>
        </w:tc>
        <w:tc>
          <w:tcPr>
            <w:tcW w:w="1113"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216,1</w:t>
            </w:r>
          </w:p>
        </w:tc>
        <w:tc>
          <w:tcPr>
            <w:tcW w:w="1047"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222,6</w:t>
            </w:r>
          </w:p>
        </w:tc>
        <w:tc>
          <w:tcPr>
            <w:tcW w:w="1080"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91,5</w:t>
            </w:r>
          </w:p>
        </w:tc>
        <w:tc>
          <w:tcPr>
            <w:tcW w:w="2069" w:type="dxa"/>
            <w:shd w:val="clear" w:color="auto" w:fill="auto"/>
          </w:tcPr>
          <w:p w:rsidR="0070155C" w:rsidRPr="0070155C" w:rsidRDefault="0070155C" w:rsidP="0070155C">
            <w:pPr>
              <w:tabs>
                <w:tab w:val="left" w:pos="1560"/>
                <w:tab w:val="left" w:pos="1985"/>
                <w:tab w:val="left" w:pos="2127"/>
                <w:tab w:val="left" w:pos="3402"/>
              </w:tabs>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pPr>
            <w:r w:rsidRPr="0070155C">
              <w:t>1.2. Обеспечение доступности качественного образования</w:t>
            </w: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1.2.1</w:t>
            </w:r>
          </w:p>
        </w:tc>
        <w:tc>
          <w:tcPr>
            <w:tcW w:w="9511" w:type="dxa"/>
            <w:gridSpan w:val="5"/>
          </w:tcPr>
          <w:p w:rsidR="0070155C" w:rsidRPr="0070155C" w:rsidRDefault="0070155C" w:rsidP="0070155C">
            <w:pPr>
              <w:tabs>
                <w:tab w:val="left" w:pos="1560"/>
                <w:tab w:val="left" w:pos="1985"/>
                <w:tab w:val="left" w:pos="2127"/>
                <w:tab w:val="left" w:pos="3402"/>
              </w:tabs>
              <w:jc w:val="both"/>
              <w:rPr>
                <w:b/>
              </w:rPr>
            </w:pPr>
            <w:r w:rsidRPr="0070155C">
              <w:t>Обеспечение антитеррористической и противопожарной безопасности образовательных организаций (установка систем видеонаблюдения и систем пожарной сигнализации, обеспечивающей дублирование светового и звукового сигналов о возникновении пожара на пульт подразделения пожарной охраны). Приобретение школьного автобуса для МКОУ «Александровская СОШ»</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2</w:t>
            </w:r>
          </w:p>
          <w:p w:rsidR="0070155C" w:rsidRPr="0070155C" w:rsidRDefault="0070155C" w:rsidP="0070155C">
            <w:pPr>
              <w:tabs>
                <w:tab w:val="left" w:pos="1854"/>
                <w:tab w:val="left" w:pos="1985"/>
                <w:tab w:val="left" w:pos="2127"/>
                <w:tab w:val="left" w:pos="3402"/>
              </w:tabs>
            </w:pPr>
            <w:r w:rsidRPr="0070155C">
              <w:t>Выполнение требований безопасности образовательных организаций</w:t>
            </w:r>
          </w:p>
          <w:p w:rsidR="0070155C" w:rsidRPr="0070155C" w:rsidRDefault="0070155C" w:rsidP="0070155C">
            <w:pPr>
              <w:tabs>
                <w:tab w:val="left" w:pos="1854"/>
                <w:tab w:val="left" w:pos="1985"/>
                <w:tab w:val="left" w:pos="2127"/>
                <w:tab w:val="left" w:pos="3402"/>
              </w:tabs>
            </w:pP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Администрация Островского муниципального района, отдел образования, руководители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2153,7</w:t>
            </w:r>
          </w:p>
        </w:tc>
        <w:tc>
          <w:tcPr>
            <w:tcW w:w="1113" w:type="dxa"/>
          </w:tcPr>
          <w:p w:rsidR="0070155C" w:rsidRPr="0070155C" w:rsidRDefault="0070155C" w:rsidP="0070155C">
            <w:pPr>
              <w:tabs>
                <w:tab w:val="left" w:pos="1560"/>
                <w:tab w:val="left" w:pos="1985"/>
                <w:tab w:val="left" w:pos="2127"/>
                <w:tab w:val="left" w:pos="3402"/>
              </w:tabs>
              <w:jc w:val="center"/>
            </w:pPr>
            <w:r w:rsidRPr="0070155C">
              <w:t>116</w:t>
            </w:r>
          </w:p>
        </w:tc>
        <w:tc>
          <w:tcPr>
            <w:tcW w:w="1047" w:type="dxa"/>
          </w:tcPr>
          <w:p w:rsidR="0070155C" w:rsidRPr="0070155C" w:rsidRDefault="0070155C" w:rsidP="0070155C">
            <w:pPr>
              <w:tabs>
                <w:tab w:val="left" w:pos="1560"/>
                <w:tab w:val="left" w:pos="1985"/>
                <w:tab w:val="left" w:pos="2127"/>
                <w:tab w:val="left" w:pos="3402"/>
              </w:tabs>
              <w:jc w:val="center"/>
            </w:pPr>
            <w:r w:rsidRPr="0070155C">
              <w:t>52</w:t>
            </w:r>
          </w:p>
        </w:tc>
        <w:tc>
          <w:tcPr>
            <w:tcW w:w="1080" w:type="dxa"/>
          </w:tcPr>
          <w:p w:rsidR="0070155C" w:rsidRPr="0070155C" w:rsidRDefault="0070155C" w:rsidP="0070155C">
            <w:pPr>
              <w:tabs>
                <w:tab w:val="left" w:pos="1560"/>
                <w:tab w:val="left" w:pos="1985"/>
                <w:tab w:val="left" w:pos="2127"/>
                <w:tab w:val="left" w:pos="3402"/>
              </w:tabs>
              <w:jc w:val="center"/>
            </w:pPr>
            <w:r w:rsidRPr="0070155C">
              <w:t>1985,7</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2153,7</w:t>
            </w:r>
          </w:p>
        </w:tc>
        <w:tc>
          <w:tcPr>
            <w:tcW w:w="1113" w:type="dxa"/>
          </w:tcPr>
          <w:p w:rsidR="0070155C" w:rsidRPr="0070155C" w:rsidRDefault="0070155C" w:rsidP="0070155C">
            <w:pPr>
              <w:tabs>
                <w:tab w:val="left" w:pos="1560"/>
                <w:tab w:val="left" w:pos="1985"/>
                <w:tab w:val="left" w:pos="2127"/>
                <w:tab w:val="left" w:pos="3402"/>
              </w:tabs>
              <w:jc w:val="center"/>
            </w:pPr>
            <w:r w:rsidRPr="0070155C">
              <w:t>116</w:t>
            </w:r>
          </w:p>
        </w:tc>
        <w:tc>
          <w:tcPr>
            <w:tcW w:w="1047" w:type="dxa"/>
          </w:tcPr>
          <w:p w:rsidR="0070155C" w:rsidRPr="0070155C" w:rsidRDefault="0070155C" w:rsidP="0070155C">
            <w:pPr>
              <w:tabs>
                <w:tab w:val="left" w:pos="1560"/>
                <w:tab w:val="left" w:pos="1985"/>
                <w:tab w:val="left" w:pos="2127"/>
                <w:tab w:val="left" w:pos="3402"/>
              </w:tabs>
              <w:jc w:val="center"/>
            </w:pPr>
            <w:r w:rsidRPr="0070155C">
              <w:t>52</w:t>
            </w:r>
          </w:p>
        </w:tc>
        <w:tc>
          <w:tcPr>
            <w:tcW w:w="1080" w:type="dxa"/>
          </w:tcPr>
          <w:p w:rsidR="0070155C" w:rsidRPr="0070155C" w:rsidRDefault="0070155C" w:rsidP="0070155C">
            <w:pPr>
              <w:tabs>
                <w:tab w:val="left" w:pos="1560"/>
                <w:tab w:val="left" w:pos="1985"/>
                <w:tab w:val="left" w:pos="2127"/>
                <w:tab w:val="left" w:pos="3402"/>
              </w:tabs>
              <w:jc w:val="center"/>
            </w:pPr>
            <w:r w:rsidRPr="0070155C">
              <w:t>1985,7</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1.2.2</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Пополнение фондов школьных библиотек</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2</w:t>
            </w:r>
          </w:p>
          <w:p w:rsidR="0070155C" w:rsidRPr="0070155C" w:rsidRDefault="0070155C" w:rsidP="0070155C">
            <w:pPr>
              <w:tabs>
                <w:tab w:val="left" w:pos="1560"/>
                <w:tab w:val="left" w:pos="1985"/>
                <w:tab w:val="left" w:pos="2127"/>
                <w:tab w:val="left" w:pos="3402"/>
              </w:tabs>
            </w:pPr>
            <w:r w:rsidRPr="0070155C">
              <w:t>Увеличение фонда школьных учебников</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17</w:t>
            </w:r>
          </w:p>
        </w:tc>
        <w:tc>
          <w:tcPr>
            <w:tcW w:w="1113" w:type="dxa"/>
          </w:tcPr>
          <w:p w:rsidR="0070155C" w:rsidRPr="0070155C" w:rsidRDefault="0070155C" w:rsidP="0070155C">
            <w:pPr>
              <w:tabs>
                <w:tab w:val="left" w:pos="1560"/>
                <w:tab w:val="left" w:pos="1985"/>
                <w:tab w:val="left" w:pos="2127"/>
                <w:tab w:val="left" w:pos="3402"/>
              </w:tabs>
              <w:jc w:val="center"/>
            </w:pPr>
            <w:r w:rsidRPr="0070155C">
              <w:t>17</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17</w:t>
            </w:r>
          </w:p>
        </w:tc>
        <w:tc>
          <w:tcPr>
            <w:tcW w:w="1113" w:type="dxa"/>
          </w:tcPr>
          <w:p w:rsidR="0070155C" w:rsidRPr="0070155C" w:rsidRDefault="0070155C" w:rsidP="0070155C">
            <w:pPr>
              <w:tabs>
                <w:tab w:val="left" w:pos="1560"/>
                <w:tab w:val="left" w:pos="1985"/>
                <w:tab w:val="left" w:pos="2127"/>
                <w:tab w:val="left" w:pos="3402"/>
              </w:tabs>
              <w:jc w:val="center"/>
            </w:pPr>
            <w:r w:rsidRPr="0070155C">
              <w:t>17</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1.2.3</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Приобретение и ремонт учебного оборудования для школ</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2</w:t>
            </w:r>
          </w:p>
          <w:p w:rsidR="0070155C" w:rsidRPr="0070155C" w:rsidRDefault="0070155C" w:rsidP="0070155C">
            <w:pPr>
              <w:tabs>
                <w:tab w:val="left" w:pos="1560"/>
                <w:tab w:val="left" w:pos="1985"/>
                <w:tab w:val="left" w:pos="2127"/>
                <w:tab w:val="left" w:pos="3402"/>
              </w:tabs>
            </w:pPr>
            <w:r w:rsidRPr="0070155C">
              <w:t xml:space="preserve">Оборудование учебных кабинетов в соответствии с современными требованиями   </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28,7</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28,7</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28,7</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28,7</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lastRenderedPageBreak/>
              <w:t>1.2.4</w:t>
            </w:r>
          </w:p>
          <w:p w:rsidR="0070155C" w:rsidRPr="0070155C" w:rsidRDefault="0070155C" w:rsidP="0070155C">
            <w:pPr>
              <w:tabs>
                <w:tab w:val="left" w:pos="1560"/>
                <w:tab w:val="left" w:pos="1985"/>
                <w:tab w:val="left" w:pos="2127"/>
                <w:tab w:val="left" w:pos="3402"/>
              </w:tabs>
              <w:jc w:val="center"/>
            </w:pPr>
          </w:p>
          <w:p w:rsidR="0070155C" w:rsidRPr="0070155C" w:rsidRDefault="0070155C" w:rsidP="0070155C">
            <w:pPr>
              <w:tabs>
                <w:tab w:val="left" w:pos="1560"/>
                <w:tab w:val="left" w:pos="1985"/>
                <w:tab w:val="left" w:pos="2127"/>
                <w:tab w:val="left" w:pos="3402"/>
              </w:tabs>
              <w:jc w:val="center"/>
            </w:pPr>
          </w:p>
          <w:p w:rsidR="0070155C" w:rsidRPr="0070155C" w:rsidRDefault="0070155C" w:rsidP="0070155C">
            <w:pPr>
              <w:tabs>
                <w:tab w:val="left" w:pos="1560"/>
                <w:tab w:val="left" w:pos="1985"/>
                <w:tab w:val="left" w:pos="2127"/>
                <w:tab w:val="left" w:pos="3402"/>
              </w:tabs>
              <w:jc w:val="center"/>
            </w:pPr>
          </w:p>
          <w:p w:rsidR="0070155C" w:rsidRPr="0070155C" w:rsidRDefault="0070155C" w:rsidP="0070155C">
            <w:pPr>
              <w:tabs>
                <w:tab w:val="left" w:pos="1560"/>
                <w:tab w:val="left" w:pos="1985"/>
                <w:tab w:val="left" w:pos="2127"/>
                <w:tab w:val="left" w:pos="3402"/>
              </w:tabs>
              <w:jc w:val="center"/>
            </w:pPr>
          </w:p>
          <w:p w:rsidR="0070155C" w:rsidRPr="0070155C" w:rsidRDefault="0070155C" w:rsidP="0070155C">
            <w:pPr>
              <w:tabs>
                <w:tab w:val="left" w:pos="1560"/>
                <w:tab w:val="left" w:pos="1985"/>
                <w:tab w:val="left" w:pos="2127"/>
                <w:tab w:val="left" w:pos="3402"/>
              </w:tabs>
            </w:pPr>
          </w:p>
        </w:tc>
        <w:tc>
          <w:tcPr>
            <w:tcW w:w="9511" w:type="dxa"/>
            <w:gridSpan w:val="5"/>
          </w:tcPr>
          <w:p w:rsidR="0070155C" w:rsidRPr="0070155C" w:rsidRDefault="0070155C" w:rsidP="0070155C">
            <w:pPr>
              <w:tabs>
                <w:tab w:val="left" w:pos="1560"/>
                <w:tab w:val="left" w:pos="1985"/>
                <w:tab w:val="left" w:pos="2127"/>
                <w:tab w:val="left" w:pos="3402"/>
              </w:tabs>
            </w:pPr>
            <w:r w:rsidRPr="0070155C">
              <w:t>Приобретение производственного оборудования, мебели для общеобразовательных учреждений</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2</w:t>
            </w:r>
          </w:p>
          <w:p w:rsidR="0070155C" w:rsidRPr="0070155C" w:rsidRDefault="0070155C" w:rsidP="0070155C">
            <w:pPr>
              <w:tabs>
                <w:tab w:val="left" w:pos="1560"/>
                <w:tab w:val="left" w:pos="1985"/>
                <w:tab w:val="left" w:pos="2127"/>
                <w:tab w:val="left" w:pos="3402"/>
              </w:tabs>
            </w:pPr>
            <w:r w:rsidRPr="0070155C">
              <w:t xml:space="preserve">Выполнение требований  </w:t>
            </w:r>
            <w:proofErr w:type="spellStart"/>
            <w:r w:rsidRPr="0070155C">
              <w:t>СанПиН</w:t>
            </w:r>
            <w:proofErr w:type="spellEnd"/>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27,7</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27,7</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27,7</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27,7</w:t>
            </w:r>
          </w:p>
        </w:tc>
        <w:tc>
          <w:tcPr>
            <w:tcW w:w="1080" w:type="dxa"/>
          </w:tcPr>
          <w:p w:rsidR="0070155C" w:rsidRPr="0070155C" w:rsidRDefault="0070155C" w:rsidP="0070155C">
            <w:pPr>
              <w:tabs>
                <w:tab w:val="left" w:pos="1560"/>
                <w:tab w:val="left" w:pos="1985"/>
                <w:tab w:val="left" w:pos="2127"/>
                <w:tab w:val="left" w:pos="3402"/>
              </w:tabs>
              <w:jc w:val="center"/>
            </w:pPr>
            <w:r w:rsidRPr="0070155C">
              <w:t>50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1.2.5</w:t>
            </w:r>
          </w:p>
        </w:tc>
        <w:tc>
          <w:tcPr>
            <w:tcW w:w="9511" w:type="dxa"/>
            <w:gridSpan w:val="5"/>
          </w:tcPr>
          <w:p w:rsidR="0070155C" w:rsidRPr="0070155C" w:rsidRDefault="0070155C" w:rsidP="0070155C">
            <w:pPr>
              <w:tabs>
                <w:tab w:val="left" w:pos="1560"/>
                <w:tab w:val="left" w:pos="1985"/>
                <w:tab w:val="left" w:pos="2127"/>
                <w:tab w:val="left" w:pos="3402"/>
              </w:tabs>
            </w:pPr>
            <w:r w:rsidRPr="0070155C">
              <w:t>Проведение текущих ремонтных работ в зданиях всех общеобразовательных учреждений</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2</w:t>
            </w:r>
          </w:p>
          <w:p w:rsidR="0070155C" w:rsidRPr="0070155C" w:rsidRDefault="0070155C" w:rsidP="0070155C">
            <w:pPr>
              <w:tabs>
                <w:tab w:val="left" w:pos="1560"/>
                <w:tab w:val="left" w:pos="1985"/>
                <w:tab w:val="left" w:pos="2127"/>
                <w:tab w:val="left" w:pos="3402"/>
              </w:tabs>
            </w:pPr>
            <w:r w:rsidRPr="0070155C">
              <w:t xml:space="preserve">Выполнение требований  </w:t>
            </w:r>
            <w:proofErr w:type="spellStart"/>
            <w:r w:rsidRPr="0070155C">
              <w:t>СанПиН</w:t>
            </w:r>
            <w:proofErr w:type="spellEnd"/>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строительства, архитектуры, ЖКХ, природных ресурсов и охраны окружающей среды,  отдел образования, руководители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1398,7</w:t>
            </w:r>
          </w:p>
        </w:tc>
        <w:tc>
          <w:tcPr>
            <w:tcW w:w="1113" w:type="dxa"/>
          </w:tcPr>
          <w:p w:rsidR="0070155C" w:rsidRPr="0070155C" w:rsidRDefault="0070155C" w:rsidP="0070155C">
            <w:pPr>
              <w:tabs>
                <w:tab w:val="left" w:pos="1560"/>
                <w:tab w:val="left" w:pos="1985"/>
                <w:tab w:val="left" w:pos="2127"/>
                <w:tab w:val="left" w:pos="3402"/>
              </w:tabs>
              <w:jc w:val="center"/>
            </w:pPr>
            <w:r w:rsidRPr="0070155C">
              <w:t>662,2</w:t>
            </w:r>
          </w:p>
        </w:tc>
        <w:tc>
          <w:tcPr>
            <w:tcW w:w="1047" w:type="dxa"/>
          </w:tcPr>
          <w:p w:rsidR="0070155C" w:rsidRPr="0070155C" w:rsidRDefault="0070155C" w:rsidP="0070155C">
            <w:pPr>
              <w:tabs>
                <w:tab w:val="left" w:pos="1560"/>
                <w:tab w:val="left" w:pos="1985"/>
                <w:tab w:val="left" w:pos="2127"/>
                <w:tab w:val="left" w:pos="3402"/>
              </w:tabs>
              <w:jc w:val="center"/>
            </w:pPr>
            <w:r w:rsidRPr="0070155C">
              <w:t>566,9</w:t>
            </w:r>
          </w:p>
        </w:tc>
        <w:tc>
          <w:tcPr>
            <w:tcW w:w="1080" w:type="dxa"/>
          </w:tcPr>
          <w:p w:rsidR="0070155C" w:rsidRPr="0070155C" w:rsidRDefault="0070155C" w:rsidP="0070155C">
            <w:pPr>
              <w:tabs>
                <w:tab w:val="left" w:pos="1560"/>
                <w:tab w:val="left" w:pos="1985"/>
                <w:tab w:val="left" w:pos="2127"/>
                <w:tab w:val="left" w:pos="3402"/>
              </w:tabs>
              <w:jc w:val="center"/>
            </w:pPr>
            <w:r w:rsidRPr="0070155C">
              <w:t>169,6</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998,7</w:t>
            </w:r>
          </w:p>
        </w:tc>
        <w:tc>
          <w:tcPr>
            <w:tcW w:w="1113" w:type="dxa"/>
          </w:tcPr>
          <w:p w:rsidR="0070155C" w:rsidRPr="0070155C" w:rsidRDefault="0070155C" w:rsidP="0070155C">
            <w:pPr>
              <w:tabs>
                <w:tab w:val="left" w:pos="1560"/>
                <w:tab w:val="left" w:pos="1985"/>
                <w:tab w:val="left" w:pos="2127"/>
                <w:tab w:val="left" w:pos="3402"/>
              </w:tabs>
              <w:jc w:val="center"/>
            </w:pPr>
            <w:r w:rsidRPr="0070155C">
              <w:t>462,2</w:t>
            </w:r>
          </w:p>
        </w:tc>
        <w:tc>
          <w:tcPr>
            <w:tcW w:w="1047" w:type="dxa"/>
          </w:tcPr>
          <w:p w:rsidR="0070155C" w:rsidRPr="0070155C" w:rsidRDefault="0070155C" w:rsidP="0070155C">
            <w:pPr>
              <w:tabs>
                <w:tab w:val="left" w:pos="1560"/>
                <w:tab w:val="left" w:pos="1985"/>
                <w:tab w:val="left" w:pos="2127"/>
                <w:tab w:val="left" w:pos="3402"/>
              </w:tabs>
              <w:jc w:val="center"/>
            </w:pPr>
            <w:r w:rsidRPr="0070155C">
              <w:t>366,9</w:t>
            </w:r>
          </w:p>
        </w:tc>
        <w:tc>
          <w:tcPr>
            <w:tcW w:w="1080" w:type="dxa"/>
          </w:tcPr>
          <w:p w:rsidR="0070155C" w:rsidRPr="0070155C" w:rsidRDefault="0070155C" w:rsidP="0070155C">
            <w:pPr>
              <w:tabs>
                <w:tab w:val="left" w:pos="1560"/>
                <w:tab w:val="left" w:pos="1985"/>
                <w:tab w:val="left" w:pos="2127"/>
                <w:tab w:val="left" w:pos="3402"/>
              </w:tabs>
              <w:jc w:val="center"/>
            </w:pPr>
            <w:r w:rsidRPr="0070155C">
              <w:t>169,6</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400</w:t>
            </w:r>
          </w:p>
        </w:tc>
        <w:tc>
          <w:tcPr>
            <w:tcW w:w="1113" w:type="dxa"/>
          </w:tcPr>
          <w:p w:rsidR="0070155C" w:rsidRPr="0070155C" w:rsidRDefault="0070155C" w:rsidP="0070155C">
            <w:pPr>
              <w:tabs>
                <w:tab w:val="left" w:pos="1560"/>
                <w:tab w:val="left" w:pos="1985"/>
                <w:tab w:val="left" w:pos="2127"/>
                <w:tab w:val="left" w:pos="3402"/>
              </w:tabs>
              <w:jc w:val="center"/>
            </w:pPr>
            <w:r w:rsidRPr="0070155C">
              <w:t>200</w:t>
            </w:r>
          </w:p>
        </w:tc>
        <w:tc>
          <w:tcPr>
            <w:tcW w:w="1047" w:type="dxa"/>
          </w:tcPr>
          <w:p w:rsidR="0070155C" w:rsidRPr="0070155C" w:rsidRDefault="0070155C" w:rsidP="0070155C">
            <w:pPr>
              <w:tabs>
                <w:tab w:val="left" w:pos="1560"/>
                <w:tab w:val="left" w:pos="1985"/>
                <w:tab w:val="left" w:pos="2127"/>
                <w:tab w:val="left" w:pos="3402"/>
              </w:tabs>
              <w:jc w:val="center"/>
            </w:pPr>
            <w:r w:rsidRPr="0070155C">
              <w:t>200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5922" w:type="dxa"/>
            <w:gridSpan w:val="2"/>
          </w:tcPr>
          <w:p w:rsidR="0070155C" w:rsidRPr="0070155C" w:rsidRDefault="0070155C" w:rsidP="0070155C">
            <w:pPr>
              <w:tabs>
                <w:tab w:val="left" w:pos="1560"/>
                <w:tab w:val="left" w:pos="1985"/>
                <w:tab w:val="left" w:pos="2127"/>
                <w:tab w:val="left" w:pos="3402"/>
              </w:tabs>
              <w:jc w:val="right"/>
              <w:rPr>
                <w:b/>
              </w:rPr>
            </w:pPr>
            <w:r w:rsidRPr="0070155C">
              <w:rPr>
                <w:b/>
              </w:rPr>
              <w:t>ИТОГО по подразделу</w:t>
            </w:r>
          </w:p>
        </w:tc>
        <w:tc>
          <w:tcPr>
            <w:tcW w:w="1028"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3622,7</w:t>
            </w:r>
          </w:p>
        </w:tc>
        <w:tc>
          <w:tcPr>
            <w:tcW w:w="1113"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795,2</w:t>
            </w:r>
          </w:p>
        </w:tc>
        <w:tc>
          <w:tcPr>
            <w:tcW w:w="1047"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646,6</w:t>
            </w:r>
          </w:p>
        </w:tc>
        <w:tc>
          <w:tcPr>
            <w:tcW w:w="1080"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2180,9</w:t>
            </w:r>
          </w:p>
        </w:tc>
        <w:tc>
          <w:tcPr>
            <w:tcW w:w="2069" w:type="dxa"/>
            <w:shd w:val="clear" w:color="auto" w:fill="auto"/>
          </w:tcPr>
          <w:p w:rsidR="0070155C" w:rsidRPr="0070155C" w:rsidRDefault="0070155C" w:rsidP="0070155C">
            <w:pPr>
              <w:tabs>
                <w:tab w:val="left" w:pos="1560"/>
                <w:tab w:val="left" w:pos="1985"/>
                <w:tab w:val="left" w:pos="2127"/>
                <w:tab w:val="left" w:pos="3402"/>
              </w:tabs>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rPr>
                <w:b/>
              </w:rPr>
            </w:pPr>
            <w:r w:rsidRPr="0070155C">
              <w:rPr>
                <w:b/>
              </w:rPr>
              <w:t xml:space="preserve">2. Формирование </w:t>
            </w:r>
            <w:proofErr w:type="spellStart"/>
            <w:r w:rsidRPr="0070155C">
              <w:rPr>
                <w:b/>
              </w:rPr>
              <w:t>здоровьесберегающей</w:t>
            </w:r>
            <w:proofErr w:type="spellEnd"/>
            <w:r w:rsidRPr="0070155C">
              <w:rPr>
                <w:b/>
              </w:rPr>
              <w:t xml:space="preserve"> образовательной среды</w:t>
            </w: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2.1</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 xml:space="preserve">Ремонт спортивных залов образовательных организаций Островской,  Александровской, </w:t>
            </w:r>
            <w:proofErr w:type="spellStart"/>
            <w:r w:rsidRPr="0070155C">
              <w:t>Адищевской</w:t>
            </w:r>
            <w:proofErr w:type="spellEnd"/>
            <w:r w:rsidRPr="0070155C">
              <w:t xml:space="preserve">, </w:t>
            </w:r>
            <w:proofErr w:type="spellStart"/>
            <w:r w:rsidRPr="0070155C">
              <w:t>Клеванцовской</w:t>
            </w:r>
            <w:proofErr w:type="spellEnd"/>
            <w:r w:rsidRPr="0070155C">
              <w:t xml:space="preserve"> СОШ и Юрьевской ООШ,  перепрофилирование аудитории под спортивный зал </w:t>
            </w:r>
            <w:proofErr w:type="spellStart"/>
            <w:r w:rsidRPr="0070155C">
              <w:t>Красноборской</w:t>
            </w:r>
            <w:proofErr w:type="spellEnd"/>
            <w:r w:rsidRPr="0070155C">
              <w:t xml:space="preserve"> ООШ</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3</w:t>
            </w:r>
          </w:p>
          <w:p w:rsidR="0070155C" w:rsidRPr="0070155C" w:rsidRDefault="0070155C" w:rsidP="0070155C">
            <w:pPr>
              <w:tabs>
                <w:tab w:val="left" w:pos="1560"/>
                <w:tab w:val="left" w:pos="1985"/>
                <w:tab w:val="left" w:pos="2127"/>
                <w:tab w:val="left" w:pos="3402"/>
              </w:tabs>
            </w:pPr>
            <w:r w:rsidRPr="0070155C">
              <w:t xml:space="preserve">Выполнение требований  </w:t>
            </w:r>
            <w:proofErr w:type="spellStart"/>
            <w:r w:rsidRPr="0070155C">
              <w:t>СанПиН</w:t>
            </w:r>
            <w:proofErr w:type="spellEnd"/>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строительства, архитектуры, ЖКХ, природных ресурсов и охраны окружающей среды, руководители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7110,9</w:t>
            </w:r>
          </w:p>
        </w:tc>
        <w:tc>
          <w:tcPr>
            <w:tcW w:w="1113" w:type="dxa"/>
          </w:tcPr>
          <w:p w:rsidR="0070155C" w:rsidRPr="0070155C" w:rsidRDefault="0070155C" w:rsidP="0070155C">
            <w:pPr>
              <w:tabs>
                <w:tab w:val="left" w:pos="1560"/>
                <w:tab w:val="left" w:pos="1985"/>
                <w:tab w:val="left" w:pos="2127"/>
                <w:tab w:val="left" w:pos="3402"/>
              </w:tabs>
              <w:jc w:val="center"/>
            </w:pPr>
            <w:r w:rsidRPr="0070155C">
              <w:t>3276</w:t>
            </w:r>
          </w:p>
        </w:tc>
        <w:tc>
          <w:tcPr>
            <w:tcW w:w="1047" w:type="dxa"/>
          </w:tcPr>
          <w:p w:rsidR="0070155C" w:rsidRPr="0070155C" w:rsidRDefault="0070155C" w:rsidP="0070155C">
            <w:pPr>
              <w:tabs>
                <w:tab w:val="left" w:pos="1560"/>
                <w:tab w:val="left" w:pos="1985"/>
                <w:tab w:val="left" w:pos="2127"/>
                <w:tab w:val="left" w:pos="3402"/>
              </w:tabs>
              <w:jc w:val="center"/>
            </w:pPr>
            <w:r w:rsidRPr="0070155C">
              <w:t>3287,6</w:t>
            </w:r>
          </w:p>
        </w:tc>
        <w:tc>
          <w:tcPr>
            <w:tcW w:w="1080" w:type="dxa"/>
          </w:tcPr>
          <w:p w:rsidR="0070155C" w:rsidRPr="0070155C" w:rsidRDefault="0070155C" w:rsidP="0070155C">
            <w:pPr>
              <w:tabs>
                <w:tab w:val="left" w:pos="1560"/>
                <w:tab w:val="left" w:pos="1985"/>
                <w:tab w:val="left" w:pos="2127"/>
                <w:tab w:val="left" w:pos="3402"/>
              </w:tabs>
              <w:jc w:val="center"/>
            </w:pPr>
            <w:r w:rsidRPr="0070155C">
              <w:t>547,3</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5417,6</w:t>
            </w:r>
          </w:p>
        </w:tc>
        <w:tc>
          <w:tcPr>
            <w:tcW w:w="1113" w:type="dxa"/>
          </w:tcPr>
          <w:p w:rsidR="0070155C" w:rsidRPr="0070155C" w:rsidRDefault="0070155C" w:rsidP="0070155C">
            <w:pPr>
              <w:tabs>
                <w:tab w:val="left" w:pos="1560"/>
                <w:tab w:val="left" w:pos="1985"/>
                <w:tab w:val="left" w:pos="2127"/>
                <w:tab w:val="left" w:pos="3402"/>
              </w:tabs>
              <w:jc w:val="center"/>
            </w:pPr>
            <w:r w:rsidRPr="0070155C">
              <w:t>2795,1</w:t>
            </w:r>
          </w:p>
        </w:tc>
        <w:tc>
          <w:tcPr>
            <w:tcW w:w="1047" w:type="dxa"/>
          </w:tcPr>
          <w:p w:rsidR="0070155C" w:rsidRPr="0070155C" w:rsidRDefault="0070155C" w:rsidP="0070155C">
            <w:pPr>
              <w:tabs>
                <w:tab w:val="left" w:pos="1560"/>
                <w:tab w:val="left" w:pos="1985"/>
                <w:tab w:val="left" w:pos="2127"/>
                <w:tab w:val="left" w:pos="3402"/>
              </w:tabs>
              <w:jc w:val="center"/>
            </w:pPr>
            <w:r w:rsidRPr="0070155C">
              <w:t>2249</w:t>
            </w:r>
          </w:p>
        </w:tc>
        <w:tc>
          <w:tcPr>
            <w:tcW w:w="1080" w:type="dxa"/>
          </w:tcPr>
          <w:p w:rsidR="0070155C" w:rsidRPr="0070155C" w:rsidRDefault="0070155C" w:rsidP="0070155C">
            <w:pPr>
              <w:tabs>
                <w:tab w:val="left" w:pos="1560"/>
                <w:tab w:val="left" w:pos="1985"/>
                <w:tab w:val="left" w:pos="2127"/>
                <w:tab w:val="left" w:pos="3402"/>
              </w:tabs>
              <w:jc w:val="center"/>
            </w:pPr>
            <w:r w:rsidRPr="0070155C">
              <w:t>373,5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629,7</w:t>
            </w:r>
          </w:p>
        </w:tc>
        <w:tc>
          <w:tcPr>
            <w:tcW w:w="1113" w:type="dxa"/>
          </w:tcPr>
          <w:p w:rsidR="0070155C" w:rsidRPr="0070155C" w:rsidRDefault="0070155C" w:rsidP="0070155C">
            <w:pPr>
              <w:tabs>
                <w:tab w:val="left" w:pos="1560"/>
                <w:tab w:val="left" w:pos="1985"/>
                <w:tab w:val="left" w:pos="2127"/>
                <w:tab w:val="left" w:pos="3402"/>
              </w:tabs>
              <w:jc w:val="center"/>
            </w:pPr>
            <w:r w:rsidRPr="0070155C">
              <w:t>242,3</w:t>
            </w:r>
          </w:p>
        </w:tc>
        <w:tc>
          <w:tcPr>
            <w:tcW w:w="1047" w:type="dxa"/>
          </w:tcPr>
          <w:p w:rsidR="0070155C" w:rsidRPr="0070155C" w:rsidRDefault="0070155C" w:rsidP="0070155C">
            <w:pPr>
              <w:tabs>
                <w:tab w:val="left" w:pos="1560"/>
                <w:tab w:val="left" w:pos="1985"/>
                <w:tab w:val="left" w:pos="2127"/>
                <w:tab w:val="left" w:pos="3402"/>
              </w:tabs>
              <w:jc w:val="center"/>
            </w:pPr>
            <w:r w:rsidRPr="0070155C">
              <w:t>363,6</w:t>
            </w:r>
          </w:p>
        </w:tc>
        <w:tc>
          <w:tcPr>
            <w:tcW w:w="1080" w:type="dxa"/>
          </w:tcPr>
          <w:p w:rsidR="0070155C" w:rsidRPr="0070155C" w:rsidRDefault="0070155C" w:rsidP="0070155C">
            <w:pPr>
              <w:tabs>
                <w:tab w:val="left" w:pos="1560"/>
                <w:tab w:val="left" w:pos="1985"/>
                <w:tab w:val="left" w:pos="2127"/>
                <w:tab w:val="left" w:pos="3402"/>
              </w:tabs>
              <w:jc w:val="center"/>
            </w:pPr>
            <w:r w:rsidRPr="0070155C">
              <w:t>23,8</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1063,6</w:t>
            </w:r>
          </w:p>
        </w:tc>
        <w:tc>
          <w:tcPr>
            <w:tcW w:w="1113" w:type="dxa"/>
          </w:tcPr>
          <w:p w:rsidR="0070155C" w:rsidRPr="0070155C" w:rsidRDefault="0070155C" w:rsidP="0070155C">
            <w:pPr>
              <w:tabs>
                <w:tab w:val="left" w:pos="1560"/>
                <w:tab w:val="left" w:pos="1985"/>
                <w:tab w:val="left" w:pos="2127"/>
                <w:tab w:val="left" w:pos="3402"/>
              </w:tabs>
              <w:jc w:val="center"/>
            </w:pPr>
            <w:r w:rsidRPr="0070155C">
              <w:t>238,6</w:t>
            </w:r>
          </w:p>
        </w:tc>
        <w:tc>
          <w:tcPr>
            <w:tcW w:w="1047" w:type="dxa"/>
          </w:tcPr>
          <w:p w:rsidR="0070155C" w:rsidRPr="0070155C" w:rsidRDefault="0070155C" w:rsidP="0070155C">
            <w:pPr>
              <w:tabs>
                <w:tab w:val="left" w:pos="1560"/>
                <w:tab w:val="left" w:pos="1985"/>
                <w:tab w:val="left" w:pos="2127"/>
                <w:tab w:val="left" w:pos="3402"/>
              </w:tabs>
              <w:jc w:val="center"/>
            </w:pPr>
            <w:r w:rsidRPr="0070155C">
              <w:t>675</w:t>
            </w:r>
          </w:p>
        </w:tc>
        <w:tc>
          <w:tcPr>
            <w:tcW w:w="1080" w:type="dxa"/>
          </w:tcPr>
          <w:p w:rsidR="0070155C" w:rsidRPr="0070155C" w:rsidRDefault="0070155C" w:rsidP="0070155C">
            <w:pPr>
              <w:tabs>
                <w:tab w:val="left" w:pos="1560"/>
                <w:tab w:val="left" w:pos="1985"/>
                <w:tab w:val="left" w:pos="2127"/>
                <w:tab w:val="left" w:pos="3402"/>
              </w:tabs>
              <w:jc w:val="center"/>
            </w:pPr>
            <w:r w:rsidRPr="0070155C">
              <w:t>150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2.2</w:t>
            </w:r>
          </w:p>
        </w:tc>
        <w:tc>
          <w:tcPr>
            <w:tcW w:w="9511" w:type="dxa"/>
            <w:gridSpan w:val="5"/>
          </w:tcPr>
          <w:p w:rsidR="0070155C" w:rsidRPr="0070155C" w:rsidRDefault="0070155C" w:rsidP="0070155C">
            <w:pPr>
              <w:tabs>
                <w:tab w:val="left" w:pos="1560"/>
                <w:tab w:val="left" w:pos="1985"/>
                <w:tab w:val="left" w:pos="2127"/>
                <w:tab w:val="left" w:pos="3402"/>
              </w:tabs>
            </w:pPr>
            <w:r w:rsidRPr="0070155C">
              <w:t xml:space="preserve">Приобретение спортивного инвентаря и оборудования для общеобразовательных учреждений,  оснащение спортивным инвентарем и оборудованием открытого плоскостного спортивного сооружения  </w:t>
            </w:r>
            <w:proofErr w:type="spellStart"/>
            <w:r w:rsidRPr="0070155C">
              <w:t>Адищевской</w:t>
            </w:r>
            <w:proofErr w:type="spellEnd"/>
            <w:r w:rsidRPr="0070155C">
              <w:t xml:space="preserve"> СОШ</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2, 3</w:t>
            </w:r>
          </w:p>
          <w:p w:rsidR="0070155C" w:rsidRPr="0070155C" w:rsidRDefault="0070155C" w:rsidP="0070155C">
            <w:pPr>
              <w:tabs>
                <w:tab w:val="left" w:pos="1560"/>
                <w:tab w:val="left" w:pos="1985"/>
                <w:tab w:val="left" w:pos="2127"/>
                <w:tab w:val="left" w:pos="3402"/>
              </w:tabs>
            </w:pPr>
            <w:r w:rsidRPr="0070155C">
              <w:t>Создание условий для проведения физкультурно-оздоровительных занятий для всех участников образовательного процесса</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567,3</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547,3</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373,5</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373,5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23,8</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23,8</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170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150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2.3</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 xml:space="preserve">Приобретение медицинского оборудования для образовательных учреждений: </w:t>
            </w:r>
            <w:proofErr w:type="spellStart"/>
            <w:r w:rsidRPr="0070155C">
              <w:t>д</w:t>
            </w:r>
            <w:proofErr w:type="spellEnd"/>
            <w:r w:rsidRPr="0070155C">
              <w:t>/с «Рябинка», «Калинка», Островская СОШ</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3</w:t>
            </w:r>
          </w:p>
          <w:p w:rsidR="0070155C" w:rsidRPr="0070155C" w:rsidRDefault="0070155C" w:rsidP="0070155C">
            <w:pPr>
              <w:tabs>
                <w:tab w:val="left" w:pos="1560"/>
                <w:tab w:val="left" w:pos="1985"/>
                <w:tab w:val="left" w:pos="2127"/>
                <w:tab w:val="left" w:pos="3402"/>
              </w:tabs>
            </w:pPr>
            <w:r w:rsidRPr="0070155C">
              <w:t>Соответствие мед</w:t>
            </w:r>
            <w:proofErr w:type="gramStart"/>
            <w:r w:rsidRPr="0070155C">
              <w:t>.</w:t>
            </w:r>
            <w:proofErr w:type="gramEnd"/>
            <w:r w:rsidRPr="0070155C">
              <w:t xml:space="preserve"> </w:t>
            </w:r>
            <w:proofErr w:type="gramStart"/>
            <w:r w:rsidRPr="0070155C">
              <w:t>к</w:t>
            </w:r>
            <w:proofErr w:type="gramEnd"/>
            <w:r w:rsidRPr="0070155C">
              <w:t>абинетов образовательных учреждений требований к их оснащению</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50</w:t>
            </w:r>
          </w:p>
        </w:tc>
        <w:tc>
          <w:tcPr>
            <w:tcW w:w="1113" w:type="dxa"/>
          </w:tcPr>
          <w:p w:rsidR="0070155C" w:rsidRPr="0070155C" w:rsidRDefault="0070155C" w:rsidP="0070155C">
            <w:pPr>
              <w:tabs>
                <w:tab w:val="left" w:pos="1560"/>
                <w:tab w:val="left" w:pos="1985"/>
                <w:tab w:val="left" w:pos="2127"/>
                <w:tab w:val="left" w:pos="3402"/>
              </w:tabs>
              <w:jc w:val="center"/>
            </w:pPr>
            <w:r w:rsidRPr="0070155C">
              <w:t>50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50</w:t>
            </w:r>
          </w:p>
        </w:tc>
        <w:tc>
          <w:tcPr>
            <w:tcW w:w="1113" w:type="dxa"/>
          </w:tcPr>
          <w:p w:rsidR="0070155C" w:rsidRPr="0070155C" w:rsidRDefault="0070155C" w:rsidP="0070155C">
            <w:pPr>
              <w:tabs>
                <w:tab w:val="left" w:pos="1560"/>
                <w:tab w:val="left" w:pos="1985"/>
                <w:tab w:val="left" w:pos="2127"/>
                <w:tab w:val="left" w:pos="3402"/>
              </w:tabs>
              <w:jc w:val="center"/>
            </w:pPr>
            <w:r w:rsidRPr="0070155C">
              <w:t>50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5922" w:type="dxa"/>
            <w:gridSpan w:val="2"/>
          </w:tcPr>
          <w:p w:rsidR="0070155C" w:rsidRPr="0070155C" w:rsidRDefault="0070155C" w:rsidP="0070155C">
            <w:pPr>
              <w:tabs>
                <w:tab w:val="left" w:pos="1560"/>
                <w:tab w:val="left" w:pos="1985"/>
                <w:tab w:val="left" w:pos="2127"/>
                <w:tab w:val="left" w:pos="3402"/>
              </w:tabs>
              <w:jc w:val="right"/>
              <w:rPr>
                <w:b/>
              </w:rPr>
            </w:pPr>
            <w:r w:rsidRPr="0070155C">
              <w:rPr>
                <w:b/>
              </w:rPr>
              <w:t>ИТОГО по подразделу</w:t>
            </w:r>
          </w:p>
        </w:tc>
        <w:tc>
          <w:tcPr>
            <w:tcW w:w="1028"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7708,2</w:t>
            </w:r>
          </w:p>
        </w:tc>
        <w:tc>
          <w:tcPr>
            <w:tcW w:w="1113"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3326</w:t>
            </w:r>
          </w:p>
        </w:tc>
        <w:tc>
          <w:tcPr>
            <w:tcW w:w="1047" w:type="dxa"/>
          </w:tcPr>
          <w:p w:rsidR="0070155C" w:rsidRPr="0070155C" w:rsidRDefault="0070155C" w:rsidP="0070155C">
            <w:pPr>
              <w:tabs>
                <w:tab w:val="left" w:pos="1560"/>
                <w:tab w:val="left" w:pos="1985"/>
                <w:tab w:val="left" w:pos="2127"/>
                <w:tab w:val="left" w:pos="3402"/>
              </w:tabs>
              <w:jc w:val="center"/>
              <w:rPr>
                <w:b/>
              </w:rPr>
            </w:pPr>
            <w:r w:rsidRPr="0070155C">
              <w:rPr>
                <w:b/>
              </w:rPr>
              <w:t>3287,6</w:t>
            </w:r>
          </w:p>
        </w:tc>
        <w:tc>
          <w:tcPr>
            <w:tcW w:w="1080"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1094,6</w:t>
            </w:r>
          </w:p>
        </w:tc>
        <w:tc>
          <w:tcPr>
            <w:tcW w:w="2069" w:type="dxa"/>
            <w:shd w:val="clear" w:color="auto" w:fill="auto"/>
          </w:tcPr>
          <w:p w:rsidR="0070155C" w:rsidRPr="0070155C" w:rsidRDefault="0070155C" w:rsidP="0070155C">
            <w:pPr>
              <w:tabs>
                <w:tab w:val="left" w:pos="1560"/>
                <w:tab w:val="left" w:pos="1985"/>
                <w:tab w:val="left" w:pos="2127"/>
                <w:tab w:val="left" w:pos="3402"/>
              </w:tabs>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rPr>
                <w:b/>
              </w:rPr>
            </w:pPr>
            <w:r w:rsidRPr="0070155C">
              <w:rPr>
                <w:b/>
              </w:rPr>
              <w:t>3. Создание системы поддержки и сопровождения различных категорий детей</w:t>
            </w: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lastRenderedPageBreak/>
              <w:t>3.1</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 xml:space="preserve">Проведение мероприятий гражданско-патриотической направленности: «Зарница-Победа», турнир </w:t>
            </w:r>
            <w:proofErr w:type="gramStart"/>
            <w:r w:rsidRPr="0070155C">
              <w:t>по</w:t>
            </w:r>
            <w:proofErr w:type="gramEnd"/>
            <w:r w:rsidRPr="0070155C">
              <w:t xml:space="preserve"> </w:t>
            </w:r>
            <w:proofErr w:type="gramStart"/>
            <w:r w:rsidRPr="0070155C">
              <w:t>АРБ</w:t>
            </w:r>
            <w:proofErr w:type="gramEnd"/>
            <w:r w:rsidRPr="0070155C">
              <w:t xml:space="preserve"> памяти Д.Пузатых, акции «Ищу героя», дня призывника, «Патриот», «Юный патриот» и др.</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4, 5</w:t>
            </w:r>
          </w:p>
          <w:p w:rsidR="0070155C" w:rsidRPr="0070155C" w:rsidRDefault="0070155C" w:rsidP="0070155C">
            <w:pPr>
              <w:tabs>
                <w:tab w:val="left" w:pos="1560"/>
                <w:tab w:val="left" w:pos="1985"/>
                <w:tab w:val="left" w:pos="2127"/>
                <w:tab w:val="left" w:pos="3402"/>
              </w:tabs>
            </w:pPr>
            <w:r w:rsidRPr="0070155C">
              <w:t xml:space="preserve">Формирование патриотизма как основы гражданского мира, нравственного становления детей и молодежи </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ДЮЦ «Импульс»,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229,5</w:t>
            </w:r>
          </w:p>
        </w:tc>
        <w:tc>
          <w:tcPr>
            <w:tcW w:w="1113" w:type="dxa"/>
          </w:tcPr>
          <w:p w:rsidR="0070155C" w:rsidRPr="0070155C" w:rsidRDefault="0070155C" w:rsidP="0070155C">
            <w:pPr>
              <w:tabs>
                <w:tab w:val="left" w:pos="1560"/>
                <w:tab w:val="left" w:pos="1985"/>
                <w:tab w:val="left" w:pos="2127"/>
                <w:tab w:val="left" w:pos="3402"/>
              </w:tabs>
              <w:jc w:val="center"/>
            </w:pPr>
            <w:r w:rsidRPr="0070155C">
              <w:t>36</w:t>
            </w:r>
          </w:p>
        </w:tc>
        <w:tc>
          <w:tcPr>
            <w:tcW w:w="1047" w:type="dxa"/>
          </w:tcPr>
          <w:p w:rsidR="0070155C" w:rsidRPr="0070155C" w:rsidRDefault="0070155C" w:rsidP="0070155C">
            <w:pPr>
              <w:tabs>
                <w:tab w:val="left" w:pos="1560"/>
                <w:tab w:val="left" w:pos="1985"/>
                <w:tab w:val="left" w:pos="2127"/>
                <w:tab w:val="left" w:pos="3402"/>
              </w:tabs>
              <w:jc w:val="center"/>
            </w:pPr>
            <w:r w:rsidRPr="0070155C">
              <w:t>106</w:t>
            </w:r>
          </w:p>
        </w:tc>
        <w:tc>
          <w:tcPr>
            <w:tcW w:w="1080" w:type="dxa"/>
          </w:tcPr>
          <w:p w:rsidR="0070155C" w:rsidRPr="0070155C" w:rsidRDefault="0070155C" w:rsidP="0070155C">
            <w:pPr>
              <w:tabs>
                <w:tab w:val="left" w:pos="1560"/>
                <w:tab w:val="left" w:pos="1985"/>
                <w:tab w:val="left" w:pos="2127"/>
                <w:tab w:val="left" w:pos="3402"/>
              </w:tabs>
              <w:jc w:val="center"/>
            </w:pPr>
            <w:r w:rsidRPr="0070155C">
              <w:t>87,5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189,5</w:t>
            </w:r>
          </w:p>
        </w:tc>
        <w:tc>
          <w:tcPr>
            <w:tcW w:w="1113" w:type="dxa"/>
          </w:tcPr>
          <w:p w:rsidR="0070155C" w:rsidRPr="0070155C" w:rsidRDefault="0070155C" w:rsidP="0070155C">
            <w:pPr>
              <w:tabs>
                <w:tab w:val="left" w:pos="1560"/>
                <w:tab w:val="left" w:pos="1985"/>
                <w:tab w:val="left" w:pos="2127"/>
                <w:tab w:val="left" w:pos="3402"/>
              </w:tabs>
              <w:jc w:val="center"/>
            </w:pPr>
            <w:r w:rsidRPr="0070155C">
              <w:t>16</w:t>
            </w:r>
          </w:p>
        </w:tc>
        <w:tc>
          <w:tcPr>
            <w:tcW w:w="1047" w:type="dxa"/>
          </w:tcPr>
          <w:p w:rsidR="0070155C" w:rsidRPr="0070155C" w:rsidRDefault="0070155C" w:rsidP="0070155C">
            <w:pPr>
              <w:tabs>
                <w:tab w:val="left" w:pos="1560"/>
                <w:tab w:val="left" w:pos="1985"/>
                <w:tab w:val="left" w:pos="2127"/>
                <w:tab w:val="left" w:pos="3402"/>
              </w:tabs>
              <w:jc w:val="center"/>
            </w:pPr>
            <w:r w:rsidRPr="0070155C">
              <w:t>86</w:t>
            </w:r>
          </w:p>
        </w:tc>
        <w:tc>
          <w:tcPr>
            <w:tcW w:w="1080" w:type="dxa"/>
          </w:tcPr>
          <w:p w:rsidR="0070155C" w:rsidRPr="0070155C" w:rsidRDefault="0070155C" w:rsidP="0070155C">
            <w:pPr>
              <w:tabs>
                <w:tab w:val="left" w:pos="1560"/>
                <w:tab w:val="left" w:pos="1985"/>
                <w:tab w:val="left" w:pos="2127"/>
                <w:tab w:val="left" w:pos="3402"/>
              </w:tabs>
              <w:jc w:val="center"/>
            </w:pPr>
            <w:r w:rsidRPr="0070155C">
              <w:t>87,5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40</w:t>
            </w:r>
          </w:p>
        </w:tc>
        <w:tc>
          <w:tcPr>
            <w:tcW w:w="1113" w:type="dxa"/>
          </w:tcPr>
          <w:p w:rsidR="0070155C" w:rsidRPr="0070155C" w:rsidRDefault="0070155C" w:rsidP="0070155C">
            <w:pPr>
              <w:tabs>
                <w:tab w:val="left" w:pos="1560"/>
                <w:tab w:val="left" w:pos="1985"/>
                <w:tab w:val="left" w:pos="2127"/>
                <w:tab w:val="left" w:pos="3402"/>
              </w:tabs>
              <w:jc w:val="center"/>
            </w:pPr>
            <w:r w:rsidRPr="0070155C">
              <w:t>20</w:t>
            </w:r>
          </w:p>
        </w:tc>
        <w:tc>
          <w:tcPr>
            <w:tcW w:w="1047" w:type="dxa"/>
          </w:tcPr>
          <w:p w:rsidR="0070155C" w:rsidRPr="0070155C" w:rsidRDefault="0070155C" w:rsidP="0070155C">
            <w:pPr>
              <w:tabs>
                <w:tab w:val="left" w:pos="1560"/>
                <w:tab w:val="left" w:pos="1985"/>
                <w:tab w:val="left" w:pos="2127"/>
                <w:tab w:val="left" w:pos="3402"/>
              </w:tabs>
              <w:jc w:val="center"/>
            </w:pPr>
            <w:r w:rsidRPr="0070155C">
              <w:t>20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3.2</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Проведение муниципального этапа Всероссийской олимпиады школьников</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5</w:t>
            </w:r>
          </w:p>
          <w:p w:rsidR="0070155C" w:rsidRPr="0070155C" w:rsidRDefault="0070155C" w:rsidP="0070155C">
            <w:pPr>
              <w:tabs>
                <w:tab w:val="left" w:pos="1560"/>
                <w:tab w:val="left" w:pos="1985"/>
                <w:tab w:val="left" w:pos="2127"/>
                <w:tab w:val="left" w:pos="3402"/>
              </w:tabs>
            </w:pPr>
            <w:r w:rsidRPr="0070155C">
              <w:t>Совершенствование системы работы учреждений образования с одаренными детьми</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45,5</w:t>
            </w:r>
          </w:p>
        </w:tc>
        <w:tc>
          <w:tcPr>
            <w:tcW w:w="1113" w:type="dxa"/>
          </w:tcPr>
          <w:p w:rsidR="0070155C" w:rsidRPr="0070155C" w:rsidRDefault="0070155C" w:rsidP="0070155C">
            <w:pPr>
              <w:tabs>
                <w:tab w:val="left" w:pos="1560"/>
                <w:tab w:val="left" w:pos="1985"/>
                <w:tab w:val="left" w:pos="2127"/>
                <w:tab w:val="left" w:pos="3402"/>
              </w:tabs>
              <w:jc w:val="center"/>
            </w:pPr>
            <w:r w:rsidRPr="0070155C">
              <w:t>18</w:t>
            </w:r>
          </w:p>
        </w:tc>
        <w:tc>
          <w:tcPr>
            <w:tcW w:w="1047" w:type="dxa"/>
          </w:tcPr>
          <w:p w:rsidR="0070155C" w:rsidRPr="0070155C" w:rsidRDefault="0070155C" w:rsidP="0070155C">
            <w:pPr>
              <w:tabs>
                <w:tab w:val="left" w:pos="1560"/>
                <w:tab w:val="left" w:pos="1985"/>
                <w:tab w:val="left" w:pos="2127"/>
                <w:tab w:val="left" w:pos="3402"/>
              </w:tabs>
              <w:jc w:val="center"/>
            </w:pPr>
            <w:r w:rsidRPr="0070155C">
              <w:t>14,5</w:t>
            </w:r>
          </w:p>
        </w:tc>
        <w:tc>
          <w:tcPr>
            <w:tcW w:w="1080" w:type="dxa"/>
          </w:tcPr>
          <w:p w:rsidR="0070155C" w:rsidRPr="0070155C" w:rsidRDefault="0070155C" w:rsidP="0070155C">
            <w:pPr>
              <w:tabs>
                <w:tab w:val="left" w:pos="1560"/>
                <w:tab w:val="left" w:pos="1985"/>
                <w:tab w:val="left" w:pos="2127"/>
                <w:tab w:val="left" w:pos="3402"/>
              </w:tabs>
              <w:jc w:val="center"/>
            </w:pPr>
            <w:r w:rsidRPr="0070155C">
              <w:t>13</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45,5</w:t>
            </w:r>
          </w:p>
        </w:tc>
        <w:tc>
          <w:tcPr>
            <w:tcW w:w="1113" w:type="dxa"/>
          </w:tcPr>
          <w:p w:rsidR="0070155C" w:rsidRPr="0070155C" w:rsidRDefault="0070155C" w:rsidP="0070155C">
            <w:pPr>
              <w:tabs>
                <w:tab w:val="left" w:pos="1560"/>
                <w:tab w:val="left" w:pos="1985"/>
                <w:tab w:val="left" w:pos="2127"/>
                <w:tab w:val="left" w:pos="3402"/>
              </w:tabs>
              <w:jc w:val="center"/>
            </w:pPr>
            <w:r w:rsidRPr="0070155C">
              <w:t>18</w:t>
            </w:r>
          </w:p>
        </w:tc>
        <w:tc>
          <w:tcPr>
            <w:tcW w:w="1047" w:type="dxa"/>
          </w:tcPr>
          <w:p w:rsidR="0070155C" w:rsidRPr="0070155C" w:rsidRDefault="0070155C" w:rsidP="0070155C">
            <w:pPr>
              <w:tabs>
                <w:tab w:val="left" w:pos="1560"/>
                <w:tab w:val="left" w:pos="1985"/>
                <w:tab w:val="left" w:pos="2127"/>
                <w:tab w:val="left" w:pos="3402"/>
              </w:tabs>
              <w:jc w:val="center"/>
            </w:pPr>
            <w:r w:rsidRPr="0070155C">
              <w:t>14,5</w:t>
            </w:r>
          </w:p>
        </w:tc>
        <w:tc>
          <w:tcPr>
            <w:tcW w:w="1080" w:type="dxa"/>
          </w:tcPr>
          <w:p w:rsidR="0070155C" w:rsidRPr="0070155C" w:rsidRDefault="0070155C" w:rsidP="0070155C">
            <w:pPr>
              <w:tabs>
                <w:tab w:val="left" w:pos="1560"/>
                <w:tab w:val="left" w:pos="1985"/>
                <w:tab w:val="left" w:pos="2127"/>
                <w:tab w:val="left" w:pos="3402"/>
              </w:tabs>
              <w:jc w:val="center"/>
            </w:pPr>
            <w:r w:rsidRPr="0070155C">
              <w:t>13</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3.3</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Проведение спартакиады школьников</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4, 5</w:t>
            </w:r>
          </w:p>
          <w:p w:rsidR="0070155C" w:rsidRPr="0070155C" w:rsidRDefault="0070155C" w:rsidP="0070155C">
            <w:pPr>
              <w:tabs>
                <w:tab w:val="left" w:pos="1560"/>
                <w:tab w:val="left" w:pos="1985"/>
                <w:tab w:val="left" w:pos="2127"/>
                <w:tab w:val="left" w:pos="3402"/>
              </w:tabs>
            </w:pPr>
            <w:r w:rsidRPr="0070155C">
              <w:t>Совершенствование системы работы учреждений образования с одаренными детьми</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37,5</w:t>
            </w:r>
          </w:p>
        </w:tc>
        <w:tc>
          <w:tcPr>
            <w:tcW w:w="1113" w:type="dxa"/>
          </w:tcPr>
          <w:p w:rsidR="0070155C" w:rsidRPr="0070155C" w:rsidRDefault="0070155C" w:rsidP="0070155C">
            <w:pPr>
              <w:tabs>
                <w:tab w:val="left" w:pos="1560"/>
                <w:tab w:val="left" w:pos="1985"/>
                <w:tab w:val="left" w:pos="2127"/>
                <w:tab w:val="left" w:pos="3402"/>
              </w:tabs>
              <w:jc w:val="center"/>
            </w:pPr>
            <w:r w:rsidRPr="0070155C">
              <w:t>6,5</w:t>
            </w:r>
          </w:p>
        </w:tc>
        <w:tc>
          <w:tcPr>
            <w:tcW w:w="1047" w:type="dxa"/>
          </w:tcPr>
          <w:p w:rsidR="0070155C" w:rsidRPr="0070155C" w:rsidRDefault="0070155C" w:rsidP="0070155C">
            <w:pPr>
              <w:tabs>
                <w:tab w:val="left" w:pos="1560"/>
                <w:tab w:val="left" w:pos="1985"/>
                <w:tab w:val="left" w:pos="2127"/>
                <w:tab w:val="left" w:pos="3402"/>
              </w:tabs>
              <w:jc w:val="center"/>
            </w:pPr>
            <w:r w:rsidRPr="0070155C">
              <w:t>14</w:t>
            </w:r>
          </w:p>
        </w:tc>
        <w:tc>
          <w:tcPr>
            <w:tcW w:w="1080" w:type="dxa"/>
          </w:tcPr>
          <w:p w:rsidR="0070155C" w:rsidRPr="0070155C" w:rsidRDefault="0070155C" w:rsidP="0070155C">
            <w:pPr>
              <w:tabs>
                <w:tab w:val="left" w:pos="1560"/>
                <w:tab w:val="left" w:pos="1985"/>
                <w:tab w:val="left" w:pos="2127"/>
                <w:tab w:val="left" w:pos="3402"/>
              </w:tabs>
              <w:jc w:val="center"/>
            </w:pPr>
            <w:r w:rsidRPr="0070155C">
              <w:t>17</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37,5</w:t>
            </w:r>
          </w:p>
        </w:tc>
        <w:tc>
          <w:tcPr>
            <w:tcW w:w="1113" w:type="dxa"/>
          </w:tcPr>
          <w:p w:rsidR="0070155C" w:rsidRPr="0070155C" w:rsidRDefault="0070155C" w:rsidP="0070155C">
            <w:pPr>
              <w:tabs>
                <w:tab w:val="left" w:pos="1560"/>
                <w:tab w:val="left" w:pos="1985"/>
                <w:tab w:val="left" w:pos="2127"/>
                <w:tab w:val="left" w:pos="3402"/>
              </w:tabs>
              <w:jc w:val="center"/>
            </w:pPr>
            <w:r w:rsidRPr="0070155C">
              <w:t>6,5</w:t>
            </w:r>
          </w:p>
        </w:tc>
        <w:tc>
          <w:tcPr>
            <w:tcW w:w="1047" w:type="dxa"/>
          </w:tcPr>
          <w:p w:rsidR="0070155C" w:rsidRPr="0070155C" w:rsidRDefault="0070155C" w:rsidP="0070155C">
            <w:pPr>
              <w:tabs>
                <w:tab w:val="left" w:pos="1560"/>
                <w:tab w:val="left" w:pos="1985"/>
                <w:tab w:val="left" w:pos="2127"/>
                <w:tab w:val="left" w:pos="3402"/>
              </w:tabs>
              <w:jc w:val="center"/>
            </w:pPr>
            <w:r w:rsidRPr="0070155C">
              <w:t>14</w:t>
            </w:r>
          </w:p>
        </w:tc>
        <w:tc>
          <w:tcPr>
            <w:tcW w:w="1080" w:type="dxa"/>
          </w:tcPr>
          <w:p w:rsidR="0070155C" w:rsidRPr="0070155C" w:rsidRDefault="0070155C" w:rsidP="0070155C">
            <w:pPr>
              <w:tabs>
                <w:tab w:val="left" w:pos="1560"/>
                <w:tab w:val="left" w:pos="1985"/>
                <w:tab w:val="left" w:pos="2127"/>
                <w:tab w:val="left" w:pos="3402"/>
              </w:tabs>
              <w:jc w:val="center"/>
            </w:pPr>
            <w:r w:rsidRPr="0070155C">
              <w:t>17</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3.4</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Проведение муниципального конкурса «Ученик года»</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5</w:t>
            </w:r>
          </w:p>
          <w:p w:rsidR="0070155C" w:rsidRPr="0070155C" w:rsidRDefault="0070155C" w:rsidP="0070155C">
            <w:pPr>
              <w:tabs>
                <w:tab w:val="left" w:pos="1560"/>
                <w:tab w:val="left" w:pos="1985"/>
                <w:tab w:val="left" w:pos="2127"/>
                <w:tab w:val="left" w:pos="3402"/>
              </w:tabs>
            </w:pPr>
            <w:r w:rsidRPr="0070155C">
              <w:t>Совершенствование системы работы учреждений образования с одаренными детьми</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17</w:t>
            </w:r>
          </w:p>
        </w:tc>
        <w:tc>
          <w:tcPr>
            <w:tcW w:w="1113" w:type="dxa"/>
          </w:tcPr>
          <w:p w:rsidR="0070155C" w:rsidRPr="0070155C" w:rsidRDefault="0070155C" w:rsidP="0070155C">
            <w:pPr>
              <w:tabs>
                <w:tab w:val="left" w:pos="1560"/>
                <w:tab w:val="left" w:pos="1985"/>
                <w:tab w:val="left" w:pos="2127"/>
                <w:tab w:val="left" w:pos="3402"/>
              </w:tabs>
              <w:jc w:val="center"/>
            </w:pPr>
            <w:r w:rsidRPr="0070155C">
              <w:t>7</w:t>
            </w:r>
          </w:p>
        </w:tc>
        <w:tc>
          <w:tcPr>
            <w:tcW w:w="1047" w:type="dxa"/>
          </w:tcPr>
          <w:p w:rsidR="0070155C" w:rsidRPr="0070155C" w:rsidRDefault="0070155C" w:rsidP="0070155C">
            <w:pPr>
              <w:tabs>
                <w:tab w:val="left" w:pos="1560"/>
                <w:tab w:val="left" w:pos="1985"/>
                <w:tab w:val="left" w:pos="2127"/>
                <w:tab w:val="left" w:pos="3402"/>
              </w:tabs>
              <w:jc w:val="center"/>
            </w:pPr>
            <w:r w:rsidRPr="0070155C">
              <w:t>10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17</w:t>
            </w:r>
          </w:p>
        </w:tc>
        <w:tc>
          <w:tcPr>
            <w:tcW w:w="1113" w:type="dxa"/>
          </w:tcPr>
          <w:p w:rsidR="0070155C" w:rsidRPr="0070155C" w:rsidRDefault="0070155C" w:rsidP="0070155C">
            <w:pPr>
              <w:tabs>
                <w:tab w:val="left" w:pos="1560"/>
                <w:tab w:val="left" w:pos="1985"/>
                <w:tab w:val="left" w:pos="2127"/>
                <w:tab w:val="left" w:pos="3402"/>
              </w:tabs>
              <w:jc w:val="center"/>
            </w:pPr>
            <w:r w:rsidRPr="0070155C">
              <w:t>7</w:t>
            </w:r>
          </w:p>
        </w:tc>
        <w:tc>
          <w:tcPr>
            <w:tcW w:w="1047" w:type="dxa"/>
          </w:tcPr>
          <w:p w:rsidR="0070155C" w:rsidRPr="0070155C" w:rsidRDefault="0070155C" w:rsidP="0070155C">
            <w:pPr>
              <w:tabs>
                <w:tab w:val="left" w:pos="1560"/>
                <w:tab w:val="left" w:pos="1985"/>
                <w:tab w:val="left" w:pos="2127"/>
                <w:tab w:val="left" w:pos="3402"/>
              </w:tabs>
              <w:jc w:val="center"/>
            </w:pPr>
            <w:r w:rsidRPr="0070155C">
              <w:t>10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3.5</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Проведение муниципального этапа областного открытого фестиваля-конкурса «Вифлеемская звезда»</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5</w:t>
            </w:r>
          </w:p>
          <w:p w:rsidR="0070155C" w:rsidRPr="0070155C" w:rsidRDefault="0070155C" w:rsidP="0070155C">
            <w:pPr>
              <w:tabs>
                <w:tab w:val="left" w:pos="1560"/>
                <w:tab w:val="left" w:pos="1985"/>
                <w:tab w:val="left" w:pos="2127"/>
                <w:tab w:val="left" w:pos="3402"/>
              </w:tabs>
            </w:pPr>
            <w:r w:rsidRPr="0070155C">
              <w:t>Совершенствование системы работы учреждений образования с одаренными детьми</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ДЮЦ «Импульс»,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11,1</w:t>
            </w:r>
          </w:p>
        </w:tc>
        <w:tc>
          <w:tcPr>
            <w:tcW w:w="1113" w:type="dxa"/>
          </w:tcPr>
          <w:p w:rsidR="0070155C" w:rsidRPr="0070155C" w:rsidRDefault="0070155C" w:rsidP="0070155C">
            <w:pPr>
              <w:tabs>
                <w:tab w:val="left" w:pos="1560"/>
                <w:tab w:val="left" w:pos="1985"/>
                <w:tab w:val="left" w:pos="2127"/>
                <w:tab w:val="left" w:pos="3402"/>
              </w:tabs>
              <w:jc w:val="center"/>
            </w:pPr>
            <w:r w:rsidRPr="0070155C">
              <w:t>2,6</w:t>
            </w:r>
          </w:p>
        </w:tc>
        <w:tc>
          <w:tcPr>
            <w:tcW w:w="1047" w:type="dxa"/>
          </w:tcPr>
          <w:p w:rsidR="0070155C" w:rsidRPr="0070155C" w:rsidRDefault="0070155C" w:rsidP="0070155C">
            <w:pPr>
              <w:tabs>
                <w:tab w:val="left" w:pos="1560"/>
                <w:tab w:val="left" w:pos="1985"/>
                <w:tab w:val="left" w:pos="2127"/>
                <w:tab w:val="left" w:pos="3402"/>
              </w:tabs>
              <w:jc w:val="center"/>
            </w:pPr>
            <w:r w:rsidRPr="0070155C">
              <w:t>4</w:t>
            </w:r>
          </w:p>
        </w:tc>
        <w:tc>
          <w:tcPr>
            <w:tcW w:w="1080" w:type="dxa"/>
          </w:tcPr>
          <w:p w:rsidR="0070155C" w:rsidRPr="0070155C" w:rsidRDefault="0070155C" w:rsidP="0070155C">
            <w:pPr>
              <w:tabs>
                <w:tab w:val="left" w:pos="1560"/>
                <w:tab w:val="left" w:pos="1985"/>
                <w:tab w:val="left" w:pos="2127"/>
                <w:tab w:val="left" w:pos="3402"/>
              </w:tabs>
              <w:jc w:val="center"/>
            </w:pPr>
            <w:r w:rsidRPr="0070155C">
              <w:t>4,5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11,1</w:t>
            </w:r>
          </w:p>
        </w:tc>
        <w:tc>
          <w:tcPr>
            <w:tcW w:w="1113" w:type="dxa"/>
          </w:tcPr>
          <w:p w:rsidR="0070155C" w:rsidRPr="0070155C" w:rsidRDefault="0070155C" w:rsidP="0070155C">
            <w:pPr>
              <w:tabs>
                <w:tab w:val="left" w:pos="1560"/>
                <w:tab w:val="left" w:pos="1985"/>
                <w:tab w:val="left" w:pos="2127"/>
                <w:tab w:val="left" w:pos="3402"/>
              </w:tabs>
              <w:jc w:val="center"/>
            </w:pPr>
            <w:r w:rsidRPr="0070155C">
              <w:t>2,6</w:t>
            </w:r>
          </w:p>
        </w:tc>
        <w:tc>
          <w:tcPr>
            <w:tcW w:w="1047" w:type="dxa"/>
          </w:tcPr>
          <w:p w:rsidR="0070155C" w:rsidRPr="0070155C" w:rsidRDefault="0070155C" w:rsidP="0070155C">
            <w:pPr>
              <w:tabs>
                <w:tab w:val="left" w:pos="1560"/>
                <w:tab w:val="left" w:pos="1985"/>
                <w:tab w:val="left" w:pos="2127"/>
                <w:tab w:val="left" w:pos="3402"/>
              </w:tabs>
              <w:jc w:val="center"/>
            </w:pPr>
            <w:r w:rsidRPr="0070155C">
              <w:t>4</w:t>
            </w:r>
          </w:p>
        </w:tc>
        <w:tc>
          <w:tcPr>
            <w:tcW w:w="1080" w:type="dxa"/>
          </w:tcPr>
          <w:p w:rsidR="0070155C" w:rsidRPr="0070155C" w:rsidRDefault="0070155C" w:rsidP="0070155C">
            <w:pPr>
              <w:tabs>
                <w:tab w:val="left" w:pos="1560"/>
                <w:tab w:val="left" w:pos="1985"/>
                <w:tab w:val="left" w:pos="2127"/>
                <w:tab w:val="left" w:pos="3402"/>
              </w:tabs>
              <w:jc w:val="center"/>
            </w:pPr>
            <w:r w:rsidRPr="0070155C">
              <w:t>4,5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3.6</w:t>
            </w:r>
          </w:p>
        </w:tc>
        <w:tc>
          <w:tcPr>
            <w:tcW w:w="9511" w:type="dxa"/>
            <w:gridSpan w:val="5"/>
          </w:tcPr>
          <w:p w:rsidR="0070155C" w:rsidRPr="0070155C" w:rsidRDefault="0070155C" w:rsidP="0070155C">
            <w:pPr>
              <w:tabs>
                <w:tab w:val="left" w:pos="1560"/>
                <w:tab w:val="left" w:pos="1985"/>
                <w:tab w:val="left" w:pos="2127"/>
                <w:tab w:val="left" w:pos="3402"/>
              </w:tabs>
            </w:pPr>
            <w:r w:rsidRPr="0070155C">
              <w:t>Проведение мероприятий духовно-нравственной направленности: «Рождественские чтения», «Живая классика» и др.</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5</w:t>
            </w:r>
          </w:p>
          <w:p w:rsidR="0070155C" w:rsidRPr="0070155C" w:rsidRDefault="0070155C" w:rsidP="0070155C">
            <w:pPr>
              <w:tabs>
                <w:tab w:val="left" w:pos="1560"/>
                <w:tab w:val="left" w:pos="1985"/>
                <w:tab w:val="left" w:pos="2127"/>
                <w:tab w:val="left" w:pos="3402"/>
              </w:tabs>
            </w:pPr>
            <w:r w:rsidRPr="0070155C">
              <w:t>Совершенствование системы работы учреждений образования с одаренными детьми</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127,2</w:t>
            </w:r>
          </w:p>
        </w:tc>
        <w:tc>
          <w:tcPr>
            <w:tcW w:w="1113" w:type="dxa"/>
          </w:tcPr>
          <w:p w:rsidR="0070155C" w:rsidRPr="0070155C" w:rsidRDefault="0070155C" w:rsidP="0070155C">
            <w:pPr>
              <w:tabs>
                <w:tab w:val="left" w:pos="1560"/>
                <w:tab w:val="left" w:pos="1985"/>
                <w:tab w:val="left" w:pos="2127"/>
                <w:tab w:val="left" w:pos="3402"/>
              </w:tabs>
              <w:jc w:val="center"/>
            </w:pPr>
            <w:r w:rsidRPr="0070155C">
              <w:t>50,2</w:t>
            </w:r>
          </w:p>
        </w:tc>
        <w:tc>
          <w:tcPr>
            <w:tcW w:w="1047" w:type="dxa"/>
          </w:tcPr>
          <w:p w:rsidR="0070155C" w:rsidRPr="0070155C" w:rsidRDefault="0070155C" w:rsidP="0070155C">
            <w:pPr>
              <w:tabs>
                <w:tab w:val="left" w:pos="1560"/>
                <w:tab w:val="left" w:pos="1985"/>
                <w:tab w:val="left" w:pos="2127"/>
                <w:tab w:val="left" w:pos="3402"/>
              </w:tabs>
              <w:jc w:val="center"/>
            </w:pPr>
            <w:r w:rsidRPr="0070155C">
              <w:t>62</w:t>
            </w:r>
          </w:p>
        </w:tc>
        <w:tc>
          <w:tcPr>
            <w:tcW w:w="1080" w:type="dxa"/>
          </w:tcPr>
          <w:p w:rsidR="0070155C" w:rsidRPr="0070155C" w:rsidRDefault="0070155C" w:rsidP="0070155C">
            <w:pPr>
              <w:tabs>
                <w:tab w:val="left" w:pos="1560"/>
                <w:tab w:val="left" w:pos="1985"/>
                <w:tab w:val="left" w:pos="2127"/>
                <w:tab w:val="left" w:pos="3402"/>
              </w:tabs>
              <w:jc w:val="center"/>
            </w:pPr>
            <w:r w:rsidRPr="0070155C">
              <w:t>15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center" w:pos="406"/>
                <w:tab w:val="left" w:pos="1560"/>
                <w:tab w:val="left" w:pos="1985"/>
                <w:tab w:val="left" w:pos="2127"/>
                <w:tab w:val="left" w:pos="3402"/>
              </w:tabs>
              <w:jc w:val="center"/>
            </w:pPr>
            <w:r w:rsidRPr="0070155C">
              <w:t>87,2</w:t>
            </w:r>
          </w:p>
        </w:tc>
        <w:tc>
          <w:tcPr>
            <w:tcW w:w="1113" w:type="dxa"/>
          </w:tcPr>
          <w:p w:rsidR="0070155C" w:rsidRPr="0070155C" w:rsidRDefault="0070155C" w:rsidP="0070155C">
            <w:pPr>
              <w:tabs>
                <w:tab w:val="left" w:pos="1560"/>
                <w:tab w:val="left" w:pos="1985"/>
                <w:tab w:val="left" w:pos="2127"/>
                <w:tab w:val="left" w:pos="3402"/>
              </w:tabs>
              <w:jc w:val="center"/>
            </w:pPr>
            <w:r w:rsidRPr="0070155C">
              <w:t>30,2</w:t>
            </w:r>
          </w:p>
        </w:tc>
        <w:tc>
          <w:tcPr>
            <w:tcW w:w="1047" w:type="dxa"/>
          </w:tcPr>
          <w:p w:rsidR="0070155C" w:rsidRPr="0070155C" w:rsidRDefault="0070155C" w:rsidP="0070155C">
            <w:pPr>
              <w:tabs>
                <w:tab w:val="left" w:pos="1560"/>
                <w:tab w:val="left" w:pos="1985"/>
                <w:tab w:val="left" w:pos="2127"/>
                <w:tab w:val="left" w:pos="3402"/>
              </w:tabs>
              <w:jc w:val="center"/>
            </w:pPr>
            <w:r w:rsidRPr="0070155C">
              <w:t>42</w:t>
            </w:r>
          </w:p>
        </w:tc>
        <w:tc>
          <w:tcPr>
            <w:tcW w:w="1080" w:type="dxa"/>
          </w:tcPr>
          <w:p w:rsidR="0070155C" w:rsidRPr="0070155C" w:rsidRDefault="0070155C" w:rsidP="0070155C">
            <w:pPr>
              <w:tabs>
                <w:tab w:val="left" w:pos="1560"/>
                <w:tab w:val="left" w:pos="1985"/>
                <w:tab w:val="left" w:pos="2127"/>
                <w:tab w:val="left" w:pos="3402"/>
              </w:tabs>
              <w:jc w:val="center"/>
            </w:pPr>
            <w:r w:rsidRPr="0070155C">
              <w:t>15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40</w:t>
            </w:r>
          </w:p>
        </w:tc>
        <w:tc>
          <w:tcPr>
            <w:tcW w:w="1113" w:type="dxa"/>
          </w:tcPr>
          <w:p w:rsidR="0070155C" w:rsidRPr="0070155C" w:rsidRDefault="0070155C" w:rsidP="0070155C">
            <w:pPr>
              <w:tabs>
                <w:tab w:val="left" w:pos="1560"/>
                <w:tab w:val="left" w:pos="1985"/>
                <w:tab w:val="left" w:pos="2127"/>
                <w:tab w:val="left" w:pos="3402"/>
              </w:tabs>
              <w:jc w:val="center"/>
            </w:pPr>
            <w:r w:rsidRPr="0070155C">
              <w:t>20</w:t>
            </w:r>
          </w:p>
        </w:tc>
        <w:tc>
          <w:tcPr>
            <w:tcW w:w="1047" w:type="dxa"/>
          </w:tcPr>
          <w:p w:rsidR="0070155C" w:rsidRPr="0070155C" w:rsidRDefault="0070155C" w:rsidP="0070155C">
            <w:pPr>
              <w:tabs>
                <w:tab w:val="left" w:pos="1560"/>
                <w:tab w:val="left" w:pos="1985"/>
                <w:tab w:val="left" w:pos="2127"/>
                <w:tab w:val="left" w:pos="3402"/>
              </w:tabs>
              <w:jc w:val="center"/>
            </w:pPr>
            <w:r w:rsidRPr="0070155C">
              <w:t>20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lastRenderedPageBreak/>
              <w:t>3.7</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 xml:space="preserve">Организация работы подростковых клубов, детских и молодежных объединений: </w:t>
            </w:r>
            <w:proofErr w:type="gramStart"/>
            <w:r w:rsidRPr="0070155C">
              <w:t>«</w:t>
            </w:r>
            <w:proofErr w:type="spellStart"/>
            <w:r w:rsidRPr="0070155C">
              <w:t>Толерант</w:t>
            </w:r>
            <w:proofErr w:type="spellEnd"/>
            <w:r w:rsidRPr="0070155C">
              <w:t>», «Старшеклассник», «Юный патриот», «Солнечный зайчик», «Ориентир», «Молодая семья», «Фронтовичка», ППО АРБ, Молодежный общественный Совет.</w:t>
            </w:r>
            <w:proofErr w:type="gramEnd"/>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 xml:space="preserve"> 4, 5</w:t>
            </w:r>
          </w:p>
          <w:p w:rsidR="0070155C" w:rsidRPr="0070155C" w:rsidRDefault="0070155C" w:rsidP="0070155C">
            <w:pPr>
              <w:tabs>
                <w:tab w:val="left" w:pos="1560"/>
                <w:tab w:val="left" w:pos="1985"/>
                <w:tab w:val="left" w:pos="2127"/>
                <w:tab w:val="left" w:pos="3402"/>
              </w:tabs>
            </w:pPr>
            <w:r w:rsidRPr="0070155C">
              <w:t>Формирование активной жизненной позиции подростков и молодежи</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 xml:space="preserve"> ДЮЦ «Импульс» </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75,8</w:t>
            </w:r>
          </w:p>
        </w:tc>
        <w:tc>
          <w:tcPr>
            <w:tcW w:w="1113" w:type="dxa"/>
          </w:tcPr>
          <w:p w:rsidR="0070155C" w:rsidRPr="0070155C" w:rsidRDefault="0070155C" w:rsidP="0070155C">
            <w:pPr>
              <w:tabs>
                <w:tab w:val="left" w:pos="1560"/>
                <w:tab w:val="left" w:pos="1985"/>
                <w:tab w:val="left" w:pos="2127"/>
                <w:tab w:val="left" w:pos="3402"/>
              </w:tabs>
              <w:jc w:val="center"/>
            </w:pPr>
            <w:r w:rsidRPr="0070155C">
              <w:t>23</w:t>
            </w:r>
          </w:p>
        </w:tc>
        <w:tc>
          <w:tcPr>
            <w:tcW w:w="1047" w:type="dxa"/>
          </w:tcPr>
          <w:p w:rsidR="0070155C" w:rsidRPr="0070155C" w:rsidRDefault="0070155C" w:rsidP="0070155C">
            <w:pPr>
              <w:tabs>
                <w:tab w:val="left" w:pos="1560"/>
                <w:tab w:val="left" w:pos="1985"/>
                <w:tab w:val="left" w:pos="2127"/>
                <w:tab w:val="left" w:pos="3402"/>
              </w:tabs>
              <w:jc w:val="center"/>
            </w:pPr>
            <w:r w:rsidRPr="0070155C">
              <w:t>10</w:t>
            </w:r>
          </w:p>
        </w:tc>
        <w:tc>
          <w:tcPr>
            <w:tcW w:w="1080" w:type="dxa"/>
          </w:tcPr>
          <w:p w:rsidR="0070155C" w:rsidRPr="0070155C" w:rsidRDefault="0070155C" w:rsidP="0070155C">
            <w:pPr>
              <w:tabs>
                <w:tab w:val="left" w:pos="1560"/>
                <w:tab w:val="left" w:pos="1985"/>
                <w:tab w:val="left" w:pos="2127"/>
                <w:tab w:val="left" w:pos="3402"/>
              </w:tabs>
              <w:jc w:val="center"/>
            </w:pPr>
            <w:r w:rsidRPr="0070155C">
              <w:t>42,8</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75,8</w:t>
            </w:r>
          </w:p>
        </w:tc>
        <w:tc>
          <w:tcPr>
            <w:tcW w:w="1113" w:type="dxa"/>
          </w:tcPr>
          <w:p w:rsidR="0070155C" w:rsidRPr="0070155C" w:rsidRDefault="0070155C" w:rsidP="0070155C">
            <w:pPr>
              <w:tabs>
                <w:tab w:val="left" w:pos="1560"/>
                <w:tab w:val="left" w:pos="1985"/>
                <w:tab w:val="left" w:pos="2127"/>
                <w:tab w:val="left" w:pos="3402"/>
              </w:tabs>
              <w:jc w:val="center"/>
            </w:pPr>
            <w:r w:rsidRPr="0070155C">
              <w:t>23</w:t>
            </w:r>
          </w:p>
        </w:tc>
        <w:tc>
          <w:tcPr>
            <w:tcW w:w="1047" w:type="dxa"/>
          </w:tcPr>
          <w:p w:rsidR="0070155C" w:rsidRPr="0070155C" w:rsidRDefault="0070155C" w:rsidP="0070155C">
            <w:pPr>
              <w:tabs>
                <w:tab w:val="left" w:pos="1560"/>
                <w:tab w:val="left" w:pos="1985"/>
                <w:tab w:val="left" w:pos="2127"/>
                <w:tab w:val="left" w:pos="3402"/>
              </w:tabs>
              <w:jc w:val="center"/>
            </w:pPr>
            <w:r w:rsidRPr="0070155C">
              <w:t>10</w:t>
            </w:r>
          </w:p>
        </w:tc>
        <w:tc>
          <w:tcPr>
            <w:tcW w:w="1080" w:type="dxa"/>
          </w:tcPr>
          <w:p w:rsidR="0070155C" w:rsidRPr="0070155C" w:rsidRDefault="0070155C" w:rsidP="0070155C">
            <w:pPr>
              <w:tabs>
                <w:tab w:val="left" w:pos="1560"/>
                <w:tab w:val="left" w:pos="1985"/>
                <w:tab w:val="left" w:pos="2127"/>
                <w:tab w:val="left" w:pos="3402"/>
              </w:tabs>
              <w:jc w:val="center"/>
            </w:pPr>
            <w:r w:rsidRPr="0070155C">
              <w:t>42,8</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3.8</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 xml:space="preserve">Трудоустройство несовершеннолетних </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4, 5</w:t>
            </w:r>
          </w:p>
          <w:p w:rsidR="0070155C" w:rsidRPr="0070155C" w:rsidRDefault="0070155C" w:rsidP="0070155C">
            <w:pPr>
              <w:tabs>
                <w:tab w:val="left" w:pos="1560"/>
                <w:tab w:val="left" w:pos="1985"/>
                <w:tab w:val="left" w:pos="2127"/>
                <w:tab w:val="left" w:pos="3402"/>
              </w:tabs>
            </w:pPr>
            <w:r w:rsidRPr="0070155C">
              <w:t>Формирование активной жизненной позиции подростков и старшеклассников</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ДЮЦ «Импульс»</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357</w:t>
            </w:r>
          </w:p>
        </w:tc>
        <w:tc>
          <w:tcPr>
            <w:tcW w:w="1113" w:type="dxa"/>
          </w:tcPr>
          <w:p w:rsidR="0070155C" w:rsidRPr="0070155C" w:rsidRDefault="0070155C" w:rsidP="0070155C">
            <w:pPr>
              <w:tabs>
                <w:tab w:val="left" w:pos="1560"/>
                <w:tab w:val="left" w:pos="1985"/>
                <w:tab w:val="left" w:pos="2127"/>
                <w:tab w:val="left" w:pos="3402"/>
              </w:tabs>
              <w:jc w:val="center"/>
            </w:pPr>
            <w:r w:rsidRPr="0070155C">
              <w:t>115</w:t>
            </w:r>
          </w:p>
        </w:tc>
        <w:tc>
          <w:tcPr>
            <w:tcW w:w="1047" w:type="dxa"/>
          </w:tcPr>
          <w:p w:rsidR="0070155C" w:rsidRPr="0070155C" w:rsidRDefault="0070155C" w:rsidP="0070155C">
            <w:pPr>
              <w:tabs>
                <w:tab w:val="left" w:pos="1560"/>
                <w:tab w:val="left" w:pos="1985"/>
                <w:tab w:val="left" w:pos="2127"/>
                <w:tab w:val="left" w:pos="3402"/>
              </w:tabs>
              <w:jc w:val="center"/>
            </w:pPr>
            <w:r w:rsidRPr="0070155C">
              <w:t>113</w:t>
            </w:r>
          </w:p>
        </w:tc>
        <w:tc>
          <w:tcPr>
            <w:tcW w:w="1080" w:type="dxa"/>
          </w:tcPr>
          <w:p w:rsidR="0070155C" w:rsidRPr="0070155C" w:rsidRDefault="0070155C" w:rsidP="0070155C">
            <w:pPr>
              <w:tabs>
                <w:tab w:val="left" w:pos="1560"/>
                <w:tab w:val="left" w:pos="1985"/>
                <w:tab w:val="left" w:pos="2127"/>
                <w:tab w:val="left" w:pos="3402"/>
              </w:tabs>
              <w:jc w:val="center"/>
            </w:pPr>
            <w:r w:rsidRPr="0070155C">
              <w:t>129</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357</w:t>
            </w:r>
          </w:p>
        </w:tc>
        <w:tc>
          <w:tcPr>
            <w:tcW w:w="1113" w:type="dxa"/>
          </w:tcPr>
          <w:p w:rsidR="0070155C" w:rsidRPr="0070155C" w:rsidRDefault="0070155C" w:rsidP="0070155C">
            <w:pPr>
              <w:tabs>
                <w:tab w:val="left" w:pos="1560"/>
                <w:tab w:val="left" w:pos="1985"/>
                <w:tab w:val="left" w:pos="2127"/>
                <w:tab w:val="left" w:pos="3402"/>
              </w:tabs>
              <w:jc w:val="center"/>
            </w:pPr>
            <w:r w:rsidRPr="0070155C">
              <w:t>115</w:t>
            </w:r>
          </w:p>
        </w:tc>
        <w:tc>
          <w:tcPr>
            <w:tcW w:w="1047" w:type="dxa"/>
          </w:tcPr>
          <w:p w:rsidR="0070155C" w:rsidRPr="0070155C" w:rsidRDefault="0070155C" w:rsidP="0070155C">
            <w:pPr>
              <w:tabs>
                <w:tab w:val="left" w:pos="1560"/>
                <w:tab w:val="left" w:pos="1985"/>
                <w:tab w:val="left" w:pos="2127"/>
                <w:tab w:val="left" w:pos="3402"/>
              </w:tabs>
              <w:jc w:val="center"/>
            </w:pPr>
            <w:r w:rsidRPr="0070155C">
              <w:t>113</w:t>
            </w:r>
          </w:p>
        </w:tc>
        <w:tc>
          <w:tcPr>
            <w:tcW w:w="1080" w:type="dxa"/>
          </w:tcPr>
          <w:p w:rsidR="0070155C" w:rsidRPr="0070155C" w:rsidRDefault="0070155C" w:rsidP="0070155C">
            <w:pPr>
              <w:tabs>
                <w:tab w:val="left" w:pos="1560"/>
                <w:tab w:val="left" w:pos="1985"/>
                <w:tab w:val="left" w:pos="2127"/>
                <w:tab w:val="left" w:pos="3402"/>
              </w:tabs>
              <w:jc w:val="center"/>
            </w:pPr>
            <w:r w:rsidRPr="0070155C">
              <w:t>129</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pPr>
            <w:r w:rsidRPr="0070155C">
              <w:t>3.9</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Организация отдыха и оздоровления детей</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p>
          <w:p w:rsidR="0070155C" w:rsidRPr="0070155C" w:rsidRDefault="0070155C" w:rsidP="0070155C">
            <w:pPr>
              <w:tabs>
                <w:tab w:val="left" w:pos="1560"/>
                <w:tab w:val="left" w:pos="1985"/>
                <w:tab w:val="left" w:pos="2127"/>
                <w:tab w:val="left" w:pos="3402"/>
              </w:tabs>
            </w:pPr>
            <w:r w:rsidRPr="0070155C">
              <w:t>3</w:t>
            </w:r>
          </w:p>
          <w:p w:rsidR="0070155C" w:rsidRPr="0070155C" w:rsidRDefault="0070155C" w:rsidP="0070155C">
            <w:pPr>
              <w:tabs>
                <w:tab w:val="left" w:pos="1560"/>
                <w:tab w:val="left" w:pos="1985"/>
                <w:tab w:val="left" w:pos="2127"/>
                <w:tab w:val="left" w:pos="3402"/>
              </w:tabs>
            </w:pP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p>
          <w:p w:rsidR="0070155C" w:rsidRPr="0070155C" w:rsidRDefault="0070155C" w:rsidP="0070155C">
            <w:pPr>
              <w:tabs>
                <w:tab w:val="left" w:pos="1560"/>
                <w:tab w:val="left" w:pos="1985"/>
                <w:tab w:val="left" w:pos="2127"/>
                <w:tab w:val="left" w:pos="3402"/>
              </w:tabs>
            </w:pPr>
            <w:r w:rsidRPr="0070155C">
              <w:t>Администрация Островского муниципального района, отдел образования</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528,9</w:t>
            </w:r>
          </w:p>
        </w:tc>
        <w:tc>
          <w:tcPr>
            <w:tcW w:w="1113" w:type="dxa"/>
          </w:tcPr>
          <w:p w:rsidR="0070155C" w:rsidRPr="0070155C" w:rsidRDefault="0070155C" w:rsidP="0070155C">
            <w:pPr>
              <w:tabs>
                <w:tab w:val="left" w:pos="1560"/>
                <w:tab w:val="left" w:pos="1985"/>
                <w:tab w:val="left" w:pos="2127"/>
                <w:tab w:val="left" w:pos="3402"/>
              </w:tabs>
              <w:jc w:val="center"/>
            </w:pPr>
            <w:r w:rsidRPr="0070155C">
              <w:t>23,6</w:t>
            </w:r>
          </w:p>
        </w:tc>
        <w:tc>
          <w:tcPr>
            <w:tcW w:w="1047" w:type="dxa"/>
          </w:tcPr>
          <w:p w:rsidR="0070155C" w:rsidRPr="0070155C" w:rsidRDefault="0070155C" w:rsidP="0070155C">
            <w:pPr>
              <w:tabs>
                <w:tab w:val="left" w:pos="1560"/>
                <w:tab w:val="left" w:pos="1985"/>
                <w:tab w:val="left" w:pos="2127"/>
                <w:tab w:val="left" w:pos="3402"/>
              </w:tabs>
              <w:jc w:val="center"/>
            </w:pPr>
            <w:r w:rsidRPr="0070155C">
              <w:t>65,9</w:t>
            </w:r>
          </w:p>
        </w:tc>
        <w:tc>
          <w:tcPr>
            <w:tcW w:w="1080" w:type="dxa"/>
          </w:tcPr>
          <w:p w:rsidR="0070155C" w:rsidRPr="0070155C" w:rsidRDefault="0070155C" w:rsidP="0070155C">
            <w:pPr>
              <w:tabs>
                <w:tab w:val="left" w:pos="1560"/>
                <w:tab w:val="left" w:pos="1985"/>
                <w:tab w:val="left" w:pos="2127"/>
                <w:tab w:val="left" w:pos="3402"/>
              </w:tabs>
              <w:jc w:val="center"/>
            </w:pPr>
            <w:r w:rsidRPr="0070155C">
              <w:t>439,4</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315,3</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315,3</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213,6</w:t>
            </w:r>
          </w:p>
        </w:tc>
        <w:tc>
          <w:tcPr>
            <w:tcW w:w="1113" w:type="dxa"/>
          </w:tcPr>
          <w:p w:rsidR="0070155C" w:rsidRPr="0070155C" w:rsidRDefault="0070155C" w:rsidP="0070155C">
            <w:pPr>
              <w:tabs>
                <w:tab w:val="left" w:pos="1560"/>
                <w:tab w:val="left" w:pos="1985"/>
                <w:tab w:val="left" w:pos="2127"/>
                <w:tab w:val="left" w:pos="3402"/>
              </w:tabs>
              <w:jc w:val="center"/>
            </w:pPr>
            <w:r w:rsidRPr="0070155C">
              <w:t>23,6</w:t>
            </w:r>
          </w:p>
        </w:tc>
        <w:tc>
          <w:tcPr>
            <w:tcW w:w="1047" w:type="dxa"/>
          </w:tcPr>
          <w:p w:rsidR="0070155C" w:rsidRPr="0070155C" w:rsidRDefault="0070155C" w:rsidP="0070155C">
            <w:pPr>
              <w:tabs>
                <w:tab w:val="left" w:pos="1560"/>
                <w:tab w:val="left" w:pos="1985"/>
                <w:tab w:val="left" w:pos="2127"/>
                <w:tab w:val="left" w:pos="3402"/>
              </w:tabs>
              <w:jc w:val="center"/>
            </w:pPr>
            <w:r w:rsidRPr="0070155C">
              <w:t>65,9</w:t>
            </w:r>
          </w:p>
        </w:tc>
        <w:tc>
          <w:tcPr>
            <w:tcW w:w="1080" w:type="dxa"/>
          </w:tcPr>
          <w:p w:rsidR="0070155C" w:rsidRPr="0070155C" w:rsidRDefault="0070155C" w:rsidP="0070155C">
            <w:pPr>
              <w:tabs>
                <w:tab w:val="left" w:pos="1560"/>
                <w:tab w:val="left" w:pos="1985"/>
                <w:tab w:val="left" w:pos="2127"/>
                <w:tab w:val="left" w:pos="3402"/>
              </w:tabs>
              <w:jc w:val="center"/>
            </w:pPr>
            <w:r w:rsidRPr="0070155C">
              <w:t>124,1</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5922" w:type="dxa"/>
            <w:gridSpan w:val="2"/>
          </w:tcPr>
          <w:p w:rsidR="0070155C" w:rsidRPr="0070155C" w:rsidRDefault="0070155C" w:rsidP="0070155C">
            <w:pPr>
              <w:tabs>
                <w:tab w:val="left" w:pos="1560"/>
                <w:tab w:val="left" w:pos="1985"/>
                <w:tab w:val="left" w:pos="2127"/>
                <w:tab w:val="left" w:pos="3402"/>
              </w:tabs>
              <w:jc w:val="right"/>
              <w:rPr>
                <w:b/>
              </w:rPr>
            </w:pPr>
            <w:r w:rsidRPr="0070155C">
              <w:rPr>
                <w:b/>
              </w:rPr>
              <w:t>ИТОГО по подразделу</w:t>
            </w:r>
          </w:p>
        </w:tc>
        <w:tc>
          <w:tcPr>
            <w:tcW w:w="1028"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1429,5</w:t>
            </w:r>
          </w:p>
        </w:tc>
        <w:tc>
          <w:tcPr>
            <w:tcW w:w="1113"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281,9</w:t>
            </w:r>
          </w:p>
        </w:tc>
        <w:tc>
          <w:tcPr>
            <w:tcW w:w="1047"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399,4</w:t>
            </w:r>
          </w:p>
        </w:tc>
        <w:tc>
          <w:tcPr>
            <w:tcW w:w="1080"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748,2</w:t>
            </w:r>
          </w:p>
        </w:tc>
        <w:tc>
          <w:tcPr>
            <w:tcW w:w="2069" w:type="dxa"/>
            <w:shd w:val="clear" w:color="auto" w:fill="auto"/>
          </w:tcPr>
          <w:p w:rsidR="0070155C" w:rsidRPr="0070155C" w:rsidRDefault="0070155C" w:rsidP="0070155C">
            <w:pPr>
              <w:tabs>
                <w:tab w:val="left" w:pos="1560"/>
                <w:tab w:val="left" w:pos="1985"/>
                <w:tab w:val="left" w:pos="2127"/>
                <w:tab w:val="left" w:pos="3402"/>
              </w:tabs>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rPr>
                <w:b/>
              </w:rPr>
            </w:pPr>
            <w:r w:rsidRPr="0070155C">
              <w:rPr>
                <w:b/>
              </w:rPr>
              <w:t xml:space="preserve">4.  Развитие системы оценки качества образования и </w:t>
            </w:r>
            <w:proofErr w:type="spellStart"/>
            <w:r w:rsidRPr="0070155C">
              <w:rPr>
                <w:b/>
              </w:rPr>
              <w:t>востребованности</w:t>
            </w:r>
            <w:proofErr w:type="spellEnd"/>
            <w:r w:rsidRPr="0070155C">
              <w:rPr>
                <w:b/>
              </w:rPr>
              <w:t xml:space="preserve"> образовательных услуг</w:t>
            </w: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4.1</w:t>
            </w:r>
          </w:p>
        </w:tc>
        <w:tc>
          <w:tcPr>
            <w:tcW w:w="9511" w:type="dxa"/>
            <w:gridSpan w:val="5"/>
          </w:tcPr>
          <w:p w:rsidR="0070155C" w:rsidRPr="0070155C" w:rsidRDefault="0070155C" w:rsidP="0070155C">
            <w:pPr>
              <w:tabs>
                <w:tab w:val="left" w:pos="1560"/>
                <w:tab w:val="left" w:pos="1985"/>
                <w:tab w:val="left" w:pos="2127"/>
                <w:tab w:val="left" w:pos="3402"/>
              </w:tabs>
            </w:pPr>
            <w:r w:rsidRPr="0070155C">
              <w:t>Организация и проведение государственной (итоговой) аттестации выпускников общеобразовательных организаций, в том числе приобретение аттестатов</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2, 7</w:t>
            </w:r>
          </w:p>
          <w:p w:rsidR="0070155C" w:rsidRPr="0070155C" w:rsidRDefault="0070155C" w:rsidP="0070155C">
            <w:pPr>
              <w:tabs>
                <w:tab w:val="left" w:pos="1560"/>
                <w:tab w:val="left" w:pos="1985"/>
                <w:tab w:val="left" w:pos="2127"/>
                <w:tab w:val="left" w:pos="3402"/>
              </w:tabs>
            </w:pPr>
            <w:r w:rsidRPr="0070155C">
              <w:t xml:space="preserve">Увеличение доли выпускников общеобразовательных учреждений, получивших аттестат о среднем и общем образовании </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92,6</w:t>
            </w:r>
          </w:p>
        </w:tc>
        <w:tc>
          <w:tcPr>
            <w:tcW w:w="1113" w:type="dxa"/>
          </w:tcPr>
          <w:p w:rsidR="0070155C" w:rsidRPr="0070155C" w:rsidRDefault="0070155C" w:rsidP="0070155C">
            <w:pPr>
              <w:tabs>
                <w:tab w:val="left" w:pos="1560"/>
                <w:tab w:val="left" w:pos="1985"/>
                <w:tab w:val="left" w:pos="2127"/>
                <w:tab w:val="left" w:pos="3402"/>
              </w:tabs>
              <w:jc w:val="center"/>
            </w:pPr>
            <w:r w:rsidRPr="0070155C">
              <w:t>25,2</w:t>
            </w:r>
          </w:p>
        </w:tc>
        <w:tc>
          <w:tcPr>
            <w:tcW w:w="1047" w:type="dxa"/>
          </w:tcPr>
          <w:p w:rsidR="0070155C" w:rsidRPr="0070155C" w:rsidRDefault="0070155C" w:rsidP="0070155C">
            <w:pPr>
              <w:tabs>
                <w:tab w:val="left" w:pos="1560"/>
                <w:tab w:val="left" w:pos="1985"/>
                <w:tab w:val="left" w:pos="2127"/>
                <w:tab w:val="left" w:pos="3402"/>
              </w:tabs>
              <w:jc w:val="center"/>
            </w:pPr>
            <w:r w:rsidRPr="0070155C">
              <w:t>42,8</w:t>
            </w:r>
          </w:p>
        </w:tc>
        <w:tc>
          <w:tcPr>
            <w:tcW w:w="1080" w:type="dxa"/>
          </w:tcPr>
          <w:p w:rsidR="0070155C" w:rsidRPr="0070155C" w:rsidRDefault="0070155C" w:rsidP="0070155C">
            <w:pPr>
              <w:tabs>
                <w:tab w:val="left" w:pos="1560"/>
                <w:tab w:val="left" w:pos="1985"/>
                <w:tab w:val="left" w:pos="2127"/>
                <w:tab w:val="left" w:pos="3402"/>
              </w:tabs>
              <w:jc w:val="center"/>
            </w:pPr>
            <w:r w:rsidRPr="0070155C">
              <w:t>24,6</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92,6</w:t>
            </w:r>
          </w:p>
        </w:tc>
        <w:tc>
          <w:tcPr>
            <w:tcW w:w="1113" w:type="dxa"/>
          </w:tcPr>
          <w:p w:rsidR="0070155C" w:rsidRPr="0070155C" w:rsidRDefault="0070155C" w:rsidP="0070155C">
            <w:pPr>
              <w:tabs>
                <w:tab w:val="left" w:pos="1560"/>
                <w:tab w:val="left" w:pos="1985"/>
                <w:tab w:val="left" w:pos="2127"/>
                <w:tab w:val="left" w:pos="3402"/>
              </w:tabs>
              <w:jc w:val="center"/>
            </w:pPr>
            <w:r w:rsidRPr="0070155C">
              <w:t>25,2</w:t>
            </w:r>
          </w:p>
        </w:tc>
        <w:tc>
          <w:tcPr>
            <w:tcW w:w="1047" w:type="dxa"/>
          </w:tcPr>
          <w:p w:rsidR="0070155C" w:rsidRPr="0070155C" w:rsidRDefault="0070155C" w:rsidP="0070155C">
            <w:pPr>
              <w:tabs>
                <w:tab w:val="left" w:pos="1560"/>
                <w:tab w:val="left" w:pos="1985"/>
                <w:tab w:val="left" w:pos="2127"/>
                <w:tab w:val="left" w:pos="3402"/>
              </w:tabs>
              <w:jc w:val="center"/>
            </w:pPr>
            <w:r w:rsidRPr="0070155C">
              <w:t>42,8</w:t>
            </w:r>
          </w:p>
        </w:tc>
        <w:tc>
          <w:tcPr>
            <w:tcW w:w="1080" w:type="dxa"/>
          </w:tcPr>
          <w:p w:rsidR="0070155C" w:rsidRPr="0070155C" w:rsidRDefault="0070155C" w:rsidP="0070155C">
            <w:pPr>
              <w:tabs>
                <w:tab w:val="left" w:pos="1560"/>
                <w:tab w:val="left" w:pos="1985"/>
                <w:tab w:val="left" w:pos="2127"/>
                <w:tab w:val="left" w:pos="3402"/>
              </w:tabs>
              <w:jc w:val="center"/>
            </w:pPr>
            <w:r w:rsidRPr="0070155C">
              <w:t>24,6</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4.2</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Выплаты денежного поощрения выпускникам образовательных организаций, награжденных  медалями «За особые успехи в учении»</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2, 7</w:t>
            </w:r>
          </w:p>
          <w:p w:rsidR="0070155C" w:rsidRPr="0070155C" w:rsidRDefault="0070155C" w:rsidP="0070155C">
            <w:pPr>
              <w:tabs>
                <w:tab w:val="left" w:pos="1560"/>
                <w:tab w:val="left" w:pos="1985"/>
                <w:tab w:val="left" w:pos="2127"/>
                <w:tab w:val="left" w:pos="3402"/>
              </w:tabs>
            </w:pP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Администрация Островского муниципального района, отдел образования</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180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120</w:t>
            </w:r>
          </w:p>
        </w:tc>
        <w:tc>
          <w:tcPr>
            <w:tcW w:w="1080" w:type="dxa"/>
          </w:tcPr>
          <w:p w:rsidR="0070155C" w:rsidRPr="0070155C" w:rsidRDefault="0070155C" w:rsidP="0070155C">
            <w:pPr>
              <w:tabs>
                <w:tab w:val="left" w:pos="1560"/>
                <w:tab w:val="left" w:pos="1985"/>
                <w:tab w:val="left" w:pos="2127"/>
                <w:tab w:val="left" w:pos="3402"/>
              </w:tabs>
              <w:jc w:val="center"/>
            </w:pPr>
            <w:r w:rsidRPr="0070155C">
              <w:t>60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180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120</w:t>
            </w:r>
          </w:p>
        </w:tc>
        <w:tc>
          <w:tcPr>
            <w:tcW w:w="1080" w:type="dxa"/>
          </w:tcPr>
          <w:p w:rsidR="0070155C" w:rsidRPr="0070155C" w:rsidRDefault="0070155C" w:rsidP="0070155C">
            <w:pPr>
              <w:tabs>
                <w:tab w:val="left" w:pos="1560"/>
                <w:tab w:val="left" w:pos="1985"/>
                <w:tab w:val="left" w:pos="2127"/>
                <w:tab w:val="left" w:pos="3402"/>
              </w:tabs>
              <w:jc w:val="center"/>
            </w:pPr>
            <w:r w:rsidRPr="0070155C">
              <w:t>60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5922" w:type="dxa"/>
            <w:gridSpan w:val="2"/>
          </w:tcPr>
          <w:p w:rsidR="0070155C" w:rsidRPr="0070155C" w:rsidRDefault="0070155C" w:rsidP="0070155C">
            <w:pPr>
              <w:tabs>
                <w:tab w:val="left" w:pos="1560"/>
                <w:tab w:val="left" w:pos="1985"/>
                <w:tab w:val="left" w:pos="2127"/>
                <w:tab w:val="left" w:pos="3402"/>
              </w:tabs>
              <w:jc w:val="right"/>
              <w:rPr>
                <w:b/>
              </w:rPr>
            </w:pPr>
            <w:r w:rsidRPr="0070155C">
              <w:rPr>
                <w:b/>
              </w:rPr>
              <w:t>ИТОГО по подразделу</w:t>
            </w:r>
          </w:p>
        </w:tc>
        <w:tc>
          <w:tcPr>
            <w:tcW w:w="1028"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272,6</w:t>
            </w:r>
          </w:p>
        </w:tc>
        <w:tc>
          <w:tcPr>
            <w:tcW w:w="1113"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25,2</w:t>
            </w:r>
          </w:p>
        </w:tc>
        <w:tc>
          <w:tcPr>
            <w:tcW w:w="1047"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162,8</w:t>
            </w:r>
          </w:p>
        </w:tc>
        <w:tc>
          <w:tcPr>
            <w:tcW w:w="1080" w:type="dxa"/>
          </w:tcPr>
          <w:p w:rsidR="0070155C" w:rsidRPr="0070155C" w:rsidRDefault="0070155C" w:rsidP="0070155C">
            <w:pPr>
              <w:tabs>
                <w:tab w:val="left" w:pos="1560"/>
                <w:tab w:val="left" w:pos="1985"/>
                <w:tab w:val="left" w:pos="2127"/>
                <w:tab w:val="left" w:pos="3402"/>
              </w:tabs>
              <w:jc w:val="center"/>
              <w:rPr>
                <w:b/>
              </w:rPr>
            </w:pPr>
            <w:r w:rsidRPr="0070155C">
              <w:rPr>
                <w:b/>
              </w:rPr>
              <w:t>84,6</w:t>
            </w:r>
          </w:p>
        </w:tc>
        <w:tc>
          <w:tcPr>
            <w:tcW w:w="2069" w:type="dxa"/>
            <w:shd w:val="clear" w:color="auto" w:fill="auto"/>
          </w:tcPr>
          <w:p w:rsidR="0070155C" w:rsidRPr="0070155C" w:rsidRDefault="0070155C" w:rsidP="0070155C">
            <w:pPr>
              <w:tabs>
                <w:tab w:val="left" w:pos="1560"/>
                <w:tab w:val="left" w:pos="1985"/>
                <w:tab w:val="left" w:pos="2127"/>
                <w:tab w:val="left" w:pos="3402"/>
              </w:tabs>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rPr>
                <w:b/>
              </w:rPr>
            </w:pPr>
            <w:r w:rsidRPr="0070155C">
              <w:rPr>
                <w:b/>
              </w:rPr>
              <w:t>5. Развитие профессионального и творческого потенциала педагогических кадров</w:t>
            </w: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5.1</w:t>
            </w:r>
          </w:p>
        </w:tc>
        <w:tc>
          <w:tcPr>
            <w:tcW w:w="9511" w:type="dxa"/>
            <w:gridSpan w:val="5"/>
          </w:tcPr>
          <w:p w:rsidR="0070155C" w:rsidRPr="0070155C" w:rsidRDefault="0070155C" w:rsidP="0070155C">
            <w:pPr>
              <w:tabs>
                <w:tab w:val="left" w:pos="1560"/>
                <w:tab w:val="left" w:pos="1985"/>
                <w:tab w:val="left" w:pos="2127"/>
                <w:tab w:val="left" w:pos="3402"/>
              </w:tabs>
              <w:rPr>
                <w:b/>
              </w:rPr>
            </w:pPr>
            <w:r w:rsidRPr="0070155C">
              <w:t>Проведение муниципальных профессиональных конкурсов: «Учитель года», «Воспитатель года», методический конкурс и др.</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6, 7</w:t>
            </w:r>
          </w:p>
          <w:p w:rsidR="0070155C" w:rsidRPr="0070155C" w:rsidRDefault="0070155C" w:rsidP="0070155C">
            <w:pPr>
              <w:tabs>
                <w:tab w:val="left" w:pos="1560"/>
                <w:tab w:val="left" w:pos="1985"/>
                <w:tab w:val="left" w:pos="2127"/>
                <w:tab w:val="left" w:pos="3402"/>
              </w:tabs>
            </w:pPr>
            <w:r w:rsidRPr="0070155C">
              <w:t xml:space="preserve">Популяризация </w:t>
            </w:r>
            <w:r w:rsidRPr="0070155C">
              <w:lastRenderedPageBreak/>
              <w:t>опыта работы педагогов образовательных учреждений</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lastRenderedPageBreak/>
              <w:t xml:space="preserve">Отдел образования, руководители </w:t>
            </w:r>
            <w:r w:rsidRPr="0070155C">
              <w:lastRenderedPageBreak/>
              <w:t>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49,5</w:t>
            </w:r>
          </w:p>
        </w:tc>
        <w:tc>
          <w:tcPr>
            <w:tcW w:w="1113" w:type="dxa"/>
          </w:tcPr>
          <w:p w:rsidR="0070155C" w:rsidRPr="0070155C" w:rsidRDefault="0070155C" w:rsidP="0070155C">
            <w:pPr>
              <w:tabs>
                <w:tab w:val="left" w:pos="1560"/>
                <w:tab w:val="left" w:pos="1985"/>
                <w:tab w:val="left" w:pos="2127"/>
                <w:tab w:val="left" w:pos="3402"/>
              </w:tabs>
              <w:jc w:val="center"/>
            </w:pPr>
            <w:r w:rsidRPr="0070155C">
              <w:t>16,5</w:t>
            </w:r>
          </w:p>
        </w:tc>
        <w:tc>
          <w:tcPr>
            <w:tcW w:w="1047" w:type="dxa"/>
          </w:tcPr>
          <w:p w:rsidR="0070155C" w:rsidRPr="0070155C" w:rsidRDefault="0070155C" w:rsidP="0070155C">
            <w:pPr>
              <w:tabs>
                <w:tab w:val="left" w:pos="1560"/>
                <w:tab w:val="left" w:pos="1985"/>
                <w:tab w:val="left" w:pos="2127"/>
                <w:tab w:val="left" w:pos="3402"/>
              </w:tabs>
              <w:jc w:val="center"/>
            </w:pPr>
            <w:r w:rsidRPr="0070155C">
              <w:t>21</w:t>
            </w:r>
          </w:p>
        </w:tc>
        <w:tc>
          <w:tcPr>
            <w:tcW w:w="1080" w:type="dxa"/>
          </w:tcPr>
          <w:p w:rsidR="0070155C" w:rsidRPr="0070155C" w:rsidRDefault="0070155C" w:rsidP="0070155C">
            <w:pPr>
              <w:tabs>
                <w:tab w:val="left" w:pos="1560"/>
                <w:tab w:val="left" w:pos="1985"/>
                <w:tab w:val="left" w:pos="2127"/>
                <w:tab w:val="left" w:pos="3402"/>
              </w:tabs>
              <w:jc w:val="center"/>
            </w:pPr>
            <w:r w:rsidRPr="0070155C">
              <w:t>12</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29,5</w:t>
            </w:r>
          </w:p>
        </w:tc>
        <w:tc>
          <w:tcPr>
            <w:tcW w:w="1113" w:type="dxa"/>
          </w:tcPr>
          <w:p w:rsidR="0070155C" w:rsidRPr="0070155C" w:rsidRDefault="0070155C" w:rsidP="0070155C">
            <w:pPr>
              <w:tabs>
                <w:tab w:val="left" w:pos="1560"/>
                <w:tab w:val="left" w:pos="1985"/>
                <w:tab w:val="left" w:pos="2127"/>
                <w:tab w:val="left" w:pos="3402"/>
              </w:tabs>
              <w:jc w:val="center"/>
            </w:pPr>
            <w:r w:rsidRPr="0070155C">
              <w:t>6,5</w:t>
            </w:r>
          </w:p>
        </w:tc>
        <w:tc>
          <w:tcPr>
            <w:tcW w:w="1047" w:type="dxa"/>
          </w:tcPr>
          <w:p w:rsidR="0070155C" w:rsidRPr="0070155C" w:rsidRDefault="0070155C" w:rsidP="0070155C">
            <w:pPr>
              <w:tabs>
                <w:tab w:val="left" w:pos="1560"/>
                <w:tab w:val="left" w:pos="1985"/>
                <w:tab w:val="left" w:pos="2127"/>
                <w:tab w:val="left" w:pos="3402"/>
              </w:tabs>
              <w:jc w:val="center"/>
            </w:pPr>
            <w:r w:rsidRPr="0070155C">
              <w:t>11</w:t>
            </w:r>
          </w:p>
        </w:tc>
        <w:tc>
          <w:tcPr>
            <w:tcW w:w="1080" w:type="dxa"/>
          </w:tcPr>
          <w:p w:rsidR="0070155C" w:rsidRPr="0070155C" w:rsidRDefault="0070155C" w:rsidP="0070155C">
            <w:pPr>
              <w:tabs>
                <w:tab w:val="left" w:pos="1560"/>
                <w:tab w:val="left" w:pos="1985"/>
                <w:tab w:val="left" w:pos="2127"/>
                <w:tab w:val="left" w:pos="3402"/>
              </w:tabs>
              <w:jc w:val="center"/>
            </w:pPr>
            <w:r w:rsidRPr="0070155C">
              <w:t>12</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20</w:t>
            </w:r>
          </w:p>
        </w:tc>
        <w:tc>
          <w:tcPr>
            <w:tcW w:w="1113" w:type="dxa"/>
          </w:tcPr>
          <w:p w:rsidR="0070155C" w:rsidRPr="0070155C" w:rsidRDefault="0070155C" w:rsidP="0070155C">
            <w:pPr>
              <w:tabs>
                <w:tab w:val="left" w:pos="1560"/>
                <w:tab w:val="left" w:pos="1985"/>
                <w:tab w:val="left" w:pos="2127"/>
                <w:tab w:val="left" w:pos="3402"/>
              </w:tabs>
              <w:jc w:val="center"/>
            </w:pPr>
            <w:r w:rsidRPr="0070155C">
              <w:t>10</w:t>
            </w:r>
          </w:p>
        </w:tc>
        <w:tc>
          <w:tcPr>
            <w:tcW w:w="1047" w:type="dxa"/>
          </w:tcPr>
          <w:p w:rsidR="0070155C" w:rsidRPr="0070155C" w:rsidRDefault="0070155C" w:rsidP="0070155C">
            <w:pPr>
              <w:tabs>
                <w:tab w:val="left" w:pos="1560"/>
                <w:tab w:val="left" w:pos="1985"/>
                <w:tab w:val="left" w:pos="2127"/>
                <w:tab w:val="left" w:pos="3402"/>
              </w:tabs>
              <w:jc w:val="center"/>
            </w:pPr>
            <w:r w:rsidRPr="0070155C">
              <w:t>10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center"/>
            </w:pPr>
            <w:r w:rsidRPr="0070155C">
              <w:t>5.2</w:t>
            </w:r>
          </w:p>
        </w:tc>
        <w:tc>
          <w:tcPr>
            <w:tcW w:w="9511" w:type="dxa"/>
            <w:gridSpan w:val="5"/>
          </w:tcPr>
          <w:p w:rsidR="0070155C" w:rsidRPr="0070155C" w:rsidRDefault="0070155C" w:rsidP="0070155C">
            <w:pPr>
              <w:tabs>
                <w:tab w:val="left" w:pos="1560"/>
                <w:tab w:val="left" w:pos="1985"/>
                <w:tab w:val="left" w:pos="2127"/>
                <w:tab w:val="left" w:pos="3402"/>
              </w:tabs>
            </w:pPr>
            <w:r w:rsidRPr="0070155C">
              <w:t xml:space="preserve">Проведение августовской педагогической конференции </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6, 7</w:t>
            </w:r>
          </w:p>
          <w:p w:rsidR="0070155C" w:rsidRPr="0070155C" w:rsidRDefault="0070155C" w:rsidP="0070155C">
            <w:pPr>
              <w:tabs>
                <w:tab w:val="left" w:pos="1560"/>
                <w:tab w:val="left" w:pos="1985"/>
                <w:tab w:val="left" w:pos="2127"/>
                <w:tab w:val="left" w:pos="3402"/>
              </w:tabs>
            </w:pPr>
            <w:r w:rsidRPr="0070155C">
              <w:t>Популяризация опыта работы педагогов образовательных учреждений</w:t>
            </w:r>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tabs>
                <w:tab w:val="left" w:pos="1560"/>
                <w:tab w:val="left" w:pos="1985"/>
                <w:tab w:val="left" w:pos="2127"/>
                <w:tab w:val="left" w:pos="3402"/>
              </w:tabs>
              <w:jc w:val="center"/>
            </w:pPr>
            <w:r w:rsidRPr="0070155C">
              <w:t>13</w:t>
            </w:r>
          </w:p>
        </w:tc>
        <w:tc>
          <w:tcPr>
            <w:tcW w:w="1113" w:type="dxa"/>
          </w:tcPr>
          <w:p w:rsidR="0070155C" w:rsidRPr="0070155C" w:rsidRDefault="0070155C" w:rsidP="0070155C">
            <w:pPr>
              <w:tabs>
                <w:tab w:val="left" w:pos="1560"/>
                <w:tab w:val="left" w:pos="1985"/>
                <w:tab w:val="left" w:pos="2127"/>
                <w:tab w:val="left" w:pos="3402"/>
              </w:tabs>
              <w:jc w:val="center"/>
            </w:pPr>
            <w:r w:rsidRPr="0070155C">
              <w:t>3</w:t>
            </w:r>
          </w:p>
        </w:tc>
        <w:tc>
          <w:tcPr>
            <w:tcW w:w="1047" w:type="dxa"/>
          </w:tcPr>
          <w:p w:rsidR="0070155C" w:rsidRPr="0070155C" w:rsidRDefault="0070155C" w:rsidP="0070155C">
            <w:pPr>
              <w:tabs>
                <w:tab w:val="left" w:pos="1560"/>
                <w:tab w:val="left" w:pos="1985"/>
                <w:tab w:val="left" w:pos="2127"/>
                <w:tab w:val="left" w:pos="3402"/>
              </w:tabs>
              <w:jc w:val="center"/>
            </w:pPr>
            <w:r w:rsidRPr="0070155C">
              <w:t>5</w:t>
            </w:r>
          </w:p>
        </w:tc>
        <w:tc>
          <w:tcPr>
            <w:tcW w:w="1080" w:type="dxa"/>
          </w:tcPr>
          <w:p w:rsidR="0070155C" w:rsidRPr="0070155C" w:rsidRDefault="0070155C" w:rsidP="0070155C">
            <w:pPr>
              <w:tabs>
                <w:tab w:val="left" w:pos="1560"/>
                <w:tab w:val="left" w:pos="1985"/>
                <w:tab w:val="left" w:pos="2127"/>
                <w:tab w:val="left" w:pos="3402"/>
              </w:tabs>
              <w:jc w:val="center"/>
            </w:pPr>
            <w:r w:rsidRPr="0070155C">
              <w:t>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tabs>
                <w:tab w:val="left" w:pos="1560"/>
                <w:tab w:val="left" w:pos="1985"/>
                <w:tab w:val="left" w:pos="2127"/>
                <w:tab w:val="left" w:pos="3402"/>
              </w:tabs>
              <w:jc w:val="center"/>
            </w:pPr>
            <w:r w:rsidRPr="0070155C">
              <w:t>13</w:t>
            </w:r>
          </w:p>
        </w:tc>
        <w:tc>
          <w:tcPr>
            <w:tcW w:w="1113" w:type="dxa"/>
          </w:tcPr>
          <w:p w:rsidR="0070155C" w:rsidRPr="0070155C" w:rsidRDefault="0070155C" w:rsidP="0070155C">
            <w:pPr>
              <w:tabs>
                <w:tab w:val="left" w:pos="1560"/>
                <w:tab w:val="left" w:pos="1985"/>
                <w:tab w:val="left" w:pos="2127"/>
                <w:tab w:val="left" w:pos="3402"/>
              </w:tabs>
              <w:jc w:val="center"/>
            </w:pPr>
            <w:r w:rsidRPr="0070155C">
              <w:t>3</w:t>
            </w:r>
          </w:p>
        </w:tc>
        <w:tc>
          <w:tcPr>
            <w:tcW w:w="1047" w:type="dxa"/>
          </w:tcPr>
          <w:p w:rsidR="0070155C" w:rsidRPr="0070155C" w:rsidRDefault="0070155C" w:rsidP="0070155C">
            <w:pPr>
              <w:tabs>
                <w:tab w:val="left" w:pos="1560"/>
                <w:tab w:val="left" w:pos="1985"/>
                <w:tab w:val="left" w:pos="2127"/>
                <w:tab w:val="left" w:pos="3402"/>
              </w:tabs>
              <w:jc w:val="center"/>
            </w:pPr>
            <w:r w:rsidRPr="0070155C">
              <w:t>5</w:t>
            </w:r>
          </w:p>
        </w:tc>
        <w:tc>
          <w:tcPr>
            <w:tcW w:w="1080" w:type="dxa"/>
          </w:tcPr>
          <w:p w:rsidR="0070155C" w:rsidRPr="0070155C" w:rsidRDefault="0070155C" w:rsidP="0070155C">
            <w:pPr>
              <w:tabs>
                <w:tab w:val="left" w:pos="1560"/>
                <w:tab w:val="left" w:pos="1985"/>
                <w:tab w:val="left" w:pos="2127"/>
                <w:tab w:val="left" w:pos="3402"/>
              </w:tabs>
              <w:jc w:val="center"/>
            </w:pPr>
            <w:r w:rsidRPr="0070155C">
              <w:t>5</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cente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tabs>
                <w:tab w:val="left" w:pos="1560"/>
                <w:tab w:val="left" w:pos="1985"/>
                <w:tab w:val="left" w:pos="2127"/>
                <w:tab w:val="left" w:pos="3402"/>
              </w:tabs>
              <w:jc w:val="center"/>
            </w:pPr>
            <w:r w:rsidRPr="0070155C">
              <w:t>0</w:t>
            </w:r>
          </w:p>
        </w:tc>
        <w:tc>
          <w:tcPr>
            <w:tcW w:w="1113" w:type="dxa"/>
          </w:tcPr>
          <w:p w:rsidR="0070155C" w:rsidRPr="0070155C" w:rsidRDefault="0070155C" w:rsidP="0070155C">
            <w:pPr>
              <w:tabs>
                <w:tab w:val="left" w:pos="1560"/>
                <w:tab w:val="left" w:pos="1985"/>
                <w:tab w:val="left" w:pos="2127"/>
                <w:tab w:val="left" w:pos="3402"/>
              </w:tabs>
              <w:jc w:val="center"/>
            </w:pPr>
            <w:r w:rsidRPr="0070155C">
              <w:t>0</w:t>
            </w:r>
          </w:p>
        </w:tc>
        <w:tc>
          <w:tcPr>
            <w:tcW w:w="1047" w:type="dxa"/>
          </w:tcPr>
          <w:p w:rsidR="0070155C" w:rsidRPr="0070155C" w:rsidRDefault="0070155C" w:rsidP="0070155C">
            <w:pPr>
              <w:tabs>
                <w:tab w:val="left" w:pos="1560"/>
                <w:tab w:val="left" w:pos="1985"/>
                <w:tab w:val="left" w:pos="2127"/>
                <w:tab w:val="left" w:pos="3402"/>
              </w:tabs>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5922" w:type="dxa"/>
            <w:gridSpan w:val="2"/>
          </w:tcPr>
          <w:p w:rsidR="0070155C" w:rsidRPr="0070155C" w:rsidRDefault="0070155C" w:rsidP="0070155C">
            <w:pPr>
              <w:tabs>
                <w:tab w:val="left" w:pos="1560"/>
                <w:tab w:val="left" w:pos="1985"/>
                <w:tab w:val="left" w:pos="2127"/>
                <w:tab w:val="left" w:pos="3402"/>
              </w:tabs>
              <w:jc w:val="right"/>
              <w:rPr>
                <w:b/>
              </w:rPr>
            </w:pPr>
            <w:r w:rsidRPr="0070155C">
              <w:rPr>
                <w:b/>
              </w:rPr>
              <w:t>ИТОГО по подразделу</w:t>
            </w:r>
          </w:p>
        </w:tc>
        <w:tc>
          <w:tcPr>
            <w:tcW w:w="1028"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62,5</w:t>
            </w:r>
          </w:p>
        </w:tc>
        <w:tc>
          <w:tcPr>
            <w:tcW w:w="1113"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19,5</w:t>
            </w:r>
          </w:p>
        </w:tc>
        <w:tc>
          <w:tcPr>
            <w:tcW w:w="1047" w:type="dxa"/>
          </w:tcPr>
          <w:p w:rsidR="0070155C" w:rsidRPr="0070155C" w:rsidRDefault="0070155C" w:rsidP="0070155C">
            <w:pPr>
              <w:tabs>
                <w:tab w:val="left" w:pos="1560"/>
                <w:tab w:val="left" w:pos="1985"/>
                <w:tab w:val="left" w:pos="2127"/>
                <w:tab w:val="left" w:pos="3402"/>
              </w:tabs>
              <w:jc w:val="center"/>
              <w:rPr>
                <w:b/>
              </w:rPr>
            </w:pPr>
            <w:r w:rsidRPr="0070155C">
              <w:rPr>
                <w:b/>
              </w:rPr>
              <w:t>26</w:t>
            </w:r>
          </w:p>
        </w:tc>
        <w:tc>
          <w:tcPr>
            <w:tcW w:w="1080" w:type="dxa"/>
          </w:tcPr>
          <w:p w:rsidR="0070155C" w:rsidRPr="0070155C" w:rsidRDefault="0070155C" w:rsidP="0070155C">
            <w:pPr>
              <w:tabs>
                <w:tab w:val="left" w:pos="1560"/>
                <w:tab w:val="left" w:pos="1985"/>
                <w:tab w:val="left" w:pos="2127"/>
                <w:tab w:val="left" w:pos="3402"/>
              </w:tabs>
              <w:jc w:val="center"/>
              <w:rPr>
                <w:b/>
              </w:rPr>
            </w:pPr>
            <w:r w:rsidRPr="0070155C">
              <w:rPr>
                <w:b/>
              </w:rPr>
              <w:t>17</w:t>
            </w:r>
          </w:p>
        </w:tc>
        <w:tc>
          <w:tcPr>
            <w:tcW w:w="2069" w:type="dxa"/>
            <w:shd w:val="clear" w:color="auto" w:fill="auto"/>
          </w:tcPr>
          <w:p w:rsidR="0070155C" w:rsidRPr="0070155C" w:rsidRDefault="0070155C" w:rsidP="0070155C">
            <w:pPr>
              <w:tabs>
                <w:tab w:val="left" w:pos="1560"/>
                <w:tab w:val="left" w:pos="1985"/>
                <w:tab w:val="left" w:pos="2127"/>
                <w:tab w:val="left" w:pos="3402"/>
              </w:tabs>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pPr>
            <w:r w:rsidRPr="0070155C">
              <w:rPr>
                <w:b/>
              </w:rPr>
              <w:t>6. Профилактика жестокого обращения с детьми</w:t>
            </w:r>
          </w:p>
        </w:tc>
      </w:tr>
      <w:tr w:rsidR="0070155C" w:rsidRPr="0070155C" w:rsidTr="0070155C">
        <w:trPr>
          <w:cantSplit/>
        </w:trPr>
        <w:tc>
          <w:tcPr>
            <w:tcW w:w="679" w:type="dxa"/>
            <w:vMerge w:val="restart"/>
          </w:tcPr>
          <w:p w:rsidR="0070155C" w:rsidRPr="0070155C" w:rsidRDefault="0070155C" w:rsidP="0070155C">
            <w:pPr>
              <w:tabs>
                <w:tab w:val="left" w:pos="1560"/>
                <w:tab w:val="left" w:pos="1985"/>
                <w:tab w:val="left" w:pos="2127"/>
                <w:tab w:val="left" w:pos="3402"/>
              </w:tabs>
              <w:jc w:val="right"/>
            </w:pPr>
            <w:r w:rsidRPr="0070155C">
              <w:t>6.1</w:t>
            </w:r>
          </w:p>
        </w:tc>
        <w:tc>
          <w:tcPr>
            <w:tcW w:w="9511" w:type="dxa"/>
            <w:gridSpan w:val="5"/>
          </w:tcPr>
          <w:p w:rsidR="0070155C" w:rsidRPr="0070155C" w:rsidRDefault="0070155C" w:rsidP="0070155C">
            <w:pPr>
              <w:tabs>
                <w:tab w:val="left" w:pos="1560"/>
                <w:tab w:val="left" w:pos="1985"/>
                <w:tab w:val="left" w:pos="2127"/>
                <w:tab w:val="left" w:pos="3402"/>
              </w:tabs>
              <w:jc w:val="center"/>
            </w:pPr>
            <w:r w:rsidRPr="0070155C">
              <w:t>Создание и организация деятельности школьных служб примирения в сфере поддержки семей с детьми, пострадавшими от жестокого обращения и преступных посягательств</w:t>
            </w:r>
          </w:p>
        </w:tc>
        <w:tc>
          <w:tcPr>
            <w:tcW w:w="2069" w:type="dxa"/>
            <w:vMerge w:val="restart"/>
            <w:shd w:val="clear" w:color="auto" w:fill="auto"/>
          </w:tcPr>
          <w:p w:rsidR="0070155C" w:rsidRPr="0070155C" w:rsidRDefault="0070155C" w:rsidP="0070155C">
            <w:r w:rsidRPr="0070155C">
              <w:t>4</w:t>
            </w:r>
          </w:p>
          <w:p w:rsidR="0070155C" w:rsidRPr="0070155C" w:rsidRDefault="0070155C" w:rsidP="0070155C">
            <w:r w:rsidRPr="0070155C">
              <w:t>Увеличение числа несовершеннолетних, охваченных деятельностью специалистов школьных служб примирения, с 0 чел. до 25 чел.</w:t>
            </w:r>
          </w:p>
        </w:tc>
        <w:tc>
          <w:tcPr>
            <w:tcW w:w="2591" w:type="dxa"/>
            <w:vMerge w:val="restart"/>
            <w:shd w:val="clear" w:color="auto" w:fill="auto"/>
          </w:tcPr>
          <w:p w:rsidR="0070155C" w:rsidRPr="0070155C" w:rsidRDefault="0070155C" w:rsidP="0070155C">
            <w:r w:rsidRPr="0070155C">
              <w:t>МКОУ «Островская СОШ»</w:t>
            </w: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Всего финансовых средств, в том числе:</w:t>
            </w:r>
          </w:p>
        </w:tc>
        <w:tc>
          <w:tcPr>
            <w:tcW w:w="1028" w:type="dxa"/>
          </w:tcPr>
          <w:p w:rsidR="0070155C" w:rsidRPr="0070155C" w:rsidRDefault="0070155C" w:rsidP="0070155C">
            <w:pPr>
              <w:jc w:val="center"/>
            </w:pPr>
            <w:r w:rsidRPr="0070155C">
              <w:t>137</w:t>
            </w:r>
          </w:p>
        </w:tc>
        <w:tc>
          <w:tcPr>
            <w:tcW w:w="1113" w:type="dxa"/>
          </w:tcPr>
          <w:p w:rsidR="0070155C" w:rsidRPr="0070155C" w:rsidRDefault="0070155C" w:rsidP="0070155C">
            <w:pPr>
              <w:jc w:val="center"/>
            </w:pPr>
            <w:r w:rsidRPr="0070155C">
              <w:t>137</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jc w:val="center"/>
            </w:pPr>
            <w:r w:rsidRPr="0070155C">
              <w:t>0</w:t>
            </w:r>
          </w:p>
        </w:tc>
        <w:tc>
          <w:tcPr>
            <w:tcW w:w="1113" w:type="dxa"/>
          </w:tcPr>
          <w:p w:rsidR="0070155C" w:rsidRPr="0070155C" w:rsidRDefault="0070155C" w:rsidP="0070155C">
            <w:pPr>
              <w:jc w:val="center"/>
            </w:pPr>
            <w:r w:rsidRPr="0070155C">
              <w:t>0</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jc w:val="center"/>
            </w:pPr>
            <w:r w:rsidRPr="0070155C">
              <w:t>137</w:t>
            </w:r>
          </w:p>
        </w:tc>
        <w:tc>
          <w:tcPr>
            <w:tcW w:w="1113" w:type="dxa"/>
          </w:tcPr>
          <w:p w:rsidR="0070155C" w:rsidRPr="0070155C" w:rsidRDefault="0070155C" w:rsidP="0070155C">
            <w:pPr>
              <w:jc w:val="center"/>
            </w:pPr>
            <w:r w:rsidRPr="0070155C">
              <w:t>137</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jc w:val="center"/>
            </w:pPr>
            <w:r w:rsidRPr="0070155C">
              <w:t>0</w:t>
            </w:r>
          </w:p>
        </w:tc>
        <w:tc>
          <w:tcPr>
            <w:tcW w:w="1113" w:type="dxa"/>
          </w:tcPr>
          <w:p w:rsidR="0070155C" w:rsidRPr="0070155C" w:rsidRDefault="0070155C" w:rsidP="0070155C">
            <w:pPr>
              <w:jc w:val="center"/>
            </w:pPr>
            <w:r w:rsidRPr="0070155C">
              <w:t>0</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vMerge/>
          </w:tcPr>
          <w:p w:rsidR="0070155C" w:rsidRPr="0070155C" w:rsidRDefault="0070155C" w:rsidP="0070155C">
            <w:pPr>
              <w:tabs>
                <w:tab w:val="left" w:pos="1560"/>
                <w:tab w:val="left" w:pos="1985"/>
                <w:tab w:val="left" w:pos="2127"/>
                <w:tab w:val="left" w:pos="3402"/>
              </w:tabs>
              <w:jc w:val="right"/>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jc w:val="center"/>
            </w:pPr>
            <w:r w:rsidRPr="0070155C">
              <w:t>0</w:t>
            </w:r>
          </w:p>
        </w:tc>
        <w:tc>
          <w:tcPr>
            <w:tcW w:w="1113" w:type="dxa"/>
          </w:tcPr>
          <w:p w:rsidR="0070155C" w:rsidRPr="0070155C" w:rsidRDefault="0070155C" w:rsidP="0070155C">
            <w:pPr>
              <w:jc w:val="center"/>
            </w:pPr>
            <w:r w:rsidRPr="0070155C">
              <w:t>0</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5922" w:type="dxa"/>
            <w:gridSpan w:val="2"/>
          </w:tcPr>
          <w:p w:rsidR="0070155C" w:rsidRPr="0070155C" w:rsidRDefault="0070155C" w:rsidP="0070155C">
            <w:pPr>
              <w:tabs>
                <w:tab w:val="left" w:pos="1560"/>
                <w:tab w:val="left" w:pos="1985"/>
                <w:tab w:val="left" w:pos="2127"/>
                <w:tab w:val="left" w:pos="3402"/>
              </w:tabs>
              <w:jc w:val="right"/>
            </w:pPr>
            <w:r w:rsidRPr="0070155C">
              <w:rPr>
                <w:b/>
              </w:rPr>
              <w:t>ИТОГО по подразделу</w:t>
            </w:r>
          </w:p>
        </w:tc>
        <w:tc>
          <w:tcPr>
            <w:tcW w:w="1028" w:type="dxa"/>
          </w:tcPr>
          <w:p w:rsidR="0070155C" w:rsidRPr="0070155C" w:rsidRDefault="0070155C" w:rsidP="0070155C">
            <w:pPr>
              <w:jc w:val="center"/>
              <w:rPr>
                <w:b/>
              </w:rPr>
            </w:pPr>
            <w:r w:rsidRPr="0070155C">
              <w:rPr>
                <w:b/>
              </w:rPr>
              <w:t>137</w:t>
            </w:r>
          </w:p>
        </w:tc>
        <w:tc>
          <w:tcPr>
            <w:tcW w:w="1113" w:type="dxa"/>
          </w:tcPr>
          <w:p w:rsidR="0070155C" w:rsidRPr="0070155C" w:rsidRDefault="0070155C" w:rsidP="0070155C">
            <w:pPr>
              <w:jc w:val="center"/>
              <w:rPr>
                <w:b/>
              </w:rPr>
            </w:pPr>
            <w:r w:rsidRPr="0070155C">
              <w:rPr>
                <w:b/>
              </w:rPr>
              <w:t>137</w:t>
            </w:r>
          </w:p>
        </w:tc>
        <w:tc>
          <w:tcPr>
            <w:tcW w:w="1047" w:type="dxa"/>
          </w:tcPr>
          <w:p w:rsidR="0070155C" w:rsidRPr="0070155C" w:rsidRDefault="0070155C" w:rsidP="0070155C">
            <w:pPr>
              <w:jc w:val="center"/>
              <w:rPr>
                <w:b/>
              </w:rPr>
            </w:pPr>
            <w:r w:rsidRPr="0070155C">
              <w:rPr>
                <w:b/>
              </w:rPr>
              <w:t>0</w:t>
            </w:r>
          </w:p>
        </w:tc>
        <w:tc>
          <w:tcPr>
            <w:tcW w:w="1080" w:type="dxa"/>
          </w:tcPr>
          <w:p w:rsidR="0070155C" w:rsidRPr="0070155C" w:rsidRDefault="0070155C" w:rsidP="0070155C">
            <w:pPr>
              <w:tabs>
                <w:tab w:val="left" w:pos="1560"/>
                <w:tab w:val="left" w:pos="1985"/>
                <w:tab w:val="left" w:pos="2127"/>
                <w:tab w:val="left" w:pos="3402"/>
              </w:tabs>
              <w:jc w:val="center"/>
              <w:rPr>
                <w:b/>
              </w:rPr>
            </w:pPr>
            <w:r w:rsidRPr="0070155C">
              <w:rPr>
                <w:b/>
              </w:rPr>
              <w:t>0</w:t>
            </w:r>
          </w:p>
        </w:tc>
        <w:tc>
          <w:tcPr>
            <w:tcW w:w="2069" w:type="dxa"/>
            <w:shd w:val="clear" w:color="auto" w:fill="auto"/>
          </w:tcPr>
          <w:p w:rsidR="0070155C" w:rsidRPr="0070155C" w:rsidRDefault="0070155C" w:rsidP="0070155C">
            <w:pPr>
              <w:tabs>
                <w:tab w:val="left" w:pos="1560"/>
                <w:tab w:val="left" w:pos="1985"/>
                <w:tab w:val="left" w:pos="2127"/>
                <w:tab w:val="left" w:pos="3402"/>
              </w:tabs>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14850" w:type="dxa"/>
            <w:gridSpan w:val="8"/>
          </w:tcPr>
          <w:p w:rsidR="0070155C" w:rsidRPr="0070155C" w:rsidRDefault="0070155C" w:rsidP="0070155C">
            <w:pPr>
              <w:tabs>
                <w:tab w:val="left" w:pos="1560"/>
                <w:tab w:val="left" w:pos="1985"/>
                <w:tab w:val="left" w:pos="2127"/>
                <w:tab w:val="left" w:pos="3402"/>
              </w:tabs>
              <w:jc w:val="center"/>
              <w:rPr>
                <w:b/>
              </w:rPr>
            </w:pPr>
            <w:r w:rsidRPr="0070155C">
              <w:rPr>
                <w:b/>
              </w:rPr>
              <w:t>7. Обеспечение питанием отдельных категорий обучающихся муниципальных образовательных организаций</w:t>
            </w: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pPr>
            <w:r w:rsidRPr="0070155C">
              <w:t>7.1</w:t>
            </w:r>
          </w:p>
        </w:tc>
        <w:tc>
          <w:tcPr>
            <w:tcW w:w="9511" w:type="dxa"/>
            <w:gridSpan w:val="5"/>
          </w:tcPr>
          <w:p w:rsidR="0070155C" w:rsidRPr="0070155C" w:rsidRDefault="0070155C" w:rsidP="0070155C">
            <w:pPr>
              <w:tabs>
                <w:tab w:val="left" w:pos="1560"/>
                <w:tab w:val="left" w:pos="1985"/>
                <w:tab w:val="left" w:pos="2127"/>
                <w:tab w:val="left" w:pos="3402"/>
              </w:tabs>
              <w:jc w:val="center"/>
              <w:rPr>
                <w:b/>
              </w:rPr>
            </w:pPr>
            <w:r w:rsidRPr="0070155C">
              <w:t>Обеспечение питанием отдельных категорий обучающихся муниципальных образовательных организаций</w:t>
            </w:r>
          </w:p>
        </w:tc>
        <w:tc>
          <w:tcPr>
            <w:tcW w:w="2069"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3</w:t>
            </w:r>
          </w:p>
          <w:p w:rsidR="0070155C" w:rsidRPr="0070155C" w:rsidRDefault="0070155C" w:rsidP="0070155C">
            <w:pPr>
              <w:tabs>
                <w:tab w:val="left" w:pos="1560"/>
                <w:tab w:val="left" w:pos="1985"/>
                <w:tab w:val="left" w:pos="2127"/>
                <w:tab w:val="left" w:pos="3402"/>
              </w:tabs>
            </w:pPr>
            <w:r w:rsidRPr="0070155C">
              <w:t xml:space="preserve">Выполнение требований  </w:t>
            </w:r>
            <w:proofErr w:type="spellStart"/>
            <w:r w:rsidRPr="0070155C">
              <w:t>СанПиН</w:t>
            </w:r>
            <w:proofErr w:type="spellEnd"/>
          </w:p>
        </w:tc>
        <w:tc>
          <w:tcPr>
            <w:tcW w:w="2591" w:type="dxa"/>
            <w:vMerge w:val="restart"/>
            <w:shd w:val="clear" w:color="auto" w:fill="auto"/>
          </w:tcPr>
          <w:p w:rsidR="0070155C" w:rsidRPr="0070155C" w:rsidRDefault="0070155C" w:rsidP="0070155C">
            <w:pPr>
              <w:tabs>
                <w:tab w:val="left" w:pos="1560"/>
                <w:tab w:val="left" w:pos="1985"/>
                <w:tab w:val="left" w:pos="2127"/>
                <w:tab w:val="left" w:pos="3402"/>
              </w:tabs>
            </w:pPr>
            <w:r w:rsidRPr="0070155C">
              <w:t>Отдел образования, руководители образовательных учреждений</w:t>
            </w: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rPr>
                <w:b/>
              </w:rPr>
            </w:pPr>
          </w:p>
        </w:tc>
        <w:tc>
          <w:tcPr>
            <w:tcW w:w="5243" w:type="dxa"/>
          </w:tcPr>
          <w:p w:rsidR="0070155C" w:rsidRPr="0070155C" w:rsidRDefault="0070155C" w:rsidP="0070155C">
            <w:pPr>
              <w:tabs>
                <w:tab w:val="left" w:pos="1560"/>
                <w:tab w:val="left" w:pos="1985"/>
                <w:tab w:val="left" w:pos="2127"/>
                <w:tab w:val="left" w:pos="3402"/>
              </w:tabs>
              <w:rPr>
                <w:b/>
              </w:rPr>
            </w:pPr>
            <w:r w:rsidRPr="0070155C">
              <w:t>Всего финансовых средств, в том числе:</w:t>
            </w:r>
          </w:p>
        </w:tc>
        <w:tc>
          <w:tcPr>
            <w:tcW w:w="1028" w:type="dxa"/>
          </w:tcPr>
          <w:p w:rsidR="0070155C" w:rsidRPr="0070155C" w:rsidRDefault="0070155C" w:rsidP="0070155C">
            <w:pPr>
              <w:jc w:val="center"/>
            </w:pPr>
            <w:r w:rsidRPr="0070155C">
              <w:t>0</w:t>
            </w:r>
          </w:p>
        </w:tc>
        <w:tc>
          <w:tcPr>
            <w:tcW w:w="1113" w:type="dxa"/>
          </w:tcPr>
          <w:p w:rsidR="0070155C" w:rsidRPr="0070155C" w:rsidRDefault="0070155C" w:rsidP="0070155C">
            <w:pPr>
              <w:jc w:val="center"/>
            </w:pPr>
            <w:r w:rsidRPr="0070155C">
              <w:t>0</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2065,2</w:t>
            </w:r>
          </w:p>
        </w:tc>
        <w:tc>
          <w:tcPr>
            <w:tcW w:w="2069" w:type="dxa"/>
            <w:vMerge/>
            <w:shd w:val="clear" w:color="auto" w:fill="auto"/>
          </w:tcPr>
          <w:p w:rsidR="0070155C" w:rsidRPr="0070155C" w:rsidRDefault="0070155C" w:rsidP="0070155C">
            <w:pPr>
              <w:tabs>
                <w:tab w:val="left" w:pos="1560"/>
                <w:tab w:val="left" w:pos="1985"/>
                <w:tab w:val="left" w:pos="2127"/>
                <w:tab w:val="left" w:pos="3402"/>
              </w:tabs>
              <w:rPr>
                <w:highlight w:val="yellow"/>
              </w:rPr>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федеральный бюджет</w:t>
            </w:r>
          </w:p>
        </w:tc>
        <w:tc>
          <w:tcPr>
            <w:tcW w:w="1028" w:type="dxa"/>
          </w:tcPr>
          <w:p w:rsidR="0070155C" w:rsidRPr="0070155C" w:rsidRDefault="0070155C" w:rsidP="0070155C">
            <w:pPr>
              <w:jc w:val="center"/>
            </w:pPr>
            <w:r w:rsidRPr="0070155C">
              <w:t>0</w:t>
            </w:r>
          </w:p>
        </w:tc>
        <w:tc>
          <w:tcPr>
            <w:tcW w:w="1113" w:type="dxa"/>
          </w:tcPr>
          <w:p w:rsidR="0070155C" w:rsidRPr="0070155C" w:rsidRDefault="0070155C" w:rsidP="0070155C">
            <w:pPr>
              <w:jc w:val="center"/>
            </w:pPr>
            <w:r w:rsidRPr="0070155C">
              <w:t>0</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rPr>
                <w:highlight w:val="yellow"/>
              </w:rPr>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областной бюджет</w:t>
            </w:r>
          </w:p>
        </w:tc>
        <w:tc>
          <w:tcPr>
            <w:tcW w:w="1028" w:type="dxa"/>
          </w:tcPr>
          <w:p w:rsidR="0070155C" w:rsidRPr="0070155C" w:rsidRDefault="0070155C" w:rsidP="0070155C">
            <w:pPr>
              <w:jc w:val="center"/>
            </w:pPr>
            <w:r w:rsidRPr="0070155C">
              <w:t>0</w:t>
            </w:r>
          </w:p>
        </w:tc>
        <w:tc>
          <w:tcPr>
            <w:tcW w:w="1113" w:type="dxa"/>
          </w:tcPr>
          <w:p w:rsidR="0070155C" w:rsidRPr="0070155C" w:rsidRDefault="0070155C" w:rsidP="0070155C">
            <w:pPr>
              <w:jc w:val="center"/>
            </w:pPr>
            <w:r w:rsidRPr="0070155C">
              <w:t>0</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858,9</w:t>
            </w:r>
          </w:p>
        </w:tc>
        <w:tc>
          <w:tcPr>
            <w:tcW w:w="2069" w:type="dxa"/>
            <w:vMerge/>
            <w:shd w:val="clear" w:color="auto" w:fill="auto"/>
          </w:tcPr>
          <w:p w:rsidR="0070155C" w:rsidRPr="0070155C" w:rsidRDefault="0070155C" w:rsidP="0070155C">
            <w:pPr>
              <w:tabs>
                <w:tab w:val="left" w:pos="1560"/>
                <w:tab w:val="left" w:pos="1985"/>
                <w:tab w:val="left" w:pos="2127"/>
                <w:tab w:val="left" w:pos="3402"/>
              </w:tabs>
              <w:rPr>
                <w:highlight w:val="yellow"/>
              </w:rPr>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местный бюджет</w:t>
            </w:r>
          </w:p>
        </w:tc>
        <w:tc>
          <w:tcPr>
            <w:tcW w:w="1028" w:type="dxa"/>
          </w:tcPr>
          <w:p w:rsidR="0070155C" w:rsidRPr="0070155C" w:rsidRDefault="0070155C" w:rsidP="0070155C">
            <w:pPr>
              <w:jc w:val="center"/>
            </w:pPr>
            <w:r w:rsidRPr="0070155C">
              <w:t>0</w:t>
            </w:r>
          </w:p>
        </w:tc>
        <w:tc>
          <w:tcPr>
            <w:tcW w:w="1113" w:type="dxa"/>
          </w:tcPr>
          <w:p w:rsidR="0070155C" w:rsidRPr="0070155C" w:rsidRDefault="0070155C" w:rsidP="0070155C">
            <w:pPr>
              <w:jc w:val="center"/>
            </w:pPr>
            <w:r w:rsidRPr="0070155C">
              <w:t>0</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1206,3</w:t>
            </w:r>
          </w:p>
        </w:tc>
        <w:tc>
          <w:tcPr>
            <w:tcW w:w="2069" w:type="dxa"/>
            <w:vMerge/>
            <w:shd w:val="clear" w:color="auto" w:fill="auto"/>
          </w:tcPr>
          <w:p w:rsidR="0070155C" w:rsidRPr="0070155C" w:rsidRDefault="0070155C" w:rsidP="0070155C">
            <w:pPr>
              <w:tabs>
                <w:tab w:val="left" w:pos="1560"/>
                <w:tab w:val="left" w:pos="1985"/>
                <w:tab w:val="left" w:pos="2127"/>
                <w:tab w:val="left" w:pos="3402"/>
              </w:tabs>
              <w:rPr>
                <w:highlight w:val="yellow"/>
              </w:rPr>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rPr>
                <w:b/>
              </w:rPr>
            </w:pPr>
          </w:p>
        </w:tc>
        <w:tc>
          <w:tcPr>
            <w:tcW w:w="5243" w:type="dxa"/>
          </w:tcPr>
          <w:p w:rsidR="0070155C" w:rsidRPr="0070155C" w:rsidRDefault="0070155C" w:rsidP="0070155C">
            <w:pPr>
              <w:tabs>
                <w:tab w:val="left" w:pos="1560"/>
                <w:tab w:val="left" w:pos="1985"/>
                <w:tab w:val="left" w:pos="2127"/>
                <w:tab w:val="left" w:pos="3402"/>
              </w:tabs>
            </w:pPr>
            <w:r w:rsidRPr="0070155C">
              <w:t xml:space="preserve">       внебюджетные источники</w:t>
            </w:r>
          </w:p>
        </w:tc>
        <w:tc>
          <w:tcPr>
            <w:tcW w:w="1028" w:type="dxa"/>
          </w:tcPr>
          <w:p w:rsidR="0070155C" w:rsidRPr="0070155C" w:rsidRDefault="0070155C" w:rsidP="0070155C">
            <w:pPr>
              <w:jc w:val="center"/>
            </w:pPr>
            <w:r w:rsidRPr="0070155C">
              <w:t>0</w:t>
            </w:r>
          </w:p>
        </w:tc>
        <w:tc>
          <w:tcPr>
            <w:tcW w:w="1113" w:type="dxa"/>
          </w:tcPr>
          <w:p w:rsidR="0070155C" w:rsidRPr="0070155C" w:rsidRDefault="0070155C" w:rsidP="0070155C">
            <w:pPr>
              <w:jc w:val="center"/>
            </w:pPr>
            <w:r w:rsidRPr="0070155C">
              <w:t>0</w:t>
            </w:r>
          </w:p>
        </w:tc>
        <w:tc>
          <w:tcPr>
            <w:tcW w:w="1047" w:type="dxa"/>
          </w:tcPr>
          <w:p w:rsidR="0070155C" w:rsidRPr="0070155C" w:rsidRDefault="0070155C" w:rsidP="0070155C">
            <w:pPr>
              <w:jc w:val="center"/>
            </w:pPr>
            <w:r w:rsidRPr="0070155C">
              <w:t>0</w:t>
            </w:r>
          </w:p>
        </w:tc>
        <w:tc>
          <w:tcPr>
            <w:tcW w:w="1080" w:type="dxa"/>
          </w:tcPr>
          <w:p w:rsidR="0070155C" w:rsidRPr="0070155C" w:rsidRDefault="0070155C" w:rsidP="0070155C">
            <w:pPr>
              <w:tabs>
                <w:tab w:val="left" w:pos="1560"/>
                <w:tab w:val="left" w:pos="1985"/>
                <w:tab w:val="left" w:pos="2127"/>
                <w:tab w:val="left" w:pos="3402"/>
              </w:tabs>
              <w:jc w:val="center"/>
            </w:pPr>
            <w:r w:rsidRPr="0070155C">
              <w:t>0</w:t>
            </w:r>
          </w:p>
        </w:tc>
        <w:tc>
          <w:tcPr>
            <w:tcW w:w="2069" w:type="dxa"/>
            <w:vMerge/>
            <w:shd w:val="clear" w:color="auto" w:fill="auto"/>
          </w:tcPr>
          <w:p w:rsidR="0070155C" w:rsidRPr="0070155C" w:rsidRDefault="0070155C" w:rsidP="0070155C">
            <w:pPr>
              <w:tabs>
                <w:tab w:val="left" w:pos="1560"/>
                <w:tab w:val="left" w:pos="1985"/>
                <w:tab w:val="left" w:pos="2127"/>
                <w:tab w:val="left" w:pos="3402"/>
              </w:tabs>
              <w:rPr>
                <w:highlight w:val="yellow"/>
              </w:rPr>
            </w:pPr>
          </w:p>
        </w:tc>
        <w:tc>
          <w:tcPr>
            <w:tcW w:w="2591" w:type="dxa"/>
            <w:vMerge/>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679" w:type="dxa"/>
          </w:tcPr>
          <w:p w:rsidR="0070155C" w:rsidRPr="0070155C" w:rsidRDefault="0070155C" w:rsidP="0070155C">
            <w:pPr>
              <w:tabs>
                <w:tab w:val="left" w:pos="1560"/>
                <w:tab w:val="left" w:pos="1985"/>
                <w:tab w:val="left" w:pos="2127"/>
                <w:tab w:val="left" w:pos="3402"/>
              </w:tabs>
              <w:rPr>
                <w:b/>
              </w:rPr>
            </w:pPr>
          </w:p>
        </w:tc>
        <w:tc>
          <w:tcPr>
            <w:tcW w:w="5243" w:type="dxa"/>
          </w:tcPr>
          <w:p w:rsidR="0070155C" w:rsidRPr="0070155C" w:rsidRDefault="0070155C" w:rsidP="0070155C">
            <w:pPr>
              <w:tabs>
                <w:tab w:val="left" w:pos="1560"/>
                <w:tab w:val="left" w:pos="1985"/>
                <w:tab w:val="left" w:pos="2127"/>
                <w:tab w:val="left" w:pos="3402"/>
              </w:tabs>
              <w:jc w:val="right"/>
              <w:rPr>
                <w:b/>
              </w:rPr>
            </w:pPr>
            <w:r w:rsidRPr="0070155C">
              <w:rPr>
                <w:b/>
              </w:rPr>
              <w:t>ИТОГО по подразделу</w:t>
            </w:r>
          </w:p>
        </w:tc>
        <w:tc>
          <w:tcPr>
            <w:tcW w:w="1028" w:type="dxa"/>
          </w:tcPr>
          <w:p w:rsidR="0070155C" w:rsidRPr="0070155C" w:rsidRDefault="0070155C" w:rsidP="0070155C">
            <w:pPr>
              <w:jc w:val="center"/>
              <w:rPr>
                <w:b/>
              </w:rPr>
            </w:pPr>
            <w:r w:rsidRPr="0070155C">
              <w:rPr>
                <w:b/>
              </w:rPr>
              <w:t>0</w:t>
            </w:r>
          </w:p>
        </w:tc>
        <w:tc>
          <w:tcPr>
            <w:tcW w:w="1113" w:type="dxa"/>
          </w:tcPr>
          <w:p w:rsidR="0070155C" w:rsidRPr="0070155C" w:rsidRDefault="0070155C" w:rsidP="0070155C">
            <w:pPr>
              <w:jc w:val="center"/>
              <w:rPr>
                <w:b/>
              </w:rPr>
            </w:pPr>
            <w:r w:rsidRPr="0070155C">
              <w:rPr>
                <w:b/>
              </w:rPr>
              <w:t>0</w:t>
            </w:r>
          </w:p>
        </w:tc>
        <w:tc>
          <w:tcPr>
            <w:tcW w:w="1047" w:type="dxa"/>
          </w:tcPr>
          <w:p w:rsidR="0070155C" w:rsidRPr="0070155C" w:rsidRDefault="0070155C" w:rsidP="0070155C">
            <w:pPr>
              <w:jc w:val="center"/>
              <w:rPr>
                <w:b/>
              </w:rPr>
            </w:pPr>
            <w:r w:rsidRPr="0070155C">
              <w:rPr>
                <w:b/>
              </w:rPr>
              <w:t>0</w:t>
            </w:r>
          </w:p>
        </w:tc>
        <w:tc>
          <w:tcPr>
            <w:tcW w:w="1080" w:type="dxa"/>
          </w:tcPr>
          <w:p w:rsidR="0070155C" w:rsidRPr="0070155C" w:rsidRDefault="0070155C" w:rsidP="0070155C">
            <w:pPr>
              <w:tabs>
                <w:tab w:val="left" w:pos="1560"/>
                <w:tab w:val="left" w:pos="1985"/>
                <w:tab w:val="left" w:pos="2127"/>
                <w:tab w:val="left" w:pos="3402"/>
              </w:tabs>
              <w:jc w:val="center"/>
              <w:rPr>
                <w:b/>
              </w:rPr>
            </w:pPr>
            <w:r w:rsidRPr="0070155C">
              <w:rPr>
                <w:b/>
              </w:rPr>
              <w:t>2065,2</w:t>
            </w:r>
          </w:p>
        </w:tc>
        <w:tc>
          <w:tcPr>
            <w:tcW w:w="2069" w:type="dxa"/>
            <w:shd w:val="clear" w:color="auto" w:fill="auto"/>
          </w:tcPr>
          <w:p w:rsidR="0070155C" w:rsidRPr="0070155C" w:rsidRDefault="0070155C" w:rsidP="0070155C">
            <w:pPr>
              <w:tabs>
                <w:tab w:val="left" w:pos="1560"/>
                <w:tab w:val="left" w:pos="1985"/>
                <w:tab w:val="left" w:pos="2127"/>
                <w:tab w:val="left" w:pos="3402"/>
              </w:tabs>
              <w:rPr>
                <w:highlight w:val="yellow"/>
              </w:rPr>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r w:rsidR="0070155C" w:rsidRPr="0070155C" w:rsidTr="0070155C">
        <w:trPr>
          <w:cantSplit/>
        </w:trPr>
        <w:tc>
          <w:tcPr>
            <w:tcW w:w="5922" w:type="dxa"/>
            <w:gridSpan w:val="2"/>
          </w:tcPr>
          <w:p w:rsidR="0070155C" w:rsidRPr="0070155C" w:rsidRDefault="0070155C" w:rsidP="0070155C">
            <w:pPr>
              <w:tabs>
                <w:tab w:val="left" w:pos="1560"/>
                <w:tab w:val="left" w:pos="1985"/>
                <w:tab w:val="left" w:pos="2127"/>
                <w:tab w:val="left" w:pos="3402"/>
              </w:tabs>
              <w:jc w:val="right"/>
            </w:pPr>
            <w:r w:rsidRPr="0070155C">
              <w:rPr>
                <w:b/>
              </w:rPr>
              <w:t>ИТОГО по 1-7 разделу</w:t>
            </w:r>
          </w:p>
        </w:tc>
        <w:tc>
          <w:tcPr>
            <w:tcW w:w="1028" w:type="dxa"/>
          </w:tcPr>
          <w:p w:rsidR="0070155C" w:rsidRPr="0070155C" w:rsidRDefault="0070155C" w:rsidP="0070155C">
            <w:pPr>
              <w:tabs>
                <w:tab w:val="left" w:pos="1560"/>
                <w:tab w:val="left" w:pos="1985"/>
                <w:tab w:val="left" w:pos="2127"/>
                <w:tab w:val="left" w:pos="3402"/>
              </w:tabs>
              <w:jc w:val="center"/>
              <w:rPr>
                <w:b/>
                <w:highlight w:val="yellow"/>
              </w:rPr>
            </w:pPr>
            <w:r w:rsidRPr="0070155C">
              <w:rPr>
                <w:b/>
              </w:rPr>
              <w:t>15877,8</w:t>
            </w:r>
          </w:p>
        </w:tc>
        <w:tc>
          <w:tcPr>
            <w:tcW w:w="1113" w:type="dxa"/>
          </w:tcPr>
          <w:p w:rsidR="0070155C" w:rsidRPr="0070155C" w:rsidRDefault="0070155C" w:rsidP="0070155C">
            <w:pPr>
              <w:tabs>
                <w:tab w:val="left" w:pos="1560"/>
                <w:tab w:val="left" w:pos="1985"/>
                <w:tab w:val="left" w:pos="2127"/>
                <w:tab w:val="left" w:pos="3402"/>
              </w:tabs>
              <w:jc w:val="center"/>
              <w:rPr>
                <w:b/>
              </w:rPr>
            </w:pPr>
            <w:r w:rsidRPr="0070155C">
              <w:rPr>
                <w:b/>
              </w:rPr>
              <w:t>4800,8</w:t>
            </w:r>
          </w:p>
        </w:tc>
        <w:tc>
          <w:tcPr>
            <w:tcW w:w="1047" w:type="dxa"/>
          </w:tcPr>
          <w:p w:rsidR="0070155C" w:rsidRPr="0070155C" w:rsidRDefault="0070155C" w:rsidP="0070155C">
            <w:pPr>
              <w:tabs>
                <w:tab w:val="left" w:pos="1560"/>
                <w:tab w:val="left" w:pos="1985"/>
                <w:tab w:val="left" w:pos="2127"/>
                <w:tab w:val="left" w:pos="3402"/>
              </w:tabs>
              <w:jc w:val="center"/>
              <w:rPr>
                <w:b/>
              </w:rPr>
            </w:pPr>
            <w:r w:rsidRPr="0070155C">
              <w:rPr>
                <w:b/>
              </w:rPr>
              <w:t>4795</w:t>
            </w:r>
          </w:p>
        </w:tc>
        <w:tc>
          <w:tcPr>
            <w:tcW w:w="1080" w:type="dxa"/>
          </w:tcPr>
          <w:p w:rsidR="0070155C" w:rsidRPr="0070155C" w:rsidRDefault="0070155C" w:rsidP="0070155C">
            <w:pPr>
              <w:tabs>
                <w:tab w:val="left" w:pos="1560"/>
                <w:tab w:val="left" w:pos="1985"/>
                <w:tab w:val="left" w:pos="2127"/>
                <w:tab w:val="left" w:pos="3402"/>
              </w:tabs>
              <w:jc w:val="center"/>
              <w:rPr>
                <w:b/>
              </w:rPr>
            </w:pPr>
            <w:r w:rsidRPr="0070155C">
              <w:rPr>
                <w:b/>
              </w:rPr>
              <w:t>6282,0</w:t>
            </w:r>
          </w:p>
        </w:tc>
        <w:tc>
          <w:tcPr>
            <w:tcW w:w="2069" w:type="dxa"/>
            <w:shd w:val="clear" w:color="auto" w:fill="auto"/>
          </w:tcPr>
          <w:p w:rsidR="0070155C" w:rsidRPr="0070155C" w:rsidRDefault="0070155C" w:rsidP="0070155C">
            <w:pPr>
              <w:tabs>
                <w:tab w:val="left" w:pos="1560"/>
                <w:tab w:val="left" w:pos="1985"/>
                <w:tab w:val="left" w:pos="2127"/>
                <w:tab w:val="left" w:pos="3402"/>
              </w:tabs>
              <w:rPr>
                <w:highlight w:val="yellow"/>
              </w:rPr>
            </w:pPr>
          </w:p>
        </w:tc>
        <w:tc>
          <w:tcPr>
            <w:tcW w:w="2591" w:type="dxa"/>
            <w:shd w:val="clear" w:color="auto" w:fill="auto"/>
          </w:tcPr>
          <w:p w:rsidR="0070155C" w:rsidRPr="0070155C" w:rsidRDefault="0070155C" w:rsidP="0070155C">
            <w:pPr>
              <w:tabs>
                <w:tab w:val="left" w:pos="1560"/>
                <w:tab w:val="left" w:pos="1985"/>
                <w:tab w:val="left" w:pos="2127"/>
                <w:tab w:val="left" w:pos="3402"/>
              </w:tabs>
            </w:pPr>
          </w:p>
        </w:tc>
      </w:tr>
    </w:tbl>
    <w:p w:rsidR="0070155C" w:rsidRPr="0070155C" w:rsidRDefault="0070155C" w:rsidP="0070155C">
      <w:pPr>
        <w:ind w:left="851"/>
        <w:jc w:val="both"/>
      </w:pPr>
    </w:p>
    <w:p w:rsidR="000A003B" w:rsidRDefault="000A003B" w:rsidP="0014158F">
      <w:pPr>
        <w:pStyle w:val="af4"/>
        <w:spacing w:line="100" w:lineRule="atLeast"/>
        <w:jc w:val="both"/>
        <w:rPr>
          <w:sz w:val="24"/>
          <w:szCs w:val="24"/>
        </w:rPr>
      </w:pPr>
    </w:p>
    <w:p w:rsidR="0070155C" w:rsidRDefault="0070155C" w:rsidP="000A003B">
      <w:pPr>
        <w:jc w:val="center"/>
      </w:pPr>
    </w:p>
    <w:p w:rsidR="0070155C" w:rsidRDefault="0070155C" w:rsidP="000A003B">
      <w:pPr>
        <w:jc w:val="center"/>
      </w:pPr>
    </w:p>
    <w:p w:rsidR="0070155C" w:rsidRDefault="0070155C" w:rsidP="0070155C">
      <w:pPr>
        <w:jc w:val="center"/>
        <w:sectPr w:rsidR="0070155C" w:rsidSect="0070155C">
          <w:pgSz w:w="16838" w:h="11906" w:orient="landscape"/>
          <w:pgMar w:top="1080" w:right="851" w:bottom="1080" w:left="1134" w:header="709" w:footer="709" w:gutter="0"/>
          <w:cols w:space="708"/>
          <w:docGrid w:linePitch="360"/>
        </w:sectPr>
      </w:pPr>
      <w:r w:rsidRPr="00E13CD2">
        <w:t>*      *      *      *      *      *      *</w:t>
      </w:r>
    </w:p>
    <w:p w:rsidR="0070155C" w:rsidRDefault="0070155C" w:rsidP="0070155C"/>
    <w:p w:rsidR="0070155C" w:rsidRDefault="0070155C" w:rsidP="000A003B">
      <w:pPr>
        <w:jc w:val="center"/>
      </w:pPr>
    </w:p>
    <w:p w:rsidR="000A003B" w:rsidRPr="000A003B" w:rsidRDefault="000A003B" w:rsidP="000A003B">
      <w:pPr>
        <w:jc w:val="center"/>
      </w:pPr>
      <w:r w:rsidRPr="000A003B">
        <w:rPr>
          <w:noProof/>
        </w:rPr>
        <w:drawing>
          <wp:inline distT="0" distB="0" distL="0" distR="0">
            <wp:extent cx="760095" cy="902335"/>
            <wp:effectExtent l="19050" t="0" r="1905"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60095" cy="902335"/>
                    </a:xfrm>
                    <a:prstGeom prst="rect">
                      <a:avLst/>
                    </a:prstGeom>
                    <a:solidFill>
                      <a:srgbClr val="FFFFFF"/>
                    </a:solidFill>
                    <a:ln w="9525">
                      <a:noFill/>
                      <a:miter lim="800000"/>
                      <a:headEnd/>
                      <a:tailEnd/>
                    </a:ln>
                  </pic:spPr>
                </pic:pic>
              </a:graphicData>
            </a:graphic>
          </wp:inline>
        </w:drawing>
      </w:r>
      <w:r w:rsidRPr="000A003B">
        <w:t xml:space="preserve">   </w:t>
      </w:r>
    </w:p>
    <w:p w:rsidR="000A003B" w:rsidRPr="000A003B" w:rsidRDefault="000A003B" w:rsidP="000A003B">
      <w:pPr>
        <w:jc w:val="center"/>
      </w:pPr>
    </w:p>
    <w:p w:rsidR="000A003B" w:rsidRPr="000A003B" w:rsidRDefault="000A003B" w:rsidP="000A003B">
      <w:pPr>
        <w:pStyle w:val="1"/>
        <w:widowControl/>
        <w:numPr>
          <w:ilvl w:val="0"/>
          <w:numId w:val="5"/>
        </w:numPr>
        <w:tabs>
          <w:tab w:val="clear" w:pos="432"/>
          <w:tab w:val="num" w:pos="0"/>
        </w:tabs>
        <w:ind w:left="0"/>
        <w:jc w:val="center"/>
        <w:rPr>
          <w:sz w:val="20"/>
          <w:szCs w:val="20"/>
        </w:rPr>
      </w:pPr>
      <w:r w:rsidRPr="000A003B">
        <w:rPr>
          <w:sz w:val="20"/>
          <w:szCs w:val="20"/>
        </w:rPr>
        <w:t>ПОСТАНОВЛЕНИЕ</w:t>
      </w:r>
    </w:p>
    <w:p w:rsidR="000A003B" w:rsidRPr="000A003B" w:rsidRDefault="000A003B" w:rsidP="000A003B">
      <w:pPr>
        <w:jc w:val="center"/>
      </w:pPr>
    </w:p>
    <w:p w:rsidR="0070155C" w:rsidRDefault="000A003B" w:rsidP="000A003B">
      <w:pPr>
        <w:jc w:val="center"/>
        <w:rPr>
          <w:b/>
        </w:rPr>
      </w:pPr>
      <w:r w:rsidRPr="000A003B">
        <w:rPr>
          <w:b/>
        </w:rPr>
        <w:t xml:space="preserve">АДМИНИСТРАЦИЯ    ОСТРОВСКОГО МУНИЦИПАЛЬНОГО РАЙОНА    </w:t>
      </w:r>
    </w:p>
    <w:p w:rsidR="000A003B" w:rsidRPr="000A003B" w:rsidRDefault="000A003B" w:rsidP="000A003B">
      <w:pPr>
        <w:jc w:val="center"/>
        <w:rPr>
          <w:b/>
        </w:rPr>
      </w:pPr>
      <w:r w:rsidRPr="000A003B">
        <w:rPr>
          <w:b/>
        </w:rPr>
        <w:t xml:space="preserve">                     КОСТРОМСКОЙ ОБЛАСТИ</w:t>
      </w:r>
    </w:p>
    <w:p w:rsidR="000A003B" w:rsidRPr="000A003B" w:rsidRDefault="000A003B" w:rsidP="000A003B"/>
    <w:p w:rsidR="000A003B" w:rsidRPr="000A003B" w:rsidRDefault="000A003B" w:rsidP="000A003B">
      <w:r w:rsidRPr="000A003B">
        <w:t xml:space="preserve">от «29» декабря  2017г.          №  670                                                           п. </w:t>
      </w:r>
      <w:proofErr w:type="gramStart"/>
      <w:r w:rsidRPr="000A003B">
        <w:t>Островское</w:t>
      </w:r>
      <w:proofErr w:type="gramEnd"/>
    </w:p>
    <w:p w:rsidR="000A003B" w:rsidRPr="000A003B" w:rsidRDefault="000A003B" w:rsidP="000A003B">
      <w:pPr>
        <w:pStyle w:val="1"/>
        <w:widowControl/>
        <w:numPr>
          <w:ilvl w:val="0"/>
          <w:numId w:val="5"/>
        </w:numPr>
        <w:tabs>
          <w:tab w:val="clear" w:pos="432"/>
          <w:tab w:val="num" w:pos="0"/>
        </w:tabs>
        <w:ind w:left="0"/>
        <w:jc w:val="center"/>
        <w:rPr>
          <w:sz w:val="20"/>
          <w:szCs w:val="20"/>
        </w:rPr>
      </w:pPr>
    </w:p>
    <w:p w:rsidR="000A003B" w:rsidRPr="000A003B" w:rsidRDefault="000A003B" w:rsidP="000A003B">
      <w:r w:rsidRPr="000A003B">
        <w:t>О внесении изменений в   постановление</w:t>
      </w:r>
    </w:p>
    <w:p w:rsidR="000A003B" w:rsidRPr="000A003B" w:rsidRDefault="000A003B" w:rsidP="000A003B">
      <w:r w:rsidRPr="000A003B">
        <w:t>администрации Островского муниципального района</w:t>
      </w:r>
    </w:p>
    <w:p w:rsidR="000A003B" w:rsidRPr="000A003B" w:rsidRDefault="000A003B" w:rsidP="000A003B">
      <w:r w:rsidRPr="000A003B">
        <w:t>от  05.12.2016года №  345</w:t>
      </w:r>
    </w:p>
    <w:p w:rsidR="000A003B" w:rsidRPr="000A003B" w:rsidRDefault="000A003B" w:rsidP="000A003B"/>
    <w:p w:rsidR="000A003B" w:rsidRPr="000A003B" w:rsidRDefault="000A003B" w:rsidP="000A003B">
      <w:pPr>
        <w:ind w:firstLine="708"/>
        <w:jc w:val="both"/>
      </w:pPr>
      <w:proofErr w:type="gramStart"/>
      <w:r w:rsidRPr="000A003B">
        <w:t>В соответствии с Бюджетным Кодексом Российской Федерации, постановлением администрации Островского муниципального района от 07 ноября 2016 года № 326  «Об утверждении Порядка разработки, формирования, реализации и оценки эффективности муниципальных программ Островского муниципального района», постановлением администрации Островского муниципального района от 11.11.2016года № 330 «Об утверждении перечня муниципальных программ Островского муниципального района Костромской области», руководствуясь Уставом муниципального образования Островский муниципальный район, администрация Островского</w:t>
      </w:r>
      <w:proofErr w:type="gramEnd"/>
      <w:r w:rsidRPr="000A003B">
        <w:t xml:space="preserve"> муниципального района ПОСТАНОВЛЯЕТ:</w:t>
      </w:r>
    </w:p>
    <w:p w:rsidR="000A003B" w:rsidRPr="000A003B" w:rsidRDefault="000A003B" w:rsidP="000A003B">
      <w:pPr>
        <w:jc w:val="both"/>
      </w:pPr>
      <w:r w:rsidRPr="000A003B">
        <w:tab/>
        <w:t>1. Внести в постановление администрации Островского муниципального района от  05.12.2016года № 345 «Об   утверждении   муниципальной программы «Профилактика правонарушений в Островском   муниципальном районе на 2017-2020 годы» (далее – Постановление):</w:t>
      </w:r>
    </w:p>
    <w:p w:rsidR="000A003B" w:rsidRPr="000A003B" w:rsidRDefault="000A003B" w:rsidP="000A003B">
      <w:pPr>
        <w:jc w:val="both"/>
      </w:pPr>
      <w:r w:rsidRPr="000A003B">
        <w:t xml:space="preserve">1.1. Приложение к Постановлению изложить в новой редакции </w:t>
      </w:r>
      <w:proofErr w:type="gramStart"/>
      <w:r w:rsidRPr="000A003B">
        <w:t>согласно приложения</w:t>
      </w:r>
      <w:proofErr w:type="gramEnd"/>
      <w:r w:rsidRPr="000A003B">
        <w:t xml:space="preserve"> к настоящему постановлению.</w:t>
      </w:r>
    </w:p>
    <w:p w:rsidR="000A003B" w:rsidRPr="000A003B" w:rsidRDefault="000A003B" w:rsidP="000A003B">
      <w:pPr>
        <w:ind w:firstLine="540"/>
        <w:jc w:val="both"/>
      </w:pPr>
      <w:r w:rsidRPr="000A003B">
        <w:t xml:space="preserve">   2.  Настоящее постановление:</w:t>
      </w:r>
    </w:p>
    <w:p w:rsidR="000A003B" w:rsidRPr="000A003B" w:rsidRDefault="000A003B" w:rsidP="000A003B">
      <w:pPr>
        <w:ind w:firstLine="540"/>
        <w:jc w:val="both"/>
      </w:pPr>
      <w:r w:rsidRPr="000A003B">
        <w:t>- разместить на официальном сайте Островского муниципального района в информационно-коммуникационной сети «Интернет»;</w:t>
      </w:r>
    </w:p>
    <w:p w:rsidR="000A003B" w:rsidRPr="000A003B" w:rsidRDefault="000A003B" w:rsidP="000A003B">
      <w:pPr>
        <w:ind w:firstLine="540"/>
        <w:jc w:val="both"/>
      </w:pPr>
      <w:r w:rsidRPr="000A003B">
        <w:t>- опубликовать в информационном бюллетене «Районные новости».</w:t>
      </w:r>
    </w:p>
    <w:p w:rsidR="000A003B" w:rsidRPr="000A003B" w:rsidRDefault="000A003B" w:rsidP="000A003B">
      <w:pPr>
        <w:ind w:firstLine="540"/>
        <w:jc w:val="both"/>
      </w:pPr>
      <w:r w:rsidRPr="000A003B">
        <w:t xml:space="preserve">   3.  </w:t>
      </w:r>
      <w:proofErr w:type="gramStart"/>
      <w:r w:rsidRPr="000A003B">
        <w:t>Контроль за</w:t>
      </w:r>
      <w:proofErr w:type="gramEnd"/>
      <w:r w:rsidRPr="000A003B">
        <w:t xml:space="preserve"> исполнением настоящего постановления возложить на заместителя главы администрации Островского муниципального района Карпычеву О.М.</w:t>
      </w:r>
    </w:p>
    <w:p w:rsidR="000A003B" w:rsidRPr="000A003B" w:rsidRDefault="000A003B" w:rsidP="000A003B">
      <w:pPr>
        <w:ind w:firstLine="540"/>
        <w:jc w:val="both"/>
      </w:pPr>
      <w:r w:rsidRPr="000A003B">
        <w:t xml:space="preserve">   4.   Настоящее постановление вступает в силу со дня опубликования.</w:t>
      </w:r>
    </w:p>
    <w:p w:rsidR="000A003B" w:rsidRPr="000A003B" w:rsidRDefault="000A003B" w:rsidP="000A003B">
      <w:pPr>
        <w:ind w:firstLine="708"/>
        <w:jc w:val="both"/>
      </w:pPr>
    </w:p>
    <w:p w:rsidR="000A003B" w:rsidRPr="000A003B" w:rsidRDefault="000A003B" w:rsidP="000A003B">
      <w:pPr>
        <w:ind w:firstLine="708"/>
        <w:jc w:val="both"/>
      </w:pPr>
    </w:p>
    <w:p w:rsidR="000A003B" w:rsidRPr="000A003B" w:rsidRDefault="000A003B" w:rsidP="000A003B">
      <w:pPr>
        <w:ind w:firstLine="708"/>
        <w:jc w:val="both"/>
      </w:pPr>
    </w:p>
    <w:p w:rsidR="000A003B" w:rsidRPr="000A003B" w:rsidRDefault="000A003B" w:rsidP="000A003B">
      <w:r w:rsidRPr="000A003B">
        <w:t>Глава Островского муниципального района                                                     Г.А.Полякова</w:t>
      </w:r>
    </w:p>
    <w:p w:rsidR="000A003B" w:rsidRPr="000A003B" w:rsidRDefault="000A003B" w:rsidP="000A003B"/>
    <w:p w:rsidR="000A003B" w:rsidRPr="000A003B" w:rsidRDefault="000A003B" w:rsidP="000A003B"/>
    <w:p w:rsidR="000A003B" w:rsidRPr="000A003B" w:rsidRDefault="000A003B" w:rsidP="000A003B"/>
    <w:p w:rsidR="000A003B" w:rsidRPr="000A003B" w:rsidRDefault="000A003B" w:rsidP="000A003B">
      <w:pPr>
        <w:jc w:val="right"/>
      </w:pPr>
    </w:p>
    <w:p w:rsidR="000A003B" w:rsidRPr="000A003B" w:rsidRDefault="000A003B" w:rsidP="000A003B">
      <w:pPr>
        <w:tabs>
          <w:tab w:val="left" w:pos="9720"/>
        </w:tabs>
        <w:jc w:val="right"/>
      </w:pPr>
      <w:r w:rsidRPr="000A003B">
        <w:t>Приложение</w:t>
      </w:r>
    </w:p>
    <w:p w:rsidR="000A003B" w:rsidRPr="000A003B" w:rsidRDefault="000A003B" w:rsidP="000A003B">
      <w:pPr>
        <w:tabs>
          <w:tab w:val="left" w:pos="9720"/>
        </w:tabs>
        <w:jc w:val="right"/>
      </w:pPr>
      <w:r w:rsidRPr="000A003B">
        <w:t xml:space="preserve">к постановлению администрации </w:t>
      </w:r>
    </w:p>
    <w:p w:rsidR="000A003B" w:rsidRPr="000A003B" w:rsidRDefault="000A003B" w:rsidP="000A003B">
      <w:pPr>
        <w:tabs>
          <w:tab w:val="left" w:pos="9720"/>
        </w:tabs>
        <w:jc w:val="right"/>
      </w:pPr>
      <w:r w:rsidRPr="000A003B">
        <w:t xml:space="preserve">Островского муниципального района </w:t>
      </w:r>
    </w:p>
    <w:p w:rsidR="000A003B" w:rsidRPr="000A003B" w:rsidRDefault="000A003B" w:rsidP="000A003B">
      <w:pPr>
        <w:tabs>
          <w:tab w:val="left" w:pos="9720"/>
        </w:tabs>
        <w:jc w:val="right"/>
      </w:pPr>
      <w:r w:rsidRPr="000A003B">
        <w:t>от «______» декабря 2017 г. № _____</w:t>
      </w:r>
    </w:p>
    <w:p w:rsidR="000A003B" w:rsidRPr="000A003B" w:rsidRDefault="000A003B" w:rsidP="000A003B">
      <w:pPr>
        <w:jc w:val="center"/>
        <w:rPr>
          <w:b/>
        </w:rPr>
      </w:pPr>
    </w:p>
    <w:p w:rsidR="000A003B" w:rsidRPr="000A003B" w:rsidRDefault="000A003B" w:rsidP="000A003B">
      <w:pPr>
        <w:jc w:val="center"/>
        <w:rPr>
          <w:b/>
        </w:rPr>
      </w:pPr>
      <w:r w:rsidRPr="000A003B">
        <w:rPr>
          <w:b/>
        </w:rPr>
        <w:t>ПАСПОРТ</w:t>
      </w:r>
    </w:p>
    <w:p w:rsidR="000A003B" w:rsidRPr="000A003B" w:rsidRDefault="000A003B" w:rsidP="000A003B">
      <w:pPr>
        <w:jc w:val="center"/>
        <w:rPr>
          <w:b/>
        </w:rPr>
      </w:pPr>
      <w:r w:rsidRPr="000A003B">
        <w:rPr>
          <w:b/>
        </w:rPr>
        <w:t xml:space="preserve">муниципальной программы </w:t>
      </w:r>
    </w:p>
    <w:p w:rsidR="000A003B" w:rsidRPr="000A003B" w:rsidRDefault="000A003B" w:rsidP="000A003B">
      <w:pPr>
        <w:jc w:val="center"/>
        <w:rPr>
          <w:b/>
        </w:rPr>
      </w:pPr>
      <w:r w:rsidRPr="000A003B">
        <w:rPr>
          <w:b/>
        </w:rPr>
        <w:t xml:space="preserve">«Профилактика правонарушений в Островском муниципальном районе </w:t>
      </w:r>
    </w:p>
    <w:p w:rsidR="000A003B" w:rsidRPr="000A003B" w:rsidRDefault="000A003B" w:rsidP="000A003B">
      <w:pPr>
        <w:jc w:val="center"/>
        <w:rPr>
          <w:b/>
        </w:rPr>
      </w:pPr>
      <w:r w:rsidRPr="000A003B">
        <w:rPr>
          <w:b/>
        </w:rPr>
        <w:t>на 2017 - 2020 годы»</w:t>
      </w:r>
    </w:p>
    <w:p w:rsidR="000A003B" w:rsidRPr="000A003B" w:rsidRDefault="000A003B" w:rsidP="000A003B">
      <w:pPr>
        <w:jc w:val="center"/>
      </w:pPr>
    </w:p>
    <w:tbl>
      <w:tblPr>
        <w:tblW w:w="9923" w:type="dxa"/>
        <w:tblCellSpacing w:w="5" w:type="nil"/>
        <w:tblLayout w:type="fixed"/>
        <w:tblCellMar>
          <w:left w:w="75" w:type="dxa"/>
          <w:right w:w="75" w:type="dxa"/>
        </w:tblCellMar>
        <w:tblLook w:val="0000"/>
      </w:tblPr>
      <w:tblGrid>
        <w:gridCol w:w="4111"/>
        <w:gridCol w:w="5812"/>
      </w:tblGrid>
      <w:tr w:rsidR="000A003B" w:rsidRPr="000A003B" w:rsidTr="00D33640">
        <w:trPr>
          <w:tblCellSpacing w:w="5" w:type="nil"/>
        </w:trPr>
        <w:tc>
          <w:tcPr>
            <w:tcW w:w="4111" w:type="dxa"/>
            <w:tcBorders>
              <w:top w:val="single" w:sz="4" w:space="0" w:color="auto"/>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Ответственный исполнитель муниципальной программы       </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       </w:t>
            </w:r>
          </w:p>
        </w:tc>
        <w:tc>
          <w:tcPr>
            <w:tcW w:w="5812" w:type="dxa"/>
            <w:tcBorders>
              <w:top w:val="single" w:sz="4" w:space="0" w:color="auto"/>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Администрация Островского муниципального района</w:t>
            </w:r>
          </w:p>
        </w:tc>
      </w:tr>
      <w:tr w:rsidR="000A003B" w:rsidRPr="000A003B" w:rsidTr="00D33640">
        <w:trPr>
          <w:trHeight w:val="607"/>
          <w:tblCellSpacing w:w="5" w:type="nil"/>
        </w:trPr>
        <w:tc>
          <w:tcPr>
            <w:tcW w:w="4111" w:type="dxa"/>
            <w:tcBorders>
              <w:top w:val="single" w:sz="4" w:space="0" w:color="auto"/>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Сроки реализации муниципальной программы   </w:t>
            </w:r>
          </w:p>
        </w:tc>
        <w:tc>
          <w:tcPr>
            <w:tcW w:w="5812" w:type="dxa"/>
            <w:tcBorders>
              <w:top w:val="single" w:sz="4" w:space="0" w:color="auto"/>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2017-2020 годы</w:t>
            </w:r>
          </w:p>
          <w:p w:rsidR="000A003B" w:rsidRPr="000A003B" w:rsidRDefault="000A003B" w:rsidP="00D33640">
            <w:pPr>
              <w:pStyle w:val="ConsPlusCell"/>
              <w:rPr>
                <w:rFonts w:ascii="Times New Roman" w:hAnsi="Times New Roman" w:cs="Times New Roman"/>
              </w:rPr>
            </w:pPr>
          </w:p>
        </w:tc>
      </w:tr>
      <w:tr w:rsidR="000A003B" w:rsidRPr="000A003B" w:rsidTr="00D33640">
        <w:trPr>
          <w:tblCellSpacing w:w="5" w:type="nil"/>
        </w:trPr>
        <w:tc>
          <w:tcPr>
            <w:tcW w:w="4111" w:type="dxa"/>
            <w:tcBorders>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Цели и задачи муниципальной программы                       </w:t>
            </w:r>
          </w:p>
          <w:p w:rsidR="000A003B" w:rsidRPr="000A003B" w:rsidRDefault="000A003B" w:rsidP="00D33640">
            <w:pPr>
              <w:pStyle w:val="ConsPlusCell"/>
              <w:rPr>
                <w:rFonts w:ascii="Times New Roman" w:hAnsi="Times New Roman" w:cs="Times New Roman"/>
              </w:rPr>
            </w:pPr>
          </w:p>
        </w:tc>
        <w:tc>
          <w:tcPr>
            <w:tcW w:w="5812" w:type="dxa"/>
            <w:tcBorders>
              <w:left w:val="single" w:sz="4" w:space="0" w:color="auto"/>
              <w:bottom w:val="single" w:sz="4" w:space="0" w:color="auto"/>
              <w:right w:val="single" w:sz="4" w:space="0" w:color="auto"/>
            </w:tcBorders>
          </w:tcPr>
          <w:p w:rsidR="000A003B" w:rsidRPr="000A003B" w:rsidRDefault="000A003B" w:rsidP="00D33640">
            <w:pPr>
              <w:jc w:val="both"/>
            </w:pPr>
            <w:r w:rsidRPr="000A003B">
              <w:t>Цель: совершенствование системы профилактики правонарушений в Островском муниципальном районе.</w:t>
            </w:r>
          </w:p>
          <w:p w:rsidR="000A003B" w:rsidRPr="000A003B" w:rsidRDefault="000A003B" w:rsidP="00D33640">
            <w:pPr>
              <w:jc w:val="both"/>
            </w:pPr>
            <w:r w:rsidRPr="000A003B">
              <w:t xml:space="preserve">Задачи: </w:t>
            </w:r>
          </w:p>
          <w:p w:rsidR="000A003B" w:rsidRPr="000A003B" w:rsidRDefault="000A003B" w:rsidP="00D33640">
            <w:pPr>
              <w:jc w:val="both"/>
            </w:pPr>
            <w:r w:rsidRPr="000A003B">
              <w:lastRenderedPageBreak/>
              <w:t>1) обеспечение общественной безопасности, правопорядка и снижение уровня преступности;</w:t>
            </w:r>
          </w:p>
          <w:p w:rsidR="000A003B" w:rsidRPr="000A003B" w:rsidRDefault="000A003B" w:rsidP="00D33640">
            <w:pPr>
              <w:jc w:val="both"/>
            </w:pPr>
            <w:r w:rsidRPr="000A003B">
              <w:t>2)  предупреждение угроз экстремизма и  терроризма, повышение защищенности мест массового пребывания граждан и объектов отдыха населения;</w:t>
            </w:r>
          </w:p>
          <w:p w:rsidR="000A003B" w:rsidRPr="000A003B" w:rsidRDefault="000A003B" w:rsidP="00D33640">
            <w:pPr>
              <w:jc w:val="both"/>
            </w:pPr>
            <w:r w:rsidRPr="000A003B">
              <w:t xml:space="preserve">3) противодействие алкоголизации населения, профилактика правонарушений, связанных с незаконным оборотом наркотиков; </w:t>
            </w:r>
          </w:p>
          <w:p w:rsidR="000A003B" w:rsidRPr="000A003B" w:rsidRDefault="000A003B" w:rsidP="00D33640">
            <w:pPr>
              <w:jc w:val="both"/>
            </w:pPr>
            <w:r w:rsidRPr="000A003B">
              <w:t>4) формирование законопослушного поведения и профилактика правонарушений среди несовершеннолетних.</w:t>
            </w:r>
          </w:p>
        </w:tc>
      </w:tr>
      <w:tr w:rsidR="000A003B" w:rsidRPr="000A003B" w:rsidTr="00D33640">
        <w:trPr>
          <w:tblCellSpacing w:w="5" w:type="nil"/>
        </w:trPr>
        <w:tc>
          <w:tcPr>
            <w:tcW w:w="4111" w:type="dxa"/>
            <w:tcBorders>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lastRenderedPageBreak/>
              <w:t>Перечень подпрограмм муниципальной программы</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(при их наличии) </w:t>
            </w:r>
          </w:p>
        </w:tc>
        <w:tc>
          <w:tcPr>
            <w:tcW w:w="5812" w:type="dxa"/>
            <w:tcBorders>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отсутствуют</w:t>
            </w:r>
          </w:p>
        </w:tc>
      </w:tr>
      <w:tr w:rsidR="000A003B" w:rsidRPr="000A003B" w:rsidTr="00D33640">
        <w:trPr>
          <w:tblCellSpacing w:w="5" w:type="nil"/>
        </w:trPr>
        <w:tc>
          <w:tcPr>
            <w:tcW w:w="4111" w:type="dxa"/>
            <w:tcBorders>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Перечень основных целевых показателей муниципальной программы</w:t>
            </w:r>
          </w:p>
          <w:p w:rsidR="000A003B" w:rsidRPr="000A003B" w:rsidRDefault="000A003B" w:rsidP="00D33640">
            <w:pPr>
              <w:pStyle w:val="ConsPlusCell"/>
              <w:rPr>
                <w:rFonts w:ascii="Times New Roman" w:hAnsi="Times New Roman" w:cs="Times New Roman"/>
              </w:rPr>
            </w:pPr>
          </w:p>
        </w:tc>
        <w:tc>
          <w:tcPr>
            <w:tcW w:w="5812" w:type="dxa"/>
            <w:tcBorders>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1) Количество преступлений, зарегистрированных на территории Островского муниципального района;</w:t>
            </w:r>
          </w:p>
          <w:p w:rsidR="000A003B" w:rsidRPr="000A003B" w:rsidRDefault="000A003B" w:rsidP="00D33640">
            <w:pPr>
              <w:pStyle w:val="ConsPlusCell"/>
              <w:jc w:val="both"/>
              <w:rPr>
                <w:rFonts w:ascii="Times New Roman" w:hAnsi="Times New Roman" w:cs="Times New Roman"/>
              </w:rPr>
            </w:pPr>
            <w:r w:rsidRPr="000A003B">
              <w:rPr>
                <w:rFonts w:ascii="Times New Roman" w:hAnsi="Times New Roman" w:cs="Times New Roman"/>
              </w:rPr>
              <w:t>2)  Количество преступлений, совершенных лицами, ранее совершившими преступления;</w:t>
            </w:r>
          </w:p>
          <w:p w:rsidR="000A003B" w:rsidRPr="000A003B" w:rsidRDefault="000A003B" w:rsidP="00D33640">
            <w:pPr>
              <w:pStyle w:val="ConsPlusCell"/>
              <w:jc w:val="both"/>
              <w:rPr>
                <w:rFonts w:ascii="Times New Roman" w:hAnsi="Times New Roman" w:cs="Times New Roman"/>
              </w:rPr>
            </w:pPr>
            <w:r w:rsidRPr="000A003B">
              <w:rPr>
                <w:rFonts w:ascii="Times New Roman" w:hAnsi="Times New Roman" w:cs="Times New Roman"/>
              </w:rPr>
              <w:t>3) Количество добровольных формирований правоохранительной направленности, зарегистрированных в областном реестре;</w:t>
            </w:r>
          </w:p>
          <w:p w:rsidR="000A003B" w:rsidRPr="000A003B" w:rsidRDefault="000A003B" w:rsidP="00D33640">
            <w:pPr>
              <w:pStyle w:val="ConsPlusCell"/>
              <w:jc w:val="both"/>
              <w:rPr>
                <w:rFonts w:ascii="Times New Roman" w:hAnsi="Times New Roman" w:cs="Times New Roman"/>
              </w:rPr>
            </w:pPr>
            <w:r w:rsidRPr="000A003B">
              <w:rPr>
                <w:rFonts w:ascii="Times New Roman" w:hAnsi="Times New Roman" w:cs="Times New Roman"/>
              </w:rPr>
              <w:t>4) Доля объектов с массовым пребыванием людей на территории Островского муниципального района, оснащенных в соответствии с требованиями паспортов антитеррористической защищенности;</w:t>
            </w:r>
          </w:p>
          <w:p w:rsidR="000A003B" w:rsidRPr="000A003B" w:rsidRDefault="000A003B" w:rsidP="00D33640">
            <w:pPr>
              <w:pStyle w:val="ConsPlusCell"/>
              <w:jc w:val="both"/>
              <w:rPr>
                <w:rFonts w:ascii="Times New Roman" w:hAnsi="Times New Roman" w:cs="Times New Roman"/>
              </w:rPr>
            </w:pPr>
            <w:r w:rsidRPr="000A003B">
              <w:rPr>
                <w:rFonts w:ascii="Times New Roman" w:hAnsi="Times New Roman" w:cs="Times New Roman"/>
              </w:rPr>
              <w:t>5) Количество лиц, состоящих на оперативном учете  за   употребление наркотических средств и ПАВ;</w:t>
            </w:r>
          </w:p>
          <w:p w:rsidR="000A003B" w:rsidRPr="000A003B" w:rsidRDefault="000A003B" w:rsidP="00D33640">
            <w:pPr>
              <w:pStyle w:val="ConsPlusCell"/>
              <w:jc w:val="both"/>
              <w:rPr>
                <w:rFonts w:ascii="Times New Roman" w:hAnsi="Times New Roman" w:cs="Times New Roman"/>
              </w:rPr>
            </w:pPr>
            <w:r w:rsidRPr="000A003B">
              <w:rPr>
                <w:rFonts w:ascii="Times New Roman" w:hAnsi="Times New Roman" w:cs="Times New Roman"/>
              </w:rPr>
              <w:t>6) Количество лиц, состоящих на учете в ОГБУЗ «Островская РБ» с диагнозом «алкоголизм»;</w:t>
            </w:r>
          </w:p>
          <w:p w:rsidR="000A003B" w:rsidRPr="000A003B" w:rsidRDefault="000A003B" w:rsidP="00D33640">
            <w:pPr>
              <w:pStyle w:val="ConsPlusCell"/>
              <w:jc w:val="both"/>
              <w:rPr>
                <w:rFonts w:ascii="Times New Roman" w:hAnsi="Times New Roman" w:cs="Times New Roman"/>
              </w:rPr>
            </w:pPr>
            <w:r w:rsidRPr="000A003B">
              <w:rPr>
                <w:rFonts w:ascii="Times New Roman" w:hAnsi="Times New Roman" w:cs="Times New Roman"/>
              </w:rPr>
              <w:t>7) Доля несовершеннолетних, стоящих на профилактическом учете (СОП), от общего количества несовершеннолетних в районе;</w:t>
            </w:r>
          </w:p>
          <w:p w:rsidR="000A003B" w:rsidRPr="000A003B" w:rsidRDefault="000A003B" w:rsidP="00D33640">
            <w:pPr>
              <w:pStyle w:val="ConsPlusCell"/>
              <w:jc w:val="both"/>
              <w:rPr>
                <w:rFonts w:ascii="Times New Roman" w:hAnsi="Times New Roman" w:cs="Times New Roman"/>
              </w:rPr>
            </w:pPr>
            <w:r w:rsidRPr="000A003B">
              <w:rPr>
                <w:rFonts w:ascii="Times New Roman" w:hAnsi="Times New Roman" w:cs="Times New Roman"/>
              </w:rPr>
              <w:t>8) Количество преступлений, совершенных несовершеннолетними.</w:t>
            </w:r>
          </w:p>
          <w:p w:rsidR="000A003B" w:rsidRPr="000A003B" w:rsidRDefault="000A003B" w:rsidP="00D33640">
            <w:pPr>
              <w:pStyle w:val="ConsPlusCell"/>
              <w:jc w:val="both"/>
              <w:rPr>
                <w:rFonts w:ascii="Times New Roman" w:hAnsi="Times New Roman" w:cs="Times New Roman"/>
              </w:rPr>
            </w:pPr>
          </w:p>
        </w:tc>
      </w:tr>
      <w:tr w:rsidR="000A003B" w:rsidRPr="000A003B" w:rsidTr="00D33640">
        <w:trPr>
          <w:tblCellSpacing w:w="5" w:type="nil"/>
        </w:trPr>
        <w:tc>
          <w:tcPr>
            <w:tcW w:w="4111" w:type="dxa"/>
            <w:tcBorders>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Объемы финансирования муниципальной программы по годам реализации, тыс. рублей    </w:t>
            </w:r>
          </w:p>
        </w:tc>
        <w:tc>
          <w:tcPr>
            <w:tcW w:w="5812" w:type="dxa"/>
            <w:tcBorders>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b/>
              </w:rPr>
              <w:t>ВСЕГО</w:t>
            </w:r>
            <w:r w:rsidRPr="000A003B">
              <w:rPr>
                <w:rFonts w:ascii="Times New Roman" w:hAnsi="Times New Roman" w:cs="Times New Roman"/>
              </w:rPr>
              <w:t xml:space="preserve">: </w:t>
            </w:r>
            <w:r w:rsidRPr="000A003B">
              <w:rPr>
                <w:rFonts w:ascii="Times New Roman" w:hAnsi="Times New Roman" w:cs="Times New Roman"/>
                <w:b/>
              </w:rPr>
              <w:t xml:space="preserve"> 95570 рублей</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в том числе: 2017 год –  38570  рублей;</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                      2018 год –  19000 рублей;</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                      2019 год –  19000 рублей;</w:t>
            </w:r>
          </w:p>
          <w:p w:rsidR="000A003B" w:rsidRPr="000A003B" w:rsidRDefault="000A003B" w:rsidP="00D33640">
            <w:pPr>
              <w:pStyle w:val="ConsPlusCell"/>
              <w:rPr>
                <w:rFonts w:ascii="Times New Roman" w:hAnsi="Times New Roman" w:cs="Times New Roman"/>
                <w:i/>
              </w:rPr>
            </w:pPr>
            <w:r w:rsidRPr="000A003B">
              <w:rPr>
                <w:rFonts w:ascii="Times New Roman" w:hAnsi="Times New Roman" w:cs="Times New Roman"/>
              </w:rPr>
              <w:t xml:space="preserve">                      2020 год  – 19000 рублей.</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из них:</w:t>
            </w:r>
          </w:p>
          <w:p w:rsidR="000A003B" w:rsidRPr="000A003B" w:rsidRDefault="000A003B" w:rsidP="00D33640">
            <w:pPr>
              <w:pStyle w:val="ConsPlusCell"/>
              <w:rPr>
                <w:rFonts w:ascii="Times New Roman" w:hAnsi="Times New Roman" w:cs="Times New Roman"/>
                <w:b/>
              </w:rPr>
            </w:pPr>
            <w:r w:rsidRPr="000A003B">
              <w:rPr>
                <w:rFonts w:ascii="Times New Roman" w:hAnsi="Times New Roman" w:cs="Times New Roman"/>
                <w:b/>
              </w:rPr>
              <w:t>федеральный бюджет: 0 рублей</w:t>
            </w:r>
          </w:p>
          <w:p w:rsidR="000A003B" w:rsidRPr="000A003B" w:rsidRDefault="000A003B" w:rsidP="00D33640">
            <w:pPr>
              <w:pStyle w:val="ConsPlusCell"/>
              <w:rPr>
                <w:rFonts w:ascii="Times New Roman" w:hAnsi="Times New Roman" w:cs="Times New Roman"/>
                <w:b/>
              </w:rPr>
            </w:pPr>
            <w:r w:rsidRPr="000A003B">
              <w:rPr>
                <w:rFonts w:ascii="Times New Roman" w:hAnsi="Times New Roman" w:cs="Times New Roman"/>
                <w:b/>
              </w:rPr>
              <w:t>областной бюджет: 0 рублей</w:t>
            </w:r>
          </w:p>
          <w:p w:rsidR="000A003B" w:rsidRPr="000A003B" w:rsidRDefault="000A003B" w:rsidP="00D33640">
            <w:pPr>
              <w:pStyle w:val="ConsPlusCell"/>
              <w:rPr>
                <w:rFonts w:ascii="Times New Roman" w:hAnsi="Times New Roman" w:cs="Times New Roman"/>
                <w:b/>
              </w:rPr>
            </w:pPr>
            <w:r w:rsidRPr="000A003B">
              <w:rPr>
                <w:rFonts w:ascii="Times New Roman" w:hAnsi="Times New Roman" w:cs="Times New Roman"/>
                <w:b/>
              </w:rPr>
              <w:t>местный бюджет:  95570 рублей,</w:t>
            </w:r>
          </w:p>
          <w:p w:rsidR="000A003B" w:rsidRPr="000A003B" w:rsidRDefault="000A003B" w:rsidP="00D33640">
            <w:pPr>
              <w:pStyle w:val="ConsPlusCell"/>
              <w:rPr>
                <w:rFonts w:ascii="Times New Roman" w:hAnsi="Times New Roman" w:cs="Times New Roman"/>
                <w:b/>
              </w:rPr>
            </w:pPr>
            <w:r w:rsidRPr="000A003B">
              <w:rPr>
                <w:rFonts w:ascii="Times New Roman" w:hAnsi="Times New Roman" w:cs="Times New Roman"/>
                <w:b/>
              </w:rPr>
              <w:t>в т.ч. бюджет сельских поселений – 33672 рублей</w:t>
            </w:r>
          </w:p>
          <w:p w:rsidR="000A003B" w:rsidRPr="000A003B" w:rsidRDefault="000A003B" w:rsidP="00D33640">
            <w:pPr>
              <w:pStyle w:val="ConsPlusCell"/>
              <w:rPr>
                <w:rFonts w:ascii="Times New Roman" w:hAnsi="Times New Roman" w:cs="Times New Roman"/>
                <w:b/>
              </w:rPr>
            </w:pPr>
            <w:r w:rsidRPr="000A003B">
              <w:rPr>
                <w:rFonts w:ascii="Times New Roman" w:hAnsi="Times New Roman" w:cs="Times New Roman"/>
              </w:rPr>
              <w:t>в том числе: 2017 год –  38570 рублей;</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                      2018 год –  19000 рублей;</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                      2019 год –  19000 рублей;</w:t>
            </w:r>
          </w:p>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 xml:space="preserve">                      2020 год  - 19000 рублей.</w:t>
            </w:r>
          </w:p>
          <w:p w:rsidR="000A003B" w:rsidRPr="000A003B" w:rsidRDefault="000A003B" w:rsidP="00D33640">
            <w:pPr>
              <w:pStyle w:val="ConsPlusCell"/>
              <w:rPr>
                <w:rFonts w:ascii="Times New Roman" w:hAnsi="Times New Roman" w:cs="Times New Roman"/>
                <w:b/>
              </w:rPr>
            </w:pPr>
            <w:r w:rsidRPr="000A003B">
              <w:rPr>
                <w:rFonts w:ascii="Times New Roman" w:hAnsi="Times New Roman" w:cs="Times New Roman"/>
                <w:b/>
              </w:rPr>
              <w:t>внебюджетные источники: 0 рублей</w:t>
            </w:r>
          </w:p>
          <w:p w:rsidR="000A003B" w:rsidRPr="000A003B" w:rsidRDefault="000A003B" w:rsidP="00D33640">
            <w:pPr>
              <w:pStyle w:val="ConsPlusCell"/>
              <w:rPr>
                <w:rFonts w:ascii="Times New Roman" w:hAnsi="Times New Roman" w:cs="Times New Roman"/>
                <w:highlight w:val="cyan"/>
              </w:rPr>
            </w:pPr>
          </w:p>
        </w:tc>
      </w:tr>
      <w:tr w:rsidR="000A003B" w:rsidRPr="000A003B" w:rsidTr="00D33640">
        <w:trPr>
          <w:tblCellSpacing w:w="5" w:type="nil"/>
        </w:trPr>
        <w:tc>
          <w:tcPr>
            <w:tcW w:w="4111" w:type="dxa"/>
            <w:tcBorders>
              <w:top w:val="single" w:sz="4" w:space="0" w:color="auto"/>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rPr>
              <w:t>Адрес размещения муниципальной программы в сети Интернет</w:t>
            </w:r>
          </w:p>
        </w:tc>
        <w:tc>
          <w:tcPr>
            <w:tcW w:w="5812" w:type="dxa"/>
            <w:tcBorders>
              <w:top w:val="single" w:sz="4" w:space="0" w:color="auto"/>
              <w:left w:val="single" w:sz="4" w:space="0" w:color="auto"/>
              <w:bottom w:val="single" w:sz="4" w:space="0" w:color="auto"/>
              <w:right w:val="single" w:sz="4" w:space="0" w:color="auto"/>
            </w:tcBorders>
          </w:tcPr>
          <w:p w:rsidR="000A003B" w:rsidRPr="000A003B" w:rsidRDefault="000A003B" w:rsidP="00D33640">
            <w:pPr>
              <w:pStyle w:val="ConsPlusCell"/>
              <w:rPr>
                <w:rFonts w:ascii="Times New Roman" w:hAnsi="Times New Roman" w:cs="Times New Roman"/>
              </w:rPr>
            </w:pPr>
            <w:r w:rsidRPr="000A003B">
              <w:rPr>
                <w:rFonts w:ascii="Times New Roman" w:hAnsi="Times New Roman" w:cs="Times New Roman"/>
                <w:lang w:val="en-US"/>
              </w:rPr>
              <w:t>www.ostrovskoe.ru</w:t>
            </w:r>
          </w:p>
        </w:tc>
      </w:tr>
    </w:tbl>
    <w:p w:rsidR="000A003B" w:rsidRPr="000A003B" w:rsidRDefault="000A003B" w:rsidP="000A003B">
      <w:pPr>
        <w:jc w:val="center"/>
      </w:pPr>
    </w:p>
    <w:p w:rsidR="000A003B" w:rsidRPr="000A003B" w:rsidRDefault="000A003B" w:rsidP="000A003B">
      <w:pPr>
        <w:jc w:val="center"/>
        <w:rPr>
          <w:b/>
        </w:rPr>
      </w:pPr>
      <w:r w:rsidRPr="000A003B">
        <w:rPr>
          <w:b/>
          <w:lang w:val="en-US"/>
        </w:rPr>
        <w:t>I</w:t>
      </w:r>
      <w:r w:rsidRPr="000A003B">
        <w:rPr>
          <w:b/>
        </w:rPr>
        <w:t xml:space="preserve">. Характеристика и анализ </w:t>
      </w:r>
    </w:p>
    <w:p w:rsidR="000A003B" w:rsidRPr="000A003B" w:rsidRDefault="000A003B" w:rsidP="000A003B">
      <w:pPr>
        <w:jc w:val="center"/>
        <w:rPr>
          <w:b/>
        </w:rPr>
      </w:pPr>
      <w:r w:rsidRPr="000A003B">
        <w:rPr>
          <w:b/>
        </w:rPr>
        <w:t xml:space="preserve">текущего состояния профилактики правонарушений </w:t>
      </w:r>
    </w:p>
    <w:p w:rsidR="000A003B" w:rsidRPr="000A003B" w:rsidRDefault="000A003B" w:rsidP="000A003B">
      <w:pPr>
        <w:jc w:val="center"/>
        <w:rPr>
          <w:b/>
        </w:rPr>
      </w:pPr>
      <w:r w:rsidRPr="000A003B">
        <w:rPr>
          <w:b/>
        </w:rPr>
        <w:t>на территории Островского муниципального района</w:t>
      </w:r>
    </w:p>
    <w:p w:rsidR="000A003B" w:rsidRPr="000A003B" w:rsidRDefault="000A003B" w:rsidP="000A003B">
      <w:pPr>
        <w:jc w:val="center"/>
        <w:rPr>
          <w:b/>
        </w:rPr>
      </w:pPr>
    </w:p>
    <w:p w:rsidR="000A003B" w:rsidRPr="000A003B" w:rsidRDefault="000A003B" w:rsidP="000A003B">
      <w:pPr>
        <w:ind w:firstLine="708"/>
        <w:jc w:val="both"/>
      </w:pPr>
      <w:r w:rsidRPr="000A003B">
        <w:t xml:space="preserve">Вопрос профилактики правонарушений является одним из приоритетных направлений государственной политики. Результатом комплексной деятельности всех субъектов профилактики правонарушений должно стать снижение уровня преступности. </w:t>
      </w:r>
    </w:p>
    <w:p w:rsidR="000A003B" w:rsidRPr="000A003B" w:rsidRDefault="000A003B" w:rsidP="000A003B">
      <w:pPr>
        <w:ind w:firstLine="709"/>
        <w:jc w:val="both"/>
      </w:pPr>
      <w:r w:rsidRPr="000A003B">
        <w:t xml:space="preserve">За 9 месяцев 2016 года </w:t>
      </w:r>
      <w:r w:rsidRPr="000A003B">
        <w:rPr>
          <w:snapToGrid w:val="0"/>
        </w:rPr>
        <w:t>на</w:t>
      </w:r>
      <w:r w:rsidRPr="000A003B">
        <w:t xml:space="preserve"> территории Островского района</w:t>
      </w:r>
      <w:r w:rsidRPr="000A003B">
        <w:rPr>
          <w:snapToGrid w:val="0"/>
        </w:rPr>
        <w:t xml:space="preserve"> общее количество зарегистрированных преступлений увеличилось на 1% к аналогичному периоду 2015 г., зарегистрировано 106  преступлений</w:t>
      </w:r>
      <w:r w:rsidRPr="000A003B">
        <w:t xml:space="preserve">. </w:t>
      </w:r>
    </w:p>
    <w:p w:rsidR="000A003B" w:rsidRPr="000A003B" w:rsidRDefault="000A003B" w:rsidP="000A003B">
      <w:pPr>
        <w:ind w:firstLine="709"/>
        <w:jc w:val="both"/>
      </w:pPr>
      <w:r w:rsidRPr="000A003B">
        <w:t xml:space="preserve">Зарегистрировано 16 (+ 6,7% к АППГ) тяжких и особо тяжких преступлений,  окончено 12 </w:t>
      </w:r>
      <w:r w:rsidRPr="000A003B">
        <w:rPr>
          <w:noProof/>
        </w:rPr>
        <w:t>уголовных дел</w:t>
      </w:r>
      <w:r w:rsidRPr="000A003B">
        <w:t>, приостановлено 4. Раскрываемость тяжких и особо тяжких преступлений  составила 75%.</w:t>
      </w:r>
    </w:p>
    <w:p w:rsidR="000A003B" w:rsidRPr="000A003B" w:rsidRDefault="000A003B" w:rsidP="000A003B">
      <w:pPr>
        <w:ind w:firstLine="709"/>
        <w:jc w:val="both"/>
      </w:pPr>
      <w:proofErr w:type="gramStart"/>
      <w:r w:rsidRPr="000A003B">
        <w:t xml:space="preserve">Проведена работа по выявлению преступлений </w:t>
      </w:r>
      <w:r w:rsidRPr="000A003B">
        <w:rPr>
          <w:noProof/>
        </w:rPr>
        <w:t xml:space="preserve">экономической направленнности, </w:t>
      </w:r>
      <w:r w:rsidRPr="000A003B">
        <w:t>выявлено  11  преступлений, 5 из них категории тяжкие и особо тяжкие, 2 в крупном и особо крупном размере, 2 против власти.</w:t>
      </w:r>
      <w:proofErr w:type="gramEnd"/>
    </w:p>
    <w:p w:rsidR="000A003B" w:rsidRPr="000A003B" w:rsidRDefault="000A003B" w:rsidP="000A003B">
      <w:pPr>
        <w:ind w:firstLine="709"/>
        <w:jc w:val="both"/>
      </w:pPr>
      <w:r w:rsidRPr="000A003B">
        <w:t xml:space="preserve">Улучшилась работа </w:t>
      </w:r>
      <w:r w:rsidRPr="000A003B">
        <w:rPr>
          <w:noProof/>
        </w:rPr>
        <w:t xml:space="preserve">по выявлению </w:t>
      </w:r>
      <w:r w:rsidRPr="000A003B">
        <w:t xml:space="preserve">и раскрытию преступлений, связанных с незаконным оборотом </w:t>
      </w:r>
      <w:r w:rsidRPr="000A003B">
        <w:lastRenderedPageBreak/>
        <w:t>оружия</w:t>
      </w:r>
      <w:r w:rsidRPr="000A003B">
        <w:rPr>
          <w:noProof/>
        </w:rPr>
        <w:t xml:space="preserve">: на территории Островского района </w:t>
      </w:r>
      <w:r w:rsidRPr="000A003B">
        <w:t xml:space="preserve">выявлено 5 преступлений, связанных с незаконным оборотом оружия. </w:t>
      </w:r>
    </w:p>
    <w:p w:rsidR="000A003B" w:rsidRPr="000A003B" w:rsidRDefault="000A003B" w:rsidP="000A003B">
      <w:pPr>
        <w:ind w:firstLine="709"/>
        <w:jc w:val="both"/>
      </w:pPr>
      <w:r w:rsidRPr="000A003B">
        <w:t>Не допущено грабежей, изнасилований.</w:t>
      </w:r>
    </w:p>
    <w:p w:rsidR="000A003B" w:rsidRPr="000A003B" w:rsidRDefault="000A003B" w:rsidP="000A003B">
      <w:pPr>
        <w:ind w:firstLine="709"/>
        <w:jc w:val="both"/>
      </w:pPr>
      <w:r w:rsidRPr="000A003B">
        <w:t xml:space="preserve">Совершено одно тяжкое телесное повреждение, 1 разбой. </w:t>
      </w:r>
    </w:p>
    <w:p w:rsidR="000A003B" w:rsidRPr="000A003B" w:rsidRDefault="000A003B" w:rsidP="000A003B">
      <w:pPr>
        <w:ind w:firstLine="709"/>
        <w:jc w:val="both"/>
      </w:pPr>
      <w:r w:rsidRPr="000A003B">
        <w:t xml:space="preserve">Из 92 преступлений, выявленных сотрудниками МО МВД России «Островский», по 8 преступлениям подозреваемый </w:t>
      </w:r>
      <w:r w:rsidRPr="000A003B">
        <w:rPr>
          <w:snapToGrid w:val="0"/>
        </w:rPr>
        <w:t>установлен по «горячим следам». Процент преступлений, по которым подозреваемый установлен по «горячим следам», составил  8,7</w:t>
      </w:r>
      <w:r w:rsidRPr="000A003B">
        <w:t>%.</w:t>
      </w:r>
    </w:p>
    <w:p w:rsidR="000A003B" w:rsidRPr="000A003B" w:rsidRDefault="000A003B" w:rsidP="000A003B">
      <w:pPr>
        <w:shd w:val="clear" w:color="auto" w:fill="FFFFFF"/>
        <w:tabs>
          <w:tab w:val="left" w:pos="2268"/>
        </w:tabs>
        <w:ind w:firstLine="709"/>
        <w:jc w:val="both"/>
      </w:pPr>
      <w:r w:rsidRPr="000A003B">
        <w:t xml:space="preserve">За 9 месяцев 2016 года на территории Островского района с 76 до 88 увеличилось общее количество лиц, совершивших преступления. Из общего количества 87,5% составляют мужчины, 12,5% женщины. Наибольшая криминальная активность отмечается среди лиц в возрастах от 30 – 49 лет, что составляет 44,3%. </w:t>
      </w:r>
    </w:p>
    <w:p w:rsidR="000A003B" w:rsidRPr="000A003B" w:rsidRDefault="000A003B" w:rsidP="000A003B">
      <w:pPr>
        <w:tabs>
          <w:tab w:val="left" w:pos="2268"/>
        </w:tabs>
        <w:ind w:firstLine="709"/>
        <w:jc w:val="both"/>
      </w:pPr>
      <w:r w:rsidRPr="000A003B">
        <w:t xml:space="preserve">Наблюдается увеличение количества лиц, совершивших преступления </w:t>
      </w:r>
      <w:r w:rsidRPr="000A003B">
        <w:rPr>
          <w:noProof/>
        </w:rPr>
        <w:t>в состоянии алкогольного опьянения</w:t>
      </w:r>
      <w:r w:rsidRPr="000A003B">
        <w:t>, совершено 28 преступлений (+21,7%).</w:t>
      </w:r>
    </w:p>
    <w:p w:rsidR="000A003B" w:rsidRPr="000A003B" w:rsidRDefault="000A003B" w:rsidP="000A003B">
      <w:pPr>
        <w:ind w:firstLine="709"/>
        <w:jc w:val="both"/>
      </w:pPr>
      <w:r w:rsidRPr="000A003B">
        <w:t>Увеличилось количество несовершеннолетних, совершивших преступления, с 0 в 2015 до 3 в 2016. Подростками совершено 6 преступлений, 3 из которых – 1 лицом.</w:t>
      </w:r>
    </w:p>
    <w:p w:rsidR="000A003B" w:rsidRPr="000A003B" w:rsidRDefault="000A003B" w:rsidP="000A003B">
      <w:pPr>
        <w:shd w:val="clear" w:color="auto" w:fill="FFFFFF"/>
        <w:ind w:firstLine="709"/>
        <w:jc w:val="both"/>
        <w:rPr>
          <w:noProof/>
        </w:rPr>
      </w:pPr>
      <w:r w:rsidRPr="000A003B">
        <w:t xml:space="preserve">С 67 до 73 </w:t>
      </w:r>
      <w:r w:rsidRPr="000A003B">
        <w:rPr>
          <w:noProof/>
        </w:rPr>
        <w:t xml:space="preserve">(+9%) </w:t>
      </w:r>
      <w:r w:rsidRPr="000A003B">
        <w:t xml:space="preserve">произошел рост преступлений, совершенных лицами, </w:t>
      </w:r>
      <w:r w:rsidRPr="000A003B">
        <w:rPr>
          <w:noProof/>
        </w:rPr>
        <w:t>ранее совершавших преступления.</w:t>
      </w:r>
    </w:p>
    <w:p w:rsidR="000A003B" w:rsidRPr="000A003B" w:rsidRDefault="000A003B" w:rsidP="000A003B">
      <w:pPr>
        <w:ind w:firstLine="709"/>
        <w:jc w:val="both"/>
        <w:rPr>
          <w:rStyle w:val="af8"/>
          <w:b w:val="0"/>
          <w:bCs w:val="0"/>
        </w:rPr>
      </w:pPr>
    </w:p>
    <w:p w:rsidR="000A003B" w:rsidRPr="000A003B" w:rsidRDefault="000A003B" w:rsidP="000A003B">
      <w:pPr>
        <w:ind w:firstLine="709"/>
        <w:jc w:val="both"/>
        <w:rPr>
          <w:rStyle w:val="af8"/>
          <w:b w:val="0"/>
          <w:bCs w:val="0"/>
        </w:rPr>
      </w:pPr>
    </w:p>
    <w:p w:rsidR="000A003B" w:rsidRPr="000A003B" w:rsidRDefault="000A003B" w:rsidP="000A003B">
      <w:pPr>
        <w:ind w:firstLine="709"/>
        <w:jc w:val="both"/>
        <w:rPr>
          <w:rStyle w:val="af8"/>
          <w:b w:val="0"/>
          <w:bCs w:val="0"/>
        </w:rPr>
      </w:pPr>
      <w:r w:rsidRPr="000A003B">
        <w:rPr>
          <w:rStyle w:val="af8"/>
          <w:b w:val="0"/>
          <w:bCs w:val="0"/>
        </w:rPr>
        <w:t>С 5 до 7 увеличилось количество преступлений, совершенных в общественных местах, 3 преступления из них совершены на улицах.</w:t>
      </w:r>
    </w:p>
    <w:p w:rsidR="000A003B" w:rsidRPr="000A003B" w:rsidRDefault="000A003B" w:rsidP="000A003B">
      <w:pPr>
        <w:ind w:firstLine="709"/>
        <w:jc w:val="both"/>
        <w:rPr>
          <w:noProof/>
        </w:rPr>
      </w:pPr>
      <w:r w:rsidRPr="000A003B">
        <w:t>У</w:t>
      </w:r>
      <w:r w:rsidRPr="000A003B">
        <w:rPr>
          <w:noProof/>
        </w:rPr>
        <w:t xml:space="preserve">меньшилось </w:t>
      </w:r>
      <w:r w:rsidRPr="000A003B">
        <w:t xml:space="preserve">количество </w:t>
      </w:r>
      <w:r w:rsidRPr="000A003B">
        <w:rPr>
          <w:noProof/>
        </w:rPr>
        <w:t xml:space="preserve">преступлений, совершенных на бытовой почве </w:t>
      </w:r>
      <w:r w:rsidRPr="000A003B">
        <w:t xml:space="preserve">на 30%, совершенно 7 преступлений. </w:t>
      </w:r>
    </w:p>
    <w:p w:rsidR="000A003B" w:rsidRPr="000A003B" w:rsidRDefault="000A003B" w:rsidP="000A003B">
      <w:pPr>
        <w:ind w:firstLine="709"/>
        <w:jc w:val="both"/>
      </w:pPr>
      <w:r w:rsidRPr="000A003B">
        <w:t>Фактов террористических проявлений, а также массовых беспорядков, групповых нарушений общественного порядка, конфликтов на национальной и религиозной почве, вызвавших общественный резонанс, не допущено.</w:t>
      </w:r>
    </w:p>
    <w:p w:rsidR="000A003B" w:rsidRPr="000A003B" w:rsidRDefault="000A003B" w:rsidP="000A003B">
      <w:pPr>
        <w:ind w:firstLine="708"/>
        <w:jc w:val="both"/>
      </w:pPr>
      <w:r w:rsidRPr="000A003B">
        <w:t xml:space="preserve">Выявлено 2 преступления, по которым возбуждено 2 уголовных дела, в отношении лиц, занимающихся незаконным оборотом наркотиков, а также их распространением. На оперативном контроле МО МВД России «Островский» состоит 6 лиц, которые могут быть причастны к распространению, употреблению наркотических средств.  Сложность мероприятий по противодействию незаконному обороту наркотиков заключается в расширении спектра потребляемых наркотиков. </w:t>
      </w:r>
      <w:proofErr w:type="gramStart"/>
      <w:r w:rsidRPr="000A003B">
        <w:t xml:space="preserve">После вступления в силу </w:t>
      </w:r>
      <w:hyperlink r:id="rId14" w:history="1">
        <w:r w:rsidRPr="000A003B">
          <w:t>Постановления</w:t>
        </w:r>
      </w:hyperlink>
      <w:r w:rsidRPr="000A003B">
        <w:t xml:space="preserve"> Правительства Российской Федерации от 31 декабря 2009 года N 1186 «О внесении изменений в некоторые Постановления Правительства Российской Федерации по вопросам, связанным с оборотом наркотических средств», которое остановило легальное распространение курительных смесей и </w:t>
      </w:r>
      <w:proofErr w:type="spellStart"/>
      <w:r w:rsidRPr="000A003B">
        <w:t>миксов</w:t>
      </w:r>
      <w:proofErr w:type="spellEnd"/>
      <w:r w:rsidRPr="000A003B">
        <w:t>, содержащих наркотические вещества, участились случаи замены запрещенных курительных смесей на их аналоги, действие которых сходно с действием наркотических средств.</w:t>
      </w:r>
      <w:proofErr w:type="gramEnd"/>
      <w:r w:rsidRPr="000A003B">
        <w:t xml:space="preserve"> Кроме того, стали приобретать все большую популярность среди молодежи новые виды </w:t>
      </w:r>
      <w:proofErr w:type="spellStart"/>
      <w:r w:rsidRPr="000A003B">
        <w:t>психоактивных</w:t>
      </w:r>
      <w:proofErr w:type="spellEnd"/>
      <w:r w:rsidRPr="000A003B">
        <w:t xml:space="preserve"> веществ. </w:t>
      </w:r>
    </w:p>
    <w:p w:rsidR="000A003B" w:rsidRPr="000A003B" w:rsidRDefault="000A003B" w:rsidP="000A003B">
      <w:pPr>
        <w:ind w:firstLine="708"/>
        <w:jc w:val="both"/>
      </w:pPr>
      <w:r w:rsidRPr="000A003B">
        <w:t xml:space="preserve">На учете в наркологическом кабинете ОГБУЗ «Островская районная больница» состоит 4 человека с диагнозом «наркомания»,  145 человек с диагнозом «алкоголизм» и 10 человек с диагнозом «пагубное потребление алкоголя». </w:t>
      </w:r>
    </w:p>
    <w:p w:rsidR="000A003B" w:rsidRPr="000A003B" w:rsidRDefault="000A003B" w:rsidP="000A003B">
      <w:pPr>
        <w:ind w:firstLine="708"/>
        <w:jc w:val="both"/>
      </w:pPr>
      <w:r w:rsidRPr="000A003B">
        <w:t xml:space="preserve">Анализ </w:t>
      </w:r>
      <w:proofErr w:type="spellStart"/>
      <w:r w:rsidRPr="000A003B">
        <w:t>наркоситуации</w:t>
      </w:r>
      <w:proofErr w:type="spellEnd"/>
      <w:r w:rsidRPr="000A003B">
        <w:t xml:space="preserve"> и ситуации с преступлениями, совершенными в состоянии алкогольного опьянения, подтверждает, что проблема употребления наркотических средств, психотропных веществ и алкоголя в районе, в том числе среди молодежи, имеет место. В данном контексте эффективным методом профилактики должен стать комплекс мероприятий, направленных на формирование в детско-подростковой и молодежной среде </w:t>
      </w:r>
      <w:proofErr w:type="spellStart"/>
      <w:r w:rsidRPr="000A003B">
        <w:t>антинаркотического</w:t>
      </w:r>
      <w:proofErr w:type="spellEnd"/>
      <w:r w:rsidRPr="000A003B">
        <w:t xml:space="preserve"> мировоззрения, ведение здорового и безопасного образа жизни.</w:t>
      </w:r>
    </w:p>
    <w:p w:rsidR="000A003B" w:rsidRPr="000A003B" w:rsidRDefault="000A003B" w:rsidP="000A003B">
      <w:pPr>
        <w:shd w:val="clear" w:color="auto" w:fill="FFFFFF"/>
        <w:ind w:firstLine="708"/>
        <w:jc w:val="both"/>
        <w:textAlignment w:val="baseline"/>
      </w:pPr>
      <w:r w:rsidRPr="000A003B">
        <w:t>В настоящее время проблема предупреждения правонарушений лежит не только в юридической, но и в социальной плоскости. Решение возникающих проблем возможно лишь в том случае, если общество, объективно оценив сложившуюся в стране ситуацию, поймет, что борьба с преступностью - дело всего общества, а не одного ведомства. Особого внимания требуют вопросы воссоздания и развития потенциала добровольных формирований. В Островском районе в 2016 году сформирована 1 добровольная народная дружина в Островском (центральном) сельском поселении. Сложившееся положение требует дальнейшего решения вопроса по созданию добровольных формирований по охране общественного порядка в сельских поселениях района, а также разработки и реализации мер по стимулированию членов ДНД. Программа позволит реализовать механизм материального стимулирования деятельности народных дружинников, что должно значительно повысить эффективность привлечения актива населения к участию в обеспечении правопорядка и привести к снижению количества преступлений в общественных местах.</w:t>
      </w:r>
    </w:p>
    <w:p w:rsidR="000A003B" w:rsidRPr="000A003B" w:rsidRDefault="000A003B" w:rsidP="000A003B">
      <w:pPr>
        <w:shd w:val="clear" w:color="auto" w:fill="FFFFFF"/>
        <w:ind w:firstLine="708"/>
        <w:jc w:val="both"/>
        <w:textAlignment w:val="baseline"/>
      </w:pPr>
      <w:r w:rsidRPr="000A003B">
        <w:t>Решение данных задач правоохранительными органами невозможно без серьезной поддержки органов местного самоуправления, объединения усилий правоохранительных органов, различных ведомств и органов местного самоуправления.</w:t>
      </w:r>
    </w:p>
    <w:p w:rsidR="000A003B" w:rsidRPr="000A003B" w:rsidRDefault="000A003B" w:rsidP="000A003B">
      <w:pPr>
        <w:ind w:firstLine="708"/>
        <w:jc w:val="both"/>
      </w:pPr>
      <w:r w:rsidRPr="000A003B">
        <w:t xml:space="preserve">В течение двух последних лет в Островском муниципальном районе мероприятия по профилактике реализуются через ведомственные планы, разработанные по линии образования, комиссии по делам несовершеннолетних и защите их прав, </w:t>
      </w:r>
      <w:proofErr w:type="spellStart"/>
      <w:r w:rsidRPr="000A003B">
        <w:t>антинаркотической</w:t>
      </w:r>
      <w:proofErr w:type="spellEnd"/>
      <w:r w:rsidRPr="000A003B">
        <w:t xml:space="preserve"> комиссии. Профилактика безнадзорности, правонарушений, других асоциальных проявлений является сегодня необходимой составляющей деятельности образовательных организаций и учреждений культуры. Органы системы профилактики проводят большую работу по повышению роли семьи как основного первичного звена формирования законопослушного поведения детей и подростков. В школах района созданы Советы по  профилактике, которые занимаются индивидуальной работой с семьями, в том числе находящимися в социально опасном положении. </w:t>
      </w:r>
    </w:p>
    <w:p w:rsidR="000A003B" w:rsidRPr="000A003B" w:rsidRDefault="000A003B" w:rsidP="000A003B">
      <w:pPr>
        <w:shd w:val="clear" w:color="auto" w:fill="FFFFFF"/>
        <w:ind w:firstLine="708"/>
        <w:jc w:val="both"/>
        <w:textAlignment w:val="baseline"/>
      </w:pPr>
      <w:r w:rsidRPr="000A003B">
        <w:lastRenderedPageBreak/>
        <w:t xml:space="preserve">Однако опыт работы по профилактике безнадзорности и правонарушений несовершеннолетних свидетельствует о том, что положительные изменения еще не приняли необратимого характера. Одной из причин и условий формирования противоправного поведения детей и подростков продолжают оставаться социальные факторы: семейное неблагополучие, алкоголизм, социальное сиротство, невыполнение родителями обязанностей по воспитанию детей. Требует улучшения работа образовательных учреждений по воспитанию толерантного сознания у подрастающего поколения, профилактике детского и молодежного экстремизма на национальной и религиозной почве. </w:t>
      </w:r>
    </w:p>
    <w:p w:rsidR="000A003B" w:rsidRPr="000A003B" w:rsidRDefault="000A003B" w:rsidP="000A003B">
      <w:pPr>
        <w:ind w:firstLine="708"/>
        <w:jc w:val="both"/>
      </w:pPr>
      <w:r w:rsidRPr="000A003B">
        <w:t>Все это обуславливает необходимость применения программно-целевого подхода в решении проблем укрепления правопорядка и безопасности населения при совместном взаимодействии всех ведомств и учреждений, занимающихся вопросами профилактики правонарушений и борьбы с преступностью.</w:t>
      </w:r>
    </w:p>
    <w:p w:rsidR="000A003B" w:rsidRPr="000A003B" w:rsidRDefault="000A003B" w:rsidP="000A003B">
      <w:pPr>
        <w:jc w:val="center"/>
        <w:rPr>
          <w:b/>
        </w:rPr>
      </w:pPr>
    </w:p>
    <w:p w:rsidR="000A003B" w:rsidRPr="000A003B" w:rsidRDefault="000A003B" w:rsidP="000A003B">
      <w:pPr>
        <w:jc w:val="center"/>
        <w:rPr>
          <w:b/>
        </w:rPr>
      </w:pPr>
      <w:r w:rsidRPr="000A003B">
        <w:rPr>
          <w:b/>
          <w:lang w:val="en-US"/>
        </w:rPr>
        <w:t>II</w:t>
      </w:r>
      <w:r w:rsidRPr="000A003B">
        <w:rPr>
          <w:b/>
        </w:rPr>
        <w:t xml:space="preserve">. Цели, задачи и целевые показатели </w:t>
      </w:r>
    </w:p>
    <w:p w:rsidR="000A003B" w:rsidRPr="000A003B" w:rsidRDefault="000A003B" w:rsidP="000A003B">
      <w:pPr>
        <w:jc w:val="center"/>
        <w:rPr>
          <w:b/>
        </w:rPr>
      </w:pPr>
      <w:r w:rsidRPr="000A003B">
        <w:rPr>
          <w:b/>
        </w:rPr>
        <w:t xml:space="preserve">реализации муниципальной программы </w:t>
      </w:r>
    </w:p>
    <w:p w:rsidR="000A003B" w:rsidRPr="000A003B" w:rsidRDefault="000A003B" w:rsidP="000A003B">
      <w:pPr>
        <w:jc w:val="center"/>
        <w:rPr>
          <w:b/>
        </w:rPr>
      </w:pPr>
      <w:r w:rsidRPr="000A003B">
        <w:rPr>
          <w:b/>
        </w:rPr>
        <w:t xml:space="preserve">«Профилактика правонарушений  в Островском муниципальном районе </w:t>
      </w:r>
    </w:p>
    <w:p w:rsidR="000A003B" w:rsidRPr="000A003B" w:rsidRDefault="000A003B" w:rsidP="000A003B">
      <w:pPr>
        <w:jc w:val="center"/>
        <w:rPr>
          <w:b/>
        </w:rPr>
      </w:pPr>
      <w:r w:rsidRPr="000A003B">
        <w:rPr>
          <w:b/>
        </w:rPr>
        <w:t>на 2017- 2020 годы»</w:t>
      </w:r>
    </w:p>
    <w:p w:rsidR="000A003B" w:rsidRPr="000A003B" w:rsidRDefault="000A003B" w:rsidP="000A003B">
      <w:pPr>
        <w:ind w:firstLine="708"/>
        <w:jc w:val="both"/>
      </w:pPr>
    </w:p>
    <w:p w:rsidR="000A003B" w:rsidRPr="000A003B" w:rsidRDefault="000A003B" w:rsidP="000A003B">
      <w:pPr>
        <w:ind w:firstLine="708"/>
        <w:jc w:val="both"/>
      </w:pPr>
      <w:r w:rsidRPr="000A003B">
        <w:t xml:space="preserve">Целью муниципальной программы «Профилактика правонарушений в Островском муниципальном районе на 2017-2020 годы» (далее – Муниципальная программа) является совершенствования системы профилактики правонарушений. </w:t>
      </w:r>
    </w:p>
    <w:p w:rsidR="000A003B" w:rsidRPr="000A003B" w:rsidRDefault="000A003B" w:rsidP="000A003B">
      <w:pPr>
        <w:pStyle w:val="ConsPlusCell"/>
        <w:ind w:firstLine="708"/>
        <w:jc w:val="both"/>
        <w:rPr>
          <w:rFonts w:ascii="Times New Roman" w:hAnsi="Times New Roman" w:cs="Times New Roman"/>
          <w:bCs/>
        </w:rPr>
      </w:pPr>
      <w:r w:rsidRPr="000A003B">
        <w:rPr>
          <w:rFonts w:ascii="Times New Roman" w:hAnsi="Times New Roman" w:cs="Times New Roman"/>
          <w:bCs/>
        </w:rPr>
        <w:t>Для достижения указанной цели необходимо решение следующих задач:</w:t>
      </w:r>
    </w:p>
    <w:p w:rsidR="000A003B" w:rsidRPr="000A003B" w:rsidRDefault="000A003B" w:rsidP="000A003B">
      <w:pPr>
        <w:ind w:firstLine="540"/>
        <w:jc w:val="both"/>
      </w:pPr>
      <w:r w:rsidRPr="000A003B">
        <w:t>1) обеспечение общественной безопасности, правопорядка и снижение уровня преступности;</w:t>
      </w:r>
    </w:p>
    <w:p w:rsidR="000A003B" w:rsidRPr="000A003B" w:rsidRDefault="000A003B" w:rsidP="000A003B">
      <w:pPr>
        <w:ind w:firstLine="540"/>
        <w:jc w:val="both"/>
      </w:pPr>
      <w:r w:rsidRPr="000A003B">
        <w:t>2)   предупреждение угроз экстремизма и  терроризма, повышение защищенности мест массового пребывания граждан, объектов отдыха населения;</w:t>
      </w:r>
    </w:p>
    <w:p w:rsidR="000A003B" w:rsidRPr="000A003B" w:rsidRDefault="000A003B" w:rsidP="000A003B">
      <w:pPr>
        <w:ind w:firstLine="540"/>
        <w:jc w:val="both"/>
      </w:pPr>
      <w:r w:rsidRPr="000A003B">
        <w:t xml:space="preserve">3)  противодействие алкоголизации населения, профилактика правонарушений, связанных с незаконным оборотом наркотиков; </w:t>
      </w:r>
    </w:p>
    <w:p w:rsidR="000A003B" w:rsidRPr="000A003B" w:rsidRDefault="000A003B" w:rsidP="000A003B">
      <w:pPr>
        <w:ind w:firstLine="540"/>
        <w:jc w:val="both"/>
      </w:pPr>
      <w:r w:rsidRPr="000A003B">
        <w:t>4) формирование законопослушного поведения и профилактика правонарушений среди несовершеннолетних.</w:t>
      </w:r>
    </w:p>
    <w:p w:rsidR="000A003B" w:rsidRPr="000A003B" w:rsidRDefault="000A003B" w:rsidP="000A003B">
      <w:pPr>
        <w:ind w:firstLine="540"/>
        <w:jc w:val="both"/>
      </w:pPr>
      <w:r w:rsidRPr="000A003B">
        <w:t>Сведения о целевых показателях муниципальной программы представлены в Приложении №1 к Муниципальной программе.</w:t>
      </w:r>
    </w:p>
    <w:p w:rsidR="000A003B" w:rsidRPr="000A003B" w:rsidRDefault="000A003B" w:rsidP="000A003B">
      <w:pPr>
        <w:jc w:val="both"/>
      </w:pPr>
      <w:r w:rsidRPr="000A003B">
        <w:tab/>
        <w:t>Реализация Муниципальной программы позволит обеспечить к 2020 году достижение следующих показателей:</w:t>
      </w:r>
    </w:p>
    <w:p w:rsidR="000A003B" w:rsidRPr="000A003B" w:rsidRDefault="000A003B" w:rsidP="000A003B">
      <w:pPr>
        <w:pStyle w:val="ConsPlusCell"/>
        <w:ind w:firstLine="708"/>
        <w:jc w:val="both"/>
        <w:rPr>
          <w:rFonts w:ascii="Times New Roman" w:hAnsi="Times New Roman" w:cs="Times New Roman"/>
        </w:rPr>
      </w:pPr>
      <w:r w:rsidRPr="000A003B">
        <w:rPr>
          <w:rFonts w:ascii="Times New Roman" w:hAnsi="Times New Roman" w:cs="Times New Roman"/>
        </w:rPr>
        <w:t>-  снижение количества преступлений, зарегистрированных на территории Островского муниципального района, до 89 единиц</w:t>
      </w:r>
    </w:p>
    <w:p w:rsidR="000A003B" w:rsidRPr="000A003B" w:rsidRDefault="000A003B" w:rsidP="000A003B">
      <w:pPr>
        <w:pStyle w:val="ConsPlusCell"/>
        <w:ind w:firstLine="708"/>
        <w:jc w:val="both"/>
        <w:rPr>
          <w:rFonts w:ascii="Times New Roman" w:hAnsi="Times New Roman" w:cs="Times New Roman"/>
        </w:rPr>
      </w:pPr>
      <w:r w:rsidRPr="000A003B">
        <w:rPr>
          <w:rFonts w:ascii="Times New Roman" w:hAnsi="Times New Roman" w:cs="Times New Roman"/>
        </w:rPr>
        <w:t>- уменьшение количества преступлений, совершенных лицами, ранее совершившими преступления, до 64 единиц;</w:t>
      </w:r>
    </w:p>
    <w:p w:rsidR="000A003B" w:rsidRPr="000A003B" w:rsidRDefault="000A003B" w:rsidP="000A003B">
      <w:pPr>
        <w:pStyle w:val="ConsPlusCell"/>
        <w:ind w:firstLine="708"/>
        <w:jc w:val="both"/>
        <w:rPr>
          <w:rFonts w:ascii="Times New Roman" w:hAnsi="Times New Roman" w:cs="Times New Roman"/>
        </w:rPr>
      </w:pPr>
      <w:r w:rsidRPr="000A003B">
        <w:rPr>
          <w:rFonts w:ascii="Times New Roman" w:hAnsi="Times New Roman" w:cs="Times New Roman"/>
        </w:rPr>
        <w:t>- увеличение количества добровольных формирований правоохранительной направленности, зарегистрированных в областном реестре, до 6 единиц;</w:t>
      </w:r>
    </w:p>
    <w:p w:rsidR="000A003B" w:rsidRPr="000A003B" w:rsidRDefault="000A003B" w:rsidP="000A003B">
      <w:pPr>
        <w:pStyle w:val="ConsPlusCell"/>
        <w:ind w:firstLine="708"/>
        <w:jc w:val="both"/>
        <w:rPr>
          <w:rFonts w:ascii="Times New Roman" w:hAnsi="Times New Roman" w:cs="Times New Roman"/>
        </w:rPr>
      </w:pPr>
      <w:r w:rsidRPr="000A003B">
        <w:rPr>
          <w:rFonts w:ascii="Times New Roman" w:hAnsi="Times New Roman" w:cs="Times New Roman"/>
        </w:rPr>
        <w:t>-  увеличение количества объектов с массовым пребыванием людей на территории Островского муниципального района, оснащенных камерами видеонаблюдения, до 14 единиц;</w:t>
      </w:r>
    </w:p>
    <w:p w:rsidR="000A003B" w:rsidRPr="000A003B" w:rsidRDefault="000A003B" w:rsidP="000A003B">
      <w:pPr>
        <w:pStyle w:val="ConsPlusCell"/>
        <w:ind w:firstLine="708"/>
        <w:jc w:val="both"/>
        <w:rPr>
          <w:rFonts w:ascii="Times New Roman" w:hAnsi="Times New Roman" w:cs="Times New Roman"/>
        </w:rPr>
      </w:pPr>
      <w:r w:rsidRPr="000A003B">
        <w:rPr>
          <w:rFonts w:ascii="Times New Roman" w:hAnsi="Times New Roman" w:cs="Times New Roman"/>
        </w:rPr>
        <w:t>- уменьшение количества лиц, состоящих на оперативном учете  за   употребление наркотических средств и ПАВ, до 2 человек;</w:t>
      </w:r>
    </w:p>
    <w:p w:rsidR="000A003B" w:rsidRPr="000A003B" w:rsidRDefault="000A003B" w:rsidP="000A003B">
      <w:pPr>
        <w:pStyle w:val="ConsPlusCell"/>
        <w:ind w:firstLine="708"/>
        <w:jc w:val="both"/>
        <w:rPr>
          <w:rFonts w:ascii="Times New Roman" w:hAnsi="Times New Roman" w:cs="Times New Roman"/>
        </w:rPr>
      </w:pPr>
      <w:r w:rsidRPr="000A003B">
        <w:rPr>
          <w:rFonts w:ascii="Times New Roman" w:hAnsi="Times New Roman" w:cs="Times New Roman"/>
        </w:rPr>
        <w:t>- уменьшение количества лиц, состоящих на учете в ОГБУЗ «Островская РБ» с диагнозом «алкоголизм», до 120 человек;</w:t>
      </w:r>
    </w:p>
    <w:p w:rsidR="000A003B" w:rsidRPr="000A003B" w:rsidRDefault="000A003B" w:rsidP="000A003B">
      <w:pPr>
        <w:pStyle w:val="ConsPlusCell"/>
        <w:ind w:firstLine="708"/>
        <w:jc w:val="both"/>
        <w:rPr>
          <w:rFonts w:ascii="Times New Roman" w:hAnsi="Times New Roman" w:cs="Times New Roman"/>
        </w:rPr>
      </w:pPr>
      <w:r w:rsidRPr="000A003B">
        <w:rPr>
          <w:rFonts w:ascii="Times New Roman" w:hAnsi="Times New Roman" w:cs="Times New Roman"/>
        </w:rPr>
        <w:t>-  уменьшение доли несовершеннолетних, стоящих на профилактическом учете (СОП), от общего количества несовершеннолетних в районе, до 0,6  процентов;</w:t>
      </w:r>
    </w:p>
    <w:p w:rsidR="000A003B" w:rsidRPr="000A003B" w:rsidRDefault="000A003B" w:rsidP="000A003B">
      <w:pPr>
        <w:ind w:firstLine="708"/>
        <w:jc w:val="both"/>
      </w:pPr>
      <w:r w:rsidRPr="000A003B">
        <w:t>-  уменьшение количества преступлений, совершенных несовершеннолетними, до 2 единиц.</w:t>
      </w:r>
    </w:p>
    <w:p w:rsidR="000A003B" w:rsidRPr="000A003B" w:rsidRDefault="000A003B" w:rsidP="000A003B">
      <w:pPr>
        <w:ind w:firstLine="540"/>
        <w:jc w:val="both"/>
      </w:pPr>
      <w:r w:rsidRPr="000A003B">
        <w:t>Муниципальная программа рассчитана на  2017-2020 годы. Реализация программы не предусматривает разделения на этапы.</w:t>
      </w:r>
    </w:p>
    <w:p w:rsidR="000A003B" w:rsidRPr="000A003B" w:rsidRDefault="000A003B" w:rsidP="000A003B">
      <w:pPr>
        <w:jc w:val="center"/>
        <w:rPr>
          <w:b/>
        </w:rPr>
      </w:pPr>
      <w:r w:rsidRPr="000A003B">
        <w:rPr>
          <w:b/>
          <w:lang w:val="en-US"/>
        </w:rPr>
        <w:t>III</w:t>
      </w:r>
      <w:r w:rsidRPr="000A003B">
        <w:rPr>
          <w:b/>
        </w:rPr>
        <w:t xml:space="preserve">.     План мероприятий </w:t>
      </w:r>
    </w:p>
    <w:p w:rsidR="000A003B" w:rsidRPr="000A003B" w:rsidRDefault="000A003B" w:rsidP="000A003B">
      <w:pPr>
        <w:jc w:val="center"/>
        <w:rPr>
          <w:b/>
        </w:rPr>
      </w:pPr>
      <w:r w:rsidRPr="000A003B">
        <w:rPr>
          <w:b/>
        </w:rPr>
        <w:t xml:space="preserve">по выполнению муниципальной программы </w:t>
      </w:r>
    </w:p>
    <w:p w:rsidR="000A003B" w:rsidRPr="000A003B" w:rsidRDefault="000A003B" w:rsidP="000A003B">
      <w:pPr>
        <w:jc w:val="center"/>
        <w:rPr>
          <w:b/>
        </w:rPr>
      </w:pPr>
      <w:r w:rsidRPr="000A003B">
        <w:rPr>
          <w:b/>
        </w:rPr>
        <w:t xml:space="preserve">«Профилактика правонарушений  в Островском муниципальном районе </w:t>
      </w:r>
    </w:p>
    <w:p w:rsidR="000A003B" w:rsidRPr="000A003B" w:rsidRDefault="000A003B" w:rsidP="000A003B">
      <w:pPr>
        <w:jc w:val="center"/>
        <w:rPr>
          <w:b/>
        </w:rPr>
      </w:pPr>
      <w:r w:rsidRPr="000A003B">
        <w:rPr>
          <w:b/>
        </w:rPr>
        <w:t>на 2017- 2020 годы»</w:t>
      </w:r>
    </w:p>
    <w:p w:rsidR="000A003B" w:rsidRPr="000A003B" w:rsidRDefault="000A003B" w:rsidP="000A003B">
      <w:pPr>
        <w:jc w:val="center"/>
        <w:rPr>
          <w:b/>
        </w:rPr>
      </w:pPr>
    </w:p>
    <w:p w:rsidR="000A003B" w:rsidRPr="000A003B" w:rsidRDefault="000A003B" w:rsidP="000A003B">
      <w:pPr>
        <w:ind w:firstLine="540"/>
        <w:jc w:val="both"/>
      </w:pPr>
      <w:r w:rsidRPr="000A003B">
        <w:t>В рамках Муниципальной программы реализуется комплекс мероприятий, направленных на совершенствования системы профилактики правонарушений на территории Островского муниципального района.</w:t>
      </w:r>
    </w:p>
    <w:p w:rsidR="000A003B" w:rsidRPr="000A003B" w:rsidRDefault="000A003B" w:rsidP="000A003B">
      <w:pPr>
        <w:ind w:firstLine="540"/>
        <w:jc w:val="both"/>
      </w:pPr>
      <w:r w:rsidRPr="000A003B">
        <w:t>На решение задачи по обеспечению общественной безопасности, правопорядка и снижения уровня преступности направлены следующие мероприятия:</w:t>
      </w:r>
    </w:p>
    <w:p w:rsidR="000A003B" w:rsidRPr="000A003B" w:rsidRDefault="000A003B" w:rsidP="000A003B">
      <w:pPr>
        <w:ind w:firstLine="540"/>
        <w:jc w:val="both"/>
      </w:pPr>
      <w:r w:rsidRPr="000A003B">
        <w:t>1)  проведение оперативных мероприятий по выявлению и добровольной сдаче незаконно хранящихся, незарегистрированных в органах внутренних дел оружия, боеприпасов, взрывчатых веществ и взрывных устройств. Соисполнитель – МО МВД России «Островский»;</w:t>
      </w:r>
    </w:p>
    <w:p w:rsidR="000A003B" w:rsidRPr="000A003B" w:rsidRDefault="000A003B" w:rsidP="000A003B">
      <w:pPr>
        <w:ind w:firstLine="540"/>
        <w:jc w:val="both"/>
      </w:pPr>
      <w:r w:rsidRPr="000A003B">
        <w:t>2) проведение оперативно-профилактических мероприятий экономической направленности, в т.ч. направленных на выявление и предупреждение фактов сокрытия организациями и индивидуальными предпринимателями реально выплачиваемой заработанной платы. Соисполнитель – МО МВД России «Островский»;</w:t>
      </w:r>
    </w:p>
    <w:p w:rsidR="000A003B" w:rsidRPr="000A003B" w:rsidRDefault="000A003B" w:rsidP="000A003B">
      <w:pPr>
        <w:ind w:firstLine="540"/>
        <w:jc w:val="both"/>
      </w:pPr>
      <w:r w:rsidRPr="000A003B">
        <w:t xml:space="preserve">3) участие в организации формирований правоохранительной направленности (добровольных народных </w:t>
      </w:r>
      <w:r w:rsidRPr="000A003B">
        <w:lastRenderedPageBreak/>
        <w:t>дружин, молодежных оперативных отрядов) в сельских поселениях Островского муниципального района. Соисполнители – администрации сельских поселений Островского муниципального района, МО МВД России «Островский»;</w:t>
      </w:r>
    </w:p>
    <w:p w:rsidR="000A003B" w:rsidRPr="000A003B" w:rsidRDefault="000A003B" w:rsidP="000A003B">
      <w:pPr>
        <w:ind w:firstLine="540"/>
        <w:jc w:val="both"/>
      </w:pPr>
      <w:r w:rsidRPr="000A003B">
        <w:t>4)  приобретение удостоверений и  изготовление знаков отличия для членов добровольных народных дружин. Соисполнители - администрации сельских поселений Островского муниципального района;</w:t>
      </w:r>
    </w:p>
    <w:p w:rsidR="000A003B" w:rsidRPr="000A003B" w:rsidRDefault="000A003B" w:rsidP="000A003B">
      <w:pPr>
        <w:ind w:firstLine="540"/>
        <w:jc w:val="both"/>
      </w:pPr>
      <w:r w:rsidRPr="000A003B">
        <w:t>5)  материальное стимулирование активных членов добровольных народных дружин. Соисполнители - администрации сельских поселений Островского муниципального района;</w:t>
      </w:r>
    </w:p>
    <w:p w:rsidR="000A003B" w:rsidRPr="000A003B" w:rsidRDefault="000A003B" w:rsidP="000A003B">
      <w:pPr>
        <w:ind w:firstLine="540"/>
        <w:jc w:val="both"/>
      </w:pPr>
      <w:r w:rsidRPr="000A003B">
        <w:t>6)  проведение учебно-методических занятий с народными дружинниками. Соисполнитель – МО МВД России «Островский»;</w:t>
      </w:r>
    </w:p>
    <w:p w:rsidR="000A003B" w:rsidRPr="000A003B" w:rsidRDefault="000A003B" w:rsidP="000A003B">
      <w:pPr>
        <w:ind w:firstLine="540"/>
        <w:jc w:val="both"/>
      </w:pPr>
      <w:r w:rsidRPr="000A003B">
        <w:t>7)  разработка и распространение среди населения памяток (листовок) о порядке действия при совершении в отношении их правонарушений. Соисполнитель – МКОУ ДО ДЮЦ «Импульс»;</w:t>
      </w:r>
    </w:p>
    <w:p w:rsidR="000A003B" w:rsidRPr="000A003B" w:rsidRDefault="000A003B" w:rsidP="000A003B">
      <w:pPr>
        <w:ind w:firstLine="540"/>
        <w:jc w:val="both"/>
      </w:pPr>
      <w:r w:rsidRPr="000A003B">
        <w:t xml:space="preserve">8) оказание консультативной помощи по вопросам социально-правовой защиты, реабилитационных услуг лицам, освободившимся из мест лишения свободы, осужденным к наказаниям, не связанным с лишением свободы. Соисполнитель - </w:t>
      </w:r>
      <w:r w:rsidRPr="000A003B">
        <w:rPr>
          <w:rStyle w:val="apple-converted-space"/>
        </w:rPr>
        <w:t> </w:t>
      </w:r>
      <w:r w:rsidRPr="000A003B">
        <w:t>филиал по Островскому району ФКУУИИ УФСИН России по Костромской области;</w:t>
      </w:r>
    </w:p>
    <w:p w:rsidR="000A003B" w:rsidRPr="000A003B" w:rsidRDefault="000A003B" w:rsidP="000A003B">
      <w:pPr>
        <w:ind w:firstLine="540"/>
        <w:jc w:val="both"/>
      </w:pPr>
      <w:r w:rsidRPr="000A003B">
        <w:t>9)  оказание содействия в трудоустройстве лицам, отбывшим наказание в виде лишения свободы. Соисполнители- администрации сельских поселений Островского муниципального района, филиал по Островскому району ФКУУИИ УФСИН России по Костромской области.</w:t>
      </w:r>
    </w:p>
    <w:p w:rsidR="000A003B" w:rsidRPr="000A003B" w:rsidRDefault="000A003B" w:rsidP="000A003B">
      <w:pPr>
        <w:ind w:firstLine="540"/>
        <w:jc w:val="both"/>
      </w:pPr>
      <w:r w:rsidRPr="000A003B">
        <w:t>На решение задачи по предупреждению угроз экстремизма и  терроризма, повышению защищенности мест массового пребывания граждан и объектов отдыха населения направлены следующие мероприятия:</w:t>
      </w:r>
    </w:p>
    <w:p w:rsidR="000A003B" w:rsidRPr="000A003B" w:rsidRDefault="000A003B" w:rsidP="000A003B">
      <w:pPr>
        <w:ind w:firstLine="540"/>
        <w:jc w:val="both"/>
      </w:pPr>
      <w:r w:rsidRPr="000A003B">
        <w:t>1) организация проверок антитеррористической защищенности объектов жизнеобеспечения и с массовым пребыванием граждан. Соисполнитель – МО МВД России «Островский»;</w:t>
      </w:r>
    </w:p>
    <w:p w:rsidR="000A003B" w:rsidRPr="000A003B" w:rsidRDefault="000A003B" w:rsidP="000A003B">
      <w:pPr>
        <w:ind w:firstLine="540"/>
        <w:jc w:val="both"/>
      </w:pPr>
      <w:r w:rsidRPr="000A003B">
        <w:t>2)  проведение круглых столов, мероприятий, направленных на выявление и своевременное пресечение фактов зарождения националистического и религиозного экстремизма. Соисполнители – МКОУ ДО ДЮЦ «Импульс», образовательные учреждения, учреждения культуры.</w:t>
      </w:r>
    </w:p>
    <w:p w:rsidR="000A003B" w:rsidRPr="000A003B" w:rsidRDefault="000A003B" w:rsidP="000A003B">
      <w:pPr>
        <w:ind w:firstLine="540"/>
        <w:jc w:val="both"/>
      </w:pPr>
      <w:r w:rsidRPr="000A003B">
        <w:t>3)  установка камер видеонаблюдения в здании администрации Островского муниципального района;</w:t>
      </w:r>
    </w:p>
    <w:p w:rsidR="000A003B" w:rsidRPr="000A003B" w:rsidRDefault="000A003B" w:rsidP="000A003B">
      <w:pPr>
        <w:ind w:firstLine="540"/>
        <w:jc w:val="both"/>
      </w:pPr>
      <w:r w:rsidRPr="000A003B">
        <w:t>4)   установка камер видеонаблюдения в центральном сквере и на территории детской площадки п</w:t>
      </w:r>
      <w:proofErr w:type="gramStart"/>
      <w:r w:rsidRPr="000A003B">
        <w:t>.О</w:t>
      </w:r>
      <w:proofErr w:type="gramEnd"/>
      <w:r w:rsidRPr="000A003B">
        <w:t xml:space="preserve">стровское. Соисполнитель – администрация Островского (центрального) сельского поселения; </w:t>
      </w:r>
    </w:p>
    <w:p w:rsidR="000A003B" w:rsidRPr="000A003B" w:rsidRDefault="000A003B" w:rsidP="000A003B">
      <w:pPr>
        <w:ind w:firstLine="540"/>
        <w:jc w:val="both"/>
      </w:pPr>
    </w:p>
    <w:p w:rsidR="000A003B" w:rsidRPr="000A003B" w:rsidRDefault="000A003B" w:rsidP="000A003B">
      <w:pPr>
        <w:ind w:firstLine="540"/>
        <w:jc w:val="both"/>
      </w:pPr>
      <w:r w:rsidRPr="000A003B">
        <w:t>На решение задачи по противодействию алкоголизации населения, профилактике правонарушений, связанных с незаконным оборотом наркотиков,  направлены следующие мероприятия:</w:t>
      </w:r>
    </w:p>
    <w:p w:rsidR="000A003B" w:rsidRPr="000A003B" w:rsidRDefault="000A003B" w:rsidP="000A003B">
      <w:pPr>
        <w:ind w:firstLine="540"/>
        <w:jc w:val="both"/>
      </w:pPr>
      <w:r w:rsidRPr="000A003B">
        <w:t xml:space="preserve">1) проведение месячника профилактики наркомании, пьянства, алкоголизма и </w:t>
      </w:r>
      <w:proofErr w:type="spellStart"/>
      <w:r w:rsidRPr="000A003B">
        <w:t>табакокурения</w:t>
      </w:r>
      <w:proofErr w:type="spellEnd"/>
      <w:r w:rsidRPr="000A003B">
        <w:t xml:space="preserve"> в Островском муниципальном районе. Соисполнител</w:t>
      </w:r>
      <w:proofErr w:type="gramStart"/>
      <w:r w:rsidRPr="000A003B">
        <w:t>ь-</w:t>
      </w:r>
      <w:proofErr w:type="gramEnd"/>
      <w:r w:rsidRPr="000A003B">
        <w:t xml:space="preserve"> </w:t>
      </w:r>
      <w:proofErr w:type="spellStart"/>
      <w:r w:rsidRPr="000A003B">
        <w:t>антинаркотическая</w:t>
      </w:r>
      <w:proofErr w:type="spellEnd"/>
      <w:r w:rsidRPr="000A003B">
        <w:t xml:space="preserve"> комиссия Островского муниципального района;</w:t>
      </w:r>
    </w:p>
    <w:p w:rsidR="000A003B" w:rsidRPr="000A003B" w:rsidRDefault="000A003B" w:rsidP="000A003B">
      <w:pPr>
        <w:ind w:firstLine="540"/>
        <w:jc w:val="both"/>
      </w:pPr>
      <w:r w:rsidRPr="000A003B">
        <w:t xml:space="preserve">2)  организация и проведение конкурса добровольческих инициатив, направленных на формирование в детско-подростковой и молодежной среде </w:t>
      </w:r>
      <w:proofErr w:type="spellStart"/>
      <w:r w:rsidRPr="000A003B">
        <w:t>антинаркотического</w:t>
      </w:r>
      <w:proofErr w:type="spellEnd"/>
      <w:r w:rsidRPr="000A003B">
        <w:t xml:space="preserve"> мировоззрения, ведения здорового и безопасного образа жизни. Соисполнитель – МКОУ ДО ДЮЦ «Импульс»;</w:t>
      </w:r>
    </w:p>
    <w:p w:rsidR="000A003B" w:rsidRPr="000A003B" w:rsidRDefault="000A003B" w:rsidP="000A003B">
      <w:pPr>
        <w:ind w:firstLine="540"/>
        <w:jc w:val="both"/>
      </w:pPr>
      <w:r w:rsidRPr="000A003B">
        <w:t>3) организация и проведение молодежных акций и рейдов по предотвращению продажи спиртных напитков и табачной продукции несовершеннолетним гражданам. Соисполнители – МО МВД России «Островский», МКОУ ДО ДЮЦ «Импульс»;</w:t>
      </w:r>
    </w:p>
    <w:p w:rsidR="000A003B" w:rsidRPr="000A003B" w:rsidRDefault="000A003B" w:rsidP="000A003B">
      <w:pPr>
        <w:ind w:firstLine="540"/>
        <w:jc w:val="both"/>
      </w:pPr>
      <w:r w:rsidRPr="000A003B">
        <w:t>На решение задачи по формированию законопослушного поведения и профилактике правонарушений среди несовершеннолетних направлены следующие мероприятия:</w:t>
      </w:r>
    </w:p>
    <w:p w:rsidR="000A003B" w:rsidRPr="000A003B" w:rsidRDefault="000A003B" w:rsidP="000A003B">
      <w:pPr>
        <w:ind w:firstLine="540"/>
        <w:jc w:val="both"/>
      </w:pPr>
      <w:r w:rsidRPr="000A003B">
        <w:t>1) развитие института наставничества в деятельности общеобразовательных организаций, комиссии по делам несовершеннолетних и защите их прав Островского муниципального района;</w:t>
      </w:r>
    </w:p>
    <w:p w:rsidR="000A003B" w:rsidRPr="000A003B" w:rsidRDefault="000A003B" w:rsidP="000A003B">
      <w:pPr>
        <w:ind w:firstLine="540"/>
        <w:jc w:val="both"/>
      </w:pPr>
      <w:r w:rsidRPr="000A003B">
        <w:t>2)  проведение цикла мероприятий по правовому просвещению детей, подростков и молодежи;</w:t>
      </w:r>
    </w:p>
    <w:p w:rsidR="000A003B" w:rsidRPr="000A003B" w:rsidRDefault="000A003B" w:rsidP="000A003B">
      <w:pPr>
        <w:ind w:firstLine="540"/>
        <w:jc w:val="both"/>
      </w:pPr>
      <w:r w:rsidRPr="000A003B">
        <w:t>3) проведение круглых столов, семинаров для специалистов, занимающихся вопросами профилактики правонарушений и иных асоциальных проявлений в подростковой и молодежной среде, а также для родителей из семей в СОП.</w:t>
      </w:r>
    </w:p>
    <w:p w:rsidR="000A003B" w:rsidRPr="000A003B" w:rsidRDefault="000A003B" w:rsidP="000A003B">
      <w:pPr>
        <w:ind w:firstLine="540"/>
        <w:jc w:val="both"/>
      </w:pPr>
      <w:r w:rsidRPr="000A003B">
        <w:t xml:space="preserve">Объем финансовых средств, необходимых для реализации Муниципальной программы, и перечень мероприятий, планируемых к реализации, представлен в приложении №2 к Программе. </w:t>
      </w:r>
    </w:p>
    <w:p w:rsidR="000A003B" w:rsidRPr="002F54E2" w:rsidRDefault="000A003B" w:rsidP="000A003B">
      <w:pPr>
        <w:ind w:firstLine="540"/>
        <w:rPr>
          <w:sz w:val="24"/>
          <w:szCs w:val="24"/>
        </w:rPr>
      </w:pPr>
      <w:r w:rsidRPr="000A003B">
        <w:t xml:space="preserve">Ответственный исполнитель мероприятий Программы – администрация Островского </w:t>
      </w:r>
      <w:r w:rsidRPr="002F54E2">
        <w:rPr>
          <w:sz w:val="24"/>
          <w:szCs w:val="24"/>
        </w:rPr>
        <w:t xml:space="preserve">муниципального района. </w:t>
      </w:r>
    </w:p>
    <w:p w:rsidR="000A003B" w:rsidRPr="002F54E2" w:rsidRDefault="000A003B" w:rsidP="000A003B">
      <w:pPr>
        <w:ind w:firstLine="540"/>
        <w:rPr>
          <w:sz w:val="24"/>
          <w:szCs w:val="24"/>
        </w:rPr>
      </w:pPr>
    </w:p>
    <w:p w:rsidR="000A003B" w:rsidRPr="002F54E2" w:rsidRDefault="000A003B" w:rsidP="000A003B">
      <w:pPr>
        <w:ind w:firstLine="540"/>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pPr>
    </w:p>
    <w:p w:rsidR="000A003B" w:rsidRDefault="000A003B" w:rsidP="0014158F">
      <w:pPr>
        <w:pStyle w:val="af4"/>
        <w:spacing w:line="100" w:lineRule="atLeast"/>
        <w:jc w:val="both"/>
        <w:rPr>
          <w:sz w:val="24"/>
          <w:szCs w:val="24"/>
        </w:rPr>
        <w:sectPr w:rsidR="000A003B" w:rsidSect="0070155C">
          <w:pgSz w:w="11906" w:h="16838"/>
          <w:pgMar w:top="709" w:right="1080" w:bottom="851" w:left="1080" w:header="709" w:footer="709" w:gutter="0"/>
          <w:cols w:space="708"/>
          <w:docGrid w:linePitch="360"/>
        </w:sectPr>
      </w:pPr>
    </w:p>
    <w:p w:rsidR="000A003B" w:rsidRPr="0070155C" w:rsidRDefault="000A003B" w:rsidP="000A003B">
      <w:pPr>
        <w:jc w:val="right"/>
      </w:pPr>
      <w:r w:rsidRPr="0070155C">
        <w:lastRenderedPageBreak/>
        <w:t>Приложение №1</w:t>
      </w:r>
    </w:p>
    <w:p w:rsidR="000A003B" w:rsidRPr="0070155C" w:rsidRDefault="000A003B" w:rsidP="000A003B">
      <w:pPr>
        <w:jc w:val="right"/>
      </w:pPr>
      <w:r w:rsidRPr="0070155C">
        <w:t xml:space="preserve">                                                                                                           к муниципальной программе</w:t>
      </w:r>
    </w:p>
    <w:p w:rsidR="000A003B" w:rsidRPr="0070155C" w:rsidRDefault="000A003B" w:rsidP="000A003B">
      <w:pPr>
        <w:jc w:val="right"/>
      </w:pPr>
      <w:r w:rsidRPr="0070155C">
        <w:t>«Профилактика правонарушений в Островском</w:t>
      </w:r>
    </w:p>
    <w:p w:rsidR="000A003B" w:rsidRPr="0070155C" w:rsidRDefault="000A003B" w:rsidP="000A003B">
      <w:pPr>
        <w:jc w:val="right"/>
        <w:rPr>
          <w:b/>
        </w:rPr>
      </w:pPr>
      <w:r w:rsidRPr="0070155C">
        <w:t xml:space="preserve"> муниципальном </w:t>
      </w:r>
      <w:proofErr w:type="gramStart"/>
      <w:r w:rsidRPr="0070155C">
        <w:t>районе</w:t>
      </w:r>
      <w:proofErr w:type="gramEnd"/>
      <w:r w:rsidRPr="0070155C">
        <w:t xml:space="preserve"> на 2017-2020 годы»</w:t>
      </w:r>
    </w:p>
    <w:p w:rsidR="000A003B" w:rsidRPr="0070155C" w:rsidRDefault="000A003B" w:rsidP="000A003B">
      <w:pPr>
        <w:jc w:val="center"/>
        <w:rPr>
          <w:b/>
        </w:rPr>
      </w:pPr>
      <w:r w:rsidRPr="0070155C">
        <w:rPr>
          <w:b/>
        </w:rPr>
        <w:t xml:space="preserve">Цели, задачи и целевые показатели  </w:t>
      </w:r>
    </w:p>
    <w:p w:rsidR="000A003B" w:rsidRPr="0070155C" w:rsidRDefault="000A003B" w:rsidP="000A003B">
      <w:pPr>
        <w:jc w:val="center"/>
        <w:rPr>
          <w:b/>
        </w:rPr>
      </w:pPr>
      <w:r w:rsidRPr="0070155C">
        <w:rPr>
          <w:b/>
        </w:rPr>
        <w:t>реализации муниципальной программы «Профилактика правонарушений в Островском муниципальном районе на 2017-2020 годы»</w:t>
      </w:r>
    </w:p>
    <w:p w:rsidR="000A003B" w:rsidRPr="0070155C" w:rsidRDefault="000A003B" w:rsidP="000A003B">
      <w:pPr>
        <w:jc w:val="center"/>
      </w:pPr>
    </w:p>
    <w:tbl>
      <w:tblPr>
        <w:tblW w:w="15775" w:type="dxa"/>
        <w:tblCellSpacing w:w="5" w:type="nil"/>
        <w:tblInd w:w="75" w:type="dxa"/>
        <w:tblLayout w:type="fixed"/>
        <w:tblCellMar>
          <w:left w:w="75" w:type="dxa"/>
          <w:right w:w="75" w:type="dxa"/>
        </w:tblCellMar>
        <w:tblLook w:val="0000"/>
      </w:tblPr>
      <w:tblGrid>
        <w:gridCol w:w="766"/>
        <w:gridCol w:w="7673"/>
        <w:gridCol w:w="1226"/>
        <w:gridCol w:w="1334"/>
        <w:gridCol w:w="1297"/>
        <w:gridCol w:w="1070"/>
        <w:gridCol w:w="1134"/>
        <w:gridCol w:w="1275"/>
      </w:tblGrid>
      <w:tr w:rsidR="000A003B" w:rsidRPr="0070155C" w:rsidTr="00D33640">
        <w:trPr>
          <w:tblCellSpacing w:w="5" w:type="nil"/>
        </w:trPr>
        <w:tc>
          <w:tcPr>
            <w:tcW w:w="766" w:type="dxa"/>
            <w:vMerge w:val="restart"/>
            <w:tcBorders>
              <w:top w:val="single" w:sz="4" w:space="0" w:color="auto"/>
              <w:left w:val="single" w:sz="4" w:space="0" w:color="auto"/>
              <w:right w:val="single" w:sz="4" w:space="0" w:color="auto"/>
            </w:tcBorders>
          </w:tcPr>
          <w:p w:rsidR="000A003B" w:rsidRPr="0070155C" w:rsidRDefault="000A003B" w:rsidP="00D33640">
            <w:pPr>
              <w:pStyle w:val="ConsPlusCell"/>
              <w:ind w:left="-75" w:right="-75"/>
              <w:jc w:val="center"/>
              <w:rPr>
                <w:rFonts w:ascii="Times New Roman" w:hAnsi="Times New Roman" w:cs="Times New Roman"/>
              </w:rPr>
            </w:pPr>
            <w:r w:rsidRPr="0070155C">
              <w:rPr>
                <w:rFonts w:ascii="Times New Roman" w:hAnsi="Times New Roman" w:cs="Times New Roman"/>
              </w:rPr>
              <w:t>№ строки</w:t>
            </w:r>
          </w:p>
        </w:tc>
        <w:tc>
          <w:tcPr>
            <w:tcW w:w="7673" w:type="dxa"/>
            <w:vMerge w:val="restar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Наименование цели (целей) и задач, целевых показателей</w:t>
            </w:r>
          </w:p>
        </w:tc>
        <w:tc>
          <w:tcPr>
            <w:tcW w:w="1226" w:type="dxa"/>
            <w:vMerge w:val="restar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 xml:space="preserve">Единица </w:t>
            </w:r>
            <w:r w:rsidRPr="0070155C">
              <w:rPr>
                <w:rFonts w:ascii="Times New Roman" w:hAnsi="Times New Roman" w:cs="Times New Roman"/>
              </w:rPr>
              <w:br/>
              <w:t>измерения</w:t>
            </w:r>
          </w:p>
        </w:tc>
        <w:tc>
          <w:tcPr>
            <w:tcW w:w="6110" w:type="dxa"/>
            <w:gridSpan w:val="5"/>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Значение целевого показателя</w:t>
            </w:r>
          </w:p>
        </w:tc>
      </w:tr>
      <w:tr w:rsidR="000A003B" w:rsidRPr="0070155C" w:rsidTr="00D33640">
        <w:trPr>
          <w:trHeight w:val="605"/>
          <w:tblCellSpacing w:w="5" w:type="nil"/>
        </w:trPr>
        <w:tc>
          <w:tcPr>
            <w:tcW w:w="766" w:type="dxa"/>
            <w:vMerge/>
            <w:tcBorders>
              <w:left w:val="single" w:sz="4" w:space="0" w:color="auto"/>
              <w:bottom w:val="single" w:sz="4" w:space="0" w:color="auto"/>
              <w:right w:val="single" w:sz="4" w:space="0" w:color="auto"/>
            </w:tcBorders>
          </w:tcPr>
          <w:p w:rsidR="000A003B" w:rsidRPr="0070155C" w:rsidRDefault="000A003B" w:rsidP="00D33640">
            <w:pPr>
              <w:ind w:firstLine="540"/>
              <w:jc w:val="center"/>
            </w:pPr>
          </w:p>
        </w:tc>
        <w:tc>
          <w:tcPr>
            <w:tcW w:w="7673" w:type="dxa"/>
            <w:vMerge/>
            <w:tcBorders>
              <w:left w:val="single" w:sz="4" w:space="0" w:color="auto"/>
              <w:bottom w:val="single" w:sz="4" w:space="0" w:color="auto"/>
              <w:right w:val="single" w:sz="4" w:space="0" w:color="auto"/>
            </w:tcBorders>
          </w:tcPr>
          <w:p w:rsidR="000A003B" w:rsidRPr="0070155C" w:rsidRDefault="000A003B" w:rsidP="00D33640">
            <w:pPr>
              <w:ind w:firstLine="540"/>
              <w:jc w:val="center"/>
            </w:pPr>
          </w:p>
        </w:tc>
        <w:tc>
          <w:tcPr>
            <w:tcW w:w="1226" w:type="dxa"/>
            <w:vMerge/>
            <w:tcBorders>
              <w:left w:val="single" w:sz="4" w:space="0" w:color="auto"/>
              <w:bottom w:val="single" w:sz="4" w:space="0" w:color="auto"/>
              <w:right w:val="single" w:sz="4" w:space="0" w:color="auto"/>
            </w:tcBorders>
          </w:tcPr>
          <w:p w:rsidR="000A003B" w:rsidRPr="0070155C" w:rsidRDefault="000A003B" w:rsidP="00D33640">
            <w:pPr>
              <w:ind w:firstLine="540"/>
              <w:jc w:val="center"/>
            </w:pP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2015</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 xml:space="preserve"> год</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2017</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год</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2018</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год</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2019</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год</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2020</w:t>
            </w:r>
          </w:p>
          <w:p w:rsidR="000A003B" w:rsidRPr="0070155C" w:rsidRDefault="000A003B" w:rsidP="00D33640">
            <w:pPr>
              <w:jc w:val="center"/>
            </w:pPr>
            <w:r w:rsidRPr="0070155C">
              <w:t>год</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rPr>
                <w:b/>
                <w:lang w:val="en-US"/>
              </w:rPr>
            </w:pPr>
            <w:r w:rsidRPr="0070155C">
              <w:rPr>
                <w:b/>
                <w:lang w:val="en-US"/>
              </w:rPr>
              <w:t>1</w:t>
            </w:r>
          </w:p>
        </w:tc>
        <w:tc>
          <w:tcPr>
            <w:tcW w:w="7673" w:type="dxa"/>
            <w:tcBorders>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2</w:t>
            </w:r>
          </w:p>
        </w:tc>
        <w:tc>
          <w:tcPr>
            <w:tcW w:w="1226"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3</w:t>
            </w: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4</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5</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6</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7</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8</w:t>
            </w:r>
          </w:p>
        </w:tc>
      </w:tr>
      <w:tr w:rsidR="000A003B" w:rsidRPr="0070155C" w:rsidTr="00D33640">
        <w:trPr>
          <w:tblCellSpacing w:w="5" w:type="nil"/>
        </w:trPr>
        <w:tc>
          <w:tcPr>
            <w:tcW w:w="15775" w:type="dxa"/>
            <w:gridSpan w:val="8"/>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 xml:space="preserve">Цель - </w:t>
            </w:r>
            <w:r w:rsidRPr="0070155C">
              <w:rPr>
                <w:rFonts w:ascii="Times New Roman" w:hAnsi="Times New Roman" w:cs="Times New Roman"/>
              </w:rPr>
              <w:t>совершенствования системы профилактики правонарушений в Островском муниципальном районе.</w:t>
            </w:r>
          </w:p>
        </w:tc>
      </w:tr>
      <w:tr w:rsidR="000A003B" w:rsidRPr="0070155C" w:rsidTr="00D33640">
        <w:trPr>
          <w:tblCellSpacing w:w="5" w:type="nil"/>
        </w:trPr>
        <w:tc>
          <w:tcPr>
            <w:tcW w:w="15775" w:type="dxa"/>
            <w:gridSpan w:val="8"/>
            <w:tcBorders>
              <w:left w:val="single" w:sz="4" w:space="0" w:color="auto"/>
              <w:bottom w:val="single" w:sz="4" w:space="0" w:color="auto"/>
              <w:right w:val="single" w:sz="4" w:space="0" w:color="auto"/>
            </w:tcBorders>
          </w:tcPr>
          <w:p w:rsidR="000A003B" w:rsidRPr="0070155C" w:rsidRDefault="000A003B" w:rsidP="00D33640">
            <w:pPr>
              <w:ind w:firstLine="540"/>
              <w:jc w:val="center"/>
            </w:pPr>
            <w:r w:rsidRPr="0070155C">
              <w:rPr>
                <w:b/>
              </w:rPr>
              <w:t>Задача 1</w:t>
            </w:r>
            <w:r w:rsidRPr="0070155C">
              <w:rPr>
                <w:b/>
                <w:i/>
              </w:rPr>
              <w:t>. Обеспечение общественной безопасности, правопорядка и снижение уровня преступности</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1</w:t>
            </w:r>
          </w:p>
        </w:tc>
        <w:tc>
          <w:tcPr>
            <w:tcW w:w="7673" w:type="dxa"/>
            <w:tcBorders>
              <w:left w:val="single" w:sz="4" w:space="0" w:color="auto"/>
              <w:bottom w:val="single" w:sz="4" w:space="0" w:color="auto"/>
              <w:right w:val="single" w:sz="4" w:space="0" w:color="auto"/>
            </w:tcBorders>
          </w:tcPr>
          <w:p w:rsidR="000A003B" w:rsidRPr="0070155C" w:rsidRDefault="000A003B" w:rsidP="00D33640">
            <w:pPr>
              <w:jc w:val="both"/>
            </w:pPr>
            <w:r w:rsidRPr="0070155C">
              <w:t>Количество преступлений, зарегистрированных на территории Островского муниципального района</w:t>
            </w:r>
          </w:p>
        </w:tc>
        <w:tc>
          <w:tcPr>
            <w:tcW w:w="122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единиц</w:t>
            </w: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106</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102</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96</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92</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89</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2</w:t>
            </w:r>
          </w:p>
        </w:tc>
        <w:tc>
          <w:tcPr>
            <w:tcW w:w="7673" w:type="dxa"/>
            <w:tcBorders>
              <w:left w:val="single" w:sz="4" w:space="0" w:color="auto"/>
              <w:bottom w:val="single" w:sz="4" w:space="0" w:color="auto"/>
              <w:right w:val="single" w:sz="4" w:space="0" w:color="auto"/>
            </w:tcBorders>
          </w:tcPr>
          <w:p w:rsidR="000A003B" w:rsidRPr="0070155C" w:rsidRDefault="000A003B" w:rsidP="00D33640">
            <w:pPr>
              <w:jc w:val="both"/>
            </w:pPr>
            <w:r w:rsidRPr="0070155C">
              <w:t>Количество добровольных формирований правоохранительной направленности, зарегистрированных в областном реестре</w:t>
            </w:r>
          </w:p>
        </w:tc>
        <w:tc>
          <w:tcPr>
            <w:tcW w:w="122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единиц</w:t>
            </w: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4</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5</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6</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3</w:t>
            </w:r>
          </w:p>
        </w:tc>
        <w:tc>
          <w:tcPr>
            <w:tcW w:w="7673" w:type="dxa"/>
            <w:tcBorders>
              <w:left w:val="single" w:sz="4" w:space="0" w:color="auto"/>
              <w:bottom w:val="single" w:sz="4" w:space="0" w:color="auto"/>
              <w:right w:val="single" w:sz="4" w:space="0" w:color="auto"/>
            </w:tcBorders>
          </w:tcPr>
          <w:p w:rsidR="000A003B" w:rsidRPr="0070155C" w:rsidRDefault="000A003B" w:rsidP="00D33640">
            <w:pPr>
              <w:jc w:val="both"/>
            </w:pPr>
            <w:r w:rsidRPr="0070155C">
              <w:t>Количество преступлений, совершенных лицами, ранее совершившими преступления</w:t>
            </w:r>
          </w:p>
        </w:tc>
        <w:tc>
          <w:tcPr>
            <w:tcW w:w="122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единиц</w:t>
            </w: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73</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71</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69</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67</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64</w:t>
            </w:r>
          </w:p>
        </w:tc>
      </w:tr>
      <w:tr w:rsidR="000A003B" w:rsidRPr="0070155C" w:rsidTr="00D33640">
        <w:trPr>
          <w:tblCellSpacing w:w="5" w:type="nil"/>
        </w:trPr>
        <w:tc>
          <w:tcPr>
            <w:tcW w:w="15775" w:type="dxa"/>
            <w:gridSpan w:val="8"/>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i/>
              </w:rPr>
            </w:pPr>
            <w:r w:rsidRPr="0070155C">
              <w:rPr>
                <w:rFonts w:ascii="Times New Roman" w:hAnsi="Times New Roman" w:cs="Times New Roman"/>
                <w:b/>
              </w:rPr>
              <w:t>Задача 2</w:t>
            </w:r>
            <w:r w:rsidRPr="0070155C">
              <w:rPr>
                <w:rFonts w:ascii="Times New Roman" w:hAnsi="Times New Roman" w:cs="Times New Roman"/>
                <w:b/>
                <w:i/>
              </w:rPr>
              <w:t xml:space="preserve">. Предупреждение угроз экстремизма и  терроризма, </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b/>
                <w:i/>
              </w:rPr>
              <w:t xml:space="preserve"> повышение защищенности мест массового пребывания граждан и объектов отдыха населения</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4</w:t>
            </w:r>
          </w:p>
        </w:tc>
        <w:tc>
          <w:tcPr>
            <w:tcW w:w="7673" w:type="dxa"/>
            <w:tcBorders>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rPr>
              <w:t>Количество объектов с массовым пребыванием людей на территории Островского муниципального района, оснащенных камерами видеонаблюдения (с учетом  объектов, оснащенных по программам сферы образования и культуры)</w:t>
            </w:r>
          </w:p>
        </w:tc>
        <w:tc>
          <w:tcPr>
            <w:tcW w:w="1226"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единиц</w:t>
            </w:r>
          </w:p>
          <w:p w:rsidR="000A003B" w:rsidRPr="0070155C" w:rsidRDefault="000A003B" w:rsidP="00D33640">
            <w:pPr>
              <w:pStyle w:val="ConsPlusCell"/>
              <w:jc w:val="center"/>
              <w:rPr>
                <w:rFonts w:ascii="Times New Roman" w:hAnsi="Times New Roman" w:cs="Times New Roman"/>
              </w:rPr>
            </w:pP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6</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11</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14</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14</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14</w:t>
            </w:r>
          </w:p>
        </w:tc>
      </w:tr>
      <w:tr w:rsidR="000A003B" w:rsidRPr="0070155C" w:rsidTr="00D33640">
        <w:trPr>
          <w:trHeight w:val="380"/>
          <w:tblCellSpacing w:w="5" w:type="nil"/>
        </w:trPr>
        <w:tc>
          <w:tcPr>
            <w:tcW w:w="15775" w:type="dxa"/>
            <w:gridSpan w:val="8"/>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b/>
              </w:rPr>
              <w:t>Задача 3</w:t>
            </w:r>
            <w:r w:rsidRPr="0070155C">
              <w:rPr>
                <w:rFonts w:ascii="Times New Roman" w:hAnsi="Times New Roman" w:cs="Times New Roman"/>
                <w:b/>
                <w:i/>
              </w:rPr>
              <w:t>.</w:t>
            </w:r>
            <w:r w:rsidRPr="0070155C">
              <w:rPr>
                <w:rFonts w:ascii="Times New Roman" w:hAnsi="Times New Roman" w:cs="Times New Roman"/>
              </w:rPr>
              <w:t xml:space="preserve"> </w:t>
            </w:r>
            <w:r w:rsidRPr="0070155C">
              <w:rPr>
                <w:rFonts w:ascii="Times New Roman" w:hAnsi="Times New Roman" w:cs="Times New Roman"/>
                <w:b/>
                <w:i/>
              </w:rPr>
              <w:t>Противодействие алкоголизации населения, профилактика правонарушений, связанных с незаконным оборотом наркотиков</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5</w:t>
            </w:r>
          </w:p>
        </w:tc>
        <w:tc>
          <w:tcPr>
            <w:tcW w:w="7673" w:type="dxa"/>
            <w:tcBorders>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rPr>
              <w:t>Количество лиц, состоящих на оперативном учете  за   употребление наркотических средств и ПАВ</w:t>
            </w:r>
          </w:p>
        </w:tc>
        <w:tc>
          <w:tcPr>
            <w:tcW w:w="1226"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единиц</w:t>
            </w: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5</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6</w:t>
            </w:r>
          </w:p>
        </w:tc>
        <w:tc>
          <w:tcPr>
            <w:tcW w:w="7673" w:type="dxa"/>
            <w:tcBorders>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rPr>
              <w:t>Количество лиц, состоящих на учете в ОГБУЗ «Островская РБ» с диагнозом «алкоголизм» и «пагубное потребление алкоголя»</w:t>
            </w:r>
          </w:p>
        </w:tc>
        <w:tc>
          <w:tcPr>
            <w:tcW w:w="1226"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единиц</w:t>
            </w: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155</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145</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137</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125</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120</w:t>
            </w:r>
          </w:p>
        </w:tc>
      </w:tr>
      <w:tr w:rsidR="000A003B" w:rsidRPr="0070155C" w:rsidTr="00D33640">
        <w:trPr>
          <w:tblCellSpacing w:w="5" w:type="nil"/>
        </w:trPr>
        <w:tc>
          <w:tcPr>
            <w:tcW w:w="15775" w:type="dxa"/>
            <w:gridSpan w:val="8"/>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b/>
              </w:rPr>
              <w:t>Задача 4</w:t>
            </w:r>
            <w:r w:rsidRPr="0070155C">
              <w:rPr>
                <w:rFonts w:ascii="Times New Roman" w:hAnsi="Times New Roman" w:cs="Times New Roman"/>
                <w:b/>
                <w:i/>
              </w:rPr>
              <w:t>.</w:t>
            </w:r>
            <w:r w:rsidRPr="0070155C">
              <w:rPr>
                <w:rFonts w:ascii="Times New Roman" w:hAnsi="Times New Roman" w:cs="Times New Roman"/>
              </w:rPr>
              <w:t xml:space="preserve"> </w:t>
            </w:r>
            <w:r w:rsidRPr="0070155C">
              <w:rPr>
                <w:rFonts w:ascii="Times New Roman" w:hAnsi="Times New Roman" w:cs="Times New Roman"/>
                <w:b/>
                <w:i/>
              </w:rPr>
              <w:t>Формирование законопослушного поведения и профилактика правонарушений среди несовершеннолетних</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7</w:t>
            </w:r>
          </w:p>
        </w:tc>
        <w:tc>
          <w:tcPr>
            <w:tcW w:w="7673" w:type="dxa"/>
            <w:tcBorders>
              <w:left w:val="single" w:sz="4" w:space="0" w:color="auto"/>
              <w:bottom w:val="single" w:sz="4" w:space="0" w:color="auto"/>
              <w:right w:val="single" w:sz="4" w:space="0" w:color="auto"/>
            </w:tcBorders>
          </w:tcPr>
          <w:p w:rsidR="000A003B" w:rsidRPr="0070155C" w:rsidRDefault="000A003B" w:rsidP="00D33640">
            <w:pPr>
              <w:jc w:val="both"/>
            </w:pPr>
            <w:r w:rsidRPr="0070155C">
              <w:t>Доля несовершеннолетних, стоящих на профилактическом учете (СОП), от общего количества несовершеннолетних в районе</w:t>
            </w:r>
          </w:p>
        </w:tc>
        <w:tc>
          <w:tcPr>
            <w:tcW w:w="1226"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w:t>
            </w:r>
          </w:p>
          <w:p w:rsidR="000A003B" w:rsidRPr="0070155C" w:rsidRDefault="000A003B" w:rsidP="00D33640">
            <w:pPr>
              <w:pStyle w:val="ConsPlusCell"/>
              <w:rPr>
                <w:rFonts w:ascii="Times New Roman" w:hAnsi="Times New Roman" w:cs="Times New Roman"/>
              </w:rPr>
            </w:pP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0,9</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0,9</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0,8</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0,7</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0,6</w:t>
            </w:r>
          </w:p>
        </w:tc>
      </w:tr>
      <w:tr w:rsidR="000A003B" w:rsidRPr="0070155C" w:rsidTr="00D33640">
        <w:trPr>
          <w:tblCellSpacing w:w="5" w:type="nil"/>
        </w:trPr>
        <w:tc>
          <w:tcPr>
            <w:tcW w:w="766" w:type="dxa"/>
            <w:tcBorders>
              <w:left w:val="single" w:sz="4" w:space="0" w:color="auto"/>
              <w:bottom w:val="single" w:sz="4" w:space="0" w:color="auto"/>
              <w:right w:val="single" w:sz="4" w:space="0" w:color="auto"/>
            </w:tcBorders>
          </w:tcPr>
          <w:p w:rsidR="000A003B" w:rsidRPr="0070155C" w:rsidRDefault="000A003B" w:rsidP="00D33640">
            <w:pPr>
              <w:jc w:val="center"/>
            </w:pPr>
            <w:r w:rsidRPr="0070155C">
              <w:t>8</w:t>
            </w:r>
          </w:p>
        </w:tc>
        <w:tc>
          <w:tcPr>
            <w:tcW w:w="7673" w:type="dxa"/>
            <w:tcBorders>
              <w:left w:val="single" w:sz="4" w:space="0" w:color="auto"/>
              <w:bottom w:val="single" w:sz="4" w:space="0" w:color="auto"/>
              <w:right w:val="single" w:sz="4" w:space="0" w:color="auto"/>
            </w:tcBorders>
          </w:tcPr>
          <w:p w:rsidR="000A003B" w:rsidRPr="0070155C" w:rsidRDefault="000A003B" w:rsidP="00D33640">
            <w:pPr>
              <w:jc w:val="both"/>
            </w:pPr>
            <w:r w:rsidRPr="0070155C">
              <w:t>Количество преступлений, совершенных несовершеннолетними</w:t>
            </w:r>
          </w:p>
        </w:tc>
        <w:tc>
          <w:tcPr>
            <w:tcW w:w="1226"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единиц</w:t>
            </w:r>
          </w:p>
          <w:p w:rsidR="000A003B" w:rsidRPr="0070155C" w:rsidRDefault="000A003B" w:rsidP="00D33640">
            <w:pPr>
              <w:pStyle w:val="ConsPlusCell"/>
              <w:rPr>
                <w:rFonts w:ascii="Times New Roman" w:hAnsi="Times New Roman" w:cs="Times New Roman"/>
              </w:rPr>
            </w:pPr>
          </w:p>
        </w:tc>
        <w:tc>
          <w:tcPr>
            <w:tcW w:w="13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6</w:t>
            </w:r>
          </w:p>
        </w:tc>
        <w:tc>
          <w:tcPr>
            <w:tcW w:w="1297"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5</w:t>
            </w:r>
          </w:p>
        </w:tc>
        <w:tc>
          <w:tcPr>
            <w:tcW w:w="1070"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4</w:t>
            </w:r>
          </w:p>
        </w:tc>
        <w:tc>
          <w:tcPr>
            <w:tcW w:w="1134"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w:t>
            </w:r>
          </w:p>
        </w:tc>
        <w:tc>
          <w:tcPr>
            <w:tcW w:w="1275" w:type="dxa"/>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w:t>
            </w:r>
          </w:p>
        </w:tc>
      </w:tr>
    </w:tbl>
    <w:p w:rsidR="000A003B" w:rsidRPr="0070155C" w:rsidRDefault="000A003B" w:rsidP="000A003B"/>
    <w:p w:rsidR="000A003B" w:rsidRPr="0070155C" w:rsidRDefault="000A003B" w:rsidP="000A003B">
      <w:pPr>
        <w:jc w:val="right"/>
      </w:pPr>
    </w:p>
    <w:p w:rsidR="000A003B" w:rsidRPr="0070155C" w:rsidRDefault="000A003B" w:rsidP="000A003B">
      <w:pPr>
        <w:jc w:val="right"/>
      </w:pPr>
      <w:r w:rsidRPr="0070155C">
        <w:t>Приложение №2</w:t>
      </w:r>
    </w:p>
    <w:p w:rsidR="000A003B" w:rsidRPr="0070155C" w:rsidRDefault="000A003B" w:rsidP="000A003B">
      <w:pPr>
        <w:jc w:val="right"/>
      </w:pPr>
      <w:r w:rsidRPr="0070155C">
        <w:t xml:space="preserve">                                                                                                           к муниципальной программе</w:t>
      </w:r>
    </w:p>
    <w:p w:rsidR="000A003B" w:rsidRPr="0070155C" w:rsidRDefault="000A003B" w:rsidP="000A003B">
      <w:pPr>
        <w:jc w:val="right"/>
      </w:pPr>
      <w:r w:rsidRPr="0070155C">
        <w:t>«Профилактика правонарушений в Островском</w:t>
      </w:r>
    </w:p>
    <w:p w:rsidR="000A003B" w:rsidRPr="0070155C" w:rsidRDefault="000A003B" w:rsidP="000A003B">
      <w:pPr>
        <w:jc w:val="right"/>
        <w:rPr>
          <w:b/>
        </w:rPr>
      </w:pPr>
      <w:r w:rsidRPr="0070155C">
        <w:t xml:space="preserve"> муниципальном </w:t>
      </w:r>
      <w:proofErr w:type="gramStart"/>
      <w:r w:rsidRPr="0070155C">
        <w:t>районе</w:t>
      </w:r>
      <w:proofErr w:type="gramEnd"/>
      <w:r w:rsidRPr="0070155C">
        <w:t xml:space="preserve"> на 2017-2020 годы»</w:t>
      </w:r>
    </w:p>
    <w:p w:rsidR="000A003B" w:rsidRPr="0070155C" w:rsidRDefault="000A003B" w:rsidP="000A003B">
      <w:pPr>
        <w:jc w:val="center"/>
        <w:rPr>
          <w:b/>
        </w:rPr>
      </w:pPr>
    </w:p>
    <w:p w:rsidR="000A003B" w:rsidRPr="0070155C" w:rsidRDefault="000A003B" w:rsidP="000A003B">
      <w:pPr>
        <w:jc w:val="center"/>
        <w:rPr>
          <w:b/>
        </w:rPr>
      </w:pPr>
      <w:r w:rsidRPr="0070155C">
        <w:rPr>
          <w:b/>
        </w:rPr>
        <w:t xml:space="preserve">План мероприятий </w:t>
      </w:r>
    </w:p>
    <w:p w:rsidR="000A003B" w:rsidRPr="0070155C" w:rsidRDefault="000A003B" w:rsidP="000A003B">
      <w:pPr>
        <w:jc w:val="center"/>
        <w:rPr>
          <w:b/>
        </w:rPr>
      </w:pPr>
      <w:r w:rsidRPr="0070155C">
        <w:rPr>
          <w:b/>
        </w:rPr>
        <w:t>по выполнению муниципальной программы «Профилактика правонарушений в Островском муниципальном районе на 2017-2020 годы»</w:t>
      </w:r>
    </w:p>
    <w:p w:rsidR="000A003B" w:rsidRPr="0070155C" w:rsidRDefault="000A003B" w:rsidP="000A003B">
      <w:pPr>
        <w:jc w:val="center"/>
        <w:rPr>
          <w:b/>
        </w:rPr>
      </w:pPr>
    </w:p>
    <w:tbl>
      <w:tblPr>
        <w:tblW w:w="5063" w:type="pct"/>
        <w:jc w:val="center"/>
        <w:tblCellSpacing w:w="5" w:type="nil"/>
        <w:tblCellMar>
          <w:left w:w="75" w:type="dxa"/>
          <w:right w:w="75" w:type="dxa"/>
        </w:tblCellMar>
        <w:tblLook w:val="0000"/>
      </w:tblPr>
      <w:tblGrid>
        <w:gridCol w:w="906"/>
        <w:gridCol w:w="6742"/>
        <w:gridCol w:w="1105"/>
        <w:gridCol w:w="1080"/>
        <w:gridCol w:w="1052"/>
        <w:gridCol w:w="1149"/>
        <w:gridCol w:w="1208"/>
        <w:gridCol w:w="2322"/>
      </w:tblGrid>
      <w:tr w:rsidR="000A003B" w:rsidRPr="0070155C" w:rsidTr="00D33640">
        <w:trPr>
          <w:tblHeade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 строки</w:t>
            </w: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Наименование мероприятия/Источники расходов на финансирование</w:t>
            </w:r>
          </w:p>
        </w:tc>
        <w:tc>
          <w:tcPr>
            <w:tcW w:w="2543" w:type="pct"/>
            <w:gridSpan w:val="6"/>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Объем расходов на выполнение мероприятия за счет всех источников ресурсного обеспечения,  руб.</w:t>
            </w:r>
          </w:p>
          <w:p w:rsidR="000A003B" w:rsidRPr="0070155C" w:rsidRDefault="000A003B" w:rsidP="00D33640">
            <w:pPr>
              <w:pStyle w:val="ConsPlusCell"/>
              <w:jc w:val="center"/>
              <w:rPr>
                <w:rFonts w:ascii="Times New Roman" w:hAnsi="Times New Roman" w:cs="Times New Roman"/>
                <w:b/>
              </w:rPr>
            </w:pPr>
          </w:p>
        </w:tc>
      </w:tr>
      <w:tr w:rsidR="000A003B" w:rsidRPr="0070155C" w:rsidTr="00D33640">
        <w:trPr>
          <w:tblHeade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всего</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2017 год</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2018 год</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 xml:space="preserve">2019 год </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2020 год</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Номер строки целевых показателей, на достижение которых  направлены мероприятия</w:t>
            </w:r>
          </w:p>
        </w:tc>
      </w:tr>
      <w:tr w:rsidR="000A003B" w:rsidRPr="0070155C" w:rsidTr="00D33640">
        <w:trPr>
          <w:tblHeade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lang w:val="en-US"/>
              </w:rPr>
            </w:pPr>
            <w:r w:rsidRPr="0070155C">
              <w:rPr>
                <w:b/>
                <w:lang w:val="en-US"/>
              </w:rPr>
              <w:t>1</w:t>
            </w: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lang w:val="en-US"/>
              </w:rPr>
              <w:t>2</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lang w:val="en-US"/>
              </w:rPr>
            </w:pPr>
            <w:r w:rsidRPr="0070155C">
              <w:rPr>
                <w:rFonts w:ascii="Times New Roman" w:hAnsi="Times New Roman" w:cs="Times New Roman"/>
                <w:b/>
              </w:rPr>
              <w:t>3</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lang w:val="en-US"/>
              </w:rPr>
            </w:pPr>
            <w:r w:rsidRPr="0070155C">
              <w:rPr>
                <w:rFonts w:ascii="Times New Roman" w:hAnsi="Times New Roman" w:cs="Times New Roman"/>
                <w:b/>
                <w:lang w:val="en-US"/>
              </w:rPr>
              <w:t>4</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lang w:val="en-US"/>
              </w:rPr>
            </w:pPr>
            <w:r w:rsidRPr="0070155C">
              <w:rPr>
                <w:rFonts w:ascii="Times New Roman" w:hAnsi="Times New Roman" w:cs="Times New Roman"/>
                <w:b/>
                <w:lang w:val="en-US"/>
              </w:rPr>
              <w:t>5</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lang w:val="en-US"/>
              </w:rPr>
            </w:pPr>
            <w:r w:rsidRPr="0070155C">
              <w:rPr>
                <w:rFonts w:ascii="Times New Roman" w:hAnsi="Times New Roman" w:cs="Times New Roman"/>
                <w:b/>
                <w:lang w:val="en-US"/>
              </w:rPr>
              <w:t>6</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7</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8</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rPr>
                <w:rFonts w:ascii="Times New Roman" w:hAnsi="Times New Roman" w:cs="Times New Roman"/>
                <w:b/>
              </w:rPr>
            </w:pPr>
            <w:r w:rsidRPr="0070155C">
              <w:rPr>
                <w:rFonts w:ascii="Times New Roman" w:hAnsi="Times New Roman" w:cs="Times New Roman"/>
                <w:b/>
              </w:rPr>
              <w:t>Всего по муниципальной программе, в том числе</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95570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38570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19000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19000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19000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 xml:space="preserve">местный бюджет, </w:t>
            </w:r>
          </w:p>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 т.ч. бюджет сельских поселений</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95570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33672</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38570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9672</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8000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8000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8000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4709" w:type="pct"/>
            <w:gridSpan w:val="7"/>
            <w:tcBorders>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b/>
              </w:rPr>
              <w:t>Капитальные вложения</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rPr>
                <w:rFonts w:ascii="Times New Roman" w:hAnsi="Times New Roman" w:cs="Times New Roman"/>
              </w:rPr>
            </w:pPr>
            <w:r w:rsidRPr="0070155C">
              <w:rPr>
                <w:rFonts w:ascii="Times New Roman" w:hAnsi="Times New Roman" w:cs="Times New Roman"/>
                <w:b/>
              </w:rPr>
              <w:t>Всего по капитальным вложениям, в том числе</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4709" w:type="pct"/>
            <w:gridSpan w:val="7"/>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Прочие нужды</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rPr>
                <w:rFonts w:ascii="Times New Roman" w:hAnsi="Times New Roman" w:cs="Times New Roman"/>
              </w:rPr>
            </w:pPr>
            <w:r w:rsidRPr="0070155C">
              <w:rPr>
                <w:rFonts w:ascii="Times New Roman" w:hAnsi="Times New Roman" w:cs="Times New Roman"/>
                <w:b/>
              </w:rPr>
              <w:t>Всего по прочим нуждам, в том числе</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95570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38570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 т.ч. бюджет сельских поселений</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95570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33672</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38570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9672</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8000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8000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19000</w:t>
            </w: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8000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Мероприятие 1.</w:t>
            </w:r>
            <w:r w:rsidRPr="0070155C">
              <w:rPr>
                <w:rFonts w:ascii="Times New Roman" w:hAnsi="Times New Roman" w:cs="Times New Roman"/>
              </w:rPr>
              <w:t xml:space="preserve"> Проведение оперативных мероприятий по выявлению и добровольной сдаче незаконно хранящихся, незарегистрированных в органах внутренних дел оружия, боеприпасов, взрывчатых веществ и взрывных устройств</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1</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 xml:space="preserve">федеральный бюджет </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Мероприятие 2.</w:t>
            </w:r>
            <w:r w:rsidRPr="0070155C">
              <w:rPr>
                <w:rFonts w:ascii="Times New Roman" w:hAnsi="Times New Roman" w:cs="Times New Roman"/>
              </w:rPr>
              <w:t xml:space="preserve"> Проведение оперативно-профилактических мероприятий экономической направленности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1</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 xml:space="preserve">федеральный бюджет </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b/>
              </w:rPr>
            </w:pPr>
            <w:r w:rsidRPr="0070155C">
              <w:rPr>
                <w:rFonts w:ascii="Times New Roman" w:hAnsi="Times New Roman" w:cs="Times New Roman"/>
                <w:b/>
              </w:rPr>
              <w:t>Мероприятие 3</w:t>
            </w:r>
            <w:r w:rsidRPr="0070155C">
              <w:rPr>
                <w:rFonts w:ascii="Times New Roman" w:hAnsi="Times New Roman" w:cs="Times New Roman"/>
              </w:rPr>
              <w:t>. Участие в организации формирований правоохранительной направленности в сельских поселениях Островского муниципального района.</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2</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 xml:space="preserve">федеральный бюджет </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b/>
              </w:rPr>
            </w:pPr>
            <w:r w:rsidRPr="0070155C">
              <w:rPr>
                <w:rFonts w:ascii="Times New Roman" w:hAnsi="Times New Roman" w:cs="Times New Roman"/>
                <w:b/>
              </w:rPr>
              <w:t xml:space="preserve">Мероприятие 4.  </w:t>
            </w:r>
            <w:r w:rsidRPr="0070155C">
              <w:rPr>
                <w:rFonts w:ascii="Times New Roman" w:hAnsi="Times New Roman" w:cs="Times New Roman"/>
              </w:rPr>
              <w:t>Приобретение удостоверений и  изготовление знаков отличия для членов добровольных народных дружин</w:t>
            </w:r>
            <w:r w:rsidRPr="0070155C">
              <w:rPr>
                <w:rFonts w:ascii="Times New Roman" w:hAnsi="Times New Roman" w:cs="Times New Roman"/>
                <w:b/>
              </w:rPr>
              <w:t xml:space="preserve"> </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3000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1000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1000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1000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2</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 xml:space="preserve">федеральный бюджет </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 (бюджет сельских поселений)</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3000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b/>
              </w:rPr>
            </w:pPr>
            <w:r w:rsidRPr="0070155C">
              <w:rPr>
                <w:rFonts w:ascii="Times New Roman" w:hAnsi="Times New Roman" w:cs="Times New Roman"/>
                <w:b/>
              </w:rPr>
              <w:t>Мероприятие 5.</w:t>
            </w:r>
            <w:r w:rsidRPr="0070155C">
              <w:rPr>
                <w:rFonts w:ascii="Times New Roman" w:hAnsi="Times New Roman" w:cs="Times New Roman"/>
              </w:rPr>
              <w:t xml:space="preserve"> Материальное стимулирование активных членов добровольных народных дружин</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21000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7000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7000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7000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2</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 xml:space="preserve">федеральный бюджет </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 (бюджет сельских поселений)</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21000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7000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7000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7000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Мероприятие 6</w:t>
            </w:r>
            <w:r w:rsidRPr="0070155C">
              <w:rPr>
                <w:rFonts w:ascii="Times New Roman" w:hAnsi="Times New Roman" w:cs="Times New Roman"/>
              </w:rPr>
              <w:t>. Проведение учебно-методических занятий с народными дружинниками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2</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b/>
              </w:rPr>
            </w:pPr>
            <w:r w:rsidRPr="0070155C">
              <w:rPr>
                <w:rFonts w:ascii="Times New Roman" w:hAnsi="Times New Roman" w:cs="Times New Roman"/>
                <w:b/>
              </w:rPr>
              <w:t>Мероприятие 7.</w:t>
            </w:r>
            <w:r w:rsidRPr="0070155C">
              <w:rPr>
                <w:rFonts w:ascii="Times New Roman" w:hAnsi="Times New Roman" w:cs="Times New Roman"/>
              </w:rPr>
              <w:t xml:space="preserve"> Разработка и распространение среди населения памяток (листовок) о порядке действия при совершении в отношении их правонарушений</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p w:rsidR="000A003B" w:rsidRPr="0070155C" w:rsidRDefault="000A003B" w:rsidP="00D33640">
            <w:pPr>
              <w:jc w:val="center"/>
              <w:rPr>
                <w:b/>
              </w:rPr>
            </w:pPr>
            <w:r w:rsidRPr="0070155C">
              <w:rPr>
                <w:b/>
              </w:rPr>
              <w:t>4000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p w:rsidR="000A003B" w:rsidRPr="0070155C" w:rsidRDefault="000A003B" w:rsidP="00D33640">
            <w:pPr>
              <w:jc w:val="center"/>
              <w:rPr>
                <w:b/>
              </w:rPr>
            </w:pPr>
            <w:r w:rsidRPr="0070155C">
              <w:rPr>
                <w:b/>
              </w:rPr>
              <w:t>1000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p w:rsidR="000A003B" w:rsidRPr="0070155C" w:rsidRDefault="000A003B" w:rsidP="00D33640">
            <w:pPr>
              <w:jc w:val="center"/>
              <w:rPr>
                <w:b/>
              </w:rPr>
            </w:pPr>
            <w:r w:rsidRPr="0070155C">
              <w:rPr>
                <w:b/>
              </w:rPr>
              <w:t>1000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p w:rsidR="000A003B" w:rsidRPr="0070155C" w:rsidRDefault="000A003B" w:rsidP="00D33640">
            <w:pPr>
              <w:jc w:val="center"/>
              <w:rPr>
                <w:b/>
              </w:rPr>
            </w:pPr>
            <w:r w:rsidRPr="0070155C">
              <w:rPr>
                <w:b/>
              </w:rPr>
              <w:t>1000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p>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1000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1</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4000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1000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both"/>
            </w:pPr>
            <w:r w:rsidRPr="0070155C">
              <w:rPr>
                <w:b/>
              </w:rPr>
              <w:t>Мероприятие 8</w:t>
            </w:r>
            <w:r w:rsidRPr="0070155C">
              <w:t>. Оказание консультативной помощи по вопросам социально-правовой защиты, реабилитационных услуг лицам, освободившимся из мест лишения свободы, осужденным к наказаниям, не связанным с лишением свободы</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p w:rsidR="000A003B" w:rsidRPr="0070155C" w:rsidRDefault="000A003B" w:rsidP="00D33640">
            <w:pPr>
              <w:pStyle w:val="ConsPlusCell"/>
              <w:jc w:val="center"/>
              <w:rPr>
                <w:rFonts w:ascii="Times New Roman" w:hAnsi="Times New Roman" w:cs="Times New Roman"/>
              </w:rPr>
            </w:pP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3</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both"/>
            </w:pPr>
            <w:r w:rsidRPr="0070155C">
              <w:rPr>
                <w:b/>
              </w:rPr>
              <w:t>Мероприятие 9.</w:t>
            </w:r>
            <w:r w:rsidRPr="0070155C">
              <w:t xml:space="preserve"> Оказание содействия в трудоустройстве лицам, отбывшим наказание в виде лишения свободы</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3</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both"/>
            </w:pPr>
            <w:r w:rsidRPr="0070155C">
              <w:rPr>
                <w:b/>
              </w:rPr>
              <w:t>Мероприятие 10</w:t>
            </w:r>
            <w:r w:rsidRPr="0070155C">
              <w:t>. Организация проверок антитеррористической защищенности объектов жизнеобеспечения и с массовым пребыванием граждан</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4</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both"/>
            </w:pPr>
            <w:r w:rsidRPr="0070155C">
              <w:rPr>
                <w:b/>
              </w:rPr>
              <w:t>Мероприятие 11</w:t>
            </w:r>
            <w:r w:rsidRPr="0070155C">
              <w:t>. Проведение круглых столов, мероприятий, направленных на выявление и своевременное пресечение фактов зарождения националистического и религиозного экстремизма.</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4</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 xml:space="preserve">Мероприятие 12. </w:t>
            </w:r>
            <w:r w:rsidRPr="0070155C">
              <w:rPr>
                <w:rFonts w:ascii="Times New Roman" w:hAnsi="Times New Roman" w:cs="Times New Roman"/>
              </w:rPr>
              <w:t>Установка камер видеонаблюдения в здании администрации Островского муниципального района</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17898</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17898</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4</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17898</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17898</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 xml:space="preserve">Мероприятие 13. </w:t>
            </w:r>
            <w:r w:rsidRPr="0070155C">
              <w:rPr>
                <w:rFonts w:ascii="Times New Roman" w:hAnsi="Times New Roman" w:cs="Times New Roman"/>
              </w:rPr>
              <w:t>Установка камер видеонаблюдения в центральном сквере и на территории детской площадки п</w:t>
            </w:r>
            <w:proofErr w:type="gramStart"/>
            <w:r w:rsidRPr="0070155C">
              <w:rPr>
                <w:rFonts w:ascii="Times New Roman" w:hAnsi="Times New Roman" w:cs="Times New Roman"/>
              </w:rPr>
              <w:t>.О</w:t>
            </w:r>
            <w:proofErr w:type="gramEnd"/>
            <w:r w:rsidRPr="0070155C">
              <w:rPr>
                <w:rFonts w:ascii="Times New Roman" w:hAnsi="Times New Roman" w:cs="Times New Roman"/>
              </w:rPr>
              <w:t>стровское.</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9672</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9672</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r w:rsidRPr="0070155C">
              <w:rPr>
                <w:b/>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4</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 (бюджет сельского поселения)</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9672</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9672</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 xml:space="preserve">Мероприятие 14. </w:t>
            </w:r>
            <w:r w:rsidRPr="0070155C">
              <w:rPr>
                <w:rFonts w:ascii="Times New Roman" w:hAnsi="Times New Roman" w:cs="Times New Roman"/>
              </w:rPr>
              <w:t xml:space="preserve">Проведение месячника профилактики наркомании, пьянства, алкоголизма и </w:t>
            </w:r>
            <w:proofErr w:type="spellStart"/>
            <w:r w:rsidRPr="0070155C">
              <w:rPr>
                <w:rFonts w:ascii="Times New Roman" w:hAnsi="Times New Roman" w:cs="Times New Roman"/>
              </w:rPr>
              <w:t>табакокурения</w:t>
            </w:r>
            <w:proofErr w:type="spellEnd"/>
            <w:r w:rsidRPr="0070155C">
              <w:rPr>
                <w:rFonts w:ascii="Times New Roman" w:hAnsi="Times New Roman" w:cs="Times New Roman"/>
              </w:rPr>
              <w:t xml:space="preserve"> в Островском муниципальном районе</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строки 5,6</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Мероприятие 15.</w:t>
            </w:r>
            <w:r w:rsidRPr="0070155C">
              <w:rPr>
                <w:rFonts w:ascii="Times New Roman" w:hAnsi="Times New Roman" w:cs="Times New Roman"/>
              </w:rPr>
              <w:t xml:space="preserve"> Организация и проведение конкурса добровольческих инициатив, направленных на формирование в детско-подростковой и молодежной среде </w:t>
            </w:r>
            <w:proofErr w:type="spellStart"/>
            <w:r w:rsidRPr="0070155C">
              <w:rPr>
                <w:rFonts w:ascii="Times New Roman" w:hAnsi="Times New Roman" w:cs="Times New Roman"/>
              </w:rPr>
              <w:t>антинаркотического</w:t>
            </w:r>
            <w:proofErr w:type="spellEnd"/>
            <w:r w:rsidRPr="0070155C">
              <w:rPr>
                <w:rFonts w:ascii="Times New Roman" w:hAnsi="Times New Roman" w:cs="Times New Roman"/>
              </w:rPr>
              <w:t xml:space="preserve"> мировоззрения, ведения здорового и безопасного образа жизни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p w:rsidR="000A003B" w:rsidRPr="0070155C" w:rsidRDefault="000A003B" w:rsidP="00D33640">
            <w:pPr>
              <w:jc w:val="center"/>
              <w:rPr>
                <w:b/>
              </w:rPr>
            </w:pPr>
            <w:r w:rsidRPr="0070155C">
              <w:rPr>
                <w:b/>
              </w:rPr>
              <w:t>40000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p w:rsidR="000A003B" w:rsidRPr="0070155C" w:rsidRDefault="000A003B" w:rsidP="00D33640">
            <w:pPr>
              <w:jc w:val="center"/>
              <w:rPr>
                <w:b/>
              </w:rPr>
            </w:pPr>
            <w:r w:rsidRPr="0070155C">
              <w:rPr>
                <w:b/>
              </w:rPr>
              <w:t>10000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p w:rsidR="000A003B" w:rsidRPr="0070155C" w:rsidRDefault="000A003B" w:rsidP="00D33640">
            <w:pPr>
              <w:jc w:val="center"/>
              <w:rPr>
                <w:b/>
              </w:rPr>
            </w:pPr>
            <w:r w:rsidRPr="0070155C">
              <w:rPr>
                <w:b/>
              </w:rPr>
              <w:t>10000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rPr>
                <w:b/>
              </w:rPr>
            </w:pPr>
          </w:p>
          <w:p w:rsidR="000A003B" w:rsidRPr="0070155C" w:rsidRDefault="000A003B" w:rsidP="00D33640">
            <w:pPr>
              <w:jc w:val="center"/>
              <w:rPr>
                <w:b/>
              </w:rPr>
            </w:pPr>
            <w:r w:rsidRPr="0070155C">
              <w:rPr>
                <w:b/>
              </w:rPr>
              <w:t>10000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b/>
              </w:rPr>
            </w:pPr>
          </w:p>
          <w:p w:rsidR="000A003B" w:rsidRPr="0070155C" w:rsidRDefault="000A003B" w:rsidP="00D33640">
            <w:pPr>
              <w:pStyle w:val="ConsPlusCell"/>
              <w:jc w:val="center"/>
              <w:rPr>
                <w:rFonts w:ascii="Times New Roman" w:hAnsi="Times New Roman" w:cs="Times New Roman"/>
                <w:b/>
              </w:rPr>
            </w:pPr>
            <w:r w:rsidRPr="0070155C">
              <w:rPr>
                <w:rFonts w:ascii="Times New Roman" w:hAnsi="Times New Roman" w:cs="Times New Roman"/>
                <w:b/>
              </w:rPr>
              <w:t>10000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строки 5,6</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40000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10000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10000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10000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10000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Мероприятие 16.</w:t>
            </w:r>
            <w:r w:rsidRPr="0070155C">
              <w:rPr>
                <w:rFonts w:ascii="Times New Roman" w:hAnsi="Times New Roman" w:cs="Times New Roman"/>
              </w:rPr>
              <w:t xml:space="preserve"> Организация и проведение молодежных акций и рейдов по предотвращению продажи спиртных напитков и табачной продукции несовершеннолетним гражданам</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строки 5,6</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rPr>
            </w:pPr>
            <w:r w:rsidRPr="0070155C">
              <w:rPr>
                <w:rFonts w:ascii="Times New Roman" w:hAnsi="Times New Roman" w:cs="Times New Roman"/>
                <w:b/>
              </w:rPr>
              <w:t>Мероприятие 17.</w:t>
            </w:r>
            <w:r w:rsidRPr="0070155C">
              <w:rPr>
                <w:rFonts w:ascii="Times New Roman" w:hAnsi="Times New Roman" w:cs="Times New Roman"/>
              </w:rPr>
              <w:t xml:space="preserve"> Развитие института наставничества в деятельности общеобразовательных организаций, комиссии по делам несовершеннолетних и защите их прав Островского муниципального района</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строка 7</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rPr>
                <w:rFonts w:ascii="Times New Roman" w:hAnsi="Times New Roman" w:cs="Times New Roman"/>
                <w:b/>
              </w:rPr>
            </w:pPr>
            <w:r w:rsidRPr="0070155C">
              <w:rPr>
                <w:rFonts w:ascii="Times New Roman" w:hAnsi="Times New Roman" w:cs="Times New Roman"/>
                <w:b/>
              </w:rPr>
              <w:t>Мероприятие 18.</w:t>
            </w:r>
            <w:r w:rsidRPr="0070155C">
              <w:rPr>
                <w:rFonts w:ascii="Times New Roman" w:hAnsi="Times New Roman" w:cs="Times New Roman"/>
              </w:rPr>
              <w:t xml:space="preserve">  Проведение цикла мероприятий по правовому просвещению детей, подростков и молодежи;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строки 7,8</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both"/>
              <w:rPr>
                <w:rFonts w:ascii="Times New Roman" w:hAnsi="Times New Roman" w:cs="Times New Roman"/>
                <w:b/>
              </w:rPr>
            </w:pPr>
            <w:r w:rsidRPr="0070155C">
              <w:rPr>
                <w:rFonts w:ascii="Times New Roman" w:hAnsi="Times New Roman" w:cs="Times New Roman"/>
                <w:b/>
              </w:rPr>
              <w:t>Мероприятие 19.</w:t>
            </w:r>
            <w:r w:rsidRPr="0070155C">
              <w:rPr>
                <w:rFonts w:ascii="Times New Roman" w:hAnsi="Times New Roman" w:cs="Times New Roman"/>
              </w:rPr>
              <w:t xml:space="preserve"> Проведение круглых столов, семинаров для специалистов, занимающихся вопросами профилактики правонарушений и иных асоциальных проявлений в подростковой и молодежной среде, а также для родителей из семей в СОП</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строки 7,8</w:t>
            </w: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федеральный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областной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местный бюджет</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r w:rsidR="000A003B" w:rsidRPr="0070155C" w:rsidTr="00D33640">
        <w:trPr>
          <w:tblCellSpacing w:w="5" w:type="nil"/>
          <w:jc w:val="center"/>
        </w:trPr>
        <w:tc>
          <w:tcPr>
            <w:tcW w:w="291"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p>
        </w:tc>
        <w:tc>
          <w:tcPr>
            <w:tcW w:w="216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ind w:left="350"/>
              <w:rPr>
                <w:rFonts w:ascii="Times New Roman" w:hAnsi="Times New Roman" w:cs="Times New Roman"/>
              </w:rPr>
            </w:pPr>
            <w:r w:rsidRPr="0070155C">
              <w:rPr>
                <w:rFonts w:ascii="Times New Roman" w:hAnsi="Times New Roman" w:cs="Times New Roman"/>
              </w:rPr>
              <w:t>внебюджетные источники</w:t>
            </w:r>
          </w:p>
        </w:tc>
        <w:tc>
          <w:tcPr>
            <w:tcW w:w="355"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47"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3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69"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jc w:val="center"/>
            </w:pPr>
            <w:r w:rsidRPr="0070155C">
              <w:t>0</w:t>
            </w:r>
          </w:p>
        </w:tc>
        <w:tc>
          <w:tcPr>
            <w:tcW w:w="388"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r w:rsidRPr="0070155C">
              <w:rPr>
                <w:rFonts w:ascii="Times New Roman" w:hAnsi="Times New Roman" w:cs="Times New Roman"/>
              </w:rPr>
              <w:t>0</w:t>
            </w:r>
          </w:p>
        </w:tc>
        <w:tc>
          <w:tcPr>
            <w:tcW w:w="746" w:type="pct"/>
            <w:tcBorders>
              <w:top w:val="single" w:sz="4" w:space="0" w:color="auto"/>
              <w:left w:val="single" w:sz="4" w:space="0" w:color="auto"/>
              <w:bottom w:val="single" w:sz="4" w:space="0" w:color="auto"/>
              <w:right w:val="single" w:sz="4" w:space="0" w:color="auto"/>
            </w:tcBorders>
          </w:tcPr>
          <w:p w:rsidR="000A003B" w:rsidRPr="0070155C" w:rsidRDefault="000A003B" w:rsidP="00D33640">
            <w:pPr>
              <w:pStyle w:val="ConsPlusCell"/>
              <w:jc w:val="center"/>
              <w:rPr>
                <w:rFonts w:ascii="Times New Roman" w:hAnsi="Times New Roman" w:cs="Times New Roman"/>
              </w:rPr>
            </w:pPr>
          </w:p>
        </w:tc>
      </w:tr>
    </w:tbl>
    <w:p w:rsidR="000A003B" w:rsidRPr="0070155C" w:rsidRDefault="000A003B" w:rsidP="000A003B">
      <w:pPr>
        <w:tabs>
          <w:tab w:val="left" w:pos="10632"/>
        </w:tabs>
        <w:ind w:left="7560" w:hanging="7276"/>
      </w:pPr>
      <w:r w:rsidRPr="0070155C">
        <w:t xml:space="preserve">                                                                                                      </w:t>
      </w:r>
    </w:p>
    <w:p w:rsidR="000A003B" w:rsidRPr="000A003B" w:rsidRDefault="000A003B" w:rsidP="000A003B"/>
    <w:p w:rsidR="000A003B" w:rsidRPr="000A003B" w:rsidRDefault="000A003B" w:rsidP="000A003B"/>
    <w:p w:rsidR="000A003B" w:rsidRDefault="000A003B" w:rsidP="000A003B"/>
    <w:p w:rsidR="000A003B" w:rsidRPr="000A003B" w:rsidRDefault="000A003B" w:rsidP="000A003B"/>
    <w:p w:rsidR="000A003B" w:rsidRPr="00E13CD2" w:rsidRDefault="000A003B" w:rsidP="000A003B">
      <w:pPr>
        <w:jc w:val="center"/>
      </w:pPr>
      <w:r>
        <w:tab/>
      </w:r>
      <w:r w:rsidRPr="00E13CD2">
        <w:t>*      *      *      *      *      *      *</w:t>
      </w:r>
    </w:p>
    <w:p w:rsidR="000A003B" w:rsidRDefault="000A003B" w:rsidP="000A003B">
      <w:pPr>
        <w:tabs>
          <w:tab w:val="left" w:pos="6115"/>
        </w:tabs>
      </w:pPr>
    </w:p>
    <w:p w:rsidR="000A003B" w:rsidRDefault="000A003B" w:rsidP="000A003B"/>
    <w:p w:rsidR="000A003B" w:rsidRPr="000A003B" w:rsidRDefault="000A003B" w:rsidP="000A003B">
      <w:pPr>
        <w:sectPr w:rsidR="000A003B" w:rsidRPr="000A003B" w:rsidSect="000A003B">
          <w:pgSz w:w="16838" w:h="11906" w:orient="landscape"/>
          <w:pgMar w:top="993" w:right="719" w:bottom="720" w:left="899" w:header="709" w:footer="709" w:gutter="0"/>
          <w:cols w:space="708"/>
          <w:docGrid w:linePitch="360"/>
        </w:sectPr>
      </w:pPr>
    </w:p>
    <w:p w:rsidR="000A003B" w:rsidRDefault="000A003B" w:rsidP="0014158F">
      <w:pPr>
        <w:pStyle w:val="af4"/>
        <w:spacing w:line="100" w:lineRule="atLeast"/>
        <w:jc w:val="both"/>
        <w:rPr>
          <w:sz w:val="24"/>
          <w:szCs w:val="24"/>
        </w:rPr>
      </w:pPr>
    </w:p>
    <w:p w:rsidR="000A003B" w:rsidRPr="000A003B" w:rsidRDefault="000A003B" w:rsidP="000A003B">
      <w:pPr>
        <w:rPr>
          <w:lang w:eastAsia="ar-SA"/>
        </w:rPr>
      </w:pPr>
    </w:p>
    <w:p w:rsidR="000A003B" w:rsidRPr="000A003B" w:rsidRDefault="000A003B" w:rsidP="000A003B">
      <w:pPr>
        <w:rPr>
          <w:lang w:eastAsia="ar-SA"/>
        </w:rPr>
      </w:pPr>
    </w:p>
    <w:p w:rsidR="00E722AC" w:rsidRPr="00E722AC" w:rsidRDefault="00E722AC" w:rsidP="000A003B">
      <w:pPr>
        <w:jc w:val="center"/>
      </w:pPr>
      <w:r w:rsidRPr="00E722AC">
        <w:rPr>
          <w:noProof/>
        </w:rPr>
        <w:drawing>
          <wp:inline distT="0" distB="0" distL="0" distR="0">
            <wp:extent cx="760095" cy="902335"/>
            <wp:effectExtent l="19050" t="0" r="1905"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60095" cy="902335"/>
                    </a:xfrm>
                    <a:prstGeom prst="rect">
                      <a:avLst/>
                    </a:prstGeom>
                    <a:solidFill>
                      <a:srgbClr val="FFFFFF"/>
                    </a:solidFill>
                    <a:ln w="9525">
                      <a:noFill/>
                      <a:miter lim="800000"/>
                      <a:headEnd/>
                      <a:tailEnd/>
                    </a:ln>
                  </pic:spPr>
                </pic:pic>
              </a:graphicData>
            </a:graphic>
          </wp:inline>
        </w:drawing>
      </w:r>
    </w:p>
    <w:p w:rsidR="00E722AC" w:rsidRPr="00E722AC" w:rsidRDefault="00E722AC" w:rsidP="00E722AC">
      <w:pPr>
        <w:jc w:val="center"/>
      </w:pPr>
    </w:p>
    <w:p w:rsidR="00E722AC" w:rsidRPr="00E722AC" w:rsidRDefault="00E722AC" w:rsidP="00E722AC">
      <w:pPr>
        <w:pStyle w:val="1"/>
        <w:jc w:val="center"/>
        <w:rPr>
          <w:sz w:val="20"/>
          <w:szCs w:val="20"/>
        </w:rPr>
      </w:pPr>
      <w:r w:rsidRPr="00E722AC">
        <w:rPr>
          <w:sz w:val="20"/>
          <w:szCs w:val="20"/>
        </w:rPr>
        <w:t>ПОСТАНОВЛЕНИЕ</w:t>
      </w:r>
    </w:p>
    <w:p w:rsidR="00E722AC" w:rsidRPr="00E722AC" w:rsidRDefault="00E722AC" w:rsidP="00E722AC">
      <w:pPr>
        <w:jc w:val="center"/>
      </w:pPr>
    </w:p>
    <w:p w:rsidR="00E722AC" w:rsidRDefault="00E722AC" w:rsidP="00E722AC">
      <w:pPr>
        <w:jc w:val="center"/>
      </w:pPr>
      <w:r w:rsidRPr="00E722AC">
        <w:t xml:space="preserve">АДМИНИСТРАЦИЯ    ОСТРОВСКОГО МУНИЦИПАЛЬНОГО </w:t>
      </w:r>
      <w:r>
        <w:t xml:space="preserve"> РАЙОНА</w:t>
      </w:r>
    </w:p>
    <w:p w:rsidR="00E722AC" w:rsidRPr="00E722AC" w:rsidRDefault="00E722AC" w:rsidP="00E722AC">
      <w:pPr>
        <w:jc w:val="center"/>
      </w:pPr>
      <w:r>
        <w:t xml:space="preserve"> </w:t>
      </w:r>
      <w:r w:rsidRPr="00E722AC">
        <w:t>КОСТРОМСКОЙ ОБЛАСТИ</w:t>
      </w:r>
    </w:p>
    <w:p w:rsidR="00E722AC" w:rsidRPr="00E722AC" w:rsidRDefault="00E722AC" w:rsidP="00E722AC"/>
    <w:p w:rsidR="00E722AC" w:rsidRPr="00E722AC" w:rsidRDefault="00E722AC" w:rsidP="00E722AC">
      <w:r w:rsidRPr="00E722AC">
        <w:t xml:space="preserve">от «29 » декабря  2017г.          №  671                                                   п. </w:t>
      </w:r>
      <w:proofErr w:type="gramStart"/>
      <w:r w:rsidRPr="00E722AC">
        <w:t>Островское</w:t>
      </w:r>
      <w:proofErr w:type="gramEnd"/>
    </w:p>
    <w:p w:rsidR="00E722AC" w:rsidRPr="00E722AC" w:rsidRDefault="00E722AC" w:rsidP="00E722AC">
      <w:pPr>
        <w:pStyle w:val="1"/>
        <w:jc w:val="center"/>
        <w:rPr>
          <w:b/>
          <w:sz w:val="20"/>
          <w:szCs w:val="20"/>
        </w:rPr>
      </w:pPr>
    </w:p>
    <w:p w:rsidR="00E722AC" w:rsidRPr="00E722AC" w:rsidRDefault="00E722AC" w:rsidP="00E722AC"/>
    <w:p w:rsidR="00E722AC" w:rsidRPr="00E722AC" w:rsidRDefault="00E722AC" w:rsidP="00E722AC">
      <w:r w:rsidRPr="00E722AC">
        <w:t>О внесении изменений в постановление</w:t>
      </w:r>
    </w:p>
    <w:p w:rsidR="00E722AC" w:rsidRPr="00E722AC" w:rsidRDefault="00E722AC" w:rsidP="00E722AC">
      <w:r w:rsidRPr="00E722AC">
        <w:t>администрации Островского муниципального района</w:t>
      </w:r>
    </w:p>
    <w:p w:rsidR="00E722AC" w:rsidRPr="00E722AC" w:rsidRDefault="00E722AC" w:rsidP="00E722AC">
      <w:r w:rsidRPr="00E722AC">
        <w:t xml:space="preserve">от 23 октября </w:t>
      </w:r>
      <w:smartTag w:uri="urn:schemas-microsoft-com:office:smarttags" w:element="metricconverter">
        <w:smartTagPr>
          <w:attr w:name="ProductID" w:val="2014 г"/>
        </w:smartTagPr>
        <w:r w:rsidRPr="00E722AC">
          <w:t>2014 г</w:t>
        </w:r>
      </w:smartTag>
      <w:r w:rsidRPr="00E722AC">
        <w:t>. № 774</w:t>
      </w:r>
    </w:p>
    <w:p w:rsidR="00E722AC" w:rsidRPr="00E722AC" w:rsidRDefault="00E722AC" w:rsidP="00E722AC">
      <w:r w:rsidRPr="00E722AC">
        <w:t xml:space="preserve">«Об утверждении муниципальной программы </w:t>
      </w:r>
    </w:p>
    <w:p w:rsidR="00E722AC" w:rsidRPr="00E722AC" w:rsidRDefault="00E722AC" w:rsidP="00E722AC">
      <w:r w:rsidRPr="00E722AC">
        <w:t>«Доступная среда» Островского муниципального района</w:t>
      </w:r>
    </w:p>
    <w:p w:rsidR="00E722AC" w:rsidRPr="00E722AC" w:rsidRDefault="00E722AC" w:rsidP="00E722AC">
      <w:r w:rsidRPr="00E722AC">
        <w:t>на 2015-2017 годы»</w:t>
      </w:r>
    </w:p>
    <w:p w:rsidR="00E722AC" w:rsidRPr="00E722AC" w:rsidRDefault="00E722AC" w:rsidP="00E722AC">
      <w:r w:rsidRPr="00E722AC">
        <w:t xml:space="preserve"> </w:t>
      </w:r>
    </w:p>
    <w:p w:rsidR="00E722AC" w:rsidRPr="00E722AC" w:rsidRDefault="00E722AC" w:rsidP="00E722AC">
      <w:pPr>
        <w:ind w:firstLine="708"/>
        <w:jc w:val="both"/>
      </w:pPr>
      <w:r w:rsidRPr="00E722AC">
        <w:tab/>
        <w:t>В соответствии с Бюджетным Кодексом Российской Федерации, постановлением администрации Островского муниципального района от 07 ноября 2016 года № 326  «Об утверждении Порядка разработки, формирования, реализации и оценки эффективности муниципальных программ Островского муниципального района», постановлением администрации Островского муниципального района от 11.11.2016года № 330 «Об утверждении перечня муниципальных программ Островского муниципального района Костромской области»,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E722AC" w:rsidRPr="00E722AC" w:rsidRDefault="00E722AC" w:rsidP="00E722AC">
      <w:pPr>
        <w:tabs>
          <w:tab w:val="left" w:pos="0"/>
          <w:tab w:val="left" w:pos="993"/>
        </w:tabs>
        <w:suppressAutoHyphens/>
      </w:pPr>
      <w:r w:rsidRPr="00E722AC">
        <w:rPr>
          <w:color w:val="000000"/>
        </w:rPr>
        <w:t>1. Внести изменения в по</w:t>
      </w:r>
      <w:r w:rsidRPr="00E722AC">
        <w:t xml:space="preserve">становление администрации Островского муниципального района от 23 октября </w:t>
      </w:r>
      <w:smartTag w:uri="urn:schemas-microsoft-com:office:smarttags" w:element="metricconverter">
        <w:smartTagPr>
          <w:attr w:name="ProductID" w:val="2014 г"/>
        </w:smartTagPr>
        <w:r w:rsidRPr="00E722AC">
          <w:t>2014 г</w:t>
        </w:r>
      </w:smartTag>
      <w:r w:rsidRPr="00E722AC">
        <w:t xml:space="preserve">. № 774 «Об утверждении муниципальной программы «Доступная среда» Островского муниципального района   на 2015-2017 годы»  (далее – Постановление): </w:t>
      </w:r>
    </w:p>
    <w:p w:rsidR="00E722AC" w:rsidRPr="00E722AC" w:rsidRDefault="00E722AC" w:rsidP="00E722AC">
      <w:r w:rsidRPr="00E722AC">
        <w:t xml:space="preserve">1.1. Приложение к Постановлению изложить в новой редакции </w:t>
      </w:r>
      <w:proofErr w:type="gramStart"/>
      <w:r w:rsidRPr="00E722AC">
        <w:t>согласно приложения</w:t>
      </w:r>
      <w:proofErr w:type="gramEnd"/>
      <w:r w:rsidRPr="00E722AC">
        <w:t xml:space="preserve"> к настоящему постановлению.</w:t>
      </w:r>
    </w:p>
    <w:p w:rsidR="00E722AC" w:rsidRPr="00E722AC" w:rsidRDefault="00E722AC" w:rsidP="00E722AC">
      <w:pPr>
        <w:rPr>
          <w:color w:val="000000"/>
        </w:rPr>
      </w:pPr>
      <w:r w:rsidRPr="00E722AC">
        <w:t xml:space="preserve">2.  </w:t>
      </w:r>
      <w:proofErr w:type="gramStart"/>
      <w:r w:rsidRPr="00E722AC">
        <w:t>Контроль за</w:t>
      </w:r>
      <w:proofErr w:type="gramEnd"/>
      <w:r w:rsidRPr="00E722AC">
        <w:t xml:space="preserve"> </w:t>
      </w:r>
      <w:r w:rsidRPr="00E722AC">
        <w:rPr>
          <w:color w:val="000000"/>
        </w:rPr>
        <w:t>исполнением настоящего постановления возложить на заместителя главы администрации Островского муниципального района Карпычеву О.М.</w:t>
      </w:r>
    </w:p>
    <w:p w:rsidR="00E722AC" w:rsidRPr="00E722AC" w:rsidRDefault="00E722AC" w:rsidP="00E722AC">
      <w:pPr>
        <w:rPr>
          <w:color w:val="000000"/>
        </w:rPr>
      </w:pPr>
      <w:r w:rsidRPr="00E722AC">
        <w:rPr>
          <w:color w:val="000000"/>
        </w:rPr>
        <w:t xml:space="preserve"> 3. Признать утратившим силу:</w:t>
      </w:r>
    </w:p>
    <w:p w:rsidR="00E722AC" w:rsidRPr="00E722AC" w:rsidRDefault="00E722AC" w:rsidP="00E722AC">
      <w:r w:rsidRPr="00E722AC">
        <w:rPr>
          <w:color w:val="000000"/>
        </w:rPr>
        <w:t>- постановление администрации Островского муниципального района от 02.11.2015года № 425 «</w:t>
      </w:r>
      <w:r w:rsidRPr="00E722AC">
        <w:t xml:space="preserve">О внесении изменений в постановление администрации Островского муниципального района от 23 октября </w:t>
      </w:r>
      <w:smartTag w:uri="urn:schemas-microsoft-com:office:smarttags" w:element="metricconverter">
        <w:smartTagPr>
          <w:attr w:name="ProductID" w:val="2014 г"/>
        </w:smartTagPr>
        <w:r w:rsidRPr="00E722AC">
          <w:t>2014 г</w:t>
        </w:r>
      </w:smartTag>
      <w:r w:rsidRPr="00E722AC">
        <w:t>. № 774 «Об утверждении муниципальной программы  «Доступная среда» Островского муниципального района на 2015-2017 годы»;</w:t>
      </w:r>
    </w:p>
    <w:p w:rsidR="00E722AC" w:rsidRPr="00E722AC" w:rsidRDefault="00E722AC" w:rsidP="00E722AC">
      <w:r w:rsidRPr="00E722AC">
        <w:t>-</w:t>
      </w:r>
      <w:r w:rsidRPr="00E722AC">
        <w:rPr>
          <w:color w:val="000000"/>
        </w:rPr>
        <w:t xml:space="preserve"> постановление администрации Островского муниципального района от 25.05.2017года № 212 «</w:t>
      </w:r>
      <w:r w:rsidRPr="00E722AC">
        <w:t xml:space="preserve">О внесении изменений в постановление администрации Островского муниципального района от 23 октября </w:t>
      </w:r>
      <w:smartTag w:uri="urn:schemas-microsoft-com:office:smarttags" w:element="metricconverter">
        <w:smartTagPr>
          <w:attr w:name="ProductID" w:val="2014 г"/>
        </w:smartTagPr>
        <w:r w:rsidRPr="00E722AC">
          <w:t>2014 г</w:t>
        </w:r>
      </w:smartTag>
      <w:r w:rsidRPr="00E722AC">
        <w:t>. № 774 «Об утверждении муниципальной программы  «Доступная среда» Островского муниципального района на 2015-2017 годы».</w:t>
      </w:r>
    </w:p>
    <w:p w:rsidR="00E722AC" w:rsidRPr="00E722AC" w:rsidRDefault="00E722AC" w:rsidP="00E722AC"/>
    <w:p w:rsidR="00E722AC" w:rsidRPr="00E722AC" w:rsidRDefault="00E722AC" w:rsidP="00E722AC">
      <w:r w:rsidRPr="00E722AC">
        <w:t xml:space="preserve"> 4.  Настоящее постановление </w:t>
      </w:r>
    </w:p>
    <w:p w:rsidR="00E722AC" w:rsidRPr="00E722AC" w:rsidRDefault="00E722AC" w:rsidP="00E722AC">
      <w:pPr>
        <w:ind w:firstLine="540"/>
        <w:rPr>
          <w:color w:val="000000"/>
        </w:rPr>
      </w:pPr>
      <w:r w:rsidRPr="00E722AC">
        <w:rPr>
          <w:color w:val="000000"/>
        </w:rPr>
        <w:t>- разместить на официальном сайте Островского муниципального района в информационно-коммуникационной сети «Интернет»;</w:t>
      </w:r>
    </w:p>
    <w:p w:rsidR="00E722AC" w:rsidRPr="00E722AC" w:rsidRDefault="00E722AC" w:rsidP="00E722AC">
      <w:pPr>
        <w:ind w:firstLine="540"/>
        <w:rPr>
          <w:color w:val="000000"/>
        </w:rPr>
      </w:pPr>
      <w:r w:rsidRPr="00E722AC">
        <w:rPr>
          <w:color w:val="000000"/>
        </w:rPr>
        <w:t>- опубликовать в информационном бюллетене «Районные новости»</w:t>
      </w:r>
    </w:p>
    <w:p w:rsidR="00E722AC" w:rsidRPr="00E722AC" w:rsidRDefault="00E722AC" w:rsidP="00E722AC">
      <w:pPr>
        <w:rPr>
          <w:color w:val="000000"/>
        </w:rPr>
      </w:pPr>
      <w:r w:rsidRPr="00E722AC">
        <w:t>5.  Настоящее постановление вступает в силу с момента опубликования.</w:t>
      </w:r>
    </w:p>
    <w:p w:rsidR="00E722AC" w:rsidRPr="00E722AC" w:rsidRDefault="00E722AC" w:rsidP="00E722AC">
      <w:pPr>
        <w:ind w:firstLine="708"/>
        <w:rPr>
          <w:color w:val="000000"/>
        </w:rPr>
      </w:pPr>
    </w:p>
    <w:p w:rsidR="00E722AC" w:rsidRPr="00E722AC" w:rsidRDefault="00E722AC" w:rsidP="00E722AC">
      <w:pPr>
        <w:ind w:firstLine="708"/>
        <w:rPr>
          <w:color w:val="000000"/>
        </w:rPr>
      </w:pPr>
    </w:p>
    <w:p w:rsidR="00E722AC" w:rsidRPr="00E722AC" w:rsidRDefault="00E722AC" w:rsidP="00E722AC">
      <w:pPr>
        <w:ind w:firstLine="708"/>
        <w:jc w:val="both"/>
        <w:rPr>
          <w:color w:val="000000"/>
        </w:rPr>
      </w:pPr>
    </w:p>
    <w:p w:rsidR="00E722AC" w:rsidRPr="00E722AC" w:rsidRDefault="00E722AC" w:rsidP="00E722AC">
      <w:pPr>
        <w:rPr>
          <w:color w:val="000000"/>
        </w:rPr>
      </w:pPr>
      <w:r w:rsidRPr="00E722AC">
        <w:rPr>
          <w:color w:val="000000"/>
        </w:rPr>
        <w:t>Глава Островского муниципального района                                            Г.А.Полякова</w:t>
      </w:r>
    </w:p>
    <w:p w:rsidR="00E722AC" w:rsidRPr="00E722AC" w:rsidRDefault="00E722AC" w:rsidP="00E722AC">
      <w:pPr>
        <w:rPr>
          <w:color w:val="000000"/>
        </w:rPr>
      </w:pPr>
    </w:p>
    <w:p w:rsidR="00E722AC" w:rsidRPr="00E722AC" w:rsidRDefault="00E722AC" w:rsidP="00E722AC">
      <w:pPr>
        <w:tabs>
          <w:tab w:val="left" w:pos="9720"/>
        </w:tabs>
        <w:jc w:val="right"/>
      </w:pPr>
    </w:p>
    <w:p w:rsidR="00E722AC" w:rsidRPr="00E722AC" w:rsidRDefault="00E722AC" w:rsidP="00E722AC">
      <w:pPr>
        <w:tabs>
          <w:tab w:val="left" w:pos="9720"/>
        </w:tabs>
      </w:pPr>
    </w:p>
    <w:p w:rsidR="00E722AC" w:rsidRPr="00E722AC" w:rsidRDefault="00E722AC" w:rsidP="00E722AC">
      <w:pPr>
        <w:tabs>
          <w:tab w:val="left" w:pos="9720"/>
        </w:tabs>
        <w:jc w:val="right"/>
      </w:pPr>
    </w:p>
    <w:p w:rsidR="00E722AC" w:rsidRPr="00E722AC" w:rsidRDefault="00E722AC" w:rsidP="00E722AC">
      <w:pPr>
        <w:tabs>
          <w:tab w:val="left" w:pos="9720"/>
        </w:tabs>
        <w:jc w:val="right"/>
      </w:pPr>
    </w:p>
    <w:p w:rsidR="00E722AC" w:rsidRPr="00E722AC" w:rsidRDefault="00E722AC" w:rsidP="00E722AC">
      <w:pPr>
        <w:tabs>
          <w:tab w:val="left" w:pos="9720"/>
        </w:tabs>
        <w:jc w:val="right"/>
      </w:pPr>
      <w:r w:rsidRPr="00E722AC">
        <w:t>Приложение</w:t>
      </w:r>
    </w:p>
    <w:p w:rsidR="00E722AC" w:rsidRPr="00E722AC" w:rsidRDefault="00E722AC" w:rsidP="00E722AC">
      <w:pPr>
        <w:tabs>
          <w:tab w:val="left" w:pos="9720"/>
        </w:tabs>
        <w:jc w:val="right"/>
      </w:pPr>
      <w:r w:rsidRPr="00E722AC">
        <w:lastRenderedPageBreak/>
        <w:t xml:space="preserve">к постановлению администрации </w:t>
      </w:r>
    </w:p>
    <w:p w:rsidR="00E722AC" w:rsidRPr="00E722AC" w:rsidRDefault="00E722AC" w:rsidP="00E722AC">
      <w:pPr>
        <w:tabs>
          <w:tab w:val="left" w:pos="9720"/>
        </w:tabs>
        <w:jc w:val="right"/>
      </w:pPr>
      <w:r w:rsidRPr="00E722AC">
        <w:t xml:space="preserve">Островского муниципального района </w:t>
      </w:r>
    </w:p>
    <w:p w:rsidR="00E722AC" w:rsidRPr="00E722AC" w:rsidRDefault="00E722AC" w:rsidP="00E722AC">
      <w:pPr>
        <w:tabs>
          <w:tab w:val="left" w:pos="9720"/>
        </w:tabs>
        <w:jc w:val="right"/>
      </w:pPr>
      <w:r w:rsidRPr="00E722AC">
        <w:t>от «___» __________ № ____</w:t>
      </w:r>
    </w:p>
    <w:p w:rsidR="00E722AC" w:rsidRPr="00E722AC" w:rsidRDefault="00E722AC" w:rsidP="00E722AC">
      <w:pPr>
        <w:tabs>
          <w:tab w:val="left" w:pos="9720"/>
        </w:tabs>
        <w:jc w:val="center"/>
        <w:rPr>
          <w:b/>
        </w:rPr>
      </w:pPr>
    </w:p>
    <w:p w:rsidR="00E722AC" w:rsidRPr="00E722AC" w:rsidRDefault="00E722AC" w:rsidP="00E722AC">
      <w:pPr>
        <w:tabs>
          <w:tab w:val="left" w:pos="9720"/>
        </w:tabs>
        <w:jc w:val="center"/>
        <w:rPr>
          <w:b/>
        </w:rPr>
      </w:pPr>
      <w:r w:rsidRPr="00E722AC">
        <w:rPr>
          <w:b/>
        </w:rPr>
        <w:t xml:space="preserve">ПАСПОРТ </w:t>
      </w:r>
    </w:p>
    <w:p w:rsidR="00E722AC" w:rsidRPr="00E722AC" w:rsidRDefault="00E722AC" w:rsidP="00E722AC">
      <w:pPr>
        <w:jc w:val="center"/>
        <w:rPr>
          <w:b/>
        </w:rPr>
      </w:pPr>
      <w:r w:rsidRPr="00E722AC">
        <w:rPr>
          <w:b/>
        </w:rPr>
        <w:t>МУНИЦИПАЛЬНОЙ ПРОГРАММЫ  «ДОСТУПНАЯ СРЕДА»</w:t>
      </w:r>
    </w:p>
    <w:p w:rsidR="00E722AC" w:rsidRPr="00E722AC" w:rsidRDefault="00E722AC" w:rsidP="00E722AC">
      <w:pPr>
        <w:jc w:val="center"/>
        <w:rPr>
          <w:b/>
        </w:rPr>
      </w:pPr>
      <w:r w:rsidRPr="00E722AC">
        <w:rPr>
          <w:b/>
        </w:rPr>
        <w:t xml:space="preserve"> ОСТРОВСКОГО МУНИЦИПАЛЬНОГО РАЙОНА</w:t>
      </w:r>
    </w:p>
    <w:p w:rsidR="00E722AC" w:rsidRPr="00E722AC" w:rsidRDefault="00E722AC" w:rsidP="00E722AC">
      <w:pPr>
        <w:jc w:val="center"/>
        <w:rPr>
          <w:b/>
        </w:rPr>
      </w:pPr>
      <w:r w:rsidRPr="00E722AC">
        <w:rPr>
          <w:b/>
        </w:rPr>
        <w:t xml:space="preserve"> НА 2015-2017 ГОДЫ»</w:t>
      </w:r>
    </w:p>
    <w:p w:rsidR="00E722AC" w:rsidRPr="00E722AC" w:rsidRDefault="00E722AC" w:rsidP="00E722AC">
      <w:pPr>
        <w:jc w:val="center"/>
        <w:rPr>
          <w:b/>
        </w:rPr>
      </w:pPr>
      <w:r w:rsidRPr="00E722AC">
        <w:rPr>
          <w:b/>
        </w:rPr>
        <w:t xml:space="preserve"> (в новой редакции)</w:t>
      </w:r>
    </w:p>
    <w:p w:rsidR="00E722AC" w:rsidRPr="00E722AC" w:rsidRDefault="00E722AC" w:rsidP="00E722AC">
      <w:pPr>
        <w:jc w:val="center"/>
        <w:rPr>
          <w:b/>
        </w:rPr>
      </w:pPr>
    </w:p>
    <w:tbl>
      <w:tblPr>
        <w:tblW w:w="9720" w:type="dxa"/>
        <w:tblCellSpacing w:w="5" w:type="nil"/>
        <w:tblInd w:w="75" w:type="dxa"/>
        <w:tblLayout w:type="fixed"/>
        <w:tblCellMar>
          <w:left w:w="75" w:type="dxa"/>
          <w:right w:w="75" w:type="dxa"/>
        </w:tblCellMar>
        <w:tblLook w:val="0000"/>
      </w:tblPr>
      <w:tblGrid>
        <w:gridCol w:w="2880"/>
        <w:gridCol w:w="6840"/>
      </w:tblGrid>
      <w:tr w:rsidR="00E722AC" w:rsidRPr="00E722AC" w:rsidTr="00E722AC">
        <w:trPr>
          <w:trHeight w:val="1122"/>
          <w:tblCellSpacing w:w="5" w:type="nil"/>
        </w:trPr>
        <w:tc>
          <w:tcPr>
            <w:tcW w:w="28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Ответственный исполнитель муниципальной программы   </w:t>
            </w:r>
          </w:p>
        </w:tc>
        <w:tc>
          <w:tcPr>
            <w:tcW w:w="684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Администрация Островского муниципального района</w:t>
            </w:r>
          </w:p>
        </w:tc>
      </w:tr>
      <w:tr w:rsidR="00E722AC" w:rsidRPr="00E722AC" w:rsidTr="00E722AC">
        <w:trPr>
          <w:tblCellSpacing w:w="5" w:type="nil"/>
        </w:trPr>
        <w:tc>
          <w:tcPr>
            <w:tcW w:w="28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Сроки реализации муниципальной программы  </w:t>
            </w:r>
          </w:p>
        </w:tc>
        <w:tc>
          <w:tcPr>
            <w:tcW w:w="684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2015 -2017 годы</w:t>
            </w:r>
          </w:p>
        </w:tc>
      </w:tr>
      <w:tr w:rsidR="00E722AC" w:rsidRPr="00E722AC" w:rsidTr="00E722AC">
        <w:trPr>
          <w:tblCellSpacing w:w="5" w:type="nil"/>
        </w:trPr>
        <w:tc>
          <w:tcPr>
            <w:tcW w:w="2880" w:type="dxa"/>
            <w:tcBorders>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Цели и задачи муниципальной программы                       </w:t>
            </w:r>
          </w:p>
          <w:p w:rsidR="00E722AC" w:rsidRPr="00E722AC" w:rsidRDefault="00E722AC" w:rsidP="00E722AC">
            <w:pPr>
              <w:pStyle w:val="ConsPlusCell"/>
              <w:rPr>
                <w:rFonts w:ascii="Times New Roman" w:hAnsi="Times New Roman" w:cs="Times New Roman"/>
              </w:rPr>
            </w:pPr>
          </w:p>
        </w:tc>
        <w:tc>
          <w:tcPr>
            <w:tcW w:w="6840" w:type="dxa"/>
            <w:tcBorders>
              <w:left w:val="single" w:sz="4" w:space="0" w:color="auto"/>
              <w:bottom w:val="single" w:sz="4" w:space="0" w:color="auto"/>
              <w:right w:val="single" w:sz="4" w:space="0" w:color="auto"/>
            </w:tcBorders>
          </w:tcPr>
          <w:p w:rsidR="00E722AC" w:rsidRPr="00E722AC" w:rsidRDefault="00E722AC" w:rsidP="00E722AC">
            <w:pPr>
              <w:snapToGrid w:val="0"/>
              <w:jc w:val="both"/>
            </w:pPr>
            <w:r w:rsidRPr="00E722AC">
              <w:t xml:space="preserve">Цель: обеспечение беспрепятственного доступа (далее – доступность) к приоритетным объектам и услугам в приоритетных сферах жизнедеятельности инвалидов и других </w:t>
            </w:r>
            <w:proofErr w:type="spellStart"/>
            <w:r w:rsidRPr="00E722AC">
              <w:t>маломобильных</w:t>
            </w:r>
            <w:proofErr w:type="spellEnd"/>
            <w:r w:rsidRPr="00E722AC">
              <w:t xml:space="preserve"> групп населения (далее – МГН) в Островском муниципальном районе.</w:t>
            </w:r>
          </w:p>
          <w:p w:rsidR="00E722AC" w:rsidRPr="00E722AC" w:rsidRDefault="00E722AC" w:rsidP="00E722AC">
            <w:pPr>
              <w:jc w:val="both"/>
            </w:pPr>
            <w:r w:rsidRPr="00E722AC">
              <w:t xml:space="preserve">Задачи: </w:t>
            </w:r>
          </w:p>
          <w:p w:rsidR="00E722AC" w:rsidRPr="00E722AC" w:rsidRDefault="00E722AC" w:rsidP="00E722AC">
            <w:pPr>
              <w:jc w:val="both"/>
            </w:pPr>
            <w:r w:rsidRPr="00E722AC">
              <w:t>1) повышение уровня доступности приоритетных объектов и услуг в приоритетных сферах жизнедеятельности инвалидов и других МГН в Островском муниципальном районе;</w:t>
            </w:r>
          </w:p>
          <w:p w:rsidR="00E722AC" w:rsidRPr="00E722AC" w:rsidRDefault="00E722AC" w:rsidP="00E722AC">
            <w:pPr>
              <w:jc w:val="both"/>
            </w:pPr>
            <w:r w:rsidRPr="00E722AC">
              <w:t>2) развитие системы реабилитации и социальной интеграции инвалидов</w:t>
            </w:r>
            <w:r w:rsidRPr="00E722AC">
              <w:rPr>
                <w:bCs/>
              </w:rPr>
              <w:t xml:space="preserve"> </w:t>
            </w:r>
            <w:proofErr w:type="spellStart"/>
            <w:r w:rsidRPr="00E722AC">
              <w:rPr>
                <w:bCs/>
              </w:rPr>
              <w:t>социокультурными</w:t>
            </w:r>
            <w:proofErr w:type="spellEnd"/>
            <w:r w:rsidRPr="00E722AC">
              <w:rPr>
                <w:bCs/>
              </w:rPr>
              <w:t xml:space="preserve"> методами и методами физической культуры и спорта;</w:t>
            </w:r>
          </w:p>
          <w:p w:rsidR="00E722AC" w:rsidRPr="00E722AC" w:rsidRDefault="00E722AC" w:rsidP="00E722AC">
            <w:pPr>
              <w:jc w:val="both"/>
            </w:pPr>
            <w:r w:rsidRPr="00E722AC">
              <w:t>3) информационно-методическое и кадровое обеспечение системы реабилитации и социальной интеграции инвалидов в Островском муниципальном районе</w:t>
            </w:r>
          </w:p>
        </w:tc>
      </w:tr>
      <w:tr w:rsidR="00E722AC" w:rsidRPr="00E722AC" w:rsidTr="00E722AC">
        <w:trPr>
          <w:tblCellSpacing w:w="5" w:type="nil"/>
        </w:trPr>
        <w:tc>
          <w:tcPr>
            <w:tcW w:w="2880" w:type="dxa"/>
            <w:tcBorders>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Перечень подпрограмм муниципальной программы</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(при их наличии) </w:t>
            </w:r>
          </w:p>
        </w:tc>
        <w:tc>
          <w:tcPr>
            <w:tcW w:w="6840" w:type="dxa"/>
            <w:tcBorders>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p>
        </w:tc>
      </w:tr>
      <w:tr w:rsidR="00E722AC" w:rsidRPr="00E722AC" w:rsidTr="00E722AC">
        <w:trPr>
          <w:tblCellSpacing w:w="5" w:type="nil"/>
        </w:trPr>
        <w:tc>
          <w:tcPr>
            <w:tcW w:w="2880" w:type="dxa"/>
            <w:tcBorders>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Перечень основных целевых показателей муниципальной программы</w:t>
            </w:r>
          </w:p>
          <w:p w:rsidR="00E722AC" w:rsidRPr="00E722AC" w:rsidRDefault="00E722AC" w:rsidP="00E722AC">
            <w:pPr>
              <w:pStyle w:val="ConsPlusCell"/>
              <w:rPr>
                <w:rFonts w:ascii="Times New Roman" w:hAnsi="Times New Roman" w:cs="Times New Roman"/>
              </w:rPr>
            </w:pPr>
          </w:p>
        </w:tc>
        <w:tc>
          <w:tcPr>
            <w:tcW w:w="6840" w:type="dxa"/>
            <w:tcBorders>
              <w:left w:val="single" w:sz="4" w:space="0" w:color="auto"/>
              <w:bottom w:val="single" w:sz="4" w:space="0" w:color="auto"/>
              <w:right w:val="single" w:sz="4" w:space="0" w:color="auto"/>
            </w:tcBorders>
          </w:tcPr>
          <w:p w:rsidR="00E722AC" w:rsidRPr="00E722AC" w:rsidRDefault="00E722AC" w:rsidP="00E722AC">
            <w:pPr>
              <w:jc w:val="both"/>
            </w:pPr>
            <w:r w:rsidRPr="00E722AC">
              <w:t>1) количество доступных для инвалидов и других МГН приоритетных объектов социальной инфраструктуры в Островском муниципальном районе;</w:t>
            </w:r>
          </w:p>
          <w:p w:rsidR="00E722AC" w:rsidRPr="00E722AC" w:rsidRDefault="00E722AC" w:rsidP="00E722AC">
            <w:pPr>
              <w:jc w:val="both"/>
            </w:pPr>
            <w:r w:rsidRPr="00E722AC">
              <w:t>2) количество инвалидов, получивших навыки пользования компьютером в учреждениях библиотечной системы;</w:t>
            </w:r>
          </w:p>
          <w:p w:rsidR="00E722AC" w:rsidRPr="00E722AC" w:rsidRDefault="00E722AC" w:rsidP="00E722AC">
            <w:pPr>
              <w:jc w:val="both"/>
            </w:pPr>
            <w:r w:rsidRPr="00E722AC">
              <w:t xml:space="preserve">3)  доля лиц с ограниченными возможностями здоровья и инвалидов, принявших участие в </w:t>
            </w:r>
            <w:proofErr w:type="spellStart"/>
            <w:r w:rsidRPr="00E722AC">
              <w:t>социокультурных</w:t>
            </w:r>
            <w:proofErr w:type="spellEnd"/>
            <w:r w:rsidRPr="00E722AC">
              <w:t xml:space="preserve"> и спортивных мероприятиях, от общего числа инвалидов, проживающих на территории Островского муниципального района;</w:t>
            </w:r>
          </w:p>
          <w:p w:rsidR="00E722AC" w:rsidRPr="00E722AC" w:rsidRDefault="00E722AC" w:rsidP="00E722AC">
            <w:pPr>
              <w:jc w:val="both"/>
            </w:pPr>
            <w:r w:rsidRPr="00E722AC">
              <w:t>4) доля семей с детьми-инвалидами, получивших адресную психолого-педагогическую помощь по вопросам обучения и воспитания детей с ограниченными возможностями здоровья, от общего количества семей с детьми-инвалидами в районе;</w:t>
            </w:r>
          </w:p>
          <w:p w:rsidR="00E722AC" w:rsidRPr="00E722AC" w:rsidRDefault="00E722AC" w:rsidP="00E722AC">
            <w:pPr>
              <w:jc w:val="both"/>
            </w:pPr>
            <w:r w:rsidRPr="00E722AC">
              <w:t>5) доля педагогических работников, прошедших обучение и повышение квалификации по вопросам реабилитации и социальной интеграции инвалидов, от общего числа педагогических работников в районе.</w:t>
            </w:r>
          </w:p>
          <w:p w:rsidR="00E722AC" w:rsidRPr="00E722AC" w:rsidRDefault="00E722AC" w:rsidP="00E722AC">
            <w:pPr>
              <w:jc w:val="both"/>
            </w:pPr>
          </w:p>
        </w:tc>
      </w:tr>
      <w:tr w:rsidR="00E722AC" w:rsidRPr="00E722AC" w:rsidTr="00E722AC">
        <w:trPr>
          <w:tblCellSpacing w:w="5" w:type="nil"/>
        </w:trPr>
        <w:tc>
          <w:tcPr>
            <w:tcW w:w="2880" w:type="dxa"/>
            <w:tcBorders>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Объемы финансирования муниципальной программы по годам реализации, тыс. рублей   </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 </w:t>
            </w:r>
          </w:p>
        </w:tc>
        <w:tc>
          <w:tcPr>
            <w:tcW w:w="6840" w:type="dxa"/>
            <w:tcBorders>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ВСЕГО: </w:t>
            </w:r>
            <w:r w:rsidRPr="00E722AC">
              <w:rPr>
                <w:rFonts w:ascii="Times New Roman" w:hAnsi="Times New Roman" w:cs="Times New Roman"/>
                <w:b/>
              </w:rPr>
              <w:t>2590313 рублей</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в том числе: 2015 год – 1468305 рублей;</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                      2016 год – 512000 рублей;</w:t>
            </w:r>
          </w:p>
          <w:p w:rsidR="00E722AC" w:rsidRPr="00E722AC" w:rsidRDefault="00E722AC" w:rsidP="00E722AC">
            <w:pPr>
              <w:pStyle w:val="ConsPlusCell"/>
              <w:rPr>
                <w:rFonts w:ascii="Times New Roman" w:hAnsi="Times New Roman" w:cs="Times New Roman"/>
                <w:i/>
              </w:rPr>
            </w:pPr>
            <w:r w:rsidRPr="00E722AC">
              <w:rPr>
                <w:rFonts w:ascii="Times New Roman" w:hAnsi="Times New Roman" w:cs="Times New Roman"/>
              </w:rPr>
              <w:t xml:space="preserve">                      2017 год – 610008 рублей</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из них:</w:t>
            </w:r>
          </w:p>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b/>
              </w:rPr>
              <w:t>федеральный бюджет: 1026800 рублей</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в том числе: 2015 год –235000 рублей;</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                      2016 год –350000 рублей;</w:t>
            </w:r>
          </w:p>
          <w:p w:rsidR="00E722AC" w:rsidRPr="00E722AC" w:rsidRDefault="00E722AC" w:rsidP="00E722AC">
            <w:pPr>
              <w:pStyle w:val="ConsPlusCell"/>
              <w:rPr>
                <w:rFonts w:ascii="Times New Roman" w:hAnsi="Times New Roman" w:cs="Times New Roman"/>
                <w:i/>
              </w:rPr>
            </w:pPr>
            <w:r w:rsidRPr="00E722AC">
              <w:rPr>
                <w:rFonts w:ascii="Times New Roman" w:hAnsi="Times New Roman" w:cs="Times New Roman"/>
              </w:rPr>
              <w:t xml:space="preserve">                      2017 год – 441800 рублей</w:t>
            </w:r>
          </w:p>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b/>
              </w:rPr>
              <w:t>областной бюджет: 28200 рублей</w:t>
            </w:r>
          </w:p>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rPr>
              <w:t xml:space="preserve">                      2017 год –28200 рублей</w:t>
            </w:r>
          </w:p>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b/>
              </w:rPr>
              <w:t>местный бюджет: 1531313 рублей</w:t>
            </w:r>
          </w:p>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rPr>
              <w:t>в том числе: 2015 год – 1231305 рублей;</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                      2016 год – 160000 рублей;</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                      2017 год – 140008 рублей</w:t>
            </w:r>
          </w:p>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b/>
              </w:rPr>
              <w:lastRenderedPageBreak/>
              <w:t>внебюджетные источники: 4000 рублей</w:t>
            </w:r>
          </w:p>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rPr>
              <w:t>в том числе: 2015 год – 2000 рублей;</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 xml:space="preserve">                      2016 год – 2000 рублей;</w:t>
            </w:r>
          </w:p>
          <w:p w:rsidR="00E722AC" w:rsidRPr="00E722AC" w:rsidRDefault="00E722AC" w:rsidP="00E722AC">
            <w:pPr>
              <w:pStyle w:val="ConsPlusCell"/>
              <w:rPr>
                <w:rFonts w:ascii="Times New Roman" w:hAnsi="Times New Roman" w:cs="Times New Roman"/>
                <w:highlight w:val="cyan"/>
              </w:rPr>
            </w:pPr>
            <w:r w:rsidRPr="00E722AC">
              <w:rPr>
                <w:rFonts w:ascii="Times New Roman" w:hAnsi="Times New Roman" w:cs="Times New Roman"/>
              </w:rPr>
              <w:t xml:space="preserve">                      2017 год – 0 рублей</w:t>
            </w:r>
          </w:p>
        </w:tc>
      </w:tr>
      <w:tr w:rsidR="00E722AC" w:rsidRPr="00E722AC" w:rsidTr="00E722AC">
        <w:trPr>
          <w:tblCellSpacing w:w="5" w:type="nil"/>
        </w:trPr>
        <w:tc>
          <w:tcPr>
            <w:tcW w:w="28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lastRenderedPageBreak/>
              <w:t>Адрес размещения муниципальной программы в сети Интернет</w:t>
            </w:r>
          </w:p>
        </w:tc>
        <w:tc>
          <w:tcPr>
            <w:tcW w:w="684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lang w:val="en-US"/>
              </w:rPr>
            </w:pPr>
            <w:r w:rsidRPr="00E722AC">
              <w:rPr>
                <w:rFonts w:ascii="Times New Roman" w:hAnsi="Times New Roman" w:cs="Times New Roman"/>
                <w:lang w:val="en-US"/>
              </w:rPr>
              <w:t>www.ostrovskoe.ru</w:t>
            </w:r>
          </w:p>
        </w:tc>
      </w:tr>
    </w:tbl>
    <w:p w:rsidR="00E722AC" w:rsidRPr="00E722AC" w:rsidRDefault="00E722AC" w:rsidP="00E722AC">
      <w:pPr>
        <w:spacing w:line="360" w:lineRule="auto"/>
        <w:jc w:val="center"/>
        <w:rPr>
          <w:b/>
        </w:rPr>
      </w:pPr>
    </w:p>
    <w:p w:rsidR="00E722AC" w:rsidRPr="00E722AC" w:rsidRDefault="00E722AC" w:rsidP="006D0A43">
      <w:pPr>
        <w:widowControl/>
        <w:numPr>
          <w:ilvl w:val="0"/>
          <w:numId w:val="9"/>
        </w:numPr>
        <w:tabs>
          <w:tab w:val="clear" w:pos="780"/>
        </w:tabs>
        <w:autoSpaceDE/>
        <w:autoSpaceDN/>
        <w:adjustRightInd/>
        <w:ind w:left="0" w:firstLine="0"/>
        <w:jc w:val="center"/>
        <w:rPr>
          <w:b/>
        </w:rPr>
      </w:pPr>
      <w:r w:rsidRPr="00E722AC">
        <w:rPr>
          <w:b/>
        </w:rPr>
        <w:t>ХАКТЕРИСТИКА И АНАЛИЗ</w:t>
      </w:r>
    </w:p>
    <w:p w:rsidR="00E722AC" w:rsidRPr="00E722AC" w:rsidRDefault="00E722AC" w:rsidP="00E722AC">
      <w:pPr>
        <w:jc w:val="center"/>
        <w:rPr>
          <w:b/>
        </w:rPr>
      </w:pPr>
      <w:r w:rsidRPr="00E722AC">
        <w:rPr>
          <w:b/>
        </w:rPr>
        <w:t>ТЕКУЩЕГО СОСТОЯНИЯ СФЕРЫ СОЦИАЛЬНО-ЭКОНОМИЧЕСКОГО РАЗВИТИЯ ОСТРОВСКОГО МУНИЦИПАЛЬНОГО РАЙОНА</w:t>
      </w:r>
    </w:p>
    <w:p w:rsidR="00E722AC" w:rsidRPr="00E722AC" w:rsidRDefault="00E722AC" w:rsidP="00E722AC">
      <w:pPr>
        <w:jc w:val="center"/>
        <w:rPr>
          <w:b/>
        </w:rPr>
      </w:pPr>
    </w:p>
    <w:p w:rsidR="00E722AC" w:rsidRPr="00E722AC" w:rsidRDefault="00E722AC" w:rsidP="00E722AC">
      <w:pPr>
        <w:shd w:val="clear" w:color="auto" w:fill="FFFFFF"/>
        <w:ind w:firstLine="552"/>
        <w:jc w:val="both"/>
        <w:rPr>
          <w:color w:val="000000"/>
          <w:spacing w:val="-5"/>
        </w:rPr>
      </w:pPr>
      <w:r w:rsidRPr="00E722AC">
        <w:rPr>
          <w:color w:val="000000"/>
          <w:spacing w:val="-1"/>
        </w:rPr>
        <w:t xml:space="preserve">Государственная социальная политика в отношении инвалидов направлена на обеспечение им </w:t>
      </w:r>
      <w:r w:rsidRPr="00E722AC">
        <w:rPr>
          <w:color w:val="000000"/>
          <w:spacing w:val="-4"/>
        </w:rPr>
        <w:t xml:space="preserve">равных с другими гражданами возможностей в реализации гражданских, экономических, политических и </w:t>
      </w:r>
      <w:r w:rsidRPr="00E722AC">
        <w:rPr>
          <w:color w:val="000000"/>
          <w:spacing w:val="-5"/>
        </w:rPr>
        <w:t>других прав и свобод, предусмотренных Конституцией Российской Федерации.</w:t>
      </w:r>
    </w:p>
    <w:p w:rsidR="00E722AC" w:rsidRPr="00E722AC" w:rsidRDefault="00E722AC" w:rsidP="00E722AC">
      <w:pPr>
        <w:suppressAutoHyphens/>
        <w:ind w:firstLine="540"/>
        <w:jc w:val="both"/>
      </w:pPr>
      <w:r w:rsidRPr="00E722AC">
        <w:t>В Конвенц</w:t>
      </w:r>
      <w:proofErr w:type="gramStart"/>
      <w:r w:rsidRPr="00E722AC">
        <w:t>ии ОО</w:t>
      </w:r>
      <w:proofErr w:type="gramEnd"/>
      <w:r w:rsidRPr="00E722AC">
        <w:t xml:space="preserve">Н отражена необходимость принятия надлежащих мер для обеспечения инвалидам доступа наравне с другими гражданами к физическому окружению, к транспорту, к информации и связи, включая информационно-коммуникационные технологии и системы, а также к другим объектам и услугам, открытым или предоставляемым для населения. </w:t>
      </w:r>
    </w:p>
    <w:p w:rsidR="00E722AC" w:rsidRPr="00E722AC" w:rsidRDefault="00E722AC" w:rsidP="00E722AC">
      <w:pPr>
        <w:ind w:firstLine="540"/>
        <w:jc w:val="both"/>
      </w:pPr>
      <w:r w:rsidRPr="00E722AC">
        <w:t xml:space="preserve">Федеральным </w:t>
      </w:r>
      <w:hyperlink r:id="rId15" w:history="1">
        <w:r w:rsidRPr="00E722AC">
          <w:t>законом</w:t>
        </w:r>
      </w:hyperlink>
      <w:r w:rsidRPr="00E722AC">
        <w:t xml:space="preserve"> от 24 ноября 1995 года № 181-ФЗ "О социальной защите инвалидов в Российской Федерации" определены требования к органам власти и организациям независимо от организационно-правовой формы по созданию условий инвалидам для беспрепятственного доступа к объектам инженерной, транспортной и социальной инфраструктур, информации, а также ответственность за уклонение от исполнения этих требований.</w:t>
      </w:r>
    </w:p>
    <w:p w:rsidR="00E722AC" w:rsidRPr="00E722AC" w:rsidRDefault="00E722AC" w:rsidP="00E722AC">
      <w:pPr>
        <w:ind w:firstLine="540"/>
        <w:jc w:val="both"/>
      </w:pPr>
      <w:r w:rsidRPr="00E722AC">
        <w:t>Вместе с тем формирование доступной среды для инвалидов, несмотря на существующую правовую основу, находится в Российской Федерации, в том числе и Костромской области, на недостаточном уровне.</w:t>
      </w:r>
    </w:p>
    <w:p w:rsidR="00E722AC" w:rsidRPr="00E722AC" w:rsidRDefault="00E722AC" w:rsidP="00E722AC">
      <w:pPr>
        <w:ind w:firstLine="703"/>
        <w:jc w:val="both"/>
        <w:rPr>
          <w:color w:val="000000"/>
        </w:rPr>
      </w:pPr>
      <w:r w:rsidRPr="00E722AC">
        <w:rPr>
          <w:color w:val="000000"/>
        </w:rPr>
        <w:t xml:space="preserve">На территории Островского муниципального района  Костромской области проживает 1272 инвалида, из них: детей-инвалидов - 36, инвалидов - колясочников – 35, из них 5  детей (данные на 01 октября </w:t>
      </w:r>
      <w:smartTag w:uri="urn:schemas-microsoft-com:office:smarttags" w:element="metricconverter">
        <w:smartTagPr>
          <w:attr w:name="ProductID" w:val="2013 г"/>
        </w:smartTagPr>
        <w:r w:rsidRPr="00E722AC">
          <w:rPr>
            <w:color w:val="000000"/>
          </w:rPr>
          <w:t>2014 г</w:t>
        </w:r>
      </w:smartTag>
      <w:r w:rsidRPr="00E722AC">
        <w:rPr>
          <w:color w:val="000000"/>
        </w:rPr>
        <w:t>.)</w:t>
      </w:r>
    </w:p>
    <w:p w:rsidR="00E722AC" w:rsidRPr="00E722AC" w:rsidRDefault="00E722AC" w:rsidP="00E722AC">
      <w:pPr>
        <w:jc w:val="both"/>
        <w:rPr>
          <w:color w:val="000000"/>
        </w:rPr>
      </w:pPr>
      <w:r w:rsidRPr="00E722AC">
        <w:rPr>
          <w:color w:val="000000"/>
        </w:rPr>
        <w:t xml:space="preserve"> </w:t>
      </w:r>
      <w:r w:rsidRPr="00E722AC">
        <w:rPr>
          <w:color w:val="000000"/>
        </w:rPr>
        <w:tab/>
        <w:t xml:space="preserve">За последние годы реализация мероприятий, направленных на обеспечение равных прав и равных возможностей людей с ограничением здоровья, стала более последовательной и комплексной. Этому во многом способствовала совместная работа всех заинтересованных ведомств и Островской районной организации КОООО «Всероссийское общество инвалидов».   </w:t>
      </w:r>
    </w:p>
    <w:p w:rsidR="00E722AC" w:rsidRPr="00E722AC" w:rsidRDefault="00E722AC" w:rsidP="00E722AC">
      <w:pPr>
        <w:jc w:val="both"/>
        <w:rPr>
          <w:color w:val="000000"/>
        </w:rPr>
      </w:pPr>
      <w:r w:rsidRPr="00E722AC">
        <w:rPr>
          <w:color w:val="000000"/>
        </w:rPr>
        <w:t xml:space="preserve">      </w:t>
      </w:r>
      <w:r w:rsidRPr="00E722AC">
        <w:rPr>
          <w:color w:val="000000"/>
        </w:rPr>
        <w:tab/>
        <w:t xml:space="preserve">Обеспечение межведомственного взаимодействия позволило решить ряд вопросов в сфере создания </w:t>
      </w:r>
      <w:proofErr w:type="spellStart"/>
      <w:r w:rsidRPr="00E722AC">
        <w:rPr>
          <w:color w:val="000000"/>
        </w:rPr>
        <w:t>безбарьерной</w:t>
      </w:r>
      <w:proofErr w:type="spellEnd"/>
      <w:r w:rsidRPr="00E722AC">
        <w:rPr>
          <w:color w:val="000000"/>
        </w:rPr>
        <w:t xml:space="preserve"> среды жизнедеятельности для инвалидов:</w:t>
      </w:r>
    </w:p>
    <w:p w:rsidR="00E722AC" w:rsidRPr="00E722AC" w:rsidRDefault="00E722AC" w:rsidP="00E722AC">
      <w:pPr>
        <w:ind w:firstLine="708"/>
        <w:jc w:val="both"/>
        <w:rPr>
          <w:color w:val="000000"/>
        </w:rPr>
      </w:pPr>
      <w:r w:rsidRPr="00E722AC">
        <w:rPr>
          <w:color w:val="000000"/>
        </w:rPr>
        <w:t>1) Для создания полноценных условий для учебы и развития детей-инвалидов и детей с ограниченными возможностями здоровья в образовательных организациях:</w:t>
      </w:r>
    </w:p>
    <w:p w:rsidR="00E722AC" w:rsidRPr="00E722AC" w:rsidRDefault="00E722AC" w:rsidP="00E722AC">
      <w:pPr>
        <w:ind w:firstLine="708"/>
        <w:jc w:val="both"/>
        <w:rPr>
          <w:color w:val="000000"/>
        </w:rPr>
      </w:pPr>
      <w:r w:rsidRPr="00E722AC">
        <w:t xml:space="preserve"> </w:t>
      </w:r>
      <w:r w:rsidRPr="00E722AC">
        <w:rPr>
          <w:color w:val="000000"/>
        </w:rPr>
        <w:t>- оборудован стационарным пандусом и поручнями вход в здание МКОУ Островская средняя общеобразовательная школа;</w:t>
      </w:r>
    </w:p>
    <w:p w:rsidR="00E722AC" w:rsidRPr="00E722AC" w:rsidRDefault="00E722AC" w:rsidP="00E722AC">
      <w:pPr>
        <w:ind w:firstLine="708"/>
        <w:jc w:val="both"/>
        <w:rPr>
          <w:color w:val="000000"/>
        </w:rPr>
      </w:pPr>
      <w:r w:rsidRPr="00E722AC">
        <w:rPr>
          <w:color w:val="000000"/>
        </w:rPr>
        <w:t xml:space="preserve">- </w:t>
      </w:r>
      <w:r w:rsidRPr="00E722AC">
        <w:rPr>
          <w:lang w:eastAsia="ar-SA"/>
        </w:rPr>
        <w:t>в</w:t>
      </w:r>
      <w:r w:rsidRPr="00E722AC">
        <w:rPr>
          <w:color w:val="000000"/>
        </w:rPr>
        <w:t xml:space="preserve"> соответствии с соглашением между департаментом образования и науки Костромской области и администрацией Островского муниципального района МКОУ Островская СОШ определена опорной для дистанционного обучения детей-инвалидов,  дистанционно на базе Островской школы получают образование 4 детей: 3 - из Островского района, 1 - из </w:t>
      </w:r>
      <w:proofErr w:type="spellStart"/>
      <w:r w:rsidRPr="00E722AC">
        <w:rPr>
          <w:color w:val="000000"/>
        </w:rPr>
        <w:t>Кадыйского</w:t>
      </w:r>
      <w:proofErr w:type="spellEnd"/>
      <w:r w:rsidRPr="00E722AC">
        <w:rPr>
          <w:color w:val="000000"/>
        </w:rPr>
        <w:t xml:space="preserve">  района;</w:t>
      </w:r>
    </w:p>
    <w:p w:rsidR="00E722AC" w:rsidRPr="00E722AC" w:rsidRDefault="00E722AC" w:rsidP="00E722AC">
      <w:pPr>
        <w:suppressAutoHyphens/>
        <w:ind w:firstLine="708"/>
        <w:jc w:val="both"/>
        <w:rPr>
          <w:color w:val="000000"/>
        </w:rPr>
      </w:pPr>
      <w:r w:rsidRPr="00E722AC">
        <w:rPr>
          <w:color w:val="000000"/>
        </w:rPr>
        <w:t xml:space="preserve">- </w:t>
      </w:r>
      <w:r w:rsidRPr="00E722AC">
        <w:t>сформирована нормативная база, позволяющая получать детям-инвалидам</w:t>
      </w:r>
      <w:r w:rsidRPr="00E722AC">
        <w:rPr>
          <w:i/>
        </w:rPr>
        <w:t xml:space="preserve"> </w:t>
      </w:r>
      <w:r w:rsidRPr="00E722AC">
        <w:t xml:space="preserve"> </w:t>
      </w:r>
      <w:proofErr w:type="gramStart"/>
      <w:r w:rsidRPr="00E722AC">
        <w:t>образование</w:t>
      </w:r>
      <w:proofErr w:type="gramEnd"/>
      <w:r w:rsidRPr="00E722AC">
        <w:t xml:space="preserve"> как по очной форме, так и индивидуально на дому. </w:t>
      </w:r>
      <w:r w:rsidRPr="00E722AC">
        <w:rPr>
          <w:color w:val="000000"/>
        </w:rPr>
        <w:t>В образовательных организациях Островского района получают образовательные услуги 15 детей-инвалидов. Индивидуальное обучение организовано для 4 обучающихся;</w:t>
      </w:r>
    </w:p>
    <w:p w:rsidR="00E722AC" w:rsidRPr="00E722AC" w:rsidRDefault="00E722AC" w:rsidP="00E722AC">
      <w:pPr>
        <w:ind w:firstLine="708"/>
        <w:jc w:val="both"/>
        <w:rPr>
          <w:color w:val="000000"/>
        </w:rPr>
      </w:pPr>
      <w:r w:rsidRPr="00E722AC">
        <w:rPr>
          <w:color w:val="000000"/>
        </w:rPr>
        <w:t xml:space="preserve"> -  в школах района  удовлетворяются потребности родителей в обучении  детей с ограниченными возможностями здоровья. В 2014-2015 учебном году  в школах района обучаются 83 несовершеннолетних с ОВЗ, страдающих психическими заболеваниями, 5 из них на дому. Все средние школы работают по адаптированным образовательным программам для детей с задержкой психического развития и умственной отсталостью (55 человек с ЗПР, 26 - с умственной отсталостью). В Островской средней школе открыты специальные (коррекционные) классы  для детей с ОВЗ;</w:t>
      </w:r>
    </w:p>
    <w:p w:rsidR="00E722AC" w:rsidRPr="00E722AC" w:rsidRDefault="00E722AC" w:rsidP="00E722AC">
      <w:pPr>
        <w:ind w:firstLine="708"/>
        <w:jc w:val="both"/>
        <w:rPr>
          <w:color w:val="000000"/>
        </w:rPr>
      </w:pPr>
      <w:r w:rsidRPr="00E722AC">
        <w:rPr>
          <w:color w:val="000000"/>
        </w:rPr>
        <w:t xml:space="preserve">- 56 педагогов (43% от количества педагогов) Островского муниципального района прошли курсовую подготовку по инклюзивному обучению детей. В </w:t>
      </w:r>
      <w:smartTag w:uri="urn:schemas-microsoft-com:office:smarttags" w:element="metricconverter">
        <w:smartTagPr>
          <w:attr w:name="ProductID" w:val="2013 г"/>
        </w:smartTagPr>
        <w:r w:rsidRPr="00E722AC">
          <w:rPr>
            <w:color w:val="000000"/>
          </w:rPr>
          <w:t>2013 г</w:t>
        </w:r>
      </w:smartTag>
      <w:r w:rsidRPr="00E722AC">
        <w:rPr>
          <w:color w:val="000000"/>
        </w:rPr>
        <w:t xml:space="preserve">  на базе МКОУ Островская СОШ проведен межрайонный семинар по теме: «Инклюзивное обучение в условиях общеобразовательной школы: опыт, проблемы, перспективы»;</w:t>
      </w:r>
    </w:p>
    <w:p w:rsidR="00E722AC" w:rsidRPr="00E722AC" w:rsidRDefault="00E722AC" w:rsidP="00E722AC">
      <w:pPr>
        <w:ind w:firstLine="708"/>
        <w:jc w:val="both"/>
        <w:rPr>
          <w:color w:val="000000"/>
        </w:rPr>
      </w:pPr>
      <w:r w:rsidRPr="00E722AC">
        <w:rPr>
          <w:color w:val="000000"/>
        </w:rPr>
        <w:t>-  4 ребенка – инвалида посещают дошкольные образовательные организации.  Для этих детей разработаны индивидуальные образовательные маршруты. МКДОУ детский сад  «Калинка» п</w:t>
      </w:r>
      <w:proofErr w:type="gramStart"/>
      <w:r w:rsidRPr="00E722AC">
        <w:rPr>
          <w:color w:val="000000"/>
        </w:rPr>
        <w:t>.О</w:t>
      </w:r>
      <w:proofErr w:type="gramEnd"/>
      <w:r w:rsidRPr="00E722AC">
        <w:rPr>
          <w:color w:val="000000"/>
        </w:rPr>
        <w:t xml:space="preserve">стровское посещает ребенок с диагнозом ДЦП. Ему предоставлены услуги ассистента, в штатное расписание дошкольного учреждения введена дополнительная ставка помощника воспитателя. </w:t>
      </w:r>
    </w:p>
    <w:p w:rsidR="00E722AC" w:rsidRPr="00E722AC" w:rsidRDefault="00E722AC" w:rsidP="00E722AC">
      <w:pPr>
        <w:ind w:firstLine="708"/>
        <w:jc w:val="both"/>
        <w:rPr>
          <w:color w:val="000000"/>
        </w:rPr>
      </w:pPr>
      <w:proofErr w:type="gramStart"/>
      <w:r w:rsidRPr="00E722AC">
        <w:rPr>
          <w:color w:val="000000"/>
        </w:rPr>
        <w:t xml:space="preserve">- в рамках Соглашения между </w:t>
      </w:r>
      <w:r w:rsidRPr="00E722AC">
        <w:rPr>
          <w:bCs/>
        </w:rPr>
        <w:t xml:space="preserve">департаментом социальной защиты населения, опеки и попечительства Костромской области и администрацией Островского муниципального района от 03.09.2014 г. о предоставлении субсидий из областного бюджета бюджету Островского муниципального района на </w:t>
      </w:r>
      <w:proofErr w:type="spellStart"/>
      <w:r w:rsidRPr="00E722AC">
        <w:rPr>
          <w:bCs/>
        </w:rPr>
        <w:t>софинансирование</w:t>
      </w:r>
      <w:proofErr w:type="spellEnd"/>
      <w:r w:rsidRPr="00E722AC">
        <w:rPr>
          <w:bCs/>
        </w:rPr>
        <w:t xml:space="preserve"> расходов на мероприятия государственной программы Российской Федерации «Доступная среда» на 2011-2015 годы в </w:t>
      </w:r>
      <w:r w:rsidRPr="00E722AC">
        <w:rPr>
          <w:bCs/>
        </w:rPr>
        <w:lastRenderedPageBreak/>
        <w:t xml:space="preserve">2014 году </w:t>
      </w:r>
      <w:r w:rsidRPr="00E722AC">
        <w:rPr>
          <w:color w:val="000000"/>
        </w:rPr>
        <w:t>для обеспечения доступности для инвалидов и МГН переоборудован один из входов в</w:t>
      </w:r>
      <w:proofErr w:type="gramEnd"/>
      <w:r w:rsidRPr="00E722AC">
        <w:rPr>
          <w:color w:val="000000"/>
        </w:rPr>
        <w:t xml:space="preserve"> МКДОУ детский сад «Калинка» п</w:t>
      </w:r>
      <w:proofErr w:type="gramStart"/>
      <w:r w:rsidRPr="00E722AC">
        <w:rPr>
          <w:color w:val="000000"/>
        </w:rPr>
        <w:t>.О</w:t>
      </w:r>
      <w:proofErr w:type="gramEnd"/>
      <w:r w:rsidRPr="00E722AC">
        <w:rPr>
          <w:color w:val="000000"/>
        </w:rPr>
        <w:t xml:space="preserve">стровское: установлен пандус, расширены дверные проемы, оборудованы поручнями пути движения внутри здания. На эти цели выделено 120 тысяч рублей из федерального бюджета и бюджета Островского муниципального района на условиях </w:t>
      </w:r>
      <w:proofErr w:type="spellStart"/>
      <w:r w:rsidRPr="00E722AC">
        <w:rPr>
          <w:color w:val="000000"/>
        </w:rPr>
        <w:t>софинансирования</w:t>
      </w:r>
      <w:proofErr w:type="spellEnd"/>
      <w:r w:rsidRPr="00E722AC">
        <w:rPr>
          <w:color w:val="000000"/>
        </w:rPr>
        <w:t xml:space="preserve"> 50/50%.</w:t>
      </w:r>
    </w:p>
    <w:p w:rsidR="00E722AC" w:rsidRPr="00E722AC" w:rsidRDefault="00E722AC" w:rsidP="00E722AC">
      <w:pPr>
        <w:ind w:firstLine="708"/>
        <w:jc w:val="both"/>
        <w:rPr>
          <w:color w:val="000000"/>
        </w:rPr>
      </w:pPr>
      <w:r w:rsidRPr="00E722AC">
        <w:rPr>
          <w:color w:val="000000"/>
        </w:rPr>
        <w:t>- в 2 дошкольных образовательных организациях п</w:t>
      </w:r>
      <w:proofErr w:type="gramStart"/>
      <w:r w:rsidRPr="00E722AC">
        <w:rPr>
          <w:color w:val="000000"/>
        </w:rPr>
        <w:t>.О</w:t>
      </w:r>
      <w:proofErr w:type="gramEnd"/>
      <w:r w:rsidRPr="00E722AC">
        <w:rPr>
          <w:color w:val="000000"/>
        </w:rPr>
        <w:t>стровское: детских садах  «Рябинка» и «Теремок», введены дополнительно ставки психолога и логопеда. На базе детского сада «Теремок» открыт консультационный пункт для детей,  не посещающих дошкольные образовательные учреждения. Этот пункт посещают 3 ребенка с ограниченными возможностями здоровья из других образовательных учреждений района.</w:t>
      </w:r>
    </w:p>
    <w:p w:rsidR="00E722AC" w:rsidRPr="00E722AC" w:rsidRDefault="00E722AC" w:rsidP="00E722AC">
      <w:pPr>
        <w:ind w:firstLine="708"/>
        <w:jc w:val="both"/>
        <w:rPr>
          <w:color w:val="000000"/>
        </w:rPr>
      </w:pPr>
      <w:r w:rsidRPr="00E722AC">
        <w:rPr>
          <w:color w:val="000000"/>
        </w:rPr>
        <w:t xml:space="preserve">- индивидуальное сопровождение 2 детей - инвалидов с глубокой умственной отсталостью осуществляется специалистами МКОУ ДОД «Детско-юношеский центр «Импульс», разработаны </w:t>
      </w:r>
      <w:proofErr w:type="spellStart"/>
      <w:r w:rsidRPr="00E722AC">
        <w:rPr>
          <w:color w:val="000000"/>
        </w:rPr>
        <w:t>коррекционно</w:t>
      </w:r>
      <w:proofErr w:type="spellEnd"/>
      <w:r w:rsidRPr="00E722AC">
        <w:rPr>
          <w:color w:val="000000"/>
        </w:rPr>
        <w:t xml:space="preserve"> - развивающие программы для данной категории детей. На базе ДЮЦ «Импульс» организовано</w:t>
      </w:r>
      <w:r w:rsidRPr="00E722AC">
        <w:t xml:space="preserve"> психолого-педагогическое сопровождение семей, имеющих детей-инвалидов, 18 семей (34% от семей с детьми-инвалидами в районе) получили помощь по вопросам обучения и воспитания детей с ограниченными возможностями здоровья.</w:t>
      </w:r>
    </w:p>
    <w:p w:rsidR="00E722AC" w:rsidRPr="00E722AC" w:rsidRDefault="00E722AC" w:rsidP="00E722AC">
      <w:pPr>
        <w:suppressAutoHyphens/>
        <w:ind w:firstLine="708"/>
        <w:jc w:val="both"/>
      </w:pPr>
      <w:r w:rsidRPr="00E722AC">
        <w:t>Вместе с тем, имеющиеся материально-технические и кадровые ресурсы не обеспечивают в полной мере необходимые условия для беспрепятственного доступа инвалидов к объектам образования. К 2017 году необходимо:</w:t>
      </w:r>
    </w:p>
    <w:p w:rsidR="00E722AC" w:rsidRPr="00E722AC" w:rsidRDefault="00E722AC" w:rsidP="00E722AC">
      <w:pPr>
        <w:suppressAutoHyphens/>
        <w:ind w:firstLine="708"/>
        <w:jc w:val="both"/>
      </w:pPr>
      <w:r w:rsidRPr="00E722AC">
        <w:t xml:space="preserve">- обеспечить доступность базовых образовательных учреждений: МКОУ Островская СОШ и МКОУ </w:t>
      </w:r>
      <w:proofErr w:type="spellStart"/>
      <w:r w:rsidRPr="00E722AC">
        <w:t>Адищевская</w:t>
      </w:r>
      <w:proofErr w:type="spellEnd"/>
      <w:r w:rsidRPr="00E722AC">
        <w:t xml:space="preserve"> СОШ;</w:t>
      </w:r>
    </w:p>
    <w:p w:rsidR="00E722AC" w:rsidRPr="00E722AC" w:rsidRDefault="00E722AC" w:rsidP="00E722AC">
      <w:pPr>
        <w:suppressAutoHyphens/>
        <w:ind w:firstLine="708"/>
        <w:jc w:val="both"/>
      </w:pPr>
      <w:r w:rsidRPr="00E722AC">
        <w:t xml:space="preserve">- обеспечить психолого-педагогическое сопровождение семей по вопросам обучения и воспитания детей с ограниченными возможностями здоровья. </w:t>
      </w:r>
    </w:p>
    <w:p w:rsidR="00E722AC" w:rsidRPr="00E722AC" w:rsidRDefault="00E722AC" w:rsidP="00E722AC">
      <w:pPr>
        <w:ind w:firstLine="708"/>
        <w:jc w:val="both"/>
        <w:rPr>
          <w:color w:val="000000"/>
        </w:rPr>
      </w:pPr>
      <w:r w:rsidRPr="00E722AC">
        <w:rPr>
          <w:color w:val="000000"/>
        </w:rPr>
        <w:t xml:space="preserve">2) </w:t>
      </w:r>
      <w:r w:rsidRPr="00E722AC">
        <w:t xml:space="preserve">Реабилитация инвалидов путем создания условий для развития их творческих способностей, посещения культурно - </w:t>
      </w:r>
      <w:proofErr w:type="spellStart"/>
      <w:r w:rsidRPr="00E722AC">
        <w:t>досуговых</w:t>
      </w:r>
      <w:proofErr w:type="spellEnd"/>
      <w:r w:rsidRPr="00E722AC">
        <w:t xml:space="preserve"> учреждений, организации мероприятий для инвалидов, обеспечение доступности информации осуществляется учреждениями культуры. В Островском муниципальном районе в 18 муниципальных учреждениях культуры организованы </w:t>
      </w:r>
      <w:r w:rsidRPr="00E722AC">
        <w:rPr>
          <w:color w:val="000000"/>
        </w:rPr>
        <w:t>клубы по интересам для людей с ограниченными возможностями здоровья. Для детей-инвалидов организована деятельность клуба общения «Солнечный зайчик» при МКОУ ДОД «Детско-юношеский центр «Импульс».</w:t>
      </w:r>
    </w:p>
    <w:p w:rsidR="00E722AC" w:rsidRPr="00E722AC" w:rsidRDefault="00E722AC" w:rsidP="00E722AC">
      <w:pPr>
        <w:ind w:firstLine="708"/>
        <w:jc w:val="both"/>
        <w:rPr>
          <w:color w:val="000000"/>
        </w:rPr>
      </w:pPr>
      <w:r w:rsidRPr="00E722AC">
        <w:t xml:space="preserve"> В районе </w:t>
      </w:r>
      <w:r w:rsidRPr="00E722AC">
        <w:rPr>
          <w:color w:val="000000"/>
        </w:rPr>
        <w:t>начаты работы</w:t>
      </w:r>
      <w:r w:rsidRPr="00E722AC">
        <w:t xml:space="preserve"> по обеспечению доступности</w:t>
      </w:r>
      <w:r w:rsidRPr="00E722AC">
        <w:rPr>
          <w:color w:val="000000"/>
        </w:rPr>
        <w:t xml:space="preserve"> учреждений культуры: в МКУК «Районный центр культуры и досуга» центральный вход и входы в зону целевого назначения (фойе, зрительный зал) оборудованы съемными пандусами. На эти цели выделено 60 тысяч рублей из федерального бюджета и бюджета Островского муниципального района (по 30 тысяч рублей на условиях </w:t>
      </w:r>
      <w:proofErr w:type="spellStart"/>
      <w:r w:rsidRPr="00E722AC">
        <w:rPr>
          <w:color w:val="000000"/>
        </w:rPr>
        <w:t>софинансирования</w:t>
      </w:r>
      <w:proofErr w:type="spellEnd"/>
      <w:r w:rsidRPr="00E722AC">
        <w:rPr>
          <w:color w:val="000000"/>
        </w:rPr>
        <w:t xml:space="preserve"> 50/50%)</w:t>
      </w:r>
    </w:p>
    <w:p w:rsidR="00E722AC" w:rsidRPr="00E722AC" w:rsidRDefault="00E722AC" w:rsidP="00E722AC">
      <w:pPr>
        <w:suppressAutoHyphens/>
        <w:ind w:firstLine="708"/>
        <w:jc w:val="both"/>
      </w:pPr>
      <w:r w:rsidRPr="00E722AC">
        <w:t>Для повышения качества предоставления услуг инвалидам в сфере культуры необходимо:</w:t>
      </w:r>
    </w:p>
    <w:p w:rsidR="00E722AC" w:rsidRPr="00E722AC" w:rsidRDefault="00E722AC" w:rsidP="00E722AC">
      <w:pPr>
        <w:suppressAutoHyphens/>
        <w:ind w:firstLine="708"/>
        <w:jc w:val="both"/>
      </w:pPr>
      <w:r w:rsidRPr="00E722AC">
        <w:t xml:space="preserve">- обеспечить доступность Центральной библиотеки МКУК Централизованная библиотечная система, </w:t>
      </w:r>
    </w:p>
    <w:p w:rsidR="00E722AC" w:rsidRPr="00E722AC" w:rsidRDefault="00E722AC" w:rsidP="00E722AC">
      <w:pPr>
        <w:suppressAutoHyphens/>
        <w:ind w:firstLine="708"/>
        <w:jc w:val="both"/>
      </w:pPr>
      <w:r w:rsidRPr="00E722AC">
        <w:t xml:space="preserve">- обеспечить комплектацию Центральной библиотеки специализированными адаптивными устройствами для инвалидов по слуху и зрению. </w:t>
      </w:r>
    </w:p>
    <w:p w:rsidR="00E722AC" w:rsidRPr="00E722AC" w:rsidRDefault="00E722AC" w:rsidP="00E722AC">
      <w:pPr>
        <w:ind w:firstLine="708"/>
        <w:jc w:val="both"/>
      </w:pPr>
      <w:r w:rsidRPr="00E722AC">
        <w:t xml:space="preserve">Для реализации данных мероприятий необходимо привлечение средств федерального бюджета. </w:t>
      </w:r>
    </w:p>
    <w:p w:rsidR="00E722AC" w:rsidRPr="00E722AC" w:rsidRDefault="00E722AC" w:rsidP="00E722AC">
      <w:pPr>
        <w:ind w:firstLine="708"/>
        <w:jc w:val="both"/>
        <w:rPr>
          <w:color w:val="000000"/>
        </w:rPr>
      </w:pPr>
      <w:r w:rsidRPr="00E722AC">
        <w:rPr>
          <w:color w:val="000000"/>
        </w:rPr>
        <w:t xml:space="preserve">3)  Одним из приоритетных направлений для интеграции инвалидов в общество в районе должно стать развитие спорта.  В течение 2011-2014 годов инвалиды Островского муниципального района неоднократно занимали призовые места в </w:t>
      </w:r>
      <w:proofErr w:type="gramStart"/>
      <w:r w:rsidRPr="00E722AC">
        <w:rPr>
          <w:color w:val="000000"/>
        </w:rPr>
        <w:t>областной</w:t>
      </w:r>
      <w:proofErr w:type="gramEnd"/>
      <w:r w:rsidRPr="00E722AC">
        <w:rPr>
          <w:color w:val="000000"/>
        </w:rPr>
        <w:t xml:space="preserve"> </w:t>
      </w:r>
      <w:proofErr w:type="spellStart"/>
      <w:r w:rsidRPr="00E722AC">
        <w:rPr>
          <w:color w:val="000000"/>
        </w:rPr>
        <w:t>параспартакиаде</w:t>
      </w:r>
      <w:proofErr w:type="spellEnd"/>
      <w:r w:rsidRPr="00E722AC">
        <w:rPr>
          <w:color w:val="000000"/>
        </w:rPr>
        <w:t xml:space="preserve">. Для решения проблемы по созданию условий  для занятий инвалидов спортом необходимо развивать такое направление, как адаптивный спорт. Развитие данного </w:t>
      </w:r>
      <w:proofErr w:type="gramStart"/>
      <w:r w:rsidRPr="00E722AC">
        <w:rPr>
          <w:color w:val="000000"/>
        </w:rPr>
        <w:t>направления</w:t>
      </w:r>
      <w:proofErr w:type="gramEnd"/>
      <w:r w:rsidRPr="00E722AC">
        <w:rPr>
          <w:color w:val="000000"/>
        </w:rPr>
        <w:t xml:space="preserve"> возможно реализовать через сотрудничество с Костромской региональной общественной организацией инвалидов «Надежда» в части приобретения специального спортивного оборудования и выделения ставки тренера по адаптивной физической культуре за счет вышеуказанной организации. Для реализации соглашения о сотрудничестве необходимо привести в нормативное состояние санитарные комнаты  в МКУ Районный физкультурно-спортивный центр. </w:t>
      </w:r>
    </w:p>
    <w:p w:rsidR="00E722AC" w:rsidRPr="00E722AC" w:rsidRDefault="00E722AC" w:rsidP="00E722AC">
      <w:pPr>
        <w:suppressAutoHyphens/>
        <w:ind w:firstLine="708"/>
        <w:jc w:val="both"/>
      </w:pPr>
      <w:r w:rsidRPr="00E722AC">
        <w:t>Решение всех вышеуказанных проблем наиболее эффективно программно-целевым методом при совместном взаимодействии всех ведомств и учреждений, занимающихся вопросами реабилитации и социальной интеграции инвалидов в общество, с привлечением средств федерального бюджета и внебюджетных источников.</w:t>
      </w:r>
    </w:p>
    <w:p w:rsidR="00E722AC" w:rsidRPr="00E722AC" w:rsidRDefault="00E722AC" w:rsidP="00E722AC">
      <w:pPr>
        <w:suppressAutoHyphens/>
        <w:ind w:firstLine="708"/>
        <w:jc w:val="both"/>
      </w:pPr>
    </w:p>
    <w:p w:rsidR="00E722AC" w:rsidRPr="00E722AC" w:rsidRDefault="00E722AC" w:rsidP="00E722AC">
      <w:pPr>
        <w:jc w:val="center"/>
        <w:rPr>
          <w:b/>
        </w:rPr>
      </w:pPr>
      <w:r w:rsidRPr="00E722AC">
        <w:rPr>
          <w:b/>
        </w:rPr>
        <w:t xml:space="preserve"> </w:t>
      </w:r>
      <w:r w:rsidRPr="00E722AC">
        <w:rPr>
          <w:b/>
          <w:lang w:val="en-US"/>
        </w:rPr>
        <w:t>II</w:t>
      </w:r>
      <w:proofErr w:type="gramStart"/>
      <w:r w:rsidRPr="00E722AC">
        <w:rPr>
          <w:b/>
        </w:rPr>
        <w:t>.  ЦЕЛИ</w:t>
      </w:r>
      <w:proofErr w:type="gramEnd"/>
      <w:r w:rsidRPr="00E722AC">
        <w:rPr>
          <w:b/>
        </w:rPr>
        <w:t xml:space="preserve">, ЗАДАЧИ И ЦЕЛЕВЫЕ ПОКАЗАТЕЛИ </w:t>
      </w:r>
    </w:p>
    <w:p w:rsidR="00E722AC" w:rsidRPr="00E722AC" w:rsidRDefault="00E722AC" w:rsidP="00E722AC">
      <w:pPr>
        <w:jc w:val="center"/>
        <w:rPr>
          <w:b/>
        </w:rPr>
      </w:pPr>
      <w:r w:rsidRPr="00E722AC">
        <w:rPr>
          <w:b/>
        </w:rPr>
        <w:t xml:space="preserve">реализации муниципальной программы «Доступная среда» </w:t>
      </w:r>
    </w:p>
    <w:p w:rsidR="00E722AC" w:rsidRPr="00E722AC" w:rsidRDefault="00E722AC" w:rsidP="00E722AC">
      <w:pPr>
        <w:jc w:val="center"/>
        <w:rPr>
          <w:b/>
        </w:rPr>
      </w:pPr>
      <w:r w:rsidRPr="00E722AC">
        <w:rPr>
          <w:b/>
        </w:rPr>
        <w:t>Островского муниципального района на 2015-2017 годы»</w:t>
      </w:r>
    </w:p>
    <w:p w:rsidR="00E722AC" w:rsidRPr="00E722AC" w:rsidRDefault="00E722AC" w:rsidP="00E722AC">
      <w:pPr>
        <w:jc w:val="center"/>
        <w:rPr>
          <w:b/>
        </w:rPr>
      </w:pPr>
    </w:p>
    <w:p w:rsidR="00E722AC" w:rsidRPr="00E722AC" w:rsidRDefault="00E722AC" w:rsidP="00E722AC">
      <w:pPr>
        <w:pStyle w:val="ConsPlusCell"/>
        <w:ind w:firstLine="708"/>
        <w:jc w:val="both"/>
        <w:rPr>
          <w:rFonts w:ascii="Times New Roman" w:hAnsi="Times New Roman" w:cs="Times New Roman"/>
          <w:bCs/>
        </w:rPr>
      </w:pPr>
      <w:r w:rsidRPr="00E722AC">
        <w:rPr>
          <w:rFonts w:ascii="Times New Roman" w:hAnsi="Times New Roman" w:cs="Times New Roman"/>
        </w:rPr>
        <w:t xml:space="preserve">Муниципальная программа «Доступная среда» Островского муниципального района на 2015-2017 годы» (далее – Муниципальная программа) нацелена на обеспечение доступности к приоритетным объектам и услугам в приоритетных сферах жизнедеятельности инвалидов и других </w:t>
      </w:r>
      <w:proofErr w:type="spellStart"/>
      <w:r w:rsidRPr="00E722AC">
        <w:rPr>
          <w:rFonts w:ascii="Times New Roman" w:hAnsi="Times New Roman" w:cs="Times New Roman"/>
        </w:rPr>
        <w:t>маломобильных</w:t>
      </w:r>
      <w:proofErr w:type="spellEnd"/>
      <w:r w:rsidRPr="00E722AC">
        <w:rPr>
          <w:rFonts w:ascii="Times New Roman" w:hAnsi="Times New Roman" w:cs="Times New Roman"/>
        </w:rPr>
        <w:t xml:space="preserve"> групп населения</w:t>
      </w:r>
      <w:r w:rsidRPr="00E722AC">
        <w:rPr>
          <w:rFonts w:ascii="Times New Roman" w:hAnsi="Times New Roman" w:cs="Times New Roman"/>
          <w:bCs/>
        </w:rPr>
        <w:t xml:space="preserve">. </w:t>
      </w:r>
    </w:p>
    <w:p w:rsidR="00E722AC" w:rsidRPr="00E722AC" w:rsidRDefault="00E722AC" w:rsidP="00E722AC">
      <w:pPr>
        <w:pStyle w:val="ConsPlusCell"/>
        <w:ind w:firstLine="708"/>
        <w:jc w:val="both"/>
        <w:rPr>
          <w:rFonts w:ascii="Times New Roman" w:hAnsi="Times New Roman" w:cs="Times New Roman"/>
          <w:bCs/>
        </w:rPr>
      </w:pPr>
      <w:r w:rsidRPr="00E722AC">
        <w:rPr>
          <w:rFonts w:ascii="Times New Roman" w:hAnsi="Times New Roman" w:cs="Times New Roman"/>
          <w:bCs/>
        </w:rPr>
        <w:t>Для достижения указанной цели необходимо решение следующих задач:</w:t>
      </w:r>
    </w:p>
    <w:p w:rsidR="00E722AC" w:rsidRPr="00E722AC" w:rsidRDefault="00E722AC" w:rsidP="00E722AC">
      <w:pPr>
        <w:ind w:firstLine="708"/>
        <w:jc w:val="both"/>
      </w:pPr>
      <w:r w:rsidRPr="00E722AC">
        <w:t>1) повышение уровня доступности приоритетных объектов и услуг в приоритетных сферах жизнедеятельности инвалидов и других МГН в Островском муниципальном районе;</w:t>
      </w:r>
    </w:p>
    <w:p w:rsidR="00E722AC" w:rsidRPr="00E722AC" w:rsidRDefault="00E722AC" w:rsidP="00E722AC">
      <w:pPr>
        <w:ind w:firstLine="708"/>
        <w:jc w:val="both"/>
      </w:pPr>
      <w:r w:rsidRPr="00E722AC">
        <w:t>2) развитие системы реабилитации и социальной интеграции инвалидов</w:t>
      </w:r>
      <w:r w:rsidRPr="00E722AC">
        <w:rPr>
          <w:bCs/>
        </w:rPr>
        <w:t xml:space="preserve"> </w:t>
      </w:r>
      <w:proofErr w:type="spellStart"/>
      <w:r w:rsidRPr="00E722AC">
        <w:rPr>
          <w:bCs/>
        </w:rPr>
        <w:t>социокультурными</w:t>
      </w:r>
      <w:proofErr w:type="spellEnd"/>
      <w:r w:rsidRPr="00E722AC">
        <w:rPr>
          <w:bCs/>
        </w:rPr>
        <w:t xml:space="preserve"> методами и методами физической культуры и спорта;</w:t>
      </w:r>
    </w:p>
    <w:p w:rsidR="00E722AC" w:rsidRPr="00E722AC" w:rsidRDefault="00E722AC" w:rsidP="00E722AC">
      <w:pPr>
        <w:pStyle w:val="ConsPlusCell"/>
        <w:ind w:firstLine="708"/>
        <w:jc w:val="both"/>
        <w:rPr>
          <w:rFonts w:ascii="Times New Roman" w:hAnsi="Times New Roman" w:cs="Times New Roman"/>
        </w:rPr>
      </w:pPr>
      <w:r w:rsidRPr="00E722AC">
        <w:rPr>
          <w:rFonts w:ascii="Times New Roman" w:hAnsi="Times New Roman" w:cs="Times New Roman"/>
        </w:rPr>
        <w:t>3) информационно-методическое и кадровое обеспечение системы реабилитации и социальной интеграции инвалидов в Островском муниципальном районе</w:t>
      </w:r>
      <w:r w:rsidRPr="00E722AC">
        <w:rPr>
          <w:rFonts w:ascii="Times New Roman" w:hAnsi="Times New Roman" w:cs="Times New Roman"/>
          <w:bCs/>
        </w:rPr>
        <w:t>.</w:t>
      </w:r>
    </w:p>
    <w:p w:rsidR="00E722AC" w:rsidRPr="00E722AC" w:rsidRDefault="00E722AC" w:rsidP="00E722AC">
      <w:pPr>
        <w:jc w:val="both"/>
      </w:pPr>
      <w:r w:rsidRPr="00E722AC">
        <w:tab/>
        <w:t xml:space="preserve">Сведения о целевых показателях муниципальной программы представлены в Приложении №1 к </w:t>
      </w:r>
      <w:r w:rsidRPr="00E722AC">
        <w:lastRenderedPageBreak/>
        <w:t>Муниципальной программе.</w:t>
      </w:r>
    </w:p>
    <w:p w:rsidR="00E722AC" w:rsidRPr="00E722AC" w:rsidRDefault="00E722AC" w:rsidP="00E722AC">
      <w:pPr>
        <w:jc w:val="both"/>
      </w:pPr>
      <w:r w:rsidRPr="00E722AC">
        <w:tab/>
        <w:t>Реализация Муниципальной программы позволит обеспечить к 2017 году достижение следующих показателей:</w:t>
      </w:r>
    </w:p>
    <w:p w:rsidR="00E722AC" w:rsidRPr="00E722AC" w:rsidRDefault="00E722AC" w:rsidP="00E722AC">
      <w:pPr>
        <w:ind w:firstLine="708"/>
        <w:jc w:val="both"/>
      </w:pPr>
      <w:r w:rsidRPr="00E722AC">
        <w:t>-   увеличение количества доступных для инвалидов и других МГН объектов социальной инфраструктуры до 6 единиц;</w:t>
      </w:r>
    </w:p>
    <w:p w:rsidR="00E722AC" w:rsidRPr="00E722AC" w:rsidRDefault="00E722AC" w:rsidP="00E722AC">
      <w:pPr>
        <w:ind w:firstLine="708"/>
        <w:jc w:val="both"/>
      </w:pPr>
      <w:r w:rsidRPr="00E722AC">
        <w:t>- увеличение количества инвалидов, получивших навыки пользования компьютером в учреждениях библиотечной системы,  до 50 человек;</w:t>
      </w:r>
    </w:p>
    <w:p w:rsidR="00E722AC" w:rsidRPr="00E722AC" w:rsidRDefault="00E722AC" w:rsidP="00E722AC">
      <w:pPr>
        <w:jc w:val="both"/>
      </w:pPr>
      <w:r w:rsidRPr="00E722AC">
        <w:tab/>
        <w:t xml:space="preserve">-  увеличение количества лиц с ограниченными возможностями здоровья и инвалидов, принявших участие в </w:t>
      </w:r>
      <w:proofErr w:type="spellStart"/>
      <w:r w:rsidRPr="00E722AC">
        <w:t>социокультурных</w:t>
      </w:r>
      <w:proofErr w:type="spellEnd"/>
      <w:r w:rsidRPr="00E722AC">
        <w:t xml:space="preserve"> и спортивных мероприятиях, до 30%;</w:t>
      </w:r>
    </w:p>
    <w:p w:rsidR="00E722AC" w:rsidRPr="00E722AC" w:rsidRDefault="00E722AC" w:rsidP="00E722AC">
      <w:pPr>
        <w:jc w:val="both"/>
      </w:pPr>
      <w:r w:rsidRPr="00E722AC">
        <w:tab/>
        <w:t>- увеличение удельного веса семей с детьми-инвалидами, получивших адресную психолого-педагогическую помощь по вопросам обучения и воспитания детей с ограниченными возможностями здоровья, до 100%.</w:t>
      </w:r>
    </w:p>
    <w:p w:rsidR="00E722AC" w:rsidRPr="00E722AC" w:rsidRDefault="00E722AC" w:rsidP="00E722AC">
      <w:pPr>
        <w:jc w:val="both"/>
      </w:pPr>
      <w:r w:rsidRPr="00E722AC">
        <w:tab/>
        <w:t>- увеличение доли педагогических работников, прошедших обучение и повышение квалификации по вопросам реабилитации и социальной интеграции инвалидов, до 75%.</w:t>
      </w:r>
    </w:p>
    <w:p w:rsidR="00E722AC" w:rsidRPr="00E722AC" w:rsidRDefault="00E722AC" w:rsidP="00E722AC">
      <w:pPr>
        <w:jc w:val="both"/>
      </w:pPr>
      <w:r w:rsidRPr="00E722AC">
        <w:tab/>
        <w:t>Муниципальная программа рассчитана на  2015-2017 годы. Реализация программы не предусматривает разделения на этапы.</w:t>
      </w:r>
    </w:p>
    <w:p w:rsidR="00E722AC" w:rsidRPr="00E722AC" w:rsidRDefault="00E722AC" w:rsidP="00E722AC">
      <w:pPr>
        <w:jc w:val="both"/>
      </w:pPr>
    </w:p>
    <w:p w:rsidR="00E722AC" w:rsidRPr="00E722AC" w:rsidRDefault="00E722AC" w:rsidP="00E722AC">
      <w:pPr>
        <w:jc w:val="center"/>
        <w:rPr>
          <w:b/>
        </w:rPr>
      </w:pPr>
    </w:p>
    <w:p w:rsidR="00E722AC" w:rsidRPr="00E722AC" w:rsidRDefault="00E722AC" w:rsidP="00E722AC">
      <w:pPr>
        <w:jc w:val="center"/>
        <w:rPr>
          <w:b/>
        </w:rPr>
      </w:pPr>
      <w:r w:rsidRPr="00E722AC">
        <w:rPr>
          <w:b/>
        </w:rPr>
        <w:t xml:space="preserve"> </w:t>
      </w:r>
      <w:r w:rsidRPr="00E722AC">
        <w:rPr>
          <w:b/>
          <w:lang w:val="en-US"/>
        </w:rPr>
        <w:t>III</w:t>
      </w:r>
      <w:r w:rsidRPr="00E722AC">
        <w:rPr>
          <w:b/>
        </w:rPr>
        <w:t xml:space="preserve">.     ПЛАН МЕРОПРИЯТИЙ </w:t>
      </w:r>
    </w:p>
    <w:p w:rsidR="00E722AC" w:rsidRPr="00E722AC" w:rsidRDefault="00E722AC" w:rsidP="00E722AC">
      <w:pPr>
        <w:jc w:val="center"/>
        <w:rPr>
          <w:b/>
        </w:rPr>
      </w:pPr>
      <w:r w:rsidRPr="00E722AC">
        <w:rPr>
          <w:b/>
        </w:rPr>
        <w:t xml:space="preserve">по выполнению муниципальной программы </w:t>
      </w:r>
    </w:p>
    <w:p w:rsidR="00E722AC" w:rsidRPr="00E722AC" w:rsidRDefault="00E722AC" w:rsidP="00E722AC">
      <w:pPr>
        <w:jc w:val="center"/>
        <w:rPr>
          <w:b/>
        </w:rPr>
      </w:pPr>
      <w:r w:rsidRPr="00E722AC">
        <w:rPr>
          <w:b/>
        </w:rPr>
        <w:t>«Доступная среда» Островского муниципального района на 2015-2017 годы»</w:t>
      </w:r>
    </w:p>
    <w:p w:rsidR="00E722AC" w:rsidRPr="00E722AC" w:rsidRDefault="00E722AC" w:rsidP="00E722AC">
      <w:pPr>
        <w:ind w:firstLine="540"/>
        <w:jc w:val="both"/>
      </w:pPr>
    </w:p>
    <w:p w:rsidR="00E722AC" w:rsidRPr="00E722AC" w:rsidRDefault="00E722AC" w:rsidP="00E722AC">
      <w:pPr>
        <w:ind w:firstLine="540"/>
        <w:jc w:val="both"/>
      </w:pPr>
      <w:r w:rsidRPr="00E722AC">
        <w:t>В рамках Программы реализуется комплекс мероприятий, направленных на обеспечение доступности к приоритетным объектам и услугам в приоритетных сферах жизнедеятельности инвалидов и других МГН.</w:t>
      </w:r>
    </w:p>
    <w:p w:rsidR="00E722AC" w:rsidRPr="00E722AC" w:rsidRDefault="00E722AC" w:rsidP="00E722AC">
      <w:pPr>
        <w:jc w:val="both"/>
      </w:pPr>
      <w:r w:rsidRPr="00E722AC">
        <w:t xml:space="preserve"> </w:t>
      </w:r>
      <w:r w:rsidRPr="00E722AC">
        <w:tab/>
        <w:t>На решение задачи по повышение уровня доступности приоритетных объектов и услуг в приоритетных сферах жизнедеятельности инвалидов и других МГН в Островском муниципальном районе направлены следующие мероприятия:</w:t>
      </w:r>
    </w:p>
    <w:p w:rsidR="00E722AC" w:rsidRPr="00E722AC" w:rsidRDefault="00E722AC" w:rsidP="00E722AC">
      <w:pPr>
        <w:ind w:firstLine="540"/>
        <w:jc w:val="both"/>
      </w:pPr>
      <w:r w:rsidRPr="00E722AC">
        <w:t xml:space="preserve">1) создание в МКОУ Островская СОШ и МКОУ </w:t>
      </w:r>
      <w:proofErr w:type="spellStart"/>
      <w:r w:rsidRPr="00E722AC">
        <w:t>Адищевская</w:t>
      </w:r>
      <w:proofErr w:type="spellEnd"/>
      <w:r w:rsidRPr="00E722AC">
        <w:t xml:space="preserve"> СОШ универсальной </w:t>
      </w:r>
      <w:proofErr w:type="spellStart"/>
      <w:r w:rsidRPr="00E722AC">
        <w:t>безбарьерной</w:t>
      </w:r>
      <w:proofErr w:type="spellEnd"/>
      <w:r w:rsidRPr="00E722AC">
        <w:t xml:space="preserve"> среды, позволяющей обеспечить полноценную интеграцию инвалидов в общество (расширение дверных проемов, приспособление путей движения внутри здания, оборудование санузла, оборудование сенсорной комнаты, учебного кабинета для обучения детей-инвалидов и детей с ОВЗ). Соисполнители мероприятий – МКОУ Островская СОШ, МКОУ </w:t>
      </w:r>
      <w:proofErr w:type="spellStart"/>
      <w:r w:rsidRPr="00E722AC">
        <w:t>Адищевская</w:t>
      </w:r>
      <w:proofErr w:type="spellEnd"/>
      <w:r w:rsidRPr="00E722AC">
        <w:t xml:space="preserve"> СОШ.</w:t>
      </w:r>
    </w:p>
    <w:p w:rsidR="00E722AC" w:rsidRPr="00E722AC" w:rsidRDefault="00E722AC" w:rsidP="00E722AC">
      <w:pPr>
        <w:ind w:firstLine="540"/>
        <w:jc w:val="both"/>
      </w:pPr>
      <w:r w:rsidRPr="00E722AC">
        <w:t>2) адаптация Центральной библиотеки МКУК Централизованная библиотечная система Островского района к обслуживанию инвалидов (установка пандусов, поручней, расширение дверных проемов, приспособление путей движения внутри здания). Соисполнитель мероприятия - МКУК ЦБС.</w:t>
      </w:r>
    </w:p>
    <w:p w:rsidR="00E722AC" w:rsidRPr="00E722AC" w:rsidRDefault="00E722AC" w:rsidP="00E722AC">
      <w:pPr>
        <w:pStyle w:val="ConsPlusCell"/>
        <w:ind w:firstLine="540"/>
        <w:jc w:val="both"/>
        <w:rPr>
          <w:rFonts w:ascii="Times New Roman" w:hAnsi="Times New Roman" w:cs="Times New Roman"/>
        </w:rPr>
      </w:pPr>
      <w:r w:rsidRPr="00E722AC">
        <w:rPr>
          <w:rFonts w:ascii="Times New Roman" w:hAnsi="Times New Roman" w:cs="Times New Roman"/>
        </w:rPr>
        <w:t>3)  проведение ремонтных работ в санузлах спортивного зала МКУ Районный физкультурно-спортивный центр. Соисполнитель – МКУ Районный физкультурно-спортивный центр;</w:t>
      </w:r>
    </w:p>
    <w:p w:rsidR="00E722AC" w:rsidRPr="00E722AC" w:rsidRDefault="00E722AC" w:rsidP="00E722AC">
      <w:pPr>
        <w:ind w:firstLine="708"/>
        <w:jc w:val="both"/>
      </w:pPr>
      <w:r w:rsidRPr="00E722AC">
        <w:t xml:space="preserve"> На решение задачи по развитие системы реабилитации и социальной интеграции инвалидов</w:t>
      </w:r>
      <w:r w:rsidRPr="00E722AC">
        <w:rPr>
          <w:bCs/>
        </w:rPr>
        <w:t xml:space="preserve"> </w:t>
      </w:r>
      <w:proofErr w:type="spellStart"/>
      <w:r w:rsidRPr="00E722AC">
        <w:rPr>
          <w:bCs/>
        </w:rPr>
        <w:t>социокультурными</w:t>
      </w:r>
      <w:proofErr w:type="spellEnd"/>
      <w:r w:rsidRPr="00E722AC">
        <w:rPr>
          <w:bCs/>
        </w:rPr>
        <w:t xml:space="preserve"> методами и методами физической культуры и спорта</w:t>
      </w:r>
      <w:r w:rsidRPr="00E722AC">
        <w:t xml:space="preserve"> направлены следующие мероприятия:</w:t>
      </w:r>
    </w:p>
    <w:p w:rsidR="00E722AC" w:rsidRPr="00E722AC" w:rsidRDefault="00E722AC" w:rsidP="00E722AC">
      <w:pPr>
        <w:ind w:firstLine="540"/>
        <w:jc w:val="both"/>
      </w:pPr>
      <w:r w:rsidRPr="00E722AC">
        <w:t>1) оснащение МКУК Централизованная библиотечная система оборудованием, адаптированным для инвалидов (компьютерным оборудованием, аудио-, видеопродукцией для слабовидящих граждан и др.). Соисполнитель - МКУК ЦБС;</w:t>
      </w:r>
    </w:p>
    <w:p w:rsidR="00E722AC" w:rsidRPr="00E722AC" w:rsidRDefault="00E722AC" w:rsidP="00E722AC">
      <w:pPr>
        <w:ind w:firstLine="540"/>
        <w:jc w:val="both"/>
      </w:pPr>
      <w:r w:rsidRPr="00E722AC">
        <w:t>2) предоставление услуг по информационно-библиотечному обслуживанию  инвалидов;</w:t>
      </w:r>
    </w:p>
    <w:p w:rsidR="00E722AC" w:rsidRPr="00E722AC" w:rsidRDefault="00E722AC" w:rsidP="00E722AC">
      <w:pPr>
        <w:ind w:firstLine="540"/>
        <w:jc w:val="both"/>
      </w:pPr>
      <w:r w:rsidRPr="00E722AC">
        <w:t>3) о</w:t>
      </w:r>
      <w:r w:rsidRPr="00E722AC">
        <w:rPr>
          <w:color w:val="000000"/>
        </w:rPr>
        <w:t xml:space="preserve">рганизация обучения инвалидов и </w:t>
      </w:r>
      <w:proofErr w:type="spellStart"/>
      <w:r w:rsidRPr="00E722AC">
        <w:rPr>
          <w:color w:val="000000"/>
        </w:rPr>
        <w:t>маломобильных</w:t>
      </w:r>
      <w:proofErr w:type="spellEnd"/>
      <w:r w:rsidRPr="00E722AC">
        <w:rPr>
          <w:color w:val="000000"/>
        </w:rPr>
        <w:t xml:space="preserve"> категорий граждан компьютерной грамотности на базе муниципальных библиотек;</w:t>
      </w:r>
    </w:p>
    <w:p w:rsidR="00E722AC" w:rsidRPr="00E722AC" w:rsidRDefault="00E722AC" w:rsidP="00E722AC">
      <w:pPr>
        <w:ind w:firstLine="540"/>
        <w:jc w:val="both"/>
      </w:pPr>
      <w:r w:rsidRPr="00E722AC">
        <w:t xml:space="preserve">3)  организация культурно - </w:t>
      </w:r>
      <w:proofErr w:type="spellStart"/>
      <w:r w:rsidRPr="00E722AC">
        <w:t>досуговых</w:t>
      </w:r>
      <w:proofErr w:type="spellEnd"/>
      <w:r w:rsidRPr="00E722AC">
        <w:t xml:space="preserve"> и спортивных мероприятий для инвалидов и с участием инвалидов на территории Островского муниципального района. Соисполнители мероприятия – МКОУ ДОД ДЮЦ «Импульс» и МКУ Районный физкультурно-спортивный центр;</w:t>
      </w:r>
    </w:p>
    <w:p w:rsidR="00E722AC" w:rsidRPr="00E722AC" w:rsidRDefault="00E722AC" w:rsidP="00E722AC">
      <w:pPr>
        <w:ind w:firstLine="540"/>
        <w:jc w:val="both"/>
      </w:pPr>
      <w:r w:rsidRPr="00E722AC">
        <w:rPr>
          <w:color w:val="000000"/>
        </w:rPr>
        <w:t>4)  у</w:t>
      </w:r>
      <w:r w:rsidRPr="00E722AC">
        <w:t xml:space="preserve">частие инвалидов в областной </w:t>
      </w:r>
      <w:proofErr w:type="spellStart"/>
      <w:r w:rsidRPr="00E722AC">
        <w:t>параспартакиаде</w:t>
      </w:r>
      <w:proofErr w:type="spellEnd"/>
      <w:r w:rsidRPr="00E722AC">
        <w:t xml:space="preserve"> на призы губернатора Костромской области. Соисполнитель – МКУ Районный физкультурно-спортивный центр.</w:t>
      </w:r>
    </w:p>
    <w:p w:rsidR="00E722AC" w:rsidRPr="00E722AC" w:rsidRDefault="00E722AC" w:rsidP="00E722AC">
      <w:pPr>
        <w:ind w:firstLine="540"/>
        <w:jc w:val="both"/>
      </w:pPr>
      <w:r w:rsidRPr="00E722AC">
        <w:t xml:space="preserve"> На решение задачи по информационно-методическому и кадровому обеспечению системы реабилитации и социальной интеграции инвалидов в Островском муниципальном районе направлены следующие мероприятия:</w:t>
      </w:r>
    </w:p>
    <w:p w:rsidR="00E722AC" w:rsidRPr="00E722AC" w:rsidRDefault="00E722AC" w:rsidP="00E722AC">
      <w:pPr>
        <w:ind w:firstLine="540"/>
        <w:jc w:val="both"/>
        <w:rPr>
          <w:color w:val="000000"/>
        </w:rPr>
      </w:pPr>
      <w:r w:rsidRPr="00E722AC">
        <w:t>1) о</w:t>
      </w:r>
      <w:r w:rsidRPr="00E722AC">
        <w:rPr>
          <w:color w:val="000000"/>
        </w:rPr>
        <w:t xml:space="preserve">казание адресной психолого-педагогической помощи семьям, воспитывающим детей-инвалидов, </w:t>
      </w:r>
      <w:r w:rsidRPr="00E722AC">
        <w:t>по вопросам обучения и воспитания детей с ограниченными возможностями здоровья</w:t>
      </w:r>
      <w:r w:rsidRPr="00E722AC">
        <w:rPr>
          <w:color w:val="000000"/>
        </w:rPr>
        <w:t xml:space="preserve"> </w:t>
      </w:r>
    </w:p>
    <w:p w:rsidR="00E722AC" w:rsidRPr="00E722AC" w:rsidRDefault="00E722AC" w:rsidP="00E722AC">
      <w:pPr>
        <w:ind w:firstLine="540"/>
        <w:jc w:val="both"/>
      </w:pPr>
      <w:r w:rsidRPr="00E722AC">
        <w:t>2)  проведение обучающих семинаров для специалистов образовательных организаций, по вопросам реабилитации и социальной интеграции инвалидов.</w:t>
      </w:r>
    </w:p>
    <w:p w:rsidR="00E722AC" w:rsidRPr="00E722AC" w:rsidRDefault="00E722AC" w:rsidP="00E722AC">
      <w:pPr>
        <w:ind w:firstLine="540"/>
        <w:jc w:val="both"/>
      </w:pPr>
      <w:r w:rsidRPr="00E722AC">
        <w:t xml:space="preserve">Объем финансовых средств, необходимых для реализации Муниципальной программы, и перечень мероприятий, планируемых к реализации, представлен в приложении №2 к Программе. </w:t>
      </w:r>
    </w:p>
    <w:p w:rsidR="00E722AC" w:rsidRDefault="00E722AC" w:rsidP="00E722AC">
      <w:pPr>
        <w:ind w:firstLine="540"/>
      </w:pPr>
      <w:r w:rsidRPr="00E722AC">
        <w:t xml:space="preserve">Ответственный исполнитель мероприятий Программы – администрация Островского муниципального района. </w:t>
      </w:r>
    </w:p>
    <w:p w:rsidR="00E722AC" w:rsidRDefault="00E722AC" w:rsidP="00E722AC">
      <w:pPr>
        <w:ind w:firstLine="540"/>
      </w:pPr>
    </w:p>
    <w:p w:rsidR="00E722AC" w:rsidRDefault="00E722AC" w:rsidP="00E722AC">
      <w:pPr>
        <w:ind w:firstLine="540"/>
      </w:pPr>
    </w:p>
    <w:p w:rsidR="000A003B" w:rsidRDefault="000A003B" w:rsidP="000A003B">
      <w:pPr>
        <w:sectPr w:rsidR="000A003B" w:rsidSect="000A003B">
          <w:pgSz w:w="11906" w:h="16838"/>
          <w:pgMar w:top="568" w:right="1080" w:bottom="1440" w:left="1080" w:header="709" w:footer="709" w:gutter="0"/>
          <w:cols w:space="708"/>
          <w:docGrid w:linePitch="360"/>
        </w:sectPr>
      </w:pPr>
    </w:p>
    <w:p w:rsidR="00E722AC" w:rsidRDefault="00E722AC" w:rsidP="000A003B"/>
    <w:p w:rsidR="00E722AC" w:rsidRDefault="00E722AC" w:rsidP="00E722AC">
      <w:pPr>
        <w:ind w:firstLine="540"/>
      </w:pPr>
    </w:p>
    <w:p w:rsidR="00E722AC" w:rsidRPr="00E722AC" w:rsidRDefault="00E722AC" w:rsidP="00E722AC">
      <w:pPr>
        <w:jc w:val="right"/>
      </w:pPr>
      <w:r w:rsidRPr="00E722AC">
        <w:t>Приложение №1</w:t>
      </w:r>
    </w:p>
    <w:p w:rsidR="00E722AC" w:rsidRPr="00E722AC" w:rsidRDefault="00E722AC" w:rsidP="00E722AC">
      <w:pPr>
        <w:jc w:val="right"/>
      </w:pPr>
      <w:r w:rsidRPr="00E722AC">
        <w:t xml:space="preserve">                                                                                                           к муниципальной программе</w:t>
      </w:r>
    </w:p>
    <w:p w:rsidR="00E722AC" w:rsidRPr="00E722AC" w:rsidRDefault="00E722AC" w:rsidP="00E722AC">
      <w:pPr>
        <w:jc w:val="right"/>
      </w:pPr>
      <w:r w:rsidRPr="00E722AC">
        <w:t>«Доступная среда» Островского</w:t>
      </w:r>
    </w:p>
    <w:p w:rsidR="00E722AC" w:rsidRPr="00E722AC" w:rsidRDefault="00E722AC" w:rsidP="00E722AC">
      <w:pPr>
        <w:jc w:val="right"/>
        <w:rPr>
          <w:b/>
        </w:rPr>
      </w:pPr>
      <w:r w:rsidRPr="00E722AC">
        <w:t xml:space="preserve"> муниципального района на 2015-2017 годы»</w:t>
      </w:r>
    </w:p>
    <w:p w:rsidR="00E722AC" w:rsidRPr="00E722AC" w:rsidRDefault="00E722AC" w:rsidP="00E722AC">
      <w:pPr>
        <w:jc w:val="right"/>
        <w:rPr>
          <w:b/>
        </w:rPr>
      </w:pPr>
      <w:r w:rsidRPr="00E722AC">
        <w:rPr>
          <w:b/>
        </w:rPr>
        <w:t>(в новой редакции)</w:t>
      </w:r>
    </w:p>
    <w:p w:rsidR="00E722AC" w:rsidRPr="00E722AC" w:rsidRDefault="00E722AC" w:rsidP="00E722AC">
      <w:pPr>
        <w:jc w:val="center"/>
        <w:rPr>
          <w:b/>
        </w:rPr>
      </w:pPr>
    </w:p>
    <w:p w:rsidR="00E722AC" w:rsidRPr="00E722AC" w:rsidRDefault="00E722AC" w:rsidP="00E722AC">
      <w:pPr>
        <w:jc w:val="center"/>
        <w:rPr>
          <w:b/>
        </w:rPr>
      </w:pPr>
      <w:r w:rsidRPr="00E722AC">
        <w:rPr>
          <w:b/>
        </w:rPr>
        <w:t xml:space="preserve">ЦЕЛИ, ЗАДАЧИ И ЦЕЛЕВЫЕ ПОКАЗАТЕЛИ </w:t>
      </w:r>
    </w:p>
    <w:p w:rsidR="00E722AC" w:rsidRPr="00E722AC" w:rsidRDefault="00E722AC" w:rsidP="00E722AC">
      <w:pPr>
        <w:jc w:val="center"/>
        <w:rPr>
          <w:b/>
        </w:rPr>
      </w:pPr>
      <w:r w:rsidRPr="00E722AC">
        <w:rPr>
          <w:b/>
        </w:rPr>
        <w:t>реализации муниципальной программы «Доступная среда» Островского муниципального района на 2015-2017 годы»</w:t>
      </w:r>
    </w:p>
    <w:p w:rsidR="00E722AC" w:rsidRPr="00E722AC" w:rsidRDefault="00E722AC" w:rsidP="00E722AC"/>
    <w:tbl>
      <w:tblPr>
        <w:tblW w:w="13445" w:type="dxa"/>
        <w:tblCellSpacing w:w="5" w:type="nil"/>
        <w:tblInd w:w="1335" w:type="dxa"/>
        <w:tblLayout w:type="fixed"/>
        <w:tblCellMar>
          <w:left w:w="75" w:type="dxa"/>
          <w:right w:w="75" w:type="dxa"/>
        </w:tblCellMar>
        <w:tblLook w:val="0000"/>
      </w:tblPr>
      <w:tblGrid>
        <w:gridCol w:w="700"/>
        <w:gridCol w:w="6140"/>
        <w:gridCol w:w="1120"/>
        <w:gridCol w:w="1220"/>
        <w:gridCol w:w="1185"/>
        <w:gridCol w:w="1540"/>
        <w:gridCol w:w="1540"/>
      </w:tblGrid>
      <w:tr w:rsidR="00E722AC" w:rsidRPr="00E722AC" w:rsidTr="00E722AC">
        <w:trPr>
          <w:tblCellSpacing w:w="5" w:type="nil"/>
        </w:trPr>
        <w:tc>
          <w:tcPr>
            <w:tcW w:w="700" w:type="dxa"/>
            <w:vMerge w:val="restart"/>
            <w:tcBorders>
              <w:top w:val="single" w:sz="4" w:space="0" w:color="auto"/>
              <w:left w:val="single" w:sz="4" w:space="0" w:color="auto"/>
              <w:right w:val="single" w:sz="4" w:space="0" w:color="auto"/>
            </w:tcBorders>
          </w:tcPr>
          <w:p w:rsidR="00E722AC" w:rsidRPr="00E722AC" w:rsidRDefault="00E722AC" w:rsidP="00E722AC">
            <w:pPr>
              <w:pStyle w:val="ConsPlusCell"/>
              <w:ind w:left="-75" w:right="-75"/>
              <w:jc w:val="center"/>
              <w:rPr>
                <w:rFonts w:ascii="Times New Roman" w:hAnsi="Times New Roman" w:cs="Times New Roman"/>
              </w:rPr>
            </w:pPr>
            <w:r w:rsidRPr="00E722AC">
              <w:rPr>
                <w:rFonts w:ascii="Times New Roman" w:hAnsi="Times New Roman" w:cs="Times New Roman"/>
              </w:rPr>
              <w:t>№ строки</w:t>
            </w:r>
          </w:p>
        </w:tc>
        <w:tc>
          <w:tcPr>
            <w:tcW w:w="6140" w:type="dxa"/>
            <w:vMerge w:val="restart"/>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Наименование цели (целей) и задач, целевых показателей</w:t>
            </w:r>
          </w:p>
        </w:tc>
        <w:tc>
          <w:tcPr>
            <w:tcW w:w="1120" w:type="dxa"/>
            <w:vMerge w:val="restart"/>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 xml:space="preserve">Единица </w:t>
            </w:r>
            <w:r w:rsidRPr="00E722AC">
              <w:rPr>
                <w:rFonts w:ascii="Times New Roman" w:hAnsi="Times New Roman" w:cs="Times New Roman"/>
              </w:rPr>
              <w:br/>
              <w:t>измерения</w:t>
            </w:r>
          </w:p>
        </w:tc>
        <w:tc>
          <w:tcPr>
            <w:tcW w:w="5485" w:type="dxa"/>
            <w:gridSpan w:val="4"/>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Значение целевого показателя</w:t>
            </w:r>
          </w:p>
        </w:tc>
      </w:tr>
      <w:tr w:rsidR="00E722AC" w:rsidRPr="00E722AC" w:rsidTr="00E722AC">
        <w:trPr>
          <w:tblCellSpacing w:w="5" w:type="nil"/>
        </w:trPr>
        <w:tc>
          <w:tcPr>
            <w:tcW w:w="700" w:type="dxa"/>
            <w:vMerge/>
            <w:tcBorders>
              <w:left w:val="single" w:sz="4" w:space="0" w:color="auto"/>
              <w:bottom w:val="single" w:sz="4" w:space="0" w:color="auto"/>
              <w:right w:val="single" w:sz="4" w:space="0" w:color="auto"/>
            </w:tcBorders>
          </w:tcPr>
          <w:p w:rsidR="00E722AC" w:rsidRPr="00E722AC" w:rsidRDefault="00E722AC" w:rsidP="00E722AC">
            <w:pPr>
              <w:ind w:firstLine="540"/>
              <w:jc w:val="center"/>
            </w:pPr>
          </w:p>
        </w:tc>
        <w:tc>
          <w:tcPr>
            <w:tcW w:w="6140" w:type="dxa"/>
            <w:vMerge/>
            <w:tcBorders>
              <w:left w:val="single" w:sz="4" w:space="0" w:color="auto"/>
              <w:bottom w:val="single" w:sz="4" w:space="0" w:color="auto"/>
              <w:right w:val="single" w:sz="4" w:space="0" w:color="auto"/>
            </w:tcBorders>
          </w:tcPr>
          <w:p w:rsidR="00E722AC" w:rsidRPr="00E722AC" w:rsidRDefault="00E722AC" w:rsidP="00E722AC">
            <w:pPr>
              <w:ind w:firstLine="540"/>
              <w:jc w:val="center"/>
            </w:pPr>
          </w:p>
        </w:tc>
        <w:tc>
          <w:tcPr>
            <w:tcW w:w="1120" w:type="dxa"/>
            <w:vMerge/>
            <w:tcBorders>
              <w:left w:val="single" w:sz="4" w:space="0" w:color="auto"/>
              <w:bottom w:val="single" w:sz="4" w:space="0" w:color="auto"/>
              <w:right w:val="single" w:sz="4" w:space="0" w:color="auto"/>
            </w:tcBorders>
          </w:tcPr>
          <w:p w:rsidR="00E722AC" w:rsidRPr="00E722AC" w:rsidRDefault="00E722AC" w:rsidP="00E722AC">
            <w:pPr>
              <w:ind w:firstLine="540"/>
              <w:jc w:val="center"/>
            </w:pPr>
          </w:p>
        </w:tc>
        <w:tc>
          <w:tcPr>
            <w:tcW w:w="12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 xml:space="preserve">2014 </w:t>
            </w: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год</w:t>
            </w:r>
          </w:p>
          <w:p w:rsidR="00E722AC" w:rsidRPr="00E722AC" w:rsidRDefault="00E722AC" w:rsidP="00E722AC">
            <w:pPr>
              <w:pStyle w:val="ConsPlusCell"/>
              <w:jc w:val="center"/>
              <w:rPr>
                <w:rFonts w:ascii="Times New Roman" w:hAnsi="Times New Roman" w:cs="Times New Roman"/>
              </w:rPr>
            </w:pPr>
          </w:p>
        </w:tc>
        <w:tc>
          <w:tcPr>
            <w:tcW w:w="1185"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2015</w:t>
            </w: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год</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2016</w:t>
            </w: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год</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 xml:space="preserve">2017 </w:t>
            </w: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год</w:t>
            </w:r>
          </w:p>
        </w:tc>
      </w:tr>
      <w:tr w:rsidR="00E722AC" w:rsidRPr="00E722AC" w:rsidTr="00E722AC">
        <w:trPr>
          <w:tblCellSpacing w:w="5" w:type="nil"/>
        </w:trPr>
        <w:tc>
          <w:tcPr>
            <w:tcW w:w="700" w:type="dxa"/>
            <w:tcBorders>
              <w:left w:val="single" w:sz="4" w:space="0" w:color="auto"/>
              <w:bottom w:val="single" w:sz="4" w:space="0" w:color="auto"/>
              <w:right w:val="single" w:sz="4" w:space="0" w:color="auto"/>
            </w:tcBorders>
          </w:tcPr>
          <w:p w:rsidR="00E722AC" w:rsidRPr="00E722AC" w:rsidRDefault="00E722AC" w:rsidP="00E722AC">
            <w:pPr>
              <w:jc w:val="center"/>
              <w:rPr>
                <w:b/>
                <w:lang w:val="en-US"/>
              </w:rPr>
            </w:pPr>
            <w:r w:rsidRPr="00E722AC">
              <w:rPr>
                <w:b/>
                <w:lang w:val="en-US"/>
              </w:rPr>
              <w:t>1</w:t>
            </w:r>
          </w:p>
        </w:tc>
        <w:tc>
          <w:tcPr>
            <w:tcW w:w="6140" w:type="dxa"/>
            <w:tcBorders>
              <w:left w:val="single" w:sz="4" w:space="0" w:color="auto"/>
              <w:bottom w:val="single" w:sz="4" w:space="0" w:color="auto"/>
              <w:right w:val="single" w:sz="4" w:space="0" w:color="auto"/>
            </w:tcBorders>
          </w:tcPr>
          <w:p w:rsidR="00E722AC" w:rsidRPr="00E722AC" w:rsidRDefault="00E722AC" w:rsidP="00E722AC">
            <w:pPr>
              <w:jc w:val="center"/>
              <w:rPr>
                <w:b/>
              </w:rPr>
            </w:pPr>
            <w:r w:rsidRPr="00E722AC">
              <w:rPr>
                <w:b/>
              </w:rPr>
              <w:t>2</w:t>
            </w:r>
          </w:p>
        </w:tc>
        <w:tc>
          <w:tcPr>
            <w:tcW w:w="11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3</w:t>
            </w:r>
          </w:p>
        </w:tc>
        <w:tc>
          <w:tcPr>
            <w:tcW w:w="12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4</w:t>
            </w:r>
          </w:p>
        </w:tc>
        <w:tc>
          <w:tcPr>
            <w:tcW w:w="1185"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5</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6</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7</w:t>
            </w:r>
          </w:p>
        </w:tc>
      </w:tr>
      <w:tr w:rsidR="00E722AC" w:rsidRPr="00E722AC" w:rsidTr="00E722AC">
        <w:trPr>
          <w:tblCellSpacing w:w="5" w:type="nil"/>
        </w:trPr>
        <w:tc>
          <w:tcPr>
            <w:tcW w:w="13445" w:type="dxa"/>
            <w:gridSpan w:val="7"/>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 xml:space="preserve">Цель - </w:t>
            </w:r>
            <w:r w:rsidRPr="00E722AC">
              <w:rPr>
                <w:rFonts w:ascii="Times New Roman" w:hAnsi="Times New Roman" w:cs="Times New Roman"/>
              </w:rPr>
              <w:t xml:space="preserve">обеспечение беспрепятственного доступа (далее – доступность) к приоритетным объектам и услугам в приоритетных сферах жизнедеятельности инвалидов и других </w:t>
            </w:r>
            <w:proofErr w:type="spellStart"/>
            <w:r w:rsidRPr="00E722AC">
              <w:rPr>
                <w:rFonts w:ascii="Times New Roman" w:hAnsi="Times New Roman" w:cs="Times New Roman"/>
              </w:rPr>
              <w:t>маломобильных</w:t>
            </w:r>
            <w:proofErr w:type="spellEnd"/>
            <w:r w:rsidRPr="00E722AC">
              <w:rPr>
                <w:rFonts w:ascii="Times New Roman" w:hAnsi="Times New Roman" w:cs="Times New Roman"/>
              </w:rPr>
              <w:t xml:space="preserve"> групп населения (далее – МГН) в Островском муниципальном районе</w:t>
            </w:r>
          </w:p>
        </w:tc>
      </w:tr>
      <w:tr w:rsidR="00E722AC" w:rsidRPr="00E722AC" w:rsidTr="00E722AC">
        <w:trPr>
          <w:tblCellSpacing w:w="5" w:type="nil"/>
        </w:trPr>
        <w:tc>
          <w:tcPr>
            <w:tcW w:w="13445" w:type="dxa"/>
            <w:gridSpan w:val="7"/>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b/>
              </w:rPr>
              <w:t>Задача 1</w:t>
            </w:r>
            <w:r w:rsidRPr="00E722AC">
              <w:rPr>
                <w:rFonts w:ascii="Times New Roman" w:hAnsi="Times New Roman" w:cs="Times New Roman"/>
                <w:b/>
                <w:i/>
              </w:rPr>
              <w:t>. Повышение уровня доступности приоритетных объектов и услуг в приоритетных сферах жизнедеятельности инвалидов и других МГН в Островском муниципальном районе</w:t>
            </w:r>
          </w:p>
        </w:tc>
      </w:tr>
      <w:tr w:rsidR="00E722AC" w:rsidRPr="00E722AC" w:rsidTr="00E722AC">
        <w:trPr>
          <w:tblCellSpacing w:w="5" w:type="nil"/>
        </w:trPr>
        <w:tc>
          <w:tcPr>
            <w:tcW w:w="700" w:type="dxa"/>
            <w:tcBorders>
              <w:left w:val="single" w:sz="4" w:space="0" w:color="auto"/>
              <w:bottom w:val="single" w:sz="4" w:space="0" w:color="auto"/>
              <w:right w:val="single" w:sz="4" w:space="0" w:color="auto"/>
            </w:tcBorders>
          </w:tcPr>
          <w:p w:rsidR="00E722AC" w:rsidRPr="00E722AC" w:rsidRDefault="00E722AC" w:rsidP="00E722AC">
            <w:pPr>
              <w:jc w:val="center"/>
            </w:pPr>
            <w:r w:rsidRPr="00E722AC">
              <w:t>1</w:t>
            </w:r>
          </w:p>
        </w:tc>
        <w:tc>
          <w:tcPr>
            <w:tcW w:w="6140" w:type="dxa"/>
            <w:tcBorders>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rPr>
              <w:t>количество доступных для инвалидов и других МГН приоритетных объектов социальной инфраструктуры</w:t>
            </w:r>
          </w:p>
        </w:tc>
        <w:tc>
          <w:tcPr>
            <w:tcW w:w="11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единиц</w:t>
            </w:r>
          </w:p>
          <w:p w:rsidR="00E722AC" w:rsidRPr="00E722AC" w:rsidRDefault="00E722AC" w:rsidP="00E722AC">
            <w:pPr>
              <w:pStyle w:val="ConsPlusCell"/>
              <w:jc w:val="center"/>
              <w:rPr>
                <w:rFonts w:ascii="Times New Roman" w:hAnsi="Times New Roman" w:cs="Times New Roman"/>
              </w:rPr>
            </w:pPr>
          </w:p>
        </w:tc>
        <w:tc>
          <w:tcPr>
            <w:tcW w:w="12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w:t>
            </w:r>
          </w:p>
        </w:tc>
        <w:tc>
          <w:tcPr>
            <w:tcW w:w="1185"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6</w:t>
            </w:r>
          </w:p>
        </w:tc>
      </w:tr>
      <w:tr w:rsidR="00E722AC" w:rsidRPr="00E722AC" w:rsidTr="00E722AC">
        <w:trPr>
          <w:tblCellSpacing w:w="5" w:type="nil"/>
        </w:trPr>
        <w:tc>
          <w:tcPr>
            <w:tcW w:w="13445" w:type="dxa"/>
            <w:gridSpan w:val="7"/>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b/>
              </w:rPr>
              <w:t xml:space="preserve">Задача 2. </w:t>
            </w:r>
            <w:r w:rsidRPr="00E722AC">
              <w:rPr>
                <w:rFonts w:ascii="Times New Roman" w:hAnsi="Times New Roman" w:cs="Times New Roman"/>
                <w:b/>
                <w:i/>
              </w:rPr>
              <w:t>Развитие системы реабилитации и социальной интеграции инвалидов</w:t>
            </w:r>
            <w:r w:rsidRPr="00E722AC">
              <w:rPr>
                <w:rFonts w:ascii="Times New Roman" w:hAnsi="Times New Roman" w:cs="Times New Roman"/>
                <w:b/>
                <w:bCs/>
                <w:i/>
              </w:rPr>
              <w:t xml:space="preserve"> </w:t>
            </w:r>
            <w:proofErr w:type="spellStart"/>
            <w:r w:rsidRPr="00E722AC">
              <w:rPr>
                <w:rFonts w:ascii="Times New Roman" w:hAnsi="Times New Roman" w:cs="Times New Roman"/>
                <w:b/>
                <w:bCs/>
                <w:i/>
              </w:rPr>
              <w:t>социокультурными</w:t>
            </w:r>
            <w:proofErr w:type="spellEnd"/>
            <w:r w:rsidRPr="00E722AC">
              <w:rPr>
                <w:rFonts w:ascii="Times New Roman" w:hAnsi="Times New Roman" w:cs="Times New Roman"/>
                <w:b/>
                <w:bCs/>
                <w:i/>
              </w:rPr>
              <w:t xml:space="preserve"> методами и методами физической культуры и спорта</w:t>
            </w:r>
          </w:p>
        </w:tc>
      </w:tr>
      <w:tr w:rsidR="00E722AC" w:rsidRPr="00E722AC" w:rsidTr="00E722AC">
        <w:trPr>
          <w:tblCellSpacing w:w="5" w:type="nil"/>
        </w:trPr>
        <w:tc>
          <w:tcPr>
            <w:tcW w:w="700" w:type="dxa"/>
            <w:tcBorders>
              <w:left w:val="single" w:sz="4" w:space="0" w:color="auto"/>
              <w:bottom w:val="single" w:sz="4" w:space="0" w:color="auto"/>
              <w:right w:val="single" w:sz="4" w:space="0" w:color="auto"/>
            </w:tcBorders>
          </w:tcPr>
          <w:p w:rsidR="00E722AC" w:rsidRPr="00E722AC" w:rsidRDefault="00E722AC" w:rsidP="00E722AC">
            <w:pPr>
              <w:jc w:val="center"/>
            </w:pPr>
            <w:r w:rsidRPr="00E722AC">
              <w:t>2</w:t>
            </w:r>
          </w:p>
        </w:tc>
        <w:tc>
          <w:tcPr>
            <w:tcW w:w="6140" w:type="dxa"/>
            <w:tcBorders>
              <w:left w:val="single" w:sz="4" w:space="0" w:color="auto"/>
              <w:bottom w:val="single" w:sz="4" w:space="0" w:color="auto"/>
              <w:right w:val="single" w:sz="4" w:space="0" w:color="auto"/>
            </w:tcBorders>
          </w:tcPr>
          <w:p w:rsidR="00E722AC" w:rsidRPr="00E722AC" w:rsidRDefault="00E722AC" w:rsidP="00E722AC">
            <w:pPr>
              <w:pStyle w:val="ConsPlusCell"/>
              <w:jc w:val="both"/>
              <w:rPr>
                <w:rFonts w:ascii="Times New Roman" w:hAnsi="Times New Roman" w:cs="Times New Roman"/>
              </w:rPr>
            </w:pPr>
            <w:r w:rsidRPr="00E722AC">
              <w:rPr>
                <w:rFonts w:ascii="Times New Roman" w:hAnsi="Times New Roman" w:cs="Times New Roman"/>
              </w:rPr>
              <w:t>количество инвалидов, получивших навыки пользования компьютером в учреждениях библиотечной системы</w:t>
            </w:r>
          </w:p>
        </w:tc>
        <w:tc>
          <w:tcPr>
            <w:tcW w:w="11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единиц</w:t>
            </w:r>
          </w:p>
        </w:tc>
        <w:tc>
          <w:tcPr>
            <w:tcW w:w="12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w:t>
            </w:r>
          </w:p>
        </w:tc>
        <w:tc>
          <w:tcPr>
            <w:tcW w:w="1185"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15</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30</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w:t>
            </w:r>
          </w:p>
        </w:tc>
      </w:tr>
      <w:tr w:rsidR="00E722AC" w:rsidRPr="00E722AC" w:rsidTr="00E722AC">
        <w:trPr>
          <w:tblCellSpacing w:w="5" w:type="nil"/>
        </w:trPr>
        <w:tc>
          <w:tcPr>
            <w:tcW w:w="700" w:type="dxa"/>
            <w:tcBorders>
              <w:left w:val="single" w:sz="4" w:space="0" w:color="auto"/>
              <w:bottom w:val="single" w:sz="4" w:space="0" w:color="auto"/>
              <w:right w:val="single" w:sz="4" w:space="0" w:color="auto"/>
            </w:tcBorders>
          </w:tcPr>
          <w:p w:rsidR="00E722AC" w:rsidRPr="00E722AC" w:rsidRDefault="00E722AC" w:rsidP="00E722AC">
            <w:pPr>
              <w:jc w:val="center"/>
            </w:pPr>
            <w:r w:rsidRPr="00E722AC">
              <w:t>3</w:t>
            </w:r>
          </w:p>
        </w:tc>
        <w:tc>
          <w:tcPr>
            <w:tcW w:w="6140" w:type="dxa"/>
            <w:tcBorders>
              <w:left w:val="single" w:sz="4" w:space="0" w:color="auto"/>
              <w:bottom w:val="single" w:sz="4" w:space="0" w:color="auto"/>
              <w:right w:val="single" w:sz="4" w:space="0" w:color="auto"/>
            </w:tcBorders>
          </w:tcPr>
          <w:p w:rsidR="00E722AC" w:rsidRPr="00E722AC" w:rsidRDefault="00E722AC" w:rsidP="00E722AC">
            <w:pPr>
              <w:pStyle w:val="ConsPlusCell"/>
              <w:jc w:val="both"/>
              <w:rPr>
                <w:rFonts w:ascii="Times New Roman" w:hAnsi="Times New Roman" w:cs="Times New Roman"/>
              </w:rPr>
            </w:pPr>
            <w:r w:rsidRPr="00E722AC">
              <w:rPr>
                <w:rFonts w:ascii="Times New Roman" w:hAnsi="Times New Roman" w:cs="Times New Roman"/>
              </w:rPr>
              <w:t xml:space="preserve">доля лиц с ограниченными возможностями здоровья и инвалидов, принявших участие в </w:t>
            </w:r>
            <w:proofErr w:type="spellStart"/>
            <w:r w:rsidRPr="00E722AC">
              <w:rPr>
                <w:rFonts w:ascii="Times New Roman" w:hAnsi="Times New Roman" w:cs="Times New Roman"/>
              </w:rPr>
              <w:t>социокультурных</w:t>
            </w:r>
            <w:proofErr w:type="spellEnd"/>
            <w:r w:rsidRPr="00E722AC">
              <w:rPr>
                <w:rFonts w:ascii="Times New Roman" w:hAnsi="Times New Roman" w:cs="Times New Roman"/>
              </w:rPr>
              <w:t xml:space="preserve"> и спортивных мероприятиях, от общего числа инвалидов, проживающих на территории Островского района </w:t>
            </w:r>
          </w:p>
        </w:tc>
        <w:tc>
          <w:tcPr>
            <w:tcW w:w="11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w:t>
            </w:r>
          </w:p>
          <w:p w:rsidR="00E722AC" w:rsidRPr="00E722AC" w:rsidRDefault="00E722AC" w:rsidP="00E722AC">
            <w:pPr>
              <w:pStyle w:val="ConsPlusCell"/>
              <w:rPr>
                <w:rFonts w:ascii="Times New Roman" w:hAnsi="Times New Roman" w:cs="Times New Roman"/>
              </w:rPr>
            </w:pPr>
          </w:p>
        </w:tc>
        <w:tc>
          <w:tcPr>
            <w:tcW w:w="12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15</w:t>
            </w:r>
          </w:p>
        </w:tc>
        <w:tc>
          <w:tcPr>
            <w:tcW w:w="1185"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25</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30</w:t>
            </w:r>
          </w:p>
        </w:tc>
      </w:tr>
      <w:tr w:rsidR="00E722AC" w:rsidRPr="00E722AC" w:rsidTr="00E722AC">
        <w:trPr>
          <w:tblCellSpacing w:w="5" w:type="nil"/>
        </w:trPr>
        <w:tc>
          <w:tcPr>
            <w:tcW w:w="13445" w:type="dxa"/>
            <w:gridSpan w:val="7"/>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b/>
              </w:rPr>
              <w:t xml:space="preserve">Задача 3. </w:t>
            </w:r>
            <w:r w:rsidRPr="00E722AC">
              <w:rPr>
                <w:rFonts w:ascii="Times New Roman" w:hAnsi="Times New Roman" w:cs="Times New Roman"/>
                <w:b/>
                <w:i/>
              </w:rPr>
              <w:t>Информационно-методическое и кадровое обеспечение системы реабилитации и социальной интеграции инвалидов в Островском муниципальном районе</w:t>
            </w:r>
          </w:p>
        </w:tc>
      </w:tr>
      <w:tr w:rsidR="00E722AC" w:rsidRPr="00E722AC" w:rsidTr="00E722AC">
        <w:trPr>
          <w:tblCellSpacing w:w="5" w:type="nil"/>
        </w:trPr>
        <w:tc>
          <w:tcPr>
            <w:tcW w:w="700" w:type="dxa"/>
            <w:tcBorders>
              <w:left w:val="single" w:sz="4" w:space="0" w:color="auto"/>
              <w:bottom w:val="single" w:sz="4" w:space="0" w:color="auto"/>
              <w:right w:val="single" w:sz="4" w:space="0" w:color="auto"/>
            </w:tcBorders>
          </w:tcPr>
          <w:p w:rsidR="00E722AC" w:rsidRPr="00E722AC" w:rsidRDefault="00E722AC" w:rsidP="00E722AC">
            <w:pPr>
              <w:jc w:val="center"/>
            </w:pPr>
            <w:r w:rsidRPr="00E722AC">
              <w:t>4</w:t>
            </w:r>
          </w:p>
        </w:tc>
        <w:tc>
          <w:tcPr>
            <w:tcW w:w="6140" w:type="dxa"/>
            <w:tcBorders>
              <w:left w:val="single" w:sz="4" w:space="0" w:color="auto"/>
              <w:bottom w:val="single" w:sz="4" w:space="0" w:color="auto"/>
              <w:right w:val="single" w:sz="4" w:space="0" w:color="auto"/>
            </w:tcBorders>
          </w:tcPr>
          <w:p w:rsidR="00E722AC" w:rsidRPr="00E722AC" w:rsidRDefault="00E722AC" w:rsidP="00E722AC">
            <w:pPr>
              <w:jc w:val="both"/>
            </w:pPr>
            <w:r w:rsidRPr="00E722AC">
              <w:t>доля семей с детьми-инвалидами, получивших адресную психолого-педагогическую помощь по вопросам обучения и воспитания детей с ограниченными возможностями здоровья, от общего количества семей с детьми-инвалидами в районе</w:t>
            </w:r>
          </w:p>
        </w:tc>
        <w:tc>
          <w:tcPr>
            <w:tcW w:w="11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w:t>
            </w:r>
          </w:p>
          <w:p w:rsidR="00E722AC" w:rsidRPr="00E722AC" w:rsidRDefault="00E722AC" w:rsidP="00E722AC">
            <w:pPr>
              <w:pStyle w:val="ConsPlusCell"/>
              <w:rPr>
                <w:rFonts w:ascii="Times New Roman" w:hAnsi="Times New Roman" w:cs="Times New Roman"/>
              </w:rPr>
            </w:pPr>
          </w:p>
        </w:tc>
        <w:tc>
          <w:tcPr>
            <w:tcW w:w="12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53</w:t>
            </w:r>
          </w:p>
        </w:tc>
        <w:tc>
          <w:tcPr>
            <w:tcW w:w="1185"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71</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85</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100</w:t>
            </w:r>
          </w:p>
        </w:tc>
      </w:tr>
      <w:tr w:rsidR="00E722AC" w:rsidRPr="00E722AC" w:rsidTr="00E722AC">
        <w:trPr>
          <w:tblCellSpacing w:w="5" w:type="nil"/>
        </w:trPr>
        <w:tc>
          <w:tcPr>
            <w:tcW w:w="700" w:type="dxa"/>
            <w:tcBorders>
              <w:left w:val="single" w:sz="4" w:space="0" w:color="auto"/>
              <w:bottom w:val="single" w:sz="4" w:space="0" w:color="auto"/>
              <w:right w:val="single" w:sz="4" w:space="0" w:color="auto"/>
            </w:tcBorders>
          </w:tcPr>
          <w:p w:rsidR="00E722AC" w:rsidRPr="00E722AC" w:rsidRDefault="00E722AC" w:rsidP="00E722AC">
            <w:pPr>
              <w:jc w:val="center"/>
            </w:pPr>
            <w:r w:rsidRPr="00E722AC">
              <w:t>5</w:t>
            </w:r>
          </w:p>
        </w:tc>
        <w:tc>
          <w:tcPr>
            <w:tcW w:w="6140" w:type="dxa"/>
            <w:tcBorders>
              <w:left w:val="single" w:sz="4" w:space="0" w:color="auto"/>
              <w:bottom w:val="single" w:sz="4" w:space="0" w:color="auto"/>
              <w:right w:val="single" w:sz="4" w:space="0" w:color="auto"/>
            </w:tcBorders>
          </w:tcPr>
          <w:p w:rsidR="00E722AC" w:rsidRPr="00E722AC" w:rsidRDefault="00E722AC" w:rsidP="00E722AC">
            <w:pPr>
              <w:jc w:val="both"/>
            </w:pPr>
            <w:r w:rsidRPr="00E722AC">
              <w:t xml:space="preserve"> доля педагогических работников, прошедших обучение и повышение квалификации по вопросам реабилитации и социальной интеграции инвалидов, от общего количества педагогических работников в районе.</w:t>
            </w:r>
          </w:p>
        </w:tc>
        <w:tc>
          <w:tcPr>
            <w:tcW w:w="11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w:t>
            </w:r>
          </w:p>
          <w:p w:rsidR="00E722AC" w:rsidRPr="00E722AC" w:rsidRDefault="00E722AC" w:rsidP="00E722AC">
            <w:pPr>
              <w:pStyle w:val="ConsPlusCell"/>
              <w:rPr>
                <w:rFonts w:ascii="Times New Roman" w:hAnsi="Times New Roman" w:cs="Times New Roman"/>
              </w:rPr>
            </w:pPr>
          </w:p>
        </w:tc>
        <w:tc>
          <w:tcPr>
            <w:tcW w:w="122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43</w:t>
            </w:r>
          </w:p>
        </w:tc>
        <w:tc>
          <w:tcPr>
            <w:tcW w:w="1185"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55</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65</w:t>
            </w:r>
          </w:p>
        </w:tc>
        <w:tc>
          <w:tcPr>
            <w:tcW w:w="1540" w:type="dxa"/>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75</w:t>
            </w:r>
          </w:p>
        </w:tc>
      </w:tr>
    </w:tbl>
    <w:p w:rsidR="00E722AC" w:rsidRPr="00E722AC" w:rsidRDefault="00E722AC" w:rsidP="00E722AC"/>
    <w:p w:rsidR="00E722AC" w:rsidRPr="00E722AC" w:rsidRDefault="00E722AC" w:rsidP="00E722AC">
      <w:pPr>
        <w:ind w:firstLine="540"/>
        <w:jc w:val="both"/>
      </w:pPr>
    </w:p>
    <w:p w:rsidR="00E722AC" w:rsidRPr="00E722AC" w:rsidRDefault="00E722AC" w:rsidP="00E722AC">
      <w:pPr>
        <w:jc w:val="right"/>
      </w:pPr>
    </w:p>
    <w:p w:rsidR="00E722AC" w:rsidRPr="00E722AC" w:rsidRDefault="00E722AC" w:rsidP="00E722AC">
      <w:pPr>
        <w:jc w:val="right"/>
      </w:pPr>
      <w:r w:rsidRPr="00E722AC">
        <w:t>Приложение №2</w:t>
      </w:r>
    </w:p>
    <w:p w:rsidR="00E722AC" w:rsidRPr="00E722AC" w:rsidRDefault="00E722AC" w:rsidP="00E722AC">
      <w:pPr>
        <w:jc w:val="right"/>
      </w:pPr>
      <w:r w:rsidRPr="00E722AC">
        <w:t xml:space="preserve">                                                                                                           к муниципальной программе</w:t>
      </w:r>
    </w:p>
    <w:p w:rsidR="00E722AC" w:rsidRPr="00E722AC" w:rsidRDefault="00E722AC" w:rsidP="00E722AC">
      <w:pPr>
        <w:jc w:val="right"/>
      </w:pPr>
      <w:r w:rsidRPr="00E722AC">
        <w:t>«Доступная среда» Островского</w:t>
      </w:r>
    </w:p>
    <w:p w:rsidR="00E722AC" w:rsidRPr="00E722AC" w:rsidRDefault="00E722AC" w:rsidP="00E722AC">
      <w:pPr>
        <w:jc w:val="right"/>
      </w:pPr>
      <w:r w:rsidRPr="00E722AC">
        <w:lastRenderedPageBreak/>
        <w:t xml:space="preserve"> муниципального района на 2015-2017 годы»</w:t>
      </w:r>
    </w:p>
    <w:p w:rsidR="00E722AC" w:rsidRPr="00E722AC" w:rsidRDefault="00E722AC" w:rsidP="00E722AC">
      <w:pPr>
        <w:jc w:val="right"/>
        <w:rPr>
          <w:b/>
        </w:rPr>
      </w:pPr>
      <w:r w:rsidRPr="00E722AC">
        <w:rPr>
          <w:b/>
        </w:rPr>
        <w:t>(в новой редакции)</w:t>
      </w:r>
    </w:p>
    <w:p w:rsidR="00E722AC" w:rsidRPr="00E722AC" w:rsidRDefault="00E722AC" w:rsidP="00E722AC">
      <w:pPr>
        <w:jc w:val="right"/>
        <w:rPr>
          <w:b/>
        </w:rPr>
      </w:pPr>
    </w:p>
    <w:p w:rsidR="00E722AC" w:rsidRPr="00E722AC" w:rsidRDefault="00E722AC" w:rsidP="00E722AC">
      <w:pPr>
        <w:jc w:val="center"/>
        <w:rPr>
          <w:b/>
        </w:rPr>
      </w:pPr>
      <w:r w:rsidRPr="00E722AC">
        <w:rPr>
          <w:b/>
        </w:rPr>
        <w:t xml:space="preserve">ПЛАН  МЕРОПРИЯТИЙ </w:t>
      </w:r>
    </w:p>
    <w:p w:rsidR="00E722AC" w:rsidRPr="00E722AC" w:rsidRDefault="00E722AC" w:rsidP="00E722AC">
      <w:pPr>
        <w:jc w:val="center"/>
        <w:rPr>
          <w:b/>
        </w:rPr>
      </w:pPr>
      <w:r w:rsidRPr="00E722AC">
        <w:rPr>
          <w:b/>
        </w:rPr>
        <w:t>по выполнению муниципальной программы «Доступная среда» Островского муниципального района на 2015-2017 годы»</w:t>
      </w:r>
    </w:p>
    <w:p w:rsidR="00E722AC" w:rsidRPr="00E722AC" w:rsidRDefault="00E722AC" w:rsidP="00E722AC">
      <w:pPr>
        <w:jc w:val="center"/>
        <w:rPr>
          <w:b/>
        </w:rPr>
      </w:pPr>
    </w:p>
    <w:tbl>
      <w:tblPr>
        <w:tblW w:w="14830" w:type="dxa"/>
        <w:jc w:val="center"/>
        <w:tblCellSpacing w:w="5" w:type="nil"/>
        <w:tblInd w:w="-9314" w:type="dxa"/>
        <w:tblLayout w:type="fixed"/>
        <w:tblCellMar>
          <w:left w:w="75" w:type="dxa"/>
          <w:right w:w="75" w:type="dxa"/>
        </w:tblCellMar>
        <w:tblLook w:val="0000"/>
      </w:tblPr>
      <w:tblGrid>
        <w:gridCol w:w="1080"/>
        <w:gridCol w:w="6728"/>
        <w:gridCol w:w="1111"/>
        <w:gridCol w:w="1260"/>
        <w:gridCol w:w="1260"/>
        <w:gridCol w:w="1260"/>
        <w:gridCol w:w="2131"/>
      </w:tblGrid>
      <w:tr w:rsidR="00E722AC" w:rsidRPr="00E722AC" w:rsidTr="00E722AC">
        <w:trPr>
          <w:tblHeade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rPr>
                <w:b/>
              </w:rPr>
            </w:pPr>
            <w:r w:rsidRPr="00E722AC">
              <w:rPr>
                <w:b/>
              </w:rPr>
              <w:t>№ строки</w:t>
            </w: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rPr>
                <w:b/>
              </w:rPr>
            </w:pPr>
            <w:r w:rsidRPr="00E722AC">
              <w:rPr>
                <w:b/>
              </w:rPr>
              <w:t>Наименование мероприятия/Источники расходов на финансирование</w:t>
            </w:r>
          </w:p>
        </w:tc>
        <w:tc>
          <w:tcPr>
            <w:tcW w:w="7022" w:type="dxa"/>
            <w:gridSpan w:val="5"/>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Объем расходов на выполнение мероприятия за счет всех источников ресурсного обеспечения,  руб.</w:t>
            </w:r>
          </w:p>
          <w:p w:rsidR="00E722AC" w:rsidRPr="00E722AC" w:rsidRDefault="00E722AC" w:rsidP="00E722AC">
            <w:pPr>
              <w:pStyle w:val="ConsPlusCell"/>
              <w:jc w:val="center"/>
              <w:rPr>
                <w:rFonts w:ascii="Times New Roman" w:hAnsi="Times New Roman" w:cs="Times New Roman"/>
                <w:b/>
              </w:rPr>
            </w:pPr>
          </w:p>
        </w:tc>
      </w:tr>
      <w:tr w:rsidR="00E722AC" w:rsidRPr="00E722AC" w:rsidTr="00E722AC">
        <w:trPr>
          <w:tblHeade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rPr>
                <w:b/>
              </w:rP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всего</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2015 год</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2016 год</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 xml:space="preserve">2017 год </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Номер строки целевых показателей, на достижение которых направлены мероприятия</w:t>
            </w:r>
          </w:p>
        </w:tc>
      </w:tr>
      <w:tr w:rsidR="00E722AC" w:rsidRPr="00E722AC" w:rsidTr="00E722AC">
        <w:trPr>
          <w:tblHeade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rPr>
                <w:b/>
                <w:lang w:val="en-US"/>
              </w:rPr>
            </w:pPr>
            <w:r w:rsidRPr="00E722AC">
              <w:rPr>
                <w:b/>
                <w:lang w:val="en-US"/>
              </w:rPr>
              <w:t>1</w:t>
            </w: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rPr>
                <w:b/>
              </w:rPr>
            </w:pPr>
            <w:r w:rsidRPr="00E722AC">
              <w:rPr>
                <w:b/>
                <w:lang w:val="en-US"/>
              </w:rPr>
              <w:t>2</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lang w:val="en-US"/>
              </w:rPr>
            </w:pPr>
            <w:r w:rsidRPr="00E722AC">
              <w:rPr>
                <w:rFonts w:ascii="Times New Roman" w:hAnsi="Times New Roman" w:cs="Times New Roman"/>
                <w:b/>
              </w:rPr>
              <w:t>3</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lang w:val="en-US"/>
              </w:rPr>
            </w:pPr>
            <w:r w:rsidRPr="00E722AC">
              <w:rPr>
                <w:rFonts w:ascii="Times New Roman" w:hAnsi="Times New Roman" w:cs="Times New Roman"/>
                <w:b/>
                <w:lang w:val="en-US"/>
              </w:rPr>
              <w:t>4</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lang w:val="en-US"/>
              </w:rPr>
            </w:pPr>
            <w:r w:rsidRPr="00E722AC">
              <w:rPr>
                <w:rFonts w:ascii="Times New Roman" w:hAnsi="Times New Roman" w:cs="Times New Roman"/>
                <w:b/>
                <w:lang w:val="en-US"/>
              </w:rPr>
              <w:t>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lang w:val="en-US"/>
              </w:rPr>
            </w:pPr>
            <w:r w:rsidRPr="00E722AC">
              <w:rPr>
                <w:rFonts w:ascii="Times New Roman" w:hAnsi="Times New Roman" w:cs="Times New Roman"/>
                <w:b/>
                <w:lang w:val="en-US"/>
              </w:rPr>
              <w:t>6</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7</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b/>
              </w:rPr>
              <w:t xml:space="preserve">Всего по муниципальной программе, </w:t>
            </w:r>
          </w:p>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b/>
              </w:rPr>
              <w:t>в том числе</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2590313</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1468305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512000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610008</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1026800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235000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350000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441800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28200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28200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1531313</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1231305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160000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140008</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13750" w:type="dxa"/>
            <w:gridSpan w:val="6"/>
            <w:tcBorders>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b/>
              </w:rPr>
              <w:t>Капитальные вложения</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b/>
              </w:rPr>
              <w:t xml:space="preserve">Всего по капитальным вложениям, </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b/>
              </w:rPr>
              <w:t>в том числе</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13750" w:type="dxa"/>
            <w:gridSpan w:val="6"/>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b/>
              </w:rPr>
            </w:pPr>
            <w:r w:rsidRPr="00E722AC">
              <w:rPr>
                <w:rFonts w:ascii="Times New Roman" w:hAnsi="Times New Roman" w:cs="Times New Roman"/>
                <w:b/>
              </w:rPr>
              <w:t>Прочие нужды</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b/>
              </w:rPr>
            </w:pPr>
            <w:r w:rsidRPr="00E722AC">
              <w:rPr>
                <w:rFonts w:ascii="Times New Roman" w:hAnsi="Times New Roman" w:cs="Times New Roman"/>
                <w:b/>
              </w:rPr>
              <w:t xml:space="preserve">Всего по прочим нуждам, </w:t>
            </w:r>
          </w:p>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b/>
              </w:rPr>
              <w:t>в том числе</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2590313</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1468305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512000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610008</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1026800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235000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350000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441800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28200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28200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1531313</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1231305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160000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140008</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both"/>
              <w:rPr>
                <w:rFonts w:ascii="Times New Roman" w:hAnsi="Times New Roman" w:cs="Times New Roman"/>
              </w:rPr>
            </w:pPr>
            <w:r w:rsidRPr="00E722AC">
              <w:rPr>
                <w:rFonts w:ascii="Times New Roman" w:hAnsi="Times New Roman" w:cs="Times New Roman"/>
                <w:b/>
              </w:rPr>
              <w:t>Мероприятие 1.</w:t>
            </w:r>
            <w:r w:rsidRPr="00E722AC">
              <w:rPr>
                <w:rFonts w:ascii="Times New Roman" w:hAnsi="Times New Roman" w:cs="Times New Roman"/>
              </w:rPr>
              <w:t xml:space="preserve"> Создание в МКОУ Островская СОШ универсальной </w:t>
            </w:r>
            <w:proofErr w:type="spellStart"/>
            <w:r w:rsidRPr="00E722AC">
              <w:rPr>
                <w:rFonts w:ascii="Times New Roman" w:hAnsi="Times New Roman" w:cs="Times New Roman"/>
              </w:rPr>
              <w:t>безбарьерной</w:t>
            </w:r>
            <w:proofErr w:type="spellEnd"/>
            <w:r w:rsidRPr="00E722AC">
              <w:rPr>
                <w:rFonts w:ascii="Times New Roman" w:hAnsi="Times New Roman" w:cs="Times New Roman"/>
              </w:rPr>
              <w:t xml:space="preserve"> среды, позволяющей обеспечить полноценную интеграцию инвалидов в общество (расширение дверных проемов, переоборудование учебного кабинета для обучения детей-инвалидов и детей с ОВЗ, обустройство коридора, установка перилл по путям движения внутри здания).</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723045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723045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1</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 (прогноз)</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723045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723045</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both"/>
              <w:rPr>
                <w:rFonts w:ascii="Times New Roman" w:hAnsi="Times New Roman" w:cs="Times New Roman"/>
              </w:rPr>
            </w:pPr>
            <w:r w:rsidRPr="00E722AC">
              <w:rPr>
                <w:rFonts w:ascii="Times New Roman" w:hAnsi="Times New Roman" w:cs="Times New Roman"/>
                <w:b/>
              </w:rPr>
              <w:t>Мероприятие 2.</w:t>
            </w:r>
            <w:r w:rsidRPr="00E722AC">
              <w:rPr>
                <w:rFonts w:ascii="Times New Roman" w:hAnsi="Times New Roman" w:cs="Times New Roman"/>
              </w:rPr>
              <w:t xml:space="preserve"> Создание в МКОУ </w:t>
            </w:r>
            <w:proofErr w:type="spellStart"/>
            <w:r w:rsidRPr="00E722AC">
              <w:rPr>
                <w:rFonts w:ascii="Times New Roman" w:hAnsi="Times New Roman" w:cs="Times New Roman"/>
              </w:rPr>
              <w:t>Адищевская</w:t>
            </w:r>
            <w:proofErr w:type="spellEnd"/>
            <w:r w:rsidRPr="00E722AC">
              <w:rPr>
                <w:rFonts w:ascii="Times New Roman" w:hAnsi="Times New Roman" w:cs="Times New Roman"/>
              </w:rPr>
              <w:t xml:space="preserve"> СОШ универсальной </w:t>
            </w:r>
            <w:proofErr w:type="spellStart"/>
            <w:r w:rsidRPr="00E722AC">
              <w:rPr>
                <w:rFonts w:ascii="Times New Roman" w:hAnsi="Times New Roman" w:cs="Times New Roman"/>
              </w:rPr>
              <w:t>безбарьерной</w:t>
            </w:r>
            <w:proofErr w:type="spellEnd"/>
            <w:r w:rsidRPr="00E722AC">
              <w:rPr>
                <w:rFonts w:ascii="Times New Roman" w:hAnsi="Times New Roman" w:cs="Times New Roman"/>
              </w:rPr>
              <w:t xml:space="preserve"> среды, позволяющей обеспечить полноценную интеграцию инвалидов в общество (проведение ремонтных работ: устройство пандусов, расширение дверных проемов, оборудование санитарно-гигиенических помещений,  переоборудование учебного кабинета для обучения детей-инвалидов и детей с ОВЗ, переоборудование комнаты психологической разгрузки и др.)</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683540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683540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1</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 (прогноз)</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483540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483540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both"/>
              <w:rPr>
                <w:rFonts w:ascii="Times New Roman" w:hAnsi="Times New Roman" w:cs="Times New Roman"/>
                <w:b/>
              </w:rPr>
            </w:pPr>
            <w:r w:rsidRPr="00E722AC">
              <w:rPr>
                <w:rFonts w:ascii="Times New Roman" w:hAnsi="Times New Roman" w:cs="Times New Roman"/>
                <w:b/>
              </w:rPr>
              <w:t>Мероприятие 3</w:t>
            </w:r>
            <w:r w:rsidRPr="00E722AC">
              <w:rPr>
                <w:rFonts w:ascii="Times New Roman" w:hAnsi="Times New Roman" w:cs="Times New Roman"/>
              </w:rPr>
              <w:t xml:space="preserve">. Установка пандусов, поручней, расширение дверных проемов, обустройство и оборудование санузла, приспособление путей движения внутри здания в Центральной библиотеке МКУК Централизованная библиотечная система Островского района </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1</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 (прогноз)</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350000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350000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150000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150000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both"/>
              <w:rPr>
                <w:rFonts w:ascii="Times New Roman" w:hAnsi="Times New Roman" w:cs="Times New Roman"/>
              </w:rPr>
            </w:pPr>
            <w:r w:rsidRPr="00E722AC">
              <w:rPr>
                <w:rFonts w:ascii="Times New Roman" w:hAnsi="Times New Roman" w:cs="Times New Roman"/>
                <w:b/>
              </w:rPr>
              <w:t xml:space="preserve">Мероприятие 4.  </w:t>
            </w:r>
            <w:r w:rsidRPr="00E722AC">
              <w:rPr>
                <w:rFonts w:ascii="Times New Roman" w:hAnsi="Times New Roman" w:cs="Times New Roman"/>
              </w:rPr>
              <w:t xml:space="preserve">Проведение ремонтных работ в санузлах спортивного зала МКУ Районный физкультурно-спортивный центр </w:t>
            </w:r>
          </w:p>
          <w:p w:rsidR="00E722AC" w:rsidRPr="00E722AC" w:rsidRDefault="00E722AC" w:rsidP="00E722AC">
            <w:pPr>
              <w:pStyle w:val="ConsPlusCell"/>
              <w:jc w:val="both"/>
              <w:rPr>
                <w:rFonts w:ascii="Times New Roman" w:hAnsi="Times New Roman" w:cs="Times New Roman"/>
                <w:b/>
              </w:rPr>
            </w:pPr>
            <w:r w:rsidRPr="00E722AC">
              <w:rPr>
                <w:rFonts w:ascii="Times New Roman" w:hAnsi="Times New Roman" w:cs="Times New Roman"/>
                <w:b/>
              </w:rPr>
              <w:t xml:space="preserve"> </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600008</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600008</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1</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 xml:space="preserve">федеральный бюджет </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441800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441800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28200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28200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130008</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130008</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both"/>
              <w:rPr>
                <w:rFonts w:ascii="Times New Roman" w:hAnsi="Times New Roman" w:cs="Times New Roman"/>
                <w:b/>
              </w:rPr>
            </w:pPr>
            <w:r w:rsidRPr="00E722AC">
              <w:rPr>
                <w:rFonts w:ascii="Times New Roman" w:hAnsi="Times New Roman" w:cs="Times New Roman"/>
                <w:b/>
              </w:rPr>
              <w:t>Мероприятие 5.</w:t>
            </w:r>
            <w:r w:rsidRPr="00E722AC">
              <w:rPr>
                <w:rFonts w:ascii="Times New Roman" w:hAnsi="Times New Roman" w:cs="Times New Roman"/>
              </w:rPr>
              <w:t xml:space="preserve"> Оснащение МКУК Централизованная библиотечная система оборудованием, адаптированным для инвалидов (компьютерным оборудованием, аудио-, видеопродукцией для слабовидящих граждан и др.)</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2</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 xml:space="preserve">федеральный бюджет </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35000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35000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r w:rsidRPr="00E722AC">
              <w:rPr>
                <w:rFonts w:ascii="Times New Roman" w:hAnsi="Times New Roman" w:cs="Times New Roman"/>
                <w:b/>
              </w:rPr>
              <w:t>Мероприятие 6</w:t>
            </w:r>
            <w:r w:rsidRPr="00E722AC">
              <w:rPr>
                <w:rFonts w:ascii="Times New Roman" w:hAnsi="Times New Roman" w:cs="Times New Roman"/>
              </w:rPr>
              <w:t>. Предоставление услуг по информационно-библиотечному обслуживанию  инвалидов (выдача информационных справок)</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2</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both"/>
              <w:rPr>
                <w:rFonts w:ascii="Times New Roman" w:hAnsi="Times New Roman" w:cs="Times New Roman"/>
                <w:b/>
              </w:rPr>
            </w:pPr>
            <w:r w:rsidRPr="00E722AC">
              <w:rPr>
                <w:rFonts w:ascii="Times New Roman" w:hAnsi="Times New Roman" w:cs="Times New Roman"/>
                <w:b/>
              </w:rPr>
              <w:t>Мероприятие 7.</w:t>
            </w:r>
            <w:r w:rsidRPr="00E722AC">
              <w:rPr>
                <w:rFonts w:ascii="Times New Roman" w:hAnsi="Times New Roman" w:cs="Times New Roman"/>
              </w:rPr>
              <w:t xml:space="preserve"> О</w:t>
            </w:r>
            <w:r w:rsidRPr="00E722AC">
              <w:rPr>
                <w:rFonts w:ascii="Times New Roman" w:hAnsi="Times New Roman" w:cs="Times New Roman"/>
                <w:color w:val="000000"/>
              </w:rPr>
              <w:t xml:space="preserve">рганизация обучения инвалидов и </w:t>
            </w:r>
            <w:proofErr w:type="spellStart"/>
            <w:r w:rsidRPr="00E722AC">
              <w:rPr>
                <w:rFonts w:ascii="Times New Roman" w:hAnsi="Times New Roman" w:cs="Times New Roman"/>
                <w:color w:val="000000"/>
              </w:rPr>
              <w:t>маломобильных</w:t>
            </w:r>
            <w:proofErr w:type="spellEnd"/>
            <w:r w:rsidRPr="00E722AC">
              <w:rPr>
                <w:rFonts w:ascii="Times New Roman" w:hAnsi="Times New Roman" w:cs="Times New Roman"/>
                <w:color w:val="000000"/>
              </w:rPr>
              <w:t xml:space="preserve"> категорий граждан компьютерной грамотности на базе муниципальных библиотек</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2</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both"/>
            </w:pPr>
            <w:r w:rsidRPr="00E722AC">
              <w:rPr>
                <w:b/>
              </w:rPr>
              <w:t>Мероприятие 8</w:t>
            </w:r>
            <w:r w:rsidRPr="00E722AC">
              <w:t xml:space="preserve">. Организация культурно - </w:t>
            </w:r>
            <w:proofErr w:type="spellStart"/>
            <w:r w:rsidRPr="00E722AC">
              <w:t>досуговых</w:t>
            </w:r>
            <w:proofErr w:type="spellEnd"/>
            <w:r w:rsidRPr="00E722AC">
              <w:t xml:space="preserve"> и спортивных мероприятий для инвалидов и с участием инвалидов на территории Островского муниципального района </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24000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7000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7000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10000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3</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10000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2000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both"/>
            </w:pPr>
            <w:r w:rsidRPr="00E722AC">
              <w:rPr>
                <w:b/>
              </w:rPr>
              <w:t>Мероприятие 9.</w:t>
            </w:r>
            <w:r w:rsidRPr="00E722AC">
              <w:rPr>
                <w:color w:val="000000"/>
              </w:rPr>
              <w:t xml:space="preserve"> У</w:t>
            </w:r>
            <w:r w:rsidRPr="00E722AC">
              <w:t xml:space="preserve">частие команды инвалидов Островского района в областной </w:t>
            </w:r>
            <w:proofErr w:type="spellStart"/>
            <w:r w:rsidRPr="00E722AC">
              <w:t>параспартакиаде</w:t>
            </w:r>
            <w:proofErr w:type="spellEnd"/>
            <w:r w:rsidRPr="00E722AC">
              <w:t xml:space="preserve"> на призы губернатора Костромской области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14720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4720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3</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14720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4720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5000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both"/>
            </w:pPr>
            <w:r w:rsidRPr="00E722AC">
              <w:rPr>
                <w:b/>
              </w:rPr>
              <w:t>Мероприятие 10</w:t>
            </w:r>
            <w:r w:rsidRPr="00E722AC">
              <w:t>. О</w:t>
            </w:r>
            <w:r w:rsidRPr="00E722AC">
              <w:rPr>
                <w:color w:val="000000"/>
              </w:rPr>
              <w:t xml:space="preserve">казание адресной психолого-педагогической помощи семьям, воспитывающим детей-инвалидов, </w:t>
            </w:r>
            <w:r w:rsidRPr="00E722AC">
              <w:t>по вопросам обучения и воспитания детей с ограниченными возможностями здоровья</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4</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both"/>
            </w:pPr>
            <w:r w:rsidRPr="00E722AC">
              <w:rPr>
                <w:b/>
              </w:rPr>
              <w:t>Мероприятие 11</w:t>
            </w:r>
            <w:r w:rsidRPr="00E722AC">
              <w:t>. Проведение обучающих семинаров для специалистов образовательных организаций по вопросам реабилитации и социальной интеграции инвалидов.</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строка 4</w:t>
            </w: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федеральный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r w:rsidRPr="00E722AC">
              <w:rPr>
                <w:rFonts w:ascii="Times New Roman" w:hAnsi="Times New Roman" w:cs="Times New Roman"/>
              </w:rPr>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областной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местный бюджет</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r w:rsidR="00E722AC" w:rsidRPr="00E722AC" w:rsidTr="00E722AC">
        <w:trPr>
          <w:tblCellSpacing w:w="5" w:type="nil"/>
          <w:jc w:val="center"/>
        </w:trPr>
        <w:tc>
          <w:tcPr>
            <w:tcW w:w="108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p>
        </w:tc>
        <w:tc>
          <w:tcPr>
            <w:tcW w:w="6728"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ind w:left="350"/>
              <w:rPr>
                <w:rFonts w:ascii="Times New Roman" w:hAnsi="Times New Roman" w:cs="Times New Roman"/>
              </w:rPr>
            </w:pPr>
            <w:r w:rsidRPr="00E722AC">
              <w:rPr>
                <w:rFonts w:ascii="Times New Roman" w:hAnsi="Times New Roman" w:cs="Times New Roman"/>
              </w:rPr>
              <w:t>внебюджетные источники</w:t>
            </w:r>
          </w:p>
        </w:tc>
        <w:tc>
          <w:tcPr>
            <w:tcW w:w="111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1260"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jc w:val="center"/>
            </w:pPr>
            <w:r w:rsidRPr="00E722AC">
              <w:t>0</w:t>
            </w:r>
          </w:p>
        </w:tc>
        <w:tc>
          <w:tcPr>
            <w:tcW w:w="2131" w:type="dxa"/>
            <w:tcBorders>
              <w:top w:val="single" w:sz="4" w:space="0" w:color="auto"/>
              <w:left w:val="single" w:sz="4" w:space="0" w:color="auto"/>
              <w:bottom w:val="single" w:sz="4" w:space="0" w:color="auto"/>
              <w:right w:val="single" w:sz="4" w:space="0" w:color="auto"/>
            </w:tcBorders>
          </w:tcPr>
          <w:p w:rsidR="00E722AC" w:rsidRPr="00E722AC" w:rsidRDefault="00E722AC" w:rsidP="00E722AC">
            <w:pPr>
              <w:pStyle w:val="ConsPlusCell"/>
              <w:jc w:val="center"/>
              <w:rPr>
                <w:rFonts w:ascii="Times New Roman" w:hAnsi="Times New Roman" w:cs="Times New Roman"/>
              </w:rPr>
            </w:pPr>
          </w:p>
        </w:tc>
      </w:tr>
    </w:tbl>
    <w:p w:rsidR="00E722AC" w:rsidRPr="00E722AC" w:rsidRDefault="00E722AC" w:rsidP="00E722AC">
      <w:pPr>
        <w:tabs>
          <w:tab w:val="left" w:pos="10632"/>
        </w:tabs>
        <w:ind w:left="7560" w:hanging="7276"/>
      </w:pPr>
      <w:r w:rsidRPr="00E722AC">
        <w:t xml:space="preserve">                                                                                                                </w:t>
      </w:r>
    </w:p>
    <w:p w:rsidR="00E722AC" w:rsidRDefault="00E722AC" w:rsidP="00E722AC"/>
    <w:p w:rsidR="00E722AC" w:rsidRPr="00C3184E" w:rsidRDefault="00E722AC" w:rsidP="00E722AC"/>
    <w:p w:rsidR="000A003B" w:rsidRDefault="000A003B" w:rsidP="00E722AC">
      <w:pPr>
        <w:ind w:firstLine="540"/>
      </w:pPr>
    </w:p>
    <w:p w:rsidR="000A003B" w:rsidRPr="000A003B" w:rsidRDefault="000A003B" w:rsidP="000A003B"/>
    <w:p w:rsidR="000A003B" w:rsidRPr="000A003B" w:rsidRDefault="000A003B" w:rsidP="000A003B"/>
    <w:p w:rsidR="000A003B" w:rsidRPr="00E13CD2" w:rsidRDefault="000A003B" w:rsidP="000A003B">
      <w:pPr>
        <w:jc w:val="center"/>
      </w:pPr>
      <w:r>
        <w:tab/>
      </w:r>
      <w:r w:rsidRPr="00E13CD2">
        <w:t>*      *      *      *      *      *      *</w:t>
      </w:r>
    </w:p>
    <w:p w:rsidR="000A003B" w:rsidRDefault="000A003B" w:rsidP="000A003B">
      <w:pPr>
        <w:tabs>
          <w:tab w:val="left" w:pos="6901"/>
        </w:tabs>
      </w:pPr>
    </w:p>
    <w:p w:rsidR="000A003B" w:rsidRDefault="000A003B" w:rsidP="000A003B"/>
    <w:p w:rsidR="00E722AC" w:rsidRDefault="00E722AC" w:rsidP="000A003B"/>
    <w:p w:rsidR="00D33640" w:rsidRDefault="00D33640" w:rsidP="000A003B"/>
    <w:p w:rsidR="00D33640" w:rsidRDefault="00D33640" w:rsidP="000A003B"/>
    <w:p w:rsidR="00D33640" w:rsidRDefault="00D33640" w:rsidP="000A003B"/>
    <w:p w:rsidR="002D7BD2" w:rsidRDefault="002D7BD2" w:rsidP="002D7BD2">
      <w:pPr>
        <w:spacing w:before="100" w:beforeAutospacing="1"/>
        <w:jc w:val="center"/>
        <w:rPr>
          <w:sz w:val="24"/>
          <w:szCs w:val="24"/>
        </w:rPr>
      </w:pPr>
    </w:p>
    <w:p w:rsidR="002D7BD2" w:rsidRDefault="002D7BD2" w:rsidP="002D7BD2">
      <w:pPr>
        <w:spacing w:before="100" w:beforeAutospacing="1"/>
        <w:jc w:val="center"/>
        <w:rPr>
          <w:sz w:val="24"/>
          <w:szCs w:val="24"/>
        </w:rPr>
      </w:pPr>
    </w:p>
    <w:p w:rsidR="002D7BD2" w:rsidRDefault="002D7BD2" w:rsidP="002D7BD2">
      <w:pPr>
        <w:spacing w:before="100" w:beforeAutospacing="1"/>
        <w:jc w:val="center"/>
        <w:rPr>
          <w:sz w:val="24"/>
          <w:szCs w:val="24"/>
        </w:rPr>
      </w:pPr>
    </w:p>
    <w:p w:rsidR="002D7BD2" w:rsidRDefault="002D7BD2" w:rsidP="002D7BD2">
      <w:pPr>
        <w:spacing w:before="100" w:beforeAutospacing="1"/>
        <w:jc w:val="center"/>
        <w:rPr>
          <w:sz w:val="24"/>
          <w:szCs w:val="24"/>
        </w:rPr>
      </w:pPr>
    </w:p>
    <w:p w:rsidR="002D7BD2" w:rsidRDefault="002D7BD2" w:rsidP="002D7BD2">
      <w:pPr>
        <w:spacing w:before="100" w:beforeAutospacing="1"/>
        <w:jc w:val="center"/>
        <w:rPr>
          <w:sz w:val="24"/>
          <w:szCs w:val="24"/>
        </w:rPr>
      </w:pPr>
    </w:p>
    <w:p w:rsidR="002D7BD2" w:rsidRDefault="002D7BD2" w:rsidP="002D7BD2">
      <w:pPr>
        <w:spacing w:before="100" w:beforeAutospacing="1"/>
        <w:jc w:val="center"/>
        <w:rPr>
          <w:sz w:val="24"/>
          <w:szCs w:val="24"/>
        </w:rPr>
      </w:pPr>
    </w:p>
    <w:p w:rsidR="002D7BD2" w:rsidRDefault="002D7BD2" w:rsidP="002D7BD2">
      <w:pPr>
        <w:spacing w:before="100" w:beforeAutospacing="1"/>
        <w:jc w:val="center"/>
        <w:rPr>
          <w:sz w:val="24"/>
          <w:szCs w:val="24"/>
        </w:rPr>
        <w:sectPr w:rsidR="002D7BD2" w:rsidSect="000A003B">
          <w:pgSz w:w="16838" w:h="11906" w:orient="landscape"/>
          <w:pgMar w:top="426" w:right="719" w:bottom="720" w:left="899" w:header="709" w:footer="709" w:gutter="0"/>
          <w:cols w:space="708"/>
          <w:docGrid w:linePitch="360"/>
        </w:sectPr>
      </w:pPr>
    </w:p>
    <w:p w:rsidR="002D7BD2" w:rsidRDefault="002D7BD2" w:rsidP="00832FFF">
      <w:pPr>
        <w:spacing w:before="100" w:beforeAutospacing="1"/>
        <w:rPr>
          <w:sz w:val="24"/>
          <w:szCs w:val="24"/>
        </w:rPr>
      </w:pPr>
    </w:p>
    <w:p w:rsidR="002D7BD2" w:rsidRPr="00C340AE" w:rsidRDefault="002D7BD2" w:rsidP="002D7BD2">
      <w:pPr>
        <w:spacing w:before="100" w:beforeAutospacing="1"/>
        <w:jc w:val="center"/>
        <w:rPr>
          <w:sz w:val="24"/>
          <w:szCs w:val="24"/>
        </w:rPr>
      </w:pPr>
      <w:r>
        <w:rPr>
          <w:noProof/>
          <w:sz w:val="24"/>
          <w:szCs w:val="24"/>
        </w:rPr>
        <w:drawing>
          <wp:inline distT="0" distB="0" distL="0" distR="0">
            <wp:extent cx="827112" cy="818866"/>
            <wp:effectExtent l="19050" t="0" r="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838159" cy="829803"/>
                    </a:xfrm>
                    <a:prstGeom prst="rect">
                      <a:avLst/>
                    </a:prstGeom>
                    <a:noFill/>
                    <a:ln w="9525">
                      <a:noFill/>
                      <a:miter lim="800000"/>
                      <a:headEnd/>
                      <a:tailEnd/>
                    </a:ln>
                  </pic:spPr>
                </pic:pic>
              </a:graphicData>
            </a:graphic>
          </wp:inline>
        </w:drawing>
      </w:r>
    </w:p>
    <w:p w:rsidR="002D7BD2" w:rsidRPr="00C340AE" w:rsidRDefault="002D7BD2" w:rsidP="00832FFF"/>
    <w:p w:rsidR="002D7BD2" w:rsidRPr="00C340AE" w:rsidRDefault="002D7BD2" w:rsidP="002D7BD2">
      <w:pPr>
        <w:ind w:firstLine="709"/>
        <w:jc w:val="center"/>
      </w:pPr>
    </w:p>
    <w:p w:rsidR="002D7BD2" w:rsidRPr="00C340AE" w:rsidRDefault="002D7BD2" w:rsidP="002D7BD2">
      <w:pPr>
        <w:keepNext/>
        <w:ind w:firstLine="709"/>
        <w:jc w:val="center"/>
        <w:outlineLvl w:val="0"/>
        <w:rPr>
          <w:b/>
          <w:bCs/>
          <w:kern w:val="36"/>
        </w:rPr>
      </w:pPr>
      <w:r w:rsidRPr="00C340AE">
        <w:rPr>
          <w:b/>
          <w:bCs/>
          <w:kern w:val="36"/>
        </w:rPr>
        <w:t>ПОСТАНОВЛЕНИЕ</w:t>
      </w:r>
    </w:p>
    <w:p w:rsidR="002D7BD2" w:rsidRPr="00C340AE" w:rsidRDefault="002D7BD2" w:rsidP="002D7BD2">
      <w:pPr>
        <w:ind w:firstLine="709"/>
        <w:jc w:val="center"/>
      </w:pPr>
    </w:p>
    <w:p w:rsidR="002D7BD2" w:rsidRPr="00C340AE" w:rsidRDefault="002D7BD2" w:rsidP="002D7BD2">
      <w:pPr>
        <w:ind w:firstLine="709"/>
        <w:jc w:val="center"/>
      </w:pPr>
      <w:r w:rsidRPr="00C340AE">
        <w:t>АДМИНИСТРАЦИЯ ОСТРОВСКОГО МУНИЦИПАЛЬНОГО РАЙОНА</w:t>
      </w:r>
    </w:p>
    <w:p w:rsidR="002D7BD2" w:rsidRPr="00C340AE" w:rsidRDefault="002D7BD2" w:rsidP="002D7BD2">
      <w:pPr>
        <w:ind w:firstLine="709"/>
        <w:jc w:val="center"/>
      </w:pPr>
      <w:r w:rsidRPr="00C340AE">
        <w:t>КОСТРОМСКОЙ ОБЛАСТИ</w:t>
      </w:r>
    </w:p>
    <w:p w:rsidR="002D7BD2" w:rsidRPr="00C340AE" w:rsidRDefault="002D7BD2" w:rsidP="002D7BD2">
      <w:pPr>
        <w:ind w:firstLine="709"/>
      </w:pPr>
    </w:p>
    <w:p w:rsidR="002D7BD2" w:rsidRPr="00C340AE" w:rsidRDefault="002D7BD2" w:rsidP="002D7BD2">
      <w:pPr>
        <w:ind w:firstLine="709"/>
      </w:pPr>
      <w:r w:rsidRPr="00C340AE">
        <w:t xml:space="preserve">от « 29 » </w:t>
      </w:r>
      <w:r>
        <w:t xml:space="preserve">  </w:t>
      </w:r>
      <w:r w:rsidRPr="00C340AE">
        <w:t xml:space="preserve">декабря </w:t>
      </w:r>
      <w:r>
        <w:t xml:space="preserve">  </w:t>
      </w:r>
      <w:r w:rsidRPr="00C340AE">
        <w:t>2017 г.</w:t>
      </w:r>
      <w:r>
        <w:t xml:space="preserve">    </w:t>
      </w:r>
      <w:r w:rsidRPr="00C340AE">
        <w:t xml:space="preserve"> № 672</w:t>
      </w:r>
      <w:r>
        <w:t xml:space="preserve">       </w:t>
      </w:r>
      <w:r w:rsidRPr="00C340AE">
        <w:t xml:space="preserve"> п. </w:t>
      </w:r>
      <w:proofErr w:type="gramStart"/>
      <w:r w:rsidRPr="00C340AE">
        <w:t>Островское</w:t>
      </w:r>
      <w:proofErr w:type="gramEnd"/>
    </w:p>
    <w:p w:rsidR="002D7BD2" w:rsidRPr="00C340AE" w:rsidRDefault="002D7BD2" w:rsidP="002D7BD2">
      <w:pPr>
        <w:ind w:firstLine="709"/>
      </w:pPr>
    </w:p>
    <w:p w:rsidR="002D7BD2" w:rsidRPr="00C340AE" w:rsidRDefault="002D7BD2" w:rsidP="002D7BD2">
      <w:pPr>
        <w:ind w:firstLine="709"/>
      </w:pPr>
    </w:p>
    <w:p w:rsidR="002D7BD2" w:rsidRPr="00C340AE" w:rsidRDefault="002D7BD2" w:rsidP="002D7BD2">
      <w:pPr>
        <w:ind w:firstLine="709"/>
      </w:pPr>
      <w:r w:rsidRPr="00C340AE">
        <w:t xml:space="preserve">О внесении изменений в постановление </w:t>
      </w:r>
    </w:p>
    <w:p w:rsidR="002D7BD2" w:rsidRPr="00C340AE" w:rsidRDefault="002D7BD2" w:rsidP="002D7BD2">
      <w:pPr>
        <w:ind w:firstLine="709"/>
      </w:pPr>
      <w:r w:rsidRPr="00C340AE">
        <w:t>администрации Островского муниципального</w:t>
      </w:r>
    </w:p>
    <w:p w:rsidR="002D7BD2" w:rsidRPr="00C340AE" w:rsidRDefault="002D7BD2" w:rsidP="002D7BD2">
      <w:pPr>
        <w:ind w:firstLine="709"/>
      </w:pPr>
      <w:r w:rsidRPr="00C340AE">
        <w:t xml:space="preserve">района от 29.10.2014 г. № 787 </w:t>
      </w:r>
    </w:p>
    <w:p w:rsidR="002D7BD2" w:rsidRPr="00C340AE" w:rsidRDefault="002D7BD2" w:rsidP="002D7BD2">
      <w:pPr>
        <w:ind w:firstLine="709"/>
      </w:pPr>
    </w:p>
    <w:p w:rsidR="002D7BD2" w:rsidRPr="00C340AE" w:rsidRDefault="002D7BD2" w:rsidP="002D7BD2">
      <w:pPr>
        <w:ind w:firstLine="709"/>
      </w:pPr>
    </w:p>
    <w:p w:rsidR="002D7BD2" w:rsidRPr="00C340AE" w:rsidRDefault="002D7BD2" w:rsidP="002D7BD2">
      <w:pPr>
        <w:ind w:firstLine="709"/>
      </w:pPr>
      <w:r w:rsidRPr="00C340AE">
        <w:t xml:space="preserve">В соответствии с Бюджетным Кодексом Российской Федерации,  постановлением администрации Островского муниципального района от 07 ноября 2016 года № 326 «Об утверждении Порядка разработки, формирования, реализации и оценки эффективности муниципальных программ  Островского муниципального района», руководствуясь Уставом муниципального образования Островский муниципальный район, администрация Островского муниципального района постановляет: </w:t>
      </w:r>
    </w:p>
    <w:p w:rsidR="002D7BD2" w:rsidRPr="00C340AE" w:rsidRDefault="002D7BD2" w:rsidP="002D7BD2">
      <w:pPr>
        <w:ind w:firstLine="709"/>
        <w:jc w:val="center"/>
      </w:pPr>
    </w:p>
    <w:p w:rsidR="002D7BD2" w:rsidRPr="00C340AE" w:rsidRDefault="002D7BD2" w:rsidP="002D7BD2">
      <w:pPr>
        <w:ind w:firstLine="709"/>
      </w:pPr>
      <w:r w:rsidRPr="00C340AE">
        <w:t>1. Внести изменения в постановление администрации Островского муниципального района от 29.10.2015г. № 787 «Об утверждении муниципальной программы «Развитие транспортной системы Островского муниципального района на 2015-2017 годы» (</w:t>
      </w:r>
      <w:proofErr w:type="spellStart"/>
      <w:r w:rsidRPr="00C340AE">
        <w:t>далее-Постановление</w:t>
      </w:r>
      <w:proofErr w:type="spellEnd"/>
      <w:r w:rsidRPr="00C340AE">
        <w:t>):</w:t>
      </w:r>
    </w:p>
    <w:p w:rsidR="002D7BD2" w:rsidRPr="00C340AE" w:rsidRDefault="002D7BD2" w:rsidP="002D7BD2">
      <w:pPr>
        <w:ind w:firstLine="709"/>
      </w:pPr>
      <w:r w:rsidRPr="00C340AE">
        <w:t>1.1. Приложение к Постановлению изложить в новой редакции.</w:t>
      </w:r>
    </w:p>
    <w:p w:rsidR="002D7BD2" w:rsidRPr="00C340AE" w:rsidRDefault="002D7BD2" w:rsidP="002D7BD2">
      <w:pPr>
        <w:ind w:firstLine="709"/>
      </w:pPr>
      <w:r w:rsidRPr="00C340AE">
        <w:t>2. Настоящее постановление:</w:t>
      </w:r>
    </w:p>
    <w:p w:rsidR="002D7BD2" w:rsidRPr="00C340AE" w:rsidRDefault="002D7BD2" w:rsidP="002D7BD2">
      <w:pPr>
        <w:ind w:firstLine="709"/>
      </w:pPr>
      <w:r w:rsidRPr="00C340AE">
        <w:t xml:space="preserve">2.1.разместить на официальном сайте Островского муниципального района в информационно - </w:t>
      </w:r>
      <w:proofErr w:type="spellStart"/>
      <w:r w:rsidRPr="00C340AE">
        <w:t>телекоммутационной</w:t>
      </w:r>
      <w:proofErr w:type="spellEnd"/>
      <w:r w:rsidRPr="00C340AE">
        <w:t xml:space="preserve"> сети «Интернет»;</w:t>
      </w:r>
    </w:p>
    <w:p w:rsidR="002D7BD2" w:rsidRPr="00C340AE" w:rsidRDefault="002D7BD2" w:rsidP="002D7BD2">
      <w:pPr>
        <w:ind w:firstLine="709"/>
      </w:pPr>
      <w:r w:rsidRPr="00C340AE">
        <w:t>2.2. опубликовать в информационном бюллетене «Районные новости».</w:t>
      </w:r>
    </w:p>
    <w:p w:rsidR="002D7BD2" w:rsidRPr="00C340AE" w:rsidRDefault="002D7BD2" w:rsidP="002D7BD2">
      <w:pPr>
        <w:ind w:firstLine="709"/>
      </w:pPr>
      <w:r w:rsidRPr="00C340AE">
        <w:t xml:space="preserve">3. </w:t>
      </w:r>
      <w:proofErr w:type="gramStart"/>
      <w:r w:rsidRPr="00C340AE">
        <w:t>Контроль за</w:t>
      </w:r>
      <w:proofErr w:type="gramEnd"/>
      <w:r w:rsidRPr="00C340AE">
        <w:t xml:space="preserve"> исполнением настоящего постановления возложить на заместителя главы администрации Островского муниципального района Смирнову Л. Н.</w:t>
      </w:r>
    </w:p>
    <w:p w:rsidR="002D7BD2" w:rsidRPr="00C340AE" w:rsidRDefault="002D7BD2" w:rsidP="002D7BD2">
      <w:pPr>
        <w:ind w:firstLine="709"/>
      </w:pPr>
      <w:r w:rsidRPr="00C340AE">
        <w:t>4. Настоящее постановление вступает в силу со дня официального опубликования.</w:t>
      </w:r>
    </w:p>
    <w:p w:rsidR="002D7BD2" w:rsidRPr="00C340AE" w:rsidRDefault="002D7BD2" w:rsidP="002D7BD2">
      <w:pPr>
        <w:ind w:firstLine="709"/>
      </w:pPr>
    </w:p>
    <w:p w:rsidR="002D7BD2" w:rsidRPr="00C340AE" w:rsidRDefault="002D7BD2" w:rsidP="002D7BD2">
      <w:pPr>
        <w:ind w:firstLine="709"/>
      </w:pPr>
    </w:p>
    <w:p w:rsidR="002D7BD2" w:rsidRPr="00C340AE" w:rsidRDefault="002D7BD2" w:rsidP="002D7BD2">
      <w:pPr>
        <w:ind w:firstLine="709"/>
      </w:pPr>
    </w:p>
    <w:p w:rsidR="002D7BD2" w:rsidRPr="00C340AE" w:rsidRDefault="002D7BD2" w:rsidP="002D7BD2">
      <w:pPr>
        <w:ind w:firstLine="709"/>
      </w:pPr>
    </w:p>
    <w:p w:rsidR="002D7BD2" w:rsidRPr="00C340AE" w:rsidRDefault="002D7BD2" w:rsidP="002D7BD2">
      <w:pPr>
        <w:ind w:firstLine="709"/>
      </w:pPr>
      <w:r w:rsidRPr="00C340AE">
        <w:t>Глава Островского муниципального района</w:t>
      </w:r>
      <w:r>
        <w:t xml:space="preserve">                                              </w:t>
      </w:r>
      <w:r w:rsidRPr="00C340AE">
        <w:t xml:space="preserve"> Г.А. Полякова</w:t>
      </w:r>
    </w:p>
    <w:p w:rsidR="002D7BD2" w:rsidRPr="00C340AE" w:rsidRDefault="002D7BD2" w:rsidP="002D7BD2">
      <w:pPr>
        <w:ind w:firstLine="709"/>
      </w:pPr>
    </w:p>
    <w:p w:rsidR="002D7BD2" w:rsidRPr="00C340AE" w:rsidRDefault="002D7BD2" w:rsidP="00832FFF"/>
    <w:p w:rsidR="00D33640" w:rsidRDefault="00D33640" w:rsidP="000A003B"/>
    <w:p w:rsidR="002D7BD2" w:rsidRDefault="002D7BD2" w:rsidP="000A003B"/>
    <w:p w:rsidR="002D7BD2" w:rsidRDefault="002D7BD2" w:rsidP="000A003B"/>
    <w:p w:rsidR="002D7BD2" w:rsidRDefault="002D7BD2" w:rsidP="002D7BD2">
      <w:pPr>
        <w:shd w:val="clear" w:color="auto" w:fill="FFFFFF"/>
        <w:jc w:val="right"/>
      </w:pPr>
      <w:r>
        <w:t xml:space="preserve">Приложение к постановлению </w:t>
      </w:r>
    </w:p>
    <w:p w:rsidR="002D7BD2" w:rsidRDefault="002D7BD2" w:rsidP="002D7BD2">
      <w:pPr>
        <w:shd w:val="clear" w:color="auto" w:fill="FFFFFF"/>
        <w:jc w:val="right"/>
      </w:pPr>
      <w:r>
        <w:t xml:space="preserve">администрации Островского </w:t>
      </w:r>
    </w:p>
    <w:p w:rsidR="002D7BD2" w:rsidRDefault="002D7BD2" w:rsidP="002D7BD2">
      <w:pPr>
        <w:shd w:val="clear" w:color="auto" w:fill="FFFFFF"/>
        <w:jc w:val="right"/>
      </w:pPr>
      <w:r>
        <w:t>муниципального района</w:t>
      </w:r>
    </w:p>
    <w:p w:rsidR="002D7BD2" w:rsidRPr="002D7BD2" w:rsidRDefault="002D7BD2" w:rsidP="002D7BD2">
      <w:pPr>
        <w:shd w:val="clear" w:color="auto" w:fill="FFFFFF"/>
        <w:jc w:val="right"/>
      </w:pPr>
      <w:r>
        <w:t xml:space="preserve">                                           от «__» ___________ 20__ г.  №_____</w:t>
      </w:r>
    </w:p>
    <w:p w:rsidR="002D7BD2" w:rsidRDefault="002D7BD2" w:rsidP="002D7BD2">
      <w:pPr>
        <w:shd w:val="clear" w:color="auto" w:fill="FFFFFF"/>
        <w:spacing w:line="418" w:lineRule="exact"/>
        <w:jc w:val="center"/>
        <w:rPr>
          <w:sz w:val="28"/>
          <w:szCs w:val="28"/>
        </w:rPr>
      </w:pPr>
    </w:p>
    <w:p w:rsidR="002D7BD2" w:rsidRPr="002D7BD2" w:rsidRDefault="002D7BD2" w:rsidP="002D7BD2">
      <w:pPr>
        <w:shd w:val="clear" w:color="auto" w:fill="FFFFFF"/>
        <w:spacing w:line="418" w:lineRule="exact"/>
        <w:jc w:val="center"/>
        <w:rPr>
          <w:rFonts w:ascii="Arial" w:hAnsi="Arial" w:cs="Arial"/>
          <w:b/>
          <w:sz w:val="28"/>
          <w:szCs w:val="28"/>
        </w:rPr>
      </w:pPr>
    </w:p>
    <w:p w:rsidR="002D7BD2" w:rsidRPr="002D7BD2" w:rsidRDefault="002D7BD2" w:rsidP="00832FFF">
      <w:pPr>
        <w:shd w:val="clear" w:color="auto" w:fill="FFFFFF"/>
        <w:spacing w:line="360" w:lineRule="auto"/>
        <w:jc w:val="center"/>
        <w:rPr>
          <w:b/>
          <w:sz w:val="24"/>
          <w:szCs w:val="24"/>
        </w:rPr>
      </w:pPr>
      <w:r w:rsidRPr="002D7BD2">
        <w:rPr>
          <w:b/>
          <w:sz w:val="24"/>
          <w:szCs w:val="24"/>
        </w:rPr>
        <w:t xml:space="preserve">Муниципальная программа </w:t>
      </w:r>
    </w:p>
    <w:p w:rsidR="002D7BD2" w:rsidRPr="006D0A43" w:rsidRDefault="002D7BD2" w:rsidP="006D0A43">
      <w:pPr>
        <w:shd w:val="clear" w:color="auto" w:fill="FFFFFF"/>
        <w:spacing w:line="360" w:lineRule="auto"/>
        <w:jc w:val="center"/>
        <w:rPr>
          <w:b/>
          <w:sz w:val="24"/>
          <w:szCs w:val="24"/>
        </w:rPr>
        <w:sectPr w:rsidR="002D7BD2" w:rsidRPr="006D0A43" w:rsidSect="00832FFF">
          <w:pgSz w:w="11906" w:h="16838"/>
          <w:pgMar w:top="709" w:right="1134" w:bottom="1686" w:left="1134" w:header="720" w:footer="720" w:gutter="0"/>
          <w:cols w:space="720"/>
          <w:docGrid w:linePitch="360"/>
        </w:sectPr>
      </w:pPr>
      <w:r w:rsidRPr="002D7BD2">
        <w:rPr>
          <w:b/>
          <w:sz w:val="24"/>
          <w:szCs w:val="24"/>
        </w:rPr>
        <w:t>«Развитие транспортной системы Островского муницип</w:t>
      </w:r>
      <w:r w:rsidR="006D0A43">
        <w:rPr>
          <w:b/>
          <w:sz w:val="24"/>
          <w:szCs w:val="24"/>
        </w:rPr>
        <w:t>ального района на 2015-2017 гг.</w:t>
      </w:r>
    </w:p>
    <w:p w:rsidR="002D7BD2" w:rsidRPr="002D7BD2" w:rsidRDefault="002D7BD2" w:rsidP="002D7BD2">
      <w:pPr>
        <w:sectPr w:rsidR="002D7BD2" w:rsidRPr="002D7BD2">
          <w:type w:val="continuous"/>
          <w:pgSz w:w="11906" w:h="16838"/>
          <w:pgMar w:top="1134" w:right="1134" w:bottom="1686" w:left="1134" w:header="720" w:footer="720" w:gutter="0"/>
          <w:cols w:space="720"/>
          <w:docGrid w:linePitch="360"/>
        </w:sectPr>
      </w:pPr>
    </w:p>
    <w:p w:rsidR="002D7BD2" w:rsidRPr="002D7BD2" w:rsidRDefault="002D7BD2" w:rsidP="002D7BD2">
      <w:pPr>
        <w:sectPr w:rsidR="002D7BD2" w:rsidRPr="002D7BD2">
          <w:type w:val="continuous"/>
          <w:pgSz w:w="11906" w:h="16838"/>
          <w:pgMar w:top="1134" w:right="1134" w:bottom="1686" w:left="1134" w:header="720" w:footer="720" w:gutter="0"/>
          <w:cols w:space="720"/>
          <w:docGrid w:linePitch="360"/>
        </w:sectPr>
      </w:pPr>
    </w:p>
    <w:p w:rsidR="002D7BD2" w:rsidRPr="002D7BD2" w:rsidRDefault="002D7BD2" w:rsidP="002D7BD2"/>
    <w:p w:rsidR="002D7BD2" w:rsidRPr="002D7BD2" w:rsidRDefault="002D7BD2" w:rsidP="002D7BD2"/>
    <w:p w:rsidR="002D7BD2" w:rsidRPr="002D7BD2" w:rsidRDefault="002D7BD2" w:rsidP="002D7BD2">
      <w:pPr>
        <w:jc w:val="right"/>
      </w:pPr>
      <w:proofErr w:type="gramStart"/>
      <w:r w:rsidRPr="002D7BD2">
        <w:t>Внесена</w:t>
      </w:r>
      <w:proofErr w:type="gramEnd"/>
      <w:r w:rsidRPr="002D7BD2">
        <w:t xml:space="preserve"> в реестр муниципальных программ  «___» __________2014г.</w:t>
      </w:r>
    </w:p>
    <w:p w:rsidR="002D7BD2" w:rsidRDefault="002D7BD2" w:rsidP="002D7BD2">
      <w:pPr>
        <w:pStyle w:val="2"/>
        <w:spacing w:before="0"/>
        <w:jc w:val="center"/>
        <w:rPr>
          <w:rFonts w:ascii="Times New Roman" w:hAnsi="Times New Roman" w:cs="Times New Roman"/>
          <w:i/>
          <w:sz w:val="20"/>
          <w:szCs w:val="20"/>
        </w:rPr>
      </w:pPr>
    </w:p>
    <w:p w:rsidR="002D7BD2" w:rsidRDefault="002D7BD2" w:rsidP="002D7BD2">
      <w:pPr>
        <w:pStyle w:val="2"/>
        <w:spacing w:before="0"/>
        <w:jc w:val="center"/>
        <w:rPr>
          <w:rFonts w:ascii="Times New Roman" w:hAnsi="Times New Roman" w:cs="Times New Roman"/>
          <w:i/>
          <w:sz w:val="20"/>
          <w:szCs w:val="20"/>
        </w:rPr>
      </w:pPr>
    </w:p>
    <w:p w:rsidR="002D7BD2" w:rsidRPr="002D7BD2" w:rsidRDefault="002D7BD2" w:rsidP="002D7BD2">
      <w:pPr>
        <w:pStyle w:val="2"/>
        <w:spacing w:before="0"/>
        <w:jc w:val="center"/>
        <w:rPr>
          <w:rFonts w:ascii="Times New Roman" w:hAnsi="Times New Roman" w:cs="Times New Roman"/>
          <w:i/>
          <w:sz w:val="20"/>
          <w:szCs w:val="20"/>
        </w:rPr>
      </w:pPr>
      <w:r w:rsidRPr="002D7BD2">
        <w:rPr>
          <w:rFonts w:ascii="Times New Roman" w:hAnsi="Times New Roman" w:cs="Times New Roman"/>
          <w:i/>
          <w:sz w:val="20"/>
          <w:szCs w:val="20"/>
        </w:rPr>
        <w:t>ПАСПОРТ</w:t>
      </w:r>
    </w:p>
    <w:p w:rsidR="002D7BD2" w:rsidRPr="002D7BD2" w:rsidRDefault="002D7BD2" w:rsidP="002D7BD2">
      <w:pPr>
        <w:pStyle w:val="2"/>
        <w:spacing w:before="0"/>
        <w:jc w:val="center"/>
        <w:rPr>
          <w:rFonts w:ascii="Times New Roman" w:hAnsi="Times New Roman" w:cs="Times New Roman"/>
          <w:i/>
          <w:sz w:val="20"/>
          <w:szCs w:val="20"/>
        </w:rPr>
      </w:pPr>
      <w:r w:rsidRPr="002D7BD2">
        <w:rPr>
          <w:rFonts w:ascii="Times New Roman" w:hAnsi="Times New Roman" w:cs="Times New Roman"/>
          <w:i/>
          <w:sz w:val="20"/>
          <w:szCs w:val="20"/>
        </w:rPr>
        <w:t>МУНИЦИПАЛЬНОЙ  ПРОГРАММЫ</w:t>
      </w:r>
    </w:p>
    <w:p w:rsidR="002D7BD2" w:rsidRPr="002D7BD2" w:rsidRDefault="002D7BD2" w:rsidP="002D7BD2">
      <w:pPr>
        <w:jc w:val="center"/>
        <w:rPr>
          <w:b/>
        </w:rPr>
      </w:pPr>
      <w:r w:rsidRPr="002D7BD2">
        <w:rPr>
          <w:b/>
        </w:rPr>
        <w:t>«РАЗВИТИ</w:t>
      </w:r>
      <w:proofErr w:type="gramStart"/>
      <w:r w:rsidRPr="002D7BD2">
        <w:rPr>
          <w:b/>
          <w:lang w:val="en-US"/>
        </w:rPr>
        <w:t>E</w:t>
      </w:r>
      <w:proofErr w:type="gramEnd"/>
      <w:r w:rsidRPr="002D7BD2">
        <w:rPr>
          <w:b/>
        </w:rPr>
        <w:t xml:space="preserve"> ТРАНСПОРТНОЙ СИСТ</w:t>
      </w:r>
      <w:r w:rsidRPr="002D7BD2">
        <w:rPr>
          <w:b/>
          <w:lang w:val="en-US"/>
        </w:rPr>
        <w:t>E</w:t>
      </w:r>
      <w:r w:rsidRPr="002D7BD2">
        <w:rPr>
          <w:b/>
        </w:rPr>
        <w:t xml:space="preserve">МЫ </w:t>
      </w:r>
    </w:p>
    <w:p w:rsidR="002D7BD2" w:rsidRPr="002D7BD2" w:rsidRDefault="002D7BD2" w:rsidP="002D7BD2">
      <w:pPr>
        <w:jc w:val="center"/>
        <w:rPr>
          <w:b/>
        </w:rPr>
      </w:pPr>
      <w:r w:rsidRPr="002D7BD2">
        <w:rPr>
          <w:b/>
        </w:rPr>
        <w:t>ОСТРОВСКОГО МУНИЦИПАЛЬНОГО РАЙОНА</w:t>
      </w:r>
    </w:p>
    <w:p w:rsidR="002D7BD2" w:rsidRPr="002D7BD2" w:rsidRDefault="002D7BD2" w:rsidP="002D7BD2">
      <w:pPr>
        <w:jc w:val="center"/>
        <w:rPr>
          <w:b/>
        </w:rPr>
      </w:pPr>
      <w:r w:rsidRPr="002D7BD2">
        <w:rPr>
          <w:b/>
        </w:rPr>
        <w:t>на 2015 – 2017 годы»</w:t>
      </w:r>
    </w:p>
    <w:tbl>
      <w:tblPr>
        <w:tblW w:w="9884" w:type="dxa"/>
        <w:tblInd w:w="-15" w:type="dxa"/>
        <w:tblLayout w:type="fixed"/>
        <w:tblLook w:val="0000"/>
      </w:tblPr>
      <w:tblGrid>
        <w:gridCol w:w="4927"/>
        <w:gridCol w:w="4957"/>
      </w:tblGrid>
      <w:tr w:rsidR="002D7BD2" w:rsidRPr="002D7BD2" w:rsidTr="002D7BD2">
        <w:tc>
          <w:tcPr>
            <w:tcW w:w="492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Ответственный исполнитель муниципальной программы</w:t>
            </w: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both"/>
            </w:pPr>
            <w:r w:rsidRPr="002D7BD2">
              <w:t>Администрация Островского муниципального района</w:t>
            </w:r>
          </w:p>
        </w:tc>
      </w:tr>
      <w:tr w:rsidR="002D7BD2" w:rsidRPr="002D7BD2" w:rsidTr="002D7BD2">
        <w:tc>
          <w:tcPr>
            <w:tcW w:w="492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Сроки реализации муниципальной программы</w:t>
            </w: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both"/>
            </w:pPr>
            <w:r w:rsidRPr="002D7BD2">
              <w:t>2015 — 2017 годы</w:t>
            </w:r>
          </w:p>
        </w:tc>
      </w:tr>
      <w:tr w:rsidR="002D7BD2" w:rsidRPr="002D7BD2" w:rsidTr="002D7BD2">
        <w:trPr>
          <w:trHeight w:val="3124"/>
        </w:trPr>
        <w:tc>
          <w:tcPr>
            <w:tcW w:w="492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pStyle w:val="ConsPlusCell"/>
              <w:snapToGrid w:val="0"/>
              <w:jc w:val="both"/>
              <w:rPr>
                <w:rFonts w:ascii="Times New Roman" w:hAnsi="Times New Roman" w:cs="Times New Roman"/>
              </w:rPr>
            </w:pPr>
            <w:r w:rsidRPr="002D7BD2">
              <w:rPr>
                <w:rFonts w:ascii="Times New Roman" w:hAnsi="Times New Roman" w:cs="Times New Roman"/>
              </w:rPr>
              <w:t xml:space="preserve">Цели и задачи муниципальной программы                       </w:t>
            </w:r>
          </w:p>
          <w:p w:rsidR="002D7BD2" w:rsidRPr="002D7BD2" w:rsidRDefault="002D7BD2" w:rsidP="002D7BD2">
            <w:pPr>
              <w:snapToGrid w:val="0"/>
              <w:jc w:val="both"/>
            </w:pP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both"/>
            </w:pPr>
            <w:r w:rsidRPr="002D7BD2">
              <w:t>Цель - обеспечение доступности транспортного сообщения на территории Островского муниципального района</w:t>
            </w:r>
          </w:p>
          <w:p w:rsidR="002D7BD2" w:rsidRPr="002D7BD2" w:rsidRDefault="002D7BD2" w:rsidP="002D7BD2">
            <w:pPr>
              <w:snapToGrid w:val="0"/>
              <w:jc w:val="both"/>
            </w:pPr>
            <w:r w:rsidRPr="002D7BD2">
              <w:t xml:space="preserve">   Задачи:</w:t>
            </w:r>
          </w:p>
          <w:p w:rsidR="002D7BD2" w:rsidRPr="002D7BD2" w:rsidRDefault="002D7BD2" w:rsidP="002D7BD2">
            <w:pPr>
              <w:snapToGrid w:val="0"/>
              <w:jc w:val="both"/>
            </w:pPr>
            <w:r w:rsidRPr="002D7BD2">
              <w:t xml:space="preserve">     1. Развитие и обеспечение </w:t>
            </w:r>
            <w:proofErr w:type="gramStart"/>
            <w:r w:rsidRPr="002D7BD2">
              <w:t>функционирования сети автомобильных дорог общего пользования  местного значения Островского муниципального района</w:t>
            </w:r>
            <w:proofErr w:type="gramEnd"/>
          </w:p>
          <w:p w:rsidR="002D7BD2" w:rsidRPr="002D7BD2" w:rsidRDefault="002D7BD2" w:rsidP="002D7BD2">
            <w:pPr>
              <w:jc w:val="both"/>
            </w:pPr>
            <w:r w:rsidRPr="002D7BD2">
              <w:t xml:space="preserve">    2. Формирование  дорожной сети круглогодичной доступности  для населения</w:t>
            </w:r>
          </w:p>
        </w:tc>
      </w:tr>
      <w:tr w:rsidR="002D7BD2" w:rsidRPr="002D7BD2" w:rsidTr="002D7BD2">
        <w:tc>
          <w:tcPr>
            <w:tcW w:w="492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pStyle w:val="ConsPlusCell"/>
              <w:snapToGrid w:val="0"/>
              <w:jc w:val="both"/>
              <w:rPr>
                <w:rFonts w:ascii="Times New Roman" w:hAnsi="Times New Roman" w:cs="Times New Roman"/>
              </w:rPr>
            </w:pPr>
            <w:r w:rsidRPr="002D7BD2">
              <w:rPr>
                <w:rFonts w:ascii="Times New Roman" w:hAnsi="Times New Roman" w:cs="Times New Roman"/>
              </w:rPr>
              <w:t>Перечень основных целевых показателей муниципальной программы</w:t>
            </w:r>
          </w:p>
          <w:p w:rsidR="002D7BD2" w:rsidRPr="002D7BD2" w:rsidRDefault="002D7BD2" w:rsidP="002D7BD2">
            <w:pPr>
              <w:snapToGrid w:val="0"/>
              <w:jc w:val="both"/>
            </w:pP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both"/>
            </w:pPr>
            <w:r w:rsidRPr="002D7BD2">
              <w:t>- 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p>
          <w:p w:rsidR="002D7BD2" w:rsidRPr="002D7BD2" w:rsidRDefault="002D7BD2" w:rsidP="002D7BD2">
            <w:pPr>
              <w:snapToGrid w:val="0"/>
              <w:jc w:val="both"/>
            </w:pPr>
            <w:r w:rsidRPr="002D7BD2">
              <w:t xml:space="preserve"> - общая протяжённость реконструированных автомобильных дорог Островского муниципального района и сельских поселений</w:t>
            </w:r>
          </w:p>
        </w:tc>
      </w:tr>
      <w:tr w:rsidR="002D7BD2" w:rsidRPr="002D7BD2" w:rsidTr="002D7BD2">
        <w:tc>
          <w:tcPr>
            <w:tcW w:w="492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xml:space="preserve">Объемы финансирования муниципальной программы по годам реализации, тыс. рублей    </w:t>
            </w:r>
          </w:p>
        </w:tc>
        <w:tc>
          <w:tcPr>
            <w:tcW w:w="4957"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tblPr>
            <w:tblGrid>
              <w:gridCol w:w="4957"/>
            </w:tblGrid>
            <w:tr w:rsidR="002D7BD2" w:rsidRPr="002D7BD2" w:rsidTr="002D7BD2">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rPr>
                      <w:b/>
                      <w:bCs/>
                    </w:rPr>
                  </w:pPr>
                  <w:r w:rsidRPr="002D7BD2">
                    <w:rPr>
                      <w:b/>
                      <w:bCs/>
                    </w:rPr>
                    <w:t>Всего:45048,8 тыс. руб.</w:t>
                  </w:r>
                </w:p>
                <w:p w:rsidR="002D7BD2" w:rsidRPr="002D7BD2" w:rsidRDefault="002D7BD2" w:rsidP="002D7BD2">
                  <w:pPr>
                    <w:snapToGrid w:val="0"/>
                  </w:pPr>
                  <w:r w:rsidRPr="002D7BD2">
                    <w:t>в том числе по годам реализации:</w:t>
                  </w:r>
                </w:p>
                <w:p w:rsidR="002D7BD2" w:rsidRPr="002D7BD2" w:rsidRDefault="002D7BD2" w:rsidP="002D7BD2">
                  <w:pPr>
                    <w:snapToGrid w:val="0"/>
                  </w:pPr>
                  <w:r w:rsidRPr="002D7BD2">
                    <w:t xml:space="preserve">2015 год -   </w:t>
                  </w:r>
                  <w:r w:rsidRPr="002D7BD2">
                    <w:rPr>
                      <w:b/>
                    </w:rPr>
                    <w:t>22055,9</w:t>
                  </w:r>
                  <w:r w:rsidRPr="002D7BD2">
                    <w:t xml:space="preserve"> тыс. руб.</w:t>
                  </w:r>
                </w:p>
                <w:p w:rsidR="002D7BD2" w:rsidRPr="002D7BD2" w:rsidRDefault="002D7BD2" w:rsidP="002D7BD2">
                  <w:pPr>
                    <w:snapToGrid w:val="0"/>
                  </w:pPr>
                  <w:r w:rsidRPr="002D7BD2">
                    <w:t xml:space="preserve">2016 год-  </w:t>
                  </w:r>
                  <w:r w:rsidRPr="002D7BD2">
                    <w:rPr>
                      <w:b/>
                    </w:rPr>
                    <w:t>9344,7</w:t>
                  </w:r>
                  <w:r w:rsidRPr="002D7BD2">
                    <w:t xml:space="preserve"> тыс. руб.</w:t>
                  </w:r>
                </w:p>
                <w:p w:rsidR="002D7BD2" w:rsidRPr="002D7BD2" w:rsidRDefault="002D7BD2" w:rsidP="002D7BD2">
                  <w:pPr>
                    <w:snapToGrid w:val="0"/>
                  </w:pPr>
                  <w:r w:rsidRPr="002D7BD2">
                    <w:t xml:space="preserve">2017 год-  </w:t>
                  </w:r>
                  <w:r w:rsidRPr="002D7BD2">
                    <w:rPr>
                      <w:b/>
                    </w:rPr>
                    <w:t>13648,2</w:t>
                  </w:r>
                  <w:r w:rsidRPr="002D7BD2">
                    <w:t xml:space="preserve"> тыс. руб.</w:t>
                  </w:r>
                </w:p>
                <w:p w:rsidR="002D7BD2" w:rsidRPr="002D7BD2" w:rsidRDefault="002D7BD2" w:rsidP="002D7BD2">
                  <w:pPr>
                    <w:snapToGrid w:val="0"/>
                  </w:pPr>
                  <w:r w:rsidRPr="002D7BD2">
                    <w:t xml:space="preserve">из них: </w:t>
                  </w:r>
                </w:p>
                <w:p w:rsidR="002D7BD2" w:rsidRPr="002D7BD2" w:rsidRDefault="002D7BD2" w:rsidP="002D7BD2">
                  <w:pPr>
                    <w:snapToGrid w:val="0"/>
                    <w:rPr>
                      <w:b/>
                    </w:rPr>
                  </w:pPr>
                  <w:r w:rsidRPr="002D7BD2">
                    <w:t xml:space="preserve">федеральный бюджет- </w:t>
                  </w:r>
                  <w:r w:rsidRPr="002D7BD2">
                    <w:rPr>
                      <w:b/>
                    </w:rPr>
                    <w:t>14989,6 тыс. руб.</w:t>
                  </w:r>
                </w:p>
                <w:p w:rsidR="002D7BD2" w:rsidRPr="002D7BD2" w:rsidRDefault="002D7BD2" w:rsidP="002D7BD2">
                  <w:pPr>
                    <w:snapToGrid w:val="0"/>
                    <w:rPr>
                      <w:b/>
                    </w:rPr>
                  </w:pPr>
                  <w:r w:rsidRPr="002D7BD2">
                    <w:t>2015 год</w:t>
                  </w:r>
                  <w:r w:rsidRPr="002D7BD2">
                    <w:rPr>
                      <w:b/>
                    </w:rPr>
                    <w:t xml:space="preserve"> - 14989,6 тыс. руб.</w:t>
                  </w:r>
                </w:p>
                <w:p w:rsidR="002D7BD2" w:rsidRPr="002D7BD2" w:rsidRDefault="002D7BD2" w:rsidP="002D7BD2">
                  <w:pPr>
                    <w:snapToGrid w:val="0"/>
                    <w:rPr>
                      <w:b/>
                      <w:bCs/>
                    </w:rPr>
                  </w:pPr>
                  <w:r w:rsidRPr="002D7BD2">
                    <w:t xml:space="preserve"> </w:t>
                  </w:r>
                  <w:r w:rsidRPr="002D7BD2">
                    <w:rPr>
                      <w:b/>
                      <w:bCs/>
                    </w:rPr>
                    <w:t>областной бюджет – 7735,2 тыс. руб.</w:t>
                  </w:r>
                </w:p>
                <w:p w:rsidR="002D7BD2" w:rsidRPr="002D7BD2" w:rsidRDefault="002D7BD2" w:rsidP="002D7BD2">
                  <w:pPr>
                    <w:snapToGrid w:val="0"/>
                  </w:pPr>
                  <w:r w:rsidRPr="002D7BD2">
                    <w:t>в том числе по годам реализации:</w:t>
                  </w:r>
                </w:p>
                <w:p w:rsidR="002D7BD2" w:rsidRPr="002D7BD2" w:rsidRDefault="002D7BD2" w:rsidP="002D7BD2">
                  <w:pPr>
                    <w:snapToGrid w:val="0"/>
                  </w:pPr>
                  <w:r w:rsidRPr="002D7BD2">
                    <w:t xml:space="preserve">2015 год-  </w:t>
                  </w:r>
                  <w:r w:rsidRPr="002D7BD2">
                    <w:rPr>
                      <w:b/>
                    </w:rPr>
                    <w:t>374,9</w:t>
                  </w:r>
                  <w:r w:rsidRPr="002D7BD2">
                    <w:t xml:space="preserve"> тыс. руб.</w:t>
                  </w:r>
                </w:p>
                <w:p w:rsidR="002D7BD2" w:rsidRPr="002D7BD2" w:rsidRDefault="002D7BD2" w:rsidP="002D7BD2">
                  <w:pPr>
                    <w:snapToGrid w:val="0"/>
                  </w:pPr>
                  <w:r w:rsidRPr="002D7BD2">
                    <w:t xml:space="preserve">2016 год – </w:t>
                  </w:r>
                  <w:r w:rsidRPr="002D7BD2">
                    <w:rPr>
                      <w:b/>
                    </w:rPr>
                    <w:t>2060,3</w:t>
                  </w:r>
                  <w:r w:rsidRPr="002D7BD2">
                    <w:t>тыс. руб</w:t>
                  </w:r>
                  <w:r w:rsidRPr="002D7BD2">
                    <w:rPr>
                      <w:b/>
                    </w:rPr>
                    <w:t>.</w:t>
                  </w:r>
                </w:p>
                <w:p w:rsidR="002D7BD2" w:rsidRPr="002D7BD2" w:rsidRDefault="002D7BD2" w:rsidP="002D7BD2">
                  <w:pPr>
                    <w:snapToGrid w:val="0"/>
                  </w:pPr>
                  <w:r w:rsidRPr="002D7BD2">
                    <w:t xml:space="preserve">2017 год-  </w:t>
                  </w:r>
                  <w:r w:rsidRPr="002D7BD2">
                    <w:rPr>
                      <w:b/>
                    </w:rPr>
                    <w:t>5300</w:t>
                  </w:r>
                  <w:r w:rsidRPr="002D7BD2">
                    <w:t xml:space="preserve"> тыс. руб.</w:t>
                  </w:r>
                </w:p>
                <w:p w:rsidR="002D7BD2" w:rsidRPr="002D7BD2" w:rsidRDefault="002D7BD2" w:rsidP="002D7BD2">
                  <w:pPr>
                    <w:snapToGrid w:val="0"/>
                    <w:rPr>
                      <w:b/>
                      <w:bCs/>
                    </w:rPr>
                  </w:pPr>
                  <w:r w:rsidRPr="002D7BD2">
                    <w:rPr>
                      <w:b/>
                      <w:bCs/>
                    </w:rPr>
                    <w:t>местный  бюджет- 22324 тыс. руб.</w:t>
                  </w:r>
                </w:p>
                <w:p w:rsidR="002D7BD2" w:rsidRPr="002D7BD2" w:rsidRDefault="002D7BD2" w:rsidP="002D7BD2">
                  <w:pPr>
                    <w:snapToGrid w:val="0"/>
                  </w:pPr>
                  <w:r w:rsidRPr="002D7BD2">
                    <w:t>в том числе по годам реализации:</w:t>
                  </w:r>
                </w:p>
                <w:p w:rsidR="002D7BD2" w:rsidRPr="002D7BD2" w:rsidRDefault="002D7BD2" w:rsidP="002D7BD2">
                  <w:pPr>
                    <w:snapToGrid w:val="0"/>
                  </w:pPr>
                  <w:r w:rsidRPr="002D7BD2">
                    <w:t xml:space="preserve">2015 год-  </w:t>
                  </w:r>
                  <w:r w:rsidRPr="002D7BD2">
                    <w:rPr>
                      <w:b/>
                    </w:rPr>
                    <w:t>6691,4</w:t>
                  </w:r>
                  <w:r w:rsidRPr="002D7BD2">
                    <w:t xml:space="preserve"> тыс. руб.</w:t>
                  </w:r>
                </w:p>
                <w:p w:rsidR="002D7BD2" w:rsidRPr="002D7BD2" w:rsidRDefault="002D7BD2" w:rsidP="002D7BD2">
                  <w:pPr>
                    <w:snapToGrid w:val="0"/>
                  </w:pPr>
                  <w:r w:rsidRPr="002D7BD2">
                    <w:t xml:space="preserve">2016 год- </w:t>
                  </w:r>
                  <w:r w:rsidRPr="002D7BD2">
                    <w:rPr>
                      <w:b/>
                    </w:rPr>
                    <w:t>7284,4</w:t>
                  </w:r>
                  <w:r w:rsidRPr="002D7BD2">
                    <w:t xml:space="preserve"> тыс. руб.</w:t>
                  </w:r>
                </w:p>
                <w:p w:rsidR="002D7BD2" w:rsidRPr="002D7BD2" w:rsidRDefault="002D7BD2" w:rsidP="002D7BD2">
                  <w:pPr>
                    <w:snapToGrid w:val="0"/>
                  </w:pPr>
                  <w:r w:rsidRPr="002D7BD2">
                    <w:t xml:space="preserve">2017 год-  </w:t>
                  </w:r>
                  <w:r w:rsidRPr="002D7BD2">
                    <w:rPr>
                      <w:b/>
                    </w:rPr>
                    <w:t>8348,2</w:t>
                  </w:r>
                  <w:r w:rsidRPr="002D7BD2">
                    <w:t xml:space="preserve"> тыс. руб.</w:t>
                  </w:r>
                </w:p>
                <w:p w:rsidR="002D7BD2" w:rsidRPr="002D7BD2" w:rsidRDefault="002D7BD2" w:rsidP="002D7BD2">
                  <w:pPr>
                    <w:jc w:val="center"/>
                    <w:rPr>
                      <w:b/>
                      <w:bCs/>
                    </w:rPr>
                  </w:pPr>
                </w:p>
              </w:tc>
            </w:tr>
          </w:tbl>
          <w:p w:rsidR="002D7BD2" w:rsidRPr="002D7BD2" w:rsidRDefault="002D7BD2" w:rsidP="002D7BD2">
            <w:pPr>
              <w:snapToGrid w:val="0"/>
            </w:pPr>
          </w:p>
        </w:tc>
      </w:tr>
      <w:tr w:rsidR="002D7BD2" w:rsidRPr="002D7BD2" w:rsidTr="002D7BD2">
        <w:tc>
          <w:tcPr>
            <w:tcW w:w="492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Адрес размещения муниципальной программы в сети Интернет</w:t>
            </w:r>
          </w:p>
        </w:tc>
        <w:tc>
          <w:tcPr>
            <w:tcW w:w="4957"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rPr>
                <w:lang w:val="en-US"/>
              </w:rPr>
            </w:pPr>
            <w:r w:rsidRPr="002D7BD2">
              <w:rPr>
                <w:lang w:val="en-US"/>
              </w:rPr>
              <w:t>www</w:t>
            </w:r>
            <w:r w:rsidRPr="002D7BD2">
              <w:t>.</w:t>
            </w:r>
            <w:proofErr w:type="spellStart"/>
            <w:r w:rsidRPr="002D7BD2">
              <w:rPr>
                <w:lang w:val="en-US"/>
              </w:rPr>
              <w:t>ostrovskoe</w:t>
            </w:r>
            <w:proofErr w:type="spellEnd"/>
            <w:r w:rsidRPr="002D7BD2">
              <w:t>.</w:t>
            </w:r>
            <w:proofErr w:type="spellStart"/>
            <w:r w:rsidRPr="002D7BD2">
              <w:rPr>
                <w:lang w:val="en-US"/>
              </w:rPr>
              <w:t>ru</w:t>
            </w:r>
            <w:proofErr w:type="spellEnd"/>
          </w:p>
        </w:tc>
      </w:tr>
    </w:tbl>
    <w:p w:rsidR="002D7BD2" w:rsidRPr="002D7BD2" w:rsidRDefault="002D7BD2" w:rsidP="002D7BD2"/>
    <w:p w:rsidR="002D7BD2" w:rsidRPr="002D7BD2" w:rsidRDefault="002D7BD2" w:rsidP="002D7BD2"/>
    <w:p w:rsidR="002D7BD2" w:rsidRPr="002D7BD2" w:rsidRDefault="002D7BD2" w:rsidP="002D7BD2">
      <w:pPr>
        <w:sectPr w:rsidR="002D7BD2" w:rsidRPr="002D7BD2" w:rsidSect="002D7BD2">
          <w:type w:val="continuous"/>
          <w:pgSz w:w="11906" w:h="16838"/>
          <w:pgMar w:top="1134" w:right="1134" w:bottom="1418" w:left="1134" w:header="720" w:footer="720" w:gutter="0"/>
          <w:cols w:space="720"/>
          <w:docGrid w:linePitch="360"/>
        </w:sectPr>
      </w:pPr>
    </w:p>
    <w:p w:rsidR="002D7BD2" w:rsidRPr="002D7BD2" w:rsidRDefault="002D7BD2" w:rsidP="002D7BD2">
      <w:pPr>
        <w:shd w:val="clear" w:color="auto" w:fill="FFFFFF"/>
        <w:jc w:val="center"/>
        <w:rPr>
          <w:b/>
          <w:bCs/>
        </w:rPr>
      </w:pPr>
      <w:r w:rsidRPr="002D7BD2">
        <w:rPr>
          <w:b/>
          <w:bCs/>
        </w:rPr>
        <w:lastRenderedPageBreak/>
        <w:t xml:space="preserve">Раздел 1. Характеристика проблемы и анализ текущего состояния </w:t>
      </w:r>
    </w:p>
    <w:p w:rsidR="002D7BD2" w:rsidRPr="002D7BD2" w:rsidRDefault="002D7BD2" w:rsidP="002D7BD2">
      <w:pPr>
        <w:shd w:val="clear" w:color="auto" w:fill="FFFFFF"/>
        <w:jc w:val="center"/>
        <w:rPr>
          <w:b/>
          <w:bCs/>
        </w:rPr>
      </w:pPr>
      <w:r w:rsidRPr="002D7BD2">
        <w:rPr>
          <w:b/>
          <w:bCs/>
        </w:rPr>
        <w:t>дорожного хозяйства района.</w:t>
      </w:r>
    </w:p>
    <w:p w:rsidR="002D7BD2" w:rsidRPr="002D7BD2" w:rsidRDefault="002D7BD2" w:rsidP="002D7BD2">
      <w:pPr>
        <w:shd w:val="clear" w:color="auto" w:fill="FFFFFF"/>
        <w:ind w:left="22" w:right="7" w:firstLine="727"/>
        <w:jc w:val="both"/>
      </w:pPr>
      <w:r w:rsidRPr="002D7BD2">
        <w:t xml:space="preserve">Важным фактором жизнеобеспечения населения, способствующим стабильности социально-экономического развития Островского муниципального района, является развитие сети автомобильных дорог </w:t>
      </w:r>
      <w:r w:rsidRPr="002D7BD2">
        <w:lastRenderedPageBreak/>
        <w:t xml:space="preserve">общего пользования. </w:t>
      </w:r>
    </w:p>
    <w:p w:rsidR="002D7BD2" w:rsidRPr="002D7BD2" w:rsidRDefault="002D7BD2" w:rsidP="002D7BD2">
      <w:pPr>
        <w:shd w:val="clear" w:color="auto" w:fill="FFFFFF"/>
        <w:ind w:left="22" w:right="7" w:firstLine="727"/>
        <w:jc w:val="both"/>
      </w:pPr>
      <w:r w:rsidRPr="002D7BD2">
        <w:t>Общая протяженность автомобильных дорог местного значения в Островском муниципальном районе составляет 144,4 км., из них с усовершенствованным (асфальтовым) покрытием - 18,8 км. (13%), дороги со щебеночным покрытием и грунтовые - 125,6 км. (87%). 180,55 км</w:t>
      </w:r>
      <w:proofErr w:type="gramStart"/>
      <w:r w:rsidRPr="002D7BD2">
        <w:t>.</w:t>
      </w:r>
      <w:proofErr w:type="gramEnd"/>
      <w:r w:rsidRPr="002D7BD2">
        <w:t xml:space="preserve"> </w:t>
      </w:r>
      <w:proofErr w:type="gramStart"/>
      <w:r w:rsidRPr="002D7BD2">
        <w:t>с</w:t>
      </w:r>
      <w:proofErr w:type="gramEnd"/>
      <w:r w:rsidRPr="002D7BD2">
        <w:t>оставляет улично-дорожная сеть населённых пунктов сельских поселений. Сеть автомобильных дорог района включает 9 мостовых сооружений общей длиной 279,7 погонных метров.</w:t>
      </w:r>
    </w:p>
    <w:p w:rsidR="002D7BD2" w:rsidRPr="002D7BD2" w:rsidRDefault="002D7BD2" w:rsidP="002D7BD2">
      <w:pPr>
        <w:shd w:val="clear" w:color="auto" w:fill="FFFFFF"/>
        <w:ind w:left="22" w:right="7" w:firstLine="727"/>
        <w:jc w:val="both"/>
      </w:pPr>
      <w:r w:rsidRPr="002D7BD2">
        <w:t xml:space="preserve">           Техническое состояние большинства существующих дорог не соответствует современным требованиям строительных норм, поэтому необходимо производить их реконструкцию или ремонт.</w:t>
      </w:r>
    </w:p>
    <w:p w:rsidR="002D7BD2" w:rsidRPr="002D7BD2" w:rsidRDefault="002D7BD2" w:rsidP="002D7BD2">
      <w:pPr>
        <w:shd w:val="clear" w:color="auto" w:fill="FFFFFF"/>
        <w:jc w:val="both"/>
      </w:pPr>
      <w:r w:rsidRPr="002D7BD2">
        <w:rPr>
          <w:spacing w:val="-1"/>
        </w:rPr>
        <w:t xml:space="preserve">      Неудовлетворенность населения в автотранспортной доступности, а также низкое качество автодорог являются причиной </w:t>
      </w:r>
      <w:r w:rsidRPr="002D7BD2">
        <w:t>целого ряда негативных социальных последствий, таких как:</w:t>
      </w:r>
    </w:p>
    <w:p w:rsidR="002D7BD2" w:rsidRPr="002D7BD2" w:rsidRDefault="002D7BD2" w:rsidP="002D7BD2">
      <w:pPr>
        <w:shd w:val="clear" w:color="auto" w:fill="FFFFFF"/>
        <w:tabs>
          <w:tab w:val="left" w:pos="101"/>
          <w:tab w:val="center" w:pos="4677"/>
          <w:tab w:val="right" w:pos="9355"/>
        </w:tabs>
        <w:jc w:val="both"/>
      </w:pPr>
      <w:r w:rsidRPr="002D7BD2">
        <w:t>- сдерживание развития культуры и образования;</w:t>
      </w:r>
    </w:p>
    <w:p w:rsidR="002D7BD2" w:rsidRPr="002D7BD2" w:rsidRDefault="002D7BD2" w:rsidP="002D7BD2">
      <w:pPr>
        <w:widowControl/>
        <w:numPr>
          <w:ilvl w:val="0"/>
          <w:numId w:val="4"/>
        </w:numPr>
        <w:shd w:val="clear" w:color="auto" w:fill="FFFFFF"/>
        <w:tabs>
          <w:tab w:val="clear" w:pos="720"/>
          <w:tab w:val="num" w:pos="0"/>
          <w:tab w:val="left" w:pos="101"/>
          <w:tab w:val="center" w:pos="4677"/>
          <w:tab w:val="right" w:pos="9355"/>
        </w:tabs>
        <w:suppressAutoHyphens/>
        <w:autoSpaceDE/>
        <w:autoSpaceDN/>
        <w:adjustRightInd/>
        <w:ind w:left="0" w:right="360" w:firstLine="0"/>
        <w:jc w:val="both"/>
      </w:pPr>
      <w:r w:rsidRPr="002D7BD2">
        <w:rPr>
          <w:spacing w:val="-1"/>
        </w:rPr>
        <w:t xml:space="preserve">сокращение свободного времени за счет увеличения времени пребывания в пути к месту учёбы, работы, отдыха, торговым </w:t>
      </w:r>
      <w:r w:rsidRPr="002D7BD2">
        <w:t>центрам и так далее;</w:t>
      </w:r>
    </w:p>
    <w:p w:rsidR="002D7BD2" w:rsidRPr="002D7BD2" w:rsidRDefault="002D7BD2" w:rsidP="002D7BD2">
      <w:pPr>
        <w:shd w:val="clear" w:color="auto" w:fill="FFFFFF"/>
        <w:tabs>
          <w:tab w:val="left" w:pos="101"/>
          <w:tab w:val="center" w:pos="4677"/>
          <w:tab w:val="right" w:pos="9355"/>
        </w:tabs>
        <w:jc w:val="both"/>
      </w:pPr>
      <w:r w:rsidRPr="002D7BD2">
        <w:t>- снижение качества и увеличение стоимости товаров и услуг из-за трудностей их доставки;</w:t>
      </w:r>
    </w:p>
    <w:p w:rsidR="002D7BD2" w:rsidRPr="002D7BD2" w:rsidRDefault="002D7BD2" w:rsidP="002D7BD2">
      <w:pPr>
        <w:shd w:val="clear" w:color="auto" w:fill="FFFFFF"/>
        <w:tabs>
          <w:tab w:val="left" w:pos="101"/>
          <w:tab w:val="center" w:pos="4677"/>
          <w:tab w:val="right" w:pos="9355"/>
        </w:tabs>
        <w:jc w:val="both"/>
      </w:pPr>
      <w:r w:rsidRPr="002D7BD2">
        <w:t>- снижение подвижности населения и увеличение безработицы;</w:t>
      </w:r>
    </w:p>
    <w:p w:rsidR="002D7BD2" w:rsidRPr="002D7BD2" w:rsidRDefault="002D7BD2" w:rsidP="002D7BD2">
      <w:pPr>
        <w:widowControl/>
        <w:numPr>
          <w:ilvl w:val="0"/>
          <w:numId w:val="4"/>
        </w:numPr>
        <w:shd w:val="clear" w:color="auto" w:fill="FFFFFF"/>
        <w:tabs>
          <w:tab w:val="clear" w:pos="720"/>
          <w:tab w:val="num" w:pos="0"/>
          <w:tab w:val="left" w:pos="101"/>
          <w:tab w:val="center" w:pos="4677"/>
          <w:tab w:val="right" w:pos="9355"/>
        </w:tabs>
        <w:suppressAutoHyphens/>
        <w:autoSpaceDE/>
        <w:autoSpaceDN/>
        <w:adjustRightInd/>
        <w:ind w:left="0" w:right="446" w:firstLine="0"/>
        <w:jc w:val="both"/>
      </w:pPr>
      <w:r w:rsidRPr="002D7BD2">
        <w:t>снижение продуктивности сельскохозяйственного производства и как следствие уменьшение доходов работников занятых в сельском хозяйстве;</w:t>
      </w:r>
    </w:p>
    <w:p w:rsidR="002D7BD2" w:rsidRPr="002D7BD2" w:rsidRDefault="002D7BD2" w:rsidP="002D7BD2">
      <w:pPr>
        <w:shd w:val="clear" w:color="auto" w:fill="FFFFFF"/>
        <w:tabs>
          <w:tab w:val="left" w:pos="101"/>
          <w:tab w:val="center" w:pos="4677"/>
          <w:tab w:val="right" w:pos="9355"/>
        </w:tabs>
        <w:jc w:val="both"/>
      </w:pPr>
      <w:r w:rsidRPr="002D7BD2">
        <w:t>- повышенную смертность населения из-за несвоевременного оказания медицинской помощи;</w:t>
      </w:r>
    </w:p>
    <w:p w:rsidR="002D7BD2" w:rsidRPr="002D7BD2" w:rsidRDefault="002D7BD2" w:rsidP="002D7BD2">
      <w:pPr>
        <w:shd w:val="clear" w:color="auto" w:fill="FFFFFF"/>
        <w:tabs>
          <w:tab w:val="left" w:pos="101"/>
          <w:tab w:val="center" w:pos="4677"/>
          <w:tab w:val="right" w:pos="9355"/>
        </w:tabs>
        <w:jc w:val="both"/>
      </w:pPr>
      <w:r w:rsidRPr="002D7BD2">
        <w:t>- увеличение вредных выхлопов и шумового воздействия от автотранспорта;</w:t>
      </w:r>
    </w:p>
    <w:p w:rsidR="002D7BD2" w:rsidRPr="002D7BD2" w:rsidRDefault="002D7BD2" w:rsidP="002D7BD2">
      <w:pPr>
        <w:widowControl/>
        <w:numPr>
          <w:ilvl w:val="0"/>
          <w:numId w:val="4"/>
        </w:numPr>
        <w:shd w:val="clear" w:color="auto" w:fill="FFFFFF"/>
        <w:tabs>
          <w:tab w:val="clear" w:pos="720"/>
          <w:tab w:val="num" w:pos="0"/>
          <w:tab w:val="left" w:pos="101"/>
          <w:tab w:val="center" w:pos="4677"/>
          <w:tab w:val="right" w:pos="9355"/>
        </w:tabs>
        <w:suppressAutoHyphens/>
        <w:autoSpaceDE/>
        <w:autoSpaceDN/>
        <w:adjustRightInd/>
        <w:ind w:left="0" w:right="317" w:firstLine="0"/>
        <w:jc w:val="both"/>
      </w:pPr>
      <w:r w:rsidRPr="002D7BD2">
        <w:t>дополнительное уничтожение посевов и растительности из-за образования объездов на грунтовых дорогах в период распутицы;</w:t>
      </w:r>
    </w:p>
    <w:p w:rsidR="002D7BD2" w:rsidRPr="002D7BD2" w:rsidRDefault="002D7BD2" w:rsidP="002D7BD2">
      <w:pPr>
        <w:shd w:val="clear" w:color="auto" w:fill="FFFFFF"/>
        <w:tabs>
          <w:tab w:val="left" w:pos="101"/>
          <w:tab w:val="center" w:pos="4677"/>
          <w:tab w:val="right" w:pos="9355"/>
        </w:tabs>
        <w:jc w:val="both"/>
      </w:pPr>
      <w:r w:rsidRPr="002D7BD2">
        <w:t xml:space="preserve">- сдерживание развития производства и предпринимательства. </w:t>
      </w:r>
    </w:p>
    <w:p w:rsidR="002D7BD2" w:rsidRPr="002D7BD2" w:rsidRDefault="002D7BD2" w:rsidP="002D7BD2">
      <w:pPr>
        <w:shd w:val="clear" w:color="auto" w:fill="FFFFFF"/>
        <w:jc w:val="both"/>
      </w:pPr>
      <w:r w:rsidRPr="002D7BD2">
        <w:t xml:space="preserve"> К основным показателям уровня развития транспортной системы относят долю протяженности  автомобильных дорог общего пользования местного значения Островского муниципального района, не отвечающих нормативным требованиям в общей протяженности автомобильных дорог общего пользования местного значения. Данный показатель по итогам   2013г. составил 67%.       </w:t>
      </w:r>
    </w:p>
    <w:p w:rsidR="002D7BD2" w:rsidRPr="002D7BD2" w:rsidRDefault="002D7BD2" w:rsidP="002D7BD2">
      <w:pPr>
        <w:shd w:val="clear" w:color="auto" w:fill="FFFFFF"/>
        <w:ind w:left="14" w:right="7" w:firstLine="734"/>
        <w:jc w:val="both"/>
      </w:pPr>
      <w:r w:rsidRPr="002D7BD2">
        <w:t xml:space="preserve">В Островском муниципальном районе, как и в Костромской </w:t>
      </w:r>
      <w:proofErr w:type="gramStart"/>
      <w:r w:rsidRPr="002D7BD2">
        <w:t>области</w:t>
      </w:r>
      <w:proofErr w:type="gramEnd"/>
      <w:r w:rsidRPr="002D7BD2">
        <w:t xml:space="preserve"> в целом, отмечается недостаточность финансовых ресурсов как для обеспечения нормативного транспортно-эксплуатационного состояния дорожной сети, так и для  строительства и реконструкции автомобильных дорог регионального, межмуниципального и местного значения. </w:t>
      </w:r>
    </w:p>
    <w:p w:rsidR="002D7BD2" w:rsidRPr="002D7BD2" w:rsidRDefault="002D7BD2" w:rsidP="002D7BD2">
      <w:pPr>
        <w:pStyle w:val="western"/>
        <w:spacing w:before="0" w:after="0"/>
        <w:ind w:firstLine="539"/>
        <w:jc w:val="both"/>
        <w:rPr>
          <w:sz w:val="20"/>
          <w:szCs w:val="20"/>
        </w:rPr>
      </w:pPr>
      <w:r w:rsidRPr="002D7BD2">
        <w:rPr>
          <w:sz w:val="20"/>
          <w:szCs w:val="20"/>
        </w:rPr>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2D7BD2" w:rsidRPr="002D7BD2" w:rsidRDefault="002D7BD2" w:rsidP="002D7BD2">
      <w:pPr>
        <w:pStyle w:val="western"/>
        <w:spacing w:before="0" w:after="0"/>
        <w:ind w:firstLine="539"/>
        <w:jc w:val="both"/>
        <w:rPr>
          <w:sz w:val="20"/>
          <w:szCs w:val="20"/>
        </w:rPr>
      </w:pPr>
      <w:r w:rsidRPr="002D7BD2">
        <w:rPr>
          <w:sz w:val="20"/>
          <w:szCs w:val="20"/>
        </w:rPr>
        <w:t>Развитие транспортной системы района является необходимым условием улучшения качества жизни населения в селе.</w:t>
      </w:r>
    </w:p>
    <w:p w:rsidR="002D7BD2" w:rsidRPr="002D7BD2" w:rsidRDefault="002D7BD2" w:rsidP="002D7BD2">
      <w:pPr>
        <w:pStyle w:val="Default"/>
        <w:ind w:firstLine="706"/>
        <w:jc w:val="both"/>
        <w:rPr>
          <w:color w:val="auto"/>
          <w:sz w:val="20"/>
          <w:szCs w:val="20"/>
        </w:rPr>
      </w:pPr>
      <w:r w:rsidRPr="002D7BD2">
        <w:rPr>
          <w:color w:val="auto"/>
          <w:sz w:val="20"/>
          <w:szCs w:val="20"/>
        </w:rPr>
        <w:t xml:space="preserve">В связи с этим важнейшим событием для дорожной отрасли стало создание в 2013 году дорожного фонда, который, аккумулируя целевые средства, направляемые на содержание и развитие дорог, позволит обеспечить дорожное хозяйство надежным источником финансирования. </w:t>
      </w:r>
    </w:p>
    <w:p w:rsidR="002D7BD2" w:rsidRPr="002D7BD2" w:rsidRDefault="002D7BD2" w:rsidP="002D7BD2">
      <w:pPr>
        <w:pStyle w:val="Default"/>
        <w:ind w:firstLine="706"/>
        <w:jc w:val="both"/>
        <w:rPr>
          <w:color w:val="auto"/>
          <w:sz w:val="20"/>
          <w:szCs w:val="20"/>
        </w:rPr>
      </w:pPr>
      <w:r w:rsidRPr="002D7BD2">
        <w:rPr>
          <w:color w:val="auto"/>
          <w:sz w:val="20"/>
          <w:szCs w:val="20"/>
        </w:rPr>
        <w:t>Концентрация сре</w:t>
      </w:r>
      <w:proofErr w:type="gramStart"/>
      <w:r w:rsidRPr="002D7BD2">
        <w:rPr>
          <w:color w:val="auto"/>
          <w:sz w:val="20"/>
          <w:szCs w:val="20"/>
        </w:rPr>
        <w:t>дств в д</w:t>
      </w:r>
      <w:proofErr w:type="gramEnd"/>
      <w:r w:rsidRPr="002D7BD2">
        <w:rPr>
          <w:color w:val="auto"/>
          <w:sz w:val="20"/>
          <w:szCs w:val="20"/>
        </w:rPr>
        <w:t xml:space="preserve">орожном фонде позволит существенно ускорить решение проблем улучшения состояния автомобильных дорог и повышения качества обслуживания пользователей. </w:t>
      </w:r>
    </w:p>
    <w:p w:rsidR="002D7BD2" w:rsidRPr="002D7BD2" w:rsidRDefault="002D7BD2" w:rsidP="002D7BD2">
      <w:pPr>
        <w:shd w:val="clear" w:color="auto" w:fill="FFFFFF"/>
        <w:ind w:left="29" w:right="7"/>
        <w:jc w:val="both"/>
      </w:pPr>
      <w:r w:rsidRPr="002D7BD2">
        <w:t xml:space="preserve">В настоящее время на социально-экономическое развитие Островского муниципального района негативно влияет высокая степень износа значительной части дорог и искусственных сооружений. Именно поэтому особое значение приобретает осуществление мероприятий, направленных на сохранение и развитие сети автомобильных дорог общего пользования, улучшение транспортно-эксплуатационных качеств дорожной сети. </w:t>
      </w:r>
    </w:p>
    <w:p w:rsidR="002D7BD2" w:rsidRPr="002D7BD2" w:rsidRDefault="002D7BD2" w:rsidP="002D7BD2">
      <w:pPr>
        <w:shd w:val="clear" w:color="auto" w:fill="FFFFFF"/>
        <w:ind w:left="14" w:right="7" w:firstLine="734"/>
        <w:jc w:val="both"/>
      </w:pPr>
      <w:r w:rsidRPr="002D7BD2">
        <w:t>С учетом существующих транспортных проблем и высокой капиталоемкости развитие сети дорог местного значения может осуществляться только с привлечением средств федерального и областного бюджетов и внебюджетных источников.</w:t>
      </w:r>
    </w:p>
    <w:p w:rsidR="002D7BD2" w:rsidRPr="002D7BD2" w:rsidRDefault="002D7BD2" w:rsidP="002D7BD2">
      <w:pPr>
        <w:shd w:val="clear" w:color="auto" w:fill="FFFFFF"/>
        <w:ind w:left="29" w:right="7"/>
        <w:jc w:val="both"/>
      </w:pPr>
      <w:r w:rsidRPr="002D7BD2">
        <w:t xml:space="preserve">        Реализация мероприятий Программы позволит:</w:t>
      </w:r>
    </w:p>
    <w:p w:rsidR="002D7BD2" w:rsidRPr="002D7BD2" w:rsidRDefault="002D7BD2" w:rsidP="002D7BD2">
      <w:pPr>
        <w:shd w:val="clear" w:color="auto" w:fill="FFFFFF"/>
        <w:ind w:left="29" w:right="7"/>
        <w:jc w:val="both"/>
      </w:pPr>
      <w:r w:rsidRPr="002D7BD2">
        <w:t>- Увеличить долю протяжённости автомобильных дорог общего пользования муниципального района, соответствующих нормативным требованиям до  70 %</w:t>
      </w:r>
    </w:p>
    <w:p w:rsidR="002D7BD2" w:rsidRPr="002D7BD2" w:rsidRDefault="002D7BD2" w:rsidP="002D7BD2">
      <w:pPr>
        <w:shd w:val="clear" w:color="auto" w:fill="FFFFFF"/>
        <w:ind w:left="29" w:right="7"/>
        <w:jc w:val="both"/>
      </w:pPr>
      <w:r w:rsidRPr="002D7BD2">
        <w:t>-  Увеличить  протяжённость реконструированных  дорог на 3,5  км.</w:t>
      </w:r>
    </w:p>
    <w:p w:rsidR="002D7BD2" w:rsidRPr="002D7BD2" w:rsidRDefault="002D7BD2" w:rsidP="002D7BD2">
      <w:pPr>
        <w:pStyle w:val="1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sz w:val="20"/>
        </w:rPr>
      </w:pPr>
      <w:r w:rsidRPr="002D7BD2">
        <w:rPr>
          <w:sz w:val="20"/>
        </w:rPr>
        <w:t xml:space="preserve"> Мероприятия  муниципальной программы позволят обеспечить круглогодичной связью с сетью автомобильных дорог общего пользования жителей сельских населенных пунктов, что  повысит качество жизни населения и уровень развития экономики. </w:t>
      </w:r>
    </w:p>
    <w:p w:rsidR="002D7BD2" w:rsidRPr="002D7BD2" w:rsidRDefault="002D7BD2" w:rsidP="002D7BD2">
      <w:pPr>
        <w:shd w:val="clear" w:color="auto" w:fill="FFFFFF"/>
        <w:ind w:left="14" w:right="7" w:firstLine="734"/>
        <w:jc w:val="both"/>
        <w:rPr>
          <w:b/>
          <w:bCs/>
        </w:rPr>
      </w:pPr>
      <w:r w:rsidRPr="002D7BD2">
        <w:rPr>
          <w:b/>
          <w:bCs/>
        </w:rPr>
        <w:t xml:space="preserve">  </w:t>
      </w:r>
    </w:p>
    <w:p w:rsidR="002D7BD2" w:rsidRPr="002D7BD2" w:rsidRDefault="002D7BD2" w:rsidP="002D7BD2">
      <w:pPr>
        <w:shd w:val="clear" w:color="auto" w:fill="FFFFFF"/>
        <w:ind w:left="14" w:right="7" w:firstLine="734"/>
        <w:jc w:val="center"/>
        <w:rPr>
          <w:b/>
          <w:bCs/>
        </w:rPr>
      </w:pPr>
      <w:r w:rsidRPr="002D7BD2">
        <w:rPr>
          <w:b/>
          <w:bCs/>
        </w:rPr>
        <w:t>Раздел 2. Основные цели и задачи муниципальной программы, целевые показатели реализации муниципальной программы.</w:t>
      </w:r>
    </w:p>
    <w:p w:rsidR="002D7BD2" w:rsidRPr="002D7BD2" w:rsidRDefault="002D7BD2" w:rsidP="002D7BD2">
      <w:pPr>
        <w:shd w:val="clear" w:color="auto" w:fill="FFFFFF"/>
        <w:ind w:left="14" w:right="7" w:firstLine="734"/>
        <w:jc w:val="center"/>
        <w:rPr>
          <w:b/>
          <w:bCs/>
        </w:rPr>
      </w:pPr>
    </w:p>
    <w:p w:rsidR="002D7BD2" w:rsidRPr="002D7BD2" w:rsidRDefault="002D7BD2" w:rsidP="002D7BD2">
      <w:pPr>
        <w:pStyle w:val="HTML"/>
        <w:ind w:left="0" w:right="-2"/>
        <w:jc w:val="both"/>
        <w:rPr>
          <w:rFonts w:ascii="Times New Roman" w:hAnsi="Times New Roman" w:cs="Times New Roman"/>
        </w:rPr>
      </w:pPr>
      <w:r w:rsidRPr="002D7BD2">
        <w:rPr>
          <w:rFonts w:ascii="Times New Roman" w:hAnsi="Times New Roman" w:cs="Times New Roman"/>
        </w:rPr>
        <w:t xml:space="preserve">   Муниципальная программа    разработана    на    основании     приоритетов государственной политики в сфере дорожного хозяйства и транспорта на долгосрочный период, содержащихся в следующих документах:</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2D7BD2">
        <w:rPr>
          <w:sz w:val="20"/>
        </w:rPr>
        <w:lastRenderedPageBreak/>
        <w:t xml:space="preserve">     Федеральной целевой программы «Развитие транспортной системы России  (2010 - 2020 годы)», утвержденной постановлением Правительства Российской Федерации от 5 декабря 2001 года № 848 «О Федеральной целевой программе «Развитие транспортной системы России (2010 - 2020 годы)»;</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2D7BD2">
        <w:rPr>
          <w:sz w:val="20"/>
        </w:rPr>
        <w:t xml:space="preserve">     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2D7BD2">
        <w:rPr>
          <w:sz w:val="20"/>
        </w:rPr>
        <w:t xml:space="preserve">     Транспортной стратегии Российской Федерации, государственной программы Российской Федерации «Развитие транспортной системы», утвержденной распоряжения Правительства Российской Федерации  от 28 декабря 2012 года № 2600-р;</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rPr>
      </w:pPr>
      <w:r w:rsidRPr="002D7BD2">
        <w:rPr>
          <w:sz w:val="20"/>
        </w:rPr>
        <w:t xml:space="preserve">    </w:t>
      </w:r>
      <w:r w:rsidRPr="002D7BD2">
        <w:rPr>
          <w:bCs/>
          <w:sz w:val="20"/>
        </w:rPr>
        <w:t>Стратегии социально-экономического развития Костромской области на период до 2025 года, утвержденной распоряжением администрации Костромской области № 189-ра от 27 августа 2013 года            «</w:t>
      </w:r>
      <w:r w:rsidRPr="002D7BD2">
        <w:rPr>
          <w:bCs/>
          <w:color w:val="000000"/>
          <w:sz w:val="20"/>
        </w:rPr>
        <w:t>Об утверждении Стратегии социально-экономического развития Костромской области на период до 2025 года</w:t>
      </w:r>
      <w:r w:rsidRPr="002D7BD2">
        <w:rPr>
          <w:bCs/>
          <w:sz w:val="20"/>
        </w:rPr>
        <w:t xml:space="preserve">». </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2D7BD2">
        <w:rPr>
          <w:bCs/>
          <w:sz w:val="20"/>
        </w:rPr>
        <w:t xml:space="preserve">    </w:t>
      </w:r>
      <w:r w:rsidRPr="002D7BD2">
        <w:rPr>
          <w:sz w:val="20"/>
        </w:rPr>
        <w:t xml:space="preserve">Основными приоритетами муниципальной политики Островского муниципального   района Костромской области в сфере реализации муниципальной программы с учетом положений перечисленных документов являются: </w:t>
      </w:r>
    </w:p>
    <w:p w:rsidR="002D7BD2" w:rsidRPr="002D7BD2" w:rsidRDefault="002D7BD2" w:rsidP="002D7BD2">
      <w:pPr>
        <w:ind w:firstLine="720"/>
        <w:jc w:val="both"/>
      </w:pPr>
      <w:r w:rsidRPr="002D7BD2">
        <w:t>- увеличение пропускной способности и улучшение параметров автомобильных дорог общего пользования местного значения;</w:t>
      </w:r>
    </w:p>
    <w:p w:rsidR="002D7BD2" w:rsidRPr="002D7BD2" w:rsidRDefault="002D7BD2" w:rsidP="002D7BD2">
      <w:pPr>
        <w:ind w:firstLine="720"/>
        <w:jc w:val="both"/>
      </w:pPr>
      <w:r w:rsidRPr="002D7BD2">
        <w:t>- обеспечение содержания и развития объектов транспортной инфраструктуры, находящихся в собственности муниципальных образований района;</w:t>
      </w:r>
    </w:p>
    <w:p w:rsidR="002D7BD2" w:rsidRPr="002D7BD2" w:rsidRDefault="002D7BD2" w:rsidP="002D7BD2">
      <w:pPr>
        <w:ind w:firstLine="720"/>
        <w:jc w:val="both"/>
      </w:pPr>
    </w:p>
    <w:p w:rsidR="002D7BD2" w:rsidRPr="002D7BD2" w:rsidRDefault="002D7BD2" w:rsidP="002D7BD2">
      <w:pPr>
        <w:shd w:val="clear" w:color="auto" w:fill="FFFFFF"/>
        <w:ind w:left="14" w:right="7" w:firstLine="734"/>
        <w:jc w:val="both"/>
      </w:pPr>
      <w:r w:rsidRPr="002D7BD2">
        <w:t>В соответствии с приоритетами определена цель Программы - обеспечение доступности транспортного сообщения на территории Островского муниципального района.</w:t>
      </w:r>
    </w:p>
    <w:p w:rsidR="002D7BD2" w:rsidRPr="002D7BD2" w:rsidRDefault="002D7BD2" w:rsidP="002D7BD2">
      <w:pPr>
        <w:shd w:val="clear" w:color="auto" w:fill="FFFFFF"/>
        <w:ind w:left="29" w:firstLine="734"/>
        <w:jc w:val="both"/>
      </w:pPr>
      <w:r w:rsidRPr="002D7BD2">
        <w:t xml:space="preserve">Достижение цели Программы обеспечивается  путем решения задач </w:t>
      </w:r>
      <w:proofErr w:type="gramStart"/>
      <w:r w:rsidRPr="002D7BD2">
        <w:t>по</w:t>
      </w:r>
      <w:proofErr w:type="gramEnd"/>
      <w:r w:rsidRPr="002D7BD2">
        <w:t>:</w:t>
      </w:r>
    </w:p>
    <w:p w:rsidR="002D7BD2" w:rsidRPr="002D7BD2" w:rsidRDefault="002D7BD2" w:rsidP="002D7BD2">
      <w:pPr>
        <w:snapToGrid w:val="0"/>
        <w:jc w:val="both"/>
      </w:pPr>
      <w:r w:rsidRPr="002D7BD2">
        <w:t xml:space="preserve">1. Развитию и обеспечению </w:t>
      </w:r>
      <w:proofErr w:type="gramStart"/>
      <w:r w:rsidRPr="002D7BD2">
        <w:t>функционирования сети автомобильных дорог общего пользования  местного значения Островского муниципального района</w:t>
      </w:r>
      <w:proofErr w:type="gramEnd"/>
      <w:r w:rsidRPr="002D7BD2">
        <w:t>;</w:t>
      </w:r>
    </w:p>
    <w:p w:rsidR="002D7BD2" w:rsidRPr="002D7BD2" w:rsidRDefault="002D7BD2" w:rsidP="002D7BD2">
      <w:pPr>
        <w:snapToGrid w:val="0"/>
        <w:jc w:val="both"/>
      </w:pPr>
      <w:r w:rsidRPr="002D7BD2">
        <w:t xml:space="preserve">  2. Формированию  дорожной сети круглогодичной доступности  для населения</w:t>
      </w:r>
    </w:p>
    <w:p w:rsidR="002D7BD2" w:rsidRPr="002D7BD2" w:rsidRDefault="002D7BD2" w:rsidP="002D7BD2">
      <w:pPr>
        <w:shd w:val="clear" w:color="auto" w:fill="FFFFFF"/>
        <w:ind w:left="22" w:firstLine="734"/>
        <w:jc w:val="both"/>
      </w:pPr>
      <w:proofErr w:type="gramStart"/>
      <w:r w:rsidRPr="002D7BD2">
        <w:t>Решение задач Программы осуществляется путем использования средств дорожных фондов муниципального района и сельских поселений, предоставления субсидий из дорожного фонда Костромской области местным бюджетам на реконструкцию и ремонт дорог местного значения, а так же участия в федеральных программах, что должно обеспечить проведение указанных работ в установленные сроки и поддержание транспортно - эксплуатационного состояния автомобильных дорог в соответствии с действующими нормативными требованиями.</w:t>
      </w:r>
      <w:proofErr w:type="gramEnd"/>
    </w:p>
    <w:p w:rsidR="002D7BD2" w:rsidRPr="002D7BD2" w:rsidRDefault="002D7BD2" w:rsidP="002D7BD2">
      <w:pPr>
        <w:shd w:val="clear" w:color="auto" w:fill="FFFFFF"/>
        <w:ind w:left="29" w:right="7"/>
        <w:jc w:val="both"/>
      </w:pPr>
      <w:r w:rsidRPr="002D7BD2">
        <w:t xml:space="preserve">           Срок реализации Программы – 2015-2017 год</w:t>
      </w:r>
    </w:p>
    <w:p w:rsidR="002D7BD2" w:rsidRPr="002D7BD2" w:rsidRDefault="002D7BD2" w:rsidP="002D7BD2">
      <w:pPr>
        <w:shd w:val="clear" w:color="auto" w:fill="FFFFFF"/>
        <w:ind w:left="29" w:right="7"/>
        <w:jc w:val="both"/>
      </w:pPr>
      <w:r w:rsidRPr="002D7BD2">
        <w:t>Цели, задачи и целевые показатели реализации Программы приведены в приложении 1</w:t>
      </w:r>
    </w:p>
    <w:p w:rsidR="002D7BD2" w:rsidRPr="002D7BD2" w:rsidRDefault="002D7BD2" w:rsidP="002D7BD2">
      <w:pPr>
        <w:shd w:val="clear" w:color="auto" w:fill="FFFFFF"/>
        <w:ind w:left="734"/>
      </w:pPr>
    </w:p>
    <w:p w:rsidR="002D7BD2" w:rsidRPr="002D7BD2" w:rsidRDefault="002D7BD2" w:rsidP="002D7BD2">
      <w:pPr>
        <w:shd w:val="clear" w:color="auto" w:fill="FFFFFF"/>
        <w:ind w:left="734"/>
      </w:pPr>
    </w:p>
    <w:p w:rsidR="002D7BD2" w:rsidRPr="002D7BD2" w:rsidRDefault="002D7BD2" w:rsidP="002D7BD2">
      <w:pPr>
        <w:shd w:val="clear" w:color="auto" w:fill="FFFFFF"/>
        <w:ind w:right="14" w:firstLine="734"/>
        <w:jc w:val="center"/>
        <w:rPr>
          <w:b/>
          <w:bCs/>
        </w:rPr>
      </w:pPr>
      <w:r w:rsidRPr="002D7BD2">
        <w:rPr>
          <w:b/>
          <w:bCs/>
        </w:rPr>
        <w:t>Раздел 3. План мероприятий по выполнению муниципальной программы</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0"/>
          <w:shd w:val="clear" w:color="auto" w:fill="FFFF00"/>
        </w:rPr>
      </w:pP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t>Состав целевых индикаторов и показателей муниципальной программы сформирован с учетом показателей основных стратегических документов и возможности проверки и подтверждения достижения цели и решения задач муниципальной программы.</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t>Показателями (индикаторами) реализации муниципальной программы являются:</w:t>
      </w:r>
    </w:p>
    <w:p w:rsidR="002D7BD2" w:rsidRPr="002D7BD2" w:rsidRDefault="002D7BD2" w:rsidP="002D7BD2">
      <w:pPr>
        <w:snapToGrid w:val="0"/>
        <w:jc w:val="both"/>
      </w:pPr>
      <w:r w:rsidRPr="002D7BD2">
        <w:t>-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2D7BD2" w:rsidRPr="002D7BD2" w:rsidRDefault="002D7BD2" w:rsidP="002D7BD2">
      <w:pPr>
        <w:pStyle w:val="1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709"/>
        <w:jc w:val="both"/>
        <w:rPr>
          <w:color w:val="000000"/>
          <w:sz w:val="20"/>
        </w:rPr>
      </w:pPr>
      <w:r w:rsidRPr="002D7BD2">
        <w:rPr>
          <w:sz w:val="20"/>
        </w:rPr>
        <w:t xml:space="preserve"> - общая протяжённость реконструированных автомобильных дорог Островского муниципального района и сельских поселений</w:t>
      </w:r>
      <w:r w:rsidRPr="002D7BD2">
        <w:rPr>
          <w:color w:val="000000"/>
          <w:sz w:val="20"/>
        </w:rPr>
        <w:t xml:space="preserve"> </w:t>
      </w:r>
    </w:p>
    <w:p w:rsidR="002D7BD2" w:rsidRPr="002D7BD2" w:rsidRDefault="002D7BD2" w:rsidP="002D7BD2">
      <w:pPr>
        <w:pStyle w:val="1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709"/>
        <w:jc w:val="both"/>
        <w:rPr>
          <w:color w:val="000000"/>
          <w:sz w:val="20"/>
        </w:rPr>
      </w:pPr>
      <w:r w:rsidRPr="002D7BD2">
        <w:rPr>
          <w:color w:val="000000"/>
          <w:sz w:val="20"/>
        </w:rPr>
        <w:t>Прогнозные  значения показателей (индикаторов) достижения целей и решения задач муниципальной программы по годам реализации приведены в приложении № 1 к  муниципальной программе.</w:t>
      </w:r>
    </w:p>
    <w:p w:rsidR="002D7BD2" w:rsidRPr="002D7BD2" w:rsidRDefault="002D7BD2" w:rsidP="002D7BD2">
      <w:pPr>
        <w:shd w:val="clear" w:color="auto" w:fill="FFFFFF"/>
        <w:ind w:right="14" w:firstLine="734"/>
        <w:jc w:val="both"/>
        <w:rPr>
          <w:bCs/>
        </w:rPr>
      </w:pPr>
      <w:r w:rsidRPr="002D7BD2">
        <w:rPr>
          <w:bCs/>
        </w:rPr>
        <w:t>Мероприятия Программы направлены на достижение намеченной цели, увязаны по срокам и ресурсам. Реализация Программы в целом приведет к значительному улучшению транспортно-эксплуатационного состояния дорог местного значения.</w:t>
      </w:r>
    </w:p>
    <w:p w:rsidR="002D7BD2" w:rsidRPr="002D7BD2" w:rsidRDefault="002D7BD2" w:rsidP="002D7BD2">
      <w:pPr>
        <w:shd w:val="clear" w:color="auto" w:fill="FFFFFF"/>
        <w:ind w:right="11" w:firstLine="737"/>
        <w:jc w:val="both"/>
        <w:rPr>
          <w:bCs/>
        </w:rPr>
      </w:pPr>
      <w:r w:rsidRPr="002D7BD2">
        <w:rPr>
          <w:bCs/>
        </w:rPr>
        <w:t>Перечень программных мероприятий, срок и объем финансирования приведены в приложении 2 к настоящей Программе.</w:t>
      </w:r>
    </w:p>
    <w:p w:rsidR="002D7BD2" w:rsidRPr="002D7BD2" w:rsidRDefault="002D7BD2" w:rsidP="002D7BD2">
      <w:pPr>
        <w:shd w:val="clear" w:color="auto" w:fill="FFFFFF"/>
        <w:ind w:right="11" w:firstLine="737"/>
        <w:jc w:val="both"/>
        <w:rPr>
          <w:bCs/>
        </w:rPr>
      </w:pPr>
      <w:r w:rsidRPr="002D7BD2">
        <w:rPr>
          <w:bCs/>
        </w:rPr>
        <w:t>Перечень объектов капитального строительства для бюджетного финансирования приведён в приложении 3.</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lastRenderedPageBreak/>
        <w:t>Механизм выполнения поставленных в Программе задач представляет собой реализацию определенного перечня мероприятий.</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t>Механизм реализации мероприятий  Программы предусматривает использование рычагов государственной экономической, финансовой и бюджетной политики в области дорожного хозяйства с учетом интересов хозяйствующих субъектов  и населения района.</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t xml:space="preserve">Ответственным исполнителем Программы является администрация   Островского муниципального района. </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t xml:space="preserve"> Соисполнители  программы - администрации сельских поселений.</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2D7BD2">
        <w:rPr>
          <w:sz w:val="20"/>
        </w:rPr>
        <w:t>Ответственный исполнитель в процессе реализации программных мероприятий:</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proofErr w:type="gramStart"/>
      <w:r w:rsidRPr="002D7BD2">
        <w:rPr>
          <w:sz w:val="20"/>
        </w:rPr>
        <w:t>- организует и координирует реализацию муниципальной программы, обеспечивает целевое и эффективное использование средств,  несет ответственность за своевременную и качественную реализацию программных мероприятий,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 его касающейся, а также конечных результатов ее реализации;</w:t>
      </w:r>
      <w:proofErr w:type="gramEnd"/>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2D7BD2">
        <w:rPr>
          <w:sz w:val="20"/>
        </w:rPr>
        <w:t>-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 программные мероприятия, затраты по ним, механизм реализации муниципальной программы, разрабатывает и представляет для согласования и утверждения в установленном порядке соответствующие изменения в муниципальную программу;</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t xml:space="preserve">Исполнители программных мероприятий определяются после утверждения муниципальной программы на конкурсной основе либо </w:t>
      </w:r>
      <w:proofErr w:type="gramStart"/>
      <w:r w:rsidRPr="002D7BD2">
        <w:rPr>
          <w:sz w:val="20"/>
        </w:rPr>
        <w:t>в ином порядке в соответствии с законодательством о контрактной системе  в сфере</w:t>
      </w:r>
      <w:proofErr w:type="gramEnd"/>
      <w:r w:rsidRPr="002D7BD2">
        <w:rPr>
          <w:sz w:val="20"/>
        </w:rPr>
        <w:t xml:space="preserve"> закупок товаров, работ, услуг для обеспечения государственных и муниципальных нужд.</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t xml:space="preserve">Финансирование муниципальной программы осуществляется из бюджетов различных уровней в соответствии с лимитами бюджетных обязательств на текущий год, в том числе в форме предоставления субсидий. </w:t>
      </w:r>
    </w:p>
    <w:p w:rsidR="002D7BD2" w:rsidRPr="002D7BD2" w:rsidRDefault="002D7BD2" w:rsidP="002D7BD2">
      <w:pPr>
        <w:pStyle w:val="1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rPr>
      </w:pPr>
      <w:r w:rsidRPr="002D7BD2">
        <w:rPr>
          <w:sz w:val="20"/>
        </w:rPr>
        <w:t>Механизм реализации муниципальной программы предусматривает ежегодное формирование рабочих документов: организационного плана действий по реализации мероприятий программы, перечня проектов по реализации программных мероприятий, проведения конкурсов на исполнение конкретных проектов, проектов соглашений (договоров), заключаемых с соисполнителями программных мероприятий.</w:t>
      </w:r>
    </w:p>
    <w:p w:rsidR="002D7BD2" w:rsidRPr="002D7BD2" w:rsidRDefault="002D7BD2" w:rsidP="00832FFF">
      <w:pPr>
        <w:shd w:val="clear" w:color="auto" w:fill="FFFFFF"/>
        <w:ind w:right="11"/>
        <w:jc w:val="both"/>
        <w:rPr>
          <w:bCs/>
        </w:rPr>
      </w:pPr>
    </w:p>
    <w:p w:rsidR="002D7BD2" w:rsidRPr="002D7BD2" w:rsidRDefault="002D7BD2" w:rsidP="002D7BD2">
      <w:pPr>
        <w:rPr>
          <w:bCs/>
        </w:rPr>
      </w:pPr>
    </w:p>
    <w:p w:rsidR="002D7BD2" w:rsidRPr="002D7BD2" w:rsidRDefault="002D7BD2" w:rsidP="002D7BD2">
      <w:pPr>
        <w:rPr>
          <w:bCs/>
        </w:rPr>
      </w:pPr>
    </w:p>
    <w:p w:rsidR="002D7BD2" w:rsidRPr="002D7BD2" w:rsidRDefault="002D7BD2" w:rsidP="002D7BD2"/>
    <w:p w:rsidR="002D7BD2" w:rsidRPr="002D7BD2" w:rsidRDefault="002D7BD2" w:rsidP="002D7BD2">
      <w:pPr>
        <w:jc w:val="right"/>
      </w:pPr>
      <w:r w:rsidRPr="002D7BD2">
        <w:t>Приложение 1</w:t>
      </w:r>
    </w:p>
    <w:p w:rsidR="002D7BD2" w:rsidRPr="002D7BD2" w:rsidRDefault="002D7BD2" w:rsidP="002D7BD2">
      <w:pPr>
        <w:jc w:val="right"/>
      </w:pPr>
      <w:r w:rsidRPr="002D7BD2">
        <w:t>к муниципальной  программе</w:t>
      </w:r>
    </w:p>
    <w:p w:rsidR="002D7BD2" w:rsidRPr="002D7BD2" w:rsidRDefault="002D7BD2" w:rsidP="002D7BD2">
      <w:pPr>
        <w:shd w:val="clear" w:color="auto" w:fill="FFFFFF"/>
        <w:spacing w:line="252" w:lineRule="exact"/>
        <w:jc w:val="right"/>
      </w:pPr>
      <w:r w:rsidRPr="002D7BD2">
        <w:t>«Развитие транспортной системы</w:t>
      </w:r>
    </w:p>
    <w:p w:rsidR="002D7BD2" w:rsidRPr="002D7BD2" w:rsidRDefault="002D7BD2" w:rsidP="002D7BD2">
      <w:pPr>
        <w:shd w:val="clear" w:color="auto" w:fill="FFFFFF"/>
        <w:spacing w:line="252" w:lineRule="exact"/>
        <w:jc w:val="right"/>
      </w:pPr>
      <w:r w:rsidRPr="002D7BD2">
        <w:t xml:space="preserve">Островского муниципального района на 2015-2017 </w:t>
      </w:r>
      <w:proofErr w:type="spellStart"/>
      <w:proofErr w:type="gramStart"/>
      <w:r w:rsidRPr="002D7BD2">
        <w:t>гг</w:t>
      </w:r>
      <w:proofErr w:type="spellEnd"/>
      <w:proofErr w:type="gramEnd"/>
      <w:r w:rsidRPr="002D7BD2">
        <w:t>»</w:t>
      </w:r>
    </w:p>
    <w:p w:rsidR="002D7BD2" w:rsidRPr="002D7BD2" w:rsidRDefault="002D7BD2" w:rsidP="002D7BD2">
      <w:pPr>
        <w:shd w:val="clear" w:color="auto" w:fill="FFFFFF"/>
        <w:ind w:right="11" w:firstLine="737"/>
        <w:jc w:val="right"/>
        <w:rPr>
          <w:bCs/>
        </w:rPr>
      </w:pPr>
    </w:p>
    <w:p w:rsidR="002D7BD2" w:rsidRPr="002D7BD2" w:rsidRDefault="002D7BD2" w:rsidP="002D7BD2">
      <w:pPr>
        <w:shd w:val="clear" w:color="auto" w:fill="FFFFFF"/>
        <w:ind w:right="11" w:firstLine="737"/>
        <w:jc w:val="both"/>
        <w:rPr>
          <w:bCs/>
        </w:rPr>
      </w:pPr>
    </w:p>
    <w:p w:rsidR="002D7BD2" w:rsidRPr="002D7BD2" w:rsidRDefault="002D7BD2" w:rsidP="002D7BD2">
      <w:pPr>
        <w:shd w:val="clear" w:color="auto" w:fill="FFFFFF"/>
        <w:spacing w:line="252" w:lineRule="exact"/>
        <w:jc w:val="center"/>
        <w:rPr>
          <w:b/>
        </w:rPr>
      </w:pPr>
      <w:r w:rsidRPr="002D7BD2">
        <w:rPr>
          <w:b/>
        </w:rPr>
        <w:t xml:space="preserve">Цели, задачи и целевые показатели реализации муниципальной программы </w:t>
      </w:r>
    </w:p>
    <w:p w:rsidR="002D7BD2" w:rsidRPr="002D7BD2" w:rsidRDefault="002D7BD2" w:rsidP="002D7BD2">
      <w:pPr>
        <w:shd w:val="clear" w:color="auto" w:fill="FFFFFF"/>
        <w:spacing w:line="252" w:lineRule="exact"/>
        <w:jc w:val="center"/>
        <w:rPr>
          <w:b/>
          <w:bCs/>
        </w:rPr>
      </w:pPr>
      <w:r w:rsidRPr="002D7BD2">
        <w:rPr>
          <w:b/>
        </w:rPr>
        <w:t>«</w:t>
      </w:r>
      <w:r w:rsidRPr="002D7BD2">
        <w:rPr>
          <w:b/>
          <w:bCs/>
        </w:rPr>
        <w:t>Развитие транспортной системы Островского муниципального района на 2015-2017 гг.»</w:t>
      </w:r>
    </w:p>
    <w:p w:rsidR="002D7BD2" w:rsidRPr="002D7BD2" w:rsidRDefault="002D7BD2" w:rsidP="002D7BD2">
      <w:pPr>
        <w:jc w:val="center"/>
        <w:rPr>
          <w:b/>
        </w:rPr>
      </w:pPr>
    </w:p>
    <w:tbl>
      <w:tblPr>
        <w:tblW w:w="0" w:type="auto"/>
        <w:tblInd w:w="-30" w:type="dxa"/>
        <w:tblLayout w:type="fixed"/>
        <w:tblLook w:val="0000"/>
      </w:tblPr>
      <w:tblGrid>
        <w:gridCol w:w="560"/>
        <w:gridCol w:w="3038"/>
        <w:gridCol w:w="896"/>
        <w:gridCol w:w="1036"/>
        <w:gridCol w:w="1347"/>
        <w:gridCol w:w="1347"/>
        <w:gridCol w:w="1407"/>
      </w:tblGrid>
      <w:tr w:rsidR="002D7BD2" w:rsidRPr="002D7BD2" w:rsidTr="002D7BD2">
        <w:tc>
          <w:tcPr>
            <w:tcW w:w="560"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w:t>
            </w:r>
          </w:p>
          <w:p w:rsidR="002D7BD2" w:rsidRPr="002D7BD2" w:rsidRDefault="002D7BD2" w:rsidP="002D7BD2">
            <w:pPr>
              <w:jc w:val="center"/>
            </w:pPr>
            <w:proofErr w:type="spellStart"/>
            <w:proofErr w:type="gramStart"/>
            <w:r w:rsidRPr="002D7BD2">
              <w:t>п</w:t>
            </w:r>
            <w:proofErr w:type="spellEnd"/>
            <w:proofErr w:type="gramEnd"/>
            <w:r w:rsidRPr="002D7BD2">
              <w:t>/</w:t>
            </w:r>
            <w:proofErr w:type="spellStart"/>
            <w:r w:rsidRPr="002D7BD2">
              <w:t>п</w:t>
            </w:r>
            <w:proofErr w:type="spellEnd"/>
          </w:p>
        </w:tc>
        <w:tc>
          <w:tcPr>
            <w:tcW w:w="3038"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Наименование целей, задач, целевых показателей</w:t>
            </w:r>
          </w:p>
        </w:tc>
        <w:tc>
          <w:tcPr>
            <w:tcW w:w="896"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rPr>
                <w:lang w:val="en-US"/>
              </w:rPr>
              <w:t>E</w:t>
            </w:r>
            <w:r w:rsidRPr="002D7BD2">
              <w:t xml:space="preserve">д. </w:t>
            </w:r>
            <w:proofErr w:type="spellStart"/>
            <w:r w:rsidRPr="002D7BD2">
              <w:t>изм</w:t>
            </w:r>
            <w:proofErr w:type="spellEnd"/>
            <w:r w:rsidRPr="002D7BD2">
              <w:t>.</w:t>
            </w:r>
          </w:p>
        </w:tc>
        <w:tc>
          <w:tcPr>
            <w:tcW w:w="1036"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Всего</w:t>
            </w:r>
          </w:p>
        </w:tc>
        <w:tc>
          <w:tcPr>
            <w:tcW w:w="4101" w:type="dxa"/>
            <w:gridSpan w:val="3"/>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center"/>
            </w:pPr>
            <w:r w:rsidRPr="002D7BD2">
              <w:t>Значение целевого показателя</w:t>
            </w:r>
          </w:p>
        </w:tc>
      </w:tr>
      <w:tr w:rsidR="002D7BD2" w:rsidRPr="002D7BD2" w:rsidTr="002D7BD2">
        <w:tc>
          <w:tcPr>
            <w:tcW w:w="560"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3038"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896"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036"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34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2015 год</w:t>
            </w:r>
          </w:p>
        </w:tc>
        <w:tc>
          <w:tcPr>
            <w:tcW w:w="134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2016 год</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center"/>
            </w:pPr>
            <w:r w:rsidRPr="002D7BD2">
              <w:t>2017 год</w:t>
            </w:r>
          </w:p>
        </w:tc>
      </w:tr>
      <w:tr w:rsidR="002D7BD2" w:rsidRPr="002D7BD2" w:rsidTr="002D7BD2">
        <w:tc>
          <w:tcPr>
            <w:tcW w:w="56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both"/>
            </w:pPr>
            <w:r w:rsidRPr="002D7BD2">
              <w:t>Цель - обеспечение доступности транспортного сообщения на территории Островского муниципального района</w:t>
            </w:r>
          </w:p>
        </w:tc>
      </w:tr>
      <w:tr w:rsidR="002D7BD2" w:rsidRPr="002D7BD2" w:rsidTr="002D7BD2">
        <w:tc>
          <w:tcPr>
            <w:tcW w:w="560" w:type="dxa"/>
            <w:vMerge w:val="restart"/>
            <w:tcBorders>
              <w:top w:val="single" w:sz="4" w:space="0" w:color="000000"/>
              <w:left w:val="single" w:sz="4" w:space="0" w:color="000000"/>
            </w:tcBorders>
            <w:shd w:val="clear" w:color="auto" w:fill="auto"/>
          </w:tcPr>
          <w:p w:rsidR="002D7BD2" w:rsidRPr="002D7BD2" w:rsidRDefault="002D7BD2" w:rsidP="002D7BD2">
            <w:pPr>
              <w:snapToGrid w:val="0"/>
              <w:jc w:val="center"/>
            </w:pPr>
            <w:r w:rsidRPr="002D7BD2">
              <w:t>1.</w:t>
            </w: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both"/>
            </w:pPr>
            <w:r w:rsidRPr="002D7BD2">
              <w:t xml:space="preserve"> Задача: Развитие и обеспечение </w:t>
            </w:r>
            <w:proofErr w:type="gramStart"/>
            <w:r w:rsidRPr="002D7BD2">
              <w:t>функционирования сети автомобильных дорог общего пользования  местного значения Островского муниципального района</w:t>
            </w:r>
            <w:proofErr w:type="gramEnd"/>
            <w:r w:rsidRPr="002D7BD2">
              <w:t>;</w:t>
            </w:r>
          </w:p>
        </w:tc>
      </w:tr>
      <w:tr w:rsidR="002D7BD2" w:rsidRPr="002D7BD2" w:rsidTr="002D7BD2">
        <w:tc>
          <w:tcPr>
            <w:tcW w:w="560" w:type="dxa"/>
            <w:vMerge/>
            <w:tcBorders>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303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xml:space="preserve">1.1. Целевой показатель -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w:t>
            </w:r>
            <w:r w:rsidRPr="002D7BD2">
              <w:lastRenderedPageBreak/>
              <w:t xml:space="preserve">местного значения </w:t>
            </w:r>
          </w:p>
        </w:tc>
        <w:tc>
          <w:tcPr>
            <w:tcW w:w="896" w:type="dxa"/>
            <w:tcBorders>
              <w:top w:val="single" w:sz="4" w:space="0" w:color="000000"/>
              <w:left w:val="single" w:sz="4" w:space="0" w:color="000000"/>
              <w:bottom w:val="single" w:sz="4" w:space="0" w:color="000000"/>
            </w:tcBorders>
            <w:shd w:val="clear" w:color="auto" w:fill="auto"/>
            <w:vAlign w:val="center"/>
          </w:tcPr>
          <w:p w:rsidR="002D7BD2" w:rsidRPr="002D7BD2" w:rsidRDefault="002D7BD2" w:rsidP="002D7BD2">
            <w:pPr>
              <w:snapToGrid w:val="0"/>
              <w:jc w:val="center"/>
            </w:pPr>
            <w:r w:rsidRPr="002D7BD2">
              <w:lastRenderedPageBreak/>
              <w:t>%</w:t>
            </w:r>
          </w:p>
        </w:tc>
        <w:tc>
          <w:tcPr>
            <w:tcW w:w="1036" w:type="dxa"/>
            <w:tcBorders>
              <w:top w:val="single" w:sz="4" w:space="0" w:color="000000"/>
              <w:left w:val="single" w:sz="4" w:space="0" w:color="000000"/>
              <w:bottom w:val="single" w:sz="4" w:space="0" w:color="000000"/>
            </w:tcBorders>
            <w:shd w:val="clear" w:color="auto" w:fill="auto"/>
            <w:vAlign w:val="center"/>
          </w:tcPr>
          <w:p w:rsidR="002D7BD2" w:rsidRPr="002D7BD2" w:rsidRDefault="002D7BD2" w:rsidP="002D7BD2">
            <w:pPr>
              <w:snapToGrid w:val="0"/>
              <w:jc w:val="center"/>
            </w:pPr>
          </w:p>
        </w:tc>
        <w:tc>
          <w:tcPr>
            <w:tcW w:w="1347" w:type="dxa"/>
            <w:tcBorders>
              <w:top w:val="single" w:sz="4" w:space="0" w:color="000000"/>
              <w:left w:val="single" w:sz="4" w:space="0" w:color="000000"/>
              <w:bottom w:val="single" w:sz="4" w:space="0" w:color="000000"/>
            </w:tcBorders>
            <w:shd w:val="clear" w:color="auto" w:fill="auto"/>
            <w:vAlign w:val="center"/>
          </w:tcPr>
          <w:p w:rsidR="002D7BD2" w:rsidRPr="002D7BD2" w:rsidRDefault="002D7BD2" w:rsidP="002D7BD2">
            <w:pPr>
              <w:snapToGrid w:val="0"/>
              <w:jc w:val="center"/>
            </w:pPr>
            <w:r w:rsidRPr="002D7BD2">
              <w:t>67</w:t>
            </w:r>
          </w:p>
        </w:tc>
        <w:tc>
          <w:tcPr>
            <w:tcW w:w="1347" w:type="dxa"/>
            <w:tcBorders>
              <w:top w:val="single" w:sz="4" w:space="0" w:color="000000"/>
              <w:left w:val="single" w:sz="4" w:space="0" w:color="000000"/>
              <w:bottom w:val="single" w:sz="4" w:space="0" w:color="000000"/>
            </w:tcBorders>
            <w:shd w:val="clear" w:color="auto" w:fill="auto"/>
            <w:vAlign w:val="center"/>
          </w:tcPr>
          <w:p w:rsidR="002D7BD2" w:rsidRPr="002D7BD2" w:rsidRDefault="002D7BD2" w:rsidP="002D7BD2">
            <w:pPr>
              <w:snapToGrid w:val="0"/>
              <w:jc w:val="center"/>
            </w:pPr>
            <w:r w:rsidRPr="002D7BD2">
              <w:t>67</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BD2" w:rsidRPr="002D7BD2" w:rsidRDefault="002D7BD2" w:rsidP="002D7BD2">
            <w:pPr>
              <w:snapToGrid w:val="0"/>
              <w:jc w:val="center"/>
            </w:pPr>
            <w:r w:rsidRPr="002D7BD2">
              <w:t>67</w:t>
            </w:r>
          </w:p>
        </w:tc>
      </w:tr>
      <w:tr w:rsidR="002D7BD2" w:rsidRPr="002D7BD2" w:rsidTr="002D7BD2">
        <w:tc>
          <w:tcPr>
            <w:tcW w:w="560" w:type="dxa"/>
            <w:vMerge w:val="restart"/>
            <w:tcBorders>
              <w:left w:val="single" w:sz="4" w:space="0" w:color="000000"/>
            </w:tcBorders>
            <w:shd w:val="clear" w:color="auto" w:fill="auto"/>
          </w:tcPr>
          <w:p w:rsidR="002D7BD2" w:rsidRPr="002D7BD2" w:rsidRDefault="002D7BD2" w:rsidP="002D7BD2">
            <w:pPr>
              <w:snapToGrid w:val="0"/>
              <w:jc w:val="center"/>
            </w:pPr>
            <w:r w:rsidRPr="002D7BD2">
              <w:lastRenderedPageBreak/>
              <w:t>2</w:t>
            </w: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jc w:val="center"/>
            </w:pPr>
            <w:r w:rsidRPr="002D7BD2">
              <w:t>Задача: Формирование  дорожной сети круглогодичной доступности  для населения</w:t>
            </w:r>
          </w:p>
        </w:tc>
      </w:tr>
      <w:tr w:rsidR="002D7BD2" w:rsidRPr="002D7BD2" w:rsidTr="002D7BD2">
        <w:tc>
          <w:tcPr>
            <w:tcW w:w="560" w:type="dxa"/>
            <w:vMerge/>
            <w:tcBorders>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303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2.1. Целевой показатель -  общая протяжённость реконструированных автомобильных дорог Островского муниципального района и сельских поселений</w:t>
            </w:r>
          </w:p>
        </w:tc>
        <w:tc>
          <w:tcPr>
            <w:tcW w:w="896" w:type="dxa"/>
            <w:tcBorders>
              <w:top w:val="single" w:sz="4" w:space="0" w:color="000000"/>
              <w:left w:val="single" w:sz="4" w:space="0" w:color="000000"/>
              <w:bottom w:val="single" w:sz="4" w:space="0" w:color="000000"/>
            </w:tcBorders>
            <w:shd w:val="clear" w:color="auto" w:fill="auto"/>
            <w:vAlign w:val="center"/>
          </w:tcPr>
          <w:p w:rsidR="002D7BD2" w:rsidRPr="002D7BD2" w:rsidRDefault="002D7BD2" w:rsidP="002D7BD2">
            <w:pPr>
              <w:snapToGrid w:val="0"/>
              <w:jc w:val="center"/>
            </w:pPr>
            <w:r w:rsidRPr="002D7BD2">
              <w:t>Км</w:t>
            </w:r>
          </w:p>
        </w:tc>
        <w:tc>
          <w:tcPr>
            <w:tcW w:w="1036" w:type="dxa"/>
            <w:tcBorders>
              <w:top w:val="single" w:sz="4" w:space="0" w:color="000000"/>
              <w:left w:val="single" w:sz="4" w:space="0" w:color="000000"/>
              <w:bottom w:val="single" w:sz="4" w:space="0" w:color="000000"/>
            </w:tcBorders>
            <w:shd w:val="clear" w:color="auto" w:fill="auto"/>
            <w:vAlign w:val="center"/>
          </w:tcPr>
          <w:p w:rsidR="002D7BD2" w:rsidRPr="002D7BD2" w:rsidRDefault="002D7BD2" w:rsidP="002D7BD2">
            <w:pPr>
              <w:snapToGrid w:val="0"/>
              <w:jc w:val="center"/>
            </w:pPr>
            <w:r w:rsidRPr="002D7BD2">
              <w:t>0,7</w:t>
            </w:r>
          </w:p>
        </w:tc>
        <w:tc>
          <w:tcPr>
            <w:tcW w:w="1347" w:type="dxa"/>
            <w:tcBorders>
              <w:top w:val="single" w:sz="4" w:space="0" w:color="000000"/>
              <w:left w:val="single" w:sz="4" w:space="0" w:color="000000"/>
              <w:bottom w:val="single" w:sz="4" w:space="0" w:color="000000"/>
            </w:tcBorders>
            <w:shd w:val="clear" w:color="auto" w:fill="auto"/>
            <w:vAlign w:val="center"/>
          </w:tcPr>
          <w:p w:rsidR="002D7BD2" w:rsidRPr="002D7BD2" w:rsidRDefault="002D7BD2" w:rsidP="002D7BD2">
            <w:pPr>
              <w:snapToGrid w:val="0"/>
              <w:jc w:val="center"/>
            </w:pPr>
            <w:r w:rsidRPr="002D7BD2">
              <w:t>0,7</w:t>
            </w:r>
          </w:p>
        </w:tc>
        <w:tc>
          <w:tcPr>
            <w:tcW w:w="1347" w:type="dxa"/>
            <w:tcBorders>
              <w:top w:val="single" w:sz="4" w:space="0" w:color="000000"/>
              <w:left w:val="single" w:sz="4" w:space="0" w:color="000000"/>
              <w:bottom w:val="single" w:sz="4" w:space="0" w:color="000000"/>
            </w:tcBorders>
            <w:shd w:val="clear" w:color="auto" w:fill="auto"/>
            <w:vAlign w:val="center"/>
          </w:tcPr>
          <w:p w:rsidR="002D7BD2" w:rsidRPr="002D7BD2" w:rsidRDefault="002D7BD2" w:rsidP="002D7BD2">
            <w:pPr>
              <w:snapToGrid w:val="0"/>
              <w:jc w:val="center"/>
            </w:pP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7BD2" w:rsidRPr="002D7BD2" w:rsidRDefault="002D7BD2" w:rsidP="002D7BD2">
            <w:pPr>
              <w:snapToGrid w:val="0"/>
              <w:jc w:val="center"/>
            </w:pPr>
          </w:p>
        </w:tc>
      </w:tr>
    </w:tbl>
    <w:p w:rsidR="002D7BD2" w:rsidRPr="002D7BD2" w:rsidRDefault="002D7BD2" w:rsidP="002D7BD2">
      <w:pPr>
        <w:shd w:val="clear" w:color="auto" w:fill="FFFFFF"/>
        <w:ind w:right="11" w:firstLine="737"/>
        <w:jc w:val="both"/>
      </w:pPr>
    </w:p>
    <w:p w:rsidR="002D7BD2" w:rsidRPr="002D7BD2" w:rsidRDefault="002D7BD2" w:rsidP="002D7BD2">
      <w:pPr>
        <w:shd w:val="clear" w:color="auto" w:fill="FFFFFF"/>
        <w:ind w:right="11" w:firstLine="737"/>
        <w:jc w:val="both"/>
        <w:rPr>
          <w:bCs/>
        </w:rPr>
      </w:pPr>
    </w:p>
    <w:p w:rsidR="002D7BD2" w:rsidRPr="002D7BD2" w:rsidRDefault="002D7BD2" w:rsidP="002D7BD2">
      <w:pPr>
        <w:sectPr w:rsidR="002D7BD2" w:rsidRPr="002D7BD2">
          <w:type w:val="continuous"/>
          <w:pgSz w:w="11906" w:h="16838"/>
          <w:pgMar w:top="1134" w:right="1054" w:bottom="1686" w:left="1178" w:header="720" w:footer="720" w:gutter="0"/>
          <w:cols w:space="720"/>
          <w:docGrid w:linePitch="360"/>
        </w:sectPr>
      </w:pPr>
    </w:p>
    <w:p w:rsidR="002D7BD2" w:rsidRPr="002D7BD2" w:rsidRDefault="002D7BD2" w:rsidP="002D7BD2">
      <w:pPr>
        <w:sectPr w:rsidR="002D7BD2" w:rsidRPr="002D7BD2">
          <w:type w:val="continuous"/>
          <w:pgSz w:w="11906" w:h="16838"/>
          <w:pgMar w:top="1134" w:right="1134" w:bottom="1686" w:left="1134" w:header="720" w:footer="720" w:gutter="0"/>
          <w:cols w:space="720"/>
          <w:docGrid w:linePitch="360"/>
        </w:sectPr>
      </w:pPr>
    </w:p>
    <w:p w:rsidR="002D7BD2" w:rsidRPr="002D7BD2" w:rsidRDefault="002D7BD2" w:rsidP="002D7BD2">
      <w:pPr>
        <w:sectPr w:rsidR="002D7BD2" w:rsidRPr="002D7BD2">
          <w:type w:val="continuous"/>
          <w:pgSz w:w="11906" w:h="16838"/>
          <w:pgMar w:top="1134" w:right="1134" w:bottom="1686" w:left="1134" w:header="720" w:footer="720" w:gutter="0"/>
          <w:cols w:space="720"/>
          <w:docGrid w:linePitch="360"/>
        </w:sectPr>
      </w:pPr>
    </w:p>
    <w:p w:rsidR="002D7BD2" w:rsidRPr="002D7BD2" w:rsidRDefault="002D7BD2" w:rsidP="002D7BD2">
      <w:pPr>
        <w:sectPr w:rsidR="002D7BD2" w:rsidRPr="002D7BD2">
          <w:type w:val="continuous"/>
          <w:pgSz w:w="11906" w:h="16838"/>
          <w:pgMar w:top="1134" w:right="1134" w:bottom="1686" w:left="1134" w:header="720" w:footer="720" w:gutter="0"/>
          <w:cols w:space="720"/>
          <w:docGrid w:linePitch="360"/>
        </w:sectPr>
      </w:pPr>
    </w:p>
    <w:p w:rsidR="002D7BD2" w:rsidRPr="002D7BD2" w:rsidRDefault="002D7BD2" w:rsidP="002D7BD2">
      <w:pPr>
        <w:sectPr w:rsidR="002D7BD2" w:rsidRPr="002D7BD2">
          <w:type w:val="continuous"/>
          <w:pgSz w:w="11906" w:h="16838"/>
          <w:pgMar w:top="1134" w:right="1134" w:bottom="1686" w:left="1134" w:header="720" w:footer="720" w:gutter="0"/>
          <w:cols w:space="720"/>
          <w:docGrid w:linePitch="360"/>
        </w:sectPr>
      </w:pPr>
    </w:p>
    <w:p w:rsidR="002D7BD2" w:rsidRDefault="002D7BD2" w:rsidP="002D7BD2">
      <w:pPr>
        <w:sectPr w:rsidR="002D7BD2">
          <w:type w:val="continuous"/>
          <w:pgSz w:w="11906" w:h="16838"/>
          <w:pgMar w:top="1134" w:right="1134" w:bottom="1686" w:left="1134" w:header="720" w:footer="720" w:gutter="0"/>
          <w:cols w:space="720"/>
          <w:docGrid w:linePitch="360"/>
        </w:sectPr>
      </w:pPr>
    </w:p>
    <w:p w:rsidR="002D7BD2" w:rsidRPr="002D7BD2" w:rsidRDefault="002D7BD2" w:rsidP="002D7BD2">
      <w:pPr>
        <w:jc w:val="right"/>
      </w:pPr>
      <w:r w:rsidRPr="002D7BD2">
        <w:lastRenderedPageBreak/>
        <w:t>Приложение 2</w:t>
      </w:r>
    </w:p>
    <w:p w:rsidR="002D7BD2" w:rsidRPr="002D7BD2" w:rsidRDefault="002D7BD2" w:rsidP="002D7BD2">
      <w:pPr>
        <w:jc w:val="right"/>
      </w:pPr>
      <w:r w:rsidRPr="002D7BD2">
        <w:t>к муниципальной  программе</w:t>
      </w:r>
    </w:p>
    <w:p w:rsidR="002D7BD2" w:rsidRPr="002D7BD2" w:rsidRDefault="002D7BD2" w:rsidP="002D7BD2">
      <w:pPr>
        <w:shd w:val="clear" w:color="auto" w:fill="FFFFFF"/>
        <w:spacing w:line="252" w:lineRule="exact"/>
        <w:jc w:val="right"/>
      </w:pPr>
      <w:r w:rsidRPr="002D7BD2">
        <w:t>«Развитие транспортной системы</w:t>
      </w:r>
    </w:p>
    <w:p w:rsidR="002D7BD2" w:rsidRPr="002D7BD2" w:rsidRDefault="002D7BD2" w:rsidP="002D7BD2">
      <w:pPr>
        <w:shd w:val="clear" w:color="auto" w:fill="FFFFFF"/>
        <w:spacing w:line="252" w:lineRule="exact"/>
        <w:jc w:val="right"/>
      </w:pPr>
      <w:r w:rsidRPr="002D7BD2">
        <w:t xml:space="preserve">Островского муниципального района на 2015-2017 </w:t>
      </w:r>
      <w:proofErr w:type="spellStart"/>
      <w:proofErr w:type="gramStart"/>
      <w:r w:rsidRPr="002D7BD2">
        <w:t>гг</w:t>
      </w:r>
      <w:proofErr w:type="spellEnd"/>
      <w:proofErr w:type="gramEnd"/>
      <w:r w:rsidRPr="002D7BD2">
        <w:t>»</w:t>
      </w:r>
    </w:p>
    <w:p w:rsidR="002D7BD2" w:rsidRPr="002D7BD2" w:rsidRDefault="002D7BD2" w:rsidP="002D7BD2">
      <w:pPr>
        <w:shd w:val="clear" w:color="auto" w:fill="FFFFFF"/>
        <w:spacing w:line="252" w:lineRule="exact"/>
      </w:pPr>
    </w:p>
    <w:p w:rsidR="002D7BD2" w:rsidRPr="002D7BD2" w:rsidRDefault="002D7BD2" w:rsidP="002D7BD2">
      <w:pPr>
        <w:shd w:val="clear" w:color="auto" w:fill="FFFFFF"/>
        <w:spacing w:line="252" w:lineRule="exact"/>
        <w:jc w:val="center"/>
        <w:rPr>
          <w:b/>
          <w:bCs/>
        </w:rPr>
      </w:pPr>
      <w:r w:rsidRPr="002D7BD2">
        <w:rPr>
          <w:b/>
          <w:bCs/>
        </w:rPr>
        <w:t>План мероприятий  по выполнению муниципальной  программы</w:t>
      </w:r>
    </w:p>
    <w:p w:rsidR="002D7BD2" w:rsidRPr="002D7BD2" w:rsidRDefault="002D7BD2" w:rsidP="002D7BD2">
      <w:pPr>
        <w:shd w:val="clear" w:color="auto" w:fill="FFFFFF"/>
        <w:spacing w:line="252" w:lineRule="exact"/>
        <w:jc w:val="center"/>
        <w:rPr>
          <w:b/>
          <w:bCs/>
        </w:rPr>
      </w:pPr>
      <w:r w:rsidRPr="002D7BD2">
        <w:rPr>
          <w:b/>
          <w:bCs/>
        </w:rPr>
        <w:t>«Развитие транспортной системы Островского муниципального района на 2015-2017 гг.»</w:t>
      </w:r>
    </w:p>
    <w:p w:rsidR="002D7BD2" w:rsidRPr="002D7BD2" w:rsidRDefault="002D7BD2" w:rsidP="002D7BD2">
      <w:pPr>
        <w:shd w:val="clear" w:color="auto" w:fill="FFFFFF"/>
        <w:spacing w:line="252" w:lineRule="exact"/>
        <w:jc w:val="right"/>
        <w:rPr>
          <w:bCs/>
        </w:rPr>
      </w:pPr>
      <w:r w:rsidRPr="002D7BD2">
        <w:rPr>
          <w:bCs/>
        </w:rPr>
        <w:t>в тыс. руб.</w:t>
      </w:r>
    </w:p>
    <w:tbl>
      <w:tblPr>
        <w:tblW w:w="0" w:type="auto"/>
        <w:tblInd w:w="-26" w:type="dxa"/>
        <w:tblLayout w:type="fixed"/>
        <w:tblLook w:val="0000"/>
      </w:tblPr>
      <w:tblGrid>
        <w:gridCol w:w="608"/>
        <w:gridCol w:w="4614"/>
        <w:gridCol w:w="1843"/>
        <w:gridCol w:w="1276"/>
        <w:gridCol w:w="1134"/>
        <w:gridCol w:w="1208"/>
        <w:gridCol w:w="2040"/>
        <w:gridCol w:w="2104"/>
        <w:gridCol w:w="10"/>
        <w:gridCol w:w="226"/>
        <w:gridCol w:w="10"/>
      </w:tblGrid>
      <w:tr w:rsidR="002D7BD2" w:rsidRPr="002D7BD2" w:rsidTr="002D7BD2">
        <w:trPr>
          <w:gridAfter w:val="1"/>
          <w:wAfter w:w="10" w:type="dxa"/>
          <w:trHeight w:val="277"/>
        </w:trPr>
        <w:tc>
          <w:tcPr>
            <w:tcW w:w="608"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xml:space="preserve">№ </w:t>
            </w:r>
            <w:proofErr w:type="spellStart"/>
            <w:proofErr w:type="gramStart"/>
            <w:r w:rsidRPr="002D7BD2">
              <w:t>п</w:t>
            </w:r>
            <w:proofErr w:type="spellEnd"/>
            <w:proofErr w:type="gramEnd"/>
            <w:r w:rsidRPr="002D7BD2">
              <w:t>/</w:t>
            </w:r>
            <w:proofErr w:type="spellStart"/>
            <w:r w:rsidRPr="002D7BD2">
              <w:t>п</w:t>
            </w:r>
            <w:proofErr w:type="spellEnd"/>
          </w:p>
        </w:tc>
        <w:tc>
          <w:tcPr>
            <w:tcW w:w="4614"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Наименование мероприятий</w:t>
            </w:r>
          </w:p>
        </w:tc>
        <w:tc>
          <w:tcPr>
            <w:tcW w:w="1843"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ind w:left="-108" w:right="-108"/>
              <w:jc w:val="center"/>
            </w:pPr>
            <w:r w:rsidRPr="002D7BD2">
              <w:t xml:space="preserve">Объём финансирования </w:t>
            </w:r>
          </w:p>
          <w:p w:rsidR="002D7BD2" w:rsidRPr="002D7BD2" w:rsidRDefault="002D7BD2" w:rsidP="002D7BD2">
            <w:pPr>
              <w:jc w:val="center"/>
            </w:pPr>
            <w:r w:rsidRPr="002D7BD2">
              <w:t>всего</w:t>
            </w:r>
          </w:p>
        </w:tc>
        <w:tc>
          <w:tcPr>
            <w:tcW w:w="3618" w:type="dxa"/>
            <w:gridSpan w:val="3"/>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В том числе по годам</w:t>
            </w:r>
          </w:p>
        </w:tc>
        <w:tc>
          <w:tcPr>
            <w:tcW w:w="2040" w:type="dxa"/>
            <w:vMerge w:val="restart"/>
            <w:tcBorders>
              <w:top w:val="single" w:sz="4" w:space="0" w:color="000000"/>
              <w:left w:val="single" w:sz="4" w:space="0" w:color="000000"/>
            </w:tcBorders>
            <w:shd w:val="clear" w:color="auto" w:fill="auto"/>
          </w:tcPr>
          <w:p w:rsidR="002D7BD2" w:rsidRPr="002D7BD2" w:rsidRDefault="002D7BD2" w:rsidP="002D7BD2">
            <w:pPr>
              <w:snapToGrid w:val="0"/>
              <w:jc w:val="center"/>
            </w:pPr>
            <w:r w:rsidRPr="002D7BD2">
              <w:t xml:space="preserve">Исполнители </w:t>
            </w:r>
          </w:p>
          <w:p w:rsidR="002D7BD2" w:rsidRPr="002D7BD2" w:rsidRDefault="002D7BD2" w:rsidP="002D7BD2">
            <w:pPr>
              <w:snapToGrid w:val="0"/>
              <w:jc w:val="center"/>
            </w:pPr>
            <w:r w:rsidRPr="002D7BD2">
              <w:t>программных</w:t>
            </w:r>
          </w:p>
          <w:p w:rsidR="002D7BD2" w:rsidRPr="002D7BD2" w:rsidRDefault="002D7BD2" w:rsidP="002D7BD2">
            <w:pPr>
              <w:snapToGrid w:val="0"/>
              <w:jc w:val="center"/>
            </w:pPr>
            <w:r w:rsidRPr="002D7BD2">
              <w:t>мероприятий</w:t>
            </w:r>
          </w:p>
        </w:tc>
        <w:tc>
          <w:tcPr>
            <w:tcW w:w="2104" w:type="dxa"/>
            <w:tcBorders>
              <w:top w:val="single" w:sz="4" w:space="0" w:color="000000"/>
              <w:left w:val="single" w:sz="4" w:space="0" w:color="000000"/>
            </w:tcBorders>
            <w:shd w:val="clear" w:color="auto" w:fill="auto"/>
          </w:tcPr>
          <w:p w:rsidR="002D7BD2" w:rsidRPr="002D7BD2" w:rsidRDefault="002D7BD2" w:rsidP="002D7BD2">
            <w:pPr>
              <w:pStyle w:val="ConsPlusCell"/>
              <w:snapToGrid w:val="0"/>
              <w:jc w:val="center"/>
              <w:rPr>
                <w:rFonts w:ascii="Times New Roman" w:hAnsi="Times New Roman" w:cs="Times New Roman"/>
              </w:rPr>
            </w:pPr>
            <w:r w:rsidRPr="002D7BD2">
              <w:rPr>
                <w:rFonts w:ascii="Times New Roman" w:hAnsi="Times New Roman" w:cs="Times New Roman"/>
              </w:rPr>
              <w:t xml:space="preserve">Номер строки целевых показателей, </w:t>
            </w:r>
          </w:p>
          <w:p w:rsidR="002D7BD2" w:rsidRPr="002D7BD2" w:rsidRDefault="002D7BD2" w:rsidP="002D7BD2">
            <w:pPr>
              <w:snapToGrid w:val="0"/>
              <w:jc w:val="center"/>
            </w:pPr>
            <w:r w:rsidRPr="002D7BD2">
              <w:t xml:space="preserve">на </w:t>
            </w:r>
            <w:proofErr w:type="gramStart"/>
            <w:r w:rsidRPr="002D7BD2">
              <w:t>достижение</w:t>
            </w:r>
            <w:proofErr w:type="gramEnd"/>
            <w:r w:rsidRPr="002D7BD2">
              <w:t xml:space="preserve"> которых направлены мероприятия</w:t>
            </w:r>
          </w:p>
        </w:tc>
        <w:tc>
          <w:tcPr>
            <w:tcW w:w="236" w:type="dxa"/>
            <w:gridSpan w:val="2"/>
            <w:tcBorders>
              <w:left w:val="single" w:sz="4" w:space="0" w:color="000000"/>
            </w:tcBorders>
            <w:shd w:val="clear" w:color="auto" w:fill="auto"/>
          </w:tcPr>
          <w:p w:rsidR="002D7BD2" w:rsidRPr="002D7BD2" w:rsidRDefault="002D7BD2" w:rsidP="002D7BD2">
            <w:pPr>
              <w:snapToGrid w:val="0"/>
              <w:jc w:val="center"/>
            </w:pPr>
          </w:p>
        </w:tc>
      </w:tr>
      <w:tr w:rsidR="002D7BD2" w:rsidRPr="002D7BD2" w:rsidTr="002D7BD2">
        <w:tblPrEx>
          <w:tblCellMar>
            <w:left w:w="0" w:type="dxa"/>
            <w:right w:w="0" w:type="dxa"/>
          </w:tblCellMar>
        </w:tblPrEx>
        <w:trPr>
          <w:trHeight w:val="148"/>
        </w:trPr>
        <w:tc>
          <w:tcPr>
            <w:tcW w:w="608"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4614"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1843"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2015 год</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2016 год</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2017 год</w:t>
            </w:r>
          </w:p>
        </w:tc>
        <w:tc>
          <w:tcPr>
            <w:tcW w:w="2040" w:type="dxa"/>
            <w:vMerge/>
            <w:tcBorders>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w:t>
            </w: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3</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4</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5</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6</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7</w:t>
            </w: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8</w:t>
            </w: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lang w:val="en-US"/>
              </w:rPr>
            </w:pPr>
            <w:r w:rsidRPr="002D7BD2">
              <w:rPr>
                <w:b/>
              </w:rPr>
              <w:t>ВС</w:t>
            </w:r>
            <w:proofErr w:type="gramStart"/>
            <w:r w:rsidRPr="002D7BD2">
              <w:rPr>
                <w:b/>
                <w:lang w:val="en-US"/>
              </w:rPr>
              <w:t>E</w:t>
            </w:r>
            <w:proofErr w:type="gramEnd"/>
            <w:r w:rsidRPr="002D7BD2">
              <w:rPr>
                <w:b/>
              </w:rPr>
              <w:t>ГО ПО МУНИЦИПАЛЬНОЙ ПРОГРАММ</w:t>
            </w:r>
            <w:r w:rsidRPr="002D7BD2">
              <w:rPr>
                <w:b/>
                <w:lang w:val="en-US"/>
              </w:rPr>
              <w:t>E</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45048,8</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22055,9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9344,7</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13648,2</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14989,6</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14989,6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7735,2</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374,9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rPr>
                <w:b/>
              </w:rPr>
              <w:t>2060,3</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5300</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22324</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6691,4</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7284,4</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8348,2</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 xml:space="preserve"> </w:t>
            </w: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Дороги муниципального района     всего</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7855,1</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1797,8</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2081,2</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3976,1</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1282</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1282</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6573,1</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1797,8</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2081,2</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2694,1</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Дороги сельских поселений    всего</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37193,7</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20258,1</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7263,5</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9672,1</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14989,6</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14989,6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6453,2</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374,9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2060,3</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4018</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bCs/>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15750,9</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4893,6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5203,2</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5654,1</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14837" w:type="dxa"/>
            <w:gridSpan w:val="9"/>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p w:rsidR="002D7BD2" w:rsidRPr="002D7BD2" w:rsidRDefault="002D7BD2" w:rsidP="002D7BD2">
            <w:pPr>
              <w:snapToGrid w:val="0"/>
              <w:jc w:val="center"/>
              <w:rPr>
                <w:b/>
              </w:rPr>
            </w:pPr>
          </w:p>
          <w:p w:rsidR="002D7BD2" w:rsidRPr="002D7BD2" w:rsidRDefault="002D7BD2" w:rsidP="002D7BD2">
            <w:pPr>
              <w:snapToGrid w:val="0"/>
              <w:jc w:val="center"/>
              <w:rPr>
                <w:b/>
              </w:rPr>
            </w:pPr>
            <w:r w:rsidRPr="002D7BD2">
              <w:rPr>
                <w:b/>
              </w:rPr>
              <w:lastRenderedPageBreak/>
              <w:t>КАПИТАЛЬНЫ</w:t>
            </w:r>
            <w:proofErr w:type="gramStart"/>
            <w:r w:rsidRPr="002D7BD2">
              <w:rPr>
                <w:b/>
                <w:lang w:val="en-US"/>
              </w:rPr>
              <w:t>E</w:t>
            </w:r>
            <w:proofErr w:type="gramEnd"/>
            <w:r w:rsidRPr="002D7BD2">
              <w:rPr>
                <w:b/>
                <w:lang w:val="en-US"/>
              </w:rPr>
              <w:t xml:space="preserve"> </w:t>
            </w:r>
            <w:r w:rsidRPr="002D7BD2">
              <w:rPr>
                <w:b/>
              </w:rPr>
              <w:t>ВЛОЖ</w:t>
            </w:r>
            <w:r w:rsidRPr="002D7BD2">
              <w:rPr>
                <w:b/>
                <w:lang w:val="en-US"/>
              </w:rPr>
              <w:t>E</w:t>
            </w:r>
            <w:r w:rsidRPr="002D7BD2">
              <w:rPr>
                <w:b/>
              </w:rPr>
              <w:t>НИЯ</w:t>
            </w: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ВС</w:t>
            </w:r>
            <w:proofErr w:type="gramStart"/>
            <w:r w:rsidRPr="002D7BD2">
              <w:rPr>
                <w:b/>
                <w:lang w:val="en-US"/>
              </w:rPr>
              <w:t>E</w:t>
            </w:r>
            <w:proofErr w:type="gramEnd"/>
            <w:r w:rsidRPr="002D7BD2">
              <w:rPr>
                <w:b/>
              </w:rPr>
              <w:t>ГО ПО КАПИТАЛЬНЫМ ВЛОЖЕНИЯМ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17167,1</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16037,4</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1129,7</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14989,6</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14989,6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700,0</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700</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1477,5</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1047,8</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429,7</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w:t>
            </w: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xml:space="preserve">Реконструкция участка автодороги от въезда </w:t>
            </w:r>
            <w:proofErr w:type="gramStart"/>
            <w:r w:rsidRPr="002D7BD2">
              <w:rPr>
                <w:b/>
              </w:rPr>
              <w:t>в</w:t>
            </w:r>
            <w:proofErr w:type="gramEnd"/>
            <w:r w:rsidRPr="002D7BD2">
              <w:rPr>
                <w:b/>
              </w:rPr>
              <w:t xml:space="preserve"> с. </w:t>
            </w:r>
            <w:proofErr w:type="spellStart"/>
            <w:r w:rsidRPr="002D7BD2">
              <w:rPr>
                <w:b/>
              </w:rPr>
              <w:t>Адищево</w:t>
            </w:r>
            <w:proofErr w:type="spellEnd"/>
            <w:r w:rsidRPr="002D7BD2">
              <w:rPr>
                <w:b/>
              </w:rPr>
              <w:t xml:space="preserve"> </w:t>
            </w:r>
            <w:proofErr w:type="gramStart"/>
            <w:r w:rsidRPr="002D7BD2">
              <w:rPr>
                <w:b/>
              </w:rPr>
              <w:t>до</w:t>
            </w:r>
            <w:proofErr w:type="gramEnd"/>
            <w:r w:rsidRPr="002D7BD2">
              <w:rPr>
                <w:b/>
              </w:rPr>
              <w:t xml:space="preserve"> территории фабрики</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15778,6</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15778,6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roofErr w:type="spellStart"/>
            <w:r w:rsidRPr="002D7BD2">
              <w:t>Адищевское</w:t>
            </w:r>
            <w:proofErr w:type="spellEnd"/>
            <w:r w:rsidRPr="002D7BD2">
              <w:t xml:space="preserve"> с/</w:t>
            </w:r>
            <w:proofErr w:type="spellStart"/>
            <w:proofErr w:type="gramStart"/>
            <w:r w:rsidRPr="002D7BD2">
              <w:t>п</w:t>
            </w:r>
            <w:proofErr w:type="spellEnd"/>
            <w:proofErr w:type="gramEnd"/>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1,2</w:t>
            </w: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14989,6</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14989,6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789</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789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w:t>
            </w: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proofErr w:type="spellStart"/>
            <w:r w:rsidRPr="002D7BD2">
              <w:rPr>
                <w:b/>
              </w:rPr>
              <w:t>Госэкспертиза</w:t>
            </w:r>
            <w:proofErr w:type="spellEnd"/>
            <w:r w:rsidRPr="002D7BD2">
              <w:rPr>
                <w:b/>
              </w:rPr>
              <w:t xml:space="preserve"> ПСД по объекту «Реконструкция автодороги «</w:t>
            </w:r>
            <w:proofErr w:type="gramStart"/>
            <w:r w:rsidRPr="002D7BD2">
              <w:rPr>
                <w:b/>
              </w:rPr>
              <w:t>Островское</w:t>
            </w:r>
            <w:proofErr w:type="gramEnd"/>
            <w:r w:rsidRPr="002D7BD2">
              <w:rPr>
                <w:b/>
              </w:rPr>
              <w:t xml:space="preserve"> – ж/д. ст. Островское» </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258,8</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258,8</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Администрация Островского муниципального района</w:t>
            </w: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lang w:val="en-US"/>
              </w:rPr>
            </w:pPr>
            <w:r w:rsidRPr="002D7BD2">
              <w:rPr>
                <w:lang w:val="en-US"/>
              </w:rPr>
              <w:t>2</w:t>
            </w: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258,8</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258,8</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3</w:t>
            </w: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 xml:space="preserve">Разработка ПСД на ремонт деревянного моста через р. </w:t>
            </w:r>
            <w:proofErr w:type="spellStart"/>
            <w:r w:rsidRPr="002D7BD2">
              <w:rPr>
                <w:b/>
              </w:rPr>
              <w:t>Куекша</w:t>
            </w:r>
            <w:proofErr w:type="spellEnd"/>
            <w:r w:rsidRPr="002D7BD2">
              <w:rPr>
                <w:b/>
              </w:rPr>
              <w:t xml:space="preserve"> на а/</w:t>
            </w:r>
            <w:proofErr w:type="spellStart"/>
            <w:r w:rsidRPr="002D7BD2">
              <w:rPr>
                <w:b/>
              </w:rPr>
              <w:t>д</w:t>
            </w:r>
            <w:proofErr w:type="spellEnd"/>
            <w:r w:rsidRPr="002D7BD2">
              <w:rPr>
                <w:b/>
              </w:rPr>
              <w:t xml:space="preserve"> «</w:t>
            </w:r>
            <w:proofErr w:type="spellStart"/>
            <w:r w:rsidRPr="002D7BD2">
              <w:rPr>
                <w:b/>
              </w:rPr>
              <w:t>Щелыково-Василёво</w:t>
            </w:r>
            <w:proofErr w:type="spellEnd"/>
            <w:r w:rsidRPr="002D7BD2">
              <w:rPr>
                <w:b/>
              </w:rPr>
              <w:t>»</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15,8</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15,8</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Администрация Островского муниципального района</w:t>
            </w: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w:t>
            </w: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15,8</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15,8</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4</w:t>
            </w: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Разработка ПСД по объекту «Реконструкция автодороги  «Подъе</w:t>
            </w:r>
            <w:proofErr w:type="gramStart"/>
            <w:r w:rsidRPr="002D7BD2">
              <w:rPr>
                <w:b/>
              </w:rPr>
              <w:t>зд к шк</w:t>
            </w:r>
            <w:proofErr w:type="gramEnd"/>
            <w:r w:rsidRPr="002D7BD2">
              <w:rPr>
                <w:b/>
              </w:rPr>
              <w:t>оле Красная Поляна»</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1113,9</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1113,9</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Администрация Островского муниципального района</w:t>
            </w: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w:t>
            </w: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700</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700</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413,9</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413,9</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14837" w:type="dxa"/>
            <w:gridSpan w:val="9"/>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ПРОЧИ</w:t>
            </w:r>
            <w:proofErr w:type="gramStart"/>
            <w:r w:rsidRPr="002D7BD2">
              <w:rPr>
                <w:b/>
                <w:lang w:val="en-US"/>
              </w:rPr>
              <w:t>E</w:t>
            </w:r>
            <w:proofErr w:type="gramEnd"/>
            <w:r w:rsidRPr="002D7BD2">
              <w:rPr>
                <w:b/>
                <w:lang w:val="en-US"/>
              </w:rPr>
              <w:t xml:space="preserve">  </w:t>
            </w:r>
            <w:r w:rsidRPr="002D7BD2">
              <w:rPr>
                <w:b/>
              </w:rPr>
              <w:t xml:space="preserve"> НУЖДЫ</w:t>
            </w: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ВС</w:t>
            </w:r>
            <w:proofErr w:type="gramStart"/>
            <w:r w:rsidRPr="002D7BD2">
              <w:rPr>
                <w:b/>
                <w:lang w:val="en-US"/>
              </w:rPr>
              <w:t>E</w:t>
            </w:r>
            <w:proofErr w:type="gramEnd"/>
            <w:r w:rsidRPr="002D7BD2">
              <w:rPr>
                <w:b/>
              </w:rPr>
              <w:t>ГО ПО ПРОЧИМ</w:t>
            </w:r>
            <w:r w:rsidRPr="002D7BD2">
              <w:rPr>
                <w:b/>
                <w:lang w:val="en-US"/>
              </w:rPr>
              <w:t xml:space="preserve">  </w:t>
            </w:r>
            <w:r w:rsidRPr="002D7BD2">
              <w:rPr>
                <w:b/>
              </w:rPr>
              <w:t xml:space="preserve"> НУЖДАМ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27881,7</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6018,5</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9344,7</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12518,5</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7035,2</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374,9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2060,3</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4600</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20846,5</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5643,6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7284,4</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7918,5</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5</w:t>
            </w: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Содержание дорог общего пользования муниципального района</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6466,6</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1539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2081,2</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2846,4</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Администрация Островского муниципального района</w:t>
            </w: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1,2</w:t>
            </w: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582</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582</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5884,6</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1539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2081,2</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2264,4</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rPr>
                <w:b/>
              </w:rPr>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6</w:t>
            </w: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rPr>
                <w:b/>
              </w:rPr>
            </w:pPr>
            <w:r w:rsidRPr="002D7BD2">
              <w:rPr>
                <w:b/>
              </w:rPr>
              <w:t>Содержание улично-дорожной сети населённых пунктов сельских поселений</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21415,1</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4479,5</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7263,5</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r w:rsidRPr="002D7BD2">
              <w:rPr>
                <w:b/>
              </w:rPr>
              <w:t>9672,1</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Сельские поселения</w:t>
            </w: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1,2</w:t>
            </w: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Финансовых средств по источникам:</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Федеральный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rPr>
                <w:b/>
              </w:rPr>
            </w:pP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Областной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6453,2</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374,9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2060,3</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4018</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pPr>
          </w:p>
        </w:tc>
      </w:tr>
      <w:tr w:rsidR="002D7BD2" w:rsidRPr="002D7BD2" w:rsidTr="002D7BD2">
        <w:tblPrEx>
          <w:tblCellMar>
            <w:left w:w="0" w:type="dxa"/>
            <w:right w:w="0" w:type="dxa"/>
          </w:tblCellMar>
        </w:tblPrEx>
        <w:trPr>
          <w:trHeight w:val="293"/>
        </w:trPr>
        <w:tc>
          <w:tcPr>
            <w:tcW w:w="6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p>
        </w:tc>
        <w:tc>
          <w:tcPr>
            <w:tcW w:w="4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 Местный  бюджет</w:t>
            </w:r>
          </w:p>
        </w:tc>
        <w:tc>
          <w:tcPr>
            <w:tcW w:w="18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14961,9</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4104,6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5203,2</w:t>
            </w:r>
          </w:p>
        </w:tc>
        <w:tc>
          <w:tcPr>
            <w:tcW w:w="120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center"/>
            </w:pPr>
            <w:r w:rsidRPr="002D7BD2">
              <w:t>5654,1</w:t>
            </w:r>
          </w:p>
        </w:tc>
        <w:tc>
          <w:tcPr>
            <w:tcW w:w="2040"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114"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
        </w:tc>
        <w:tc>
          <w:tcPr>
            <w:tcW w:w="236" w:type="dxa"/>
            <w:gridSpan w:val="2"/>
            <w:tcBorders>
              <w:left w:val="single" w:sz="4" w:space="0" w:color="000000"/>
            </w:tcBorders>
            <w:shd w:val="clear" w:color="auto" w:fill="auto"/>
          </w:tcPr>
          <w:p w:rsidR="002D7BD2" w:rsidRPr="002D7BD2" w:rsidRDefault="002D7BD2" w:rsidP="002D7BD2">
            <w:pPr>
              <w:snapToGrid w:val="0"/>
              <w:rPr>
                <w:b/>
                <w:bCs/>
              </w:rPr>
            </w:pPr>
          </w:p>
        </w:tc>
      </w:tr>
    </w:tbl>
    <w:p w:rsidR="002D7BD2" w:rsidRPr="002D7BD2" w:rsidRDefault="002D7BD2" w:rsidP="002D7BD2"/>
    <w:p w:rsidR="002D7BD2" w:rsidRPr="002D7BD2" w:rsidRDefault="002D7BD2" w:rsidP="002D7BD2">
      <w:pPr>
        <w:jc w:val="right"/>
      </w:pPr>
    </w:p>
    <w:p w:rsidR="002D7BD2" w:rsidRPr="002D7BD2" w:rsidRDefault="002D7BD2" w:rsidP="002D7BD2"/>
    <w:p w:rsidR="002D7BD2" w:rsidRPr="002D7BD2" w:rsidRDefault="002D7BD2" w:rsidP="002D7BD2">
      <w:pPr>
        <w:jc w:val="right"/>
      </w:pPr>
    </w:p>
    <w:p w:rsidR="002D7BD2" w:rsidRPr="002D7BD2" w:rsidRDefault="002D7BD2" w:rsidP="002D7BD2">
      <w:pPr>
        <w:jc w:val="right"/>
      </w:pPr>
    </w:p>
    <w:p w:rsidR="002D7BD2" w:rsidRPr="002D7BD2" w:rsidRDefault="002D7BD2" w:rsidP="002D7BD2">
      <w:pPr>
        <w:jc w:val="right"/>
      </w:pPr>
    </w:p>
    <w:p w:rsidR="002D7BD2" w:rsidRDefault="002D7BD2" w:rsidP="002D7BD2">
      <w:pPr>
        <w:jc w:val="right"/>
      </w:pPr>
    </w:p>
    <w:p w:rsidR="00832FFF" w:rsidRDefault="00832FFF" w:rsidP="002D7BD2">
      <w:pPr>
        <w:jc w:val="right"/>
      </w:pPr>
    </w:p>
    <w:p w:rsidR="00832FFF" w:rsidRDefault="00832FFF" w:rsidP="002D7BD2">
      <w:pPr>
        <w:jc w:val="right"/>
      </w:pPr>
    </w:p>
    <w:p w:rsidR="00832FFF" w:rsidRDefault="00832FFF" w:rsidP="002D7BD2">
      <w:pPr>
        <w:jc w:val="right"/>
      </w:pPr>
    </w:p>
    <w:p w:rsidR="00832FFF" w:rsidRDefault="00832FFF" w:rsidP="002D7BD2">
      <w:pPr>
        <w:jc w:val="right"/>
      </w:pPr>
    </w:p>
    <w:p w:rsidR="00832FFF" w:rsidRDefault="00832FFF" w:rsidP="002D7BD2">
      <w:pPr>
        <w:jc w:val="right"/>
      </w:pPr>
    </w:p>
    <w:p w:rsidR="00832FFF" w:rsidRDefault="00832FFF" w:rsidP="002D7BD2">
      <w:pPr>
        <w:jc w:val="right"/>
      </w:pPr>
    </w:p>
    <w:p w:rsidR="00832FFF" w:rsidRPr="002D7BD2" w:rsidRDefault="00832FFF" w:rsidP="002D7BD2">
      <w:pPr>
        <w:jc w:val="right"/>
      </w:pPr>
    </w:p>
    <w:p w:rsidR="002D7BD2" w:rsidRPr="002D7BD2" w:rsidRDefault="002D7BD2" w:rsidP="002D7BD2">
      <w:pPr>
        <w:jc w:val="right"/>
      </w:pPr>
      <w:r w:rsidRPr="002D7BD2">
        <w:lastRenderedPageBreak/>
        <w:t>Приложение 3</w:t>
      </w:r>
    </w:p>
    <w:p w:rsidR="002D7BD2" w:rsidRPr="002D7BD2" w:rsidRDefault="002D7BD2" w:rsidP="002D7BD2">
      <w:pPr>
        <w:jc w:val="right"/>
      </w:pPr>
      <w:r w:rsidRPr="002D7BD2">
        <w:t>к муниципальной  программе</w:t>
      </w:r>
    </w:p>
    <w:p w:rsidR="002D7BD2" w:rsidRPr="002D7BD2" w:rsidRDefault="002D7BD2" w:rsidP="002D7BD2">
      <w:pPr>
        <w:shd w:val="clear" w:color="auto" w:fill="FFFFFF"/>
        <w:spacing w:line="252" w:lineRule="exact"/>
        <w:jc w:val="right"/>
      </w:pPr>
      <w:r w:rsidRPr="002D7BD2">
        <w:t>«Развитие транспортной системы</w:t>
      </w:r>
    </w:p>
    <w:p w:rsidR="002D7BD2" w:rsidRPr="002D7BD2" w:rsidRDefault="002D7BD2" w:rsidP="002D7BD2">
      <w:pPr>
        <w:shd w:val="clear" w:color="auto" w:fill="FFFFFF"/>
        <w:spacing w:line="252" w:lineRule="exact"/>
        <w:jc w:val="right"/>
      </w:pPr>
      <w:r w:rsidRPr="002D7BD2">
        <w:t xml:space="preserve">Островского муниципального района на 2015-2017 </w:t>
      </w:r>
      <w:proofErr w:type="spellStart"/>
      <w:proofErr w:type="gramStart"/>
      <w:r w:rsidRPr="002D7BD2">
        <w:t>гг</w:t>
      </w:r>
      <w:proofErr w:type="spellEnd"/>
      <w:proofErr w:type="gramEnd"/>
      <w:r w:rsidRPr="002D7BD2">
        <w:t>»</w:t>
      </w:r>
    </w:p>
    <w:p w:rsidR="002D7BD2" w:rsidRPr="002D7BD2" w:rsidRDefault="002D7BD2" w:rsidP="002D7BD2">
      <w:pPr>
        <w:shd w:val="clear" w:color="auto" w:fill="FFFFFF"/>
        <w:spacing w:line="252" w:lineRule="exact"/>
        <w:jc w:val="center"/>
      </w:pPr>
      <w:r w:rsidRPr="002D7BD2">
        <w:t>Перечень объектов</w:t>
      </w:r>
    </w:p>
    <w:p w:rsidR="002D7BD2" w:rsidRPr="002D7BD2" w:rsidRDefault="002D7BD2" w:rsidP="002D7BD2">
      <w:pPr>
        <w:shd w:val="clear" w:color="auto" w:fill="FFFFFF"/>
        <w:spacing w:line="252" w:lineRule="exact"/>
        <w:jc w:val="center"/>
      </w:pPr>
      <w:r w:rsidRPr="002D7BD2">
        <w:t>капитального строительства для бюджетных инвестиций муниципальной программы</w:t>
      </w:r>
    </w:p>
    <w:p w:rsidR="002D7BD2" w:rsidRPr="002D7BD2" w:rsidRDefault="002D7BD2" w:rsidP="002D7BD2">
      <w:pPr>
        <w:shd w:val="clear" w:color="auto" w:fill="FFFFFF"/>
        <w:spacing w:line="252" w:lineRule="exact"/>
        <w:jc w:val="center"/>
        <w:rPr>
          <w:b/>
          <w:bCs/>
        </w:rPr>
      </w:pPr>
      <w:r w:rsidRPr="002D7BD2">
        <w:rPr>
          <w:b/>
          <w:bCs/>
        </w:rPr>
        <w:t>«Развитие транспортной системы Островского муниципального района на 2015-2017 гг.»</w:t>
      </w:r>
    </w:p>
    <w:p w:rsidR="002D7BD2" w:rsidRPr="002D7BD2" w:rsidRDefault="002D7BD2" w:rsidP="002D7BD2">
      <w:pPr>
        <w:shd w:val="clear" w:color="auto" w:fill="FFFFFF"/>
        <w:spacing w:line="252" w:lineRule="exact"/>
        <w:jc w:val="right"/>
        <w:rPr>
          <w:b/>
          <w:bCs/>
        </w:rPr>
      </w:pPr>
      <w:r w:rsidRPr="002D7BD2">
        <w:rPr>
          <w:b/>
          <w:bCs/>
        </w:rPr>
        <w:t>В тыс. руб.</w:t>
      </w:r>
    </w:p>
    <w:tbl>
      <w:tblPr>
        <w:tblW w:w="15597" w:type="dxa"/>
        <w:tblInd w:w="-35" w:type="dxa"/>
        <w:tblLayout w:type="fixed"/>
        <w:tblLook w:val="0000"/>
      </w:tblPr>
      <w:tblGrid>
        <w:gridCol w:w="543"/>
        <w:gridCol w:w="3216"/>
        <w:gridCol w:w="2394"/>
        <w:gridCol w:w="1413"/>
        <w:gridCol w:w="1614"/>
        <w:gridCol w:w="1154"/>
        <w:gridCol w:w="1276"/>
        <w:gridCol w:w="1007"/>
        <w:gridCol w:w="1134"/>
        <w:gridCol w:w="978"/>
        <w:gridCol w:w="868"/>
      </w:tblGrid>
      <w:tr w:rsidR="002D7BD2" w:rsidRPr="002D7BD2" w:rsidTr="002D7BD2">
        <w:trPr>
          <w:trHeight w:val="523"/>
        </w:trPr>
        <w:tc>
          <w:tcPr>
            <w:tcW w:w="543"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w:t>
            </w:r>
          </w:p>
          <w:p w:rsidR="002D7BD2" w:rsidRPr="002D7BD2" w:rsidRDefault="002D7BD2" w:rsidP="002D7BD2">
            <w:pPr>
              <w:spacing w:line="252" w:lineRule="exact"/>
              <w:jc w:val="center"/>
              <w:rPr>
                <w:bCs/>
              </w:rPr>
            </w:pPr>
            <w:proofErr w:type="spellStart"/>
            <w:proofErr w:type="gramStart"/>
            <w:r w:rsidRPr="002D7BD2">
              <w:rPr>
                <w:bCs/>
              </w:rPr>
              <w:t>п</w:t>
            </w:r>
            <w:proofErr w:type="spellEnd"/>
            <w:proofErr w:type="gramEnd"/>
            <w:r w:rsidRPr="002D7BD2">
              <w:rPr>
                <w:bCs/>
              </w:rPr>
              <w:t>/</w:t>
            </w:r>
            <w:proofErr w:type="spellStart"/>
            <w:r w:rsidRPr="002D7BD2">
              <w:rPr>
                <w:bCs/>
              </w:rPr>
              <w:t>п</w:t>
            </w:r>
            <w:proofErr w:type="spellEnd"/>
          </w:p>
        </w:tc>
        <w:tc>
          <w:tcPr>
            <w:tcW w:w="3216"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Наименование объекта</w:t>
            </w:r>
          </w:p>
          <w:p w:rsidR="002D7BD2" w:rsidRPr="002D7BD2" w:rsidRDefault="002D7BD2" w:rsidP="002D7BD2">
            <w:pPr>
              <w:spacing w:line="252" w:lineRule="exact"/>
              <w:jc w:val="center"/>
              <w:rPr>
                <w:bCs/>
              </w:rPr>
            </w:pPr>
            <w:r w:rsidRPr="002D7BD2">
              <w:rPr>
                <w:bCs/>
              </w:rPr>
              <w:t>Капитального строительства/</w:t>
            </w:r>
          </w:p>
          <w:p w:rsidR="002D7BD2" w:rsidRPr="002D7BD2" w:rsidRDefault="002D7BD2" w:rsidP="002D7BD2">
            <w:pPr>
              <w:spacing w:line="252" w:lineRule="exact"/>
              <w:jc w:val="center"/>
              <w:rPr>
                <w:bCs/>
              </w:rPr>
            </w:pPr>
            <w:r w:rsidRPr="002D7BD2">
              <w:rPr>
                <w:bCs/>
              </w:rPr>
              <w:t>Источники расходов на финансирование объекта капитального строительства</w:t>
            </w:r>
          </w:p>
        </w:tc>
        <w:tc>
          <w:tcPr>
            <w:tcW w:w="2394" w:type="dxa"/>
            <w:vMerge w:val="restart"/>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Адрес объекта капитального строительства</w:t>
            </w:r>
          </w:p>
        </w:tc>
        <w:tc>
          <w:tcPr>
            <w:tcW w:w="3027"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 xml:space="preserve">Сметная стоимость, </w:t>
            </w:r>
          </w:p>
          <w:p w:rsidR="002D7BD2" w:rsidRPr="002D7BD2" w:rsidRDefault="002D7BD2" w:rsidP="002D7BD2">
            <w:pPr>
              <w:spacing w:line="252" w:lineRule="exact"/>
              <w:jc w:val="center"/>
              <w:rPr>
                <w:bCs/>
              </w:rPr>
            </w:pPr>
            <w:r w:rsidRPr="002D7BD2">
              <w:rPr>
                <w:bCs/>
              </w:rPr>
              <w:t>тыс. руб.</w:t>
            </w:r>
          </w:p>
        </w:tc>
        <w:tc>
          <w:tcPr>
            <w:tcW w:w="2430" w:type="dxa"/>
            <w:gridSpan w:val="2"/>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Сроки строительства</w:t>
            </w:r>
          </w:p>
        </w:tc>
        <w:tc>
          <w:tcPr>
            <w:tcW w:w="3987" w:type="dxa"/>
            <w:gridSpan w:val="4"/>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Объёмы финансирования,</w:t>
            </w:r>
          </w:p>
          <w:p w:rsidR="002D7BD2" w:rsidRPr="002D7BD2" w:rsidRDefault="002D7BD2" w:rsidP="002D7BD2">
            <w:pPr>
              <w:spacing w:line="252" w:lineRule="exact"/>
              <w:jc w:val="center"/>
              <w:rPr>
                <w:bCs/>
              </w:rPr>
            </w:pPr>
            <w:r w:rsidRPr="002D7BD2">
              <w:rPr>
                <w:bCs/>
              </w:rPr>
              <w:t>тыс. руб.</w:t>
            </w:r>
          </w:p>
        </w:tc>
      </w:tr>
      <w:tr w:rsidR="002D7BD2" w:rsidRPr="002D7BD2" w:rsidTr="002D7BD2">
        <w:trPr>
          <w:trHeight w:val="148"/>
        </w:trPr>
        <w:tc>
          <w:tcPr>
            <w:tcW w:w="543"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
                <w:bCs/>
              </w:rPr>
            </w:pPr>
          </w:p>
        </w:tc>
        <w:tc>
          <w:tcPr>
            <w:tcW w:w="3216"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
                <w:bCs/>
              </w:rPr>
            </w:pPr>
          </w:p>
        </w:tc>
        <w:tc>
          <w:tcPr>
            <w:tcW w:w="2394" w:type="dxa"/>
            <w:vMerge/>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141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В базовых ценах</w:t>
            </w:r>
          </w:p>
        </w:tc>
        <w:tc>
          <w:tcPr>
            <w:tcW w:w="1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В ценах</w:t>
            </w:r>
          </w:p>
          <w:p w:rsidR="002D7BD2" w:rsidRPr="002D7BD2" w:rsidRDefault="002D7BD2" w:rsidP="002D7BD2">
            <w:pPr>
              <w:spacing w:line="252" w:lineRule="exact"/>
              <w:jc w:val="center"/>
              <w:rPr>
                <w:bCs/>
              </w:rPr>
            </w:pPr>
            <w:proofErr w:type="spellStart"/>
            <w:proofErr w:type="gramStart"/>
            <w:r w:rsidRPr="002D7BD2">
              <w:rPr>
                <w:bCs/>
              </w:rPr>
              <w:t>соответству-ющих</w:t>
            </w:r>
            <w:proofErr w:type="spellEnd"/>
            <w:proofErr w:type="gramEnd"/>
            <w:r w:rsidRPr="002D7BD2">
              <w:rPr>
                <w:bCs/>
              </w:rPr>
              <w:t xml:space="preserve"> лет реализации проекта</w:t>
            </w:r>
          </w:p>
        </w:tc>
        <w:tc>
          <w:tcPr>
            <w:tcW w:w="115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Начало</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Ввод</w:t>
            </w:r>
          </w:p>
        </w:tc>
        <w:tc>
          <w:tcPr>
            <w:tcW w:w="100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Всего</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 xml:space="preserve">2015 </w:t>
            </w:r>
          </w:p>
          <w:p w:rsidR="002D7BD2" w:rsidRPr="002D7BD2" w:rsidRDefault="002D7BD2" w:rsidP="002D7BD2">
            <w:pPr>
              <w:snapToGrid w:val="0"/>
              <w:spacing w:line="252" w:lineRule="exact"/>
              <w:jc w:val="center"/>
              <w:rPr>
                <w:bCs/>
              </w:rPr>
            </w:pPr>
            <w:r w:rsidRPr="002D7BD2">
              <w:rPr>
                <w:bCs/>
              </w:rPr>
              <w:t>год</w:t>
            </w:r>
          </w:p>
        </w:tc>
        <w:tc>
          <w:tcPr>
            <w:tcW w:w="97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2016 год</w:t>
            </w:r>
          </w:p>
          <w:p w:rsidR="002D7BD2" w:rsidRPr="002D7BD2" w:rsidRDefault="002D7BD2" w:rsidP="002D7BD2">
            <w:pPr>
              <w:snapToGrid w:val="0"/>
              <w:spacing w:line="252" w:lineRule="exact"/>
              <w:jc w:val="center"/>
              <w:rPr>
                <w:bCs/>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2017 год</w:t>
            </w:r>
          </w:p>
        </w:tc>
      </w:tr>
      <w:tr w:rsidR="002D7BD2" w:rsidRPr="002D7BD2" w:rsidTr="002D7BD2">
        <w:trPr>
          <w:trHeight w:val="277"/>
        </w:trPr>
        <w:tc>
          <w:tcPr>
            <w:tcW w:w="5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1</w:t>
            </w:r>
          </w:p>
        </w:tc>
        <w:tc>
          <w:tcPr>
            <w:tcW w:w="321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both"/>
              <w:rPr>
                <w:bCs/>
              </w:rPr>
            </w:pPr>
            <w:r w:rsidRPr="002D7BD2">
              <w:rPr>
                <w:bCs/>
              </w:rPr>
              <w:t xml:space="preserve">Реконструкция </w:t>
            </w:r>
            <w:proofErr w:type="gramStart"/>
            <w:r w:rsidRPr="002D7BD2">
              <w:rPr>
                <w:bCs/>
              </w:rPr>
              <w:t>участка</w:t>
            </w:r>
            <w:proofErr w:type="gramEnd"/>
            <w:r w:rsidRPr="002D7BD2">
              <w:rPr>
                <w:bCs/>
              </w:rPr>
              <w:t xml:space="preserve"> а/дороги от въезда в с. </w:t>
            </w:r>
            <w:proofErr w:type="spellStart"/>
            <w:r w:rsidRPr="002D7BD2">
              <w:rPr>
                <w:bCs/>
              </w:rPr>
              <w:t>Адищево</w:t>
            </w:r>
            <w:proofErr w:type="spellEnd"/>
            <w:r w:rsidRPr="002D7BD2">
              <w:rPr>
                <w:bCs/>
              </w:rPr>
              <w:t xml:space="preserve"> до территории фабрики</w:t>
            </w:r>
          </w:p>
        </w:tc>
        <w:tc>
          <w:tcPr>
            <w:tcW w:w="239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rPr>
                <w:bCs/>
              </w:rPr>
            </w:pPr>
            <w:r w:rsidRPr="002D7BD2">
              <w:rPr>
                <w:bCs/>
              </w:rPr>
              <w:t xml:space="preserve"> с. </w:t>
            </w:r>
            <w:proofErr w:type="spellStart"/>
            <w:r w:rsidRPr="002D7BD2">
              <w:rPr>
                <w:bCs/>
              </w:rPr>
              <w:t>Адищево</w:t>
            </w:r>
            <w:proofErr w:type="spellEnd"/>
            <w:r w:rsidRPr="002D7BD2">
              <w:rPr>
                <w:bCs/>
              </w:rPr>
              <w:t xml:space="preserve"> Островского района Костромской области</w:t>
            </w:r>
          </w:p>
        </w:tc>
        <w:tc>
          <w:tcPr>
            <w:tcW w:w="141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3100</w:t>
            </w:r>
          </w:p>
        </w:tc>
        <w:tc>
          <w:tcPr>
            <w:tcW w:w="1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t>15778,6</w:t>
            </w:r>
          </w:p>
        </w:tc>
        <w:tc>
          <w:tcPr>
            <w:tcW w:w="115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2015 год</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2015 год</w:t>
            </w:r>
          </w:p>
        </w:tc>
        <w:tc>
          <w:tcPr>
            <w:tcW w:w="100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t>15778,6</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t>15778,6</w:t>
            </w:r>
          </w:p>
        </w:tc>
        <w:tc>
          <w:tcPr>
            <w:tcW w:w="97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spacing w:line="252" w:lineRule="exact"/>
              <w:jc w:val="center"/>
              <w:rPr>
                <w:bCs/>
              </w:rPr>
            </w:pPr>
          </w:p>
        </w:tc>
      </w:tr>
      <w:tr w:rsidR="002D7BD2" w:rsidRPr="002D7BD2" w:rsidTr="002D7BD2">
        <w:trPr>
          <w:trHeight w:val="277"/>
        </w:trPr>
        <w:tc>
          <w:tcPr>
            <w:tcW w:w="5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w:t>
            </w:r>
          </w:p>
        </w:tc>
        <w:tc>
          <w:tcPr>
            <w:tcW w:w="321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proofErr w:type="spellStart"/>
            <w:r w:rsidRPr="002D7BD2">
              <w:t>Госэкспертиза</w:t>
            </w:r>
            <w:proofErr w:type="spellEnd"/>
            <w:r w:rsidRPr="002D7BD2">
              <w:t xml:space="preserve"> ПСД по объекту «Реконструкция автодороги «</w:t>
            </w:r>
            <w:proofErr w:type="gramStart"/>
            <w:r w:rsidRPr="002D7BD2">
              <w:t>Островское</w:t>
            </w:r>
            <w:proofErr w:type="gramEnd"/>
            <w:r w:rsidRPr="002D7BD2">
              <w:t xml:space="preserve"> – ж/д. ст. Островское» </w:t>
            </w:r>
          </w:p>
        </w:tc>
        <w:tc>
          <w:tcPr>
            <w:tcW w:w="239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rPr>
                <w:bCs/>
              </w:rPr>
            </w:pPr>
            <w:r w:rsidRPr="002D7BD2">
              <w:rPr>
                <w:bCs/>
              </w:rPr>
              <w:t>Островский район,</w:t>
            </w:r>
          </w:p>
          <w:p w:rsidR="002D7BD2" w:rsidRPr="002D7BD2" w:rsidRDefault="002D7BD2" w:rsidP="002D7BD2">
            <w:pPr>
              <w:snapToGrid w:val="0"/>
              <w:spacing w:line="252" w:lineRule="exact"/>
              <w:rPr>
                <w:bCs/>
              </w:rPr>
            </w:pPr>
            <w:r w:rsidRPr="002D7BD2">
              <w:rPr>
                <w:bCs/>
              </w:rPr>
              <w:t>а/</w:t>
            </w:r>
            <w:proofErr w:type="spellStart"/>
            <w:r w:rsidRPr="002D7BD2">
              <w:rPr>
                <w:bCs/>
              </w:rPr>
              <w:t>д</w:t>
            </w:r>
            <w:proofErr w:type="spellEnd"/>
            <w:r w:rsidRPr="002D7BD2">
              <w:rPr>
                <w:bCs/>
              </w:rPr>
              <w:t xml:space="preserve"> </w:t>
            </w:r>
            <w:r w:rsidRPr="002D7BD2">
              <w:t xml:space="preserve">«Островское – ж/д. ст. Островское» </w:t>
            </w:r>
            <w:r w:rsidRPr="002D7BD2">
              <w:rPr>
                <w:bCs/>
              </w:rPr>
              <w:t xml:space="preserve"> </w:t>
            </w:r>
          </w:p>
        </w:tc>
        <w:tc>
          <w:tcPr>
            <w:tcW w:w="141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1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258,8</w:t>
            </w:r>
          </w:p>
        </w:tc>
        <w:tc>
          <w:tcPr>
            <w:tcW w:w="115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2015 год</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100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258,8</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258,8</w:t>
            </w:r>
          </w:p>
        </w:tc>
        <w:tc>
          <w:tcPr>
            <w:tcW w:w="97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spacing w:line="252" w:lineRule="exact"/>
              <w:jc w:val="center"/>
              <w:rPr>
                <w:bCs/>
              </w:rPr>
            </w:pPr>
          </w:p>
        </w:tc>
      </w:tr>
      <w:tr w:rsidR="002D7BD2" w:rsidRPr="002D7BD2" w:rsidTr="002D7BD2">
        <w:trPr>
          <w:trHeight w:val="277"/>
        </w:trPr>
        <w:tc>
          <w:tcPr>
            <w:tcW w:w="5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3</w:t>
            </w:r>
          </w:p>
        </w:tc>
        <w:tc>
          <w:tcPr>
            <w:tcW w:w="321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both"/>
            </w:pPr>
            <w:r w:rsidRPr="002D7BD2">
              <w:t xml:space="preserve">ПСД на ремонт деревянного моста через р. </w:t>
            </w:r>
            <w:proofErr w:type="spellStart"/>
            <w:r w:rsidRPr="002D7BD2">
              <w:t>Куекша</w:t>
            </w:r>
            <w:proofErr w:type="spellEnd"/>
            <w:r w:rsidRPr="002D7BD2">
              <w:t xml:space="preserve"> на а/</w:t>
            </w:r>
            <w:proofErr w:type="spellStart"/>
            <w:r w:rsidRPr="002D7BD2">
              <w:t>д</w:t>
            </w:r>
            <w:proofErr w:type="spellEnd"/>
            <w:r w:rsidRPr="002D7BD2">
              <w:t xml:space="preserve"> «</w:t>
            </w:r>
            <w:proofErr w:type="spellStart"/>
            <w:r w:rsidRPr="002D7BD2">
              <w:t>Щелыково-Василёво</w:t>
            </w:r>
            <w:proofErr w:type="spellEnd"/>
            <w:r w:rsidRPr="002D7BD2">
              <w:t>»</w:t>
            </w:r>
          </w:p>
        </w:tc>
        <w:tc>
          <w:tcPr>
            <w:tcW w:w="239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rPr>
                <w:bCs/>
              </w:rPr>
            </w:pPr>
            <w:r w:rsidRPr="002D7BD2">
              <w:rPr>
                <w:bCs/>
              </w:rPr>
              <w:t xml:space="preserve">с. </w:t>
            </w:r>
            <w:proofErr w:type="spellStart"/>
            <w:r w:rsidRPr="002D7BD2">
              <w:rPr>
                <w:bCs/>
              </w:rPr>
              <w:t>Щелыково</w:t>
            </w:r>
            <w:proofErr w:type="spellEnd"/>
            <w:r w:rsidRPr="002D7BD2">
              <w:rPr>
                <w:bCs/>
              </w:rPr>
              <w:t xml:space="preserve"> Островского района</w:t>
            </w:r>
          </w:p>
        </w:tc>
        <w:tc>
          <w:tcPr>
            <w:tcW w:w="141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1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500,0</w:t>
            </w:r>
          </w:p>
        </w:tc>
        <w:tc>
          <w:tcPr>
            <w:tcW w:w="115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2017 год</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2018 год</w:t>
            </w:r>
          </w:p>
        </w:tc>
        <w:tc>
          <w:tcPr>
            <w:tcW w:w="100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1538,0</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97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15,8</w:t>
            </w:r>
          </w:p>
        </w:tc>
      </w:tr>
      <w:tr w:rsidR="002D7BD2" w:rsidRPr="002D7BD2" w:rsidTr="002D7BD2">
        <w:trPr>
          <w:trHeight w:val="277"/>
        </w:trPr>
        <w:tc>
          <w:tcPr>
            <w:tcW w:w="54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4</w:t>
            </w:r>
          </w:p>
        </w:tc>
        <w:tc>
          <w:tcPr>
            <w:tcW w:w="321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jc w:val="both"/>
            </w:pPr>
            <w:r w:rsidRPr="002D7BD2">
              <w:t>Разработка ПСД по объекту «</w:t>
            </w:r>
            <w:proofErr w:type="gramStart"/>
            <w:r w:rsidRPr="002D7BD2">
              <w:t>Реконструкция</w:t>
            </w:r>
            <w:proofErr w:type="gramEnd"/>
            <w:r w:rsidRPr="002D7BD2">
              <w:t xml:space="preserve"> а/</w:t>
            </w:r>
            <w:proofErr w:type="spellStart"/>
            <w:r w:rsidRPr="002D7BD2">
              <w:t>д</w:t>
            </w:r>
            <w:proofErr w:type="spellEnd"/>
            <w:r w:rsidRPr="002D7BD2">
              <w:t xml:space="preserve"> «Подъезд к школе п. Красная Поляна» с </w:t>
            </w:r>
            <w:proofErr w:type="spellStart"/>
            <w:r w:rsidRPr="002D7BD2">
              <w:t>госэкспертизой</w:t>
            </w:r>
            <w:proofErr w:type="spellEnd"/>
          </w:p>
        </w:tc>
        <w:tc>
          <w:tcPr>
            <w:tcW w:w="239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rPr>
                <w:bCs/>
              </w:rPr>
            </w:pPr>
            <w:r w:rsidRPr="002D7BD2">
              <w:rPr>
                <w:bCs/>
              </w:rPr>
              <w:t>Островский район, а/</w:t>
            </w:r>
            <w:proofErr w:type="spellStart"/>
            <w:r w:rsidRPr="002D7BD2">
              <w:rPr>
                <w:bCs/>
              </w:rPr>
              <w:t>д</w:t>
            </w:r>
            <w:proofErr w:type="spellEnd"/>
            <w:r w:rsidRPr="002D7BD2">
              <w:rPr>
                <w:bCs/>
              </w:rPr>
              <w:t xml:space="preserve"> «Подъезд </w:t>
            </w:r>
            <w:proofErr w:type="gramStart"/>
            <w:r w:rsidRPr="002D7BD2">
              <w:rPr>
                <w:bCs/>
              </w:rPr>
              <w:t>к</w:t>
            </w:r>
            <w:proofErr w:type="gramEnd"/>
            <w:r w:rsidRPr="002D7BD2">
              <w:rPr>
                <w:bCs/>
              </w:rPr>
              <w:t xml:space="preserve"> Красная Поляна»</w:t>
            </w:r>
          </w:p>
        </w:tc>
        <w:tc>
          <w:tcPr>
            <w:tcW w:w="1413"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161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1113,9</w:t>
            </w:r>
          </w:p>
        </w:tc>
        <w:tc>
          <w:tcPr>
            <w:tcW w:w="115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2017</w:t>
            </w:r>
          </w:p>
        </w:tc>
        <w:tc>
          <w:tcPr>
            <w:tcW w:w="1276"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1007"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1113,9</w:t>
            </w:r>
          </w:p>
        </w:tc>
        <w:tc>
          <w:tcPr>
            <w:tcW w:w="1134"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978" w:type="dxa"/>
            <w:tcBorders>
              <w:top w:val="single" w:sz="4" w:space="0" w:color="000000"/>
              <w:left w:val="single" w:sz="4" w:space="0" w:color="000000"/>
              <w:bottom w:val="single" w:sz="4" w:space="0" w:color="000000"/>
            </w:tcBorders>
            <w:shd w:val="clear" w:color="auto" w:fill="auto"/>
          </w:tcPr>
          <w:p w:rsidR="002D7BD2" w:rsidRPr="002D7BD2" w:rsidRDefault="002D7BD2" w:rsidP="002D7BD2">
            <w:pPr>
              <w:snapToGrid w:val="0"/>
              <w:spacing w:line="252" w:lineRule="exact"/>
              <w:jc w:val="center"/>
              <w:rPr>
                <w:bCs/>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2D7BD2" w:rsidRPr="002D7BD2" w:rsidRDefault="002D7BD2" w:rsidP="002D7BD2">
            <w:pPr>
              <w:snapToGrid w:val="0"/>
              <w:spacing w:line="252" w:lineRule="exact"/>
              <w:jc w:val="center"/>
              <w:rPr>
                <w:bCs/>
              </w:rPr>
            </w:pPr>
            <w:r w:rsidRPr="002D7BD2">
              <w:rPr>
                <w:bCs/>
              </w:rPr>
              <w:t>1113,9</w:t>
            </w:r>
          </w:p>
        </w:tc>
      </w:tr>
    </w:tbl>
    <w:p w:rsidR="002D7BD2" w:rsidRPr="002D7BD2" w:rsidRDefault="002D7BD2" w:rsidP="002D7BD2">
      <w:pPr>
        <w:shd w:val="clear" w:color="auto" w:fill="FFFFFF"/>
        <w:spacing w:line="252" w:lineRule="exact"/>
        <w:jc w:val="center"/>
      </w:pPr>
    </w:p>
    <w:p w:rsidR="002D7BD2" w:rsidRDefault="002D7BD2" w:rsidP="002D7BD2"/>
    <w:p w:rsidR="002D7BD2" w:rsidRPr="002D7BD2" w:rsidRDefault="002D7BD2" w:rsidP="002D7BD2"/>
    <w:p w:rsidR="002D7BD2" w:rsidRPr="002D7BD2" w:rsidRDefault="002D7BD2" w:rsidP="002D7BD2"/>
    <w:p w:rsidR="002D7BD2" w:rsidRDefault="002D7BD2" w:rsidP="002D7BD2">
      <w:pPr>
        <w:jc w:val="center"/>
      </w:pPr>
      <w:r w:rsidRPr="00E13CD2">
        <w:t>*      *      *      *      *      *      *</w:t>
      </w:r>
    </w:p>
    <w:p w:rsidR="002D7BD2" w:rsidRDefault="002D7BD2" w:rsidP="002D7BD2"/>
    <w:p w:rsidR="002D7BD2" w:rsidRPr="002D7BD2" w:rsidRDefault="002D7BD2" w:rsidP="002D7BD2">
      <w:pPr>
        <w:sectPr w:rsidR="002D7BD2" w:rsidRPr="002D7BD2" w:rsidSect="002D7BD2">
          <w:pgSz w:w="16838" w:h="11906" w:orient="landscape"/>
          <w:pgMar w:top="1134" w:right="1686" w:bottom="1134" w:left="1134" w:header="720" w:footer="720" w:gutter="0"/>
          <w:cols w:space="720"/>
          <w:docGrid w:linePitch="360"/>
        </w:sectPr>
      </w:pPr>
    </w:p>
    <w:p w:rsidR="006E48C4" w:rsidRPr="00730CBA" w:rsidRDefault="006E48C4" w:rsidP="006E48C4">
      <w:pPr>
        <w:pageBreakBefore/>
        <w:spacing w:before="100" w:beforeAutospacing="1"/>
        <w:jc w:val="center"/>
        <w:rPr>
          <w:sz w:val="24"/>
          <w:szCs w:val="24"/>
        </w:rPr>
      </w:pPr>
    </w:p>
    <w:p w:rsidR="006E48C4" w:rsidRPr="00730CBA" w:rsidRDefault="006E48C4" w:rsidP="006E48C4">
      <w:pPr>
        <w:spacing w:before="100" w:beforeAutospacing="1"/>
        <w:jc w:val="center"/>
        <w:rPr>
          <w:sz w:val="24"/>
          <w:szCs w:val="24"/>
        </w:rPr>
      </w:pPr>
      <w:r>
        <w:rPr>
          <w:noProof/>
          <w:sz w:val="24"/>
          <w:szCs w:val="24"/>
        </w:rPr>
        <w:drawing>
          <wp:inline distT="0" distB="0" distL="0" distR="0">
            <wp:extent cx="867155" cy="890650"/>
            <wp:effectExtent l="19050" t="0" r="9145"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877635" cy="901414"/>
                    </a:xfrm>
                    <a:prstGeom prst="rect">
                      <a:avLst/>
                    </a:prstGeom>
                    <a:noFill/>
                    <a:ln w="9525">
                      <a:noFill/>
                      <a:miter lim="800000"/>
                      <a:headEnd/>
                      <a:tailEnd/>
                    </a:ln>
                  </pic:spPr>
                </pic:pic>
              </a:graphicData>
            </a:graphic>
          </wp:inline>
        </w:drawing>
      </w:r>
    </w:p>
    <w:p w:rsidR="006E48C4" w:rsidRDefault="006E48C4" w:rsidP="006E48C4">
      <w:pPr>
        <w:keepNext/>
        <w:jc w:val="center"/>
        <w:outlineLvl w:val="0"/>
        <w:rPr>
          <w:b/>
          <w:bCs/>
          <w:kern w:val="36"/>
        </w:rPr>
      </w:pPr>
    </w:p>
    <w:p w:rsidR="006E48C4" w:rsidRDefault="006E48C4" w:rsidP="006E48C4">
      <w:pPr>
        <w:keepNext/>
        <w:jc w:val="center"/>
        <w:outlineLvl w:val="0"/>
        <w:rPr>
          <w:b/>
          <w:bCs/>
          <w:kern w:val="36"/>
        </w:rPr>
      </w:pPr>
    </w:p>
    <w:p w:rsidR="006E48C4" w:rsidRPr="00730CBA" w:rsidRDefault="006E48C4" w:rsidP="006E48C4">
      <w:pPr>
        <w:keepNext/>
        <w:ind w:firstLine="709"/>
        <w:jc w:val="center"/>
        <w:outlineLvl w:val="0"/>
        <w:rPr>
          <w:b/>
          <w:bCs/>
          <w:kern w:val="36"/>
        </w:rPr>
      </w:pPr>
      <w:r w:rsidRPr="00730CBA">
        <w:rPr>
          <w:b/>
          <w:bCs/>
          <w:kern w:val="36"/>
        </w:rPr>
        <w:t>ПОСТАНОВЛЕНИЕ</w:t>
      </w:r>
    </w:p>
    <w:p w:rsidR="006E48C4" w:rsidRPr="00730CBA" w:rsidRDefault="006E48C4" w:rsidP="006E48C4">
      <w:pPr>
        <w:ind w:firstLine="709"/>
        <w:jc w:val="center"/>
      </w:pPr>
    </w:p>
    <w:p w:rsidR="006E48C4" w:rsidRPr="00730CBA" w:rsidRDefault="006E48C4" w:rsidP="006E48C4">
      <w:pPr>
        <w:ind w:firstLine="709"/>
        <w:jc w:val="center"/>
      </w:pPr>
      <w:r w:rsidRPr="00730CBA">
        <w:t>АДМИНИСТРАЦИЯ ОСТРОВСКОГО МУНИЦИПАЛЬНОГО РАЙОНА</w:t>
      </w:r>
    </w:p>
    <w:p w:rsidR="006E48C4" w:rsidRPr="00730CBA" w:rsidRDefault="006E48C4" w:rsidP="006E48C4">
      <w:pPr>
        <w:ind w:firstLine="709"/>
        <w:jc w:val="center"/>
      </w:pPr>
      <w:r w:rsidRPr="00730CBA">
        <w:t>КОСТРОМСКОЙ ОБЛАСТИ</w:t>
      </w:r>
    </w:p>
    <w:p w:rsidR="006E48C4" w:rsidRDefault="006E48C4" w:rsidP="006E48C4"/>
    <w:p w:rsidR="006E48C4" w:rsidRPr="00730CBA" w:rsidRDefault="006E48C4" w:rsidP="006E48C4">
      <w:pPr>
        <w:ind w:firstLine="709"/>
      </w:pPr>
    </w:p>
    <w:p w:rsidR="006E48C4" w:rsidRPr="00730CBA" w:rsidRDefault="006E48C4" w:rsidP="006E48C4">
      <w:pPr>
        <w:ind w:firstLine="709"/>
      </w:pPr>
      <w:r w:rsidRPr="00730CBA">
        <w:t>от « 29 »</w:t>
      </w:r>
      <w:r>
        <w:t xml:space="preserve">  </w:t>
      </w:r>
      <w:r w:rsidRPr="00730CBA">
        <w:t xml:space="preserve"> декабря </w:t>
      </w:r>
      <w:r>
        <w:t xml:space="preserve">  </w:t>
      </w:r>
      <w:r w:rsidRPr="00730CBA">
        <w:t xml:space="preserve">2017 г. № 673 </w:t>
      </w:r>
      <w:r>
        <w:t xml:space="preserve">  </w:t>
      </w:r>
      <w:r w:rsidRPr="00730CBA">
        <w:t xml:space="preserve">п. </w:t>
      </w:r>
      <w:proofErr w:type="gramStart"/>
      <w:r w:rsidRPr="00730CBA">
        <w:t>Островское</w:t>
      </w:r>
      <w:proofErr w:type="gramEnd"/>
    </w:p>
    <w:p w:rsidR="006E48C4" w:rsidRPr="00730CBA" w:rsidRDefault="006E48C4" w:rsidP="006E48C4">
      <w:pPr>
        <w:ind w:firstLine="709"/>
      </w:pPr>
    </w:p>
    <w:p w:rsidR="006E48C4" w:rsidRPr="00730CBA" w:rsidRDefault="006E48C4" w:rsidP="006E48C4">
      <w:pPr>
        <w:ind w:firstLine="709"/>
      </w:pPr>
      <w:r w:rsidRPr="00730CBA">
        <w:t>О внесении изменений в постановление</w:t>
      </w:r>
    </w:p>
    <w:p w:rsidR="006E48C4" w:rsidRPr="00730CBA" w:rsidRDefault="006E48C4" w:rsidP="006E48C4">
      <w:pPr>
        <w:ind w:firstLine="709"/>
      </w:pPr>
      <w:r w:rsidRPr="00730CBA">
        <w:t xml:space="preserve">администрации Островского муниципального </w:t>
      </w:r>
    </w:p>
    <w:p w:rsidR="006E48C4" w:rsidRPr="00730CBA" w:rsidRDefault="006E48C4" w:rsidP="006E48C4">
      <w:pPr>
        <w:ind w:firstLine="709"/>
      </w:pPr>
      <w:r w:rsidRPr="00730CBA">
        <w:t xml:space="preserve">района от 08.05.2014г. № 296 </w:t>
      </w:r>
    </w:p>
    <w:p w:rsidR="006E48C4" w:rsidRPr="00730CBA" w:rsidRDefault="006E48C4" w:rsidP="006E48C4">
      <w:pPr>
        <w:ind w:firstLine="709"/>
      </w:pPr>
    </w:p>
    <w:p w:rsidR="006E48C4" w:rsidRPr="00730CBA" w:rsidRDefault="006E48C4" w:rsidP="006E48C4">
      <w:pPr>
        <w:ind w:firstLine="709"/>
      </w:pPr>
      <w:r w:rsidRPr="00730CBA">
        <w:t>В соответствии с Бюджетным Кодексом Российской Федерации,  постановлением администрации Островского муниципального района от 07 ноября 2016 года № 326 «Об утверждении Порядка разработки, формирования, реализации и оценки эффективности муниципальных программ  Островского муниципального района»,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6E48C4" w:rsidRPr="00730CBA" w:rsidRDefault="006E48C4" w:rsidP="006E48C4">
      <w:pPr>
        <w:ind w:firstLine="709"/>
      </w:pPr>
    </w:p>
    <w:p w:rsidR="006E48C4" w:rsidRPr="00730CBA" w:rsidRDefault="006E48C4" w:rsidP="006E48C4">
      <w:pPr>
        <w:ind w:firstLine="709"/>
      </w:pPr>
      <w:r w:rsidRPr="00730CBA">
        <w:t>1. Внести изменения в постановление администрации Островского муниципального района от 08.05.2014г. № 296 «Об утверждении муниципальной программы «Устойчивое развитие сельских территорий Островского муниципального района на 2014-2017 годы и на период до 2020 года» (далее - Постановление):</w:t>
      </w:r>
    </w:p>
    <w:p w:rsidR="006E48C4" w:rsidRPr="00730CBA" w:rsidRDefault="006E48C4" w:rsidP="006D0A43">
      <w:pPr>
        <w:widowControl/>
        <w:numPr>
          <w:ilvl w:val="1"/>
          <w:numId w:val="10"/>
        </w:numPr>
        <w:autoSpaceDE/>
        <w:autoSpaceDN/>
        <w:adjustRightInd/>
        <w:ind w:left="0" w:firstLine="709"/>
      </w:pPr>
      <w:r w:rsidRPr="00730CBA">
        <w:t>Приложение к Постановлению изложить в новой редакции.</w:t>
      </w:r>
    </w:p>
    <w:p w:rsidR="006E48C4" w:rsidRPr="00730CBA" w:rsidRDefault="006E48C4" w:rsidP="006E48C4">
      <w:pPr>
        <w:ind w:firstLine="709"/>
      </w:pPr>
      <w:r w:rsidRPr="00730CBA">
        <w:t>2. Настоящее постановление:</w:t>
      </w:r>
    </w:p>
    <w:p w:rsidR="006E48C4" w:rsidRPr="00730CBA" w:rsidRDefault="006E48C4" w:rsidP="006D0A43">
      <w:pPr>
        <w:widowControl/>
        <w:numPr>
          <w:ilvl w:val="0"/>
          <w:numId w:val="11"/>
        </w:numPr>
        <w:autoSpaceDE/>
        <w:autoSpaceDN/>
        <w:adjustRightInd/>
        <w:ind w:left="0" w:firstLine="709"/>
      </w:pPr>
      <w:r w:rsidRPr="00730CBA">
        <w:t>1. разместить на официальном сайте Островского муниципального района в информационно-телекоммуникационной сети «Интернет»;</w:t>
      </w:r>
    </w:p>
    <w:p w:rsidR="006E48C4" w:rsidRPr="00730CBA" w:rsidRDefault="006E48C4" w:rsidP="006E48C4">
      <w:pPr>
        <w:ind w:firstLine="709"/>
      </w:pPr>
      <w:r w:rsidRPr="00730CBA">
        <w:t>2.2. опубликовать в информационном бюллетене «Районные новости».</w:t>
      </w:r>
    </w:p>
    <w:p w:rsidR="006E48C4" w:rsidRPr="00730CBA" w:rsidRDefault="006E48C4" w:rsidP="006E48C4">
      <w:pPr>
        <w:ind w:firstLine="709"/>
      </w:pPr>
      <w:r w:rsidRPr="00730CBA">
        <w:t>3. Постановление администрации Островского района от 16.12.2016г. № 361 «О внесении изменений в постановление администрации Островского муниципального района от 08.05.2014 № 296 «Об утверждении муниципальной программы «Устойчивое развитие сельских территорий Островского муниципального района на 2014-2017 годы и на период до 2020 года», признать утратившими силу.</w:t>
      </w:r>
    </w:p>
    <w:p w:rsidR="006E48C4" w:rsidRPr="00730CBA" w:rsidRDefault="006E48C4" w:rsidP="006E48C4">
      <w:pPr>
        <w:ind w:firstLine="709"/>
      </w:pPr>
      <w:r w:rsidRPr="00730CBA">
        <w:t xml:space="preserve">4. </w:t>
      </w:r>
      <w:proofErr w:type="gramStart"/>
      <w:r w:rsidRPr="00730CBA">
        <w:t>Контроль за</w:t>
      </w:r>
      <w:proofErr w:type="gramEnd"/>
      <w:r w:rsidRPr="00730CBA">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6E48C4" w:rsidRPr="00730CBA" w:rsidRDefault="006E48C4" w:rsidP="006E48C4">
      <w:pPr>
        <w:ind w:firstLine="709"/>
      </w:pPr>
      <w:r w:rsidRPr="00730CBA">
        <w:t>5. Настоящее постановление вступает в силу со дня официального опубликования.</w:t>
      </w:r>
    </w:p>
    <w:p w:rsidR="006E48C4" w:rsidRPr="00730CBA" w:rsidRDefault="006E48C4" w:rsidP="006E48C4">
      <w:pPr>
        <w:ind w:firstLine="709"/>
      </w:pPr>
    </w:p>
    <w:p w:rsidR="006E48C4" w:rsidRPr="00730CBA" w:rsidRDefault="006E48C4" w:rsidP="006E48C4">
      <w:pPr>
        <w:ind w:firstLine="709"/>
      </w:pPr>
    </w:p>
    <w:p w:rsidR="006E48C4" w:rsidRPr="00730CBA" w:rsidRDefault="006E48C4" w:rsidP="006E48C4">
      <w:pPr>
        <w:ind w:firstLine="709"/>
      </w:pPr>
    </w:p>
    <w:p w:rsidR="006E48C4" w:rsidRPr="00730CBA" w:rsidRDefault="006E48C4" w:rsidP="006E48C4">
      <w:pPr>
        <w:ind w:firstLine="709"/>
      </w:pPr>
      <w:r w:rsidRPr="00730CBA">
        <w:t xml:space="preserve">Глава Островского муниципального района </w:t>
      </w:r>
      <w:r>
        <w:t xml:space="preserve">                                                              </w:t>
      </w:r>
      <w:r w:rsidRPr="00730CBA">
        <w:t>Г.А. Полякова</w:t>
      </w:r>
    </w:p>
    <w:p w:rsidR="006E48C4" w:rsidRPr="00730CBA" w:rsidRDefault="006E48C4" w:rsidP="006E48C4">
      <w:pPr>
        <w:spacing w:before="100" w:beforeAutospacing="1"/>
        <w:rPr>
          <w:sz w:val="24"/>
          <w:szCs w:val="24"/>
        </w:rPr>
      </w:pPr>
    </w:p>
    <w:p w:rsidR="006E48C4" w:rsidRDefault="006E48C4" w:rsidP="006E48C4"/>
    <w:p w:rsidR="00D33640" w:rsidRDefault="00D33640" w:rsidP="000A003B"/>
    <w:p w:rsidR="00D33640" w:rsidRDefault="00D33640" w:rsidP="000A003B"/>
    <w:p w:rsidR="006E48C4" w:rsidRDefault="006E48C4" w:rsidP="006E48C4">
      <w:pPr>
        <w:pStyle w:val="a3"/>
        <w:spacing w:before="0" w:beforeAutospacing="0" w:after="0"/>
        <w:jc w:val="right"/>
      </w:pPr>
      <w:r>
        <w:rPr>
          <w:sz w:val="20"/>
          <w:szCs w:val="20"/>
        </w:rPr>
        <w:t>Приложение</w:t>
      </w:r>
    </w:p>
    <w:p w:rsidR="006E48C4" w:rsidRDefault="006E48C4" w:rsidP="006E48C4">
      <w:pPr>
        <w:pStyle w:val="a3"/>
        <w:spacing w:before="0" w:beforeAutospacing="0" w:after="0"/>
        <w:jc w:val="right"/>
      </w:pPr>
      <w:r>
        <w:rPr>
          <w:sz w:val="20"/>
          <w:szCs w:val="20"/>
        </w:rPr>
        <w:t>к постановлению администрации</w:t>
      </w:r>
    </w:p>
    <w:p w:rsidR="006E48C4" w:rsidRDefault="006E48C4" w:rsidP="006E48C4">
      <w:pPr>
        <w:pStyle w:val="a3"/>
        <w:spacing w:before="0" w:beforeAutospacing="0" w:after="0"/>
        <w:jc w:val="right"/>
      </w:pPr>
      <w:r>
        <w:rPr>
          <w:sz w:val="20"/>
          <w:szCs w:val="20"/>
        </w:rPr>
        <w:t>Островского муниципального района</w:t>
      </w:r>
    </w:p>
    <w:p w:rsidR="006E48C4" w:rsidRDefault="006E48C4" w:rsidP="006E48C4">
      <w:pPr>
        <w:pStyle w:val="a3"/>
        <w:spacing w:before="0" w:beforeAutospacing="0" w:after="0"/>
        <w:jc w:val="right"/>
      </w:pPr>
      <w:r>
        <w:rPr>
          <w:sz w:val="20"/>
          <w:szCs w:val="20"/>
        </w:rPr>
        <w:t>от _____________ № _______</w:t>
      </w:r>
    </w:p>
    <w:p w:rsidR="006E48C4" w:rsidRDefault="006E48C4" w:rsidP="006E48C4">
      <w:pPr>
        <w:pStyle w:val="a3"/>
        <w:spacing w:after="0"/>
        <w:jc w:val="center"/>
      </w:pPr>
    </w:p>
    <w:p w:rsidR="006E48C4" w:rsidRPr="006E48C4" w:rsidRDefault="006E48C4" w:rsidP="006E48C4">
      <w:pPr>
        <w:pStyle w:val="a3"/>
        <w:spacing w:after="0"/>
        <w:jc w:val="center"/>
        <w:rPr>
          <w:sz w:val="20"/>
          <w:szCs w:val="20"/>
        </w:rPr>
      </w:pPr>
      <w:r w:rsidRPr="006E48C4">
        <w:rPr>
          <w:b/>
          <w:bCs/>
          <w:sz w:val="20"/>
          <w:szCs w:val="20"/>
        </w:rPr>
        <w:t>МУНИЦИПАЛЬНАЯ ПРОГРАММА</w:t>
      </w:r>
    </w:p>
    <w:p w:rsidR="006E48C4" w:rsidRPr="006E48C4" w:rsidRDefault="006E48C4" w:rsidP="006E48C4">
      <w:pPr>
        <w:pStyle w:val="a3"/>
        <w:spacing w:after="0"/>
        <w:jc w:val="center"/>
        <w:rPr>
          <w:sz w:val="20"/>
          <w:szCs w:val="20"/>
        </w:rPr>
      </w:pPr>
      <w:r w:rsidRPr="006E48C4">
        <w:rPr>
          <w:b/>
          <w:bCs/>
          <w:sz w:val="20"/>
          <w:szCs w:val="20"/>
        </w:rPr>
        <w:t>ОСТРОВСКОГО МУНИЦИПАЛЬНОГО РАЙОНА</w:t>
      </w:r>
    </w:p>
    <w:p w:rsidR="006E48C4" w:rsidRPr="006E48C4" w:rsidRDefault="006E48C4" w:rsidP="006E48C4">
      <w:pPr>
        <w:pStyle w:val="a3"/>
        <w:spacing w:after="0"/>
        <w:jc w:val="center"/>
        <w:rPr>
          <w:sz w:val="20"/>
          <w:szCs w:val="20"/>
        </w:rPr>
      </w:pPr>
    </w:p>
    <w:p w:rsidR="006E48C4" w:rsidRPr="006E48C4" w:rsidRDefault="006E48C4" w:rsidP="006E48C4">
      <w:pPr>
        <w:pStyle w:val="a3"/>
        <w:spacing w:after="0"/>
        <w:rPr>
          <w:sz w:val="20"/>
          <w:szCs w:val="20"/>
        </w:rPr>
      </w:pPr>
    </w:p>
    <w:p w:rsidR="006E48C4" w:rsidRPr="006E48C4" w:rsidRDefault="006E48C4" w:rsidP="006E48C4">
      <w:pPr>
        <w:pStyle w:val="a3"/>
        <w:spacing w:after="0"/>
        <w:jc w:val="center"/>
        <w:rPr>
          <w:sz w:val="20"/>
          <w:szCs w:val="20"/>
        </w:rPr>
      </w:pPr>
      <w:r w:rsidRPr="006E48C4">
        <w:rPr>
          <w:b/>
          <w:bCs/>
          <w:i/>
          <w:iCs/>
          <w:sz w:val="20"/>
          <w:szCs w:val="20"/>
        </w:rPr>
        <w:t xml:space="preserve">«УСТОЙЧИВОЕ РАЗВИТИЕ СЕЛЬСКИХ ТЕРРИТОРИЙ ОСТРОВСКОГО МУНИЦИПАЛЬНОГО РАЙОНА </w:t>
      </w:r>
    </w:p>
    <w:p w:rsidR="006E48C4" w:rsidRPr="006E48C4" w:rsidRDefault="006E48C4" w:rsidP="006E48C4">
      <w:pPr>
        <w:pStyle w:val="a3"/>
        <w:spacing w:after="0"/>
        <w:jc w:val="center"/>
        <w:rPr>
          <w:sz w:val="20"/>
          <w:szCs w:val="20"/>
        </w:rPr>
      </w:pPr>
      <w:r w:rsidRPr="006E48C4">
        <w:rPr>
          <w:b/>
          <w:bCs/>
          <w:i/>
          <w:iCs/>
          <w:sz w:val="20"/>
          <w:szCs w:val="20"/>
        </w:rPr>
        <w:t>на 2014 -2017 годы и на период до 2020 года»</w:t>
      </w:r>
    </w:p>
    <w:p w:rsidR="006E48C4" w:rsidRPr="006E48C4" w:rsidRDefault="006E48C4" w:rsidP="006E48C4">
      <w:pPr>
        <w:pStyle w:val="a3"/>
        <w:spacing w:after="0"/>
        <w:rPr>
          <w:sz w:val="20"/>
          <w:szCs w:val="20"/>
        </w:rPr>
      </w:pPr>
    </w:p>
    <w:p w:rsidR="006E48C4" w:rsidRPr="006E48C4" w:rsidRDefault="006E48C4" w:rsidP="006E48C4">
      <w:pPr>
        <w:pStyle w:val="a3"/>
        <w:spacing w:after="0"/>
        <w:jc w:val="center"/>
        <w:rPr>
          <w:sz w:val="20"/>
          <w:szCs w:val="20"/>
        </w:rPr>
      </w:pPr>
    </w:p>
    <w:p w:rsidR="006E48C4" w:rsidRPr="006E48C4" w:rsidRDefault="006E48C4" w:rsidP="006E48C4">
      <w:pPr>
        <w:pStyle w:val="a3"/>
        <w:spacing w:before="0" w:beforeAutospacing="0" w:after="0"/>
        <w:jc w:val="right"/>
        <w:rPr>
          <w:sz w:val="20"/>
          <w:szCs w:val="20"/>
        </w:rPr>
      </w:pPr>
      <w:proofErr w:type="gramStart"/>
      <w:r w:rsidRPr="006E48C4">
        <w:rPr>
          <w:sz w:val="20"/>
          <w:szCs w:val="20"/>
        </w:rPr>
        <w:t>Внесена</w:t>
      </w:r>
      <w:proofErr w:type="gramEnd"/>
      <w:r w:rsidRPr="006E48C4">
        <w:rPr>
          <w:sz w:val="20"/>
          <w:szCs w:val="20"/>
        </w:rPr>
        <w:t xml:space="preserve"> в Реестр </w:t>
      </w:r>
    </w:p>
    <w:p w:rsidR="006E48C4" w:rsidRPr="006E48C4" w:rsidRDefault="006E48C4" w:rsidP="006E48C4">
      <w:pPr>
        <w:pStyle w:val="a3"/>
        <w:spacing w:before="0" w:beforeAutospacing="0" w:after="0"/>
        <w:jc w:val="right"/>
        <w:rPr>
          <w:sz w:val="20"/>
          <w:szCs w:val="20"/>
        </w:rPr>
      </w:pPr>
      <w:r w:rsidRPr="006E48C4">
        <w:rPr>
          <w:sz w:val="20"/>
          <w:szCs w:val="20"/>
        </w:rPr>
        <w:t>муниципальных программ</w:t>
      </w:r>
    </w:p>
    <w:p w:rsidR="006E48C4" w:rsidRPr="006E48C4" w:rsidRDefault="006E48C4" w:rsidP="006E48C4">
      <w:pPr>
        <w:pStyle w:val="a3"/>
        <w:spacing w:before="0" w:beforeAutospacing="0" w:after="0"/>
        <w:jc w:val="right"/>
        <w:rPr>
          <w:sz w:val="20"/>
          <w:szCs w:val="20"/>
        </w:rPr>
      </w:pPr>
      <w:r w:rsidRPr="006E48C4">
        <w:rPr>
          <w:sz w:val="20"/>
          <w:szCs w:val="20"/>
        </w:rPr>
        <w:t>Островского муниципального района</w:t>
      </w:r>
    </w:p>
    <w:p w:rsidR="006E48C4" w:rsidRPr="006E48C4" w:rsidRDefault="006E48C4" w:rsidP="006E48C4">
      <w:pPr>
        <w:pStyle w:val="a3"/>
        <w:spacing w:before="0" w:beforeAutospacing="0" w:after="0"/>
        <w:jc w:val="right"/>
        <w:rPr>
          <w:sz w:val="20"/>
          <w:szCs w:val="20"/>
        </w:rPr>
      </w:pPr>
      <w:r w:rsidRPr="006E48C4">
        <w:rPr>
          <w:sz w:val="20"/>
          <w:szCs w:val="20"/>
        </w:rPr>
        <w:t>«_______» __________ 2014 года</w:t>
      </w:r>
    </w:p>
    <w:p w:rsidR="006E48C4" w:rsidRPr="006E48C4" w:rsidRDefault="006E48C4" w:rsidP="006E48C4"/>
    <w:p w:rsidR="00D33640" w:rsidRPr="006E48C4" w:rsidRDefault="00D33640" w:rsidP="006E48C4"/>
    <w:p w:rsidR="00D33640" w:rsidRPr="006E48C4" w:rsidRDefault="00D33640" w:rsidP="000A003B"/>
    <w:p w:rsidR="006E48C4" w:rsidRPr="006E48C4" w:rsidRDefault="006E48C4" w:rsidP="006E48C4">
      <w:pPr>
        <w:pStyle w:val="2"/>
        <w:spacing w:before="0"/>
        <w:jc w:val="center"/>
        <w:rPr>
          <w:rFonts w:ascii="Times New Roman" w:hAnsi="Times New Roman" w:cs="Times New Roman"/>
          <w:i/>
          <w:sz w:val="20"/>
          <w:szCs w:val="20"/>
        </w:rPr>
      </w:pPr>
      <w:r w:rsidRPr="006E48C4">
        <w:rPr>
          <w:rFonts w:ascii="Times New Roman" w:hAnsi="Times New Roman" w:cs="Times New Roman"/>
          <w:i/>
          <w:sz w:val="20"/>
          <w:szCs w:val="20"/>
        </w:rPr>
        <w:t>ПАСПОРТ</w:t>
      </w:r>
    </w:p>
    <w:p w:rsidR="006E48C4" w:rsidRPr="006E48C4" w:rsidRDefault="006E48C4" w:rsidP="006E48C4">
      <w:pPr>
        <w:pStyle w:val="2"/>
        <w:spacing w:before="0"/>
        <w:jc w:val="center"/>
        <w:rPr>
          <w:rFonts w:ascii="Times New Roman" w:hAnsi="Times New Roman" w:cs="Times New Roman"/>
          <w:i/>
          <w:sz w:val="20"/>
          <w:szCs w:val="20"/>
        </w:rPr>
      </w:pPr>
      <w:r w:rsidRPr="006E48C4">
        <w:rPr>
          <w:rFonts w:ascii="Times New Roman" w:hAnsi="Times New Roman" w:cs="Times New Roman"/>
          <w:i/>
          <w:sz w:val="20"/>
          <w:szCs w:val="20"/>
        </w:rPr>
        <w:t>МУНИЦИПАЛЬНОЙ  ПРОГРАММЫ</w:t>
      </w:r>
    </w:p>
    <w:p w:rsidR="006E48C4" w:rsidRPr="006E48C4" w:rsidRDefault="006E48C4" w:rsidP="006E48C4">
      <w:pPr>
        <w:jc w:val="center"/>
        <w:rPr>
          <w:b/>
        </w:rPr>
      </w:pPr>
      <w:r w:rsidRPr="006E48C4">
        <w:rPr>
          <w:b/>
        </w:rPr>
        <w:t>«УСТОЙЧИВОЕ РАЗВИТИЕ СЕЛЬСКИХ ТЕРРИТОРИЙ</w:t>
      </w:r>
    </w:p>
    <w:p w:rsidR="006E48C4" w:rsidRPr="006E48C4" w:rsidRDefault="006E48C4" w:rsidP="006E48C4">
      <w:pPr>
        <w:jc w:val="center"/>
        <w:rPr>
          <w:b/>
        </w:rPr>
      </w:pPr>
      <w:r w:rsidRPr="006E48C4">
        <w:rPr>
          <w:b/>
        </w:rPr>
        <w:t>ОСТРОВСКОГО МУНИЦИПАЛЬНОГО РАЙОНА</w:t>
      </w:r>
    </w:p>
    <w:p w:rsidR="006E48C4" w:rsidRPr="006E48C4" w:rsidRDefault="006E48C4" w:rsidP="006E48C4">
      <w:pPr>
        <w:jc w:val="center"/>
        <w:rPr>
          <w:b/>
        </w:rPr>
      </w:pPr>
      <w:r w:rsidRPr="006E48C4">
        <w:rPr>
          <w:b/>
        </w:rPr>
        <w:t>на 2014 – 2017 годы и на период до 2020 года»</w:t>
      </w:r>
    </w:p>
    <w:p w:rsidR="006E48C4" w:rsidRPr="006E48C4" w:rsidRDefault="006E48C4" w:rsidP="006E48C4">
      <w:pPr>
        <w:rPr>
          <w:b/>
          <w:bCs/>
        </w:rPr>
      </w:pPr>
    </w:p>
    <w:tbl>
      <w:tblPr>
        <w:tblW w:w="1055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4"/>
        <w:gridCol w:w="236"/>
        <w:gridCol w:w="7135"/>
        <w:gridCol w:w="10"/>
        <w:gridCol w:w="30"/>
      </w:tblGrid>
      <w:tr w:rsidR="006E48C4" w:rsidRPr="006E48C4" w:rsidTr="006E48C4">
        <w:trPr>
          <w:gridAfter w:val="2"/>
          <w:wAfter w:w="30" w:type="dxa"/>
          <w:trHeight w:val="1066"/>
        </w:trPr>
        <w:tc>
          <w:tcPr>
            <w:tcW w:w="3147" w:type="dxa"/>
            <w:shd w:val="clear" w:color="auto" w:fill="auto"/>
          </w:tcPr>
          <w:p w:rsidR="006E48C4" w:rsidRPr="006E48C4" w:rsidRDefault="006E48C4" w:rsidP="006E48C4">
            <w:pPr>
              <w:snapToGrid w:val="0"/>
            </w:pPr>
            <w:r w:rsidRPr="006E48C4">
              <w:t>Ответственный исполнитель муниципальной программы</w:t>
            </w:r>
          </w:p>
        </w:tc>
        <w:tc>
          <w:tcPr>
            <w:tcW w:w="236" w:type="dxa"/>
            <w:shd w:val="clear" w:color="auto" w:fill="auto"/>
          </w:tcPr>
          <w:p w:rsidR="006E48C4" w:rsidRPr="006E48C4" w:rsidRDefault="006E48C4" w:rsidP="006E48C4">
            <w:pPr>
              <w:snapToGrid w:val="0"/>
            </w:pPr>
          </w:p>
          <w:p w:rsidR="006E48C4" w:rsidRPr="006E48C4" w:rsidRDefault="006E48C4" w:rsidP="006E48C4">
            <w:pPr>
              <w:snapToGrid w:val="0"/>
            </w:pPr>
            <w:r w:rsidRPr="006E48C4">
              <w:t>-</w:t>
            </w:r>
          </w:p>
        </w:tc>
        <w:tc>
          <w:tcPr>
            <w:tcW w:w="7142" w:type="dxa"/>
            <w:shd w:val="clear" w:color="auto" w:fill="auto"/>
          </w:tcPr>
          <w:p w:rsidR="006E48C4" w:rsidRPr="006E48C4" w:rsidRDefault="006E48C4" w:rsidP="006E48C4">
            <w:pPr>
              <w:snapToGrid w:val="0"/>
            </w:pPr>
            <w:r w:rsidRPr="006E48C4">
              <w:t>Администрация Островского муниципального района</w:t>
            </w:r>
          </w:p>
        </w:tc>
      </w:tr>
      <w:tr w:rsidR="006E48C4" w:rsidRPr="006E48C4" w:rsidTr="006E48C4">
        <w:trPr>
          <w:gridAfter w:val="2"/>
          <w:wAfter w:w="30" w:type="dxa"/>
          <w:trHeight w:val="1146"/>
        </w:trPr>
        <w:tc>
          <w:tcPr>
            <w:tcW w:w="3147" w:type="dxa"/>
            <w:shd w:val="clear" w:color="auto" w:fill="auto"/>
          </w:tcPr>
          <w:p w:rsidR="006E48C4" w:rsidRPr="006E48C4" w:rsidRDefault="006E48C4" w:rsidP="006E48C4">
            <w:pPr>
              <w:snapToGrid w:val="0"/>
            </w:pPr>
            <w:r w:rsidRPr="006E48C4">
              <w:t>Сроки реализации муниципальной программы</w:t>
            </w:r>
          </w:p>
        </w:tc>
        <w:tc>
          <w:tcPr>
            <w:tcW w:w="236" w:type="dxa"/>
            <w:shd w:val="clear" w:color="auto" w:fill="auto"/>
          </w:tcPr>
          <w:p w:rsidR="006E48C4" w:rsidRPr="006E48C4" w:rsidRDefault="006E48C4" w:rsidP="006E48C4">
            <w:pPr>
              <w:snapToGrid w:val="0"/>
            </w:pPr>
            <w:r w:rsidRPr="006E48C4">
              <w:t>-</w:t>
            </w:r>
          </w:p>
        </w:tc>
        <w:tc>
          <w:tcPr>
            <w:tcW w:w="7142" w:type="dxa"/>
            <w:shd w:val="clear" w:color="auto" w:fill="auto"/>
          </w:tcPr>
          <w:p w:rsidR="006E48C4" w:rsidRPr="006E48C4" w:rsidRDefault="006E48C4" w:rsidP="006E48C4">
            <w:pPr>
              <w:snapToGrid w:val="0"/>
            </w:pPr>
            <w:r w:rsidRPr="006E48C4">
              <w:t>2014 — 2017 годы и на период до 2020 года</w:t>
            </w:r>
          </w:p>
        </w:tc>
      </w:tr>
      <w:tr w:rsidR="006E48C4" w:rsidRPr="006E48C4" w:rsidTr="006E48C4">
        <w:trPr>
          <w:gridAfter w:val="2"/>
          <w:wAfter w:w="30" w:type="dxa"/>
        </w:trPr>
        <w:tc>
          <w:tcPr>
            <w:tcW w:w="3147" w:type="dxa"/>
            <w:shd w:val="clear" w:color="auto" w:fill="auto"/>
          </w:tcPr>
          <w:p w:rsidR="006E48C4" w:rsidRPr="006E48C4" w:rsidRDefault="006E48C4" w:rsidP="006E48C4">
            <w:pPr>
              <w:snapToGrid w:val="0"/>
            </w:pPr>
            <w:r w:rsidRPr="006E48C4">
              <w:t xml:space="preserve"> Цели Программы </w:t>
            </w:r>
          </w:p>
        </w:tc>
        <w:tc>
          <w:tcPr>
            <w:tcW w:w="236" w:type="dxa"/>
            <w:shd w:val="clear" w:color="auto" w:fill="auto"/>
          </w:tcPr>
          <w:p w:rsidR="006E48C4" w:rsidRPr="006E48C4" w:rsidRDefault="006E48C4" w:rsidP="006E48C4">
            <w:pPr>
              <w:snapToGrid w:val="0"/>
            </w:pPr>
            <w:r w:rsidRPr="006E48C4">
              <w:t>-</w:t>
            </w:r>
          </w:p>
          <w:p w:rsidR="006E48C4" w:rsidRPr="006E48C4" w:rsidRDefault="006E48C4" w:rsidP="006E48C4">
            <w:pPr>
              <w:snapToGrid w:val="0"/>
            </w:pPr>
          </w:p>
          <w:p w:rsidR="006E48C4" w:rsidRPr="006E48C4" w:rsidRDefault="006E48C4" w:rsidP="006E48C4">
            <w:pPr>
              <w:snapToGrid w:val="0"/>
            </w:pPr>
            <w:r w:rsidRPr="006E48C4">
              <w:t>-</w:t>
            </w:r>
          </w:p>
          <w:p w:rsidR="006E48C4" w:rsidRPr="006E48C4" w:rsidRDefault="006E48C4" w:rsidP="006E48C4">
            <w:pPr>
              <w:snapToGrid w:val="0"/>
            </w:pPr>
          </w:p>
          <w:p w:rsidR="006E48C4" w:rsidRPr="006E48C4" w:rsidRDefault="006E48C4" w:rsidP="006E48C4">
            <w:pPr>
              <w:snapToGrid w:val="0"/>
            </w:pPr>
          </w:p>
          <w:p w:rsidR="006E48C4" w:rsidRPr="006E48C4" w:rsidRDefault="006E48C4" w:rsidP="006E48C4">
            <w:pPr>
              <w:snapToGrid w:val="0"/>
            </w:pPr>
            <w:r w:rsidRPr="006E48C4">
              <w:t>-</w:t>
            </w:r>
          </w:p>
        </w:tc>
        <w:tc>
          <w:tcPr>
            <w:tcW w:w="7142" w:type="dxa"/>
            <w:shd w:val="clear" w:color="auto" w:fill="auto"/>
          </w:tcPr>
          <w:p w:rsidR="006E48C4" w:rsidRPr="006E48C4" w:rsidRDefault="006E48C4" w:rsidP="006E48C4">
            <w:pPr>
              <w:snapToGrid w:val="0"/>
            </w:pPr>
            <w:r w:rsidRPr="006E48C4">
              <w:t>Создание комфортных условий жизнедеятельности в сельской местности;</w:t>
            </w:r>
          </w:p>
          <w:p w:rsidR="006E48C4" w:rsidRPr="006E48C4" w:rsidRDefault="006E48C4" w:rsidP="006E48C4">
            <w:r w:rsidRPr="006E48C4">
              <w:t>Активизация участия граждан, проживающих в сельской местности, в решении вопросов местного значения;</w:t>
            </w:r>
          </w:p>
          <w:p w:rsidR="006E48C4" w:rsidRPr="006E48C4" w:rsidRDefault="006E48C4" w:rsidP="006E48C4">
            <w:r w:rsidRPr="006E48C4">
              <w:t>Формирование позитивного отношения к сельской местности и сельскому образу жизни.</w:t>
            </w:r>
          </w:p>
        </w:tc>
      </w:tr>
      <w:tr w:rsidR="006E48C4" w:rsidRPr="006E48C4" w:rsidTr="006E48C4">
        <w:trPr>
          <w:gridAfter w:val="2"/>
          <w:wAfter w:w="30" w:type="dxa"/>
        </w:trPr>
        <w:tc>
          <w:tcPr>
            <w:tcW w:w="3147" w:type="dxa"/>
            <w:shd w:val="clear" w:color="auto" w:fill="auto"/>
          </w:tcPr>
          <w:p w:rsidR="006E48C4" w:rsidRPr="006E48C4" w:rsidRDefault="006E48C4" w:rsidP="006E48C4">
            <w:pPr>
              <w:snapToGrid w:val="0"/>
            </w:pPr>
            <w:r w:rsidRPr="006E48C4">
              <w:t>Задачи Программы</w:t>
            </w:r>
          </w:p>
        </w:tc>
        <w:tc>
          <w:tcPr>
            <w:tcW w:w="236" w:type="dxa"/>
            <w:shd w:val="clear" w:color="auto" w:fill="auto"/>
          </w:tcPr>
          <w:p w:rsidR="006E48C4" w:rsidRPr="006E48C4" w:rsidRDefault="006E48C4" w:rsidP="006E48C4">
            <w:pPr>
              <w:snapToGrid w:val="0"/>
            </w:pPr>
            <w:r w:rsidRPr="006E48C4">
              <w:t>-</w:t>
            </w:r>
          </w:p>
          <w:p w:rsidR="006E48C4" w:rsidRPr="006E48C4" w:rsidRDefault="006E48C4" w:rsidP="006E48C4">
            <w:pPr>
              <w:snapToGrid w:val="0"/>
            </w:pPr>
          </w:p>
          <w:p w:rsidR="006E48C4" w:rsidRPr="006E48C4" w:rsidRDefault="006E48C4" w:rsidP="006E48C4">
            <w:pPr>
              <w:snapToGrid w:val="0"/>
            </w:pPr>
            <w:r w:rsidRPr="006E48C4">
              <w:t xml:space="preserve">-                                                           </w:t>
            </w:r>
          </w:p>
        </w:tc>
        <w:tc>
          <w:tcPr>
            <w:tcW w:w="7142" w:type="dxa"/>
            <w:shd w:val="clear" w:color="auto" w:fill="auto"/>
          </w:tcPr>
          <w:p w:rsidR="006E48C4" w:rsidRPr="006E48C4" w:rsidRDefault="006E48C4" w:rsidP="006E48C4">
            <w:pPr>
              <w:snapToGrid w:val="0"/>
            </w:pPr>
            <w:r w:rsidRPr="006E48C4">
              <w:t xml:space="preserve">удовлетворение потребностей сельского населения в благоустроенном жилье; </w:t>
            </w:r>
          </w:p>
          <w:p w:rsidR="006E48C4" w:rsidRPr="006E48C4" w:rsidRDefault="006E48C4" w:rsidP="006E48C4">
            <w:pPr>
              <w:snapToGrid w:val="0"/>
            </w:pPr>
            <w:r w:rsidRPr="006E48C4">
              <w:t>обеспечение сельского населения питьевой водой</w:t>
            </w:r>
          </w:p>
        </w:tc>
      </w:tr>
      <w:tr w:rsidR="006E48C4" w:rsidRPr="006E48C4" w:rsidTr="006E48C4">
        <w:trPr>
          <w:gridAfter w:val="2"/>
          <w:wAfter w:w="30" w:type="dxa"/>
        </w:trPr>
        <w:tc>
          <w:tcPr>
            <w:tcW w:w="3147" w:type="dxa"/>
            <w:shd w:val="clear" w:color="auto" w:fill="auto"/>
          </w:tcPr>
          <w:p w:rsidR="006E48C4" w:rsidRPr="006E48C4" w:rsidRDefault="006E48C4" w:rsidP="006E48C4">
            <w:pPr>
              <w:snapToGrid w:val="0"/>
            </w:pPr>
            <w:r w:rsidRPr="006E48C4">
              <w:t xml:space="preserve">Объёмы финансирования по годам реализации, </w:t>
            </w:r>
          </w:p>
          <w:p w:rsidR="006E48C4" w:rsidRPr="006E48C4" w:rsidRDefault="006E48C4" w:rsidP="006E48C4">
            <w:pPr>
              <w:snapToGrid w:val="0"/>
            </w:pPr>
            <w:r w:rsidRPr="006E48C4">
              <w:t>тыс. руб.</w:t>
            </w:r>
          </w:p>
        </w:tc>
        <w:tc>
          <w:tcPr>
            <w:tcW w:w="236" w:type="dxa"/>
            <w:shd w:val="clear" w:color="auto" w:fill="auto"/>
          </w:tcPr>
          <w:p w:rsidR="006E48C4" w:rsidRPr="006E48C4" w:rsidRDefault="006E48C4" w:rsidP="006E48C4">
            <w:pPr>
              <w:snapToGrid w:val="0"/>
            </w:pPr>
          </w:p>
        </w:tc>
        <w:tc>
          <w:tcPr>
            <w:tcW w:w="7142" w:type="dxa"/>
            <w:shd w:val="clear" w:color="auto" w:fill="auto"/>
          </w:tcPr>
          <w:p w:rsidR="006E48C4" w:rsidRPr="006E48C4" w:rsidRDefault="006E48C4" w:rsidP="006E48C4">
            <w:pPr>
              <w:snapToGrid w:val="0"/>
              <w:rPr>
                <w:b/>
                <w:bCs/>
              </w:rPr>
            </w:pPr>
            <w:r w:rsidRPr="006E48C4">
              <w:rPr>
                <w:b/>
                <w:bCs/>
              </w:rPr>
              <w:t>Всего: 22864 тыс. руб.</w:t>
            </w:r>
          </w:p>
          <w:p w:rsidR="006E48C4" w:rsidRPr="006E48C4" w:rsidRDefault="006E48C4" w:rsidP="006E48C4">
            <w:pPr>
              <w:snapToGrid w:val="0"/>
            </w:pPr>
            <w:r w:rsidRPr="006E48C4">
              <w:t>в том числе по годам реализации:</w:t>
            </w:r>
          </w:p>
          <w:p w:rsidR="006E48C4" w:rsidRPr="006E48C4" w:rsidRDefault="006E48C4" w:rsidP="006E48C4">
            <w:pPr>
              <w:snapToGrid w:val="0"/>
            </w:pPr>
            <w:r w:rsidRPr="006E48C4">
              <w:t>2014 год - 2732 тыс. руб.</w:t>
            </w:r>
          </w:p>
          <w:p w:rsidR="006E48C4" w:rsidRPr="006E48C4" w:rsidRDefault="006E48C4" w:rsidP="006E48C4">
            <w:pPr>
              <w:snapToGrid w:val="0"/>
            </w:pPr>
            <w:r w:rsidRPr="006E48C4">
              <w:t>2015 год -  11094тыс. руб.</w:t>
            </w:r>
          </w:p>
          <w:p w:rsidR="006E48C4" w:rsidRPr="006E48C4" w:rsidRDefault="006E48C4" w:rsidP="006E48C4">
            <w:pPr>
              <w:snapToGrid w:val="0"/>
            </w:pPr>
            <w:r w:rsidRPr="006E48C4">
              <w:t>2016 год-  2450 тыс. руб.</w:t>
            </w:r>
          </w:p>
          <w:p w:rsidR="006E48C4" w:rsidRPr="006E48C4" w:rsidRDefault="006E48C4" w:rsidP="006E48C4">
            <w:pPr>
              <w:snapToGrid w:val="0"/>
            </w:pPr>
            <w:r w:rsidRPr="006E48C4">
              <w:t>2017 год-  2456,9 тыс. руб.</w:t>
            </w:r>
          </w:p>
          <w:p w:rsidR="006E48C4" w:rsidRPr="006E48C4" w:rsidRDefault="006E48C4" w:rsidP="006E48C4">
            <w:pPr>
              <w:snapToGrid w:val="0"/>
            </w:pPr>
            <w:r w:rsidRPr="006E48C4">
              <w:t>2018 год-  1382,4тыс. руб.</w:t>
            </w:r>
          </w:p>
          <w:p w:rsidR="006E48C4" w:rsidRPr="006E48C4" w:rsidRDefault="006E48C4" w:rsidP="006E48C4">
            <w:pPr>
              <w:snapToGrid w:val="0"/>
            </w:pPr>
            <w:r w:rsidRPr="006E48C4">
              <w:t>2019 год-  1366,3 тыс. руб.</w:t>
            </w:r>
          </w:p>
          <w:p w:rsidR="006E48C4" w:rsidRPr="006E48C4" w:rsidRDefault="006E48C4" w:rsidP="006E48C4">
            <w:pPr>
              <w:snapToGrid w:val="0"/>
            </w:pPr>
            <w:r w:rsidRPr="006E48C4">
              <w:t>2020 год-   1382,4 тыс. руб.</w:t>
            </w:r>
          </w:p>
          <w:p w:rsidR="006E48C4" w:rsidRPr="006E48C4" w:rsidRDefault="006E48C4" w:rsidP="006E48C4">
            <w:pPr>
              <w:snapToGrid w:val="0"/>
            </w:pPr>
            <w:r w:rsidRPr="006E48C4">
              <w:t xml:space="preserve">из них: </w:t>
            </w:r>
          </w:p>
          <w:p w:rsidR="006E48C4" w:rsidRPr="006E48C4" w:rsidRDefault="006E48C4" w:rsidP="006E48C4">
            <w:pPr>
              <w:snapToGrid w:val="0"/>
              <w:rPr>
                <w:b/>
                <w:bCs/>
              </w:rPr>
            </w:pPr>
            <w:r w:rsidRPr="006E48C4">
              <w:rPr>
                <w:b/>
                <w:bCs/>
              </w:rPr>
              <w:t>федеральный бюджет – 8927 тыс. руб.</w:t>
            </w:r>
          </w:p>
          <w:p w:rsidR="006E48C4" w:rsidRPr="006E48C4" w:rsidRDefault="006E48C4" w:rsidP="006E48C4">
            <w:pPr>
              <w:snapToGrid w:val="0"/>
            </w:pPr>
            <w:r w:rsidRPr="006E48C4">
              <w:t>в том числе по годам реализации:</w:t>
            </w:r>
          </w:p>
          <w:p w:rsidR="006E48C4" w:rsidRPr="006E48C4" w:rsidRDefault="006E48C4" w:rsidP="006E48C4">
            <w:pPr>
              <w:snapToGrid w:val="0"/>
            </w:pPr>
            <w:r w:rsidRPr="006E48C4">
              <w:t>2014 год - 716 тыс. руб.</w:t>
            </w:r>
          </w:p>
          <w:p w:rsidR="006E48C4" w:rsidRPr="006E48C4" w:rsidRDefault="006E48C4" w:rsidP="006E48C4">
            <w:pPr>
              <w:snapToGrid w:val="0"/>
            </w:pPr>
            <w:r w:rsidRPr="006E48C4">
              <w:t>2015 год- 6147,1тыс. руб.</w:t>
            </w:r>
          </w:p>
          <w:p w:rsidR="006E48C4" w:rsidRPr="006E48C4" w:rsidRDefault="006E48C4" w:rsidP="006E48C4">
            <w:pPr>
              <w:snapToGrid w:val="0"/>
            </w:pPr>
            <w:r w:rsidRPr="006E48C4">
              <w:t>2016 год- 183,5 тыс. руб.</w:t>
            </w:r>
          </w:p>
          <w:p w:rsidR="006E48C4" w:rsidRPr="006E48C4" w:rsidRDefault="006E48C4" w:rsidP="006E48C4">
            <w:pPr>
              <w:snapToGrid w:val="0"/>
            </w:pPr>
            <w:r w:rsidRPr="006E48C4">
              <w:t>2017 год- 557,1 тыс. руб.</w:t>
            </w:r>
          </w:p>
          <w:p w:rsidR="006E48C4" w:rsidRPr="006E48C4" w:rsidRDefault="006E48C4" w:rsidP="006E48C4">
            <w:pPr>
              <w:snapToGrid w:val="0"/>
            </w:pPr>
            <w:r w:rsidRPr="006E48C4">
              <w:t>2018 год- 414,7 тыс. руб.</w:t>
            </w:r>
          </w:p>
          <w:p w:rsidR="006E48C4" w:rsidRPr="006E48C4" w:rsidRDefault="006E48C4" w:rsidP="006E48C4">
            <w:pPr>
              <w:snapToGrid w:val="0"/>
            </w:pPr>
            <w:r w:rsidRPr="006E48C4">
              <w:t>2019 год- 493,9 тыс. руб.</w:t>
            </w:r>
          </w:p>
          <w:p w:rsidR="006E48C4" w:rsidRPr="006E48C4" w:rsidRDefault="006E48C4" w:rsidP="006E48C4">
            <w:pPr>
              <w:snapToGrid w:val="0"/>
            </w:pPr>
            <w:r w:rsidRPr="006E48C4">
              <w:t>2020 год-  414,7 тыс. руб.</w:t>
            </w:r>
          </w:p>
          <w:p w:rsidR="006E48C4" w:rsidRPr="006E48C4" w:rsidRDefault="006E48C4" w:rsidP="006E48C4">
            <w:pPr>
              <w:snapToGrid w:val="0"/>
            </w:pPr>
            <w:r w:rsidRPr="006E48C4">
              <w:t xml:space="preserve"> </w:t>
            </w:r>
            <w:r w:rsidRPr="006E48C4">
              <w:rPr>
                <w:b/>
                <w:bCs/>
              </w:rPr>
              <w:t>областной бюджет – 6017,5 тыс. руб.</w:t>
            </w:r>
          </w:p>
          <w:p w:rsidR="006E48C4" w:rsidRPr="006E48C4" w:rsidRDefault="006E48C4" w:rsidP="006E48C4">
            <w:pPr>
              <w:snapToGrid w:val="0"/>
            </w:pPr>
            <w:r w:rsidRPr="006E48C4">
              <w:t>в том числе по годам реализации:</w:t>
            </w:r>
          </w:p>
          <w:p w:rsidR="006E48C4" w:rsidRPr="006E48C4" w:rsidRDefault="006E48C4" w:rsidP="006E48C4">
            <w:pPr>
              <w:snapToGrid w:val="0"/>
            </w:pPr>
            <w:r w:rsidRPr="006E48C4">
              <w:lastRenderedPageBreak/>
              <w:t>2014 год - 687 тыс. руб.</w:t>
            </w:r>
          </w:p>
          <w:p w:rsidR="006E48C4" w:rsidRPr="006E48C4" w:rsidRDefault="006E48C4" w:rsidP="006E48C4">
            <w:pPr>
              <w:snapToGrid w:val="0"/>
            </w:pPr>
            <w:r w:rsidRPr="006E48C4">
              <w:t>2015 год-  2867,4 тыс. руб.</w:t>
            </w:r>
          </w:p>
          <w:p w:rsidR="006E48C4" w:rsidRPr="006E48C4" w:rsidRDefault="006E48C4" w:rsidP="006E48C4">
            <w:pPr>
              <w:snapToGrid w:val="0"/>
            </w:pPr>
            <w:r w:rsidRPr="006E48C4">
              <w:t>2016 год-  382 тыс. руб.</w:t>
            </w:r>
          </w:p>
          <w:p w:rsidR="006E48C4" w:rsidRPr="006E48C4" w:rsidRDefault="006E48C4" w:rsidP="006E48C4">
            <w:pPr>
              <w:snapToGrid w:val="0"/>
            </w:pPr>
            <w:r w:rsidRPr="006E48C4">
              <w:t>2017 год-  901,8 тыс. руб.</w:t>
            </w:r>
          </w:p>
          <w:p w:rsidR="006E48C4" w:rsidRPr="006E48C4" w:rsidRDefault="006E48C4" w:rsidP="006E48C4">
            <w:pPr>
              <w:snapToGrid w:val="0"/>
            </w:pPr>
            <w:r w:rsidRPr="006E48C4">
              <w:t>2018 год-  414,7тыс. руб.</w:t>
            </w:r>
          </w:p>
          <w:p w:rsidR="006E48C4" w:rsidRPr="006E48C4" w:rsidRDefault="006E48C4" w:rsidP="006E48C4">
            <w:pPr>
              <w:snapToGrid w:val="0"/>
            </w:pPr>
            <w:r w:rsidRPr="006E48C4">
              <w:t>2019 год-  349,9 тыс. руб.</w:t>
            </w:r>
          </w:p>
          <w:p w:rsidR="006E48C4" w:rsidRPr="006E48C4" w:rsidRDefault="006E48C4" w:rsidP="006E48C4">
            <w:pPr>
              <w:snapToGrid w:val="0"/>
            </w:pPr>
            <w:r w:rsidRPr="006E48C4">
              <w:t>2020 год-  414,7 тыс. руб.</w:t>
            </w:r>
          </w:p>
          <w:p w:rsidR="006E48C4" w:rsidRPr="006E48C4" w:rsidRDefault="006E48C4" w:rsidP="006E48C4">
            <w:pPr>
              <w:snapToGrid w:val="0"/>
              <w:rPr>
                <w:b/>
                <w:bCs/>
              </w:rPr>
            </w:pPr>
            <w:r w:rsidRPr="006E48C4">
              <w:rPr>
                <w:b/>
                <w:bCs/>
              </w:rPr>
              <w:t>муниципальный бюджет- 2071,8 тыс. руб.</w:t>
            </w:r>
          </w:p>
          <w:p w:rsidR="006E48C4" w:rsidRPr="006E48C4" w:rsidRDefault="006E48C4" w:rsidP="006E48C4">
            <w:pPr>
              <w:snapToGrid w:val="0"/>
            </w:pPr>
            <w:r w:rsidRPr="006E48C4">
              <w:t>в том числе по годам реализации:</w:t>
            </w:r>
          </w:p>
          <w:p w:rsidR="006E48C4" w:rsidRPr="006E48C4" w:rsidRDefault="006E48C4" w:rsidP="006E48C4">
            <w:pPr>
              <w:snapToGrid w:val="0"/>
            </w:pPr>
            <w:r w:rsidRPr="006E48C4">
              <w:t>2014 год - 283 тыс. руб.</w:t>
            </w:r>
          </w:p>
          <w:p w:rsidR="006E48C4" w:rsidRPr="006E48C4" w:rsidRDefault="006E48C4" w:rsidP="006E48C4">
            <w:pPr>
              <w:snapToGrid w:val="0"/>
            </w:pPr>
            <w:r w:rsidRPr="006E48C4">
              <w:t>2015 год- 1044,3 тыс. руб.</w:t>
            </w:r>
          </w:p>
          <w:p w:rsidR="006E48C4" w:rsidRPr="006E48C4" w:rsidRDefault="006E48C4" w:rsidP="006E48C4">
            <w:pPr>
              <w:snapToGrid w:val="0"/>
            </w:pPr>
            <w:r w:rsidRPr="006E48C4">
              <w:t>2016 год-      94,3 тыс. руб.</w:t>
            </w:r>
          </w:p>
          <w:p w:rsidR="006E48C4" w:rsidRPr="006E48C4" w:rsidRDefault="006E48C4" w:rsidP="006E48C4">
            <w:pPr>
              <w:snapToGrid w:val="0"/>
            </w:pPr>
            <w:r w:rsidRPr="006E48C4">
              <w:t>2017 год-  243,2 тыс. руб.</w:t>
            </w:r>
          </w:p>
          <w:p w:rsidR="006E48C4" w:rsidRPr="006E48C4" w:rsidRDefault="006E48C4" w:rsidP="006E48C4">
            <w:pPr>
              <w:snapToGrid w:val="0"/>
            </w:pPr>
            <w:r w:rsidRPr="006E48C4">
              <w:t>2018 год-  138,2 тыс. руб.</w:t>
            </w:r>
          </w:p>
          <w:p w:rsidR="006E48C4" w:rsidRPr="006E48C4" w:rsidRDefault="006E48C4" w:rsidP="006E48C4">
            <w:pPr>
              <w:snapToGrid w:val="0"/>
            </w:pPr>
            <w:r w:rsidRPr="006E48C4">
              <w:t>2019 год-  130,6 тыс. руб.</w:t>
            </w:r>
          </w:p>
          <w:p w:rsidR="006E48C4" w:rsidRPr="006E48C4" w:rsidRDefault="006E48C4" w:rsidP="006E48C4">
            <w:pPr>
              <w:snapToGrid w:val="0"/>
            </w:pPr>
            <w:r w:rsidRPr="006E48C4">
              <w:t>2020 год-  138,2 тыс. руб.</w:t>
            </w:r>
          </w:p>
          <w:p w:rsidR="006E48C4" w:rsidRPr="006E48C4" w:rsidRDefault="006E48C4" w:rsidP="006E48C4">
            <w:pPr>
              <w:snapToGrid w:val="0"/>
              <w:rPr>
                <w:b/>
                <w:bCs/>
              </w:rPr>
            </w:pPr>
            <w:r w:rsidRPr="006E48C4">
              <w:rPr>
                <w:b/>
                <w:bCs/>
              </w:rPr>
              <w:t>внебюджетные средства- 5847,7тыс. руб.</w:t>
            </w:r>
          </w:p>
          <w:p w:rsidR="006E48C4" w:rsidRPr="006E48C4" w:rsidRDefault="006E48C4" w:rsidP="006E48C4">
            <w:pPr>
              <w:snapToGrid w:val="0"/>
            </w:pPr>
            <w:r w:rsidRPr="006E48C4">
              <w:t>в том числе по годам реализации:</w:t>
            </w:r>
          </w:p>
          <w:p w:rsidR="006E48C4" w:rsidRPr="006E48C4" w:rsidRDefault="006E48C4" w:rsidP="006E48C4">
            <w:pPr>
              <w:snapToGrid w:val="0"/>
            </w:pPr>
            <w:r w:rsidRPr="006E48C4">
              <w:t>2014 год - 1046 тыс. руб.</w:t>
            </w:r>
          </w:p>
          <w:p w:rsidR="006E48C4" w:rsidRPr="006E48C4" w:rsidRDefault="006E48C4" w:rsidP="006E48C4">
            <w:pPr>
              <w:snapToGrid w:val="0"/>
            </w:pPr>
            <w:r w:rsidRPr="006E48C4">
              <w:t>2015 год-  1035,2 тыс. руб.</w:t>
            </w:r>
          </w:p>
          <w:p w:rsidR="006E48C4" w:rsidRPr="006E48C4" w:rsidRDefault="006E48C4" w:rsidP="006E48C4">
            <w:pPr>
              <w:snapToGrid w:val="0"/>
            </w:pPr>
            <w:r w:rsidRPr="006E48C4">
              <w:t>2016 год-  1790,2 тыс. руб.</w:t>
            </w:r>
          </w:p>
          <w:p w:rsidR="006E48C4" w:rsidRPr="006E48C4" w:rsidRDefault="006E48C4" w:rsidP="006E48C4">
            <w:pPr>
              <w:snapToGrid w:val="0"/>
            </w:pPr>
            <w:r w:rsidRPr="006E48C4">
              <w:t>2017 год-    754,8 тыс. руб.</w:t>
            </w:r>
          </w:p>
          <w:p w:rsidR="006E48C4" w:rsidRPr="006E48C4" w:rsidRDefault="006E48C4" w:rsidP="006E48C4">
            <w:pPr>
              <w:snapToGrid w:val="0"/>
            </w:pPr>
            <w:r w:rsidRPr="006E48C4">
              <w:t>2018 год-  414,8 тыс. руб.</w:t>
            </w:r>
          </w:p>
          <w:p w:rsidR="006E48C4" w:rsidRPr="006E48C4" w:rsidRDefault="006E48C4" w:rsidP="006E48C4">
            <w:pPr>
              <w:snapToGrid w:val="0"/>
            </w:pPr>
            <w:r w:rsidRPr="006E48C4">
              <w:t>2019 год-  391,9 тыс. руб.</w:t>
            </w:r>
          </w:p>
          <w:p w:rsidR="006E48C4" w:rsidRPr="006E48C4" w:rsidRDefault="006E48C4" w:rsidP="006E48C4">
            <w:pPr>
              <w:snapToGrid w:val="0"/>
            </w:pPr>
            <w:r w:rsidRPr="006E48C4">
              <w:t>2020 год-  414,8 тыс. руб.</w:t>
            </w:r>
          </w:p>
          <w:p w:rsidR="006E48C4" w:rsidRPr="006E48C4" w:rsidRDefault="006E48C4" w:rsidP="006E48C4">
            <w:pPr>
              <w:snapToGrid w:val="0"/>
            </w:pPr>
          </w:p>
        </w:tc>
      </w:tr>
      <w:tr w:rsidR="006E48C4" w:rsidRPr="006E48C4" w:rsidTr="006E48C4">
        <w:tblPrEx>
          <w:tblCellMar>
            <w:left w:w="0" w:type="dxa"/>
            <w:right w:w="0" w:type="dxa"/>
          </w:tblCellMar>
        </w:tblPrEx>
        <w:trPr>
          <w:trHeight w:val="2320"/>
        </w:trPr>
        <w:tc>
          <w:tcPr>
            <w:tcW w:w="3147" w:type="dxa"/>
            <w:shd w:val="clear" w:color="auto" w:fill="auto"/>
          </w:tcPr>
          <w:p w:rsidR="006E48C4" w:rsidRPr="006E48C4" w:rsidRDefault="006E48C4" w:rsidP="006E48C4">
            <w:pPr>
              <w:snapToGrid w:val="0"/>
            </w:pPr>
            <w:r w:rsidRPr="006E48C4">
              <w:lastRenderedPageBreak/>
              <w:t xml:space="preserve"> </w:t>
            </w:r>
          </w:p>
          <w:p w:rsidR="006E48C4" w:rsidRPr="006E48C4" w:rsidRDefault="006E48C4" w:rsidP="006E48C4">
            <w:pPr>
              <w:snapToGrid w:val="0"/>
            </w:pPr>
            <w:r w:rsidRPr="006E48C4">
              <w:t>Адрес размещения муниципальной программы в сети Интернет</w:t>
            </w:r>
          </w:p>
        </w:tc>
        <w:tc>
          <w:tcPr>
            <w:tcW w:w="236" w:type="dxa"/>
            <w:shd w:val="clear" w:color="auto" w:fill="auto"/>
          </w:tcPr>
          <w:p w:rsidR="006E48C4" w:rsidRPr="006E48C4" w:rsidRDefault="006E48C4" w:rsidP="006E48C4">
            <w:pPr>
              <w:snapToGrid w:val="0"/>
            </w:pPr>
          </w:p>
          <w:p w:rsidR="006E48C4" w:rsidRPr="006E48C4" w:rsidRDefault="006E48C4" w:rsidP="006E48C4">
            <w:pPr>
              <w:snapToGrid w:val="0"/>
            </w:pPr>
            <w:r w:rsidRPr="006E48C4">
              <w:t>-</w:t>
            </w:r>
          </w:p>
          <w:p w:rsidR="006E48C4" w:rsidRPr="006E48C4" w:rsidRDefault="006E48C4" w:rsidP="006E48C4">
            <w:pPr>
              <w:snapToGrid w:val="0"/>
            </w:pPr>
          </w:p>
          <w:p w:rsidR="006E48C4" w:rsidRPr="006E48C4" w:rsidRDefault="006E48C4" w:rsidP="006E48C4">
            <w:pPr>
              <w:snapToGrid w:val="0"/>
            </w:pPr>
          </w:p>
          <w:p w:rsidR="006E48C4" w:rsidRPr="006E48C4" w:rsidRDefault="006E48C4" w:rsidP="006E48C4">
            <w:pPr>
              <w:snapToGrid w:val="0"/>
            </w:pPr>
          </w:p>
          <w:p w:rsidR="006E48C4" w:rsidRPr="006E48C4" w:rsidRDefault="006E48C4" w:rsidP="006E48C4">
            <w:pPr>
              <w:snapToGrid w:val="0"/>
            </w:pPr>
          </w:p>
        </w:tc>
        <w:tc>
          <w:tcPr>
            <w:tcW w:w="7152" w:type="dxa"/>
            <w:gridSpan w:val="2"/>
            <w:shd w:val="clear" w:color="auto" w:fill="auto"/>
          </w:tcPr>
          <w:p w:rsidR="006E48C4" w:rsidRPr="006E48C4" w:rsidRDefault="006E48C4" w:rsidP="006E48C4">
            <w:pPr>
              <w:snapToGrid w:val="0"/>
            </w:pPr>
            <w:r w:rsidRPr="006E48C4">
              <w:t xml:space="preserve">  Официальный сайт Островского муниципального района</w:t>
            </w:r>
          </w:p>
        </w:tc>
        <w:tc>
          <w:tcPr>
            <w:tcW w:w="20" w:type="dxa"/>
            <w:shd w:val="clear" w:color="auto" w:fill="auto"/>
          </w:tcPr>
          <w:p w:rsidR="006E48C4" w:rsidRPr="006E48C4" w:rsidRDefault="006E48C4" w:rsidP="006E48C4">
            <w:pPr>
              <w:snapToGrid w:val="0"/>
            </w:pPr>
          </w:p>
        </w:tc>
      </w:tr>
    </w:tbl>
    <w:p w:rsidR="006E48C4" w:rsidRPr="006E48C4" w:rsidRDefault="006E48C4" w:rsidP="006E48C4"/>
    <w:p w:rsidR="006E48C4" w:rsidRPr="006E48C4" w:rsidRDefault="006E48C4" w:rsidP="006E48C4"/>
    <w:p w:rsidR="006E48C4" w:rsidRPr="006E48C4" w:rsidRDefault="006E48C4" w:rsidP="006E48C4"/>
    <w:p w:rsidR="006E48C4" w:rsidRPr="006E48C4" w:rsidRDefault="006E48C4" w:rsidP="006E48C4"/>
    <w:p w:rsidR="006E48C4" w:rsidRPr="006E48C4" w:rsidRDefault="006E48C4" w:rsidP="006E48C4">
      <w:pPr>
        <w:jc w:val="center"/>
        <w:rPr>
          <w:b/>
          <w:bCs/>
        </w:rPr>
      </w:pPr>
      <w:r w:rsidRPr="006E48C4">
        <w:rPr>
          <w:b/>
          <w:bCs/>
        </w:rPr>
        <w:t xml:space="preserve">Раздел </w:t>
      </w:r>
      <w:r w:rsidRPr="006E48C4">
        <w:rPr>
          <w:b/>
          <w:bCs/>
          <w:lang w:val="en-US"/>
        </w:rPr>
        <w:t>I</w:t>
      </w:r>
      <w:r w:rsidRPr="006E48C4">
        <w:rPr>
          <w:b/>
          <w:bCs/>
        </w:rPr>
        <w:t>. Характеристика проблемы и анализ текущего состояния сферы социально-экономического развития муниципального образования</w:t>
      </w:r>
    </w:p>
    <w:p w:rsidR="006E48C4" w:rsidRPr="006E48C4" w:rsidRDefault="006E48C4" w:rsidP="006E48C4">
      <w:pPr>
        <w:jc w:val="both"/>
      </w:pPr>
    </w:p>
    <w:p w:rsidR="006E48C4" w:rsidRPr="006E48C4" w:rsidRDefault="006E48C4" w:rsidP="006E48C4">
      <w:pPr>
        <w:ind w:firstLine="709"/>
        <w:jc w:val="both"/>
      </w:pPr>
      <w:r w:rsidRPr="006E48C4">
        <w:t xml:space="preserve">Реализация муниципальной целевой программы «Социальное развитие села Островского муниципального района на 2009 - 2013 годы» оказала положительное влияние на некоторые изменения в социально-трудовой сфере села в части повышения уровня и качества жизни сельского населения. </w:t>
      </w:r>
    </w:p>
    <w:p w:rsidR="006E48C4" w:rsidRPr="006E48C4" w:rsidRDefault="006E48C4" w:rsidP="006E48C4">
      <w:pPr>
        <w:ind w:firstLine="709"/>
        <w:jc w:val="both"/>
      </w:pPr>
      <w:r w:rsidRPr="006E48C4">
        <w:t xml:space="preserve">За годы действия программы (с 2003 года) улучшили свои жилищные условия 96 семей района, в том числе 29 семей по категории  молодые семьи  и молодые специалисты. Построено 37 жилых помещений. </w:t>
      </w:r>
      <w:proofErr w:type="gramStart"/>
      <w:r w:rsidRPr="006E48C4">
        <w:t>Освоено 41536 тыс. руб., в т.ч. средств федерального бюджета 12981,7 тыс. руб., областного бюджета — 7588,2 тыс. руб.</w:t>
      </w:r>
      <w:proofErr w:type="gramEnd"/>
    </w:p>
    <w:p w:rsidR="006E48C4" w:rsidRPr="006E48C4" w:rsidRDefault="006E48C4" w:rsidP="006E48C4">
      <w:pPr>
        <w:ind w:firstLine="709"/>
        <w:jc w:val="both"/>
      </w:pPr>
      <w:r w:rsidRPr="006E48C4">
        <w:t>Проложен водопровод в д. Климово протяжённостью 5,1 км.</w:t>
      </w:r>
    </w:p>
    <w:p w:rsidR="006E48C4" w:rsidRPr="006E48C4" w:rsidRDefault="006E48C4" w:rsidP="006E48C4">
      <w:pPr>
        <w:ind w:firstLine="709"/>
        <w:jc w:val="both"/>
      </w:pPr>
      <w:r w:rsidRPr="006E48C4">
        <w:t xml:space="preserve">В рамках программы разработана проектно-сметная документация на устройство артезианской скважины в д. Климово,      водоснабжение с. </w:t>
      </w:r>
      <w:proofErr w:type="spellStart"/>
      <w:r w:rsidRPr="006E48C4">
        <w:t>Игодово</w:t>
      </w:r>
      <w:proofErr w:type="spellEnd"/>
      <w:r w:rsidRPr="006E48C4">
        <w:t>.</w:t>
      </w:r>
    </w:p>
    <w:p w:rsidR="006E48C4" w:rsidRPr="006E48C4" w:rsidRDefault="006E48C4" w:rsidP="006E48C4">
      <w:pPr>
        <w:ind w:firstLine="709"/>
        <w:jc w:val="both"/>
      </w:pPr>
      <w:r w:rsidRPr="006E48C4">
        <w:t>Однако</w:t>
      </w:r>
      <w:proofErr w:type="gramStart"/>
      <w:r w:rsidRPr="006E48C4">
        <w:t>,</w:t>
      </w:r>
      <w:proofErr w:type="gramEnd"/>
      <w:r w:rsidRPr="006E48C4">
        <w:t xml:space="preserve"> эти мероприятия не позволили решить все имеющиеся проблемы. Разрыв в уровне и качестве жизни в сельской местности в сравнении с городом по-прежнему велик. Население района неуклонно убывает. Продолжается тенденция сокращения трудовых кадров сельского хозяйства.</w:t>
      </w:r>
    </w:p>
    <w:p w:rsidR="006E48C4" w:rsidRPr="006E48C4" w:rsidRDefault="006E48C4" w:rsidP="006E48C4">
      <w:pPr>
        <w:ind w:firstLine="709"/>
        <w:jc w:val="both"/>
      </w:pPr>
      <w:r w:rsidRPr="006E48C4">
        <w:t xml:space="preserve">Наряду с достаточно низкой заработной платой в сельском хозяйстве  совокупное неблагополучие в состоянии сельской </w:t>
      </w:r>
      <w:r w:rsidRPr="006E48C4">
        <w:br/>
        <w:t>социально-территориальной составляющей общества тормозит создание надлежащих условий для здорового образа жизни, повышения позитивной активности, работоспособности и результативной деятельности, а в итоге – для укрепления престижности аграрного труда и сельского места жительства.</w:t>
      </w:r>
    </w:p>
    <w:p w:rsidR="006E48C4" w:rsidRPr="006E48C4" w:rsidRDefault="006E48C4" w:rsidP="006E48C4">
      <w:pPr>
        <w:shd w:val="clear" w:color="auto" w:fill="FFFFFF"/>
        <w:jc w:val="both"/>
      </w:pPr>
    </w:p>
    <w:p w:rsidR="006E48C4" w:rsidRPr="006E48C4" w:rsidRDefault="006E48C4" w:rsidP="006E48C4">
      <w:pPr>
        <w:shd w:val="clear" w:color="auto" w:fill="FFFFFF"/>
        <w:jc w:val="both"/>
      </w:pPr>
      <w:r w:rsidRPr="006E48C4">
        <w:t xml:space="preserve">Жилищный фонд в районе (по состоянию на 1 января 2013 г.) составляет </w:t>
      </w:r>
      <w:r w:rsidRPr="006E48C4">
        <w:rPr>
          <w:shd w:val="clear" w:color="auto" w:fill="FFFFFF"/>
        </w:rPr>
        <w:t xml:space="preserve">277,6 </w:t>
      </w:r>
      <w:r w:rsidRPr="006E48C4">
        <w:t>тыс. кв. метров общей площади, из них</w:t>
      </w:r>
      <w:r w:rsidRPr="006E48C4">
        <w:rPr>
          <w:shd w:val="clear" w:color="auto" w:fill="FFFFFF"/>
        </w:rPr>
        <w:t xml:space="preserve">   33,2%</w:t>
      </w:r>
      <w:r w:rsidRPr="006E48C4">
        <w:t xml:space="preserve"> приходится на частные домовладения.</w:t>
      </w:r>
    </w:p>
    <w:p w:rsidR="006E48C4" w:rsidRPr="006E48C4" w:rsidRDefault="006E48C4" w:rsidP="006E48C4">
      <w:pPr>
        <w:ind w:firstLine="709"/>
        <w:jc w:val="both"/>
      </w:pPr>
      <w:r w:rsidRPr="006E48C4">
        <w:t>Основная часть  жилого фонда не имеет  коммунальных удобств: водопроводом оборудовано 25%  жилого фонда, центральным отоплением – 8,6</w:t>
      </w:r>
      <w:r w:rsidRPr="006E48C4">
        <w:rPr>
          <w:shd w:val="clear" w:color="auto" w:fill="FFFFFF"/>
        </w:rPr>
        <w:t xml:space="preserve"> </w:t>
      </w:r>
      <w:r w:rsidRPr="006E48C4">
        <w:t>процента, горячим водоснабжением –0,5%</w:t>
      </w:r>
    </w:p>
    <w:p w:rsidR="006E48C4" w:rsidRPr="006E48C4" w:rsidRDefault="006E48C4" w:rsidP="006E48C4">
      <w:pPr>
        <w:ind w:firstLine="709"/>
        <w:jc w:val="both"/>
      </w:pPr>
      <w:r w:rsidRPr="006E48C4">
        <w:lastRenderedPageBreak/>
        <w:t>Несмотря на развивающееся индивидуальное жилищное строительство, более 100 семей нуждаются в улучшении жилищных условий. Из-за невысокого уровня обеспеченности улучшить их без привлечения дополнительных средств довольно проблематично.</w:t>
      </w:r>
    </w:p>
    <w:p w:rsidR="006E48C4" w:rsidRPr="006E48C4" w:rsidRDefault="006E48C4" w:rsidP="006E48C4">
      <w:pPr>
        <w:ind w:firstLine="709"/>
        <w:jc w:val="both"/>
      </w:pPr>
      <w:r w:rsidRPr="006E48C4">
        <w:t>Системы и источники водоснабжения (артезианские скважины) исчерпали свой ресурс и  находятся в ветхом состоянии.</w:t>
      </w:r>
    </w:p>
    <w:p w:rsidR="006E48C4" w:rsidRPr="006E48C4" w:rsidRDefault="006E48C4" w:rsidP="006E48C4">
      <w:pPr>
        <w:ind w:firstLine="709"/>
        <w:jc w:val="both"/>
      </w:pPr>
      <w:r w:rsidRPr="006E48C4">
        <w:t xml:space="preserve">Большинство систем водоснабжения не имеет необходимых сооружений и технологического оборудования для улучшения качества </w:t>
      </w:r>
      <w:r w:rsidRPr="006E48C4">
        <w:br/>
        <w:t>воды или работает неэффективно. В результате большая часть сельского населения вынуждена пользоваться водой, не соответствующей санитарным нормам и стандартам. В некоторых населённых пунктах централизованное водоснабжение отсутствует вовсе.</w:t>
      </w:r>
    </w:p>
    <w:p w:rsidR="006E48C4" w:rsidRPr="006E48C4" w:rsidRDefault="006E48C4" w:rsidP="006E48C4">
      <w:pPr>
        <w:ind w:firstLine="709"/>
        <w:jc w:val="both"/>
      </w:pPr>
      <w:r w:rsidRPr="006E48C4">
        <w:t>На социально-экономическом развитии сельских территорий негативно сказывается отсутствие газификации населённых пунктов.</w:t>
      </w:r>
    </w:p>
    <w:p w:rsidR="006E48C4" w:rsidRPr="006E48C4" w:rsidRDefault="006E48C4" w:rsidP="006E48C4">
      <w:pPr>
        <w:ind w:firstLine="709"/>
        <w:jc w:val="both"/>
      </w:pPr>
      <w:r w:rsidRPr="006E48C4">
        <w:t xml:space="preserve">Сохранение деструктивных демографических процессов на селе </w:t>
      </w:r>
      <w:r w:rsidRPr="006E48C4">
        <w:br/>
        <w:t xml:space="preserve">на более длительный срок, а также преобладание в структуре сельского населения граждан пожилого возраста, распространение алкоголизма </w:t>
      </w:r>
      <w:r w:rsidRPr="006E48C4">
        <w:br/>
        <w:t>и других проявлений асоциального поведения ставят под угрозу формирование трудового потенциала, адекватного новым требованиям, пагубно отражаются на перспективах оздоровления и роста сельской экономики.</w:t>
      </w:r>
    </w:p>
    <w:p w:rsidR="006E48C4" w:rsidRPr="006E48C4" w:rsidRDefault="006E48C4" w:rsidP="006E48C4">
      <w:pPr>
        <w:ind w:firstLine="709"/>
        <w:jc w:val="both"/>
      </w:pPr>
      <w:r w:rsidRPr="006E48C4">
        <w:t xml:space="preserve">Исходя из задач социально-экономической политики страны </w:t>
      </w:r>
      <w:r w:rsidRPr="006E48C4">
        <w:br/>
        <w:t>на ближайший период и долгосрочную перспективу для преодоления критического положения в социальном развитии села необходимо проведение упреждающих мероприятий.</w:t>
      </w:r>
    </w:p>
    <w:p w:rsidR="006E48C4" w:rsidRPr="006E48C4" w:rsidRDefault="006E48C4" w:rsidP="006E48C4">
      <w:pPr>
        <w:shd w:val="clear" w:color="auto" w:fill="FFFFFF"/>
        <w:ind w:firstLine="709"/>
        <w:jc w:val="both"/>
      </w:pPr>
      <w:r w:rsidRPr="006E48C4">
        <w:t xml:space="preserve">Одним из ключевых преимуществ настоящей Программы является использование при ее разработке положительного опыта применения программно-целевого метода при решении социальных проблем сельского развития в рамках реализации муниципальной целевой программы «Социальное развитие села на 2009- 2012 годы». </w:t>
      </w:r>
    </w:p>
    <w:p w:rsidR="006E48C4" w:rsidRPr="006E48C4" w:rsidRDefault="006E48C4" w:rsidP="006E48C4">
      <w:pPr>
        <w:ind w:firstLine="709"/>
        <w:jc w:val="both"/>
      </w:pPr>
      <w:proofErr w:type="gramStart"/>
      <w:r w:rsidRPr="006E48C4">
        <w:t xml:space="preserve">Необходимость разработки и реализации долгосрочной муниципальной целевой программы «Устойчивое развитие сельских территорий Островского муниципального района на 2014 - 2017 годы и на период до 2020 года» (далее – Программа) обусловлена  социально-политической остротой проблемы, ее общероссийским значением, межотраслевым и межведомственным характером проблемы, необходимостью привлечения к ее решению органов законодательной </w:t>
      </w:r>
      <w:r w:rsidRPr="006E48C4">
        <w:br/>
        <w:t>и исполнительной власти всех уровней, в том числе и органов местного самоуправления.</w:t>
      </w:r>
      <w:proofErr w:type="gramEnd"/>
    </w:p>
    <w:p w:rsidR="006E48C4" w:rsidRPr="006E48C4" w:rsidRDefault="006E48C4" w:rsidP="006E48C4">
      <w:pPr>
        <w:ind w:firstLine="709"/>
        <w:jc w:val="both"/>
      </w:pPr>
      <w:proofErr w:type="gramStart"/>
      <w:r w:rsidRPr="006E48C4">
        <w:t xml:space="preserve">Особенностью существующей системы расселения в сельской местности является удаленность сельских населенных пунктов </w:t>
      </w:r>
      <w:r w:rsidRPr="006E48C4">
        <w:br/>
        <w:t>от районного и административных  центров, которая предопределяет их автономное жизнеобеспечение и необходимость применения комплексного подхода к развитию сельских поселений.</w:t>
      </w:r>
      <w:proofErr w:type="gramEnd"/>
    </w:p>
    <w:p w:rsidR="006E48C4" w:rsidRPr="006E48C4" w:rsidRDefault="006E48C4" w:rsidP="006E48C4">
      <w:pPr>
        <w:ind w:firstLine="709"/>
        <w:jc w:val="both"/>
      </w:pPr>
      <w:r w:rsidRPr="006E48C4">
        <w:t xml:space="preserve">В основе необходимости комплексного подхода к проблеме сельского обустройства лежит принцип дифференциации решения </w:t>
      </w:r>
      <w:r w:rsidRPr="006E48C4">
        <w:br/>
        <w:t>с учетом типа сельского поселения, количества и возрастной структуры проживающего в нем населения, наличия транспортной инфраструктуры, что в совокупности предопределяет различный набор объектов социальной сферы, как по мощности, так и по функциональной направленности.</w:t>
      </w:r>
    </w:p>
    <w:p w:rsidR="006E48C4" w:rsidRPr="006E48C4" w:rsidRDefault="006E48C4" w:rsidP="006E48C4">
      <w:pPr>
        <w:ind w:firstLine="709"/>
        <w:jc w:val="both"/>
      </w:pPr>
    </w:p>
    <w:p w:rsidR="006E48C4" w:rsidRPr="006E48C4" w:rsidRDefault="006E48C4" w:rsidP="006E48C4">
      <w:pPr>
        <w:ind w:firstLine="709"/>
        <w:jc w:val="both"/>
      </w:pPr>
    </w:p>
    <w:p w:rsidR="006E48C4" w:rsidRPr="006E48C4" w:rsidRDefault="006E48C4" w:rsidP="006E48C4">
      <w:pPr>
        <w:ind w:firstLine="709"/>
        <w:jc w:val="center"/>
        <w:rPr>
          <w:b/>
          <w:bCs/>
        </w:rPr>
      </w:pPr>
      <w:r w:rsidRPr="006E48C4">
        <w:rPr>
          <w:b/>
          <w:bCs/>
        </w:rPr>
        <w:t xml:space="preserve">Раздел </w:t>
      </w:r>
      <w:r w:rsidRPr="006E48C4">
        <w:rPr>
          <w:b/>
          <w:bCs/>
          <w:lang w:val="en-US"/>
        </w:rPr>
        <w:t>II</w:t>
      </w:r>
      <w:r w:rsidRPr="006E48C4">
        <w:rPr>
          <w:b/>
          <w:bCs/>
        </w:rPr>
        <w:t>. Основные цели и задачи муниципальной программы, целевые показатели реализации муниципальной программы</w:t>
      </w:r>
    </w:p>
    <w:p w:rsidR="006E48C4" w:rsidRPr="006E48C4" w:rsidRDefault="006E48C4" w:rsidP="006E48C4">
      <w:pPr>
        <w:ind w:firstLine="709"/>
        <w:jc w:val="center"/>
        <w:rPr>
          <w:b/>
          <w:bCs/>
        </w:rPr>
      </w:pPr>
    </w:p>
    <w:p w:rsidR="006E48C4" w:rsidRPr="006E48C4" w:rsidRDefault="006E48C4" w:rsidP="006E48C4">
      <w:pPr>
        <w:pStyle w:val="ConsPlusNormal"/>
        <w:ind w:firstLine="540"/>
        <w:jc w:val="both"/>
        <w:rPr>
          <w:rFonts w:ascii="Times New Roman" w:hAnsi="Times New Roman" w:cs="Times New Roman"/>
          <w:b/>
          <w:i/>
          <w:sz w:val="20"/>
        </w:rPr>
      </w:pPr>
      <w:r w:rsidRPr="006E48C4">
        <w:rPr>
          <w:rFonts w:ascii="Times New Roman" w:hAnsi="Times New Roman" w:cs="Times New Roman"/>
          <w:bCs/>
          <w:i/>
          <w:sz w:val="20"/>
        </w:rPr>
        <w:t xml:space="preserve">        </w:t>
      </w:r>
      <w:r w:rsidRPr="006E48C4">
        <w:rPr>
          <w:rFonts w:ascii="Times New Roman" w:hAnsi="Times New Roman" w:cs="Times New Roman"/>
          <w:b/>
          <w:i/>
          <w:sz w:val="20"/>
        </w:rPr>
        <w:t>Программа разработана для достижения следующих основных целей:</w:t>
      </w: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сокращение разрыва между городом и селом в уровне обеспеченности объектами инженерной инфраструктуры, создание основ для повышения привлекательности проживания в сельской местности;</w:t>
      </w: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создание необходимых условий для перехода к устойчивому социально-экономическому развитию сельских поселений;</w:t>
      </w: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эффективная реализация полномочий органов местного самоуправления;</w:t>
      </w: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расширение рынка труда в сельской местности и создание условий для развития сельской экономики в целях обеспечения роста собственных доходов и уровня потребления сельского населения;</w:t>
      </w: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 xml:space="preserve">активизация сельских граждан в решении вопросов местного значения, благоустройства населённых пунктов, улучшения социальной среды обитания, формирования благоприятного социально-психологического климата на селе. </w:t>
      </w:r>
    </w:p>
    <w:p w:rsidR="006E48C4" w:rsidRPr="006E48C4" w:rsidRDefault="006E48C4" w:rsidP="006E48C4">
      <w:pPr>
        <w:pStyle w:val="ConsPlusNormal"/>
        <w:ind w:firstLine="540"/>
        <w:jc w:val="both"/>
        <w:rPr>
          <w:rFonts w:ascii="Times New Roman" w:hAnsi="Times New Roman" w:cs="Times New Roman"/>
          <w:b/>
          <w:i/>
          <w:sz w:val="20"/>
        </w:rPr>
      </w:pPr>
      <w:r w:rsidRPr="006E48C4">
        <w:rPr>
          <w:rFonts w:ascii="Times New Roman" w:hAnsi="Times New Roman" w:cs="Times New Roman"/>
          <w:b/>
          <w:i/>
          <w:sz w:val="20"/>
        </w:rPr>
        <w:t>Программные мероприятия направлены на решение следующих основных задач:</w:t>
      </w: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привлечение и закрепление для работы в системе агропромышленного комплекса и других секторах сельской экономики молодых специалистов;</w:t>
      </w: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повышение уровня и качества водоснабжения сельских населённых пунктов;</w:t>
      </w: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профилактика правонарушений, наркомании и алкоголизма;</w:t>
      </w:r>
    </w:p>
    <w:p w:rsidR="006E48C4" w:rsidRPr="006E48C4" w:rsidRDefault="006E48C4" w:rsidP="006E48C4">
      <w:pPr>
        <w:pStyle w:val="ConsPlusNormal"/>
        <w:jc w:val="both"/>
        <w:rPr>
          <w:rFonts w:ascii="Times New Roman" w:hAnsi="Times New Roman" w:cs="Times New Roman"/>
          <w:sz w:val="20"/>
        </w:rPr>
      </w:pPr>
      <w:r w:rsidRPr="006E48C4">
        <w:rPr>
          <w:rFonts w:ascii="Times New Roman" w:hAnsi="Times New Roman" w:cs="Times New Roman"/>
          <w:sz w:val="20"/>
        </w:rPr>
        <w:t>повышение уровня занятости сельского населения, сохранение и создание новых рабочих мест на селе;</w:t>
      </w:r>
    </w:p>
    <w:p w:rsidR="006E48C4" w:rsidRPr="006E48C4" w:rsidRDefault="006E48C4" w:rsidP="006E48C4">
      <w:pPr>
        <w:ind w:firstLine="708"/>
        <w:jc w:val="both"/>
      </w:pPr>
      <w:proofErr w:type="spellStart"/>
      <w:r w:rsidRPr="006E48C4">
        <w:t>грантовая</w:t>
      </w:r>
      <w:proofErr w:type="spellEnd"/>
      <w:r w:rsidRPr="006E48C4">
        <w:t xml:space="preserve"> поддержка местных инициатив по решению отдельных общественно значимых вопросов местного значения, разработанных и реализуемых с участием граждан, проживающих в сельской местности.</w:t>
      </w:r>
    </w:p>
    <w:p w:rsidR="006E48C4" w:rsidRPr="006E48C4" w:rsidRDefault="006E48C4" w:rsidP="006E48C4">
      <w:pPr>
        <w:pStyle w:val="ConsPlusNormal"/>
        <w:ind w:firstLine="540"/>
        <w:jc w:val="both"/>
        <w:rPr>
          <w:rFonts w:ascii="Times New Roman" w:hAnsi="Times New Roman" w:cs="Times New Roman"/>
          <w:b/>
          <w:i/>
          <w:sz w:val="20"/>
        </w:rPr>
      </w:pPr>
      <w:r w:rsidRPr="006E48C4">
        <w:rPr>
          <w:rFonts w:ascii="Times New Roman" w:hAnsi="Times New Roman" w:cs="Times New Roman"/>
          <w:b/>
          <w:i/>
          <w:sz w:val="20"/>
        </w:rPr>
        <w:t>Основные пути решения программных задач:</w:t>
      </w:r>
    </w:p>
    <w:p w:rsidR="006E48C4" w:rsidRPr="006E48C4" w:rsidRDefault="006E48C4" w:rsidP="006E48C4">
      <w:pPr>
        <w:ind w:right="-1" w:firstLine="720"/>
        <w:jc w:val="both"/>
      </w:pPr>
      <w:r w:rsidRPr="006E48C4">
        <w:t>разработка и внедрение в сельском строительстве новых экономичных проектов жилых домов, общественных зданий (в том числе многопрофильного использования), адаптированных к различным типам сельских поселений, их местоположению, демографической ситуации и другим условиям;</w:t>
      </w:r>
    </w:p>
    <w:p w:rsidR="006E48C4" w:rsidRPr="006E48C4" w:rsidRDefault="006E48C4" w:rsidP="006E48C4">
      <w:pPr>
        <w:ind w:right="-1" w:firstLine="720"/>
        <w:jc w:val="both"/>
      </w:pPr>
      <w:r w:rsidRPr="006E48C4">
        <w:t xml:space="preserve">снижение стоимости сельского жилищного строительства путем внедрения новых конструктивных решений, использования местных строительных материалов, расширения применения комплектов деталей и домов; </w:t>
      </w:r>
    </w:p>
    <w:p w:rsidR="006E48C4" w:rsidRPr="006E48C4" w:rsidRDefault="006E48C4" w:rsidP="006E48C4">
      <w:pPr>
        <w:ind w:right="-1" w:firstLine="720"/>
        <w:jc w:val="both"/>
      </w:pPr>
      <w:r w:rsidRPr="006E48C4">
        <w:lastRenderedPageBreak/>
        <w:t>приоритетная государственная поддержка развития инженерного обустройства сельских населённых пунктов;</w:t>
      </w:r>
    </w:p>
    <w:p w:rsidR="006E48C4" w:rsidRPr="006E48C4" w:rsidRDefault="006E48C4" w:rsidP="006E48C4">
      <w:pPr>
        <w:pStyle w:val="210"/>
      </w:pPr>
      <w:r w:rsidRPr="006E48C4">
        <w:t xml:space="preserve">       Одним из критериев распределения бюджетных средств, предусмотренных для реализации мероприятий Программы, будет являться наличие реализуемых или планируемых к реализации инвестиционных проектов развития сельскохозяйственного производства на территории  сельского  поселения.</w:t>
      </w:r>
    </w:p>
    <w:p w:rsidR="006E48C4" w:rsidRPr="006E48C4" w:rsidRDefault="006E48C4" w:rsidP="006E48C4">
      <w:pPr>
        <w:pStyle w:val="210"/>
      </w:pPr>
      <w:r w:rsidRPr="006E48C4">
        <w:t>Перечень населённых пунктов, в которых будут реализовываться мероприятия Программы, приведён в таблице:</w:t>
      </w:r>
    </w:p>
    <w:p w:rsidR="006E48C4" w:rsidRPr="006E48C4" w:rsidRDefault="006E48C4" w:rsidP="006E48C4">
      <w:pPr>
        <w:pStyle w:val="210"/>
      </w:pPr>
    </w:p>
    <w:tbl>
      <w:tblPr>
        <w:tblW w:w="0" w:type="auto"/>
        <w:tblInd w:w="-40" w:type="dxa"/>
        <w:tblLayout w:type="fixed"/>
        <w:tblLook w:val="0000"/>
      </w:tblPr>
      <w:tblGrid>
        <w:gridCol w:w="2296"/>
        <w:gridCol w:w="2296"/>
        <w:gridCol w:w="1754"/>
        <w:gridCol w:w="2962"/>
      </w:tblGrid>
      <w:tr w:rsidR="006E48C4" w:rsidRPr="006E48C4" w:rsidTr="006E48C4">
        <w:trPr>
          <w:trHeight w:val="960"/>
        </w:trPr>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Наименование</w:t>
            </w:r>
          </w:p>
          <w:p w:rsidR="006E48C4" w:rsidRPr="006E48C4" w:rsidRDefault="006E48C4" w:rsidP="006E48C4">
            <w:pPr>
              <w:pStyle w:val="210"/>
              <w:spacing w:after="0"/>
              <w:ind w:left="0"/>
              <w:jc w:val="center"/>
            </w:pPr>
            <w:r w:rsidRPr="006E48C4">
              <w:t>сельских поселений</w:t>
            </w:r>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Наименование</w:t>
            </w:r>
          </w:p>
          <w:p w:rsidR="006E48C4" w:rsidRPr="006E48C4" w:rsidRDefault="006E48C4" w:rsidP="006E48C4">
            <w:pPr>
              <w:pStyle w:val="210"/>
              <w:spacing w:after="0"/>
              <w:ind w:left="0"/>
              <w:jc w:val="center"/>
            </w:pPr>
            <w:r w:rsidRPr="006E48C4">
              <w:t>населённых пунктов</w:t>
            </w:r>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Количество</w:t>
            </w:r>
          </w:p>
          <w:p w:rsidR="006E48C4" w:rsidRPr="006E48C4" w:rsidRDefault="006E48C4" w:rsidP="006E48C4">
            <w:pPr>
              <w:pStyle w:val="210"/>
              <w:spacing w:after="0"/>
              <w:ind w:left="0"/>
              <w:jc w:val="center"/>
            </w:pPr>
            <w:r w:rsidRPr="006E48C4">
              <w:t>жителей</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Наименование</w:t>
            </w:r>
          </w:p>
          <w:p w:rsidR="006E48C4" w:rsidRPr="006E48C4" w:rsidRDefault="006E48C4" w:rsidP="006E48C4">
            <w:pPr>
              <w:pStyle w:val="210"/>
              <w:spacing w:after="0"/>
              <w:ind w:left="0"/>
              <w:jc w:val="center"/>
            </w:pPr>
            <w:proofErr w:type="spellStart"/>
            <w:r w:rsidRPr="006E48C4">
              <w:t>сельзозтоваропро-изводителей</w:t>
            </w:r>
            <w:proofErr w:type="spellEnd"/>
            <w:r w:rsidRPr="006E48C4">
              <w:t>, перерабатывающей промышленности</w:t>
            </w:r>
          </w:p>
        </w:tc>
      </w:tr>
      <w:tr w:rsidR="006E48C4" w:rsidRPr="006E48C4" w:rsidTr="006E48C4">
        <w:trPr>
          <w:trHeight w:val="330"/>
        </w:trPr>
        <w:tc>
          <w:tcPr>
            <w:tcW w:w="2296"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p>
          <w:p w:rsidR="006E48C4" w:rsidRPr="006E48C4" w:rsidRDefault="006E48C4" w:rsidP="006E48C4">
            <w:pPr>
              <w:pStyle w:val="210"/>
              <w:spacing w:after="0"/>
              <w:ind w:left="0"/>
            </w:pPr>
            <w:proofErr w:type="spellStart"/>
            <w:r w:rsidRPr="006E48C4">
              <w:t>Адищевское</w:t>
            </w:r>
            <w:proofErr w:type="spellEnd"/>
            <w:r w:rsidRPr="006E48C4">
              <w:t xml:space="preserve"> с/</w:t>
            </w:r>
            <w:proofErr w:type="spellStart"/>
            <w:proofErr w:type="gramStart"/>
            <w:r w:rsidRPr="006E48C4">
              <w:t>п</w:t>
            </w:r>
            <w:proofErr w:type="spellEnd"/>
            <w:proofErr w:type="gramEnd"/>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 xml:space="preserve">с. </w:t>
            </w:r>
            <w:proofErr w:type="spellStart"/>
            <w:r w:rsidRPr="006E48C4">
              <w:t>Адищево</w:t>
            </w:r>
            <w:proofErr w:type="spellEnd"/>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826</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pPr>
            <w:r w:rsidRPr="006E48C4">
              <w:t>СПК «</w:t>
            </w:r>
            <w:proofErr w:type="spellStart"/>
            <w:r w:rsidRPr="006E48C4">
              <w:t>Адищевский</w:t>
            </w:r>
            <w:proofErr w:type="spellEnd"/>
            <w:r w:rsidRPr="006E48C4">
              <w:t>»</w:t>
            </w:r>
          </w:p>
        </w:tc>
      </w:tr>
      <w:tr w:rsidR="006E48C4" w:rsidRPr="006E48C4" w:rsidTr="006E48C4">
        <w:trPr>
          <w:trHeight w:val="315"/>
        </w:trPr>
        <w:tc>
          <w:tcPr>
            <w:tcW w:w="2296"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 xml:space="preserve">д. </w:t>
            </w:r>
            <w:proofErr w:type="spellStart"/>
            <w:r w:rsidRPr="006E48C4">
              <w:t>Ивашево</w:t>
            </w:r>
            <w:proofErr w:type="spellEnd"/>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209</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Инвестиционная площадка</w:t>
            </w:r>
          </w:p>
        </w:tc>
      </w:tr>
      <w:tr w:rsidR="006E48C4" w:rsidRPr="006E48C4" w:rsidTr="006E48C4">
        <w:trPr>
          <w:trHeight w:val="330"/>
        </w:trPr>
        <w:tc>
          <w:tcPr>
            <w:tcW w:w="2296"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 xml:space="preserve">д. Малое </w:t>
            </w:r>
            <w:proofErr w:type="spellStart"/>
            <w:r w:rsidRPr="006E48C4">
              <w:t>Берёзово</w:t>
            </w:r>
            <w:proofErr w:type="spellEnd"/>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134</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Инвестиционная площадка</w:t>
            </w:r>
          </w:p>
        </w:tc>
      </w:tr>
      <w:tr w:rsidR="006E48C4" w:rsidRPr="006E48C4" w:rsidTr="006E48C4">
        <w:trPr>
          <w:trHeight w:val="330"/>
        </w:trPr>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r w:rsidRPr="006E48C4">
              <w:t>Александровское</w:t>
            </w:r>
          </w:p>
          <w:p w:rsidR="006E48C4" w:rsidRPr="006E48C4" w:rsidRDefault="006E48C4" w:rsidP="006E48C4">
            <w:pPr>
              <w:pStyle w:val="210"/>
              <w:spacing w:after="0"/>
              <w:ind w:left="0"/>
            </w:pPr>
            <w:r w:rsidRPr="006E48C4">
              <w:t>с/</w:t>
            </w:r>
            <w:proofErr w:type="spellStart"/>
            <w:proofErr w:type="gramStart"/>
            <w:r w:rsidRPr="006E48C4">
              <w:t>п</w:t>
            </w:r>
            <w:proofErr w:type="spellEnd"/>
            <w:proofErr w:type="gramEnd"/>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п. Александровское</w:t>
            </w:r>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712</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Инвестиционная площадка</w:t>
            </w:r>
          </w:p>
          <w:p w:rsidR="006E48C4" w:rsidRPr="006E48C4" w:rsidRDefault="006E48C4" w:rsidP="006E48C4">
            <w:pPr>
              <w:pStyle w:val="210"/>
              <w:snapToGrid w:val="0"/>
              <w:spacing w:after="0"/>
              <w:ind w:left="0"/>
              <w:jc w:val="center"/>
            </w:pPr>
          </w:p>
        </w:tc>
      </w:tr>
      <w:tr w:rsidR="006E48C4" w:rsidRPr="006E48C4" w:rsidTr="006E48C4">
        <w:trPr>
          <w:trHeight w:val="330"/>
        </w:trPr>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proofErr w:type="spellStart"/>
            <w:r w:rsidRPr="006E48C4">
              <w:t>Игодовское</w:t>
            </w:r>
            <w:proofErr w:type="spellEnd"/>
            <w:r w:rsidRPr="006E48C4">
              <w:t xml:space="preserve"> с/</w:t>
            </w:r>
            <w:proofErr w:type="spellStart"/>
            <w:proofErr w:type="gramStart"/>
            <w:r w:rsidRPr="006E48C4">
              <w:t>п</w:t>
            </w:r>
            <w:proofErr w:type="spellEnd"/>
            <w:proofErr w:type="gramEnd"/>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 xml:space="preserve">с. </w:t>
            </w:r>
            <w:proofErr w:type="spellStart"/>
            <w:r w:rsidRPr="006E48C4">
              <w:t>Игодово</w:t>
            </w:r>
            <w:proofErr w:type="spellEnd"/>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617</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Инвестиционный проект «</w:t>
            </w:r>
            <w:proofErr w:type="spellStart"/>
            <w:r w:rsidRPr="006E48C4">
              <w:t>ИнвестАгро</w:t>
            </w:r>
            <w:proofErr w:type="spellEnd"/>
            <w:r w:rsidRPr="006E48C4">
              <w:t>»</w:t>
            </w:r>
          </w:p>
        </w:tc>
      </w:tr>
      <w:tr w:rsidR="006E48C4" w:rsidRPr="006E48C4" w:rsidTr="006E48C4">
        <w:trPr>
          <w:trHeight w:val="330"/>
        </w:trPr>
        <w:tc>
          <w:tcPr>
            <w:tcW w:w="2296"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proofErr w:type="spellStart"/>
            <w:r w:rsidRPr="006E48C4">
              <w:t>Клеванцовское</w:t>
            </w:r>
            <w:proofErr w:type="spellEnd"/>
            <w:r w:rsidRPr="006E48C4">
              <w:t xml:space="preserve"> с/</w:t>
            </w:r>
            <w:proofErr w:type="spellStart"/>
            <w:proofErr w:type="gramStart"/>
            <w:r w:rsidRPr="006E48C4">
              <w:t>п</w:t>
            </w:r>
            <w:proofErr w:type="spellEnd"/>
            <w:proofErr w:type="gramEnd"/>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 xml:space="preserve">д. </w:t>
            </w:r>
            <w:proofErr w:type="spellStart"/>
            <w:r w:rsidRPr="006E48C4">
              <w:t>Клеванцово</w:t>
            </w:r>
            <w:proofErr w:type="spellEnd"/>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342</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СПК «</w:t>
            </w:r>
            <w:proofErr w:type="spellStart"/>
            <w:r w:rsidRPr="006E48C4">
              <w:t>Клеванцово</w:t>
            </w:r>
            <w:proofErr w:type="spellEnd"/>
            <w:r w:rsidRPr="006E48C4">
              <w:t>»</w:t>
            </w:r>
          </w:p>
        </w:tc>
      </w:tr>
      <w:tr w:rsidR="006E48C4" w:rsidRPr="006E48C4" w:rsidTr="006E48C4">
        <w:trPr>
          <w:trHeight w:val="330"/>
        </w:trPr>
        <w:tc>
          <w:tcPr>
            <w:tcW w:w="2296"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с. Воскресенское</w:t>
            </w:r>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276</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СПК «Рассвет»</w:t>
            </w:r>
          </w:p>
        </w:tc>
      </w:tr>
      <w:tr w:rsidR="006E48C4" w:rsidRPr="006E48C4" w:rsidTr="006E48C4">
        <w:trPr>
          <w:trHeight w:val="287"/>
        </w:trPr>
        <w:tc>
          <w:tcPr>
            <w:tcW w:w="2296"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r w:rsidRPr="006E48C4">
              <w:t>Островское с/</w:t>
            </w:r>
            <w:proofErr w:type="spellStart"/>
            <w:proofErr w:type="gramStart"/>
            <w:r w:rsidRPr="006E48C4">
              <w:t>п</w:t>
            </w:r>
            <w:proofErr w:type="spellEnd"/>
            <w:proofErr w:type="gramEnd"/>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д. Хомутово</w:t>
            </w:r>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252</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ИП Соловьёв Н.Б.</w:t>
            </w:r>
          </w:p>
        </w:tc>
      </w:tr>
      <w:tr w:rsidR="006E48C4" w:rsidRPr="006E48C4" w:rsidTr="006E48C4">
        <w:trPr>
          <w:trHeight w:val="330"/>
        </w:trPr>
        <w:tc>
          <w:tcPr>
            <w:tcW w:w="2296"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proofErr w:type="spellStart"/>
            <w:r w:rsidRPr="006E48C4">
              <w:t>д</w:t>
            </w:r>
            <w:proofErr w:type="gramStart"/>
            <w:r w:rsidRPr="006E48C4">
              <w:t>.Г</w:t>
            </w:r>
            <w:proofErr w:type="gramEnd"/>
            <w:r w:rsidRPr="006E48C4">
              <w:t>уляевка</w:t>
            </w:r>
            <w:proofErr w:type="spellEnd"/>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720</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СПК «</w:t>
            </w:r>
            <w:proofErr w:type="spellStart"/>
            <w:r w:rsidRPr="006E48C4">
              <w:t>Гуляевка</w:t>
            </w:r>
            <w:proofErr w:type="spellEnd"/>
            <w:r w:rsidRPr="006E48C4">
              <w:t>»</w:t>
            </w:r>
          </w:p>
        </w:tc>
      </w:tr>
      <w:tr w:rsidR="006E48C4" w:rsidRPr="006E48C4" w:rsidTr="006E48C4">
        <w:trPr>
          <w:trHeight w:val="330"/>
        </w:trPr>
        <w:tc>
          <w:tcPr>
            <w:tcW w:w="2296"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п. Красная Поляна</w:t>
            </w:r>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515</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 xml:space="preserve">Инвестиционная </w:t>
            </w:r>
          </w:p>
          <w:p w:rsidR="006E48C4" w:rsidRPr="006E48C4" w:rsidRDefault="006E48C4" w:rsidP="006E48C4">
            <w:pPr>
              <w:pStyle w:val="210"/>
              <w:spacing w:after="0"/>
              <w:ind w:left="0"/>
              <w:jc w:val="center"/>
            </w:pPr>
            <w:r w:rsidRPr="006E48C4">
              <w:t>Площадка</w:t>
            </w:r>
          </w:p>
        </w:tc>
      </w:tr>
      <w:tr w:rsidR="006E48C4" w:rsidRPr="006E48C4" w:rsidTr="006E48C4">
        <w:trPr>
          <w:trHeight w:val="330"/>
        </w:trPr>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pPr>
            <w:r w:rsidRPr="006E48C4">
              <w:t>Островское (центральное) с/</w:t>
            </w:r>
            <w:proofErr w:type="spellStart"/>
            <w:proofErr w:type="gramStart"/>
            <w:r w:rsidRPr="006E48C4">
              <w:t>п</w:t>
            </w:r>
            <w:proofErr w:type="spellEnd"/>
            <w:proofErr w:type="gramEnd"/>
          </w:p>
        </w:tc>
        <w:tc>
          <w:tcPr>
            <w:tcW w:w="2296"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п. Островское</w:t>
            </w:r>
          </w:p>
        </w:tc>
        <w:tc>
          <w:tcPr>
            <w:tcW w:w="175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pStyle w:val="210"/>
              <w:snapToGrid w:val="0"/>
              <w:spacing w:after="0"/>
              <w:ind w:left="0"/>
              <w:jc w:val="center"/>
            </w:pPr>
            <w:r w:rsidRPr="006E48C4">
              <w:t>4854</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pStyle w:val="210"/>
              <w:snapToGrid w:val="0"/>
              <w:spacing w:after="0"/>
              <w:ind w:left="0"/>
              <w:jc w:val="center"/>
            </w:pPr>
            <w:r w:rsidRPr="006E48C4">
              <w:t>ЗАО Птицефабрика «Островская»,</w:t>
            </w:r>
          </w:p>
          <w:p w:rsidR="006E48C4" w:rsidRPr="006E48C4" w:rsidRDefault="006E48C4" w:rsidP="006E48C4">
            <w:pPr>
              <w:pStyle w:val="210"/>
              <w:spacing w:after="0"/>
              <w:ind w:left="0"/>
              <w:jc w:val="center"/>
            </w:pPr>
            <w:r w:rsidRPr="006E48C4">
              <w:t>ООО «Островский молокозавод»,</w:t>
            </w:r>
          </w:p>
          <w:p w:rsidR="006E48C4" w:rsidRPr="006E48C4" w:rsidRDefault="006E48C4" w:rsidP="006E48C4">
            <w:pPr>
              <w:pStyle w:val="210"/>
              <w:spacing w:after="0"/>
              <w:ind w:left="0"/>
              <w:jc w:val="center"/>
            </w:pPr>
            <w:r w:rsidRPr="006E48C4">
              <w:t>ИП Козлов А.А.</w:t>
            </w:r>
          </w:p>
        </w:tc>
      </w:tr>
    </w:tbl>
    <w:p w:rsidR="006E48C4" w:rsidRPr="006E48C4" w:rsidRDefault="006E48C4" w:rsidP="006E48C4">
      <w:pPr>
        <w:pStyle w:val="210"/>
        <w:spacing w:after="0"/>
        <w:ind w:left="0"/>
      </w:pPr>
    </w:p>
    <w:p w:rsidR="006E48C4" w:rsidRPr="006E48C4" w:rsidRDefault="006E48C4" w:rsidP="006E48C4">
      <w:pPr>
        <w:pStyle w:val="210"/>
      </w:pP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С учетом возможностей ресурсного обеспечения программных мероприятий на федеральном и региональном уровнях сроки реализации Программы в два этапа:</w:t>
      </w:r>
    </w:p>
    <w:p w:rsidR="006E48C4" w:rsidRPr="006E48C4" w:rsidRDefault="006E48C4" w:rsidP="006E48C4">
      <w:pPr>
        <w:jc w:val="both"/>
        <w:rPr>
          <w:color w:val="222222"/>
        </w:rPr>
      </w:pPr>
      <w:r w:rsidRPr="006E48C4">
        <w:rPr>
          <w:color w:val="222222"/>
          <w:lang w:val="en-US"/>
        </w:rPr>
        <w:t>I</w:t>
      </w:r>
      <w:r w:rsidRPr="006E48C4">
        <w:rPr>
          <w:color w:val="222222"/>
        </w:rPr>
        <w:t xml:space="preserve"> этап – 2014 -2017годы – наиболее полная непосредственная реализация целевых мероприятий при государственной поддержке из федерального и регионального бюджетов и достижение более высокого уровня </w:t>
      </w:r>
      <w:proofErr w:type="gramStart"/>
      <w:r w:rsidRPr="006E48C4">
        <w:rPr>
          <w:color w:val="222222"/>
        </w:rPr>
        <w:t>развития ;</w:t>
      </w:r>
      <w:proofErr w:type="gramEnd"/>
    </w:p>
    <w:p w:rsidR="006E48C4" w:rsidRPr="006E48C4" w:rsidRDefault="006E48C4" w:rsidP="006E48C4">
      <w:pPr>
        <w:jc w:val="both"/>
        <w:rPr>
          <w:color w:val="222222"/>
        </w:rPr>
      </w:pPr>
      <w:proofErr w:type="gramStart"/>
      <w:r w:rsidRPr="006E48C4">
        <w:rPr>
          <w:color w:val="222222"/>
          <w:lang w:val="en-US"/>
        </w:rPr>
        <w:lastRenderedPageBreak/>
        <w:t>II</w:t>
      </w:r>
      <w:r w:rsidRPr="006E48C4">
        <w:rPr>
          <w:color w:val="222222"/>
        </w:rPr>
        <w:t xml:space="preserve"> этап– 2018 - 2020 годы – наращивание темпов социального развития села и завершение Программы, разработка новой программы.</w:t>
      </w:r>
      <w:proofErr w:type="gramEnd"/>
    </w:p>
    <w:p w:rsidR="006E48C4" w:rsidRPr="006E48C4" w:rsidRDefault="006E48C4" w:rsidP="006E48C4">
      <w:pPr>
        <w:jc w:val="both"/>
        <w:rPr>
          <w:color w:val="222222"/>
        </w:rPr>
      </w:pPr>
    </w:p>
    <w:p w:rsidR="006E48C4" w:rsidRPr="006E48C4" w:rsidRDefault="006E48C4" w:rsidP="006E48C4">
      <w:pPr>
        <w:pStyle w:val="ConsPlusNormal"/>
        <w:ind w:firstLine="540"/>
        <w:jc w:val="both"/>
        <w:rPr>
          <w:rFonts w:ascii="Times New Roman" w:hAnsi="Times New Roman" w:cs="Times New Roman"/>
          <w:sz w:val="20"/>
        </w:rPr>
      </w:pPr>
      <w:r w:rsidRPr="006E48C4">
        <w:rPr>
          <w:rFonts w:ascii="Times New Roman" w:hAnsi="Times New Roman" w:cs="Times New Roman"/>
          <w:sz w:val="20"/>
        </w:rPr>
        <w:t>Реализация мероприятий Программы позволит:</w:t>
      </w:r>
    </w:p>
    <w:p w:rsidR="006E48C4" w:rsidRPr="006E48C4" w:rsidRDefault="006E48C4" w:rsidP="006E48C4">
      <w:pPr>
        <w:pStyle w:val="ConsPlusNormal"/>
        <w:jc w:val="both"/>
        <w:rPr>
          <w:rFonts w:ascii="Times New Roman" w:hAnsi="Times New Roman" w:cs="Times New Roman"/>
          <w:sz w:val="20"/>
        </w:rPr>
      </w:pPr>
      <w:r w:rsidRPr="006E48C4">
        <w:rPr>
          <w:rFonts w:ascii="Times New Roman" w:hAnsi="Times New Roman" w:cs="Times New Roman"/>
          <w:sz w:val="20"/>
        </w:rPr>
        <w:t>- Улучшить жилищные условия  10 семей, проживающих в сельской местности;</w:t>
      </w:r>
    </w:p>
    <w:p w:rsidR="006E48C4" w:rsidRPr="006E48C4" w:rsidRDefault="006E48C4" w:rsidP="006E48C4">
      <w:pPr>
        <w:pStyle w:val="ConsPlusNormal"/>
        <w:jc w:val="both"/>
        <w:rPr>
          <w:rFonts w:ascii="Times New Roman" w:hAnsi="Times New Roman" w:cs="Times New Roman"/>
          <w:sz w:val="20"/>
        </w:rPr>
      </w:pPr>
      <w:r w:rsidRPr="006E48C4">
        <w:rPr>
          <w:rFonts w:ascii="Times New Roman" w:hAnsi="Times New Roman" w:cs="Times New Roman"/>
          <w:sz w:val="20"/>
        </w:rPr>
        <w:t>- Повысить уровень обеспеченности сельского населения питьевой водой построив       8,3 км</w:t>
      </w:r>
      <w:proofErr w:type="gramStart"/>
      <w:r w:rsidRPr="006E48C4">
        <w:rPr>
          <w:rFonts w:ascii="Times New Roman" w:hAnsi="Times New Roman" w:cs="Times New Roman"/>
          <w:sz w:val="20"/>
        </w:rPr>
        <w:t>.</w:t>
      </w:r>
      <w:proofErr w:type="gramEnd"/>
      <w:r w:rsidRPr="006E48C4">
        <w:rPr>
          <w:rFonts w:ascii="Times New Roman" w:hAnsi="Times New Roman" w:cs="Times New Roman"/>
          <w:sz w:val="20"/>
        </w:rPr>
        <w:t xml:space="preserve"> </w:t>
      </w:r>
      <w:proofErr w:type="gramStart"/>
      <w:r w:rsidRPr="006E48C4">
        <w:rPr>
          <w:rFonts w:ascii="Times New Roman" w:hAnsi="Times New Roman" w:cs="Times New Roman"/>
          <w:sz w:val="20"/>
        </w:rPr>
        <w:t>в</w:t>
      </w:r>
      <w:proofErr w:type="gramEnd"/>
      <w:r w:rsidRPr="006E48C4">
        <w:rPr>
          <w:rFonts w:ascii="Times New Roman" w:hAnsi="Times New Roman" w:cs="Times New Roman"/>
          <w:sz w:val="20"/>
        </w:rPr>
        <w:t>одопроводных сетей;</w:t>
      </w:r>
    </w:p>
    <w:p w:rsidR="006E48C4" w:rsidRPr="006E48C4" w:rsidRDefault="006E48C4" w:rsidP="006E48C4">
      <w:pPr>
        <w:jc w:val="both"/>
      </w:pPr>
      <w:r w:rsidRPr="006E48C4">
        <w:t xml:space="preserve">- Принимать  участие в 4-х конкурсах проектов местных инициатив граждан, проживающих в сельской местности, рассчитывая на получение </w:t>
      </w:r>
      <w:proofErr w:type="spellStart"/>
      <w:r w:rsidRPr="006E48C4">
        <w:t>грантовой</w:t>
      </w:r>
      <w:proofErr w:type="spellEnd"/>
      <w:r w:rsidRPr="006E48C4">
        <w:t xml:space="preserve"> поддержки.</w:t>
      </w:r>
    </w:p>
    <w:p w:rsidR="006E48C4" w:rsidRPr="006E48C4" w:rsidRDefault="006E48C4" w:rsidP="006E48C4">
      <w:pPr>
        <w:ind w:firstLine="709"/>
        <w:jc w:val="both"/>
        <w:rPr>
          <w:bCs/>
        </w:rPr>
      </w:pPr>
      <w:r w:rsidRPr="006E48C4">
        <w:rPr>
          <w:bCs/>
        </w:rPr>
        <w:t>Цели, задачи и целевые показатели реализации программы приведены в приложении 1</w:t>
      </w:r>
    </w:p>
    <w:p w:rsidR="006E48C4" w:rsidRPr="006E48C4" w:rsidRDefault="006E48C4" w:rsidP="006E48C4">
      <w:pPr>
        <w:ind w:firstLine="709"/>
        <w:jc w:val="center"/>
        <w:rPr>
          <w:bCs/>
        </w:rPr>
      </w:pPr>
    </w:p>
    <w:p w:rsidR="006E48C4" w:rsidRPr="006E48C4" w:rsidRDefault="006E48C4" w:rsidP="006E48C4">
      <w:pPr>
        <w:ind w:firstLine="709"/>
        <w:jc w:val="center"/>
        <w:rPr>
          <w:b/>
          <w:bCs/>
        </w:rPr>
      </w:pPr>
      <w:r w:rsidRPr="006E48C4">
        <w:rPr>
          <w:b/>
          <w:bCs/>
        </w:rPr>
        <w:t xml:space="preserve">Раздел </w:t>
      </w:r>
      <w:r w:rsidRPr="006E48C4">
        <w:rPr>
          <w:b/>
          <w:bCs/>
          <w:lang w:val="en-US"/>
        </w:rPr>
        <w:t>III</w:t>
      </w:r>
      <w:r w:rsidRPr="006E48C4">
        <w:rPr>
          <w:b/>
          <w:bCs/>
        </w:rPr>
        <w:t>. План мероприятий по выполнению муниципальной программы.</w:t>
      </w:r>
    </w:p>
    <w:p w:rsidR="006E48C4" w:rsidRPr="006E48C4" w:rsidRDefault="006E48C4" w:rsidP="006E48C4">
      <w:pPr>
        <w:ind w:firstLine="709"/>
        <w:jc w:val="both"/>
      </w:pPr>
    </w:p>
    <w:p w:rsidR="006E48C4" w:rsidRPr="006E48C4" w:rsidRDefault="006E48C4" w:rsidP="006E48C4">
      <w:pPr>
        <w:ind w:firstLine="709"/>
        <w:jc w:val="both"/>
      </w:pPr>
      <w:r w:rsidRPr="006E48C4">
        <w:t>План мероприятий по устойчивому развитию сельских территорий представлен следующими направлениями:</w:t>
      </w:r>
    </w:p>
    <w:p w:rsidR="006E48C4" w:rsidRPr="006E48C4" w:rsidRDefault="006E48C4" w:rsidP="006E48C4">
      <w:pPr>
        <w:ind w:firstLine="709"/>
        <w:jc w:val="both"/>
        <w:rPr>
          <w:b/>
          <w:i/>
        </w:rPr>
      </w:pPr>
      <w:r w:rsidRPr="006E48C4">
        <w:rPr>
          <w:i/>
        </w:rPr>
        <w:t>1.</w:t>
      </w:r>
      <w:r w:rsidRPr="006E48C4">
        <w:rPr>
          <w:b/>
          <w:i/>
        </w:rPr>
        <w:t xml:space="preserve"> Улучшение жилищных условий граждан, проживающих   в сельской местности, в том числе молодых семей и молодых специалистов.</w:t>
      </w:r>
    </w:p>
    <w:p w:rsidR="006E48C4" w:rsidRPr="006E48C4" w:rsidRDefault="006E48C4" w:rsidP="006E48C4">
      <w:pPr>
        <w:ind w:firstLine="709"/>
        <w:jc w:val="both"/>
        <w:rPr>
          <w:color w:val="000000"/>
        </w:rPr>
      </w:pPr>
      <w:r w:rsidRPr="006E48C4">
        <w:rPr>
          <w:color w:val="000000"/>
        </w:rPr>
        <w:t xml:space="preserve">Расширение доступности улучшения жилищных условий граждан </w:t>
      </w:r>
      <w:r w:rsidRPr="006E48C4">
        <w:rPr>
          <w:color w:val="000000"/>
        </w:rPr>
        <w:br/>
        <w:t xml:space="preserve">с невысокими личными доходами, постоянно проживающих </w:t>
      </w:r>
      <w:r w:rsidRPr="006E48C4">
        <w:rPr>
          <w:color w:val="000000"/>
        </w:rPr>
        <w:br/>
        <w:t>в сельской местности и работающих в отраслях агропромышленного комплекса и социальной сферы, осуществляется за счет консолидации средств федерального бюджета, областного бюджета, местного бюджета, а также привлечения внебюджетных источников финансирования (в том числе собственных и заемных сре</w:t>
      </w:r>
      <w:proofErr w:type="gramStart"/>
      <w:r w:rsidRPr="006E48C4">
        <w:rPr>
          <w:color w:val="000000"/>
        </w:rPr>
        <w:t>дств гр</w:t>
      </w:r>
      <w:proofErr w:type="gramEnd"/>
      <w:r w:rsidRPr="006E48C4">
        <w:rPr>
          <w:color w:val="000000"/>
        </w:rPr>
        <w:t>аждан).</w:t>
      </w:r>
    </w:p>
    <w:p w:rsidR="006E48C4" w:rsidRPr="006E48C4" w:rsidRDefault="006E48C4" w:rsidP="006E48C4">
      <w:pPr>
        <w:ind w:firstLine="709"/>
        <w:jc w:val="both"/>
      </w:pPr>
      <w:r w:rsidRPr="006E48C4">
        <w:t>Социальные выплаты гражданам - участникам мероприятий, молодым семьям и молодым специалистам предусматривается предоставлять в размере не более 70 процентов  расчетной стоимости строительства (приобретения) жилья. Финансирование оставшейся части стоимости строительства (приобретения) жилья осуществляется за счет собственных (заемных) сре</w:t>
      </w:r>
      <w:proofErr w:type="gramStart"/>
      <w:r w:rsidRPr="006E48C4">
        <w:t>дств гр</w:t>
      </w:r>
      <w:proofErr w:type="gramEnd"/>
      <w:r w:rsidRPr="006E48C4">
        <w:t>аждан, молодых семей и молодых специалистов.</w:t>
      </w:r>
    </w:p>
    <w:p w:rsidR="006E48C4" w:rsidRPr="006E48C4" w:rsidRDefault="006E48C4" w:rsidP="006E48C4">
      <w:pPr>
        <w:ind w:firstLine="709"/>
        <w:jc w:val="both"/>
      </w:pPr>
      <w:r w:rsidRPr="006E48C4">
        <w:t>Исполнителями по данному направлению являются граждане, проживающие в сельской местности и желающие улучшить свои жилищные условия.</w:t>
      </w:r>
    </w:p>
    <w:p w:rsidR="006E48C4" w:rsidRPr="006E48C4" w:rsidRDefault="006E48C4" w:rsidP="006E48C4">
      <w:pPr>
        <w:jc w:val="both"/>
      </w:pPr>
      <w:r w:rsidRPr="006E48C4">
        <w:t xml:space="preserve">     </w:t>
      </w:r>
    </w:p>
    <w:p w:rsidR="006E48C4" w:rsidRPr="006E48C4" w:rsidRDefault="006E48C4" w:rsidP="006E48C4">
      <w:pPr>
        <w:ind w:firstLine="709"/>
        <w:jc w:val="center"/>
        <w:rPr>
          <w:b/>
          <w:bCs/>
          <w:i/>
          <w:iCs/>
        </w:rPr>
      </w:pPr>
      <w:r w:rsidRPr="006E48C4">
        <w:rPr>
          <w:b/>
          <w:bCs/>
          <w:i/>
          <w:iCs/>
        </w:rPr>
        <w:t>2. Обеспечение сельского населения питьевой водой.</w:t>
      </w:r>
    </w:p>
    <w:p w:rsidR="006E48C4" w:rsidRPr="006E48C4" w:rsidRDefault="006E48C4" w:rsidP="006E48C4">
      <w:pPr>
        <w:jc w:val="both"/>
      </w:pPr>
      <w:r w:rsidRPr="006E48C4">
        <w:t>Для обеспечения сельского населения питьевой водой планируется строительство сетей водопровода. Развитие направления по улучшению состояния водоснабжения населённых пунктов в сельской местности вызвано необходимостью санитарно-эпидемиологической обстановки и уровня жизни сельского населения.</w:t>
      </w:r>
    </w:p>
    <w:p w:rsidR="006E48C4" w:rsidRPr="006E48C4" w:rsidRDefault="006E48C4" w:rsidP="006E48C4">
      <w:pPr>
        <w:jc w:val="both"/>
      </w:pPr>
      <w:r w:rsidRPr="006E48C4">
        <w:t>Исполнителями по данному направлению являются сельские поселения.</w:t>
      </w:r>
    </w:p>
    <w:p w:rsidR="006E48C4" w:rsidRPr="006E48C4" w:rsidRDefault="006E48C4" w:rsidP="006E48C4">
      <w:pPr>
        <w:jc w:val="both"/>
      </w:pPr>
    </w:p>
    <w:p w:rsidR="006E48C4" w:rsidRPr="006E48C4" w:rsidRDefault="006E48C4" w:rsidP="006E48C4">
      <w:pPr>
        <w:jc w:val="both"/>
      </w:pPr>
    </w:p>
    <w:p w:rsidR="006E48C4" w:rsidRPr="006E48C4" w:rsidRDefault="006E48C4" w:rsidP="006E48C4">
      <w:pPr>
        <w:ind w:firstLine="840"/>
        <w:jc w:val="center"/>
        <w:rPr>
          <w:b/>
          <w:i/>
        </w:rPr>
      </w:pPr>
      <w:r w:rsidRPr="006E48C4">
        <w:rPr>
          <w:b/>
          <w:i/>
        </w:rPr>
        <w:t xml:space="preserve">3. </w:t>
      </w:r>
      <w:proofErr w:type="spellStart"/>
      <w:r w:rsidRPr="006E48C4">
        <w:rPr>
          <w:b/>
          <w:i/>
        </w:rPr>
        <w:t>Грантовая</w:t>
      </w:r>
      <w:proofErr w:type="spellEnd"/>
      <w:r w:rsidRPr="006E48C4">
        <w:rPr>
          <w:b/>
          <w:i/>
        </w:rPr>
        <w:t xml:space="preserve"> поддержка местных инициатив граждан, проживающих в сельской местности.</w:t>
      </w:r>
    </w:p>
    <w:p w:rsidR="006E48C4" w:rsidRPr="006E48C4" w:rsidRDefault="006E48C4" w:rsidP="006E48C4">
      <w:pPr>
        <w:ind w:firstLine="840"/>
        <w:jc w:val="both"/>
      </w:pPr>
      <w:r w:rsidRPr="006E48C4">
        <w:t>Данные мероприятия предполагают следующее:</w:t>
      </w:r>
    </w:p>
    <w:p w:rsidR="006E48C4" w:rsidRPr="006E48C4" w:rsidRDefault="006E48C4" w:rsidP="006E48C4">
      <w:pPr>
        <w:ind w:firstLine="840"/>
        <w:jc w:val="both"/>
      </w:pPr>
      <w:r w:rsidRPr="006E48C4">
        <w:t>активизация участия сельского населения в решении вопросов местного значения;</w:t>
      </w:r>
    </w:p>
    <w:p w:rsidR="006E48C4" w:rsidRPr="006E48C4" w:rsidRDefault="006E48C4" w:rsidP="006E48C4">
      <w:pPr>
        <w:ind w:firstLine="840"/>
        <w:jc w:val="both"/>
      </w:pPr>
      <w:r w:rsidRPr="006E48C4">
        <w:t>мобилизация собственных материальных, трудовых и финансовых ресурсов граждан, их объединений, общественных организаций, предпринимательского сообщества, муниципальных образований на цели местного развития;</w:t>
      </w:r>
    </w:p>
    <w:p w:rsidR="006E48C4" w:rsidRPr="006E48C4" w:rsidRDefault="006E48C4" w:rsidP="006E48C4">
      <w:pPr>
        <w:ind w:firstLine="708"/>
        <w:jc w:val="both"/>
      </w:pPr>
      <w:r w:rsidRPr="006E48C4">
        <w:t>Гранты предоставляются на реализацию проектов, отобранных на конкурсной основе субъектом Российской Федерации. Порядок проведения конкурсного отбора проектов для получения грантов устанавливается уполномоченным органом исполнительной власти субъекта Российской Федерации.</w:t>
      </w:r>
    </w:p>
    <w:p w:rsidR="006E48C4" w:rsidRPr="006E48C4" w:rsidRDefault="006E48C4" w:rsidP="006E48C4">
      <w:pPr>
        <w:ind w:firstLine="840"/>
        <w:jc w:val="both"/>
      </w:pPr>
      <w:r w:rsidRPr="006E48C4">
        <w:t>Обязательными критериями конкурсного отбора проектов местных инициатив являются:</w:t>
      </w:r>
    </w:p>
    <w:p w:rsidR="006E48C4" w:rsidRPr="006E48C4" w:rsidRDefault="006E48C4" w:rsidP="006E48C4">
      <w:pPr>
        <w:ind w:firstLine="720"/>
        <w:jc w:val="both"/>
      </w:pPr>
      <w:proofErr w:type="spellStart"/>
      <w:r w:rsidRPr="006E48C4">
        <w:t>востребованность</w:t>
      </w:r>
      <w:proofErr w:type="spellEnd"/>
      <w:r w:rsidRPr="006E48C4">
        <w:t xml:space="preserve"> – проект должен быть направлен на решение наиболее значимой проблемы сельского сообщества и отвечать интересам широкого круга его представителей;</w:t>
      </w:r>
    </w:p>
    <w:p w:rsidR="006E48C4" w:rsidRPr="006E48C4" w:rsidRDefault="006E48C4" w:rsidP="006E48C4">
      <w:pPr>
        <w:ind w:firstLine="720"/>
        <w:jc w:val="both"/>
      </w:pPr>
      <w:r w:rsidRPr="006E48C4">
        <w:t>достижимость – цели проекта должны быть потенциально достижимыми в рамках реализации проекта, а задачи - выполнимы;</w:t>
      </w:r>
    </w:p>
    <w:p w:rsidR="006E48C4" w:rsidRPr="006E48C4" w:rsidRDefault="006E48C4" w:rsidP="006E48C4">
      <w:pPr>
        <w:ind w:firstLine="720"/>
        <w:jc w:val="both"/>
      </w:pPr>
      <w:r w:rsidRPr="006E48C4">
        <w:t>локальность и краткосрочность – реализация проекта должна осуществляться в границах отдельно взятого сельского поселения в течение не более одного года;</w:t>
      </w:r>
    </w:p>
    <w:p w:rsidR="006E48C4" w:rsidRPr="006E48C4" w:rsidRDefault="006E48C4" w:rsidP="006E48C4">
      <w:pPr>
        <w:ind w:firstLine="720"/>
        <w:jc w:val="both"/>
      </w:pPr>
      <w:proofErr w:type="spellStart"/>
      <w:r w:rsidRPr="006E48C4">
        <w:t>малозатратность</w:t>
      </w:r>
      <w:proofErr w:type="spellEnd"/>
      <w:r w:rsidRPr="006E48C4">
        <w:t xml:space="preserve"> – реализация проекта не должна быть связана со значительными вложениями средств и должна быть увязана с максимальным размером гранта;</w:t>
      </w:r>
    </w:p>
    <w:p w:rsidR="006E48C4" w:rsidRPr="006E48C4" w:rsidRDefault="006E48C4" w:rsidP="006E48C4">
      <w:pPr>
        <w:ind w:firstLine="720"/>
        <w:jc w:val="both"/>
      </w:pPr>
      <w:r w:rsidRPr="006E48C4">
        <w:t>социальное партнерство – в реализации проекта должны принимать участие инициаторы проекта и другие заинтересованные группы населения, в том числе молодежь, проживающие в сельском поселении;</w:t>
      </w:r>
    </w:p>
    <w:p w:rsidR="006E48C4" w:rsidRPr="006E48C4" w:rsidRDefault="006E48C4" w:rsidP="006E48C4">
      <w:pPr>
        <w:ind w:firstLine="720"/>
        <w:jc w:val="both"/>
      </w:pPr>
      <w:r w:rsidRPr="006E48C4">
        <w:t>социальный эффект – реализация проекта должна обеспечивать улучшение социальной среды обитания в сельском поселении.</w:t>
      </w:r>
    </w:p>
    <w:p w:rsidR="006E48C4" w:rsidRPr="006E48C4" w:rsidRDefault="006E48C4" w:rsidP="006E48C4">
      <w:pPr>
        <w:jc w:val="both"/>
      </w:pPr>
      <w:r w:rsidRPr="006E48C4">
        <w:t>Приоритетными направлениями предоставления грантов является реализация проектов в области:</w:t>
      </w:r>
    </w:p>
    <w:p w:rsidR="006E48C4" w:rsidRPr="006E48C4" w:rsidRDefault="006E48C4" w:rsidP="006E48C4">
      <w:pPr>
        <w:ind w:firstLine="840"/>
        <w:jc w:val="both"/>
      </w:pPr>
      <w:r w:rsidRPr="006E48C4">
        <w:t>благоустройства сельских поселений (формирование единого архитектурно-</w:t>
      </w:r>
      <w:proofErr w:type="gramStart"/>
      <w:r w:rsidRPr="006E48C4">
        <w:t>планировочного решения</w:t>
      </w:r>
      <w:proofErr w:type="gramEnd"/>
      <w:r w:rsidRPr="006E48C4">
        <w:t xml:space="preserve"> сельского поселения с учетом историко-культурных традиций, создание и обустройство зон отдыха, спортивных и детских игровых площадок и др.);</w:t>
      </w:r>
    </w:p>
    <w:p w:rsidR="006E48C4" w:rsidRPr="006E48C4" w:rsidRDefault="006E48C4" w:rsidP="006E48C4">
      <w:pPr>
        <w:ind w:firstLine="708"/>
        <w:jc w:val="both"/>
      </w:pPr>
      <w:r w:rsidRPr="006E48C4">
        <w:t>экологической реабилитации сельских территорий (очистка озер, рек, лесных насаждений и др.);</w:t>
      </w:r>
    </w:p>
    <w:p w:rsidR="006E48C4" w:rsidRPr="006E48C4" w:rsidRDefault="006E48C4" w:rsidP="006E48C4">
      <w:pPr>
        <w:ind w:firstLine="708"/>
        <w:jc w:val="both"/>
      </w:pPr>
      <w:r w:rsidRPr="006E48C4">
        <w:t>сохранения и восстановления природных ландшафтов, историко-культурных памятников, храмов;</w:t>
      </w:r>
    </w:p>
    <w:p w:rsidR="006E48C4" w:rsidRPr="006E48C4" w:rsidRDefault="006E48C4" w:rsidP="006E48C4">
      <w:pPr>
        <w:ind w:firstLine="708"/>
        <w:jc w:val="both"/>
      </w:pPr>
      <w:r w:rsidRPr="006E48C4">
        <w:t>поддержки национальных культурных традиций, народных промыслов и ремесел, развития сельского туризма;</w:t>
      </w:r>
    </w:p>
    <w:p w:rsidR="006E48C4" w:rsidRPr="006E48C4" w:rsidRDefault="006E48C4" w:rsidP="006E48C4">
      <w:pPr>
        <w:ind w:firstLine="708"/>
        <w:jc w:val="both"/>
      </w:pPr>
      <w:r w:rsidRPr="006E48C4">
        <w:t>оздоровления социальной среды в сельской местности (борьба с алкоголизацией населения, наркоманией и правонарушениями, пропаганда здорового образа жизни);</w:t>
      </w:r>
    </w:p>
    <w:p w:rsidR="006E48C4" w:rsidRPr="006E48C4" w:rsidRDefault="006E48C4" w:rsidP="006E48C4">
      <w:pPr>
        <w:ind w:firstLine="708"/>
        <w:jc w:val="both"/>
      </w:pPr>
      <w:r w:rsidRPr="006E48C4">
        <w:t>нравственного и патриотического воспитания молодежи, проживающей в сельском поселении, организации досуга по интересам, в том числе для молодых семей;</w:t>
      </w:r>
    </w:p>
    <w:p w:rsidR="006E48C4" w:rsidRPr="006E48C4" w:rsidRDefault="006E48C4" w:rsidP="006E48C4">
      <w:pPr>
        <w:ind w:firstLine="708"/>
        <w:jc w:val="both"/>
      </w:pPr>
      <w:r w:rsidRPr="006E48C4">
        <w:lastRenderedPageBreak/>
        <w:t>проведения смотров-конкурсов коллективов народного творчества, художественной самодеятельности, центров досуга и детского творчества.</w:t>
      </w:r>
    </w:p>
    <w:p w:rsidR="006E48C4" w:rsidRPr="006E48C4" w:rsidRDefault="006E48C4" w:rsidP="006E48C4">
      <w:pPr>
        <w:ind w:firstLine="708"/>
        <w:jc w:val="both"/>
      </w:pPr>
      <w:r w:rsidRPr="006E48C4">
        <w:t>Исполнители данных мероприятий — учреждения, организации, общественные объединения.</w:t>
      </w:r>
    </w:p>
    <w:p w:rsidR="006E48C4" w:rsidRPr="006E48C4" w:rsidRDefault="006E48C4" w:rsidP="006E48C4">
      <w:pPr>
        <w:ind w:firstLine="708"/>
        <w:jc w:val="both"/>
      </w:pPr>
      <w:r w:rsidRPr="006E48C4">
        <w:t>План программных мероприятий представлен в Приложении 3 к Программе.</w:t>
      </w:r>
    </w:p>
    <w:p w:rsidR="006E48C4" w:rsidRPr="006E48C4" w:rsidRDefault="006E48C4" w:rsidP="006E48C4"/>
    <w:p w:rsidR="006E48C4" w:rsidRPr="006E48C4" w:rsidRDefault="006E48C4" w:rsidP="006E48C4"/>
    <w:p w:rsidR="006E48C4" w:rsidRPr="006E48C4" w:rsidRDefault="006E48C4" w:rsidP="006E48C4"/>
    <w:p w:rsidR="006E48C4" w:rsidRPr="006E48C4" w:rsidRDefault="006E48C4" w:rsidP="006E48C4">
      <w:pPr>
        <w:jc w:val="right"/>
      </w:pPr>
      <w:r w:rsidRPr="006E48C4">
        <w:t>Приложение 1</w:t>
      </w:r>
    </w:p>
    <w:p w:rsidR="006E48C4" w:rsidRPr="006E48C4" w:rsidRDefault="006E48C4" w:rsidP="006E48C4">
      <w:pPr>
        <w:jc w:val="right"/>
      </w:pPr>
      <w:r w:rsidRPr="006E48C4">
        <w:t xml:space="preserve">К муниципальной программе </w:t>
      </w:r>
    </w:p>
    <w:p w:rsidR="006E48C4" w:rsidRPr="006E48C4" w:rsidRDefault="006E48C4" w:rsidP="006E48C4">
      <w:pPr>
        <w:jc w:val="right"/>
      </w:pPr>
      <w:r w:rsidRPr="006E48C4">
        <w:t xml:space="preserve">«Устойчивое развитие </w:t>
      </w:r>
      <w:proofErr w:type="gramStart"/>
      <w:r w:rsidRPr="006E48C4">
        <w:t>сельских</w:t>
      </w:r>
      <w:proofErr w:type="gramEnd"/>
      <w:r w:rsidRPr="006E48C4">
        <w:t xml:space="preserve"> </w:t>
      </w:r>
    </w:p>
    <w:p w:rsidR="006E48C4" w:rsidRPr="006E48C4" w:rsidRDefault="006E48C4" w:rsidP="006E48C4">
      <w:pPr>
        <w:jc w:val="right"/>
      </w:pPr>
      <w:r w:rsidRPr="006E48C4">
        <w:t>территорий Островского муниципального</w:t>
      </w:r>
    </w:p>
    <w:p w:rsidR="006E48C4" w:rsidRPr="006E48C4" w:rsidRDefault="006E48C4" w:rsidP="006E48C4">
      <w:pPr>
        <w:jc w:val="right"/>
      </w:pPr>
      <w:r w:rsidRPr="006E48C4">
        <w:t>района на 2014-2017 годы и на период до 2020г»</w:t>
      </w:r>
    </w:p>
    <w:p w:rsidR="006E48C4" w:rsidRPr="006E48C4" w:rsidRDefault="006E48C4" w:rsidP="006E48C4">
      <w:pPr>
        <w:jc w:val="right"/>
      </w:pPr>
    </w:p>
    <w:p w:rsidR="006E48C4" w:rsidRPr="006E48C4" w:rsidRDefault="006E48C4" w:rsidP="006E48C4">
      <w:pPr>
        <w:jc w:val="center"/>
        <w:rPr>
          <w:b/>
          <w:bCs/>
        </w:rPr>
      </w:pPr>
      <w:r w:rsidRPr="006E48C4">
        <w:rPr>
          <w:b/>
          <w:bCs/>
        </w:rPr>
        <w:t>Цели, задачи и целевые показатели</w:t>
      </w:r>
    </w:p>
    <w:p w:rsidR="006E48C4" w:rsidRPr="006E48C4" w:rsidRDefault="006E48C4" w:rsidP="006E48C4">
      <w:pPr>
        <w:jc w:val="center"/>
        <w:rPr>
          <w:b/>
          <w:bCs/>
        </w:rPr>
      </w:pPr>
      <w:r w:rsidRPr="006E48C4">
        <w:rPr>
          <w:b/>
          <w:bCs/>
        </w:rPr>
        <w:t xml:space="preserve">реализации муниципальной программы </w:t>
      </w:r>
    </w:p>
    <w:p w:rsidR="006E48C4" w:rsidRPr="006E48C4" w:rsidRDefault="006E48C4" w:rsidP="006E48C4">
      <w:pPr>
        <w:jc w:val="center"/>
        <w:rPr>
          <w:b/>
          <w:bCs/>
        </w:rPr>
      </w:pPr>
      <w:r w:rsidRPr="006E48C4">
        <w:rPr>
          <w:b/>
          <w:bCs/>
        </w:rPr>
        <w:t>«Устойчивое развитие сельских территорий Островского муниципального</w:t>
      </w:r>
    </w:p>
    <w:p w:rsidR="006E48C4" w:rsidRPr="006E48C4" w:rsidRDefault="006E48C4" w:rsidP="006E48C4">
      <w:pPr>
        <w:jc w:val="center"/>
        <w:rPr>
          <w:b/>
          <w:bCs/>
        </w:rPr>
      </w:pPr>
      <w:r w:rsidRPr="006E48C4">
        <w:rPr>
          <w:b/>
          <w:bCs/>
        </w:rPr>
        <w:t>района на 2014-2017 годы и на период до 2020г»</w:t>
      </w:r>
    </w:p>
    <w:p w:rsidR="006E48C4" w:rsidRPr="006E48C4" w:rsidRDefault="006E48C4" w:rsidP="006E48C4">
      <w:pPr>
        <w:jc w:val="center"/>
        <w:rPr>
          <w:b/>
          <w:bCs/>
        </w:rPr>
      </w:pPr>
    </w:p>
    <w:tbl>
      <w:tblPr>
        <w:tblW w:w="10906" w:type="dxa"/>
        <w:tblInd w:w="-25" w:type="dxa"/>
        <w:tblLayout w:type="fixed"/>
        <w:tblLook w:val="0000"/>
      </w:tblPr>
      <w:tblGrid>
        <w:gridCol w:w="668"/>
        <w:gridCol w:w="2287"/>
        <w:gridCol w:w="702"/>
        <w:gridCol w:w="808"/>
        <w:gridCol w:w="931"/>
        <w:gridCol w:w="932"/>
        <w:gridCol w:w="932"/>
        <w:gridCol w:w="932"/>
        <w:gridCol w:w="932"/>
        <w:gridCol w:w="932"/>
        <w:gridCol w:w="850"/>
      </w:tblGrid>
      <w:tr w:rsidR="006E48C4" w:rsidRPr="006E48C4" w:rsidTr="006E48C4">
        <w:trPr>
          <w:trHeight w:val="313"/>
        </w:trPr>
        <w:tc>
          <w:tcPr>
            <w:tcW w:w="668"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w:t>
            </w:r>
          </w:p>
          <w:p w:rsidR="006E48C4" w:rsidRPr="006E48C4" w:rsidRDefault="006E48C4" w:rsidP="006E48C4">
            <w:pPr>
              <w:jc w:val="center"/>
            </w:pPr>
            <w:proofErr w:type="spellStart"/>
            <w:proofErr w:type="gramStart"/>
            <w:r w:rsidRPr="006E48C4">
              <w:t>п</w:t>
            </w:r>
            <w:proofErr w:type="spellEnd"/>
            <w:proofErr w:type="gramEnd"/>
            <w:r w:rsidRPr="006E48C4">
              <w:t>/</w:t>
            </w:r>
            <w:proofErr w:type="spellStart"/>
            <w:r w:rsidRPr="006E48C4">
              <w:t>п</w:t>
            </w:r>
            <w:proofErr w:type="spellEnd"/>
          </w:p>
        </w:tc>
        <w:tc>
          <w:tcPr>
            <w:tcW w:w="2287"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Наименование целей, задач, целевых показателей</w:t>
            </w:r>
          </w:p>
        </w:tc>
        <w:tc>
          <w:tcPr>
            <w:tcW w:w="702"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 xml:space="preserve">Ед. </w:t>
            </w:r>
            <w:proofErr w:type="spellStart"/>
            <w:r w:rsidRPr="006E48C4">
              <w:t>изм</w:t>
            </w:r>
            <w:proofErr w:type="spellEnd"/>
            <w:r w:rsidRPr="006E48C4">
              <w:t>.</w:t>
            </w:r>
          </w:p>
        </w:tc>
        <w:tc>
          <w:tcPr>
            <w:tcW w:w="808"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Всего</w:t>
            </w:r>
          </w:p>
        </w:tc>
        <w:tc>
          <w:tcPr>
            <w:tcW w:w="6441" w:type="dxa"/>
            <w:gridSpan w:val="7"/>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Значение целевого показателя</w:t>
            </w:r>
          </w:p>
        </w:tc>
      </w:tr>
      <w:tr w:rsidR="006E48C4" w:rsidRPr="006E48C4" w:rsidTr="006E48C4">
        <w:trPr>
          <w:trHeight w:val="330"/>
        </w:trPr>
        <w:tc>
          <w:tcPr>
            <w:tcW w:w="668"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2287"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702"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808"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93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2014 год</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2015 год</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2016 год</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2017 год</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2018 год</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2019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2020 год</w:t>
            </w:r>
          </w:p>
        </w:tc>
      </w:tr>
      <w:tr w:rsidR="006E48C4" w:rsidRPr="006E48C4" w:rsidTr="006E48C4">
        <w:trPr>
          <w:trHeight w:val="330"/>
        </w:trPr>
        <w:tc>
          <w:tcPr>
            <w:tcW w:w="668"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w:t>
            </w:r>
          </w:p>
        </w:tc>
        <w:tc>
          <w:tcPr>
            <w:tcW w:w="2287"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Задача 1</w:t>
            </w:r>
          </w:p>
          <w:p w:rsidR="006E48C4" w:rsidRPr="006E48C4" w:rsidRDefault="006E48C4" w:rsidP="006E48C4">
            <w:pPr>
              <w:jc w:val="both"/>
            </w:pPr>
            <w:r w:rsidRPr="006E48C4">
              <w:t>Улучшение жилищных условий граждан, проживающих в сельской местности, в том числе молодых семей и молодых специалистов</w:t>
            </w:r>
          </w:p>
          <w:p w:rsidR="006E48C4" w:rsidRPr="006E48C4" w:rsidRDefault="006E48C4" w:rsidP="006E48C4">
            <w:pPr>
              <w:jc w:val="both"/>
            </w:pPr>
            <w:r w:rsidRPr="006E48C4">
              <w:t>Целевой показатель – строительство (приобретение) жилых помещений</w:t>
            </w:r>
          </w:p>
          <w:p w:rsidR="006E48C4" w:rsidRPr="006E48C4" w:rsidRDefault="006E48C4" w:rsidP="006E48C4">
            <w:pPr>
              <w:jc w:val="both"/>
            </w:pPr>
          </w:p>
          <w:p w:rsidR="006E48C4" w:rsidRPr="006E48C4" w:rsidRDefault="006E48C4" w:rsidP="006E48C4">
            <w:pPr>
              <w:jc w:val="both"/>
            </w:pPr>
            <w:r w:rsidRPr="006E48C4">
              <w:t>- в т.ч. для молодых семей</w:t>
            </w:r>
          </w:p>
        </w:tc>
        <w:tc>
          <w:tcPr>
            <w:tcW w:w="70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r w:rsidRPr="006E48C4">
              <w:t>Кв</w:t>
            </w:r>
            <w:proofErr w:type="gramStart"/>
            <w:r w:rsidRPr="006E48C4">
              <w:t>.м</w:t>
            </w:r>
            <w:proofErr w:type="gramEnd"/>
          </w:p>
        </w:tc>
        <w:tc>
          <w:tcPr>
            <w:tcW w:w="808"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853</w:t>
            </w: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698</w:t>
            </w:r>
          </w:p>
        </w:tc>
        <w:tc>
          <w:tcPr>
            <w:tcW w:w="93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 w:rsidR="006E48C4" w:rsidRPr="006E48C4" w:rsidRDefault="006E48C4" w:rsidP="006E48C4"/>
          <w:p w:rsidR="006E48C4" w:rsidRPr="006E48C4" w:rsidRDefault="006E48C4" w:rsidP="006E48C4"/>
          <w:p w:rsidR="006E48C4" w:rsidRPr="006E48C4" w:rsidRDefault="006E48C4" w:rsidP="006E48C4"/>
          <w:p w:rsidR="006E48C4" w:rsidRPr="006E48C4" w:rsidRDefault="006E48C4" w:rsidP="006E48C4"/>
          <w:p w:rsidR="006E48C4" w:rsidRPr="006E48C4" w:rsidRDefault="006E48C4" w:rsidP="006E48C4">
            <w:pPr>
              <w:jc w:val="center"/>
            </w:pPr>
            <w:r w:rsidRPr="006E48C4">
              <w:t>353</w:t>
            </w: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198</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92</w:t>
            </w: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92</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120</w:t>
            </w: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120</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 w:rsidR="006E48C4" w:rsidRPr="006E48C4" w:rsidRDefault="006E48C4" w:rsidP="006E48C4">
            <w:pPr>
              <w:jc w:val="center"/>
            </w:pPr>
          </w:p>
          <w:p w:rsidR="006E48C4" w:rsidRPr="006E48C4" w:rsidRDefault="006E48C4" w:rsidP="006E48C4">
            <w:pPr>
              <w:jc w:val="center"/>
            </w:pPr>
            <w:r w:rsidRPr="006E48C4">
              <w:t>72</w:t>
            </w: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72</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72</w:t>
            </w: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72</w:t>
            </w:r>
          </w:p>
        </w:tc>
        <w:tc>
          <w:tcPr>
            <w:tcW w:w="932"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72</w:t>
            </w: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72</w:t>
            </w:r>
          </w:p>
          <w:p w:rsidR="006E48C4" w:rsidRPr="006E48C4" w:rsidRDefault="006E48C4" w:rsidP="006E48C4">
            <w:pPr>
              <w:jc w:val="center"/>
            </w:pPr>
          </w:p>
          <w:p w:rsidR="006E48C4" w:rsidRPr="006E48C4" w:rsidRDefault="006E48C4" w:rsidP="006E48C4">
            <w:pPr>
              <w:jc w:val="center"/>
            </w:pPr>
          </w:p>
          <w:p w:rsidR="006E48C4" w:rsidRPr="006E48C4" w:rsidRDefault="006E48C4" w:rsidP="006E48C4">
            <w:pPr>
              <w:jc w:val="center"/>
            </w:pPr>
            <w:r w:rsidRPr="006E48C4">
              <w:t>72</w:t>
            </w:r>
          </w:p>
        </w:tc>
      </w:tr>
      <w:tr w:rsidR="006E48C4" w:rsidRPr="006E48C4" w:rsidTr="006E48C4">
        <w:trPr>
          <w:trHeight w:val="330"/>
        </w:trPr>
        <w:tc>
          <w:tcPr>
            <w:tcW w:w="668" w:type="dxa"/>
            <w:tcBorders>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w:t>
            </w:r>
          </w:p>
        </w:tc>
        <w:tc>
          <w:tcPr>
            <w:tcW w:w="2287" w:type="dxa"/>
            <w:tcBorders>
              <w:left w:val="single" w:sz="4" w:space="0" w:color="000000"/>
              <w:bottom w:val="single" w:sz="4" w:space="0" w:color="000000"/>
            </w:tcBorders>
            <w:shd w:val="clear" w:color="auto" w:fill="auto"/>
          </w:tcPr>
          <w:p w:rsidR="006E48C4" w:rsidRPr="006E48C4" w:rsidRDefault="006E48C4" w:rsidP="006E48C4">
            <w:pPr>
              <w:snapToGrid w:val="0"/>
              <w:jc w:val="both"/>
            </w:pPr>
            <w:r w:rsidRPr="006E48C4">
              <w:t>Задача 2</w:t>
            </w:r>
          </w:p>
          <w:p w:rsidR="006E48C4" w:rsidRPr="006E48C4" w:rsidRDefault="006E48C4" w:rsidP="006E48C4">
            <w:pPr>
              <w:snapToGrid w:val="0"/>
              <w:jc w:val="both"/>
            </w:pPr>
            <w:r w:rsidRPr="006E48C4">
              <w:t>Обеспечение населения питьевой водой</w:t>
            </w:r>
          </w:p>
          <w:p w:rsidR="006E48C4" w:rsidRPr="006E48C4" w:rsidRDefault="006E48C4" w:rsidP="006E48C4">
            <w:pPr>
              <w:snapToGrid w:val="0"/>
              <w:jc w:val="both"/>
            </w:pPr>
            <w:r w:rsidRPr="006E48C4">
              <w:t>Целевой показатель — строительство водопроводных сетей</w:t>
            </w:r>
          </w:p>
        </w:tc>
        <w:tc>
          <w:tcPr>
            <w:tcW w:w="702"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r w:rsidRPr="006E48C4">
              <w:t>Км</w:t>
            </w:r>
          </w:p>
        </w:tc>
        <w:tc>
          <w:tcPr>
            <w:tcW w:w="808"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r w:rsidRPr="006E48C4">
              <w:t>8,3</w:t>
            </w:r>
          </w:p>
        </w:tc>
        <w:tc>
          <w:tcPr>
            <w:tcW w:w="931"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932"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p>
          <w:p w:rsidR="006E48C4" w:rsidRPr="006E48C4" w:rsidRDefault="006E48C4" w:rsidP="006E48C4">
            <w:pPr>
              <w:snapToGrid w:val="0"/>
              <w:jc w:val="center"/>
            </w:pPr>
            <w:r w:rsidRPr="006E48C4">
              <w:t>8,3</w:t>
            </w:r>
          </w:p>
        </w:tc>
        <w:tc>
          <w:tcPr>
            <w:tcW w:w="932" w:type="dxa"/>
            <w:tcBorders>
              <w:left w:val="single" w:sz="4" w:space="0" w:color="000000"/>
              <w:bottom w:val="single" w:sz="4" w:space="0" w:color="000000"/>
            </w:tcBorders>
            <w:shd w:val="clear" w:color="auto" w:fill="auto"/>
          </w:tcPr>
          <w:p w:rsidR="006E48C4" w:rsidRPr="006E48C4" w:rsidRDefault="006E48C4" w:rsidP="006E48C4">
            <w:pPr>
              <w:snapToGrid w:val="0"/>
              <w:jc w:val="center"/>
              <w:rPr>
                <w:highlight w:val="yellow"/>
              </w:rPr>
            </w:pPr>
          </w:p>
          <w:p w:rsidR="006E48C4" w:rsidRPr="006E48C4" w:rsidRDefault="006E48C4" w:rsidP="006E48C4">
            <w:pPr>
              <w:snapToGrid w:val="0"/>
              <w:jc w:val="center"/>
              <w:rPr>
                <w:highlight w:val="yellow"/>
              </w:rPr>
            </w:pPr>
          </w:p>
          <w:p w:rsidR="006E48C4" w:rsidRPr="006E48C4" w:rsidRDefault="006E48C4" w:rsidP="006E48C4">
            <w:pPr>
              <w:snapToGrid w:val="0"/>
              <w:jc w:val="center"/>
              <w:rPr>
                <w:highlight w:val="yellow"/>
              </w:rPr>
            </w:pPr>
          </w:p>
          <w:p w:rsidR="006E48C4" w:rsidRPr="006E48C4" w:rsidRDefault="006E48C4" w:rsidP="006E48C4">
            <w:pPr>
              <w:snapToGrid w:val="0"/>
              <w:jc w:val="center"/>
              <w:rPr>
                <w:highlight w:val="yellow"/>
              </w:rPr>
            </w:pPr>
          </w:p>
          <w:p w:rsidR="006E48C4" w:rsidRPr="006E48C4" w:rsidRDefault="006E48C4" w:rsidP="006E48C4">
            <w:pPr>
              <w:snapToGrid w:val="0"/>
              <w:jc w:val="center"/>
              <w:rPr>
                <w:highlight w:val="yellow"/>
              </w:rPr>
            </w:pPr>
          </w:p>
          <w:p w:rsidR="006E48C4" w:rsidRPr="006E48C4" w:rsidRDefault="006E48C4" w:rsidP="006E48C4">
            <w:pPr>
              <w:snapToGrid w:val="0"/>
              <w:jc w:val="center"/>
              <w:rPr>
                <w:highlight w:val="yellow"/>
              </w:rPr>
            </w:pPr>
          </w:p>
        </w:tc>
        <w:tc>
          <w:tcPr>
            <w:tcW w:w="932" w:type="dxa"/>
            <w:tcBorders>
              <w:left w:val="single" w:sz="4" w:space="0" w:color="000000"/>
              <w:bottom w:val="single" w:sz="4" w:space="0" w:color="000000"/>
            </w:tcBorders>
            <w:shd w:val="clear" w:color="auto" w:fill="auto"/>
          </w:tcPr>
          <w:p w:rsidR="006E48C4" w:rsidRPr="006E48C4" w:rsidRDefault="006E48C4" w:rsidP="006E48C4">
            <w:pPr>
              <w:snapToGrid w:val="0"/>
              <w:jc w:val="center"/>
              <w:rPr>
                <w:highlight w:val="yellow"/>
              </w:rPr>
            </w:pPr>
          </w:p>
        </w:tc>
        <w:tc>
          <w:tcPr>
            <w:tcW w:w="932" w:type="dxa"/>
            <w:tcBorders>
              <w:left w:val="single" w:sz="4" w:space="0" w:color="000000"/>
              <w:bottom w:val="single" w:sz="4" w:space="0" w:color="000000"/>
            </w:tcBorders>
            <w:shd w:val="clear" w:color="auto" w:fill="auto"/>
          </w:tcPr>
          <w:p w:rsidR="006E48C4" w:rsidRPr="006E48C4" w:rsidRDefault="006E48C4" w:rsidP="006E48C4">
            <w:pPr>
              <w:snapToGrid w:val="0"/>
              <w:jc w:val="center"/>
              <w:rPr>
                <w:highlight w:val="yellow"/>
              </w:rPr>
            </w:pPr>
          </w:p>
        </w:tc>
        <w:tc>
          <w:tcPr>
            <w:tcW w:w="932" w:type="dxa"/>
            <w:tcBorders>
              <w:left w:val="single" w:sz="4" w:space="0" w:color="000000"/>
              <w:bottom w:val="single" w:sz="4" w:space="0" w:color="000000"/>
            </w:tcBorders>
            <w:shd w:val="clear" w:color="auto" w:fill="auto"/>
          </w:tcPr>
          <w:p w:rsidR="006E48C4" w:rsidRPr="006E48C4" w:rsidRDefault="006E48C4" w:rsidP="006E48C4">
            <w:pPr>
              <w:snapToGrid w:val="0"/>
              <w:jc w:val="center"/>
              <w:rPr>
                <w:highlight w:val="yellow"/>
              </w:rPr>
            </w:pPr>
          </w:p>
        </w:tc>
        <w:tc>
          <w:tcPr>
            <w:tcW w:w="850" w:type="dxa"/>
            <w:tcBorders>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highlight w:val="yellow"/>
              </w:rPr>
            </w:pPr>
          </w:p>
        </w:tc>
      </w:tr>
    </w:tbl>
    <w:p w:rsidR="006E48C4" w:rsidRPr="006E48C4" w:rsidRDefault="006E48C4" w:rsidP="006E48C4">
      <w:pPr>
        <w:jc w:val="center"/>
      </w:pPr>
    </w:p>
    <w:p w:rsidR="006E48C4" w:rsidRDefault="006E48C4" w:rsidP="006E48C4">
      <w:pPr>
        <w:jc w:val="center"/>
        <w:rPr>
          <w:sz w:val="28"/>
          <w:szCs w:val="28"/>
        </w:rPr>
      </w:pPr>
    </w:p>
    <w:p w:rsidR="006E48C4" w:rsidRDefault="006E48C4" w:rsidP="006E48C4">
      <w:pPr>
        <w:jc w:val="center"/>
      </w:pPr>
    </w:p>
    <w:p w:rsidR="006E48C4" w:rsidRDefault="006E48C4" w:rsidP="000A003B">
      <w:pPr>
        <w:sectPr w:rsidR="006E48C4" w:rsidSect="002D7BD2">
          <w:pgSz w:w="11906" w:h="16838"/>
          <w:pgMar w:top="719" w:right="720" w:bottom="899" w:left="426" w:header="709" w:footer="709" w:gutter="0"/>
          <w:cols w:space="708"/>
          <w:docGrid w:linePitch="360"/>
        </w:sectPr>
      </w:pPr>
    </w:p>
    <w:p w:rsidR="006E48C4" w:rsidRPr="006E48C4" w:rsidRDefault="006E48C4" w:rsidP="006E48C4">
      <w:pPr>
        <w:jc w:val="right"/>
      </w:pPr>
      <w:r w:rsidRPr="006E48C4">
        <w:lastRenderedPageBreak/>
        <w:t xml:space="preserve">Приложение 2 </w:t>
      </w:r>
    </w:p>
    <w:p w:rsidR="006E48C4" w:rsidRPr="006E48C4" w:rsidRDefault="006E48C4" w:rsidP="006E48C4">
      <w:pPr>
        <w:jc w:val="right"/>
      </w:pPr>
      <w:r w:rsidRPr="006E48C4">
        <w:t>к муниципальной  программе</w:t>
      </w:r>
    </w:p>
    <w:p w:rsidR="006E48C4" w:rsidRPr="006E48C4" w:rsidRDefault="006E48C4" w:rsidP="006E48C4">
      <w:pPr>
        <w:jc w:val="right"/>
      </w:pPr>
      <w:r w:rsidRPr="006E48C4">
        <w:t xml:space="preserve">«Устойчивое развитие сельских территорий </w:t>
      </w:r>
    </w:p>
    <w:p w:rsidR="006E48C4" w:rsidRPr="006E48C4" w:rsidRDefault="006E48C4" w:rsidP="006E48C4">
      <w:pPr>
        <w:jc w:val="right"/>
      </w:pPr>
      <w:r w:rsidRPr="006E48C4">
        <w:t xml:space="preserve">Островского муниципального района </w:t>
      </w:r>
      <w:proofErr w:type="gramStart"/>
      <w:r w:rsidRPr="006E48C4">
        <w:t>на</w:t>
      </w:r>
      <w:proofErr w:type="gramEnd"/>
    </w:p>
    <w:p w:rsidR="006E48C4" w:rsidRPr="006E48C4" w:rsidRDefault="006E48C4" w:rsidP="006E48C4">
      <w:pPr>
        <w:jc w:val="right"/>
      </w:pPr>
      <w:r w:rsidRPr="006E48C4">
        <w:t>2014-2017 годы и на период до 2020 года»</w:t>
      </w:r>
    </w:p>
    <w:p w:rsidR="006E48C4" w:rsidRPr="006E48C4" w:rsidRDefault="006E48C4" w:rsidP="006E48C4">
      <w:pPr>
        <w:jc w:val="center"/>
        <w:rPr>
          <w:b/>
          <w:i/>
        </w:rPr>
      </w:pPr>
      <w:r w:rsidRPr="006E48C4">
        <w:rPr>
          <w:b/>
          <w:i/>
        </w:rPr>
        <w:t xml:space="preserve">Система мероприятий муниципальной  программы </w:t>
      </w:r>
    </w:p>
    <w:p w:rsidR="006E48C4" w:rsidRPr="006E48C4" w:rsidRDefault="006E48C4" w:rsidP="006E48C4">
      <w:pPr>
        <w:jc w:val="center"/>
        <w:rPr>
          <w:b/>
          <w:i/>
        </w:rPr>
      </w:pPr>
      <w:r w:rsidRPr="006E48C4">
        <w:rPr>
          <w:b/>
          <w:i/>
        </w:rPr>
        <w:t>«Устойчивое развитие сельских территорий Островского муниципального района на 2014-2017 годы и на период до 2020 года»</w:t>
      </w:r>
    </w:p>
    <w:p w:rsidR="006E48C4" w:rsidRPr="006E48C4" w:rsidRDefault="006E48C4" w:rsidP="006E48C4">
      <w:pPr>
        <w:jc w:val="center"/>
        <w:rPr>
          <w:b/>
          <w:i/>
        </w:rPr>
      </w:pPr>
    </w:p>
    <w:p w:rsidR="006E48C4" w:rsidRPr="006E48C4" w:rsidRDefault="006E48C4" w:rsidP="006E48C4">
      <w:pPr>
        <w:jc w:val="right"/>
      </w:pPr>
      <w:r w:rsidRPr="006E48C4">
        <w:t>в тыс. руб.</w:t>
      </w:r>
    </w:p>
    <w:tbl>
      <w:tblPr>
        <w:tblW w:w="15423" w:type="dxa"/>
        <w:tblInd w:w="-35" w:type="dxa"/>
        <w:tblLayout w:type="fixed"/>
        <w:tblLook w:val="0000"/>
      </w:tblPr>
      <w:tblGrid>
        <w:gridCol w:w="541"/>
        <w:gridCol w:w="4114"/>
        <w:gridCol w:w="1611"/>
        <w:gridCol w:w="1255"/>
        <w:gridCol w:w="1255"/>
        <w:gridCol w:w="1433"/>
        <w:gridCol w:w="1433"/>
        <w:gridCol w:w="1255"/>
        <w:gridCol w:w="1255"/>
        <w:gridCol w:w="1271"/>
      </w:tblGrid>
      <w:tr w:rsidR="006E48C4" w:rsidRPr="006E48C4" w:rsidTr="006E48C4">
        <w:tc>
          <w:tcPr>
            <w:tcW w:w="541"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w:t>
            </w:r>
          </w:p>
          <w:p w:rsidR="006E48C4" w:rsidRPr="006E48C4" w:rsidRDefault="006E48C4" w:rsidP="006E48C4">
            <w:pPr>
              <w:jc w:val="both"/>
            </w:pPr>
            <w:proofErr w:type="spellStart"/>
            <w:proofErr w:type="gramStart"/>
            <w:r w:rsidRPr="006E48C4">
              <w:t>п</w:t>
            </w:r>
            <w:proofErr w:type="spellEnd"/>
            <w:proofErr w:type="gramEnd"/>
            <w:r w:rsidRPr="006E48C4">
              <w:t>/</w:t>
            </w:r>
            <w:proofErr w:type="spellStart"/>
            <w:r w:rsidRPr="006E48C4">
              <w:t>п</w:t>
            </w:r>
            <w:proofErr w:type="spellEnd"/>
          </w:p>
        </w:tc>
        <w:tc>
          <w:tcPr>
            <w:tcW w:w="4114"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Мероприятие</w:t>
            </w:r>
          </w:p>
        </w:tc>
        <w:tc>
          <w:tcPr>
            <w:tcW w:w="1611" w:type="dxa"/>
            <w:vMerge w:val="restart"/>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 xml:space="preserve">Объём </w:t>
            </w:r>
            <w:proofErr w:type="spellStart"/>
            <w:proofErr w:type="gramStart"/>
            <w:r w:rsidRPr="006E48C4">
              <w:t>финансиро-вания</w:t>
            </w:r>
            <w:proofErr w:type="spellEnd"/>
            <w:proofErr w:type="gramEnd"/>
            <w:r w:rsidRPr="006E48C4">
              <w:t xml:space="preserve">  всего </w:t>
            </w:r>
          </w:p>
        </w:tc>
        <w:tc>
          <w:tcPr>
            <w:tcW w:w="9157" w:type="dxa"/>
            <w:gridSpan w:val="7"/>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В том числе по годам</w:t>
            </w:r>
          </w:p>
        </w:tc>
      </w:tr>
      <w:tr w:rsidR="006E48C4" w:rsidRPr="006E48C4" w:rsidTr="006E48C4">
        <w:tc>
          <w:tcPr>
            <w:tcW w:w="541"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p>
        </w:tc>
        <w:tc>
          <w:tcPr>
            <w:tcW w:w="4114"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p>
        </w:tc>
        <w:tc>
          <w:tcPr>
            <w:tcW w:w="1611" w:type="dxa"/>
            <w:vMerge/>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2015</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2016</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2019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2020</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1</w:t>
            </w: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Улучшение жилищных условий граждан, проживающих в сельской местности, в том числе молодых семей и молодых специалистов,     Всего</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11668,4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2732</w:t>
            </w:r>
          </w:p>
          <w:p w:rsidR="006E48C4" w:rsidRPr="006E48C4" w:rsidRDefault="006E48C4" w:rsidP="006E48C4">
            <w:pPr>
              <w:snapToGrid w:val="0"/>
              <w:jc w:val="center"/>
              <w:rPr>
                <w:b/>
              </w:rP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1569,1</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2450</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1346,2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1382,4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806,3</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r w:rsidRPr="006E48C4">
              <w:rPr>
                <w:b/>
              </w:rPr>
              <w:t>1382,4</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Финансовых средств по источникам:</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Федеральный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2520,8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716</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146,4</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183,5</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403,6</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414,7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241,9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414,7</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Областной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2824,9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687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295,7</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382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388,9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414,7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241,9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414,7</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Муниципальный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958,2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283</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91,8</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94,3</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132,1</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138,2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80,6</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138,2</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Внебюджетные средства (собственные средства граждан)</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5364,5</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1046</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1035,2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1790,2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421,6</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414,8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241,9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414,8</w:t>
            </w:r>
          </w:p>
        </w:tc>
      </w:tr>
      <w:tr w:rsidR="006E48C4" w:rsidRPr="006E48C4" w:rsidTr="006E48C4">
        <w:tc>
          <w:tcPr>
            <w:tcW w:w="4655" w:type="dxa"/>
            <w:gridSpan w:val="2"/>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Из них:</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_</w:t>
            </w: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Улучшение жилищных условий граждан, проживающих в сельской местности</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531</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531</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Финансовых средств по источникам:</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Федеральный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122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122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Областной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117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117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Муниципальный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89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89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Внебюджетные средства (собственные средства граждан)</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203</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203</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_</w:t>
            </w: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Улучшение жилищных условий молодых семей и молодых                                             специалистов</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p w:rsidR="006E48C4" w:rsidRPr="006E48C4" w:rsidRDefault="006E48C4" w:rsidP="006E48C4">
            <w:pPr>
              <w:snapToGrid w:val="0"/>
              <w:jc w:val="center"/>
              <w:rPr>
                <w:b/>
              </w:rPr>
            </w:pPr>
            <w:r w:rsidRPr="006E48C4">
              <w:rPr>
                <w:b/>
              </w:rPr>
              <w:t>11137,4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p w:rsidR="006E48C4" w:rsidRPr="006E48C4" w:rsidRDefault="006E48C4" w:rsidP="006E48C4">
            <w:pPr>
              <w:snapToGrid w:val="0"/>
              <w:jc w:val="center"/>
              <w:rPr>
                <w:b/>
              </w:rPr>
            </w:pPr>
            <w:r w:rsidRPr="006E48C4">
              <w:rPr>
                <w:b/>
              </w:rPr>
              <w:t>2201</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p w:rsidR="006E48C4" w:rsidRPr="006E48C4" w:rsidRDefault="006E48C4" w:rsidP="006E48C4">
            <w:pPr>
              <w:snapToGrid w:val="0"/>
              <w:jc w:val="center"/>
              <w:rPr>
                <w:b/>
              </w:rPr>
            </w:pPr>
            <w:r w:rsidRPr="006E48C4">
              <w:rPr>
                <w:b/>
              </w:rPr>
              <w:t>1569,1</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p w:rsidR="006E48C4" w:rsidRPr="006E48C4" w:rsidRDefault="006E48C4" w:rsidP="006E48C4">
            <w:pPr>
              <w:snapToGrid w:val="0"/>
              <w:jc w:val="center"/>
              <w:rPr>
                <w:b/>
              </w:rPr>
            </w:pPr>
            <w:r w:rsidRPr="006E48C4">
              <w:rPr>
                <w:b/>
              </w:rPr>
              <w:t>2450</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p w:rsidR="006E48C4" w:rsidRPr="006E48C4" w:rsidRDefault="006E48C4" w:rsidP="006E48C4">
            <w:pPr>
              <w:snapToGrid w:val="0"/>
              <w:jc w:val="center"/>
              <w:rPr>
                <w:b/>
              </w:rPr>
            </w:pPr>
            <w:r w:rsidRPr="006E48C4">
              <w:rPr>
                <w:b/>
              </w:rPr>
              <w:t>1346,2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p w:rsidR="006E48C4" w:rsidRPr="006E48C4" w:rsidRDefault="006E48C4" w:rsidP="006E48C4">
            <w:pPr>
              <w:snapToGrid w:val="0"/>
              <w:jc w:val="center"/>
              <w:rPr>
                <w:b/>
              </w:rPr>
            </w:pPr>
            <w:r w:rsidRPr="006E48C4">
              <w:rPr>
                <w:b/>
              </w:rPr>
              <w:t>1382,4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p w:rsidR="006E48C4" w:rsidRPr="006E48C4" w:rsidRDefault="006E48C4" w:rsidP="006E48C4">
            <w:pPr>
              <w:snapToGrid w:val="0"/>
              <w:jc w:val="center"/>
              <w:rPr>
                <w:b/>
              </w:rPr>
            </w:pPr>
            <w:r w:rsidRPr="006E48C4">
              <w:rPr>
                <w:b/>
              </w:rPr>
              <w:t>806,3</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p>
          <w:p w:rsidR="006E48C4" w:rsidRPr="006E48C4" w:rsidRDefault="006E48C4" w:rsidP="006E48C4">
            <w:pPr>
              <w:snapToGrid w:val="0"/>
              <w:jc w:val="center"/>
              <w:rPr>
                <w:b/>
              </w:rPr>
            </w:pPr>
            <w:r w:rsidRPr="006E48C4">
              <w:rPr>
                <w:b/>
              </w:rPr>
              <w:t>1382,4</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Финансовых средств по источникам:</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Федеральный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2398,8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594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146,4</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183,5</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403,6</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414,7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241,9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414,7</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Областной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2707,9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570</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295,7</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382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388,9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414,7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241,9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414,7</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Муниципальный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869,2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194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91,8</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94,3</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132,1</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138,2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80,6</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138,2</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Внебюджетные средства (собственные средства граждан)</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5161,5</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843</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1035,2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1790,2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421,6</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414,8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241,9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r w:rsidRPr="006E48C4">
              <w:t>414,8</w:t>
            </w:r>
          </w:p>
        </w:tc>
      </w:tr>
      <w:tr w:rsidR="006E48C4" w:rsidRPr="006E48C4" w:rsidTr="006E48C4">
        <w:tc>
          <w:tcPr>
            <w:tcW w:w="541" w:type="dxa"/>
            <w:tcBorders>
              <w:left w:val="single" w:sz="4" w:space="0" w:color="000000"/>
              <w:bottom w:val="single" w:sz="4" w:space="0" w:color="000000"/>
            </w:tcBorders>
            <w:shd w:val="clear" w:color="auto" w:fill="auto"/>
          </w:tcPr>
          <w:p w:rsidR="006E48C4" w:rsidRPr="006E48C4" w:rsidRDefault="006E48C4" w:rsidP="006E48C4">
            <w:pPr>
              <w:snapToGrid w:val="0"/>
              <w:jc w:val="both"/>
              <w:rPr>
                <w:b/>
                <w:bCs/>
              </w:rPr>
            </w:pPr>
            <w:r w:rsidRPr="006E48C4">
              <w:rPr>
                <w:b/>
                <w:bCs/>
              </w:rPr>
              <w:t>2</w:t>
            </w:r>
          </w:p>
        </w:tc>
        <w:tc>
          <w:tcPr>
            <w:tcW w:w="4114" w:type="dxa"/>
            <w:tcBorders>
              <w:left w:val="single" w:sz="4" w:space="0" w:color="000000"/>
              <w:bottom w:val="single" w:sz="4" w:space="0" w:color="000000"/>
            </w:tcBorders>
            <w:shd w:val="clear" w:color="auto" w:fill="auto"/>
          </w:tcPr>
          <w:p w:rsidR="006E48C4" w:rsidRPr="006E48C4" w:rsidRDefault="006E48C4" w:rsidP="006E48C4">
            <w:pPr>
              <w:snapToGrid w:val="0"/>
              <w:jc w:val="both"/>
              <w:rPr>
                <w:b/>
                <w:bCs/>
              </w:rPr>
            </w:pPr>
            <w:r w:rsidRPr="006E48C4">
              <w:rPr>
                <w:b/>
                <w:bCs/>
              </w:rPr>
              <w:t>Обеспечение населения питьевой водой</w:t>
            </w:r>
          </w:p>
        </w:tc>
        <w:tc>
          <w:tcPr>
            <w:tcW w:w="1611" w:type="dxa"/>
            <w:tcBorders>
              <w:left w:val="single" w:sz="4" w:space="0" w:color="000000"/>
              <w:bottom w:val="single" w:sz="4" w:space="0" w:color="000000"/>
            </w:tcBorders>
            <w:shd w:val="clear" w:color="auto" w:fill="auto"/>
          </w:tcPr>
          <w:p w:rsidR="006E48C4" w:rsidRPr="006E48C4" w:rsidRDefault="006E48C4" w:rsidP="006E48C4">
            <w:pPr>
              <w:snapToGrid w:val="0"/>
              <w:jc w:val="center"/>
              <w:rPr>
                <w:b/>
                <w:bCs/>
              </w:rPr>
            </w:pPr>
            <w:r w:rsidRPr="006E48C4">
              <w:rPr>
                <w:b/>
                <w:bCs/>
              </w:rPr>
              <w:t>9524,9</w:t>
            </w: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rPr>
                <w:b/>
                <w:bCs/>
              </w:rP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rPr>
                <w:b/>
                <w:bCs/>
              </w:rPr>
            </w:pPr>
            <w:r w:rsidRPr="006E48C4">
              <w:rPr>
                <w:b/>
                <w:bCs/>
              </w:rPr>
              <w:t>9524,9</w:t>
            </w: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rPr>
                <w:b/>
                <w:bCs/>
              </w:rPr>
            </w:pP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rPr>
                <w:b/>
                <w:bCs/>
              </w:rP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rPr>
                <w:b/>
                <w:bCs/>
              </w:rP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rPr>
                <w:b/>
                <w:bCs/>
              </w:rPr>
            </w:pPr>
          </w:p>
        </w:tc>
        <w:tc>
          <w:tcPr>
            <w:tcW w:w="1271" w:type="dxa"/>
            <w:tcBorders>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bCs/>
              </w:rPr>
            </w:pPr>
          </w:p>
        </w:tc>
      </w:tr>
      <w:tr w:rsidR="006E48C4" w:rsidRPr="006E48C4" w:rsidTr="006E48C4">
        <w:tc>
          <w:tcPr>
            <w:tcW w:w="541" w:type="dxa"/>
            <w:tcBorders>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Финансовых средств по источникам:</w:t>
            </w:r>
          </w:p>
        </w:tc>
        <w:tc>
          <w:tcPr>
            <w:tcW w:w="1611"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Федеральный бюджет</w:t>
            </w:r>
          </w:p>
        </w:tc>
        <w:tc>
          <w:tcPr>
            <w:tcW w:w="1611" w:type="dxa"/>
            <w:tcBorders>
              <w:left w:val="single" w:sz="4" w:space="0" w:color="000000"/>
              <w:bottom w:val="single" w:sz="4" w:space="0" w:color="000000"/>
            </w:tcBorders>
            <w:shd w:val="clear" w:color="auto" w:fill="auto"/>
          </w:tcPr>
          <w:p w:rsidR="006E48C4" w:rsidRPr="006E48C4" w:rsidRDefault="006E48C4" w:rsidP="006E48C4">
            <w:pPr>
              <w:snapToGrid w:val="0"/>
              <w:jc w:val="center"/>
            </w:pPr>
            <w:r w:rsidRPr="006E48C4">
              <w:t>6000,7</w:t>
            </w: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r w:rsidRPr="006E48C4">
              <w:t>6000,7</w:t>
            </w: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left w:val="single" w:sz="4" w:space="0" w:color="000000"/>
              <w:bottom w:val="single" w:sz="4" w:space="0" w:color="000000"/>
            </w:tcBorders>
            <w:shd w:val="clear" w:color="auto" w:fill="auto"/>
          </w:tcPr>
          <w:p w:rsidR="006E48C4" w:rsidRPr="006E48C4" w:rsidRDefault="006E48C4" w:rsidP="006E48C4">
            <w:pPr>
              <w:snapToGrid w:val="0"/>
              <w:jc w:val="both"/>
            </w:pPr>
            <w:r w:rsidRPr="006E48C4">
              <w:t>Областной бюджет</w:t>
            </w:r>
          </w:p>
        </w:tc>
        <w:tc>
          <w:tcPr>
            <w:tcW w:w="1611" w:type="dxa"/>
            <w:tcBorders>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2571,7</w:t>
            </w: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2571,7</w:t>
            </w: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left w:val="single" w:sz="4" w:space="0" w:color="000000"/>
              <w:bottom w:val="single" w:sz="4" w:space="0" w:color="000000"/>
            </w:tcBorders>
            <w:shd w:val="clear" w:color="auto" w:fill="auto"/>
          </w:tcPr>
          <w:p w:rsidR="006E48C4" w:rsidRPr="006E48C4" w:rsidRDefault="006E48C4" w:rsidP="006E48C4">
            <w:pPr>
              <w:snapToGrid w:val="0"/>
              <w:jc w:val="both"/>
            </w:pPr>
            <w:r w:rsidRPr="006E48C4">
              <w:t>Муниципальный бюджет</w:t>
            </w:r>
          </w:p>
        </w:tc>
        <w:tc>
          <w:tcPr>
            <w:tcW w:w="1611" w:type="dxa"/>
            <w:tcBorders>
              <w:left w:val="single" w:sz="4" w:space="0" w:color="000000"/>
              <w:bottom w:val="single" w:sz="4" w:space="0" w:color="000000"/>
            </w:tcBorders>
            <w:shd w:val="clear" w:color="auto" w:fill="auto"/>
          </w:tcPr>
          <w:p w:rsidR="006E48C4" w:rsidRPr="006E48C4" w:rsidRDefault="006E48C4" w:rsidP="006E48C4">
            <w:pPr>
              <w:snapToGrid w:val="0"/>
              <w:jc w:val="center"/>
            </w:pPr>
            <w:r w:rsidRPr="006E48C4">
              <w:t>952,5</w:t>
            </w: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r w:rsidRPr="006E48C4">
              <w:t>952,5</w:t>
            </w: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left w:val="single" w:sz="4" w:space="0" w:color="000000"/>
              <w:bottom w:val="single" w:sz="4" w:space="0" w:color="000000"/>
            </w:tcBorders>
            <w:shd w:val="clear" w:color="auto" w:fill="auto"/>
          </w:tcPr>
          <w:p w:rsidR="006E48C4" w:rsidRPr="006E48C4" w:rsidRDefault="006E48C4" w:rsidP="006E48C4">
            <w:pPr>
              <w:snapToGrid w:val="0"/>
              <w:jc w:val="both"/>
            </w:pPr>
            <w:r w:rsidRPr="006E48C4">
              <w:t xml:space="preserve">Внебюджетные средства (собственные </w:t>
            </w:r>
            <w:r w:rsidRPr="006E48C4">
              <w:lastRenderedPageBreak/>
              <w:t>средства граждан)</w:t>
            </w:r>
          </w:p>
        </w:tc>
        <w:tc>
          <w:tcPr>
            <w:tcW w:w="1611"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lastRenderedPageBreak/>
              <w:t>3</w:t>
            </w: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roofErr w:type="spellStart"/>
            <w:r w:rsidRPr="006E48C4">
              <w:rPr>
                <w:b/>
              </w:rPr>
              <w:t>Грантовая</w:t>
            </w:r>
            <w:proofErr w:type="spellEnd"/>
            <w:r w:rsidRPr="006E48C4">
              <w:rPr>
                <w:b/>
              </w:rPr>
              <w:t xml:space="preserve"> поддержка местных инициатив граждан, </w:t>
            </w:r>
            <w:proofErr w:type="spellStart"/>
            <w:proofErr w:type="gramStart"/>
            <w:r w:rsidRPr="006E48C4">
              <w:rPr>
                <w:b/>
              </w:rPr>
              <w:t>прожива-ющих</w:t>
            </w:r>
            <w:proofErr w:type="spellEnd"/>
            <w:proofErr w:type="gramEnd"/>
            <w:r w:rsidRPr="006E48C4">
              <w:rPr>
                <w:b/>
              </w:rPr>
              <w:t xml:space="preserve"> в сельской местности.</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1670,7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1110,7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560</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Финансовых средств по источникам:</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Федеральный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405,5</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153,5</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252</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Областной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620,9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512,9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108</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Муниципальный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161,1</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111,1</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50</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Внебюджетные средства</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483,2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333,2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r w:rsidRPr="006E48C4">
              <w:t>150</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ВСЕГО ПО ПРОГРАММЕ</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22864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2732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11094</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2450</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2456,9</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1382,4</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1366,3</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r w:rsidRPr="006E48C4">
              <w:rPr>
                <w:b/>
              </w:rPr>
              <w:t>1382,4</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pPr>
            <w:r w:rsidRPr="006E48C4">
              <w:t>Финансовых средств по источникам:</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pP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Федеральный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8927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716</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6147,1</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183,5</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557,1</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414,7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493,9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r w:rsidRPr="006E48C4">
              <w:rPr>
                <w:b/>
              </w:rPr>
              <w:t>414,7</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Областной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6017,5</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687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2867,4</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382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901,8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414,7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349,9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r w:rsidRPr="006E48C4">
              <w:rPr>
                <w:b/>
              </w:rPr>
              <w:t>414,7</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Муниципальный бюджет</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2071,8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283</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1044,3</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94,3</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243,2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138,2</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130,6</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r w:rsidRPr="006E48C4">
              <w:rPr>
                <w:b/>
              </w:rPr>
              <w:t>138,2</w:t>
            </w:r>
          </w:p>
        </w:tc>
      </w:tr>
      <w:tr w:rsidR="006E48C4" w:rsidRPr="006E48C4" w:rsidTr="006E48C4">
        <w:tc>
          <w:tcPr>
            <w:tcW w:w="54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p>
        </w:tc>
        <w:tc>
          <w:tcPr>
            <w:tcW w:w="4114"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both"/>
              <w:rPr>
                <w:b/>
              </w:rPr>
            </w:pPr>
            <w:r w:rsidRPr="006E48C4">
              <w:rPr>
                <w:b/>
              </w:rPr>
              <w:t>Внебюджетные источники</w:t>
            </w:r>
          </w:p>
        </w:tc>
        <w:tc>
          <w:tcPr>
            <w:tcW w:w="1611"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5847,7</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1046</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1035,2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1790,2</w:t>
            </w:r>
          </w:p>
        </w:tc>
        <w:tc>
          <w:tcPr>
            <w:tcW w:w="1433"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754,8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414,8</w:t>
            </w:r>
          </w:p>
        </w:tc>
        <w:tc>
          <w:tcPr>
            <w:tcW w:w="1255" w:type="dxa"/>
            <w:tcBorders>
              <w:top w:val="single" w:sz="4" w:space="0" w:color="000000"/>
              <w:left w:val="single" w:sz="4" w:space="0" w:color="000000"/>
              <w:bottom w:val="single" w:sz="4" w:space="0" w:color="000000"/>
            </w:tcBorders>
            <w:shd w:val="clear" w:color="auto" w:fill="auto"/>
          </w:tcPr>
          <w:p w:rsidR="006E48C4" w:rsidRPr="006E48C4" w:rsidRDefault="006E48C4" w:rsidP="006E48C4">
            <w:pPr>
              <w:snapToGrid w:val="0"/>
              <w:jc w:val="center"/>
              <w:rPr>
                <w:b/>
              </w:rPr>
            </w:pPr>
            <w:r w:rsidRPr="006E48C4">
              <w:rPr>
                <w:b/>
              </w:rPr>
              <w:t>391,9</w:t>
            </w:r>
          </w:p>
        </w:tc>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6E48C4" w:rsidRPr="006E48C4" w:rsidRDefault="006E48C4" w:rsidP="006E48C4">
            <w:pPr>
              <w:snapToGrid w:val="0"/>
              <w:jc w:val="center"/>
              <w:rPr>
                <w:b/>
              </w:rPr>
            </w:pPr>
            <w:r w:rsidRPr="006E48C4">
              <w:rPr>
                <w:b/>
              </w:rPr>
              <w:t>414,8</w:t>
            </w:r>
          </w:p>
        </w:tc>
      </w:tr>
    </w:tbl>
    <w:p w:rsidR="006E48C4" w:rsidRPr="006E48C4" w:rsidRDefault="006E48C4" w:rsidP="006E48C4">
      <w:pPr>
        <w:jc w:val="both"/>
      </w:pPr>
    </w:p>
    <w:p w:rsidR="006E48C4" w:rsidRPr="006E48C4" w:rsidRDefault="006E48C4" w:rsidP="006E48C4"/>
    <w:p w:rsidR="006E48C4" w:rsidRPr="006E48C4" w:rsidRDefault="006E48C4" w:rsidP="006E48C4">
      <w:pPr>
        <w:jc w:val="right"/>
      </w:pPr>
      <w:r w:rsidRPr="006E48C4">
        <w:t>Приложение 3</w:t>
      </w:r>
    </w:p>
    <w:p w:rsidR="006E48C4" w:rsidRPr="006E48C4" w:rsidRDefault="006E48C4" w:rsidP="006E48C4">
      <w:pPr>
        <w:jc w:val="right"/>
      </w:pPr>
      <w:r w:rsidRPr="006E48C4">
        <w:t>к муниципальной  программе</w:t>
      </w:r>
    </w:p>
    <w:p w:rsidR="006E48C4" w:rsidRPr="006E48C4" w:rsidRDefault="006E48C4" w:rsidP="006E48C4">
      <w:pPr>
        <w:jc w:val="right"/>
      </w:pPr>
      <w:r w:rsidRPr="006E48C4">
        <w:t xml:space="preserve">«Устойчивое развитие сельских территорий </w:t>
      </w:r>
    </w:p>
    <w:p w:rsidR="006E48C4" w:rsidRPr="006E48C4" w:rsidRDefault="006E48C4" w:rsidP="006E48C4">
      <w:pPr>
        <w:jc w:val="right"/>
      </w:pPr>
      <w:r w:rsidRPr="006E48C4">
        <w:t xml:space="preserve">Островского муниципального района </w:t>
      </w:r>
      <w:proofErr w:type="gramStart"/>
      <w:r w:rsidRPr="006E48C4">
        <w:t>на</w:t>
      </w:r>
      <w:proofErr w:type="gramEnd"/>
    </w:p>
    <w:p w:rsidR="006E48C4" w:rsidRPr="006E48C4" w:rsidRDefault="006E48C4" w:rsidP="006E48C4">
      <w:pPr>
        <w:jc w:val="right"/>
      </w:pPr>
      <w:r w:rsidRPr="006E48C4">
        <w:t>2014-2017 годы и на период до 2020 года»</w:t>
      </w:r>
    </w:p>
    <w:p w:rsidR="006E48C4" w:rsidRPr="006E48C4" w:rsidRDefault="006E48C4" w:rsidP="006E48C4">
      <w:pPr>
        <w:jc w:val="center"/>
        <w:rPr>
          <w:b/>
          <w:bCs/>
          <w:i/>
          <w:iCs/>
        </w:rPr>
      </w:pPr>
      <w:r w:rsidRPr="006E48C4">
        <w:rPr>
          <w:b/>
          <w:bCs/>
          <w:i/>
          <w:iCs/>
        </w:rPr>
        <w:t xml:space="preserve">Перечень </w:t>
      </w:r>
    </w:p>
    <w:p w:rsidR="006E48C4" w:rsidRPr="006E48C4" w:rsidRDefault="006E48C4" w:rsidP="006E48C4">
      <w:pPr>
        <w:jc w:val="center"/>
        <w:rPr>
          <w:b/>
          <w:bCs/>
          <w:i/>
          <w:iCs/>
        </w:rPr>
      </w:pPr>
      <w:r w:rsidRPr="006E48C4">
        <w:rPr>
          <w:b/>
          <w:bCs/>
          <w:i/>
          <w:iCs/>
        </w:rPr>
        <w:t>объектов капитального строительства для бюджетных инвестиций</w:t>
      </w:r>
    </w:p>
    <w:p w:rsidR="006E48C4" w:rsidRPr="006E48C4" w:rsidRDefault="006E48C4" w:rsidP="006E48C4">
      <w:pPr>
        <w:jc w:val="center"/>
        <w:rPr>
          <w:b/>
          <w:bCs/>
          <w:i/>
          <w:iCs/>
        </w:rPr>
      </w:pPr>
      <w:r w:rsidRPr="006E48C4">
        <w:rPr>
          <w:b/>
          <w:bCs/>
          <w:i/>
          <w:iCs/>
        </w:rPr>
        <w:t xml:space="preserve">муниципальной программы </w:t>
      </w:r>
    </w:p>
    <w:p w:rsidR="006E48C4" w:rsidRPr="006E48C4" w:rsidRDefault="006E48C4" w:rsidP="006E48C4">
      <w:pPr>
        <w:jc w:val="center"/>
        <w:rPr>
          <w:b/>
          <w:i/>
        </w:rPr>
      </w:pPr>
      <w:r w:rsidRPr="006E48C4">
        <w:rPr>
          <w:b/>
          <w:i/>
        </w:rPr>
        <w:t>«Устойчивое развитие сельских территорий Островского муниципального района на 2014-2017 годы и на период до 2020 года»</w:t>
      </w:r>
    </w:p>
    <w:p w:rsidR="006E48C4" w:rsidRPr="006E48C4" w:rsidRDefault="006E48C4" w:rsidP="006E48C4">
      <w:pPr>
        <w:jc w:val="right"/>
      </w:pPr>
    </w:p>
    <w:tbl>
      <w:tblPr>
        <w:tblW w:w="0" w:type="auto"/>
        <w:tblInd w:w="55" w:type="dxa"/>
        <w:tblLayout w:type="fixed"/>
        <w:tblCellMar>
          <w:top w:w="55" w:type="dxa"/>
          <w:left w:w="55" w:type="dxa"/>
          <w:bottom w:w="55" w:type="dxa"/>
          <w:right w:w="55" w:type="dxa"/>
        </w:tblCellMar>
        <w:tblLook w:val="0000"/>
      </w:tblPr>
      <w:tblGrid>
        <w:gridCol w:w="567"/>
        <w:gridCol w:w="4253"/>
        <w:gridCol w:w="1736"/>
        <w:gridCol w:w="1481"/>
        <w:gridCol w:w="1593"/>
        <w:gridCol w:w="1444"/>
        <w:gridCol w:w="1482"/>
        <w:gridCol w:w="1314"/>
        <w:gridCol w:w="1271"/>
      </w:tblGrid>
      <w:tr w:rsidR="006E48C4" w:rsidRPr="006E48C4" w:rsidTr="006E48C4">
        <w:tc>
          <w:tcPr>
            <w:tcW w:w="567" w:type="dxa"/>
            <w:vMerge w:val="restart"/>
            <w:tcBorders>
              <w:top w:val="single" w:sz="1" w:space="0" w:color="000000"/>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w:t>
            </w:r>
          </w:p>
          <w:p w:rsidR="006E48C4" w:rsidRPr="006E48C4" w:rsidRDefault="006E48C4" w:rsidP="006E48C4">
            <w:pPr>
              <w:pStyle w:val="af1"/>
              <w:jc w:val="center"/>
              <w:rPr>
                <w:sz w:val="20"/>
                <w:szCs w:val="20"/>
              </w:rPr>
            </w:pPr>
            <w:proofErr w:type="spellStart"/>
            <w:proofErr w:type="gramStart"/>
            <w:r w:rsidRPr="006E48C4">
              <w:rPr>
                <w:sz w:val="20"/>
                <w:szCs w:val="20"/>
              </w:rPr>
              <w:t>п</w:t>
            </w:r>
            <w:proofErr w:type="spellEnd"/>
            <w:proofErr w:type="gramEnd"/>
            <w:r w:rsidRPr="006E48C4">
              <w:rPr>
                <w:sz w:val="20"/>
                <w:szCs w:val="20"/>
              </w:rPr>
              <w:t>/</w:t>
            </w:r>
            <w:proofErr w:type="spellStart"/>
            <w:r w:rsidRPr="006E48C4">
              <w:rPr>
                <w:sz w:val="20"/>
                <w:szCs w:val="20"/>
              </w:rPr>
              <w:t>п</w:t>
            </w:r>
            <w:proofErr w:type="spellEnd"/>
          </w:p>
        </w:tc>
        <w:tc>
          <w:tcPr>
            <w:tcW w:w="4253" w:type="dxa"/>
            <w:vMerge w:val="restart"/>
            <w:tcBorders>
              <w:top w:val="single" w:sz="1" w:space="0" w:color="000000"/>
              <w:left w:val="single" w:sz="1" w:space="0" w:color="000000"/>
              <w:bottom w:val="single" w:sz="1" w:space="0" w:color="000000"/>
            </w:tcBorders>
            <w:shd w:val="clear" w:color="auto" w:fill="auto"/>
          </w:tcPr>
          <w:p w:rsidR="006E48C4" w:rsidRPr="006E48C4" w:rsidRDefault="006E48C4" w:rsidP="006E48C4">
            <w:pPr>
              <w:pStyle w:val="af1"/>
              <w:snapToGrid w:val="0"/>
              <w:rPr>
                <w:sz w:val="20"/>
                <w:szCs w:val="20"/>
              </w:rPr>
            </w:pPr>
            <w:r w:rsidRPr="006E48C4">
              <w:rPr>
                <w:sz w:val="20"/>
                <w:szCs w:val="20"/>
              </w:rPr>
              <w:t>Наименование объекта капитального строительства/ источники расходов на финансирование объекта капитального строительства</w:t>
            </w:r>
          </w:p>
        </w:tc>
        <w:tc>
          <w:tcPr>
            <w:tcW w:w="1736" w:type="dxa"/>
            <w:vMerge w:val="restart"/>
            <w:tcBorders>
              <w:top w:val="single" w:sz="1" w:space="0" w:color="000000"/>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Адрес</w:t>
            </w:r>
          </w:p>
          <w:p w:rsidR="006E48C4" w:rsidRPr="006E48C4" w:rsidRDefault="006E48C4" w:rsidP="006E48C4">
            <w:pPr>
              <w:pStyle w:val="af1"/>
              <w:jc w:val="center"/>
              <w:rPr>
                <w:sz w:val="20"/>
                <w:szCs w:val="20"/>
              </w:rPr>
            </w:pPr>
            <w:r w:rsidRPr="006E48C4">
              <w:rPr>
                <w:sz w:val="20"/>
                <w:szCs w:val="20"/>
              </w:rPr>
              <w:t>объекта</w:t>
            </w:r>
          </w:p>
          <w:p w:rsidR="006E48C4" w:rsidRPr="006E48C4" w:rsidRDefault="006E48C4" w:rsidP="006E48C4">
            <w:pPr>
              <w:pStyle w:val="af1"/>
              <w:jc w:val="center"/>
              <w:rPr>
                <w:sz w:val="20"/>
                <w:szCs w:val="20"/>
              </w:rPr>
            </w:pPr>
            <w:r w:rsidRPr="006E48C4">
              <w:rPr>
                <w:sz w:val="20"/>
                <w:szCs w:val="20"/>
              </w:rPr>
              <w:t>капитального</w:t>
            </w:r>
          </w:p>
          <w:p w:rsidR="006E48C4" w:rsidRPr="006E48C4" w:rsidRDefault="006E48C4" w:rsidP="006E48C4">
            <w:pPr>
              <w:pStyle w:val="af1"/>
              <w:jc w:val="center"/>
              <w:rPr>
                <w:sz w:val="20"/>
                <w:szCs w:val="20"/>
              </w:rPr>
            </w:pPr>
            <w:r w:rsidRPr="006E48C4">
              <w:rPr>
                <w:sz w:val="20"/>
                <w:szCs w:val="20"/>
              </w:rPr>
              <w:t>строительства</w:t>
            </w:r>
          </w:p>
        </w:tc>
        <w:tc>
          <w:tcPr>
            <w:tcW w:w="3074" w:type="dxa"/>
            <w:gridSpan w:val="2"/>
            <w:tcBorders>
              <w:top w:val="single" w:sz="1" w:space="0" w:color="000000"/>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Сметная стоимость, тыс. руб.</w:t>
            </w:r>
          </w:p>
        </w:tc>
        <w:tc>
          <w:tcPr>
            <w:tcW w:w="2926" w:type="dxa"/>
            <w:gridSpan w:val="2"/>
            <w:tcBorders>
              <w:top w:val="single" w:sz="1" w:space="0" w:color="000000"/>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Сроки строительства</w:t>
            </w:r>
          </w:p>
        </w:tc>
        <w:tc>
          <w:tcPr>
            <w:tcW w:w="2585" w:type="dxa"/>
            <w:gridSpan w:val="2"/>
            <w:tcBorders>
              <w:top w:val="single" w:sz="1" w:space="0" w:color="000000"/>
              <w:left w:val="single" w:sz="1" w:space="0" w:color="000000"/>
              <w:bottom w:val="single" w:sz="1" w:space="0" w:color="000000"/>
              <w:right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Объёмы финансирования, тыс. руб.</w:t>
            </w:r>
          </w:p>
        </w:tc>
      </w:tr>
      <w:tr w:rsidR="006E48C4" w:rsidRPr="006E48C4" w:rsidTr="006E48C4">
        <w:tc>
          <w:tcPr>
            <w:tcW w:w="567" w:type="dxa"/>
            <w:vMerge/>
            <w:tcBorders>
              <w:top w:val="single" w:sz="1" w:space="0" w:color="000000"/>
              <w:left w:val="single" w:sz="1" w:space="0" w:color="000000"/>
              <w:bottom w:val="single" w:sz="1" w:space="0" w:color="000000"/>
            </w:tcBorders>
            <w:shd w:val="clear" w:color="auto" w:fill="auto"/>
          </w:tcPr>
          <w:p w:rsidR="006E48C4" w:rsidRPr="006E48C4" w:rsidRDefault="006E48C4" w:rsidP="006E48C4">
            <w:pPr>
              <w:pStyle w:val="af1"/>
              <w:snapToGrid w:val="0"/>
              <w:rPr>
                <w:sz w:val="20"/>
                <w:szCs w:val="20"/>
              </w:rPr>
            </w:pPr>
          </w:p>
        </w:tc>
        <w:tc>
          <w:tcPr>
            <w:tcW w:w="4253" w:type="dxa"/>
            <w:vMerge/>
            <w:tcBorders>
              <w:top w:val="single" w:sz="1" w:space="0" w:color="000000"/>
              <w:left w:val="single" w:sz="1" w:space="0" w:color="000000"/>
              <w:bottom w:val="single" w:sz="1" w:space="0" w:color="000000"/>
            </w:tcBorders>
            <w:shd w:val="clear" w:color="auto" w:fill="auto"/>
          </w:tcPr>
          <w:p w:rsidR="006E48C4" w:rsidRPr="006E48C4" w:rsidRDefault="006E48C4" w:rsidP="006E48C4">
            <w:pPr>
              <w:pStyle w:val="af1"/>
              <w:snapToGrid w:val="0"/>
              <w:rPr>
                <w:sz w:val="20"/>
                <w:szCs w:val="20"/>
              </w:rPr>
            </w:pPr>
          </w:p>
        </w:tc>
        <w:tc>
          <w:tcPr>
            <w:tcW w:w="1736" w:type="dxa"/>
            <w:vMerge/>
            <w:tcBorders>
              <w:top w:val="single" w:sz="1" w:space="0" w:color="000000"/>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p>
        </w:tc>
        <w:tc>
          <w:tcPr>
            <w:tcW w:w="1481"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В базисных ценах</w:t>
            </w:r>
          </w:p>
        </w:tc>
        <w:tc>
          <w:tcPr>
            <w:tcW w:w="1593"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В ценах соответствующих лет реализации проекта</w:t>
            </w:r>
          </w:p>
        </w:tc>
        <w:tc>
          <w:tcPr>
            <w:tcW w:w="1444"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Начало</w:t>
            </w:r>
          </w:p>
        </w:tc>
        <w:tc>
          <w:tcPr>
            <w:tcW w:w="1482"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Ввод</w:t>
            </w:r>
          </w:p>
        </w:tc>
        <w:tc>
          <w:tcPr>
            <w:tcW w:w="1314"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Всего</w:t>
            </w:r>
          </w:p>
        </w:tc>
        <w:tc>
          <w:tcPr>
            <w:tcW w:w="1271" w:type="dxa"/>
            <w:tcBorders>
              <w:left w:val="single" w:sz="1" w:space="0" w:color="000000"/>
              <w:bottom w:val="single" w:sz="1" w:space="0" w:color="000000"/>
              <w:right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2015 год</w:t>
            </w:r>
          </w:p>
        </w:tc>
      </w:tr>
      <w:tr w:rsidR="006E48C4" w:rsidRPr="006E48C4" w:rsidTr="006E48C4">
        <w:tc>
          <w:tcPr>
            <w:tcW w:w="567" w:type="dxa"/>
            <w:tcBorders>
              <w:left w:val="single" w:sz="1" w:space="0" w:color="000000"/>
              <w:bottom w:val="single" w:sz="1" w:space="0" w:color="000000"/>
            </w:tcBorders>
            <w:shd w:val="clear" w:color="auto" w:fill="auto"/>
          </w:tcPr>
          <w:p w:rsidR="006E48C4" w:rsidRPr="006E48C4" w:rsidRDefault="006E48C4" w:rsidP="006E48C4">
            <w:pPr>
              <w:pStyle w:val="af1"/>
              <w:snapToGrid w:val="0"/>
              <w:rPr>
                <w:sz w:val="20"/>
                <w:szCs w:val="20"/>
              </w:rPr>
            </w:pPr>
            <w:r w:rsidRPr="006E48C4">
              <w:rPr>
                <w:sz w:val="20"/>
                <w:szCs w:val="20"/>
              </w:rPr>
              <w:t>1</w:t>
            </w:r>
          </w:p>
        </w:tc>
        <w:tc>
          <w:tcPr>
            <w:tcW w:w="4253" w:type="dxa"/>
            <w:tcBorders>
              <w:left w:val="single" w:sz="1" w:space="0" w:color="000000"/>
              <w:bottom w:val="single" w:sz="1" w:space="0" w:color="000000"/>
            </w:tcBorders>
            <w:shd w:val="clear" w:color="auto" w:fill="auto"/>
          </w:tcPr>
          <w:p w:rsidR="006E48C4" w:rsidRPr="006E48C4" w:rsidRDefault="006E48C4" w:rsidP="006E48C4">
            <w:pPr>
              <w:pStyle w:val="af1"/>
              <w:snapToGrid w:val="0"/>
              <w:rPr>
                <w:sz w:val="20"/>
                <w:szCs w:val="20"/>
              </w:rPr>
            </w:pPr>
            <w:r w:rsidRPr="006E48C4">
              <w:rPr>
                <w:sz w:val="20"/>
                <w:szCs w:val="20"/>
              </w:rPr>
              <w:t xml:space="preserve">Водоснабжение с. </w:t>
            </w:r>
            <w:proofErr w:type="spellStart"/>
            <w:r w:rsidRPr="006E48C4">
              <w:rPr>
                <w:sz w:val="20"/>
                <w:szCs w:val="20"/>
              </w:rPr>
              <w:t>Игодово</w:t>
            </w:r>
            <w:proofErr w:type="spellEnd"/>
          </w:p>
          <w:p w:rsidR="006E48C4" w:rsidRPr="006E48C4" w:rsidRDefault="006E48C4" w:rsidP="006E48C4">
            <w:pPr>
              <w:pStyle w:val="af1"/>
              <w:rPr>
                <w:sz w:val="20"/>
                <w:szCs w:val="20"/>
              </w:rPr>
            </w:pPr>
          </w:p>
          <w:p w:rsidR="006E48C4" w:rsidRPr="006E48C4" w:rsidRDefault="006E48C4" w:rsidP="006E48C4">
            <w:pPr>
              <w:pStyle w:val="af1"/>
              <w:rPr>
                <w:sz w:val="20"/>
                <w:szCs w:val="20"/>
              </w:rPr>
            </w:pPr>
            <w:r w:rsidRPr="006E48C4">
              <w:rPr>
                <w:sz w:val="20"/>
                <w:szCs w:val="20"/>
              </w:rPr>
              <w:t xml:space="preserve">Всего — </w:t>
            </w:r>
            <w:r w:rsidRPr="006E48C4">
              <w:rPr>
                <w:b/>
                <w:bCs/>
                <w:sz w:val="20"/>
                <w:szCs w:val="20"/>
              </w:rPr>
              <w:t xml:space="preserve">9524,9 </w:t>
            </w:r>
            <w:r w:rsidRPr="006E48C4">
              <w:rPr>
                <w:sz w:val="20"/>
                <w:szCs w:val="20"/>
              </w:rPr>
              <w:t>тыс. руб.</w:t>
            </w:r>
          </w:p>
          <w:p w:rsidR="006E48C4" w:rsidRPr="006E48C4" w:rsidRDefault="006E48C4" w:rsidP="006E48C4">
            <w:pPr>
              <w:pStyle w:val="af1"/>
              <w:rPr>
                <w:sz w:val="20"/>
                <w:szCs w:val="20"/>
              </w:rPr>
            </w:pPr>
            <w:r w:rsidRPr="006E48C4">
              <w:rPr>
                <w:sz w:val="20"/>
                <w:szCs w:val="20"/>
              </w:rPr>
              <w:t xml:space="preserve">в т.ч. </w:t>
            </w:r>
          </w:p>
          <w:p w:rsidR="006E48C4" w:rsidRPr="006E48C4" w:rsidRDefault="006E48C4" w:rsidP="006E48C4">
            <w:pPr>
              <w:pStyle w:val="af1"/>
              <w:rPr>
                <w:sz w:val="20"/>
                <w:szCs w:val="20"/>
              </w:rPr>
            </w:pPr>
            <w:r w:rsidRPr="006E48C4">
              <w:rPr>
                <w:sz w:val="20"/>
                <w:szCs w:val="20"/>
              </w:rPr>
              <w:t>Федеральный бюджет -  6000,7тыс. руб.</w:t>
            </w:r>
          </w:p>
          <w:p w:rsidR="006E48C4" w:rsidRPr="006E48C4" w:rsidRDefault="006E48C4" w:rsidP="006E48C4">
            <w:pPr>
              <w:pStyle w:val="af1"/>
              <w:rPr>
                <w:sz w:val="20"/>
                <w:szCs w:val="20"/>
              </w:rPr>
            </w:pPr>
            <w:r w:rsidRPr="006E48C4">
              <w:rPr>
                <w:sz w:val="20"/>
                <w:szCs w:val="20"/>
              </w:rPr>
              <w:t>Областной бюджет     - 2571,7 тыс. руб.</w:t>
            </w:r>
          </w:p>
          <w:p w:rsidR="006E48C4" w:rsidRPr="006E48C4" w:rsidRDefault="006E48C4" w:rsidP="006E48C4">
            <w:pPr>
              <w:pStyle w:val="af1"/>
              <w:rPr>
                <w:sz w:val="20"/>
                <w:szCs w:val="20"/>
              </w:rPr>
            </w:pPr>
            <w:r w:rsidRPr="006E48C4">
              <w:rPr>
                <w:sz w:val="20"/>
                <w:szCs w:val="20"/>
              </w:rPr>
              <w:t>Муниципальный</w:t>
            </w:r>
          </w:p>
          <w:p w:rsidR="006E48C4" w:rsidRPr="006E48C4" w:rsidRDefault="006E48C4" w:rsidP="006E48C4">
            <w:pPr>
              <w:pStyle w:val="af1"/>
              <w:rPr>
                <w:sz w:val="20"/>
                <w:szCs w:val="20"/>
              </w:rPr>
            </w:pPr>
            <w:r w:rsidRPr="006E48C4">
              <w:rPr>
                <w:sz w:val="20"/>
                <w:szCs w:val="20"/>
              </w:rPr>
              <w:t xml:space="preserve"> бюджет                      - 952,5  тыс. руб.</w:t>
            </w:r>
          </w:p>
          <w:p w:rsidR="006E48C4" w:rsidRPr="006E48C4" w:rsidRDefault="006E48C4" w:rsidP="006E48C4">
            <w:pPr>
              <w:pStyle w:val="af1"/>
              <w:rPr>
                <w:sz w:val="20"/>
                <w:szCs w:val="20"/>
              </w:rPr>
            </w:pPr>
          </w:p>
        </w:tc>
        <w:tc>
          <w:tcPr>
            <w:tcW w:w="1736" w:type="dxa"/>
            <w:tcBorders>
              <w:left w:val="single" w:sz="1" w:space="0" w:color="000000"/>
              <w:bottom w:val="single" w:sz="1" w:space="0" w:color="000000"/>
            </w:tcBorders>
            <w:shd w:val="clear" w:color="auto" w:fill="auto"/>
          </w:tcPr>
          <w:p w:rsidR="006E48C4" w:rsidRPr="006E48C4" w:rsidRDefault="006E48C4" w:rsidP="006E48C4">
            <w:pPr>
              <w:pStyle w:val="af1"/>
              <w:snapToGrid w:val="0"/>
              <w:rPr>
                <w:sz w:val="20"/>
                <w:szCs w:val="20"/>
              </w:rPr>
            </w:pPr>
            <w:r w:rsidRPr="006E48C4">
              <w:rPr>
                <w:sz w:val="20"/>
                <w:szCs w:val="20"/>
              </w:rPr>
              <w:t xml:space="preserve"> с. </w:t>
            </w:r>
            <w:proofErr w:type="spellStart"/>
            <w:r w:rsidRPr="006E48C4">
              <w:rPr>
                <w:sz w:val="20"/>
                <w:szCs w:val="20"/>
              </w:rPr>
              <w:t>Игодово</w:t>
            </w:r>
            <w:proofErr w:type="spellEnd"/>
          </w:p>
          <w:p w:rsidR="006E48C4" w:rsidRPr="006E48C4" w:rsidRDefault="006E48C4" w:rsidP="006E48C4">
            <w:pPr>
              <w:pStyle w:val="af1"/>
              <w:snapToGrid w:val="0"/>
              <w:rPr>
                <w:sz w:val="20"/>
                <w:szCs w:val="20"/>
              </w:rPr>
            </w:pPr>
            <w:r w:rsidRPr="006E48C4">
              <w:rPr>
                <w:sz w:val="20"/>
                <w:szCs w:val="20"/>
              </w:rPr>
              <w:t>Островского района</w:t>
            </w:r>
          </w:p>
          <w:p w:rsidR="006E48C4" w:rsidRPr="006E48C4" w:rsidRDefault="006E48C4" w:rsidP="006E48C4">
            <w:pPr>
              <w:pStyle w:val="af1"/>
              <w:snapToGrid w:val="0"/>
              <w:rPr>
                <w:sz w:val="20"/>
                <w:szCs w:val="20"/>
              </w:rPr>
            </w:pPr>
            <w:r w:rsidRPr="006E48C4">
              <w:rPr>
                <w:sz w:val="20"/>
                <w:szCs w:val="20"/>
              </w:rPr>
              <w:t>Костромской области</w:t>
            </w:r>
          </w:p>
        </w:tc>
        <w:tc>
          <w:tcPr>
            <w:tcW w:w="1481"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2130,7</w:t>
            </w:r>
          </w:p>
        </w:tc>
        <w:tc>
          <w:tcPr>
            <w:tcW w:w="1593"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9524,9</w:t>
            </w:r>
          </w:p>
        </w:tc>
        <w:tc>
          <w:tcPr>
            <w:tcW w:w="1444"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2015</w:t>
            </w:r>
          </w:p>
        </w:tc>
        <w:tc>
          <w:tcPr>
            <w:tcW w:w="1482"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2015</w:t>
            </w:r>
          </w:p>
        </w:tc>
        <w:tc>
          <w:tcPr>
            <w:tcW w:w="1314" w:type="dxa"/>
            <w:tcBorders>
              <w:left w:val="single" w:sz="1" w:space="0" w:color="000000"/>
              <w:bottom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9524,9</w:t>
            </w:r>
          </w:p>
        </w:tc>
        <w:tc>
          <w:tcPr>
            <w:tcW w:w="1271" w:type="dxa"/>
            <w:tcBorders>
              <w:left w:val="single" w:sz="1" w:space="0" w:color="000000"/>
              <w:bottom w:val="single" w:sz="1" w:space="0" w:color="000000"/>
              <w:right w:val="single" w:sz="1" w:space="0" w:color="000000"/>
            </w:tcBorders>
            <w:shd w:val="clear" w:color="auto" w:fill="auto"/>
          </w:tcPr>
          <w:p w:rsidR="006E48C4" w:rsidRPr="006E48C4" w:rsidRDefault="006E48C4" w:rsidP="006E48C4">
            <w:pPr>
              <w:pStyle w:val="af1"/>
              <w:snapToGrid w:val="0"/>
              <w:jc w:val="center"/>
              <w:rPr>
                <w:sz w:val="20"/>
                <w:szCs w:val="20"/>
              </w:rPr>
            </w:pPr>
            <w:r w:rsidRPr="006E48C4">
              <w:rPr>
                <w:sz w:val="20"/>
                <w:szCs w:val="20"/>
              </w:rPr>
              <w:t>9524,9</w:t>
            </w:r>
          </w:p>
        </w:tc>
      </w:tr>
    </w:tbl>
    <w:p w:rsidR="006E48C4" w:rsidRPr="006E48C4" w:rsidRDefault="006E48C4" w:rsidP="006E48C4">
      <w:pPr>
        <w:jc w:val="both"/>
      </w:pPr>
    </w:p>
    <w:p w:rsidR="006E48C4" w:rsidRPr="002D7BD2" w:rsidRDefault="006E48C4" w:rsidP="006E48C4"/>
    <w:p w:rsidR="006E48C4" w:rsidRDefault="006E48C4" w:rsidP="006E48C4">
      <w:pPr>
        <w:jc w:val="center"/>
        <w:sectPr w:rsidR="006E48C4" w:rsidSect="006E48C4">
          <w:pgSz w:w="16838" w:h="11906" w:orient="landscape"/>
          <w:pgMar w:top="567" w:right="899" w:bottom="426" w:left="719" w:header="709" w:footer="709" w:gutter="0"/>
          <w:cols w:space="708"/>
          <w:docGrid w:linePitch="360"/>
        </w:sectPr>
      </w:pPr>
      <w:r w:rsidRPr="00E13CD2">
        <w:t>*      *      *      *      *      *      *</w:t>
      </w:r>
    </w:p>
    <w:p w:rsidR="005C5134" w:rsidRDefault="005C5134" w:rsidP="005C5134">
      <w:pPr>
        <w:jc w:val="both"/>
      </w:pPr>
    </w:p>
    <w:p w:rsidR="005C5134" w:rsidRDefault="005C5134" w:rsidP="005C5134">
      <w:pPr>
        <w:jc w:val="both"/>
      </w:pPr>
    </w:p>
    <w:p w:rsidR="005C5134" w:rsidRDefault="005C5134" w:rsidP="005C5134">
      <w:pPr>
        <w:jc w:val="center"/>
      </w:pPr>
      <w:r>
        <w:rPr>
          <w:noProof/>
        </w:rPr>
        <w:drawing>
          <wp:inline distT="0" distB="0" distL="0" distR="0">
            <wp:extent cx="748030" cy="914400"/>
            <wp:effectExtent l="19050" t="0" r="0" b="0"/>
            <wp:docPr id="1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5C5134" w:rsidRDefault="005C5134" w:rsidP="005C5134">
      <w:pPr>
        <w:jc w:val="center"/>
      </w:pPr>
    </w:p>
    <w:p w:rsidR="005C5134" w:rsidRDefault="005C5134" w:rsidP="00832FFF">
      <w:pPr>
        <w:pStyle w:val="1"/>
        <w:widowControl/>
        <w:tabs>
          <w:tab w:val="num" w:pos="0"/>
        </w:tabs>
        <w:ind w:left="432" w:hanging="432"/>
        <w:jc w:val="center"/>
        <w:rPr>
          <w:b/>
          <w:bCs/>
          <w:szCs w:val="28"/>
        </w:rPr>
      </w:pPr>
      <w:r>
        <w:rPr>
          <w:b/>
          <w:bCs/>
          <w:szCs w:val="28"/>
        </w:rPr>
        <w:t>ПОСТАНОВЛЕНИЕ</w:t>
      </w:r>
    </w:p>
    <w:p w:rsidR="005C5134" w:rsidRDefault="005C5134" w:rsidP="00832FFF">
      <w:pPr>
        <w:jc w:val="center"/>
        <w:rPr>
          <w:sz w:val="28"/>
          <w:szCs w:val="28"/>
        </w:rPr>
      </w:pPr>
    </w:p>
    <w:p w:rsidR="005C5134" w:rsidRDefault="005C5134" w:rsidP="00832FFF">
      <w:pPr>
        <w:jc w:val="center"/>
      </w:pPr>
      <w:r>
        <w:t>АДМИНИСТРАЦИЯ ОСТРОВСКОГО  МУНИЦИПАЛЬНОГО РАЙОНА</w:t>
      </w:r>
    </w:p>
    <w:p w:rsidR="005C5134" w:rsidRDefault="005C5134" w:rsidP="00832FFF">
      <w:pPr>
        <w:jc w:val="center"/>
      </w:pPr>
      <w:r>
        <w:t>КОСТРОМСКОЙ ОБЛАСТИ</w:t>
      </w:r>
    </w:p>
    <w:p w:rsidR="005C5134" w:rsidRDefault="005C5134" w:rsidP="00832FFF">
      <w:pPr>
        <w:jc w:val="center"/>
      </w:pPr>
    </w:p>
    <w:p w:rsidR="005C5134" w:rsidRDefault="005C5134" w:rsidP="005C5134">
      <w:pPr>
        <w:pStyle w:val="1"/>
        <w:widowControl/>
        <w:tabs>
          <w:tab w:val="num" w:pos="0"/>
        </w:tabs>
        <w:ind w:left="432" w:hanging="432"/>
        <w:jc w:val="center"/>
        <w:rPr>
          <w:b/>
          <w:bCs/>
          <w:szCs w:val="28"/>
        </w:rPr>
      </w:pPr>
    </w:p>
    <w:p w:rsidR="005C5134" w:rsidRDefault="005C5134" w:rsidP="005C5134">
      <w:r>
        <w:t xml:space="preserve">от « 29  »  декабря          2017 г.          №  674                                                           п. </w:t>
      </w:r>
      <w:proofErr w:type="gramStart"/>
      <w:r>
        <w:t>Островское</w:t>
      </w:r>
      <w:proofErr w:type="gramEnd"/>
    </w:p>
    <w:p w:rsidR="005C5134" w:rsidRDefault="005C5134" w:rsidP="005C5134"/>
    <w:p w:rsidR="005C5134" w:rsidRDefault="005C5134" w:rsidP="005C5134"/>
    <w:p w:rsidR="005C5134" w:rsidRDefault="005C5134" w:rsidP="005C5134">
      <w:r>
        <w:t>О внесении изменений в постановление</w:t>
      </w:r>
    </w:p>
    <w:p w:rsidR="005C5134" w:rsidRDefault="005C5134" w:rsidP="005C5134">
      <w:r>
        <w:t xml:space="preserve">администрации Островского муниципального </w:t>
      </w:r>
    </w:p>
    <w:p w:rsidR="005C5134" w:rsidRDefault="005C5134" w:rsidP="005C5134">
      <w:r>
        <w:t xml:space="preserve">района от 29.10.2014г. № 789 </w:t>
      </w:r>
    </w:p>
    <w:p w:rsidR="005C5134" w:rsidRDefault="005C5134" w:rsidP="005C5134"/>
    <w:p w:rsidR="005C5134" w:rsidRDefault="005C5134" w:rsidP="005C5134">
      <w:pPr>
        <w:jc w:val="both"/>
      </w:pPr>
    </w:p>
    <w:p w:rsidR="005C5134" w:rsidRDefault="005C5134" w:rsidP="005C5134">
      <w:pPr>
        <w:jc w:val="both"/>
      </w:pPr>
      <w:r>
        <w:t xml:space="preserve">                    В соответствии с Бюджетным Кодексом Российской Федерации,  постановлением администрации Островского муниципального района от 07 ноября 2016 года № 326 «Об утверждении Порядка разработки, формирования, реализации и оценки эффективности муниципальных программ  Островского муниципального района», Уставом муниципального образования Островский муниципальный район, администрация Островского муниципального района постановляет:</w:t>
      </w:r>
    </w:p>
    <w:p w:rsidR="005C5134" w:rsidRDefault="005C5134" w:rsidP="005C5134">
      <w:pPr>
        <w:jc w:val="both"/>
      </w:pPr>
    </w:p>
    <w:p w:rsidR="005C5134" w:rsidRDefault="005C5134" w:rsidP="005C5134">
      <w:pPr>
        <w:jc w:val="both"/>
      </w:pPr>
    </w:p>
    <w:p w:rsidR="005C5134" w:rsidRDefault="005C5134" w:rsidP="005C5134">
      <w:pPr>
        <w:jc w:val="both"/>
      </w:pPr>
      <w:r>
        <w:t>1.   Внести изменения в  постановление администрации Островского муниципального района от 29.10.2014г. № 789   «Об утверждении муниципальной программы «Обеспечение жильём молодых семей Островского муниципального района на 2015-2017 годы»                         (далее - Постановление):</w:t>
      </w:r>
    </w:p>
    <w:p w:rsidR="005C5134" w:rsidRDefault="005C5134" w:rsidP="005C5134">
      <w:pPr>
        <w:widowControl/>
        <w:numPr>
          <w:ilvl w:val="1"/>
          <w:numId w:val="12"/>
        </w:numPr>
        <w:suppressAutoHyphens/>
        <w:autoSpaceDE/>
        <w:autoSpaceDN/>
        <w:adjustRightInd/>
        <w:jc w:val="both"/>
      </w:pPr>
      <w:r>
        <w:t>Приложение к Постановлению изложить в новой редакции.</w:t>
      </w:r>
    </w:p>
    <w:p w:rsidR="005C5134" w:rsidRDefault="005C5134" w:rsidP="005C5134">
      <w:pPr>
        <w:widowControl/>
        <w:numPr>
          <w:ilvl w:val="0"/>
          <w:numId w:val="12"/>
        </w:numPr>
        <w:suppressAutoHyphens/>
        <w:autoSpaceDE/>
        <w:autoSpaceDN/>
        <w:adjustRightInd/>
        <w:jc w:val="both"/>
      </w:pPr>
      <w:r>
        <w:t>Настоящее постановление:</w:t>
      </w:r>
    </w:p>
    <w:p w:rsidR="005C5134" w:rsidRDefault="005C5134" w:rsidP="005C5134">
      <w:pPr>
        <w:widowControl/>
        <w:numPr>
          <w:ilvl w:val="1"/>
          <w:numId w:val="12"/>
        </w:numPr>
        <w:suppressAutoHyphens/>
        <w:autoSpaceDE/>
        <w:autoSpaceDN/>
        <w:adjustRightInd/>
        <w:jc w:val="both"/>
      </w:pPr>
      <w:r>
        <w:t>Разместить на официальном сайте Островского муниципального района в информационно – телекоммуникационной сети «Интернет»;</w:t>
      </w:r>
    </w:p>
    <w:p w:rsidR="005C5134" w:rsidRDefault="005C5134" w:rsidP="005C5134">
      <w:pPr>
        <w:widowControl/>
        <w:numPr>
          <w:ilvl w:val="1"/>
          <w:numId w:val="12"/>
        </w:numPr>
        <w:suppressAutoHyphens/>
        <w:autoSpaceDE/>
        <w:autoSpaceDN/>
        <w:adjustRightInd/>
        <w:jc w:val="both"/>
      </w:pPr>
      <w:r>
        <w:t>Опубликовать в информационном бюллетене «Районные новости»</w:t>
      </w:r>
    </w:p>
    <w:p w:rsidR="005C5134" w:rsidRDefault="005C5134" w:rsidP="005C5134">
      <w:pPr>
        <w:widowControl/>
        <w:numPr>
          <w:ilvl w:val="0"/>
          <w:numId w:val="12"/>
        </w:numPr>
        <w:suppressAutoHyphens/>
        <w:autoSpaceDE/>
        <w:autoSpaceDN/>
        <w:adjustRightInd/>
        <w:jc w:val="both"/>
      </w:pPr>
      <w:proofErr w:type="gramStart"/>
      <w:r>
        <w:t>Контроль за</w:t>
      </w:r>
      <w:proofErr w:type="gramEnd"/>
      <w: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5C5134" w:rsidRDefault="005C5134" w:rsidP="005C5134">
      <w:pPr>
        <w:widowControl/>
        <w:numPr>
          <w:ilvl w:val="0"/>
          <w:numId w:val="12"/>
        </w:numPr>
        <w:suppressAutoHyphens/>
        <w:autoSpaceDE/>
        <w:autoSpaceDN/>
        <w:adjustRightInd/>
        <w:jc w:val="both"/>
      </w:pPr>
      <w:r>
        <w:t>Настоящее постановление  вступает в силу со дня официального опубликования.</w:t>
      </w:r>
    </w:p>
    <w:p w:rsidR="005C5134" w:rsidRDefault="005C5134" w:rsidP="005C5134">
      <w:pPr>
        <w:jc w:val="both"/>
      </w:pPr>
    </w:p>
    <w:p w:rsidR="005C5134" w:rsidRDefault="005C5134" w:rsidP="005C5134"/>
    <w:p w:rsidR="005C5134" w:rsidRDefault="005C5134" w:rsidP="005C5134"/>
    <w:p w:rsidR="005C5134" w:rsidRDefault="005C5134" w:rsidP="005C5134"/>
    <w:p w:rsidR="005C5134" w:rsidRDefault="005C5134" w:rsidP="005C5134">
      <w:pPr>
        <w:jc w:val="both"/>
      </w:pPr>
      <w:r>
        <w:t>Глава  Островского муниципального района                                         Г.А. Полякова</w:t>
      </w:r>
    </w:p>
    <w:p w:rsidR="005C5134" w:rsidRDefault="005C5134" w:rsidP="005C5134">
      <w:pPr>
        <w:jc w:val="both"/>
      </w:pPr>
    </w:p>
    <w:p w:rsidR="005C5134" w:rsidRDefault="005C5134" w:rsidP="005C5134">
      <w:pPr>
        <w:jc w:val="both"/>
      </w:pPr>
    </w:p>
    <w:p w:rsidR="005C5134" w:rsidRDefault="005C5134" w:rsidP="005C5134">
      <w:pPr>
        <w:jc w:val="both"/>
      </w:pPr>
    </w:p>
    <w:p w:rsidR="005C5134" w:rsidRPr="005C5134" w:rsidRDefault="005C5134" w:rsidP="005C5134">
      <w:pPr>
        <w:widowControl/>
        <w:jc w:val="center"/>
        <w:rPr>
          <w:bCs/>
        </w:rPr>
      </w:pPr>
    </w:p>
    <w:p w:rsidR="005C5134" w:rsidRPr="005C5134" w:rsidRDefault="005C5134" w:rsidP="005C5134">
      <w:pPr>
        <w:widowControl/>
        <w:jc w:val="right"/>
        <w:rPr>
          <w:bCs/>
        </w:rPr>
      </w:pPr>
      <w:r w:rsidRPr="005C5134">
        <w:rPr>
          <w:bCs/>
        </w:rPr>
        <w:t>Приложение к  постановлению</w:t>
      </w:r>
    </w:p>
    <w:p w:rsidR="005C5134" w:rsidRPr="005C5134" w:rsidRDefault="005C5134" w:rsidP="005C5134">
      <w:pPr>
        <w:widowControl/>
        <w:jc w:val="right"/>
        <w:rPr>
          <w:bCs/>
        </w:rPr>
      </w:pPr>
      <w:r w:rsidRPr="005C5134">
        <w:rPr>
          <w:bCs/>
        </w:rPr>
        <w:t>администрации Островского</w:t>
      </w:r>
    </w:p>
    <w:p w:rsidR="005C5134" w:rsidRPr="005C5134" w:rsidRDefault="005C5134" w:rsidP="005C5134">
      <w:pPr>
        <w:widowControl/>
        <w:jc w:val="right"/>
        <w:rPr>
          <w:bCs/>
        </w:rPr>
      </w:pPr>
      <w:r w:rsidRPr="005C5134">
        <w:rPr>
          <w:bCs/>
        </w:rPr>
        <w:t>муниципального района</w:t>
      </w:r>
    </w:p>
    <w:p w:rsidR="005C5134" w:rsidRPr="005C5134" w:rsidRDefault="005C5134" w:rsidP="005C5134">
      <w:pPr>
        <w:widowControl/>
        <w:jc w:val="right"/>
        <w:rPr>
          <w:bCs/>
        </w:rPr>
      </w:pPr>
      <w:r w:rsidRPr="005C5134">
        <w:rPr>
          <w:bCs/>
        </w:rPr>
        <w:t>от «____» ________ № ____</w:t>
      </w:r>
    </w:p>
    <w:p w:rsidR="005C5134" w:rsidRPr="005C5134" w:rsidRDefault="005C5134" w:rsidP="005C5134">
      <w:pPr>
        <w:widowControl/>
        <w:jc w:val="center"/>
        <w:rPr>
          <w:bCs/>
        </w:rPr>
      </w:pPr>
    </w:p>
    <w:p w:rsidR="005C5134" w:rsidRPr="005C5134" w:rsidRDefault="005C5134" w:rsidP="005C5134">
      <w:pPr>
        <w:widowControl/>
        <w:jc w:val="center"/>
        <w:rPr>
          <w:bCs/>
        </w:rPr>
      </w:pPr>
    </w:p>
    <w:p w:rsidR="005C5134" w:rsidRPr="005C5134" w:rsidRDefault="005C5134" w:rsidP="005C5134">
      <w:pPr>
        <w:widowControl/>
        <w:jc w:val="center"/>
        <w:rPr>
          <w:bCs/>
        </w:rPr>
      </w:pPr>
    </w:p>
    <w:p w:rsidR="005C5134" w:rsidRPr="005C5134" w:rsidRDefault="005C5134" w:rsidP="005C5134">
      <w:pPr>
        <w:widowControl/>
        <w:jc w:val="center"/>
        <w:rPr>
          <w:bCs/>
        </w:rPr>
      </w:pPr>
    </w:p>
    <w:p w:rsidR="005C5134" w:rsidRPr="005C5134" w:rsidRDefault="005C5134" w:rsidP="005C5134">
      <w:pPr>
        <w:widowControl/>
        <w:jc w:val="center"/>
        <w:rPr>
          <w:b/>
          <w:bCs/>
        </w:rPr>
      </w:pPr>
      <w:r w:rsidRPr="005C5134">
        <w:rPr>
          <w:b/>
          <w:bCs/>
        </w:rPr>
        <w:t>МУНИЦИПАЛЬНАЯ  ПРОГРАММА</w:t>
      </w:r>
    </w:p>
    <w:p w:rsidR="005C5134" w:rsidRPr="005C5134" w:rsidRDefault="005C5134" w:rsidP="005C5134">
      <w:pPr>
        <w:widowControl/>
        <w:rPr>
          <w:bCs/>
        </w:rPr>
      </w:pPr>
    </w:p>
    <w:p w:rsidR="005C5134" w:rsidRPr="005C5134" w:rsidRDefault="005C5134" w:rsidP="005C5134">
      <w:pPr>
        <w:widowControl/>
        <w:jc w:val="center"/>
        <w:rPr>
          <w:bCs/>
        </w:rPr>
      </w:pPr>
    </w:p>
    <w:p w:rsidR="005C5134" w:rsidRPr="005C5134" w:rsidRDefault="005C5134" w:rsidP="005C5134">
      <w:pPr>
        <w:widowControl/>
        <w:jc w:val="center"/>
        <w:rPr>
          <w:b/>
          <w:bCs/>
        </w:rPr>
      </w:pPr>
      <w:r w:rsidRPr="005C5134">
        <w:rPr>
          <w:b/>
          <w:bCs/>
        </w:rPr>
        <w:t xml:space="preserve">«ОБЕСПЕЧЕНИЕ ЖИЛЬЕМ МОЛОДЫХ СЕМЕЙ </w:t>
      </w:r>
    </w:p>
    <w:p w:rsidR="005C5134" w:rsidRPr="005C5134" w:rsidRDefault="005C5134" w:rsidP="005C5134">
      <w:pPr>
        <w:widowControl/>
        <w:jc w:val="center"/>
        <w:rPr>
          <w:b/>
          <w:bCs/>
        </w:rPr>
      </w:pPr>
      <w:r w:rsidRPr="005C5134">
        <w:rPr>
          <w:b/>
          <w:bCs/>
        </w:rPr>
        <w:t xml:space="preserve">ОСТРОВСКОГО МУНИЦИПАЛЬНОГО РАЙОНА  </w:t>
      </w:r>
    </w:p>
    <w:p w:rsidR="005C5134" w:rsidRPr="005C5134" w:rsidRDefault="005C5134" w:rsidP="005C5134">
      <w:pPr>
        <w:widowControl/>
        <w:jc w:val="center"/>
        <w:rPr>
          <w:b/>
          <w:bCs/>
        </w:rPr>
      </w:pPr>
      <w:r w:rsidRPr="005C5134">
        <w:rPr>
          <w:b/>
          <w:bCs/>
        </w:rPr>
        <w:t>НА 2015-2017 ГОДЫ»</w:t>
      </w:r>
    </w:p>
    <w:p w:rsidR="005C5134" w:rsidRPr="005C5134" w:rsidRDefault="005C5134" w:rsidP="005C5134">
      <w:pPr>
        <w:widowControl/>
        <w:jc w:val="center"/>
        <w:rPr>
          <w:bCs/>
        </w:rPr>
      </w:pPr>
    </w:p>
    <w:p w:rsidR="005C5134" w:rsidRPr="005C5134" w:rsidRDefault="005C5134" w:rsidP="005C5134">
      <w:pPr>
        <w:widowControl/>
        <w:jc w:val="center"/>
        <w:rPr>
          <w:bCs/>
        </w:rPr>
      </w:pPr>
    </w:p>
    <w:p w:rsidR="005C5134" w:rsidRPr="005C5134" w:rsidRDefault="005C5134" w:rsidP="005C5134">
      <w:pPr>
        <w:widowControl/>
        <w:rPr>
          <w:bCs/>
        </w:rPr>
      </w:pPr>
    </w:p>
    <w:p w:rsidR="005C5134" w:rsidRPr="005C5134" w:rsidRDefault="005C5134" w:rsidP="005C5134">
      <w:pPr>
        <w:widowControl/>
        <w:jc w:val="center"/>
        <w:rPr>
          <w:bCs/>
        </w:rPr>
      </w:pPr>
    </w:p>
    <w:p w:rsidR="005C5134" w:rsidRPr="005C5134" w:rsidRDefault="005C5134" w:rsidP="005C5134">
      <w:pPr>
        <w:widowControl/>
        <w:jc w:val="right"/>
        <w:rPr>
          <w:bCs/>
        </w:rPr>
      </w:pPr>
      <w:proofErr w:type="gramStart"/>
      <w:r w:rsidRPr="005C5134">
        <w:rPr>
          <w:bCs/>
        </w:rPr>
        <w:t>Внесена</w:t>
      </w:r>
      <w:proofErr w:type="gramEnd"/>
      <w:r w:rsidRPr="005C5134">
        <w:rPr>
          <w:bCs/>
        </w:rPr>
        <w:t xml:space="preserve"> в Реестр</w:t>
      </w:r>
    </w:p>
    <w:p w:rsidR="005C5134" w:rsidRPr="005C5134" w:rsidRDefault="005C5134" w:rsidP="005C5134">
      <w:pPr>
        <w:widowControl/>
        <w:jc w:val="right"/>
        <w:rPr>
          <w:bCs/>
        </w:rPr>
      </w:pPr>
      <w:r w:rsidRPr="005C5134">
        <w:rPr>
          <w:bCs/>
        </w:rPr>
        <w:t>муниципальных программ</w:t>
      </w:r>
    </w:p>
    <w:p w:rsidR="005C5134" w:rsidRPr="005C5134" w:rsidRDefault="005C5134" w:rsidP="005C5134">
      <w:pPr>
        <w:widowControl/>
        <w:jc w:val="right"/>
        <w:rPr>
          <w:bCs/>
        </w:rPr>
      </w:pPr>
      <w:r w:rsidRPr="005C5134">
        <w:rPr>
          <w:bCs/>
        </w:rPr>
        <w:t>Островского муниципального района</w:t>
      </w:r>
    </w:p>
    <w:p w:rsidR="005C5134" w:rsidRPr="005C5134" w:rsidRDefault="005C5134" w:rsidP="005C5134">
      <w:pPr>
        <w:widowControl/>
        <w:jc w:val="right"/>
        <w:rPr>
          <w:bCs/>
        </w:rPr>
      </w:pPr>
      <w:r w:rsidRPr="005C5134">
        <w:rPr>
          <w:bCs/>
        </w:rPr>
        <w:t>«____»______________ 201__г.</w:t>
      </w:r>
    </w:p>
    <w:p w:rsidR="005C5134" w:rsidRPr="005C5134" w:rsidRDefault="005C5134" w:rsidP="005C5134">
      <w:pPr>
        <w:widowControl/>
        <w:jc w:val="center"/>
        <w:rPr>
          <w:b/>
          <w:bCs/>
        </w:rPr>
      </w:pPr>
    </w:p>
    <w:p w:rsidR="005C5134" w:rsidRPr="005C5134" w:rsidRDefault="005C5134" w:rsidP="005C5134">
      <w:pPr>
        <w:widowControl/>
        <w:jc w:val="center"/>
        <w:rPr>
          <w:b/>
          <w:bCs/>
        </w:rPr>
      </w:pPr>
    </w:p>
    <w:p w:rsidR="005C5134" w:rsidRPr="005C5134" w:rsidRDefault="005C5134" w:rsidP="005C5134">
      <w:pPr>
        <w:widowControl/>
        <w:jc w:val="center"/>
        <w:rPr>
          <w:b/>
          <w:bCs/>
        </w:rPr>
      </w:pPr>
      <w:r w:rsidRPr="005C5134">
        <w:rPr>
          <w:b/>
          <w:bCs/>
        </w:rPr>
        <w:t>ПАСПОРТ</w:t>
      </w:r>
    </w:p>
    <w:p w:rsidR="005C5134" w:rsidRPr="005C5134" w:rsidRDefault="005C5134" w:rsidP="005C5134">
      <w:pPr>
        <w:widowControl/>
        <w:jc w:val="center"/>
        <w:rPr>
          <w:b/>
          <w:bCs/>
        </w:rPr>
      </w:pPr>
      <w:r w:rsidRPr="005C5134">
        <w:rPr>
          <w:b/>
          <w:bCs/>
        </w:rPr>
        <w:t>МУНИЦИПАЛЬНОЙ  ПРОГРАММЫ</w:t>
      </w:r>
    </w:p>
    <w:p w:rsidR="005C5134" w:rsidRPr="005C5134" w:rsidRDefault="005C5134" w:rsidP="005C5134">
      <w:pPr>
        <w:widowControl/>
        <w:jc w:val="center"/>
        <w:rPr>
          <w:b/>
          <w:bCs/>
        </w:rPr>
      </w:pPr>
      <w:r w:rsidRPr="005C5134">
        <w:rPr>
          <w:b/>
          <w:bCs/>
        </w:rPr>
        <w:t xml:space="preserve">«ОБЕСПЕЧЕНИЕ ЖИЛЬЕМ МОЛОДЫХ СЕМЕЙ </w:t>
      </w:r>
    </w:p>
    <w:p w:rsidR="005C5134" w:rsidRPr="005C5134" w:rsidRDefault="005C5134" w:rsidP="005C5134">
      <w:pPr>
        <w:widowControl/>
        <w:jc w:val="center"/>
        <w:rPr>
          <w:b/>
          <w:bCs/>
        </w:rPr>
      </w:pPr>
      <w:r w:rsidRPr="005C5134">
        <w:rPr>
          <w:b/>
          <w:bCs/>
        </w:rPr>
        <w:t>ОСТРОВСКОГО МУНИЦИПАЛЬНОГО РАЙОНА  НА 2015-2017 ГОДЫ»</w:t>
      </w:r>
    </w:p>
    <w:p w:rsidR="005C5134" w:rsidRPr="005C5134" w:rsidRDefault="005C5134" w:rsidP="005C5134">
      <w:pPr>
        <w:widowControl/>
        <w:jc w:val="center"/>
        <w:rPr>
          <w:b/>
          <w:bCs/>
        </w:rPr>
      </w:pPr>
    </w:p>
    <w:tbl>
      <w:tblPr>
        <w:tblW w:w="0" w:type="auto"/>
        <w:tblInd w:w="-15" w:type="dxa"/>
        <w:tblLayout w:type="fixed"/>
        <w:tblLook w:val="0000"/>
      </w:tblPr>
      <w:tblGrid>
        <w:gridCol w:w="2268"/>
        <w:gridCol w:w="360"/>
        <w:gridCol w:w="7414"/>
      </w:tblGrid>
      <w:tr w:rsidR="005C5134" w:rsidRPr="005C5134" w:rsidTr="005C5134">
        <w:tc>
          <w:tcPr>
            <w:tcW w:w="226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Ответственный исполнитель 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rPr>
                <w:bCs/>
              </w:rPr>
            </w:pPr>
            <w:r w:rsidRPr="005C5134">
              <w:rPr>
                <w:bCs/>
              </w:rPr>
              <w:t>Администрация Островского муниципального района</w:t>
            </w:r>
          </w:p>
        </w:tc>
      </w:tr>
      <w:tr w:rsidR="005C5134" w:rsidRPr="005C5134" w:rsidTr="005C5134">
        <w:tc>
          <w:tcPr>
            <w:tcW w:w="226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Сроки реализации 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rPr>
                <w:bCs/>
              </w:rPr>
            </w:pPr>
            <w:r w:rsidRPr="005C5134">
              <w:rPr>
                <w:bCs/>
              </w:rPr>
              <w:t>2015-2017 годы</w:t>
            </w:r>
          </w:p>
        </w:tc>
      </w:tr>
      <w:tr w:rsidR="005C5134" w:rsidRPr="005C5134" w:rsidTr="005C5134">
        <w:tc>
          <w:tcPr>
            <w:tcW w:w="226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Цели и задачи 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w:t>
            </w:r>
          </w:p>
          <w:p w:rsidR="005C5134" w:rsidRPr="005C5134" w:rsidRDefault="005C5134" w:rsidP="005C5134">
            <w:pPr>
              <w:widowControl/>
              <w:jc w:val="center"/>
              <w:rPr>
                <w:bCs/>
              </w:rPr>
            </w:pPr>
          </w:p>
          <w:p w:rsidR="005C5134" w:rsidRPr="005C5134" w:rsidRDefault="005C5134" w:rsidP="005C5134">
            <w:pPr>
              <w:widowControl/>
              <w:snapToGrid w:val="0"/>
              <w:jc w:val="center"/>
              <w:rPr>
                <w:bCs/>
              </w:rPr>
            </w:pPr>
          </w:p>
          <w:p w:rsidR="005C5134" w:rsidRPr="005C5134" w:rsidRDefault="005C5134" w:rsidP="005C5134">
            <w:pPr>
              <w:widowControl/>
              <w:jc w:val="center"/>
              <w:rPr>
                <w:bCs/>
              </w:rPr>
            </w:pPr>
            <w:r w:rsidRPr="005C5134">
              <w:rPr>
                <w:bCs/>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rPr>
                <w:bCs/>
              </w:rPr>
            </w:pPr>
            <w:r w:rsidRPr="005C5134">
              <w:rPr>
                <w:bCs/>
              </w:rPr>
              <w:t xml:space="preserve">Цель: Государственная поддержка в решении жилищной проблемы молодых семей, признанных в установленном </w:t>
            </w:r>
            <w:proofErr w:type="gramStart"/>
            <w:r w:rsidRPr="005C5134">
              <w:rPr>
                <w:bCs/>
              </w:rPr>
              <w:t>порядке</w:t>
            </w:r>
            <w:proofErr w:type="gramEnd"/>
            <w:r w:rsidRPr="005C5134">
              <w:rPr>
                <w:bCs/>
              </w:rPr>
              <w:t xml:space="preserve"> нуждающимися в улучшении жилищных условий</w:t>
            </w:r>
          </w:p>
          <w:p w:rsidR="005C5134" w:rsidRPr="005C5134" w:rsidRDefault="005C5134" w:rsidP="005C5134">
            <w:pPr>
              <w:widowControl/>
              <w:snapToGrid w:val="0"/>
            </w:pPr>
            <w:r w:rsidRPr="005C5134">
              <w:rPr>
                <w:bCs/>
              </w:rPr>
              <w:t xml:space="preserve">Задача: Предоставление </w:t>
            </w:r>
            <w:r w:rsidRPr="005C5134">
              <w:t>молодым семьям - участникам Программы социальных выплат на приобретение (строительство) жилья (далее - социальные выплаты)</w:t>
            </w:r>
          </w:p>
        </w:tc>
      </w:tr>
      <w:tr w:rsidR="005C5134" w:rsidRPr="005C5134" w:rsidTr="005C5134">
        <w:tc>
          <w:tcPr>
            <w:tcW w:w="2268"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Основные целевые показатели</w:t>
            </w:r>
          </w:p>
        </w:tc>
        <w:tc>
          <w:tcPr>
            <w:tcW w:w="360" w:type="dxa"/>
            <w:tcBorders>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w:t>
            </w:r>
          </w:p>
          <w:p w:rsidR="005C5134" w:rsidRPr="005C5134" w:rsidRDefault="005C5134" w:rsidP="005C5134">
            <w:pPr>
              <w:widowControl/>
              <w:snapToGrid w:val="0"/>
              <w:jc w:val="center"/>
              <w:rPr>
                <w:bCs/>
              </w:rPr>
            </w:pPr>
          </w:p>
          <w:p w:rsidR="005C5134" w:rsidRPr="005C5134" w:rsidRDefault="005C5134" w:rsidP="005C5134">
            <w:pPr>
              <w:widowControl/>
              <w:snapToGrid w:val="0"/>
              <w:jc w:val="center"/>
              <w:rPr>
                <w:bCs/>
              </w:rPr>
            </w:pPr>
            <w:r w:rsidRPr="005C5134">
              <w:rPr>
                <w:bCs/>
              </w:rPr>
              <w:t>-</w:t>
            </w:r>
          </w:p>
        </w:tc>
        <w:tc>
          <w:tcPr>
            <w:tcW w:w="7414" w:type="dxa"/>
            <w:tcBorders>
              <w:left w:val="single" w:sz="4" w:space="0" w:color="000000"/>
              <w:bottom w:val="single" w:sz="4" w:space="0" w:color="000000"/>
              <w:right w:val="single" w:sz="4" w:space="0" w:color="000000"/>
            </w:tcBorders>
            <w:shd w:val="clear" w:color="auto" w:fill="auto"/>
          </w:tcPr>
          <w:p w:rsidR="005C5134" w:rsidRPr="005C5134" w:rsidRDefault="005C5134" w:rsidP="005C5134">
            <w:pPr>
              <w:pStyle w:val="ConsPlusNormal"/>
              <w:widowControl/>
              <w:snapToGrid w:val="0"/>
              <w:rPr>
                <w:rFonts w:ascii="Times New Roman" w:hAnsi="Times New Roman" w:cs="Times New Roman"/>
                <w:bCs/>
                <w:sz w:val="20"/>
              </w:rPr>
            </w:pPr>
            <w:r w:rsidRPr="005C5134">
              <w:rPr>
                <w:rFonts w:ascii="Times New Roman" w:hAnsi="Times New Roman" w:cs="Times New Roman"/>
                <w:bCs/>
                <w:sz w:val="20"/>
              </w:rPr>
              <w:t>Количество молодых семей, улучшивших жилищные условия за счет средств социальной выплаты на приобретение (строительство) жилья</w:t>
            </w:r>
          </w:p>
          <w:p w:rsidR="005C5134" w:rsidRPr="005C5134" w:rsidRDefault="005C5134" w:rsidP="005C5134">
            <w:pPr>
              <w:pStyle w:val="ConsPlusNormal"/>
              <w:widowControl/>
              <w:snapToGrid w:val="0"/>
              <w:rPr>
                <w:rFonts w:ascii="Times New Roman" w:hAnsi="Times New Roman" w:cs="Times New Roman"/>
                <w:bCs/>
                <w:sz w:val="20"/>
              </w:rPr>
            </w:pPr>
            <w:r w:rsidRPr="005C5134">
              <w:rPr>
                <w:rFonts w:ascii="Times New Roman" w:hAnsi="Times New Roman" w:cs="Times New Roman"/>
                <w:bCs/>
                <w:sz w:val="20"/>
              </w:rPr>
              <w:t>Строительство (приобретение) жилых помещений</w:t>
            </w:r>
          </w:p>
        </w:tc>
      </w:tr>
      <w:tr w:rsidR="005C5134" w:rsidRPr="005C5134" w:rsidTr="005C5134">
        <w:tc>
          <w:tcPr>
            <w:tcW w:w="226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Объемы финансирования муниципальной программы по годам реализации, тыс</w:t>
            </w:r>
            <w:proofErr w:type="gramStart"/>
            <w:r w:rsidRPr="005C5134">
              <w:rPr>
                <w:bCs/>
              </w:rPr>
              <w:t>.р</w:t>
            </w:r>
            <w:proofErr w:type="gramEnd"/>
            <w:r w:rsidRPr="005C5134">
              <w:rPr>
                <w:bCs/>
              </w:rPr>
              <w:t>уб.</w:t>
            </w:r>
          </w:p>
        </w:tc>
        <w:tc>
          <w:tcPr>
            <w:tcW w:w="36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rPr>
                <w:b/>
                <w:bCs/>
              </w:rPr>
            </w:pPr>
            <w:r w:rsidRPr="005C5134">
              <w:rPr>
                <w:b/>
                <w:bCs/>
              </w:rPr>
              <w:t>Всего:  6417,8 тыс</w:t>
            </w:r>
            <w:proofErr w:type="gramStart"/>
            <w:r w:rsidRPr="005C5134">
              <w:rPr>
                <w:b/>
                <w:bCs/>
              </w:rPr>
              <w:t>.р</w:t>
            </w:r>
            <w:proofErr w:type="gramEnd"/>
            <w:r w:rsidRPr="005C5134">
              <w:rPr>
                <w:b/>
                <w:bCs/>
              </w:rPr>
              <w:t>уб.</w:t>
            </w:r>
          </w:p>
          <w:p w:rsidR="005C5134" w:rsidRPr="005C5134" w:rsidRDefault="005C5134" w:rsidP="005C5134">
            <w:pPr>
              <w:widowControl/>
              <w:rPr>
                <w:bCs/>
              </w:rPr>
            </w:pPr>
            <w:r w:rsidRPr="005C5134">
              <w:rPr>
                <w:bCs/>
              </w:rPr>
              <w:t>в том числе по годам реализации:</w:t>
            </w:r>
          </w:p>
          <w:p w:rsidR="005C5134" w:rsidRPr="005C5134" w:rsidRDefault="005C5134" w:rsidP="005C5134">
            <w:pPr>
              <w:widowControl/>
              <w:rPr>
                <w:bCs/>
              </w:rPr>
            </w:pPr>
            <w:r w:rsidRPr="005C5134">
              <w:rPr>
                <w:bCs/>
              </w:rPr>
              <w:t>2015 год – 1116,1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2016 год – 1116,0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2017 год – 4185,5 тыс. руб.</w:t>
            </w:r>
          </w:p>
          <w:p w:rsidR="005C5134" w:rsidRPr="005C5134" w:rsidRDefault="005C5134" w:rsidP="005C5134">
            <w:pPr>
              <w:widowControl/>
              <w:rPr>
                <w:b/>
                <w:bCs/>
              </w:rPr>
            </w:pPr>
            <w:r w:rsidRPr="005C5134">
              <w:rPr>
                <w:bCs/>
              </w:rPr>
              <w:t xml:space="preserve">из них: </w:t>
            </w:r>
            <w:r w:rsidRPr="005C5134">
              <w:rPr>
                <w:b/>
                <w:bCs/>
              </w:rPr>
              <w:t>федеральный бюджет –  1381,7 тыс</w:t>
            </w:r>
            <w:proofErr w:type="gramStart"/>
            <w:r w:rsidRPr="005C5134">
              <w:rPr>
                <w:b/>
                <w:bCs/>
              </w:rPr>
              <w:t>.р</w:t>
            </w:r>
            <w:proofErr w:type="gramEnd"/>
            <w:r w:rsidRPr="005C5134">
              <w:rPr>
                <w:b/>
                <w:bCs/>
              </w:rPr>
              <w:t>уб.</w:t>
            </w:r>
          </w:p>
          <w:p w:rsidR="005C5134" w:rsidRPr="005C5134" w:rsidRDefault="005C5134" w:rsidP="005C5134">
            <w:pPr>
              <w:widowControl/>
              <w:rPr>
                <w:bCs/>
              </w:rPr>
            </w:pPr>
            <w:r w:rsidRPr="005C5134">
              <w:rPr>
                <w:bCs/>
              </w:rPr>
              <w:t>в том числе по годам реализации:</w:t>
            </w:r>
          </w:p>
          <w:p w:rsidR="005C5134" w:rsidRPr="005C5134" w:rsidRDefault="005C5134" w:rsidP="005C5134">
            <w:pPr>
              <w:widowControl/>
              <w:rPr>
                <w:bCs/>
              </w:rPr>
            </w:pPr>
            <w:r w:rsidRPr="005C5134">
              <w:rPr>
                <w:bCs/>
              </w:rPr>
              <w:t xml:space="preserve">2015 год – </w:t>
            </w:r>
            <w:r w:rsidRPr="005C5134">
              <w:t>134,8</w:t>
            </w:r>
            <w:r w:rsidRPr="005C5134">
              <w:rPr>
                <w:bCs/>
              </w:rPr>
              <w:t xml:space="preserve">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 xml:space="preserve">2016 год – </w:t>
            </w:r>
            <w:r w:rsidRPr="005C5134">
              <w:t xml:space="preserve">165,2 </w:t>
            </w:r>
            <w:r w:rsidRPr="005C5134">
              <w:rPr>
                <w:bCs/>
              </w:rPr>
              <w:t>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2017 год – 1081,7 тыс</w:t>
            </w:r>
            <w:proofErr w:type="gramStart"/>
            <w:r w:rsidRPr="005C5134">
              <w:rPr>
                <w:bCs/>
              </w:rPr>
              <w:t>.р</w:t>
            </w:r>
            <w:proofErr w:type="gramEnd"/>
            <w:r w:rsidRPr="005C5134">
              <w:rPr>
                <w:bCs/>
              </w:rPr>
              <w:t>уб.</w:t>
            </w:r>
          </w:p>
          <w:p w:rsidR="005C5134" w:rsidRPr="005C5134" w:rsidRDefault="005C5134" w:rsidP="005C5134">
            <w:pPr>
              <w:widowControl/>
              <w:rPr>
                <w:b/>
                <w:bCs/>
              </w:rPr>
            </w:pPr>
            <w:r w:rsidRPr="005C5134">
              <w:rPr>
                <w:bCs/>
              </w:rPr>
              <w:t xml:space="preserve">             </w:t>
            </w:r>
            <w:r w:rsidRPr="005C5134">
              <w:rPr>
                <w:b/>
                <w:bCs/>
              </w:rPr>
              <w:t>областной бюджет – 420,6 тыс</w:t>
            </w:r>
            <w:proofErr w:type="gramStart"/>
            <w:r w:rsidRPr="005C5134">
              <w:rPr>
                <w:b/>
                <w:bCs/>
              </w:rPr>
              <w:t>.р</w:t>
            </w:r>
            <w:proofErr w:type="gramEnd"/>
            <w:r w:rsidRPr="005C5134">
              <w:rPr>
                <w:b/>
                <w:bCs/>
              </w:rPr>
              <w:t>уб.</w:t>
            </w:r>
          </w:p>
          <w:p w:rsidR="005C5134" w:rsidRPr="005C5134" w:rsidRDefault="005C5134" w:rsidP="005C5134">
            <w:pPr>
              <w:widowControl/>
              <w:rPr>
                <w:bCs/>
              </w:rPr>
            </w:pPr>
            <w:r w:rsidRPr="005C5134">
              <w:rPr>
                <w:bCs/>
              </w:rPr>
              <w:t>в том числе по годам реализации:</w:t>
            </w:r>
          </w:p>
          <w:p w:rsidR="005C5134" w:rsidRPr="005C5134" w:rsidRDefault="005C5134" w:rsidP="005C5134">
            <w:pPr>
              <w:widowControl/>
              <w:rPr>
                <w:bCs/>
              </w:rPr>
            </w:pPr>
            <w:r w:rsidRPr="005C5134">
              <w:rPr>
                <w:bCs/>
              </w:rPr>
              <w:t>2015 год – 102,7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2016 год – 118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2017 год – 199,9 тыс</w:t>
            </w:r>
            <w:proofErr w:type="gramStart"/>
            <w:r w:rsidRPr="005C5134">
              <w:rPr>
                <w:bCs/>
              </w:rPr>
              <w:t>.р</w:t>
            </w:r>
            <w:proofErr w:type="gramEnd"/>
            <w:r w:rsidRPr="005C5134">
              <w:rPr>
                <w:bCs/>
              </w:rPr>
              <w:t>уб.</w:t>
            </w:r>
          </w:p>
          <w:p w:rsidR="005C5134" w:rsidRPr="005C5134" w:rsidRDefault="005C5134" w:rsidP="005C5134">
            <w:pPr>
              <w:widowControl/>
              <w:rPr>
                <w:b/>
                <w:bCs/>
              </w:rPr>
            </w:pPr>
            <w:r w:rsidRPr="005C5134">
              <w:rPr>
                <w:b/>
                <w:bCs/>
              </w:rPr>
              <w:t xml:space="preserve">             местный бюджет –  443,7тыс</w:t>
            </w:r>
            <w:proofErr w:type="gramStart"/>
            <w:r w:rsidRPr="005C5134">
              <w:rPr>
                <w:b/>
                <w:bCs/>
              </w:rPr>
              <w:t>.р</w:t>
            </w:r>
            <w:proofErr w:type="gramEnd"/>
            <w:r w:rsidRPr="005C5134">
              <w:rPr>
                <w:b/>
                <w:bCs/>
              </w:rPr>
              <w:t>уб.</w:t>
            </w:r>
          </w:p>
          <w:p w:rsidR="005C5134" w:rsidRPr="005C5134" w:rsidRDefault="005C5134" w:rsidP="005C5134">
            <w:pPr>
              <w:widowControl/>
              <w:rPr>
                <w:bCs/>
              </w:rPr>
            </w:pPr>
            <w:r w:rsidRPr="005C5134">
              <w:rPr>
                <w:bCs/>
              </w:rPr>
              <w:t>в том числе по годам реализации:</w:t>
            </w:r>
          </w:p>
          <w:p w:rsidR="005C5134" w:rsidRPr="005C5134" w:rsidRDefault="005C5134" w:rsidP="005C5134">
            <w:pPr>
              <w:widowControl/>
              <w:rPr>
                <w:bCs/>
              </w:rPr>
            </w:pPr>
            <w:r w:rsidRPr="005C5134">
              <w:rPr>
                <w:bCs/>
              </w:rPr>
              <w:t xml:space="preserve">2015 год – </w:t>
            </w:r>
            <w:r w:rsidRPr="005C5134">
              <w:t>153,2</w:t>
            </w:r>
            <w:r w:rsidRPr="005C5134">
              <w:rPr>
                <w:bCs/>
              </w:rPr>
              <w:t xml:space="preserve">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 xml:space="preserve">2016 год – </w:t>
            </w:r>
            <w:r w:rsidRPr="005C5134">
              <w:t>107,4</w:t>
            </w:r>
            <w:r w:rsidRPr="005C5134">
              <w:rPr>
                <w:bCs/>
              </w:rPr>
              <w:t xml:space="preserve">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2017 год – 183,1 тыс</w:t>
            </w:r>
            <w:proofErr w:type="gramStart"/>
            <w:r w:rsidRPr="005C5134">
              <w:rPr>
                <w:bCs/>
              </w:rPr>
              <w:t>.р</w:t>
            </w:r>
            <w:proofErr w:type="gramEnd"/>
            <w:r w:rsidRPr="005C5134">
              <w:rPr>
                <w:bCs/>
              </w:rPr>
              <w:t>уб.</w:t>
            </w:r>
          </w:p>
          <w:p w:rsidR="005C5134" w:rsidRPr="005C5134" w:rsidRDefault="005C5134" w:rsidP="005C5134">
            <w:pPr>
              <w:widowControl/>
              <w:rPr>
                <w:b/>
                <w:bCs/>
              </w:rPr>
            </w:pPr>
            <w:r w:rsidRPr="005C5134">
              <w:rPr>
                <w:b/>
                <w:bCs/>
              </w:rPr>
              <w:t xml:space="preserve">             внебюджетные средства – 4171,8 тыс</w:t>
            </w:r>
            <w:proofErr w:type="gramStart"/>
            <w:r w:rsidRPr="005C5134">
              <w:rPr>
                <w:b/>
                <w:bCs/>
              </w:rPr>
              <w:t>.р</w:t>
            </w:r>
            <w:proofErr w:type="gramEnd"/>
            <w:r w:rsidRPr="005C5134">
              <w:rPr>
                <w:b/>
                <w:bCs/>
              </w:rPr>
              <w:t>уб.</w:t>
            </w:r>
          </w:p>
          <w:p w:rsidR="005C5134" w:rsidRPr="005C5134" w:rsidRDefault="005C5134" w:rsidP="005C5134">
            <w:pPr>
              <w:widowControl/>
              <w:rPr>
                <w:bCs/>
              </w:rPr>
            </w:pPr>
            <w:r w:rsidRPr="005C5134">
              <w:rPr>
                <w:bCs/>
              </w:rPr>
              <w:t>в том числе по годам реализации:</w:t>
            </w:r>
          </w:p>
          <w:p w:rsidR="005C5134" w:rsidRPr="005C5134" w:rsidRDefault="005C5134" w:rsidP="005C5134">
            <w:pPr>
              <w:widowControl/>
              <w:rPr>
                <w:bCs/>
              </w:rPr>
            </w:pPr>
            <w:r w:rsidRPr="005C5134">
              <w:rPr>
                <w:bCs/>
              </w:rPr>
              <w:t>2015 год – 725,4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2016 год – 725,4 тыс</w:t>
            </w:r>
            <w:proofErr w:type="gramStart"/>
            <w:r w:rsidRPr="005C5134">
              <w:rPr>
                <w:bCs/>
              </w:rPr>
              <w:t>.р</w:t>
            </w:r>
            <w:proofErr w:type="gramEnd"/>
            <w:r w:rsidRPr="005C5134">
              <w:rPr>
                <w:bCs/>
              </w:rPr>
              <w:t>уб.</w:t>
            </w:r>
          </w:p>
          <w:p w:rsidR="005C5134" w:rsidRPr="005C5134" w:rsidRDefault="005C5134" w:rsidP="005C5134">
            <w:pPr>
              <w:widowControl/>
              <w:rPr>
                <w:bCs/>
              </w:rPr>
            </w:pPr>
            <w:r w:rsidRPr="005C5134">
              <w:rPr>
                <w:bCs/>
              </w:rPr>
              <w:t>2017 год – 2721,0 тыс</w:t>
            </w:r>
            <w:proofErr w:type="gramStart"/>
            <w:r w:rsidRPr="005C5134">
              <w:rPr>
                <w:bCs/>
              </w:rPr>
              <w:t>.р</w:t>
            </w:r>
            <w:proofErr w:type="gramEnd"/>
            <w:r w:rsidRPr="005C5134">
              <w:rPr>
                <w:bCs/>
              </w:rPr>
              <w:t>уб.</w:t>
            </w:r>
          </w:p>
        </w:tc>
      </w:tr>
      <w:tr w:rsidR="005C5134" w:rsidRPr="005C5134" w:rsidTr="005C5134">
        <w:tc>
          <w:tcPr>
            <w:tcW w:w="226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Адрес размещения муниципальной программы в сети Интернет</w:t>
            </w:r>
          </w:p>
        </w:tc>
        <w:tc>
          <w:tcPr>
            <w:tcW w:w="36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rPr>
                <w:bCs/>
              </w:rPr>
            </w:pPr>
            <w:r w:rsidRPr="005C5134">
              <w:rPr>
                <w:bCs/>
              </w:rPr>
              <w:t>Официальный сайт Островского муниципального района</w:t>
            </w:r>
          </w:p>
          <w:p w:rsidR="005C5134" w:rsidRPr="005C5134" w:rsidRDefault="005C5134" w:rsidP="005C5134">
            <w:pPr>
              <w:widowControl/>
              <w:rPr>
                <w:bCs/>
              </w:rPr>
            </w:pPr>
            <w:hyperlink r:id="rId17" w:history="1">
              <w:r w:rsidRPr="005C5134">
                <w:rPr>
                  <w:rStyle w:val="af3"/>
                </w:rPr>
                <w:t>www.ostrovskoe.ru</w:t>
              </w:r>
            </w:hyperlink>
          </w:p>
          <w:p w:rsidR="005C5134" w:rsidRPr="005C5134" w:rsidRDefault="005C5134" w:rsidP="005C5134">
            <w:pPr>
              <w:widowControl/>
              <w:rPr>
                <w:bCs/>
              </w:rPr>
            </w:pPr>
          </w:p>
        </w:tc>
      </w:tr>
    </w:tbl>
    <w:p w:rsidR="005C5134" w:rsidRPr="005C5134" w:rsidRDefault="005C5134" w:rsidP="005C5134">
      <w:pPr>
        <w:widowControl/>
        <w:jc w:val="center"/>
      </w:pPr>
    </w:p>
    <w:p w:rsidR="005C5134" w:rsidRPr="005C5134" w:rsidRDefault="005C5134" w:rsidP="005C5134">
      <w:pPr>
        <w:widowControl/>
        <w:rPr>
          <w:bCs/>
        </w:rPr>
      </w:pPr>
    </w:p>
    <w:p w:rsidR="005C5134" w:rsidRPr="005C5134" w:rsidRDefault="005C5134" w:rsidP="005C5134">
      <w:pPr>
        <w:widowControl/>
        <w:jc w:val="center"/>
        <w:rPr>
          <w:b/>
          <w:bCs/>
        </w:rPr>
      </w:pPr>
      <w:r w:rsidRPr="005C5134">
        <w:rPr>
          <w:b/>
          <w:bCs/>
        </w:rPr>
        <w:t xml:space="preserve">Раздел </w:t>
      </w:r>
      <w:r w:rsidRPr="005C5134">
        <w:rPr>
          <w:b/>
          <w:bCs/>
          <w:lang w:val="en-US"/>
        </w:rPr>
        <w:t>I</w:t>
      </w:r>
      <w:r w:rsidRPr="005C5134">
        <w:rPr>
          <w:b/>
          <w:bCs/>
        </w:rPr>
        <w:t>. Характеристика проблемы и анализ текущего состояния обеспечения жильём молодых семей.</w:t>
      </w:r>
    </w:p>
    <w:p w:rsidR="005C5134" w:rsidRPr="005C5134" w:rsidRDefault="005C5134" w:rsidP="005C5134">
      <w:pPr>
        <w:widowControl/>
        <w:jc w:val="center"/>
      </w:pP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Проблема обеспечения жильем молодых семей, признанных в соответствии с действующим законодательством нуждающимися в улучшении жилищных условий, является одной из наиболее острых социальных проблем Костромской области.</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 xml:space="preserve">Поддержка молодых семей в решении жилищной проблемы в Островском районе с 2012 года осуществляется путем предоставления социальных выплат на приобретение (строительство) жилья в рамках реализации программы «Обеспечение </w:t>
      </w:r>
      <w:r w:rsidRPr="005C5134">
        <w:rPr>
          <w:rFonts w:ascii="Times New Roman" w:hAnsi="Times New Roman" w:cs="Times New Roman"/>
          <w:sz w:val="20"/>
        </w:rPr>
        <w:lastRenderedPageBreak/>
        <w:t xml:space="preserve">жильем молодых семей Островского муниципального района на 2012-2015 годы», утверждённой постановлением администрации Островского муниципального района от 15.03.2012г. № 231. В рамках этой программы улучшили свои жилищные условия 11 молодых семей. Привлечено денежных средств бюджетов  разных уровней в сумме 4223 тыс. </w:t>
      </w:r>
      <w:proofErr w:type="spellStart"/>
      <w:r w:rsidRPr="005C5134">
        <w:rPr>
          <w:rFonts w:ascii="Times New Roman" w:hAnsi="Times New Roman" w:cs="Times New Roman"/>
          <w:sz w:val="20"/>
        </w:rPr>
        <w:t>руб</w:t>
      </w:r>
      <w:proofErr w:type="spellEnd"/>
      <w:r w:rsidRPr="005C5134">
        <w:rPr>
          <w:rFonts w:ascii="Times New Roman" w:hAnsi="Times New Roman" w:cs="Times New Roman"/>
          <w:sz w:val="20"/>
        </w:rPr>
        <w:t>, в том числе:  федерального бюджета -  1370,78 тыс. руб.; областного — 1052,964; муниципального — 1799,256 тыс. руб.</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Несмотря на то, что за время реализации программы достигнуты определенные положительные результаты, проблема обеспечения жильем молодых семей, признанных нуждающимися в улучшении жилищных условий, в полном объеме не решена. Актуальность государственной поддержки молодых семей при приобретении (строительстве) жилья определяется низкой доступностью  жилья и ипотечных жилищных кредитов, в особенности для молодых семей. 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следовательно,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и, кроме того, ещё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поддержка в улучшении жилищных условий будет являться для них стимулом дальнейшего профессионального роста.</w:t>
      </w:r>
    </w:p>
    <w:p w:rsidR="005C5134" w:rsidRPr="005C5134" w:rsidRDefault="005C5134" w:rsidP="005C5134">
      <w:pPr>
        <w:widowControl/>
        <w:ind w:firstLine="708"/>
        <w:rPr>
          <w:bCs/>
        </w:rPr>
      </w:pPr>
      <w:r w:rsidRPr="005C5134">
        <w:rPr>
          <w:bCs/>
        </w:rPr>
        <w:t xml:space="preserve">По состоянию на 1 сентября 2014 года количество участников программы, нуждающихся в улучшении жилищных условий, составило 14 молодых </w:t>
      </w:r>
      <w:proofErr w:type="gramStart"/>
      <w:r w:rsidRPr="005C5134">
        <w:rPr>
          <w:bCs/>
        </w:rPr>
        <w:t>семей</w:t>
      </w:r>
      <w:proofErr w:type="gramEnd"/>
      <w:r w:rsidRPr="005C5134">
        <w:rPr>
          <w:bCs/>
        </w:rPr>
        <w:t xml:space="preserve"> и число их продолжит расти.</w:t>
      </w:r>
    </w:p>
    <w:p w:rsidR="005C5134" w:rsidRPr="005C5134" w:rsidRDefault="005C5134" w:rsidP="005C5134">
      <w:pPr>
        <w:widowControl/>
        <w:rPr>
          <w:bCs/>
        </w:rPr>
      </w:pPr>
      <w:r w:rsidRPr="005C5134">
        <w:rPr>
          <w:bCs/>
        </w:rPr>
        <w:t xml:space="preserve">   Программа «Обеспечение жильем молодых семей Островского муниципального района Костромской области на 2015-2017 годы» разработана исходя из существующей проблемы обеспечения жильём молодых семей и реальной возможности её решения только при государственной поддержке в приобретении или строительстве индивидуального жилья. </w:t>
      </w:r>
    </w:p>
    <w:p w:rsidR="005C5134" w:rsidRPr="005C5134" w:rsidRDefault="005C5134" w:rsidP="005C5134">
      <w:pPr>
        <w:pStyle w:val="ConsPlusNormal"/>
        <w:widowControl/>
        <w:ind w:firstLine="540"/>
        <w:jc w:val="both"/>
        <w:rPr>
          <w:rFonts w:ascii="Times New Roman" w:hAnsi="Times New Roman" w:cs="Times New Roman"/>
          <w:bCs/>
          <w:sz w:val="20"/>
        </w:rPr>
      </w:pPr>
      <w:r w:rsidRPr="005C5134">
        <w:rPr>
          <w:rFonts w:ascii="Times New Roman" w:hAnsi="Times New Roman" w:cs="Times New Roman"/>
          <w:bCs/>
          <w:sz w:val="20"/>
        </w:rPr>
        <w:t>Господдержка   молодых семей, проживающих в Островском муниципальном районе, при решении жилищной проблемы станет основой стабильных условий жизни для этой наиболее активной части населения. Решение жилищной проблемы позволит сформировать экономически активный слой населения и повлияет на улучшение демографической ситуации в регионе. Реализация мероприятий программы позволит улучшить свои жилищные условия 2 молодых семей Островского района.</w:t>
      </w:r>
    </w:p>
    <w:p w:rsidR="005C5134" w:rsidRPr="005C5134" w:rsidRDefault="005C5134" w:rsidP="005C5134">
      <w:pPr>
        <w:widowControl/>
        <w:ind w:firstLine="708"/>
        <w:rPr>
          <w:bCs/>
        </w:rPr>
      </w:pPr>
    </w:p>
    <w:p w:rsidR="005C5134" w:rsidRPr="005C5134" w:rsidRDefault="005C5134" w:rsidP="005C5134">
      <w:pPr>
        <w:widowControl/>
        <w:rPr>
          <w:bCs/>
        </w:rPr>
      </w:pPr>
    </w:p>
    <w:p w:rsidR="005C5134" w:rsidRPr="005C5134" w:rsidRDefault="005C5134" w:rsidP="005C5134">
      <w:pPr>
        <w:widowControl/>
        <w:ind w:firstLine="708"/>
        <w:jc w:val="center"/>
        <w:rPr>
          <w:b/>
          <w:bCs/>
        </w:rPr>
      </w:pPr>
      <w:r w:rsidRPr="005C5134">
        <w:rPr>
          <w:b/>
          <w:bCs/>
        </w:rPr>
        <w:t xml:space="preserve">Раздел </w:t>
      </w:r>
      <w:r w:rsidRPr="005C5134">
        <w:rPr>
          <w:b/>
          <w:bCs/>
          <w:lang w:val="en-US"/>
        </w:rPr>
        <w:t>II</w:t>
      </w:r>
      <w:r w:rsidRPr="005C5134">
        <w:rPr>
          <w:b/>
          <w:bCs/>
        </w:rPr>
        <w:t xml:space="preserve">. Основные цели и задачи муниципальной целевой </w:t>
      </w:r>
    </w:p>
    <w:p w:rsidR="005C5134" w:rsidRPr="005C5134" w:rsidRDefault="005C5134" w:rsidP="005C5134">
      <w:pPr>
        <w:widowControl/>
        <w:ind w:firstLine="708"/>
        <w:jc w:val="center"/>
        <w:rPr>
          <w:b/>
          <w:bCs/>
        </w:rPr>
      </w:pPr>
      <w:r w:rsidRPr="005C5134">
        <w:rPr>
          <w:b/>
          <w:bCs/>
        </w:rPr>
        <w:t>программы, целевые показатели реализации муниципальной  программы.</w:t>
      </w:r>
    </w:p>
    <w:p w:rsidR="005C5134" w:rsidRPr="005C5134" w:rsidRDefault="005C5134" w:rsidP="005C5134">
      <w:pPr>
        <w:widowControl/>
        <w:ind w:firstLine="708"/>
        <w:jc w:val="center"/>
      </w:pPr>
    </w:p>
    <w:p w:rsidR="005C5134" w:rsidRPr="005C5134" w:rsidRDefault="005C5134" w:rsidP="005C5134">
      <w:pPr>
        <w:widowControl/>
        <w:ind w:firstLine="708"/>
        <w:rPr>
          <w:bCs/>
        </w:rPr>
      </w:pPr>
      <w:proofErr w:type="gramStart"/>
      <w:r w:rsidRPr="005C5134">
        <w:t xml:space="preserve">Муниципальная программа разработана на основании приоритетов государственной жилищной политики, содержащейся в </w:t>
      </w:r>
      <w:r w:rsidRPr="005C5134">
        <w:rPr>
          <w:bCs/>
          <w:color w:val="000000"/>
        </w:rPr>
        <w:t xml:space="preserve"> постановлении Правительства Российской Федерации от  17 декабря 2010 года № 1050  «О федеральной целевой программе «Жилище» на 2011-2015 годы», постановлении </w:t>
      </w:r>
      <w:r w:rsidRPr="005C5134">
        <w:rPr>
          <w:bCs/>
        </w:rPr>
        <w:t xml:space="preserve"> департамента  строительства, архитектуры и градостроительства Костромской области</w:t>
      </w:r>
      <w:r w:rsidRPr="005C5134">
        <w:rPr>
          <w:bCs/>
          <w:color w:val="000000"/>
        </w:rPr>
        <w:t xml:space="preserve"> </w:t>
      </w:r>
      <w:r w:rsidRPr="005C5134">
        <w:rPr>
          <w:bCs/>
        </w:rPr>
        <w:t>от  « 19 » августа 2013 г. № 01-п  «Об утверждении ведомственной целевой программы «Обеспечение жильём молодых семей Костромской области на 2014-2015 годы».</w:t>
      </w:r>
      <w:proofErr w:type="gramEnd"/>
    </w:p>
    <w:p w:rsidR="005C5134" w:rsidRPr="005C5134" w:rsidRDefault="005C5134" w:rsidP="005C5134">
      <w:pPr>
        <w:pStyle w:val="ConsPlusNormal"/>
        <w:widowControl/>
        <w:jc w:val="both"/>
        <w:rPr>
          <w:rFonts w:ascii="Times New Roman" w:hAnsi="Times New Roman" w:cs="Times New Roman"/>
          <w:sz w:val="20"/>
        </w:rPr>
      </w:pPr>
      <w:r w:rsidRPr="005C5134">
        <w:rPr>
          <w:rFonts w:ascii="Times New Roman" w:hAnsi="Times New Roman" w:cs="Times New Roman"/>
          <w:b/>
          <w:bCs/>
          <w:sz w:val="20"/>
        </w:rPr>
        <w:tab/>
      </w:r>
      <w:r w:rsidRPr="005C5134">
        <w:rPr>
          <w:rFonts w:ascii="Times New Roman" w:hAnsi="Times New Roman" w:cs="Times New Roman"/>
          <w:sz w:val="20"/>
        </w:rPr>
        <w:t xml:space="preserve">Основной целью Программы является государственная поддержка в решении жилищной проблемы молодых семей, признанных в установленном </w:t>
      </w:r>
      <w:proofErr w:type="gramStart"/>
      <w:r w:rsidRPr="005C5134">
        <w:rPr>
          <w:rFonts w:ascii="Times New Roman" w:hAnsi="Times New Roman" w:cs="Times New Roman"/>
          <w:sz w:val="20"/>
        </w:rPr>
        <w:t>порядке</w:t>
      </w:r>
      <w:proofErr w:type="gramEnd"/>
      <w:r w:rsidRPr="005C5134">
        <w:rPr>
          <w:rFonts w:ascii="Times New Roman" w:hAnsi="Times New Roman" w:cs="Times New Roman"/>
          <w:sz w:val="20"/>
        </w:rPr>
        <w:t xml:space="preserve"> нуждающимися в улучшении жилищных условий.</w:t>
      </w:r>
    </w:p>
    <w:p w:rsidR="005C5134" w:rsidRPr="005C5134" w:rsidRDefault="005C5134" w:rsidP="005C5134">
      <w:pPr>
        <w:pStyle w:val="ConsPlusNormal"/>
        <w:widowControl/>
        <w:ind w:firstLine="539"/>
        <w:jc w:val="both"/>
        <w:rPr>
          <w:rFonts w:ascii="Times New Roman" w:hAnsi="Times New Roman" w:cs="Times New Roman"/>
          <w:sz w:val="20"/>
        </w:rPr>
      </w:pPr>
      <w:r w:rsidRPr="005C5134">
        <w:rPr>
          <w:rFonts w:ascii="Times New Roman" w:hAnsi="Times New Roman" w:cs="Times New Roman"/>
          <w:sz w:val="20"/>
        </w:rPr>
        <w:t xml:space="preserve">Достижение цели обеспечивается путём  решения  основной  задачи -  </w:t>
      </w:r>
      <w:r w:rsidRPr="005C5134">
        <w:rPr>
          <w:rFonts w:ascii="Times New Roman" w:hAnsi="Times New Roman" w:cs="Times New Roman"/>
          <w:bCs/>
          <w:sz w:val="20"/>
        </w:rPr>
        <w:t xml:space="preserve">предоставление </w:t>
      </w:r>
      <w:r w:rsidRPr="005C5134">
        <w:rPr>
          <w:rFonts w:ascii="Times New Roman" w:hAnsi="Times New Roman" w:cs="Times New Roman"/>
          <w:sz w:val="20"/>
        </w:rPr>
        <w:t>молодым семьям - участникам Программы социальных выплат на приобретение (строительство) жилья;</w:t>
      </w:r>
    </w:p>
    <w:p w:rsidR="005C5134" w:rsidRPr="005C5134" w:rsidRDefault="005C5134" w:rsidP="005C5134">
      <w:pPr>
        <w:pStyle w:val="ConsPlusNormal"/>
        <w:widowControl/>
        <w:jc w:val="both"/>
        <w:rPr>
          <w:rFonts w:ascii="Times New Roman" w:hAnsi="Times New Roman" w:cs="Times New Roman"/>
          <w:sz w:val="20"/>
        </w:rPr>
      </w:pPr>
      <w:r w:rsidRPr="005C5134">
        <w:rPr>
          <w:rFonts w:ascii="Times New Roman" w:hAnsi="Times New Roman" w:cs="Times New Roman"/>
          <w:sz w:val="20"/>
        </w:rPr>
        <w:t xml:space="preserve"> </w:t>
      </w:r>
    </w:p>
    <w:p w:rsidR="005C5134" w:rsidRPr="005C5134" w:rsidRDefault="005C5134" w:rsidP="005C5134">
      <w:pPr>
        <w:pStyle w:val="ConsPlusNormal"/>
        <w:widowControl/>
        <w:ind w:firstLine="500"/>
        <w:jc w:val="both"/>
        <w:rPr>
          <w:rFonts w:ascii="Times New Roman" w:hAnsi="Times New Roman" w:cs="Times New Roman"/>
          <w:sz w:val="20"/>
        </w:rPr>
      </w:pPr>
      <w:r w:rsidRPr="005C5134">
        <w:rPr>
          <w:rFonts w:ascii="Times New Roman" w:hAnsi="Times New Roman" w:cs="Times New Roman"/>
          <w:sz w:val="20"/>
        </w:rPr>
        <w:t>Сроки реализации Программы – 2015-2017 годы.</w:t>
      </w:r>
    </w:p>
    <w:p w:rsidR="005C5134" w:rsidRPr="005C5134" w:rsidRDefault="005C5134" w:rsidP="005C5134">
      <w:pPr>
        <w:pStyle w:val="ConsPlusNormal"/>
        <w:widowControl/>
        <w:ind w:firstLine="500"/>
        <w:jc w:val="both"/>
        <w:rPr>
          <w:rFonts w:ascii="Times New Roman" w:hAnsi="Times New Roman" w:cs="Times New Roman"/>
          <w:sz w:val="20"/>
        </w:rPr>
      </w:pPr>
      <w:r w:rsidRPr="005C5134">
        <w:rPr>
          <w:rFonts w:ascii="Times New Roman" w:hAnsi="Times New Roman" w:cs="Times New Roman"/>
          <w:sz w:val="20"/>
        </w:rPr>
        <w:t>Цели, задачи и целевые показатели реализации Программы приведены в Приложении 1.</w:t>
      </w:r>
    </w:p>
    <w:p w:rsidR="005C5134" w:rsidRPr="005C5134" w:rsidRDefault="005C5134" w:rsidP="005C5134">
      <w:pPr>
        <w:pStyle w:val="ConsPlusNormal"/>
        <w:widowControl/>
        <w:ind w:firstLine="500"/>
        <w:jc w:val="both"/>
        <w:rPr>
          <w:rFonts w:ascii="Times New Roman" w:hAnsi="Times New Roman" w:cs="Times New Roman"/>
          <w:sz w:val="20"/>
        </w:rPr>
      </w:pPr>
    </w:p>
    <w:p w:rsidR="005C5134" w:rsidRPr="005C5134" w:rsidRDefault="005C5134" w:rsidP="005C5134">
      <w:pPr>
        <w:pStyle w:val="ConsPlusNormal"/>
        <w:widowControl/>
        <w:ind w:firstLine="500"/>
        <w:jc w:val="both"/>
        <w:rPr>
          <w:rFonts w:ascii="Times New Roman" w:hAnsi="Times New Roman" w:cs="Times New Roman"/>
          <w:sz w:val="20"/>
        </w:rPr>
      </w:pPr>
    </w:p>
    <w:p w:rsidR="005C5134" w:rsidRPr="005C5134" w:rsidRDefault="005C5134" w:rsidP="005C5134">
      <w:pPr>
        <w:pStyle w:val="ConsPlusNormal"/>
        <w:widowControl/>
        <w:ind w:firstLine="500"/>
        <w:jc w:val="center"/>
        <w:rPr>
          <w:rFonts w:ascii="Times New Roman" w:hAnsi="Times New Roman" w:cs="Times New Roman"/>
          <w:b/>
          <w:bCs/>
          <w:sz w:val="20"/>
        </w:rPr>
      </w:pPr>
      <w:r w:rsidRPr="005C5134">
        <w:rPr>
          <w:rFonts w:ascii="Times New Roman" w:hAnsi="Times New Roman" w:cs="Times New Roman"/>
          <w:b/>
          <w:bCs/>
          <w:sz w:val="20"/>
        </w:rPr>
        <w:t xml:space="preserve">Раздел </w:t>
      </w:r>
      <w:r w:rsidRPr="005C5134">
        <w:rPr>
          <w:rFonts w:ascii="Times New Roman" w:hAnsi="Times New Roman" w:cs="Times New Roman"/>
          <w:b/>
          <w:bCs/>
          <w:sz w:val="20"/>
          <w:lang w:val="en-US"/>
        </w:rPr>
        <w:t>III</w:t>
      </w:r>
      <w:r w:rsidRPr="005C5134">
        <w:rPr>
          <w:rFonts w:ascii="Times New Roman" w:hAnsi="Times New Roman" w:cs="Times New Roman"/>
          <w:b/>
          <w:bCs/>
          <w:sz w:val="20"/>
        </w:rPr>
        <w:t>. План мероприятий по выполнению муниципальной  программы.</w:t>
      </w:r>
    </w:p>
    <w:p w:rsidR="005C5134" w:rsidRPr="005C5134" w:rsidRDefault="005C5134" w:rsidP="005C5134">
      <w:pPr>
        <w:pStyle w:val="ConsPlusNormal"/>
        <w:widowControl/>
        <w:ind w:firstLine="500"/>
        <w:jc w:val="center"/>
        <w:rPr>
          <w:rFonts w:ascii="Times New Roman" w:hAnsi="Times New Roman" w:cs="Times New Roman"/>
          <w:b/>
          <w:bCs/>
          <w:sz w:val="20"/>
        </w:rPr>
      </w:pPr>
    </w:p>
    <w:p w:rsidR="005C5134" w:rsidRPr="005C5134" w:rsidRDefault="005C5134" w:rsidP="005C5134">
      <w:pPr>
        <w:pStyle w:val="ConsPlusNormal"/>
        <w:widowControl/>
        <w:ind w:firstLine="500"/>
        <w:jc w:val="both"/>
        <w:rPr>
          <w:rFonts w:ascii="Times New Roman" w:hAnsi="Times New Roman" w:cs="Times New Roman"/>
          <w:sz w:val="20"/>
        </w:rPr>
      </w:pPr>
      <w:r w:rsidRPr="005C5134">
        <w:rPr>
          <w:rFonts w:ascii="Times New Roman" w:hAnsi="Times New Roman" w:cs="Times New Roman"/>
          <w:sz w:val="20"/>
        </w:rPr>
        <w:t>Показателем реализации муниципальной программы является количество молодых семей, улучшивших жилищные условия за счет средств социальной выплаты на приобретение (строительство) жилья. Прогнозные индикаторы приведены в приложении 1 к муниципальной программе.</w:t>
      </w:r>
    </w:p>
    <w:p w:rsidR="005C5134" w:rsidRPr="005C5134" w:rsidRDefault="005C5134" w:rsidP="005C5134">
      <w:pPr>
        <w:widowControl/>
        <w:ind w:firstLine="708"/>
        <w:rPr>
          <w:bCs/>
        </w:rPr>
      </w:pPr>
      <w:r w:rsidRPr="005C5134">
        <w:rPr>
          <w:bCs/>
        </w:rPr>
        <w:t>Расширение доступности улучшения жилищных условий молодых семей с невысокими личными доходами осуществляется за счет консолидации средств федерального бюджета, областного бюджета, местного бюджета, а также привлечения внебюджетных источников финансирования (в том числе собственных и заемных средств молодых семей).</w:t>
      </w:r>
    </w:p>
    <w:p w:rsidR="005C5134" w:rsidRPr="005C5134" w:rsidRDefault="005C5134" w:rsidP="005C5134">
      <w:pPr>
        <w:widowControl/>
        <w:ind w:firstLine="708"/>
        <w:rPr>
          <w:bCs/>
        </w:rPr>
      </w:pPr>
      <w:r w:rsidRPr="005C5134">
        <w:rPr>
          <w:bCs/>
        </w:rPr>
        <w:t>Социальные выплаты молодым семьям – участникам мероприятий предусматривается предоставлять в размере не более 30 процентов для семей, не имеющих детей, и не более 35 процентов для семей, имеющих 1 ребенка и более, а также для неполных молодых семей, состоящих из 1 молодого родителя и 1 ребенка и более. Финансирование оставшейся части стоимости строительства (приобретения) жилья осуществляется за счет собственных (заемных) средств молодых семей.</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Основными источниками финансирования Программы являются:</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1)  средства федерального бюджета;</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2)  средства  областного бюджета;</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3)  средства местных бюджетов;</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 xml:space="preserve">4) внебюджетные средства (средства </w:t>
      </w:r>
      <w:r w:rsidRPr="005C5134">
        <w:rPr>
          <w:rFonts w:ascii="Times New Roman" w:hAnsi="Times New Roman" w:cs="Times New Roman"/>
          <w:bCs/>
          <w:sz w:val="20"/>
        </w:rPr>
        <w:t>кредитных и других организаций, предоставляющих кредиты и займы, в том числе ипотечные жилищные кредиты, для приобретения жилого помещения или строительства индивидуального жилого дома</w:t>
      </w:r>
      <w:r w:rsidRPr="005C5134">
        <w:rPr>
          <w:rFonts w:ascii="Times New Roman" w:hAnsi="Times New Roman" w:cs="Times New Roman"/>
          <w:sz w:val="20"/>
        </w:rPr>
        <w:t>; средства молодых семей, используемые для частичной оплаты стоимости приобретаемого жилья или строительства индивидуального жилого дома).</w:t>
      </w:r>
    </w:p>
    <w:p w:rsidR="005C5134" w:rsidRPr="005C5134" w:rsidRDefault="005C5134" w:rsidP="005C5134">
      <w:pPr>
        <w:widowControl/>
        <w:ind w:firstLine="708"/>
        <w:rPr>
          <w:bCs/>
        </w:rPr>
      </w:pPr>
      <w:r w:rsidRPr="005C5134">
        <w:rPr>
          <w:bCs/>
        </w:rPr>
        <w:t>Механизм реализации Программы предполагает оказание государственной поддержки молодым семьям – участникам программы в улучшении жилищных условий путем предоставления им социальных выплат.</w:t>
      </w:r>
    </w:p>
    <w:p w:rsidR="005C5134" w:rsidRPr="005C5134" w:rsidRDefault="005C5134" w:rsidP="005C5134">
      <w:pPr>
        <w:widowControl/>
        <w:ind w:firstLine="708"/>
        <w:rPr>
          <w:bCs/>
        </w:rPr>
      </w:pPr>
      <w:proofErr w:type="gramStart"/>
      <w:r w:rsidRPr="005C5134">
        <w:rPr>
          <w:bCs/>
        </w:rPr>
        <w:lastRenderedPageBreak/>
        <w:t xml:space="preserve">Социальная выплата предоставляется молодым семьям и используется ими в соответствии с Правилами предоставления молодым семьям социальных выплат на приобретение (строительство) жилья и их использования, утверждённых </w:t>
      </w:r>
      <w:r w:rsidRPr="005C5134">
        <w:rPr>
          <w:bCs/>
          <w:color w:val="000000"/>
        </w:rPr>
        <w:t xml:space="preserve">постановлением </w:t>
      </w:r>
      <w:r w:rsidRPr="005C5134">
        <w:rPr>
          <w:bCs/>
        </w:rPr>
        <w:t xml:space="preserve"> департамента  строительства, архитектуры и градостроительства Костромской области</w:t>
      </w:r>
      <w:r w:rsidRPr="005C5134">
        <w:rPr>
          <w:bCs/>
          <w:color w:val="000000"/>
        </w:rPr>
        <w:t xml:space="preserve"> </w:t>
      </w:r>
      <w:r w:rsidRPr="005C5134">
        <w:rPr>
          <w:bCs/>
        </w:rPr>
        <w:t>от   19 августа 2013 г. № 01-п  «Об утверждении ведомственной целевой программы «Обеспечение жильём молодых семей Костромской области на 2014-2015 годы».</w:t>
      </w:r>
      <w:proofErr w:type="gramEnd"/>
    </w:p>
    <w:p w:rsidR="005C5134" w:rsidRPr="005C5134" w:rsidRDefault="005C5134" w:rsidP="005C5134">
      <w:pPr>
        <w:widowControl/>
        <w:ind w:firstLine="708"/>
        <w:rPr>
          <w:bCs/>
        </w:rPr>
      </w:pPr>
      <w:r w:rsidRPr="005C5134">
        <w:rPr>
          <w:bCs/>
        </w:rPr>
        <w:t>В качестве механизма доведения социальной выплаты до молодой семьи используется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w:t>
      </w:r>
      <w:proofErr w:type="gramStart"/>
      <w:r w:rsidRPr="005C5134">
        <w:rPr>
          <w:bCs/>
        </w:rPr>
        <w:t>.</w:t>
      </w:r>
      <w:proofErr w:type="gramEnd"/>
      <w:r w:rsidRPr="005C5134">
        <w:rPr>
          <w:bCs/>
        </w:rPr>
        <w:t xml:space="preserve"> </w:t>
      </w:r>
      <w:proofErr w:type="gramStart"/>
      <w:r w:rsidRPr="005C5134">
        <w:rPr>
          <w:bCs/>
        </w:rPr>
        <w:t>к</w:t>
      </w:r>
      <w:proofErr w:type="gramEnd"/>
      <w:r w:rsidRPr="005C5134">
        <w:rPr>
          <w:bCs/>
        </w:rPr>
        <w:t>оторое выдается органом местного самоуправления, принявшим решение об участии молодой семьи в Программе. Полученное Свидетельство сдается  его владельцем в банк, отобранный уполномоченным органом исполнительной государственной власти Костромской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5C5134" w:rsidRPr="005C5134" w:rsidRDefault="005C5134" w:rsidP="005C5134">
      <w:pPr>
        <w:widowControl/>
        <w:ind w:firstLine="708"/>
        <w:rPr>
          <w:bCs/>
        </w:rPr>
      </w:pPr>
      <w:r w:rsidRPr="005C5134">
        <w:rPr>
          <w:bCs/>
        </w:rPr>
        <w:t>Средства федерального бюджета на реализацию Программы привлекаются исполнительным органом государственной власти Костромской области в рамках реализации подпрограммы «Обеспечение жильем молодых семей» федеральной целевой программы «Жилище».</w:t>
      </w:r>
    </w:p>
    <w:p w:rsidR="005C5134" w:rsidRPr="005C5134" w:rsidRDefault="005C5134" w:rsidP="005C5134">
      <w:pPr>
        <w:widowControl/>
        <w:ind w:firstLine="708"/>
        <w:rPr>
          <w:bCs/>
        </w:rPr>
      </w:pPr>
      <w:r w:rsidRPr="005C5134">
        <w:rPr>
          <w:bCs/>
        </w:rPr>
        <w:t>Средства областного бюджета на реализацию Программы выделяются исполнительным органом государственной власти Костромской области на основании бюджетных заявок.</w:t>
      </w:r>
    </w:p>
    <w:p w:rsidR="005C5134" w:rsidRPr="005C5134" w:rsidRDefault="005C5134" w:rsidP="005C5134">
      <w:pPr>
        <w:widowControl/>
        <w:ind w:firstLine="708"/>
        <w:rPr>
          <w:bCs/>
        </w:rPr>
      </w:pPr>
      <w:r w:rsidRPr="005C5134">
        <w:rPr>
          <w:bCs/>
        </w:rPr>
        <w:t xml:space="preserve">Средства местного бюджета на </w:t>
      </w:r>
      <w:proofErr w:type="spellStart"/>
      <w:r w:rsidRPr="005C5134">
        <w:rPr>
          <w:bCs/>
        </w:rPr>
        <w:t>софинансирование</w:t>
      </w:r>
      <w:proofErr w:type="spellEnd"/>
      <w:r w:rsidRPr="005C5134">
        <w:rPr>
          <w:bCs/>
        </w:rPr>
        <w:t xml:space="preserve"> Программы предусматриваются ежегодно в бюджете Островского муниципального района Костромской области.</w:t>
      </w:r>
    </w:p>
    <w:p w:rsidR="005C5134" w:rsidRPr="005C5134" w:rsidRDefault="005C5134" w:rsidP="005C5134">
      <w:pPr>
        <w:widowControl/>
        <w:ind w:firstLine="708"/>
      </w:pPr>
      <w:r w:rsidRPr="005C5134">
        <w:t>Программой предусматривается привлечение заемных и собственных средств молодых семей-участников Программы.</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Объемы финансирования Программы подлежат корректировке при формировании  и утверждении областного бюджета и местных бюджетов  на очередной финансовый год.</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Ответственным исполнителем программы является администрация Островского муниципального района. Ответственный исполнитель в процессе реализации программных мероприятий:</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организует и координирует реализацию муниципальной программы;</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обеспечивает целевое и эффективное использование средств;</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принимает решение о внесении изменений в программу;</w:t>
      </w:r>
    </w:p>
    <w:p w:rsidR="005C5134" w:rsidRPr="005C5134" w:rsidRDefault="005C5134" w:rsidP="005C5134">
      <w:pPr>
        <w:widowControl/>
        <w:rPr>
          <w:bCs/>
        </w:rPr>
      </w:pPr>
      <w:r w:rsidRPr="005C5134">
        <w:rPr>
          <w:bCs/>
        </w:rPr>
        <w:t xml:space="preserve">         формирует и утверждает списки молодых семей-претендентов на получение социальных </w:t>
      </w:r>
    </w:p>
    <w:p w:rsidR="005C5134" w:rsidRPr="005C5134" w:rsidRDefault="005C5134" w:rsidP="005C5134">
      <w:pPr>
        <w:widowControl/>
      </w:pPr>
      <w:r w:rsidRPr="005C5134">
        <w:t xml:space="preserve">         выплат;</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несёт ответственность за достижение целевых индикаторов.</w:t>
      </w:r>
    </w:p>
    <w:p w:rsidR="005C5134" w:rsidRPr="005C5134" w:rsidRDefault="005C5134" w:rsidP="005C5134">
      <w:pPr>
        <w:pStyle w:val="ConsPlusNormal"/>
        <w:widowControl/>
        <w:ind w:firstLine="540"/>
        <w:jc w:val="both"/>
        <w:rPr>
          <w:rFonts w:ascii="Times New Roman" w:hAnsi="Times New Roman" w:cs="Times New Roman"/>
          <w:sz w:val="20"/>
        </w:rPr>
      </w:pPr>
      <w:r w:rsidRPr="005C5134">
        <w:rPr>
          <w:rFonts w:ascii="Times New Roman" w:hAnsi="Times New Roman" w:cs="Times New Roman"/>
          <w:sz w:val="20"/>
        </w:rPr>
        <w:t>Перечень программных мероприятий, сроки и объёмы финансирования с распределением по источникам  представлены в Приложении  2.</w:t>
      </w:r>
    </w:p>
    <w:p w:rsidR="005C5134" w:rsidRPr="005C5134" w:rsidRDefault="005C5134" w:rsidP="005C5134">
      <w:pPr>
        <w:widowControl/>
        <w:rPr>
          <w:bCs/>
        </w:rPr>
      </w:pPr>
    </w:p>
    <w:p w:rsidR="005C5134" w:rsidRPr="005C5134" w:rsidRDefault="005C5134" w:rsidP="005C5134">
      <w:pPr>
        <w:widowControl/>
        <w:rPr>
          <w:bCs/>
        </w:rPr>
      </w:pPr>
    </w:p>
    <w:p w:rsidR="005C5134" w:rsidRPr="005C5134" w:rsidRDefault="005C5134" w:rsidP="005C5134">
      <w:pPr>
        <w:widowControl/>
        <w:ind w:firstLine="708"/>
        <w:rPr>
          <w:bCs/>
        </w:rPr>
      </w:pPr>
    </w:p>
    <w:p w:rsidR="005C5134" w:rsidRPr="005C5134" w:rsidRDefault="005C5134" w:rsidP="005C5134">
      <w:pPr>
        <w:widowControl/>
        <w:ind w:firstLine="708"/>
        <w:jc w:val="right"/>
        <w:rPr>
          <w:bCs/>
        </w:rPr>
      </w:pPr>
      <w:r w:rsidRPr="005C5134">
        <w:rPr>
          <w:bCs/>
        </w:rPr>
        <w:t>Приложение  1</w:t>
      </w:r>
    </w:p>
    <w:p w:rsidR="005C5134" w:rsidRPr="005C5134" w:rsidRDefault="005C5134" w:rsidP="005C5134">
      <w:pPr>
        <w:widowControl/>
        <w:ind w:firstLine="708"/>
        <w:jc w:val="right"/>
        <w:rPr>
          <w:bCs/>
        </w:rPr>
      </w:pPr>
      <w:r w:rsidRPr="005C5134">
        <w:rPr>
          <w:bCs/>
        </w:rPr>
        <w:t>к муниципальной  программе</w:t>
      </w:r>
    </w:p>
    <w:p w:rsidR="005C5134" w:rsidRPr="005C5134" w:rsidRDefault="005C5134" w:rsidP="005C5134">
      <w:pPr>
        <w:widowControl/>
        <w:ind w:firstLine="708"/>
        <w:jc w:val="right"/>
        <w:rPr>
          <w:bCs/>
        </w:rPr>
      </w:pPr>
      <w:r w:rsidRPr="005C5134">
        <w:rPr>
          <w:bCs/>
        </w:rPr>
        <w:t>«Обеспечение жильем молодых семей</w:t>
      </w:r>
    </w:p>
    <w:p w:rsidR="005C5134" w:rsidRPr="005C5134" w:rsidRDefault="005C5134" w:rsidP="005C5134">
      <w:pPr>
        <w:widowControl/>
        <w:ind w:firstLine="708"/>
        <w:jc w:val="right"/>
        <w:rPr>
          <w:bCs/>
        </w:rPr>
      </w:pPr>
      <w:r w:rsidRPr="005C5134">
        <w:rPr>
          <w:bCs/>
        </w:rPr>
        <w:t>Островского муниципального района</w:t>
      </w:r>
    </w:p>
    <w:p w:rsidR="005C5134" w:rsidRPr="005C5134" w:rsidRDefault="005C5134" w:rsidP="005C5134">
      <w:pPr>
        <w:widowControl/>
        <w:ind w:firstLine="708"/>
        <w:jc w:val="right"/>
        <w:rPr>
          <w:bCs/>
        </w:rPr>
      </w:pPr>
      <w:r w:rsidRPr="005C5134">
        <w:rPr>
          <w:bCs/>
        </w:rPr>
        <w:t xml:space="preserve"> на 2015-2017 годы»</w:t>
      </w:r>
    </w:p>
    <w:p w:rsidR="005C5134" w:rsidRPr="005C5134" w:rsidRDefault="005C5134" w:rsidP="005C5134">
      <w:pPr>
        <w:widowControl/>
        <w:ind w:firstLine="708"/>
        <w:rPr>
          <w:bCs/>
        </w:rPr>
      </w:pPr>
    </w:p>
    <w:p w:rsidR="005C5134" w:rsidRPr="005C5134" w:rsidRDefault="005C5134" w:rsidP="005C5134">
      <w:pPr>
        <w:widowControl/>
        <w:ind w:firstLine="708"/>
        <w:rPr>
          <w:bCs/>
        </w:rPr>
      </w:pPr>
    </w:p>
    <w:p w:rsidR="005C5134" w:rsidRPr="005C5134" w:rsidRDefault="005C5134" w:rsidP="005C5134">
      <w:pPr>
        <w:widowControl/>
        <w:ind w:firstLine="708"/>
        <w:jc w:val="center"/>
        <w:rPr>
          <w:b/>
          <w:bCs/>
        </w:rPr>
      </w:pPr>
      <w:r w:rsidRPr="005C5134">
        <w:rPr>
          <w:b/>
          <w:bCs/>
        </w:rPr>
        <w:t xml:space="preserve">Цели, задачи и целевые показатели </w:t>
      </w:r>
    </w:p>
    <w:p w:rsidR="005C5134" w:rsidRPr="005C5134" w:rsidRDefault="005C5134" w:rsidP="005C5134">
      <w:pPr>
        <w:widowControl/>
        <w:ind w:firstLine="708"/>
        <w:jc w:val="center"/>
        <w:rPr>
          <w:b/>
          <w:bCs/>
        </w:rPr>
      </w:pPr>
      <w:r w:rsidRPr="005C5134">
        <w:rPr>
          <w:b/>
          <w:bCs/>
        </w:rPr>
        <w:t>реализации муниципальной  программы</w:t>
      </w:r>
    </w:p>
    <w:p w:rsidR="005C5134" w:rsidRPr="005C5134" w:rsidRDefault="005C5134" w:rsidP="005C5134">
      <w:pPr>
        <w:widowControl/>
        <w:ind w:firstLine="708"/>
        <w:jc w:val="center"/>
        <w:rPr>
          <w:b/>
          <w:bCs/>
        </w:rPr>
      </w:pPr>
      <w:r w:rsidRPr="005C5134">
        <w:rPr>
          <w:b/>
          <w:bCs/>
        </w:rPr>
        <w:t>«Обеспечение жильем молодых семей</w:t>
      </w:r>
    </w:p>
    <w:p w:rsidR="005C5134" w:rsidRPr="005C5134" w:rsidRDefault="005C5134" w:rsidP="005C5134">
      <w:pPr>
        <w:widowControl/>
        <w:ind w:firstLine="708"/>
        <w:jc w:val="center"/>
        <w:rPr>
          <w:b/>
          <w:bCs/>
        </w:rPr>
      </w:pPr>
      <w:r w:rsidRPr="005C5134">
        <w:rPr>
          <w:b/>
          <w:bCs/>
        </w:rPr>
        <w:t>Островского муниципального района  на 2015-2017 годы»</w:t>
      </w:r>
    </w:p>
    <w:p w:rsidR="005C5134" w:rsidRPr="005C5134" w:rsidRDefault="005C5134" w:rsidP="005C5134">
      <w:pPr>
        <w:widowControl/>
        <w:ind w:firstLine="708"/>
        <w:jc w:val="center"/>
        <w:rPr>
          <w:b/>
          <w:bCs/>
        </w:rPr>
      </w:pPr>
    </w:p>
    <w:tbl>
      <w:tblPr>
        <w:tblW w:w="0" w:type="auto"/>
        <w:tblInd w:w="108" w:type="dxa"/>
        <w:tblLayout w:type="fixed"/>
        <w:tblLook w:val="0000"/>
      </w:tblPr>
      <w:tblGrid>
        <w:gridCol w:w="648"/>
        <w:gridCol w:w="3202"/>
        <w:gridCol w:w="1152"/>
        <w:gridCol w:w="1047"/>
        <w:gridCol w:w="1384"/>
        <w:gridCol w:w="1384"/>
        <w:gridCol w:w="1461"/>
      </w:tblGrid>
      <w:tr w:rsidR="005C5134" w:rsidRPr="005C5134" w:rsidTr="005C5134">
        <w:tc>
          <w:tcPr>
            <w:tcW w:w="648" w:type="dxa"/>
            <w:vMerge w:val="restart"/>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 xml:space="preserve">№ </w:t>
            </w:r>
            <w:proofErr w:type="spellStart"/>
            <w:proofErr w:type="gramStart"/>
            <w:r w:rsidRPr="005C5134">
              <w:rPr>
                <w:bCs/>
              </w:rPr>
              <w:t>п</w:t>
            </w:r>
            <w:proofErr w:type="spellEnd"/>
            <w:proofErr w:type="gramEnd"/>
            <w:r w:rsidRPr="005C5134">
              <w:rPr>
                <w:bCs/>
              </w:rPr>
              <w:t>/</w:t>
            </w:r>
            <w:proofErr w:type="spellStart"/>
            <w:r w:rsidRPr="005C5134">
              <w:rPr>
                <w:bCs/>
              </w:rPr>
              <w:t>п</w:t>
            </w:r>
            <w:proofErr w:type="spellEnd"/>
          </w:p>
        </w:tc>
        <w:tc>
          <w:tcPr>
            <w:tcW w:w="3202" w:type="dxa"/>
            <w:vMerge w:val="restart"/>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Наименование целей, задач, целевых показателей</w:t>
            </w:r>
          </w:p>
        </w:tc>
        <w:tc>
          <w:tcPr>
            <w:tcW w:w="1152" w:type="dxa"/>
            <w:vMerge w:val="restart"/>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roofErr w:type="spellStart"/>
            <w:r w:rsidRPr="005C5134">
              <w:rPr>
                <w:bCs/>
              </w:rPr>
              <w:t>Ед</w:t>
            </w:r>
            <w:proofErr w:type="gramStart"/>
            <w:r w:rsidRPr="005C5134">
              <w:rPr>
                <w:bCs/>
              </w:rPr>
              <w:t>.и</w:t>
            </w:r>
            <w:proofErr w:type="gramEnd"/>
            <w:r w:rsidRPr="005C5134">
              <w:rPr>
                <w:bCs/>
              </w:rPr>
              <w:t>зм</w:t>
            </w:r>
            <w:proofErr w:type="spellEnd"/>
            <w:r w:rsidRPr="005C5134">
              <w:rPr>
                <w:bCs/>
              </w:rPr>
              <w:t>.</w:t>
            </w:r>
          </w:p>
        </w:tc>
        <w:tc>
          <w:tcPr>
            <w:tcW w:w="1047" w:type="dxa"/>
            <w:vMerge w:val="restart"/>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Всего</w:t>
            </w:r>
          </w:p>
        </w:tc>
        <w:tc>
          <w:tcPr>
            <w:tcW w:w="4229" w:type="dxa"/>
            <w:gridSpan w:val="3"/>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r w:rsidRPr="005C5134">
              <w:rPr>
                <w:bCs/>
              </w:rPr>
              <w:t>Значение целевого показателя</w:t>
            </w:r>
          </w:p>
        </w:tc>
      </w:tr>
      <w:tr w:rsidR="005C5134" w:rsidRPr="005C5134" w:rsidTr="005C5134">
        <w:tc>
          <w:tcPr>
            <w:tcW w:w="648" w:type="dxa"/>
            <w:vMerge/>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tc>
        <w:tc>
          <w:tcPr>
            <w:tcW w:w="3202" w:type="dxa"/>
            <w:vMerge/>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tc>
        <w:tc>
          <w:tcPr>
            <w:tcW w:w="1152" w:type="dxa"/>
            <w:vMerge/>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tc>
        <w:tc>
          <w:tcPr>
            <w:tcW w:w="1047" w:type="dxa"/>
            <w:vMerge/>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tc>
        <w:tc>
          <w:tcPr>
            <w:tcW w:w="138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2015 год</w:t>
            </w:r>
          </w:p>
        </w:tc>
        <w:tc>
          <w:tcPr>
            <w:tcW w:w="138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2016 год</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r w:rsidRPr="005C5134">
              <w:rPr>
                <w:bCs/>
              </w:rPr>
              <w:t>2017 год</w:t>
            </w:r>
          </w:p>
        </w:tc>
      </w:tr>
      <w:tr w:rsidR="005C5134" w:rsidRPr="005C5134" w:rsidTr="005C5134">
        <w:tc>
          <w:tcPr>
            <w:tcW w:w="64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tc>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rPr>
                <w:bCs/>
              </w:rPr>
            </w:pPr>
            <w:r w:rsidRPr="005C5134">
              <w:rPr>
                <w:bCs/>
              </w:rPr>
              <w:t xml:space="preserve">Цель - государственная поддержка в решении жилищной проблемы молодых семей, признанных в установленном </w:t>
            </w:r>
            <w:proofErr w:type="gramStart"/>
            <w:r w:rsidRPr="005C5134">
              <w:rPr>
                <w:bCs/>
              </w:rPr>
              <w:t>порядке</w:t>
            </w:r>
            <w:proofErr w:type="gramEnd"/>
            <w:r w:rsidRPr="005C5134">
              <w:rPr>
                <w:bCs/>
              </w:rPr>
              <w:t xml:space="preserve"> нуждающимися в улучшении жилищных условий</w:t>
            </w:r>
          </w:p>
          <w:p w:rsidR="005C5134" w:rsidRPr="005C5134" w:rsidRDefault="005C5134" w:rsidP="005C5134">
            <w:pPr>
              <w:widowControl/>
              <w:snapToGrid w:val="0"/>
              <w:jc w:val="center"/>
              <w:rPr>
                <w:bCs/>
              </w:rPr>
            </w:pPr>
          </w:p>
        </w:tc>
      </w:tr>
      <w:tr w:rsidR="005C5134" w:rsidRPr="005C5134" w:rsidTr="005C5134">
        <w:tc>
          <w:tcPr>
            <w:tcW w:w="64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1</w:t>
            </w:r>
          </w:p>
        </w:tc>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pPr>
            <w:r w:rsidRPr="005C5134">
              <w:rPr>
                <w:bCs/>
              </w:rPr>
              <w:t xml:space="preserve">Задача: Предоставление </w:t>
            </w:r>
            <w:r w:rsidRPr="005C5134">
              <w:t>молодым семьям - участникам Программы социальных выплат на приобретение (строительство) жилья</w:t>
            </w:r>
          </w:p>
        </w:tc>
      </w:tr>
      <w:tr w:rsidR="005C5134" w:rsidRPr="005C5134" w:rsidTr="005C5134">
        <w:tc>
          <w:tcPr>
            <w:tcW w:w="64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p>
        </w:tc>
        <w:tc>
          <w:tcPr>
            <w:tcW w:w="3202"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1.1. Целевой показатель - Количество молодых семей, улучшивших жилищные условия за счет средств социальной выплаты на приобретение (строительство) жилья</w:t>
            </w:r>
          </w:p>
        </w:tc>
        <w:tc>
          <w:tcPr>
            <w:tcW w:w="1152"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p w:rsidR="005C5134" w:rsidRPr="005C5134" w:rsidRDefault="005C5134" w:rsidP="005C5134">
            <w:pPr>
              <w:widowControl/>
              <w:snapToGrid w:val="0"/>
              <w:jc w:val="center"/>
              <w:rPr>
                <w:bCs/>
              </w:rPr>
            </w:pPr>
            <w:r w:rsidRPr="005C5134">
              <w:rPr>
                <w:bCs/>
              </w:rPr>
              <w:t>ед.</w:t>
            </w:r>
          </w:p>
        </w:tc>
        <w:tc>
          <w:tcPr>
            <w:tcW w:w="104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p w:rsidR="005C5134" w:rsidRPr="005C5134" w:rsidRDefault="005C5134" w:rsidP="005C5134">
            <w:pPr>
              <w:widowControl/>
              <w:snapToGrid w:val="0"/>
              <w:jc w:val="center"/>
              <w:rPr>
                <w:bCs/>
              </w:rPr>
            </w:pPr>
            <w:r w:rsidRPr="005C5134">
              <w:rPr>
                <w:bCs/>
              </w:rPr>
              <w:t>6</w:t>
            </w:r>
          </w:p>
        </w:tc>
        <w:tc>
          <w:tcPr>
            <w:tcW w:w="138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p w:rsidR="005C5134" w:rsidRPr="005C5134" w:rsidRDefault="005C5134" w:rsidP="005C5134">
            <w:pPr>
              <w:widowControl/>
              <w:snapToGrid w:val="0"/>
              <w:jc w:val="center"/>
              <w:rPr>
                <w:bCs/>
              </w:rPr>
            </w:pPr>
            <w:r w:rsidRPr="005C5134">
              <w:rPr>
                <w:bCs/>
              </w:rPr>
              <w:t>1</w:t>
            </w:r>
          </w:p>
        </w:tc>
        <w:tc>
          <w:tcPr>
            <w:tcW w:w="138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p w:rsidR="005C5134" w:rsidRPr="005C5134" w:rsidRDefault="005C5134" w:rsidP="005C5134">
            <w:pPr>
              <w:widowControl/>
              <w:snapToGrid w:val="0"/>
              <w:jc w:val="center"/>
              <w:rPr>
                <w:bCs/>
              </w:rPr>
            </w:pPr>
            <w:r w:rsidRPr="005C5134">
              <w:rPr>
                <w:bCs/>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p w:rsidR="005C5134" w:rsidRPr="005C5134" w:rsidRDefault="005C5134" w:rsidP="005C5134">
            <w:pPr>
              <w:widowControl/>
              <w:snapToGrid w:val="0"/>
              <w:jc w:val="center"/>
              <w:rPr>
                <w:bCs/>
              </w:rPr>
            </w:pPr>
            <w:r w:rsidRPr="005C5134">
              <w:rPr>
                <w:bCs/>
              </w:rPr>
              <w:t>4</w:t>
            </w:r>
          </w:p>
        </w:tc>
      </w:tr>
      <w:tr w:rsidR="005C5134" w:rsidRPr="005C5134" w:rsidTr="005C5134">
        <w:tc>
          <w:tcPr>
            <w:tcW w:w="64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p>
        </w:tc>
        <w:tc>
          <w:tcPr>
            <w:tcW w:w="3202"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1.2. Целевой показатель -  Строительство (приобретение) жилых помещений</w:t>
            </w:r>
          </w:p>
        </w:tc>
        <w:tc>
          <w:tcPr>
            <w:tcW w:w="1152"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кв.м.</w:t>
            </w:r>
          </w:p>
        </w:tc>
        <w:tc>
          <w:tcPr>
            <w:tcW w:w="104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385</w:t>
            </w:r>
          </w:p>
        </w:tc>
        <w:tc>
          <w:tcPr>
            <w:tcW w:w="138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72</w:t>
            </w:r>
          </w:p>
        </w:tc>
        <w:tc>
          <w:tcPr>
            <w:tcW w:w="138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72</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r w:rsidRPr="005C5134">
              <w:rPr>
                <w:bCs/>
              </w:rPr>
              <w:t>241</w:t>
            </w:r>
          </w:p>
        </w:tc>
      </w:tr>
    </w:tbl>
    <w:p w:rsidR="005C5134" w:rsidRDefault="005C5134" w:rsidP="005C5134">
      <w:pPr>
        <w:widowControl/>
        <w:sectPr w:rsidR="005C5134" w:rsidSect="005C5134">
          <w:pgSz w:w="11906" w:h="16838"/>
          <w:pgMar w:top="709" w:right="426" w:bottom="719" w:left="567" w:header="709" w:footer="709" w:gutter="0"/>
          <w:cols w:space="708"/>
          <w:docGrid w:linePitch="360"/>
        </w:sectPr>
      </w:pPr>
    </w:p>
    <w:p w:rsidR="005C5134" w:rsidRPr="005C5134" w:rsidRDefault="005C5134" w:rsidP="005C5134">
      <w:pPr>
        <w:widowControl/>
        <w:ind w:firstLine="708"/>
        <w:jc w:val="right"/>
        <w:rPr>
          <w:bCs/>
        </w:rPr>
      </w:pPr>
      <w:r w:rsidRPr="005C5134">
        <w:rPr>
          <w:bCs/>
        </w:rPr>
        <w:lastRenderedPageBreak/>
        <w:t>Приложение  2</w:t>
      </w:r>
    </w:p>
    <w:p w:rsidR="005C5134" w:rsidRPr="005C5134" w:rsidRDefault="005C5134" w:rsidP="005C5134">
      <w:pPr>
        <w:widowControl/>
        <w:ind w:firstLine="708"/>
        <w:jc w:val="right"/>
        <w:rPr>
          <w:bCs/>
        </w:rPr>
      </w:pPr>
      <w:r w:rsidRPr="005C5134">
        <w:rPr>
          <w:bCs/>
        </w:rPr>
        <w:t>к муниципальной  программе</w:t>
      </w:r>
    </w:p>
    <w:p w:rsidR="005C5134" w:rsidRPr="005C5134" w:rsidRDefault="005C5134" w:rsidP="005C5134">
      <w:pPr>
        <w:widowControl/>
        <w:ind w:firstLine="708"/>
        <w:jc w:val="right"/>
        <w:rPr>
          <w:bCs/>
        </w:rPr>
      </w:pPr>
      <w:r w:rsidRPr="005C5134">
        <w:rPr>
          <w:bCs/>
        </w:rPr>
        <w:t>«Обеспечение жильем молодых семей</w:t>
      </w:r>
    </w:p>
    <w:p w:rsidR="005C5134" w:rsidRPr="005C5134" w:rsidRDefault="005C5134" w:rsidP="005C5134">
      <w:pPr>
        <w:widowControl/>
        <w:ind w:firstLine="708"/>
        <w:jc w:val="right"/>
        <w:rPr>
          <w:bCs/>
        </w:rPr>
      </w:pPr>
      <w:r w:rsidRPr="005C5134">
        <w:rPr>
          <w:bCs/>
        </w:rPr>
        <w:t>Островского муниципального района</w:t>
      </w:r>
    </w:p>
    <w:p w:rsidR="005C5134" w:rsidRPr="005C5134" w:rsidRDefault="005C5134" w:rsidP="005C5134">
      <w:pPr>
        <w:widowControl/>
        <w:ind w:firstLine="708"/>
        <w:jc w:val="right"/>
        <w:rPr>
          <w:bCs/>
        </w:rPr>
      </w:pPr>
      <w:r w:rsidRPr="005C5134">
        <w:rPr>
          <w:bCs/>
        </w:rPr>
        <w:t>Костромской области на 2015-2017 годы»</w:t>
      </w:r>
    </w:p>
    <w:p w:rsidR="005C5134" w:rsidRPr="005C5134" w:rsidRDefault="005C5134" w:rsidP="005C5134">
      <w:pPr>
        <w:widowControl/>
        <w:ind w:firstLine="708"/>
        <w:jc w:val="center"/>
        <w:rPr>
          <w:b/>
          <w:bCs/>
        </w:rPr>
      </w:pPr>
      <w:r w:rsidRPr="005C5134">
        <w:rPr>
          <w:b/>
          <w:bCs/>
        </w:rPr>
        <w:t>План мероприятий по выполнению муниципальной программы «Обеспечение жильем молодых семей</w:t>
      </w:r>
    </w:p>
    <w:p w:rsidR="005C5134" w:rsidRPr="005C5134" w:rsidRDefault="005C5134" w:rsidP="005C5134">
      <w:pPr>
        <w:widowControl/>
        <w:ind w:firstLine="708"/>
        <w:jc w:val="center"/>
        <w:rPr>
          <w:b/>
          <w:bCs/>
        </w:rPr>
      </w:pPr>
      <w:r w:rsidRPr="005C5134">
        <w:rPr>
          <w:b/>
          <w:bCs/>
        </w:rPr>
        <w:t>Островского муниципального района на 2015-2017 годы»</w:t>
      </w:r>
    </w:p>
    <w:p w:rsidR="005C5134" w:rsidRPr="005C5134" w:rsidRDefault="005C5134" w:rsidP="005C5134">
      <w:pPr>
        <w:widowControl/>
        <w:ind w:firstLine="708"/>
        <w:jc w:val="right"/>
        <w:rPr>
          <w:bCs/>
        </w:rPr>
      </w:pPr>
    </w:p>
    <w:p w:rsidR="005C5134" w:rsidRPr="005C5134" w:rsidRDefault="005C5134" w:rsidP="005C5134">
      <w:pPr>
        <w:widowControl/>
        <w:ind w:firstLine="708"/>
        <w:jc w:val="right"/>
        <w:rPr>
          <w:bCs/>
        </w:rPr>
      </w:pPr>
      <w:r w:rsidRPr="005C5134">
        <w:rPr>
          <w:bCs/>
        </w:rPr>
        <w:t>в тыс. руб.</w:t>
      </w:r>
    </w:p>
    <w:tbl>
      <w:tblPr>
        <w:tblW w:w="15012" w:type="dxa"/>
        <w:tblInd w:w="-10" w:type="dxa"/>
        <w:tblLayout w:type="fixed"/>
        <w:tblLook w:val="0000"/>
      </w:tblPr>
      <w:tblGrid>
        <w:gridCol w:w="544"/>
        <w:gridCol w:w="4057"/>
        <w:gridCol w:w="1926"/>
        <w:gridCol w:w="1690"/>
        <w:gridCol w:w="1410"/>
        <w:gridCol w:w="1690"/>
        <w:gridCol w:w="1838"/>
        <w:gridCol w:w="1857"/>
      </w:tblGrid>
      <w:tr w:rsidR="005C5134" w:rsidRPr="005C5134" w:rsidTr="005C5134">
        <w:trPr>
          <w:trHeight w:val="395"/>
        </w:trPr>
        <w:tc>
          <w:tcPr>
            <w:tcW w:w="544" w:type="dxa"/>
            <w:vMerge w:val="restart"/>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w:t>
            </w:r>
          </w:p>
          <w:p w:rsidR="005C5134" w:rsidRPr="005C5134" w:rsidRDefault="005C5134" w:rsidP="005C5134">
            <w:pPr>
              <w:widowControl/>
              <w:jc w:val="center"/>
              <w:rPr>
                <w:bCs/>
              </w:rPr>
            </w:pPr>
            <w:proofErr w:type="spellStart"/>
            <w:proofErr w:type="gramStart"/>
            <w:r w:rsidRPr="005C5134">
              <w:rPr>
                <w:bCs/>
              </w:rPr>
              <w:t>п</w:t>
            </w:r>
            <w:proofErr w:type="spellEnd"/>
            <w:proofErr w:type="gramEnd"/>
            <w:r w:rsidRPr="005C5134">
              <w:rPr>
                <w:bCs/>
              </w:rPr>
              <w:t>/</w:t>
            </w:r>
            <w:proofErr w:type="spellStart"/>
            <w:r w:rsidRPr="005C5134">
              <w:rPr>
                <w:bCs/>
              </w:rPr>
              <w:t>п</w:t>
            </w:r>
            <w:proofErr w:type="spellEnd"/>
          </w:p>
        </w:tc>
        <w:tc>
          <w:tcPr>
            <w:tcW w:w="4057" w:type="dxa"/>
            <w:vMerge w:val="restart"/>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Наименование</w:t>
            </w:r>
          </w:p>
          <w:p w:rsidR="005C5134" w:rsidRPr="005C5134" w:rsidRDefault="005C5134" w:rsidP="005C5134">
            <w:pPr>
              <w:widowControl/>
              <w:jc w:val="center"/>
              <w:rPr>
                <w:bCs/>
              </w:rPr>
            </w:pPr>
            <w:r w:rsidRPr="005C5134">
              <w:rPr>
                <w:bCs/>
              </w:rPr>
              <w:t>мероприятий</w:t>
            </w:r>
          </w:p>
        </w:tc>
        <w:tc>
          <w:tcPr>
            <w:tcW w:w="1926" w:type="dxa"/>
            <w:vMerge w:val="restart"/>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Объём финансирования</w:t>
            </w:r>
          </w:p>
          <w:p w:rsidR="005C5134" w:rsidRPr="005C5134" w:rsidRDefault="005C5134" w:rsidP="005C5134">
            <w:pPr>
              <w:widowControl/>
              <w:jc w:val="center"/>
              <w:rPr>
                <w:bCs/>
              </w:rPr>
            </w:pPr>
            <w:r w:rsidRPr="005C5134">
              <w:rPr>
                <w:bCs/>
              </w:rPr>
              <w:t>всего</w:t>
            </w:r>
          </w:p>
        </w:tc>
        <w:tc>
          <w:tcPr>
            <w:tcW w:w="4790" w:type="dxa"/>
            <w:gridSpan w:val="3"/>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В том числе по годам</w:t>
            </w:r>
          </w:p>
        </w:tc>
        <w:tc>
          <w:tcPr>
            <w:tcW w:w="1838" w:type="dxa"/>
            <w:vMerge w:val="restart"/>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r w:rsidRPr="005C5134">
              <w:rPr>
                <w:bCs/>
              </w:rPr>
              <w:t>Исполнители программных мероприятий</w:t>
            </w:r>
          </w:p>
        </w:tc>
        <w:tc>
          <w:tcPr>
            <w:tcW w:w="18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r w:rsidRPr="005C5134">
              <w:rPr>
                <w:bCs/>
              </w:rPr>
              <w:t>Номер строки целевых показателей, на достижение которых направлены мероприятия</w:t>
            </w:r>
          </w:p>
        </w:tc>
      </w:tr>
      <w:tr w:rsidR="005C5134" w:rsidRPr="005C5134" w:rsidTr="005C5134">
        <w:trPr>
          <w:trHeight w:val="394"/>
        </w:trPr>
        <w:tc>
          <w:tcPr>
            <w:tcW w:w="544" w:type="dxa"/>
            <w:vMerge/>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vMerge/>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926" w:type="dxa"/>
            <w:vMerge/>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69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p w:rsidR="005C5134" w:rsidRPr="005C5134" w:rsidRDefault="005C5134" w:rsidP="005C5134">
            <w:pPr>
              <w:widowControl/>
              <w:jc w:val="center"/>
              <w:rPr>
                <w:bCs/>
              </w:rPr>
            </w:pPr>
          </w:p>
          <w:p w:rsidR="005C5134" w:rsidRPr="005C5134" w:rsidRDefault="005C5134" w:rsidP="005C5134">
            <w:pPr>
              <w:widowControl/>
              <w:jc w:val="center"/>
              <w:rPr>
                <w:bCs/>
              </w:rPr>
            </w:pPr>
            <w:r w:rsidRPr="005C5134">
              <w:rPr>
                <w:bCs/>
              </w:rPr>
              <w:t>2015 год</w:t>
            </w:r>
          </w:p>
        </w:tc>
        <w:tc>
          <w:tcPr>
            <w:tcW w:w="141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p w:rsidR="005C5134" w:rsidRPr="005C5134" w:rsidRDefault="005C5134" w:rsidP="005C5134">
            <w:pPr>
              <w:widowControl/>
              <w:jc w:val="center"/>
              <w:rPr>
                <w:bCs/>
              </w:rPr>
            </w:pPr>
          </w:p>
          <w:p w:rsidR="005C5134" w:rsidRPr="005C5134" w:rsidRDefault="005C5134" w:rsidP="005C5134">
            <w:pPr>
              <w:widowControl/>
              <w:jc w:val="center"/>
              <w:rPr>
                <w:bCs/>
              </w:rPr>
            </w:pPr>
            <w:r w:rsidRPr="005C5134">
              <w:rPr>
                <w:bCs/>
              </w:rPr>
              <w:t>2016 год</w:t>
            </w:r>
          </w:p>
        </w:tc>
        <w:tc>
          <w:tcPr>
            <w:tcW w:w="169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p w:rsidR="005C5134" w:rsidRPr="005C5134" w:rsidRDefault="005C5134" w:rsidP="005C5134">
            <w:pPr>
              <w:widowControl/>
              <w:jc w:val="center"/>
              <w:rPr>
                <w:bCs/>
              </w:rPr>
            </w:pPr>
          </w:p>
          <w:p w:rsidR="005C5134" w:rsidRPr="005C5134" w:rsidRDefault="005C5134" w:rsidP="005C5134">
            <w:pPr>
              <w:widowControl/>
              <w:jc w:val="center"/>
              <w:rPr>
                <w:bCs/>
              </w:rPr>
            </w:pPr>
            <w:r w:rsidRPr="005C5134">
              <w:rPr>
                <w:bCs/>
              </w:rPr>
              <w:t>2017 год</w:t>
            </w:r>
          </w:p>
        </w:tc>
        <w:tc>
          <w:tcPr>
            <w:tcW w:w="1838" w:type="dxa"/>
            <w:vMerge/>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vMerge/>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rPr>
                <w:bCs/>
              </w:rPr>
            </w:pPr>
          </w:p>
        </w:tc>
      </w:tr>
      <w:tr w:rsidR="005C5134" w:rsidRPr="005C5134" w:rsidTr="005C5134">
        <w:trPr>
          <w:trHeight w:val="273"/>
        </w:trPr>
        <w:tc>
          <w:tcPr>
            <w:tcW w:w="54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
                <w:bCs/>
              </w:rPr>
            </w:pPr>
            <w:r w:rsidRPr="005C5134">
              <w:rPr>
                <w:b/>
                <w:bCs/>
              </w:rPr>
              <w:t>Всего по муниципальной программе</w:t>
            </w:r>
          </w:p>
        </w:tc>
        <w:tc>
          <w:tcPr>
            <w:tcW w:w="1926"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r w:rsidRPr="005C5134">
              <w:rPr>
                <w:b/>
                <w:bCs/>
              </w:rPr>
              <w:t>2232,1</w:t>
            </w:r>
          </w:p>
        </w:tc>
        <w:tc>
          <w:tcPr>
            <w:tcW w:w="169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r w:rsidRPr="005C5134">
              <w:rPr>
                <w:b/>
                <w:bCs/>
              </w:rPr>
              <w:t>1116,1</w:t>
            </w:r>
          </w:p>
        </w:tc>
        <w:tc>
          <w:tcPr>
            <w:tcW w:w="141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r w:rsidRPr="005C5134">
              <w:rPr>
                <w:b/>
                <w:bCs/>
              </w:rPr>
              <w:t>1116</w:t>
            </w:r>
          </w:p>
        </w:tc>
        <w:tc>
          <w:tcPr>
            <w:tcW w:w="169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r w:rsidRPr="005C5134">
              <w:rPr>
                <w:b/>
                <w:bCs/>
              </w:rPr>
              <w:t>4185,5</w:t>
            </w:r>
          </w:p>
        </w:tc>
        <w:tc>
          <w:tcPr>
            <w:tcW w:w="183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
                <w:bCs/>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
                <w:bCs/>
              </w:rPr>
            </w:pPr>
          </w:p>
        </w:tc>
      </w:tr>
      <w:tr w:rsidR="005C5134" w:rsidRPr="005C5134" w:rsidTr="005C5134">
        <w:trPr>
          <w:trHeight w:val="273"/>
        </w:trPr>
        <w:tc>
          <w:tcPr>
            <w:tcW w:w="544"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Финансовых средств по источникам:</w:t>
            </w:r>
          </w:p>
        </w:tc>
        <w:tc>
          <w:tcPr>
            <w:tcW w:w="1926" w:type="dxa"/>
            <w:tcBorders>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tc>
        <w:tc>
          <w:tcPr>
            <w:tcW w:w="1690"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410"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690"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38"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left w:val="single" w:sz="4" w:space="0" w:color="000000"/>
              <w:bottom w:val="single" w:sz="4" w:space="0" w:color="000000"/>
            </w:tcBorders>
            <w:shd w:val="clear" w:color="auto" w:fill="auto"/>
          </w:tcPr>
          <w:p w:rsidR="005C5134" w:rsidRPr="005C5134" w:rsidRDefault="005C5134" w:rsidP="005C5134">
            <w:pPr>
              <w:widowControl/>
              <w:snapToGrid w:val="0"/>
              <w:rPr>
                <w:b/>
                <w:bCs/>
              </w:rPr>
            </w:pPr>
            <w:r w:rsidRPr="005C5134">
              <w:rPr>
                <w:b/>
                <w:bCs/>
              </w:rPr>
              <w:t>- федеральный бюджет</w:t>
            </w:r>
          </w:p>
        </w:tc>
        <w:tc>
          <w:tcPr>
            <w:tcW w:w="1926"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ind w:firstLine="272"/>
              <w:jc w:val="center"/>
              <w:rPr>
                <w:rFonts w:ascii="Times New Roman" w:hAnsi="Times New Roman" w:cs="Times New Roman"/>
                <w:sz w:val="20"/>
              </w:rPr>
            </w:pPr>
            <w:r w:rsidRPr="005C5134">
              <w:rPr>
                <w:rFonts w:ascii="Times New Roman" w:hAnsi="Times New Roman" w:cs="Times New Roman"/>
                <w:sz w:val="20"/>
              </w:rPr>
              <w:t>300</w:t>
            </w:r>
          </w:p>
        </w:tc>
        <w:tc>
          <w:tcPr>
            <w:tcW w:w="169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134,8</w:t>
            </w:r>
          </w:p>
        </w:tc>
        <w:tc>
          <w:tcPr>
            <w:tcW w:w="141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165,2</w:t>
            </w:r>
          </w:p>
        </w:tc>
        <w:tc>
          <w:tcPr>
            <w:tcW w:w="169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1081,7</w:t>
            </w:r>
          </w:p>
        </w:tc>
        <w:tc>
          <w:tcPr>
            <w:tcW w:w="1838"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left w:val="single" w:sz="4" w:space="0" w:color="000000"/>
              <w:bottom w:val="single" w:sz="4" w:space="0" w:color="000000"/>
            </w:tcBorders>
            <w:shd w:val="clear" w:color="auto" w:fill="auto"/>
          </w:tcPr>
          <w:p w:rsidR="005C5134" w:rsidRPr="005C5134" w:rsidRDefault="005C5134" w:rsidP="005C5134">
            <w:pPr>
              <w:widowControl/>
              <w:snapToGrid w:val="0"/>
              <w:rPr>
                <w:b/>
                <w:bCs/>
              </w:rPr>
            </w:pPr>
            <w:r w:rsidRPr="005C5134">
              <w:rPr>
                <w:b/>
                <w:bCs/>
              </w:rPr>
              <w:t>- областной бюджет</w:t>
            </w:r>
          </w:p>
        </w:tc>
        <w:tc>
          <w:tcPr>
            <w:tcW w:w="1926"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ind w:firstLine="272"/>
              <w:jc w:val="center"/>
              <w:rPr>
                <w:rFonts w:ascii="Times New Roman" w:hAnsi="Times New Roman" w:cs="Times New Roman"/>
                <w:sz w:val="20"/>
              </w:rPr>
            </w:pPr>
            <w:r w:rsidRPr="005C5134">
              <w:rPr>
                <w:rFonts w:ascii="Times New Roman" w:hAnsi="Times New Roman" w:cs="Times New Roman"/>
                <w:sz w:val="20"/>
              </w:rPr>
              <w:t>220,7</w:t>
            </w:r>
          </w:p>
        </w:tc>
        <w:tc>
          <w:tcPr>
            <w:tcW w:w="169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102,7</w:t>
            </w:r>
          </w:p>
        </w:tc>
        <w:tc>
          <w:tcPr>
            <w:tcW w:w="141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118</w:t>
            </w:r>
          </w:p>
        </w:tc>
        <w:tc>
          <w:tcPr>
            <w:tcW w:w="169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199,9</w:t>
            </w:r>
          </w:p>
        </w:tc>
        <w:tc>
          <w:tcPr>
            <w:tcW w:w="1838"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left w:val="single" w:sz="4" w:space="0" w:color="000000"/>
              <w:bottom w:val="single" w:sz="4" w:space="0" w:color="000000"/>
            </w:tcBorders>
            <w:shd w:val="clear" w:color="auto" w:fill="auto"/>
          </w:tcPr>
          <w:p w:rsidR="005C5134" w:rsidRPr="005C5134" w:rsidRDefault="005C5134" w:rsidP="005C5134">
            <w:pPr>
              <w:widowControl/>
              <w:snapToGrid w:val="0"/>
              <w:rPr>
                <w:b/>
                <w:bCs/>
              </w:rPr>
            </w:pPr>
            <w:r w:rsidRPr="005C5134">
              <w:rPr>
                <w:b/>
                <w:bCs/>
              </w:rPr>
              <w:t>- местный бюджет</w:t>
            </w:r>
          </w:p>
        </w:tc>
        <w:tc>
          <w:tcPr>
            <w:tcW w:w="1926"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ind w:firstLine="272"/>
              <w:jc w:val="center"/>
              <w:rPr>
                <w:rFonts w:ascii="Times New Roman" w:hAnsi="Times New Roman" w:cs="Times New Roman"/>
                <w:sz w:val="20"/>
              </w:rPr>
            </w:pPr>
            <w:r w:rsidRPr="005C5134">
              <w:rPr>
                <w:rFonts w:ascii="Times New Roman" w:hAnsi="Times New Roman" w:cs="Times New Roman"/>
                <w:sz w:val="20"/>
              </w:rPr>
              <w:t>260,6</w:t>
            </w:r>
          </w:p>
        </w:tc>
        <w:tc>
          <w:tcPr>
            <w:tcW w:w="169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153,2</w:t>
            </w:r>
          </w:p>
        </w:tc>
        <w:tc>
          <w:tcPr>
            <w:tcW w:w="141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107,4</w:t>
            </w:r>
          </w:p>
        </w:tc>
        <w:tc>
          <w:tcPr>
            <w:tcW w:w="169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183,1</w:t>
            </w:r>
          </w:p>
        </w:tc>
        <w:tc>
          <w:tcPr>
            <w:tcW w:w="1838"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left w:val="single" w:sz="4" w:space="0" w:color="000000"/>
              <w:bottom w:val="single" w:sz="4" w:space="0" w:color="000000"/>
            </w:tcBorders>
            <w:shd w:val="clear" w:color="auto" w:fill="auto"/>
          </w:tcPr>
          <w:p w:rsidR="005C5134" w:rsidRPr="005C5134" w:rsidRDefault="005C5134" w:rsidP="005C5134">
            <w:pPr>
              <w:widowControl/>
              <w:snapToGrid w:val="0"/>
              <w:rPr>
                <w:b/>
                <w:bCs/>
              </w:rPr>
            </w:pPr>
            <w:r w:rsidRPr="005C5134">
              <w:rPr>
                <w:b/>
                <w:bCs/>
              </w:rPr>
              <w:t>- внебюджетные средства</w:t>
            </w:r>
          </w:p>
        </w:tc>
        <w:tc>
          <w:tcPr>
            <w:tcW w:w="1926"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ind w:firstLine="272"/>
              <w:jc w:val="center"/>
              <w:rPr>
                <w:rFonts w:ascii="Times New Roman" w:hAnsi="Times New Roman" w:cs="Times New Roman"/>
                <w:sz w:val="20"/>
              </w:rPr>
            </w:pPr>
            <w:r w:rsidRPr="005C5134">
              <w:rPr>
                <w:rFonts w:ascii="Times New Roman" w:hAnsi="Times New Roman" w:cs="Times New Roman"/>
                <w:sz w:val="20"/>
              </w:rPr>
              <w:t>1450,8</w:t>
            </w:r>
          </w:p>
        </w:tc>
        <w:tc>
          <w:tcPr>
            <w:tcW w:w="169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bCs/>
                <w:sz w:val="20"/>
              </w:rPr>
              <w:t>725,4</w:t>
            </w:r>
          </w:p>
        </w:tc>
        <w:tc>
          <w:tcPr>
            <w:tcW w:w="141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bCs/>
                <w:sz w:val="20"/>
              </w:rPr>
              <w:t>725,4</w:t>
            </w:r>
          </w:p>
        </w:tc>
        <w:tc>
          <w:tcPr>
            <w:tcW w:w="1690" w:type="dxa"/>
            <w:tcBorders>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2721,0</w:t>
            </w:r>
          </w:p>
        </w:tc>
        <w:tc>
          <w:tcPr>
            <w:tcW w:w="1838"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1</w:t>
            </w:r>
          </w:p>
        </w:tc>
        <w:tc>
          <w:tcPr>
            <w:tcW w:w="4057"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Приобретение (строительство) жилья</w:t>
            </w:r>
          </w:p>
        </w:tc>
        <w:tc>
          <w:tcPr>
            <w:tcW w:w="1926" w:type="dxa"/>
            <w:tcBorders>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r w:rsidRPr="005C5134">
              <w:rPr>
                <w:b/>
                <w:bCs/>
              </w:rPr>
              <w:t>2232,1</w:t>
            </w:r>
          </w:p>
        </w:tc>
        <w:tc>
          <w:tcPr>
            <w:tcW w:w="1690" w:type="dxa"/>
            <w:tcBorders>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r w:rsidRPr="005C5134">
              <w:rPr>
                <w:b/>
                <w:bCs/>
              </w:rPr>
              <w:t>1116,1</w:t>
            </w:r>
          </w:p>
        </w:tc>
        <w:tc>
          <w:tcPr>
            <w:tcW w:w="1410" w:type="dxa"/>
            <w:tcBorders>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r w:rsidRPr="005C5134">
              <w:rPr>
                <w:b/>
                <w:bCs/>
              </w:rPr>
              <w:t>1116</w:t>
            </w:r>
          </w:p>
        </w:tc>
        <w:tc>
          <w:tcPr>
            <w:tcW w:w="1690" w:type="dxa"/>
            <w:tcBorders>
              <w:left w:val="single" w:sz="4" w:space="0" w:color="000000"/>
              <w:bottom w:val="single" w:sz="4" w:space="0" w:color="000000"/>
            </w:tcBorders>
            <w:shd w:val="clear" w:color="auto" w:fill="auto"/>
          </w:tcPr>
          <w:p w:rsidR="005C5134" w:rsidRPr="005C5134" w:rsidRDefault="005C5134" w:rsidP="005C5134">
            <w:pPr>
              <w:widowControl/>
              <w:snapToGrid w:val="0"/>
              <w:jc w:val="center"/>
              <w:rPr>
                <w:b/>
                <w:bCs/>
              </w:rPr>
            </w:pPr>
            <w:r w:rsidRPr="005C5134">
              <w:rPr>
                <w:b/>
                <w:bCs/>
              </w:rPr>
              <w:t>4185,5</w:t>
            </w:r>
          </w:p>
        </w:tc>
        <w:tc>
          <w:tcPr>
            <w:tcW w:w="1838" w:type="dxa"/>
            <w:tcBorders>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Молодые семьи – получатели социальных выплат</w:t>
            </w:r>
          </w:p>
        </w:tc>
        <w:tc>
          <w:tcPr>
            <w:tcW w:w="1857" w:type="dxa"/>
            <w:tcBorders>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r w:rsidRPr="005C5134">
              <w:rPr>
                <w:bCs/>
              </w:rPr>
              <w:t>1,2</w:t>
            </w:r>
          </w:p>
        </w:tc>
      </w:tr>
      <w:tr w:rsidR="005C5134" w:rsidRPr="005C5134" w:rsidTr="005C5134">
        <w:trPr>
          <w:trHeight w:val="273"/>
        </w:trPr>
        <w:tc>
          <w:tcPr>
            <w:tcW w:w="54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Финансовых средств по источникам:</w:t>
            </w:r>
          </w:p>
        </w:tc>
        <w:tc>
          <w:tcPr>
            <w:tcW w:w="1926"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jc w:val="center"/>
              <w:rPr>
                <w:bCs/>
              </w:rPr>
            </w:pPr>
          </w:p>
        </w:tc>
        <w:tc>
          <w:tcPr>
            <w:tcW w:w="169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41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690"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3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 федеральный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ind w:firstLine="272"/>
              <w:jc w:val="center"/>
              <w:rPr>
                <w:rFonts w:ascii="Times New Roman" w:hAnsi="Times New Roman" w:cs="Times New Roman"/>
                <w:sz w:val="20"/>
              </w:rPr>
            </w:pPr>
            <w:r w:rsidRPr="005C5134">
              <w:rPr>
                <w:rFonts w:ascii="Times New Roman" w:hAnsi="Times New Roman" w:cs="Times New Roman"/>
                <w:sz w:val="20"/>
              </w:rPr>
              <w:t>300</w:t>
            </w: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134,8</w:t>
            </w:r>
          </w:p>
        </w:tc>
        <w:tc>
          <w:tcPr>
            <w:tcW w:w="141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165,2</w:t>
            </w: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1081,7</w:t>
            </w:r>
          </w:p>
        </w:tc>
        <w:tc>
          <w:tcPr>
            <w:tcW w:w="183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 областной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ind w:firstLine="272"/>
              <w:jc w:val="center"/>
              <w:rPr>
                <w:rFonts w:ascii="Times New Roman" w:hAnsi="Times New Roman" w:cs="Times New Roman"/>
                <w:sz w:val="20"/>
              </w:rPr>
            </w:pPr>
            <w:r w:rsidRPr="005C5134">
              <w:rPr>
                <w:rFonts w:ascii="Times New Roman" w:hAnsi="Times New Roman" w:cs="Times New Roman"/>
                <w:sz w:val="20"/>
              </w:rPr>
              <w:t>220,7</w:t>
            </w: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102,7</w:t>
            </w:r>
          </w:p>
        </w:tc>
        <w:tc>
          <w:tcPr>
            <w:tcW w:w="141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118</w:t>
            </w: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199,9</w:t>
            </w:r>
          </w:p>
        </w:tc>
        <w:tc>
          <w:tcPr>
            <w:tcW w:w="183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 местный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ind w:firstLine="272"/>
              <w:jc w:val="center"/>
              <w:rPr>
                <w:rFonts w:ascii="Times New Roman" w:hAnsi="Times New Roman" w:cs="Times New Roman"/>
                <w:sz w:val="20"/>
              </w:rPr>
            </w:pPr>
            <w:r w:rsidRPr="005C5134">
              <w:rPr>
                <w:rFonts w:ascii="Times New Roman" w:hAnsi="Times New Roman" w:cs="Times New Roman"/>
                <w:sz w:val="20"/>
              </w:rPr>
              <w:t>260,6</w:t>
            </w: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153,2</w:t>
            </w:r>
          </w:p>
        </w:tc>
        <w:tc>
          <w:tcPr>
            <w:tcW w:w="141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107,4</w:t>
            </w: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183,1</w:t>
            </w:r>
          </w:p>
        </w:tc>
        <w:tc>
          <w:tcPr>
            <w:tcW w:w="183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r w:rsidRPr="005C5134">
              <w:rPr>
                <w:bCs/>
              </w:rPr>
              <w:t>- внебюджетные средства</w:t>
            </w:r>
          </w:p>
        </w:tc>
        <w:tc>
          <w:tcPr>
            <w:tcW w:w="1926"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ind w:firstLine="272"/>
              <w:jc w:val="center"/>
              <w:rPr>
                <w:rFonts w:ascii="Times New Roman" w:hAnsi="Times New Roman" w:cs="Times New Roman"/>
                <w:sz w:val="20"/>
              </w:rPr>
            </w:pPr>
            <w:r w:rsidRPr="005C5134">
              <w:rPr>
                <w:rFonts w:ascii="Times New Roman" w:hAnsi="Times New Roman" w:cs="Times New Roman"/>
                <w:sz w:val="20"/>
              </w:rPr>
              <w:t>1450,8</w:t>
            </w: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bCs/>
                <w:sz w:val="20"/>
              </w:rPr>
              <w:t>725,4</w:t>
            </w:r>
          </w:p>
        </w:tc>
        <w:tc>
          <w:tcPr>
            <w:tcW w:w="141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bCs/>
                <w:sz w:val="20"/>
              </w:rPr>
              <w:t>725,4</w:t>
            </w: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pStyle w:val="ConsPlusNormal"/>
              <w:snapToGrid w:val="0"/>
              <w:jc w:val="center"/>
              <w:rPr>
                <w:rFonts w:ascii="Times New Roman" w:hAnsi="Times New Roman" w:cs="Times New Roman"/>
                <w:sz w:val="20"/>
              </w:rPr>
            </w:pPr>
            <w:r w:rsidRPr="005C5134">
              <w:rPr>
                <w:rFonts w:ascii="Times New Roman" w:hAnsi="Times New Roman" w:cs="Times New Roman"/>
                <w:sz w:val="20"/>
              </w:rPr>
              <w:t>2721,0</w:t>
            </w:r>
          </w:p>
        </w:tc>
        <w:tc>
          <w:tcPr>
            <w:tcW w:w="183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r w:rsidR="005C5134" w:rsidRPr="005C5134" w:rsidTr="005C5134">
        <w:trPr>
          <w:trHeight w:val="273"/>
        </w:trPr>
        <w:tc>
          <w:tcPr>
            <w:tcW w:w="544"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4057"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926"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widowControl/>
              <w:snapToGrid w:val="0"/>
              <w:jc w:val="center"/>
            </w:pP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widowControl/>
              <w:snapToGrid w:val="0"/>
              <w:jc w:val="center"/>
            </w:pPr>
          </w:p>
        </w:tc>
        <w:tc>
          <w:tcPr>
            <w:tcW w:w="141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widowControl/>
              <w:snapToGrid w:val="0"/>
              <w:jc w:val="center"/>
            </w:pPr>
          </w:p>
        </w:tc>
        <w:tc>
          <w:tcPr>
            <w:tcW w:w="1690" w:type="dxa"/>
            <w:tcBorders>
              <w:top w:val="single" w:sz="4" w:space="0" w:color="000000"/>
              <w:left w:val="single" w:sz="4" w:space="0" w:color="000000"/>
              <w:bottom w:val="single" w:sz="4" w:space="0" w:color="000000"/>
            </w:tcBorders>
            <w:shd w:val="clear" w:color="auto" w:fill="auto"/>
            <w:vAlign w:val="center"/>
          </w:tcPr>
          <w:p w:rsidR="005C5134" w:rsidRPr="005C5134" w:rsidRDefault="005C5134" w:rsidP="005C5134">
            <w:pPr>
              <w:widowControl/>
              <w:snapToGrid w:val="0"/>
              <w:jc w:val="center"/>
            </w:pPr>
          </w:p>
        </w:tc>
        <w:tc>
          <w:tcPr>
            <w:tcW w:w="1838" w:type="dxa"/>
            <w:tcBorders>
              <w:top w:val="single" w:sz="4" w:space="0" w:color="000000"/>
              <w:left w:val="single" w:sz="4" w:space="0" w:color="000000"/>
              <w:bottom w:val="single" w:sz="4" w:space="0" w:color="000000"/>
            </w:tcBorders>
            <w:shd w:val="clear" w:color="auto" w:fill="auto"/>
          </w:tcPr>
          <w:p w:rsidR="005C5134" w:rsidRPr="005C5134" w:rsidRDefault="005C5134" w:rsidP="005C5134">
            <w:pPr>
              <w:widowControl/>
              <w:snapToGrid w:val="0"/>
              <w:rPr>
                <w:bCs/>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5C5134" w:rsidRPr="005C5134" w:rsidRDefault="005C5134" w:rsidP="005C5134">
            <w:pPr>
              <w:widowControl/>
              <w:snapToGrid w:val="0"/>
              <w:jc w:val="center"/>
              <w:rPr>
                <w:bCs/>
              </w:rPr>
            </w:pPr>
          </w:p>
        </w:tc>
      </w:tr>
    </w:tbl>
    <w:p w:rsidR="005C5134" w:rsidRPr="005C5134" w:rsidRDefault="005C5134" w:rsidP="005C5134">
      <w:pPr>
        <w:widowControl/>
      </w:pPr>
    </w:p>
    <w:p w:rsidR="005C5134" w:rsidRDefault="005C5134" w:rsidP="005C5134">
      <w:pPr>
        <w:widowControl/>
        <w:rPr>
          <w:bCs/>
          <w:sz w:val="24"/>
          <w:szCs w:val="24"/>
        </w:rPr>
      </w:pPr>
    </w:p>
    <w:p w:rsidR="006E48C4" w:rsidRPr="005C5134" w:rsidRDefault="006E48C4" w:rsidP="006E48C4">
      <w:pPr>
        <w:jc w:val="center"/>
      </w:pPr>
    </w:p>
    <w:p w:rsidR="005C5134" w:rsidRDefault="005C5134" w:rsidP="005C5134">
      <w:pPr>
        <w:ind w:left="540" w:hanging="540"/>
      </w:pPr>
    </w:p>
    <w:p w:rsidR="005C5134" w:rsidRDefault="005C5134" w:rsidP="005C5134">
      <w:pPr>
        <w:jc w:val="center"/>
      </w:pPr>
      <w:r w:rsidRPr="00E13CD2">
        <w:t>*      *      *      *      *      *      *</w:t>
      </w:r>
    </w:p>
    <w:p w:rsidR="005C5134" w:rsidRDefault="005C5134" w:rsidP="005C5134"/>
    <w:p w:rsidR="005C5134" w:rsidRDefault="005C5134" w:rsidP="005C5134"/>
    <w:p w:rsidR="006E48C4" w:rsidRPr="005C5134" w:rsidRDefault="006E48C4" w:rsidP="006E48C4"/>
    <w:p w:rsidR="006E48C4" w:rsidRPr="005C5134" w:rsidRDefault="006E48C4" w:rsidP="006E48C4">
      <w:pPr>
        <w:jc w:val="both"/>
      </w:pPr>
    </w:p>
    <w:p w:rsidR="006E48C4" w:rsidRDefault="006E48C4" w:rsidP="006E48C4">
      <w:pPr>
        <w:jc w:val="both"/>
      </w:pPr>
    </w:p>
    <w:p w:rsidR="005C5134" w:rsidRDefault="005C5134" w:rsidP="006E48C4">
      <w:pPr>
        <w:jc w:val="both"/>
        <w:sectPr w:rsidR="005C5134" w:rsidSect="005C5134">
          <w:pgSz w:w="16838" w:h="11906" w:orient="landscape"/>
          <w:pgMar w:top="426" w:right="719" w:bottom="720" w:left="899" w:header="709" w:footer="709" w:gutter="0"/>
          <w:cols w:space="708"/>
          <w:docGrid w:linePitch="360"/>
        </w:sectPr>
      </w:pPr>
    </w:p>
    <w:p w:rsidR="006E48C4" w:rsidRDefault="006E48C4" w:rsidP="006E48C4">
      <w:pPr>
        <w:jc w:val="both"/>
      </w:pPr>
    </w:p>
    <w:p w:rsidR="00D33640" w:rsidRDefault="00D33640" w:rsidP="000A003B"/>
    <w:p w:rsidR="006E48C4" w:rsidRDefault="006E48C4" w:rsidP="000A003B"/>
    <w:p w:rsidR="00D33640" w:rsidRPr="00D33640" w:rsidRDefault="00D33640" w:rsidP="00D33640">
      <w:pPr>
        <w:jc w:val="center"/>
      </w:pPr>
      <w:r w:rsidRPr="00D33640">
        <w:rPr>
          <w:noProof/>
        </w:rPr>
        <w:drawing>
          <wp:inline distT="0" distB="0" distL="0" distR="0">
            <wp:extent cx="748030" cy="914400"/>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D33640" w:rsidRPr="00D33640" w:rsidRDefault="00D33640" w:rsidP="00D33640">
      <w:pPr>
        <w:jc w:val="center"/>
      </w:pPr>
    </w:p>
    <w:p w:rsidR="00D33640" w:rsidRPr="00D33640" w:rsidRDefault="00D33640" w:rsidP="00D33640">
      <w:pPr>
        <w:pStyle w:val="1"/>
        <w:jc w:val="center"/>
        <w:rPr>
          <w:b/>
          <w:bCs/>
          <w:sz w:val="20"/>
          <w:szCs w:val="20"/>
        </w:rPr>
      </w:pPr>
      <w:r w:rsidRPr="00D33640">
        <w:rPr>
          <w:b/>
          <w:bCs/>
          <w:sz w:val="20"/>
          <w:szCs w:val="20"/>
        </w:rPr>
        <w:t>ПОСТАНОВЛЕНИЕ</w:t>
      </w:r>
    </w:p>
    <w:p w:rsidR="00D33640" w:rsidRPr="00D33640" w:rsidRDefault="00D33640" w:rsidP="00D33640"/>
    <w:p w:rsidR="00D33640" w:rsidRPr="00D33640" w:rsidRDefault="00D33640" w:rsidP="00D33640">
      <w:pPr>
        <w:jc w:val="center"/>
      </w:pPr>
      <w:r w:rsidRPr="00D33640">
        <w:t>АДМИНИСТРАЦИЯ ОСТРОВСКОГО  МУНИЦИПАЛЬНОГО РАЙОНА</w:t>
      </w:r>
    </w:p>
    <w:p w:rsidR="00D33640" w:rsidRPr="00D33640" w:rsidRDefault="00D33640" w:rsidP="00D33640">
      <w:pPr>
        <w:jc w:val="center"/>
      </w:pPr>
      <w:r w:rsidRPr="00D33640">
        <w:t>КОСТРОМСКОЙ ОБЛАСТИ</w:t>
      </w:r>
    </w:p>
    <w:p w:rsidR="00D33640" w:rsidRPr="00D33640" w:rsidRDefault="00D33640" w:rsidP="00D33640"/>
    <w:p w:rsidR="00D33640" w:rsidRPr="00D33640" w:rsidRDefault="00D33640" w:rsidP="00D33640">
      <w:pPr>
        <w:pStyle w:val="1"/>
        <w:jc w:val="center"/>
        <w:rPr>
          <w:b/>
          <w:bCs/>
          <w:sz w:val="20"/>
          <w:szCs w:val="20"/>
        </w:rPr>
      </w:pPr>
    </w:p>
    <w:p w:rsidR="00D33640" w:rsidRPr="00D33640" w:rsidRDefault="00D33640" w:rsidP="00D33640">
      <w:r w:rsidRPr="00D33640">
        <w:t xml:space="preserve">от  «   29 »      12             2017 г.                № 675                                        пос. </w:t>
      </w:r>
      <w:proofErr w:type="gramStart"/>
      <w:r w:rsidRPr="00D33640">
        <w:t>Островское</w:t>
      </w:r>
      <w:proofErr w:type="gramEnd"/>
      <w:r w:rsidRPr="00D33640">
        <w:t xml:space="preserve">                           </w:t>
      </w:r>
    </w:p>
    <w:p w:rsidR="00D33640" w:rsidRPr="00D33640" w:rsidRDefault="00D33640" w:rsidP="00D33640">
      <w:r w:rsidRPr="00D33640">
        <w:t xml:space="preserve"> </w:t>
      </w:r>
    </w:p>
    <w:p w:rsidR="00D33640" w:rsidRPr="00D33640" w:rsidRDefault="00D33640" w:rsidP="00D33640">
      <w:r w:rsidRPr="00D33640">
        <w:t>О внесении изменений в муниципальную программу</w:t>
      </w:r>
    </w:p>
    <w:p w:rsidR="00D33640" w:rsidRPr="00D33640" w:rsidRDefault="00D33640" w:rsidP="00D33640">
      <w:r w:rsidRPr="00D33640">
        <w:t xml:space="preserve">«Развитие сферы культуры и спорта Островского </w:t>
      </w:r>
    </w:p>
    <w:p w:rsidR="00D33640" w:rsidRPr="00D33640" w:rsidRDefault="00D33640" w:rsidP="00D33640">
      <w:r w:rsidRPr="00D33640">
        <w:t>муниципального района на 2015-2017 годы»</w:t>
      </w:r>
    </w:p>
    <w:p w:rsidR="00D33640" w:rsidRPr="00D33640" w:rsidRDefault="00D33640" w:rsidP="00D33640">
      <w:proofErr w:type="gramStart"/>
      <w:r w:rsidRPr="00D33640">
        <w:t>утвержденную</w:t>
      </w:r>
      <w:proofErr w:type="gramEnd"/>
      <w:r w:rsidRPr="00D33640">
        <w:t xml:space="preserve">, постановлением </w:t>
      </w:r>
    </w:p>
    <w:p w:rsidR="00D33640" w:rsidRPr="00D33640" w:rsidRDefault="00D33640" w:rsidP="00D33640">
      <w:r w:rsidRPr="00D33640">
        <w:t>администрации Островского муниципального района</w:t>
      </w:r>
    </w:p>
    <w:p w:rsidR="00D33640" w:rsidRPr="00D33640" w:rsidRDefault="00D33640" w:rsidP="00D33640">
      <w:r w:rsidRPr="00D33640">
        <w:t>Костромской области №782 от 29.10.2014 г.</w:t>
      </w:r>
    </w:p>
    <w:p w:rsidR="00D33640" w:rsidRPr="00D33640" w:rsidRDefault="00D33640" w:rsidP="00D33640">
      <w:r w:rsidRPr="00D33640">
        <w:t>с изменениями от 22.05.2017г. № 205.</w:t>
      </w:r>
    </w:p>
    <w:p w:rsidR="00D33640" w:rsidRPr="00D33640" w:rsidRDefault="00D33640" w:rsidP="00D33640"/>
    <w:p w:rsidR="00D33640" w:rsidRPr="00D33640" w:rsidRDefault="00D33640" w:rsidP="00D33640"/>
    <w:p w:rsidR="00D33640" w:rsidRPr="00D33640" w:rsidRDefault="00D33640" w:rsidP="00D33640">
      <w:pPr>
        <w:jc w:val="both"/>
      </w:pPr>
      <w:r w:rsidRPr="00D33640">
        <w:t xml:space="preserve">         </w:t>
      </w:r>
      <w:proofErr w:type="gramStart"/>
      <w:r w:rsidRPr="00D33640">
        <w:t xml:space="preserve">В целях уточнения мероприятий муниципальной программы «Развитие сферы культуры и спорта Островского муниципального района на 2015-2017 годы», в соответствии с постановлением администрации Островского муниципального района от 07.11.2016г. № 326 «Об утверждении Порядка </w:t>
      </w:r>
      <w:r w:rsidRPr="00D33640">
        <w:rPr>
          <w:bCs/>
        </w:rPr>
        <w:t>разработки, формирования, реализации и оценки эффективности муниципальных программ Островского муниципального района</w:t>
      </w:r>
      <w:r w:rsidRPr="00D33640">
        <w:t>», руководствуясь Уставом муниципального образования Островский  муниципальный район, администрация Островского муниципального района</w:t>
      </w:r>
      <w:proofErr w:type="gramEnd"/>
    </w:p>
    <w:p w:rsidR="00D33640" w:rsidRPr="00D33640" w:rsidRDefault="00D33640" w:rsidP="00D33640">
      <w:pPr>
        <w:jc w:val="both"/>
      </w:pPr>
    </w:p>
    <w:p w:rsidR="00D33640" w:rsidRPr="00D33640" w:rsidRDefault="00D33640" w:rsidP="00D33640">
      <w:pPr>
        <w:jc w:val="center"/>
      </w:pPr>
      <w:r w:rsidRPr="00D33640">
        <w:t>ПОСТАНОВЛЯЕТ:</w:t>
      </w:r>
    </w:p>
    <w:p w:rsidR="00D33640" w:rsidRPr="00D33640" w:rsidRDefault="00D33640" w:rsidP="00D33640">
      <w:pPr>
        <w:jc w:val="both"/>
      </w:pPr>
    </w:p>
    <w:p w:rsidR="00D33640" w:rsidRPr="00D33640" w:rsidRDefault="00D33640" w:rsidP="00D33640">
      <w:pPr>
        <w:ind w:firstLine="709"/>
        <w:jc w:val="both"/>
      </w:pPr>
      <w:r w:rsidRPr="00D33640">
        <w:t>1.Внести следующие изменения в муниципальную программу «Развитие сферы культуры и спорта Островского муниципального района на 2015-2017 годы», утвержденную постановлением администрации Островского муниципального района от 29.10.2014 г. №782 с изменениями от 22.05.2017 г. №205, от 18.07.2017г. № 309 (далее – Программа):</w:t>
      </w:r>
    </w:p>
    <w:p w:rsidR="00D33640" w:rsidRPr="00D33640" w:rsidRDefault="00D33640" w:rsidP="00D33640">
      <w:pPr>
        <w:ind w:firstLine="709"/>
        <w:jc w:val="both"/>
      </w:pPr>
      <w:r w:rsidRPr="00D33640">
        <w:t>1.1.Раздел «Объемы финансирования муниципальной программы по годам реализации, тыс. рублей» паспорта Программы изложить в новой редакции:</w:t>
      </w:r>
    </w:p>
    <w:p w:rsidR="00D33640" w:rsidRPr="00D33640" w:rsidRDefault="00D33640" w:rsidP="00D33640">
      <w:pPr>
        <w:pStyle w:val="ConsPlusCell"/>
        <w:rPr>
          <w:rFonts w:ascii="Times New Roman" w:hAnsi="Times New Roman" w:cs="Times New Roman"/>
          <w:bCs/>
        </w:rPr>
      </w:pPr>
      <w:r w:rsidRPr="00D33640">
        <w:rPr>
          <w:rFonts w:ascii="Times New Roman" w:hAnsi="Times New Roman" w:cs="Times New Roman"/>
        </w:rPr>
        <w:t>«ВСЕГО:3645,431 тыс.</w:t>
      </w:r>
      <w:r w:rsidRPr="00D33640">
        <w:rPr>
          <w:rFonts w:ascii="Times New Roman" w:hAnsi="Times New Roman" w:cs="Times New Roman"/>
          <w:bCs/>
        </w:rPr>
        <w:t xml:space="preserve"> руб.</w:t>
      </w:r>
    </w:p>
    <w:p w:rsidR="00D33640" w:rsidRPr="00D33640" w:rsidRDefault="00D33640" w:rsidP="00D33640">
      <w:pPr>
        <w:pStyle w:val="ConsPlusCell"/>
        <w:rPr>
          <w:rFonts w:ascii="Times New Roman" w:hAnsi="Times New Roman" w:cs="Times New Roman"/>
          <w:bCs/>
        </w:rPr>
      </w:pPr>
      <w:r w:rsidRPr="00D33640">
        <w:rPr>
          <w:rFonts w:ascii="Times New Roman" w:hAnsi="Times New Roman" w:cs="Times New Roman"/>
          <w:bCs/>
        </w:rPr>
        <w:t>в том числе: 2015г. – 578,1 тыс</w:t>
      </w:r>
      <w:proofErr w:type="gramStart"/>
      <w:r w:rsidRPr="00D33640">
        <w:rPr>
          <w:rFonts w:ascii="Times New Roman" w:hAnsi="Times New Roman" w:cs="Times New Roman"/>
          <w:bCs/>
        </w:rPr>
        <w:t>.р</w:t>
      </w:r>
      <w:proofErr w:type="gramEnd"/>
      <w:r w:rsidRPr="00D33640">
        <w:rPr>
          <w:rFonts w:ascii="Times New Roman" w:hAnsi="Times New Roman" w:cs="Times New Roman"/>
          <w:bCs/>
        </w:rPr>
        <w:t>уб., 2016г. –912,2 тыс.руб., 2017г. –2155,131,0.руб.</w:t>
      </w:r>
    </w:p>
    <w:p w:rsidR="00D33640" w:rsidRPr="00D33640" w:rsidRDefault="00D33640" w:rsidP="00D33640">
      <w:pPr>
        <w:pStyle w:val="ConsPlusCell"/>
        <w:rPr>
          <w:rFonts w:ascii="Times New Roman" w:hAnsi="Times New Roman" w:cs="Times New Roman"/>
          <w:bCs/>
        </w:rPr>
      </w:pPr>
      <w:r w:rsidRPr="00D33640">
        <w:rPr>
          <w:rFonts w:ascii="Times New Roman" w:hAnsi="Times New Roman" w:cs="Times New Roman"/>
          <w:bCs/>
        </w:rPr>
        <w:t>из них: в том числе: федеральный бюджет: -1262,0 тыс. руб., 2015г-0, 2016г -425,0 тыс. руб., 2017г-837,0;</w:t>
      </w:r>
    </w:p>
    <w:p w:rsidR="00D33640" w:rsidRPr="00D33640" w:rsidRDefault="00D33640" w:rsidP="00D33640">
      <w:pPr>
        <w:pStyle w:val="ConsPlusCell"/>
        <w:rPr>
          <w:rFonts w:ascii="Times New Roman" w:hAnsi="Times New Roman" w:cs="Times New Roman"/>
          <w:bCs/>
          <w:i/>
        </w:rPr>
      </w:pPr>
      <w:r w:rsidRPr="00D33640">
        <w:rPr>
          <w:rFonts w:ascii="Times New Roman" w:hAnsi="Times New Roman" w:cs="Times New Roman"/>
          <w:bCs/>
        </w:rPr>
        <w:t>в том числе: областной бюджет: - 591,25 тыс</w:t>
      </w:r>
      <w:proofErr w:type="gramStart"/>
      <w:r w:rsidRPr="00D33640">
        <w:rPr>
          <w:rFonts w:ascii="Times New Roman" w:hAnsi="Times New Roman" w:cs="Times New Roman"/>
          <w:bCs/>
        </w:rPr>
        <w:t>.р</w:t>
      </w:r>
      <w:proofErr w:type="gramEnd"/>
      <w:r w:rsidRPr="00D33640">
        <w:rPr>
          <w:rFonts w:ascii="Times New Roman" w:hAnsi="Times New Roman" w:cs="Times New Roman"/>
          <w:bCs/>
        </w:rPr>
        <w:t>уб.</w:t>
      </w:r>
      <w:r w:rsidRPr="00D33640">
        <w:rPr>
          <w:rFonts w:ascii="Times New Roman" w:hAnsi="Times New Roman" w:cs="Times New Roman"/>
          <w:bCs/>
          <w:i/>
        </w:rPr>
        <w:t xml:space="preserve">, </w:t>
      </w:r>
      <w:r w:rsidRPr="00D33640">
        <w:rPr>
          <w:rFonts w:ascii="Times New Roman" w:hAnsi="Times New Roman" w:cs="Times New Roman"/>
          <w:bCs/>
        </w:rPr>
        <w:t>2015г-0, 2016г -0, 2017г-591,25 тыс.руб.</w:t>
      </w:r>
    </w:p>
    <w:p w:rsidR="00D33640" w:rsidRPr="00D33640" w:rsidRDefault="00D33640" w:rsidP="00D33640">
      <w:pPr>
        <w:pStyle w:val="ConsPlusCell"/>
        <w:rPr>
          <w:rFonts w:ascii="Times New Roman" w:hAnsi="Times New Roman" w:cs="Times New Roman"/>
          <w:bCs/>
        </w:rPr>
      </w:pPr>
      <w:r w:rsidRPr="00D33640">
        <w:rPr>
          <w:rFonts w:ascii="Times New Roman" w:hAnsi="Times New Roman" w:cs="Times New Roman"/>
          <w:bCs/>
        </w:rPr>
        <w:t>в том числе: местный бюджет: 1832,4 тыс. руб., 2015г. – 578,1 тыс</w:t>
      </w:r>
      <w:proofErr w:type="gramStart"/>
      <w:r w:rsidRPr="00D33640">
        <w:rPr>
          <w:rFonts w:ascii="Times New Roman" w:hAnsi="Times New Roman" w:cs="Times New Roman"/>
          <w:bCs/>
        </w:rPr>
        <w:t>.р</w:t>
      </w:r>
      <w:proofErr w:type="gramEnd"/>
      <w:r w:rsidRPr="00D33640">
        <w:rPr>
          <w:rFonts w:ascii="Times New Roman" w:hAnsi="Times New Roman" w:cs="Times New Roman"/>
          <w:bCs/>
        </w:rPr>
        <w:t>уб., 2016г. –481,2тыс.руб., 2017г. –726,881 тыс.руб.;</w:t>
      </w:r>
    </w:p>
    <w:p w:rsidR="00D33640" w:rsidRPr="00D33640" w:rsidRDefault="00D33640" w:rsidP="00D33640">
      <w:pPr>
        <w:pStyle w:val="ConsPlusCell"/>
        <w:ind w:firstLine="709"/>
        <w:rPr>
          <w:rFonts w:ascii="Times New Roman" w:hAnsi="Times New Roman" w:cs="Times New Roman"/>
          <w:bCs/>
        </w:rPr>
      </w:pPr>
      <w:r w:rsidRPr="00D33640">
        <w:rPr>
          <w:rFonts w:ascii="Times New Roman" w:hAnsi="Times New Roman" w:cs="Times New Roman"/>
        </w:rPr>
        <w:t>1.2. Приложение №2 Программы изложить в новой редакции согласно приложению №1 к настоящему постановлению.</w:t>
      </w:r>
    </w:p>
    <w:p w:rsidR="00D33640" w:rsidRPr="00D33640" w:rsidRDefault="00D33640" w:rsidP="00D33640">
      <w:pPr>
        <w:ind w:firstLine="709"/>
        <w:jc w:val="both"/>
      </w:pPr>
      <w:r w:rsidRPr="00D33640">
        <w:t>2.Признать утратившим силу постановление администрации Островского муниципального района от 18.07.2017 г.№309«О внесении изменений в муниципальную программу «Развитие сферы культуры и спорта Островского  муниципального района на 2015-2017 годы», утвержденную постановлением  администрации Островского муниципального района Костромской области №782 от 29.10.2014 г. с изменениями от 22.05.2017г. № 205 ».</w:t>
      </w:r>
    </w:p>
    <w:p w:rsidR="00D33640" w:rsidRPr="00D33640" w:rsidRDefault="00D33640" w:rsidP="00D33640">
      <w:pPr>
        <w:ind w:firstLine="709"/>
        <w:jc w:val="both"/>
      </w:pPr>
      <w:r w:rsidRPr="00D33640">
        <w:t>3.</w:t>
      </w:r>
      <w:proofErr w:type="gramStart"/>
      <w:r w:rsidRPr="00D33640">
        <w:t>Контроль за</w:t>
      </w:r>
      <w:proofErr w:type="gramEnd"/>
      <w:r w:rsidRPr="00D33640">
        <w:t xml:space="preserve"> исполнением настоящего постановления возложить на заместителя главы администрации Островского муниципального района Карпычеву О.М.</w:t>
      </w:r>
    </w:p>
    <w:p w:rsidR="00D33640" w:rsidRPr="00D33640" w:rsidRDefault="00D33640" w:rsidP="00D33640">
      <w:pPr>
        <w:ind w:firstLine="709"/>
        <w:jc w:val="both"/>
      </w:pPr>
      <w:r w:rsidRPr="00D33640">
        <w:t xml:space="preserve">4.Настоящее постановление вступает в силу со дня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w:t>
      </w:r>
      <w:proofErr w:type="spellStart"/>
      <w:r w:rsidRPr="00D33640">
        <w:t>www.ostrovskoe.ru</w:t>
      </w:r>
      <w:proofErr w:type="spellEnd"/>
      <w:r w:rsidRPr="00D33640">
        <w:t>.</w:t>
      </w:r>
    </w:p>
    <w:p w:rsidR="00D33640" w:rsidRPr="00D33640" w:rsidRDefault="00D33640" w:rsidP="00D33640">
      <w:pPr>
        <w:pStyle w:val="31"/>
        <w:shd w:val="clear" w:color="auto" w:fill="auto"/>
        <w:tabs>
          <w:tab w:val="left" w:pos="34"/>
        </w:tabs>
        <w:spacing w:line="240" w:lineRule="auto"/>
        <w:ind w:left="720" w:right="-1"/>
        <w:jc w:val="both"/>
        <w:rPr>
          <w:sz w:val="20"/>
          <w:szCs w:val="20"/>
        </w:rPr>
      </w:pPr>
    </w:p>
    <w:p w:rsidR="00D33640" w:rsidRPr="00D33640" w:rsidRDefault="00D33640" w:rsidP="00D33640">
      <w:pPr>
        <w:pStyle w:val="31"/>
        <w:shd w:val="clear" w:color="auto" w:fill="auto"/>
        <w:tabs>
          <w:tab w:val="left" w:pos="34"/>
        </w:tabs>
        <w:spacing w:line="240" w:lineRule="auto"/>
        <w:ind w:left="720" w:right="-1"/>
        <w:jc w:val="both"/>
        <w:rPr>
          <w:sz w:val="20"/>
          <w:szCs w:val="20"/>
        </w:rPr>
      </w:pPr>
    </w:p>
    <w:p w:rsidR="00D33640" w:rsidRDefault="00D33640" w:rsidP="00D33640">
      <w:pPr>
        <w:pStyle w:val="31"/>
        <w:shd w:val="clear" w:color="auto" w:fill="auto"/>
        <w:tabs>
          <w:tab w:val="left" w:pos="34"/>
        </w:tabs>
        <w:spacing w:line="240" w:lineRule="auto"/>
        <w:ind w:left="720" w:right="-1"/>
        <w:jc w:val="both"/>
        <w:rPr>
          <w:sz w:val="24"/>
          <w:szCs w:val="24"/>
        </w:rPr>
      </w:pPr>
    </w:p>
    <w:p w:rsidR="00D33640" w:rsidRDefault="00D33640" w:rsidP="00D33640">
      <w:pPr>
        <w:pStyle w:val="31"/>
        <w:shd w:val="clear" w:color="auto" w:fill="auto"/>
        <w:tabs>
          <w:tab w:val="left" w:pos="34"/>
        </w:tabs>
        <w:spacing w:line="240" w:lineRule="auto"/>
        <w:ind w:left="720" w:right="-1"/>
        <w:jc w:val="both"/>
        <w:rPr>
          <w:sz w:val="24"/>
          <w:szCs w:val="24"/>
        </w:rPr>
      </w:pPr>
    </w:p>
    <w:p w:rsidR="00D33640" w:rsidRDefault="00D33640" w:rsidP="00D33640">
      <w:pPr>
        <w:pStyle w:val="31"/>
        <w:shd w:val="clear" w:color="auto" w:fill="auto"/>
        <w:tabs>
          <w:tab w:val="left" w:pos="34"/>
        </w:tabs>
        <w:spacing w:line="240" w:lineRule="auto"/>
        <w:ind w:left="720" w:right="-1"/>
        <w:jc w:val="both"/>
        <w:rPr>
          <w:sz w:val="24"/>
          <w:szCs w:val="24"/>
        </w:rPr>
      </w:pPr>
    </w:p>
    <w:p w:rsidR="00D33640" w:rsidRPr="00A82046" w:rsidRDefault="00D33640" w:rsidP="00D33640">
      <w:pPr>
        <w:pStyle w:val="31"/>
        <w:shd w:val="clear" w:color="auto" w:fill="auto"/>
        <w:tabs>
          <w:tab w:val="left" w:pos="34"/>
        </w:tabs>
        <w:spacing w:line="240" w:lineRule="auto"/>
        <w:ind w:left="720" w:right="-1"/>
        <w:jc w:val="both"/>
        <w:rPr>
          <w:sz w:val="24"/>
          <w:szCs w:val="24"/>
        </w:rPr>
      </w:pPr>
    </w:p>
    <w:p w:rsidR="00D33640" w:rsidRDefault="00D33640" w:rsidP="00D33640">
      <w:pPr>
        <w:ind w:left="540" w:hanging="540"/>
      </w:pPr>
      <w:r w:rsidRPr="003A5AD2">
        <w:t xml:space="preserve">Глава </w:t>
      </w:r>
      <w:r>
        <w:t>Ос</w:t>
      </w:r>
      <w:r w:rsidRPr="003A5AD2">
        <w:t xml:space="preserve">тровского муниципального района </w:t>
      </w:r>
      <w:r>
        <w:t xml:space="preserve">                                                        Г.А.Полякова  </w:t>
      </w:r>
    </w:p>
    <w:p w:rsidR="00D33640" w:rsidRDefault="00D33640" w:rsidP="00D33640">
      <w:pPr>
        <w:ind w:left="540" w:hanging="540"/>
      </w:pPr>
    </w:p>
    <w:p w:rsidR="00D33640" w:rsidRDefault="00D33640" w:rsidP="00D33640">
      <w:pPr>
        <w:ind w:left="540" w:hanging="540"/>
      </w:pPr>
    </w:p>
    <w:p w:rsidR="005C5134" w:rsidRDefault="005C5134" w:rsidP="005C5134">
      <w:pPr>
        <w:sectPr w:rsidR="005C5134" w:rsidSect="005C5134">
          <w:pgSz w:w="11906" w:h="16838"/>
          <w:pgMar w:top="719" w:right="720" w:bottom="899" w:left="426" w:header="709" w:footer="709" w:gutter="0"/>
          <w:cols w:space="708"/>
          <w:docGrid w:linePitch="360"/>
        </w:sectPr>
      </w:pPr>
    </w:p>
    <w:p w:rsidR="00D33640" w:rsidRDefault="00D33640" w:rsidP="005C5134">
      <w:pPr>
        <w:pStyle w:val="af4"/>
      </w:pPr>
    </w:p>
    <w:p w:rsidR="00D33640" w:rsidRDefault="00D33640" w:rsidP="00D33640">
      <w:pPr>
        <w:pStyle w:val="af4"/>
        <w:jc w:val="right"/>
      </w:pPr>
    </w:p>
    <w:p w:rsidR="00D33640" w:rsidRPr="005C5134" w:rsidRDefault="00D33640" w:rsidP="00D33640">
      <w:pPr>
        <w:pStyle w:val="af4"/>
        <w:jc w:val="right"/>
      </w:pPr>
    </w:p>
    <w:p w:rsidR="00D33640" w:rsidRPr="005C5134" w:rsidRDefault="00D33640" w:rsidP="00D33640">
      <w:pPr>
        <w:pStyle w:val="af4"/>
        <w:jc w:val="right"/>
      </w:pPr>
      <w:r w:rsidRPr="005C5134">
        <w:t>Приложение № 1</w:t>
      </w:r>
    </w:p>
    <w:p w:rsidR="00D33640" w:rsidRPr="005C5134" w:rsidRDefault="00D33640" w:rsidP="00D33640">
      <w:pPr>
        <w:pStyle w:val="af4"/>
        <w:jc w:val="right"/>
      </w:pPr>
      <w:r w:rsidRPr="005C5134">
        <w:t xml:space="preserve">                                                                                                   к постановлению администрации</w:t>
      </w:r>
    </w:p>
    <w:p w:rsidR="00D33640" w:rsidRPr="005C5134" w:rsidRDefault="00D33640" w:rsidP="00D33640">
      <w:pPr>
        <w:pStyle w:val="af4"/>
        <w:jc w:val="right"/>
      </w:pPr>
      <w:r w:rsidRPr="005C5134">
        <w:t xml:space="preserve">                                                                                           Островского муниципального района</w:t>
      </w:r>
    </w:p>
    <w:p w:rsidR="00D33640" w:rsidRPr="005C5134" w:rsidRDefault="00D33640" w:rsidP="00D33640">
      <w:pPr>
        <w:pStyle w:val="af4"/>
        <w:jc w:val="right"/>
      </w:pPr>
      <w:r w:rsidRPr="005C5134">
        <w:t xml:space="preserve">                                                                                                от «___»__________2017г. №_____</w:t>
      </w:r>
    </w:p>
    <w:p w:rsidR="00D33640" w:rsidRPr="005C5134" w:rsidRDefault="00D33640" w:rsidP="00D33640">
      <w:pPr>
        <w:pStyle w:val="af4"/>
        <w:jc w:val="right"/>
      </w:pPr>
    </w:p>
    <w:p w:rsidR="00D33640" w:rsidRPr="005C5134" w:rsidRDefault="00D33640" w:rsidP="00D33640">
      <w:pPr>
        <w:ind w:firstLine="540"/>
        <w:jc w:val="right"/>
      </w:pPr>
    </w:p>
    <w:p w:rsidR="00D33640" w:rsidRPr="005C5134" w:rsidRDefault="00D33640" w:rsidP="00D33640">
      <w:pPr>
        <w:jc w:val="center"/>
      </w:pPr>
      <w:r w:rsidRPr="005C5134">
        <w:t xml:space="preserve">ПЛАН МЕРОПРИЯТИЙ </w:t>
      </w:r>
    </w:p>
    <w:p w:rsidR="00D33640" w:rsidRPr="005C5134" w:rsidRDefault="00D33640" w:rsidP="00D33640">
      <w:pPr>
        <w:jc w:val="center"/>
      </w:pPr>
      <w:r w:rsidRPr="005C5134">
        <w:t>по выполнению муниципальной программы</w:t>
      </w:r>
    </w:p>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«Развитие сферы культуры и спорта в Островском муниципальном  районе на 2015-2017 годы»</w:t>
      </w:r>
    </w:p>
    <w:p w:rsidR="00D33640" w:rsidRPr="005C5134" w:rsidRDefault="00D33640" w:rsidP="00D33640">
      <w:pPr>
        <w:tabs>
          <w:tab w:val="left" w:pos="10632"/>
        </w:tabs>
        <w:ind w:left="7560" w:hanging="7276"/>
      </w:pPr>
    </w:p>
    <w:tbl>
      <w:tblPr>
        <w:tblW w:w="1507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49"/>
        <w:gridCol w:w="2171"/>
        <w:gridCol w:w="2142"/>
        <w:gridCol w:w="1966"/>
        <w:gridCol w:w="2317"/>
        <w:gridCol w:w="1812"/>
      </w:tblGrid>
      <w:tr w:rsidR="00D33640" w:rsidRPr="005C5134" w:rsidTr="00D33640">
        <w:trPr>
          <w:trHeight w:val="855"/>
        </w:trPr>
        <w:tc>
          <w:tcPr>
            <w:tcW w:w="720" w:type="dxa"/>
            <w:vMerge w:val="restart"/>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 xml:space="preserve">№ </w:t>
            </w:r>
            <w:r w:rsidRPr="005C5134">
              <w:rPr>
                <w:rFonts w:ascii="Times New Roman" w:hAnsi="Times New Roman" w:cs="Times New Roman"/>
              </w:rPr>
              <w:br/>
              <w:t>строки</w:t>
            </w:r>
          </w:p>
          <w:p w:rsidR="00D33640" w:rsidRPr="005C5134" w:rsidRDefault="00D33640" w:rsidP="00D33640">
            <w:pPr>
              <w:pStyle w:val="ConsPlusCell"/>
              <w:jc w:val="center"/>
              <w:rPr>
                <w:rFonts w:ascii="Times New Roman" w:hAnsi="Times New Roman" w:cs="Times New Roman"/>
              </w:rPr>
            </w:pPr>
          </w:p>
          <w:p w:rsidR="00D33640" w:rsidRPr="005C5134" w:rsidRDefault="00D33640" w:rsidP="00D33640">
            <w:pPr>
              <w:pStyle w:val="ConsPlusCell"/>
              <w:jc w:val="center"/>
              <w:rPr>
                <w:rFonts w:ascii="Times New Roman" w:hAnsi="Times New Roman" w:cs="Times New Roman"/>
              </w:rPr>
            </w:pPr>
          </w:p>
          <w:p w:rsidR="00D33640" w:rsidRPr="005C5134" w:rsidRDefault="00D33640" w:rsidP="00D33640">
            <w:pPr>
              <w:pStyle w:val="ConsPlusCell"/>
              <w:jc w:val="center"/>
              <w:rPr>
                <w:rFonts w:ascii="Times New Roman" w:hAnsi="Times New Roman" w:cs="Times New Roman"/>
              </w:rPr>
            </w:pPr>
          </w:p>
          <w:p w:rsidR="00D33640" w:rsidRPr="005C5134" w:rsidRDefault="00D33640" w:rsidP="00D33640">
            <w:pPr>
              <w:pStyle w:val="ConsPlusCell"/>
              <w:jc w:val="center"/>
              <w:rPr>
                <w:rFonts w:ascii="Times New Roman" w:hAnsi="Times New Roman" w:cs="Times New Roman"/>
              </w:rPr>
            </w:pPr>
          </w:p>
          <w:p w:rsidR="00D33640" w:rsidRPr="005C5134" w:rsidRDefault="00D33640" w:rsidP="00D33640">
            <w:pPr>
              <w:pStyle w:val="ConsPlusCell"/>
              <w:jc w:val="center"/>
              <w:rPr>
                <w:rFonts w:ascii="Times New Roman" w:hAnsi="Times New Roman" w:cs="Times New Roman"/>
              </w:rPr>
            </w:pPr>
          </w:p>
          <w:p w:rsidR="00D33640" w:rsidRPr="005C5134" w:rsidRDefault="00D33640" w:rsidP="00D33640">
            <w:pPr>
              <w:pStyle w:val="ConsPlusCell"/>
              <w:jc w:val="center"/>
              <w:rPr>
                <w:rFonts w:ascii="Times New Roman" w:hAnsi="Times New Roman" w:cs="Times New Roman"/>
              </w:rPr>
            </w:pPr>
          </w:p>
          <w:p w:rsidR="00D33640" w:rsidRPr="005C5134" w:rsidRDefault="00D33640" w:rsidP="00D33640">
            <w:pPr>
              <w:pStyle w:val="ConsPlusCell"/>
              <w:jc w:val="center"/>
              <w:rPr>
                <w:rFonts w:ascii="Times New Roman" w:hAnsi="Times New Roman" w:cs="Times New Roman"/>
              </w:rPr>
            </w:pPr>
          </w:p>
          <w:p w:rsidR="00D33640" w:rsidRPr="005C5134" w:rsidRDefault="00D33640" w:rsidP="00D33640">
            <w:pPr>
              <w:pStyle w:val="ConsPlusCell"/>
              <w:jc w:val="center"/>
              <w:rPr>
                <w:rFonts w:ascii="Times New Roman" w:hAnsi="Times New Roman" w:cs="Times New Roman"/>
              </w:rPr>
            </w:pPr>
          </w:p>
        </w:tc>
        <w:tc>
          <w:tcPr>
            <w:tcW w:w="3949" w:type="dxa"/>
            <w:vMerge w:val="restart"/>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Наименование мероприятия/ Источники расходов на финансирование</w:t>
            </w:r>
          </w:p>
        </w:tc>
        <w:tc>
          <w:tcPr>
            <w:tcW w:w="2171" w:type="dxa"/>
            <w:vMerge w:val="restart"/>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Объем расходов на выполнение мероприятия за счет всех источников ресурсного обеспечения, тыс. рублей всего</w:t>
            </w:r>
          </w:p>
        </w:tc>
        <w:tc>
          <w:tcPr>
            <w:tcW w:w="8237" w:type="dxa"/>
            <w:gridSpan w:val="4"/>
          </w:tcPr>
          <w:p w:rsidR="00D33640" w:rsidRPr="005C5134" w:rsidRDefault="00D33640" w:rsidP="00D33640">
            <w:r w:rsidRPr="005C5134">
              <w:t>Объем расходов на выполнение мероприятия за счет</w:t>
            </w:r>
          </w:p>
          <w:p w:rsidR="00D33640" w:rsidRPr="005C5134" w:rsidRDefault="00D33640" w:rsidP="00D33640">
            <w:r w:rsidRPr="005C5134">
              <w:t xml:space="preserve"> всех источников ресурсного обеспечения, тыс. рублей</w:t>
            </w:r>
          </w:p>
        </w:tc>
      </w:tr>
      <w:tr w:rsidR="00D33640" w:rsidRPr="005C5134" w:rsidTr="00D33640">
        <w:trPr>
          <w:trHeight w:val="1200"/>
        </w:trPr>
        <w:tc>
          <w:tcPr>
            <w:tcW w:w="720" w:type="dxa"/>
            <w:vMerge/>
          </w:tcPr>
          <w:p w:rsidR="00D33640" w:rsidRPr="005C5134" w:rsidRDefault="00D33640" w:rsidP="00D33640">
            <w:pPr>
              <w:pStyle w:val="ConsPlusCell"/>
              <w:jc w:val="center"/>
              <w:rPr>
                <w:rFonts w:ascii="Times New Roman" w:hAnsi="Times New Roman" w:cs="Times New Roman"/>
              </w:rPr>
            </w:pPr>
          </w:p>
        </w:tc>
        <w:tc>
          <w:tcPr>
            <w:tcW w:w="3949" w:type="dxa"/>
            <w:vMerge/>
          </w:tcPr>
          <w:p w:rsidR="00D33640" w:rsidRPr="005C5134" w:rsidRDefault="00D33640" w:rsidP="00D33640">
            <w:pPr>
              <w:pStyle w:val="ConsPlusCell"/>
              <w:jc w:val="center"/>
              <w:rPr>
                <w:rFonts w:ascii="Times New Roman" w:hAnsi="Times New Roman" w:cs="Times New Roman"/>
              </w:rPr>
            </w:pPr>
          </w:p>
        </w:tc>
        <w:tc>
          <w:tcPr>
            <w:tcW w:w="2171" w:type="dxa"/>
            <w:vMerge/>
          </w:tcPr>
          <w:p w:rsidR="00D33640" w:rsidRPr="005C5134" w:rsidRDefault="00D33640" w:rsidP="00D33640">
            <w:pPr>
              <w:pStyle w:val="ConsPlusCell"/>
              <w:jc w:val="center"/>
              <w:rPr>
                <w:rFonts w:ascii="Times New Roman" w:hAnsi="Times New Roman" w:cs="Times New Roman"/>
              </w:rPr>
            </w:pPr>
          </w:p>
        </w:tc>
        <w:tc>
          <w:tcPr>
            <w:tcW w:w="2142" w:type="dxa"/>
          </w:tcPr>
          <w:p w:rsidR="00D33640" w:rsidRPr="005C5134" w:rsidRDefault="00D33640" w:rsidP="00D33640">
            <w:r w:rsidRPr="005C5134">
              <w:t xml:space="preserve">        2015</w:t>
            </w:r>
          </w:p>
        </w:tc>
        <w:tc>
          <w:tcPr>
            <w:tcW w:w="1966" w:type="dxa"/>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2016</w:t>
            </w:r>
          </w:p>
        </w:tc>
        <w:tc>
          <w:tcPr>
            <w:tcW w:w="2317" w:type="dxa"/>
          </w:tcPr>
          <w:p w:rsidR="00D33640" w:rsidRPr="005C5134" w:rsidRDefault="00D33640" w:rsidP="00D33640">
            <w:pPr>
              <w:jc w:val="center"/>
            </w:pPr>
            <w:r w:rsidRPr="005C5134">
              <w:t>2017</w:t>
            </w:r>
          </w:p>
        </w:tc>
        <w:tc>
          <w:tcPr>
            <w:tcW w:w="1812" w:type="dxa"/>
            <w:shd w:val="clear" w:color="auto" w:fill="auto"/>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Номер строки целевых показателей,</w:t>
            </w:r>
          </w:p>
          <w:p w:rsidR="00D33640" w:rsidRPr="005C5134" w:rsidRDefault="00D33640" w:rsidP="00D33640">
            <w:pPr>
              <w:jc w:val="center"/>
            </w:pPr>
            <w:r w:rsidRPr="005C5134">
              <w:t xml:space="preserve">на </w:t>
            </w:r>
            <w:proofErr w:type="gramStart"/>
            <w:r w:rsidRPr="005C5134">
              <w:t>достижение</w:t>
            </w:r>
            <w:proofErr w:type="gramEnd"/>
            <w:r w:rsidRPr="005C5134">
              <w:t xml:space="preserve"> которых направлены мероприятия</w:t>
            </w:r>
          </w:p>
        </w:tc>
      </w:tr>
      <w:tr w:rsidR="00D33640" w:rsidRPr="005C5134" w:rsidTr="00D33640">
        <w:trPr>
          <w:trHeight w:val="224"/>
        </w:trPr>
        <w:tc>
          <w:tcPr>
            <w:tcW w:w="720" w:type="dxa"/>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1</w:t>
            </w:r>
          </w:p>
        </w:tc>
        <w:tc>
          <w:tcPr>
            <w:tcW w:w="3949" w:type="dxa"/>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2</w:t>
            </w:r>
          </w:p>
        </w:tc>
        <w:tc>
          <w:tcPr>
            <w:tcW w:w="2171" w:type="dxa"/>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3</w:t>
            </w:r>
          </w:p>
        </w:tc>
        <w:tc>
          <w:tcPr>
            <w:tcW w:w="2142" w:type="dxa"/>
          </w:tcPr>
          <w:p w:rsidR="00D33640" w:rsidRPr="005C5134" w:rsidRDefault="00D33640" w:rsidP="00D33640">
            <w:pPr>
              <w:jc w:val="center"/>
            </w:pPr>
            <w:r w:rsidRPr="005C5134">
              <w:t>4</w:t>
            </w:r>
          </w:p>
        </w:tc>
        <w:tc>
          <w:tcPr>
            <w:tcW w:w="1966" w:type="dxa"/>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5</w:t>
            </w:r>
          </w:p>
        </w:tc>
        <w:tc>
          <w:tcPr>
            <w:tcW w:w="2317" w:type="dxa"/>
          </w:tcPr>
          <w:p w:rsidR="00D33640" w:rsidRPr="005C5134" w:rsidRDefault="00D33640" w:rsidP="00D33640">
            <w:pPr>
              <w:jc w:val="center"/>
            </w:pPr>
            <w:r w:rsidRPr="005C5134">
              <w:t>6</w:t>
            </w:r>
          </w:p>
        </w:tc>
        <w:tc>
          <w:tcPr>
            <w:tcW w:w="1812" w:type="dxa"/>
            <w:shd w:val="clear" w:color="auto" w:fill="auto"/>
          </w:tcPr>
          <w:p w:rsidR="00D33640" w:rsidRPr="005C5134" w:rsidRDefault="00D33640" w:rsidP="00D33640">
            <w:pPr>
              <w:pStyle w:val="ConsPlusCell"/>
              <w:jc w:val="center"/>
              <w:rPr>
                <w:rFonts w:ascii="Times New Roman" w:hAnsi="Times New Roman" w:cs="Times New Roman"/>
              </w:rPr>
            </w:pPr>
            <w:r w:rsidRPr="005C5134">
              <w:rPr>
                <w:rFonts w:ascii="Times New Roman" w:hAnsi="Times New Roman" w:cs="Times New Roman"/>
              </w:rPr>
              <w:t>10</w:t>
            </w:r>
          </w:p>
        </w:tc>
      </w:tr>
      <w:tr w:rsidR="00D33640" w:rsidRPr="005C5134" w:rsidTr="00D33640">
        <w:tc>
          <w:tcPr>
            <w:tcW w:w="720" w:type="dxa"/>
          </w:tcPr>
          <w:p w:rsidR="00D33640" w:rsidRPr="005C5134" w:rsidRDefault="00D33640" w:rsidP="00D33640">
            <w:r w:rsidRPr="005C5134">
              <w:t xml:space="preserve">     1</w:t>
            </w:r>
          </w:p>
        </w:tc>
        <w:tc>
          <w:tcPr>
            <w:tcW w:w="3949" w:type="dxa"/>
          </w:tcPr>
          <w:p w:rsidR="00D33640" w:rsidRPr="005C5134" w:rsidRDefault="00D33640" w:rsidP="00D33640">
            <w:pPr>
              <w:pStyle w:val="ConsPlusCell"/>
              <w:rPr>
                <w:rFonts w:ascii="Times New Roman" w:hAnsi="Times New Roman" w:cs="Times New Roman"/>
                <w:b/>
              </w:rPr>
            </w:pPr>
            <w:r w:rsidRPr="005C5134">
              <w:rPr>
                <w:rFonts w:ascii="Times New Roman" w:hAnsi="Times New Roman" w:cs="Times New Roman"/>
                <w:b/>
              </w:rPr>
              <w:t>Всего по муниципальной программе, в том числе</w:t>
            </w:r>
          </w:p>
        </w:tc>
        <w:tc>
          <w:tcPr>
            <w:tcW w:w="2171" w:type="dxa"/>
          </w:tcPr>
          <w:p w:rsidR="00D33640" w:rsidRPr="005C5134" w:rsidRDefault="00D33640" w:rsidP="00D33640">
            <w:pPr>
              <w:pStyle w:val="ConsPlusCell"/>
              <w:jc w:val="center"/>
              <w:rPr>
                <w:rFonts w:ascii="Times New Roman" w:hAnsi="Times New Roman" w:cs="Times New Roman"/>
                <w:b/>
              </w:rPr>
            </w:pPr>
          </w:p>
          <w:p w:rsidR="00D33640" w:rsidRPr="005C5134" w:rsidRDefault="00D33640" w:rsidP="00D33640">
            <w:pPr>
              <w:pStyle w:val="ConsPlusCell"/>
              <w:jc w:val="center"/>
              <w:rPr>
                <w:rFonts w:ascii="Times New Roman" w:hAnsi="Times New Roman" w:cs="Times New Roman"/>
                <w:b/>
              </w:rPr>
            </w:pPr>
            <w:r w:rsidRPr="005C5134">
              <w:rPr>
                <w:rFonts w:ascii="Times New Roman" w:hAnsi="Times New Roman" w:cs="Times New Roman"/>
                <w:b/>
              </w:rPr>
              <w:t>3645,431</w:t>
            </w:r>
          </w:p>
        </w:tc>
        <w:tc>
          <w:tcPr>
            <w:tcW w:w="2142" w:type="dxa"/>
          </w:tcPr>
          <w:p w:rsidR="00D33640" w:rsidRPr="005C5134" w:rsidRDefault="00D33640" w:rsidP="00D33640">
            <w:pPr>
              <w:pStyle w:val="ConsPlusCell"/>
              <w:jc w:val="center"/>
              <w:rPr>
                <w:rFonts w:ascii="Times New Roman" w:hAnsi="Times New Roman" w:cs="Times New Roman"/>
                <w:b/>
              </w:rPr>
            </w:pPr>
          </w:p>
          <w:p w:rsidR="00D33640" w:rsidRPr="005C5134" w:rsidRDefault="00D33640" w:rsidP="00D33640">
            <w:pPr>
              <w:pStyle w:val="ConsPlusCell"/>
              <w:jc w:val="center"/>
              <w:rPr>
                <w:rFonts w:ascii="Times New Roman" w:hAnsi="Times New Roman" w:cs="Times New Roman"/>
                <w:b/>
              </w:rPr>
            </w:pPr>
            <w:r w:rsidRPr="005C5134">
              <w:rPr>
                <w:rFonts w:ascii="Times New Roman" w:hAnsi="Times New Roman" w:cs="Times New Roman"/>
                <w:b/>
              </w:rPr>
              <w:t>578,1</w:t>
            </w:r>
          </w:p>
        </w:tc>
        <w:tc>
          <w:tcPr>
            <w:tcW w:w="1966" w:type="dxa"/>
          </w:tcPr>
          <w:p w:rsidR="00D33640" w:rsidRPr="005C5134" w:rsidRDefault="00D33640" w:rsidP="00D33640">
            <w:pPr>
              <w:pStyle w:val="ConsPlusCell"/>
              <w:jc w:val="center"/>
              <w:rPr>
                <w:rFonts w:ascii="Times New Roman" w:hAnsi="Times New Roman" w:cs="Times New Roman"/>
                <w:b/>
              </w:rPr>
            </w:pPr>
          </w:p>
          <w:p w:rsidR="00D33640" w:rsidRPr="005C5134" w:rsidRDefault="00D33640" w:rsidP="00D33640">
            <w:pPr>
              <w:pStyle w:val="ConsPlusCell"/>
              <w:jc w:val="center"/>
              <w:rPr>
                <w:rFonts w:ascii="Times New Roman" w:hAnsi="Times New Roman" w:cs="Times New Roman"/>
                <w:b/>
              </w:rPr>
            </w:pPr>
            <w:r w:rsidRPr="005C5134">
              <w:rPr>
                <w:rFonts w:ascii="Times New Roman" w:hAnsi="Times New Roman" w:cs="Times New Roman"/>
                <w:b/>
              </w:rPr>
              <w:t>912,2</w:t>
            </w:r>
          </w:p>
        </w:tc>
        <w:tc>
          <w:tcPr>
            <w:tcW w:w="2317" w:type="dxa"/>
          </w:tcPr>
          <w:p w:rsidR="00D33640" w:rsidRPr="005C5134" w:rsidRDefault="00D33640" w:rsidP="00D33640">
            <w:pPr>
              <w:pStyle w:val="af4"/>
            </w:pPr>
            <w:r w:rsidRPr="005C5134">
              <w:t xml:space="preserve">   </w:t>
            </w:r>
          </w:p>
          <w:p w:rsidR="00D33640" w:rsidRPr="005C5134" w:rsidRDefault="00D33640" w:rsidP="00D33640">
            <w:pPr>
              <w:pStyle w:val="af4"/>
              <w:rPr>
                <w:b/>
              </w:rPr>
            </w:pPr>
            <w:r w:rsidRPr="005C5134">
              <w:rPr>
                <w:b/>
              </w:rPr>
              <w:t xml:space="preserve">   2155,131</w:t>
            </w:r>
          </w:p>
          <w:p w:rsidR="00D33640" w:rsidRPr="005C5134" w:rsidRDefault="00D33640" w:rsidP="00D33640">
            <w:pPr>
              <w:rPr>
                <w:b/>
              </w:rP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pStyle w:val="ConsPlusCell"/>
              <w:widowControl/>
              <w:autoSpaceDE/>
              <w:autoSpaceDN/>
              <w:jc w:val="center"/>
              <w:rPr>
                <w:rFonts w:ascii="Times New Roman" w:hAnsi="Times New Roman" w:cs="Times New Roman"/>
                <w:b/>
              </w:rPr>
            </w:pPr>
            <w:r w:rsidRPr="005C5134">
              <w:rPr>
                <w:rFonts w:ascii="Times New Roman" w:hAnsi="Times New Roman" w:cs="Times New Roman"/>
                <w:b/>
              </w:rPr>
              <w:t>1262,0</w:t>
            </w:r>
          </w:p>
        </w:tc>
        <w:tc>
          <w:tcPr>
            <w:tcW w:w="2142" w:type="dxa"/>
          </w:tcPr>
          <w:p w:rsidR="00D33640" w:rsidRPr="005C5134" w:rsidRDefault="00D33640" w:rsidP="00D33640">
            <w:pPr>
              <w:pStyle w:val="ConsPlusCell"/>
              <w:widowControl/>
              <w:autoSpaceDE/>
              <w:autoSpaceDN/>
              <w:jc w:val="center"/>
              <w:rPr>
                <w:rFonts w:ascii="Times New Roman" w:hAnsi="Times New Roman" w:cs="Times New Roman"/>
                <w:b/>
              </w:rPr>
            </w:pPr>
          </w:p>
        </w:tc>
        <w:tc>
          <w:tcPr>
            <w:tcW w:w="1966" w:type="dxa"/>
          </w:tcPr>
          <w:p w:rsidR="00D33640" w:rsidRPr="005C5134" w:rsidRDefault="00D33640" w:rsidP="00D33640">
            <w:pPr>
              <w:pStyle w:val="ConsPlusCell"/>
              <w:widowControl/>
              <w:autoSpaceDE/>
              <w:autoSpaceDN/>
              <w:jc w:val="center"/>
              <w:rPr>
                <w:rFonts w:ascii="Times New Roman" w:hAnsi="Times New Roman" w:cs="Times New Roman"/>
                <w:b/>
              </w:rPr>
            </w:pPr>
            <w:r w:rsidRPr="005C5134">
              <w:rPr>
                <w:rFonts w:ascii="Times New Roman" w:hAnsi="Times New Roman" w:cs="Times New Roman"/>
                <w:b/>
              </w:rPr>
              <w:t>425,0</w:t>
            </w:r>
          </w:p>
        </w:tc>
        <w:tc>
          <w:tcPr>
            <w:tcW w:w="2317" w:type="dxa"/>
          </w:tcPr>
          <w:p w:rsidR="00D33640" w:rsidRPr="005C5134" w:rsidRDefault="00D33640" w:rsidP="00D33640">
            <w:pPr>
              <w:jc w:val="center"/>
              <w:rPr>
                <w:b/>
              </w:rPr>
            </w:pPr>
            <w:r w:rsidRPr="005C5134">
              <w:rPr>
                <w:b/>
              </w:rPr>
              <w:t>837,0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pStyle w:val="ConsPlusCell"/>
              <w:widowControl/>
              <w:autoSpaceDE/>
              <w:autoSpaceDN/>
              <w:jc w:val="center"/>
              <w:rPr>
                <w:rFonts w:ascii="Times New Roman" w:hAnsi="Times New Roman" w:cs="Times New Roman"/>
                <w:b/>
              </w:rPr>
            </w:pPr>
            <w:r w:rsidRPr="005C5134">
              <w:rPr>
                <w:rFonts w:ascii="Times New Roman" w:hAnsi="Times New Roman" w:cs="Times New Roman"/>
                <w:b/>
              </w:rPr>
              <w:t>591,25</w:t>
            </w:r>
          </w:p>
        </w:tc>
        <w:tc>
          <w:tcPr>
            <w:tcW w:w="2142" w:type="dxa"/>
          </w:tcPr>
          <w:p w:rsidR="00D33640" w:rsidRPr="005C5134" w:rsidRDefault="00D33640" w:rsidP="00D33640">
            <w:pPr>
              <w:pStyle w:val="ConsPlusCell"/>
              <w:widowControl/>
              <w:autoSpaceDE/>
              <w:autoSpaceDN/>
              <w:jc w:val="center"/>
              <w:rPr>
                <w:rFonts w:ascii="Times New Roman" w:hAnsi="Times New Roman" w:cs="Times New Roman"/>
              </w:rPr>
            </w:pPr>
          </w:p>
        </w:tc>
        <w:tc>
          <w:tcPr>
            <w:tcW w:w="1966" w:type="dxa"/>
          </w:tcPr>
          <w:p w:rsidR="00D33640" w:rsidRPr="005C5134" w:rsidRDefault="00D33640" w:rsidP="00D33640">
            <w:pPr>
              <w:pStyle w:val="ConsPlusCell"/>
              <w:widowControl/>
              <w:autoSpaceDE/>
              <w:autoSpaceDN/>
              <w:jc w:val="center"/>
              <w:rPr>
                <w:rFonts w:ascii="Times New Roman" w:hAnsi="Times New Roman" w:cs="Times New Roman"/>
              </w:rPr>
            </w:pPr>
          </w:p>
        </w:tc>
        <w:tc>
          <w:tcPr>
            <w:tcW w:w="2317" w:type="dxa"/>
          </w:tcPr>
          <w:p w:rsidR="00D33640" w:rsidRPr="005C5134" w:rsidRDefault="00D33640" w:rsidP="00D33640">
            <w:pPr>
              <w:jc w:val="center"/>
              <w:rPr>
                <w:b/>
              </w:rPr>
            </w:pPr>
            <w:r w:rsidRPr="005C5134">
              <w:rPr>
                <w:b/>
              </w:rPr>
              <w:t>591,25</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местный бюджет</w:t>
            </w:r>
          </w:p>
        </w:tc>
        <w:tc>
          <w:tcPr>
            <w:tcW w:w="2171" w:type="dxa"/>
          </w:tcPr>
          <w:p w:rsidR="00D33640" w:rsidRPr="005C5134" w:rsidRDefault="00D33640" w:rsidP="00D33640">
            <w:pPr>
              <w:pStyle w:val="af4"/>
              <w:rPr>
                <w:b/>
              </w:rPr>
            </w:pPr>
          </w:p>
          <w:p w:rsidR="00D33640" w:rsidRPr="005C5134" w:rsidRDefault="00D33640" w:rsidP="00D33640">
            <w:pPr>
              <w:pStyle w:val="af4"/>
              <w:rPr>
                <w:b/>
              </w:rPr>
            </w:pPr>
            <w:r w:rsidRPr="005C5134">
              <w:rPr>
                <w:b/>
              </w:rPr>
              <w:t xml:space="preserve">               1782,181</w:t>
            </w:r>
          </w:p>
        </w:tc>
        <w:tc>
          <w:tcPr>
            <w:tcW w:w="2142" w:type="dxa"/>
          </w:tcPr>
          <w:p w:rsidR="00D33640" w:rsidRPr="005C5134" w:rsidRDefault="00D33640" w:rsidP="00D33640">
            <w:pPr>
              <w:pStyle w:val="af4"/>
              <w:rPr>
                <w:b/>
              </w:rPr>
            </w:pPr>
          </w:p>
          <w:p w:rsidR="00D33640" w:rsidRPr="005C5134" w:rsidRDefault="00D33640" w:rsidP="00D33640">
            <w:pPr>
              <w:pStyle w:val="af4"/>
              <w:rPr>
                <w:b/>
              </w:rPr>
            </w:pPr>
            <w:r w:rsidRPr="005C5134">
              <w:rPr>
                <w:b/>
              </w:rPr>
              <w:t xml:space="preserve">              578,1</w:t>
            </w:r>
          </w:p>
        </w:tc>
        <w:tc>
          <w:tcPr>
            <w:tcW w:w="1966" w:type="dxa"/>
          </w:tcPr>
          <w:p w:rsidR="00D33640" w:rsidRPr="005C5134" w:rsidRDefault="00D33640" w:rsidP="00D33640">
            <w:pPr>
              <w:pStyle w:val="af4"/>
              <w:rPr>
                <w:b/>
              </w:rPr>
            </w:pPr>
          </w:p>
          <w:p w:rsidR="00D33640" w:rsidRPr="005C5134" w:rsidRDefault="00D33640" w:rsidP="00D33640">
            <w:pPr>
              <w:pStyle w:val="af4"/>
              <w:rPr>
                <w:b/>
              </w:rPr>
            </w:pPr>
            <w:r w:rsidRPr="005C5134">
              <w:rPr>
                <w:b/>
              </w:rPr>
              <w:t xml:space="preserve">         487,2</w:t>
            </w:r>
          </w:p>
        </w:tc>
        <w:tc>
          <w:tcPr>
            <w:tcW w:w="2317" w:type="dxa"/>
          </w:tcPr>
          <w:p w:rsidR="00D33640" w:rsidRPr="005C5134" w:rsidRDefault="00D33640" w:rsidP="00D33640">
            <w:pPr>
              <w:pStyle w:val="af4"/>
              <w:rPr>
                <w:b/>
              </w:rPr>
            </w:pPr>
          </w:p>
          <w:p w:rsidR="00D33640" w:rsidRPr="005C5134" w:rsidRDefault="00D33640" w:rsidP="00D33640">
            <w:pPr>
              <w:pStyle w:val="af4"/>
              <w:rPr>
                <w:b/>
              </w:rPr>
            </w:pPr>
            <w:r w:rsidRPr="005C5134">
              <w:rPr>
                <w:b/>
              </w:rPr>
              <w:t xml:space="preserve">    726,881</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pStyle w:val="ConsPlusCell"/>
              <w:jc w:val="center"/>
              <w:rPr>
                <w:rFonts w:ascii="Times New Roman" w:hAnsi="Times New Roman" w:cs="Times New Roman"/>
                <w:b/>
              </w:rPr>
            </w:pPr>
          </w:p>
        </w:tc>
        <w:tc>
          <w:tcPr>
            <w:tcW w:w="2142" w:type="dxa"/>
          </w:tcPr>
          <w:p w:rsidR="00D33640" w:rsidRPr="005C5134" w:rsidRDefault="00D33640" w:rsidP="00D33640">
            <w:pPr>
              <w:pStyle w:val="ConsPlusCell"/>
              <w:jc w:val="center"/>
              <w:rPr>
                <w:rFonts w:ascii="Times New Roman" w:hAnsi="Times New Roman" w:cs="Times New Roman"/>
                <w:b/>
              </w:rPr>
            </w:pPr>
          </w:p>
        </w:tc>
        <w:tc>
          <w:tcPr>
            <w:tcW w:w="1966" w:type="dxa"/>
          </w:tcPr>
          <w:p w:rsidR="00D33640" w:rsidRPr="005C5134" w:rsidRDefault="00D33640" w:rsidP="00D33640">
            <w:pPr>
              <w:pStyle w:val="ConsPlusCell"/>
              <w:jc w:val="center"/>
              <w:rPr>
                <w:rFonts w:ascii="Times New Roman" w:hAnsi="Times New Roman" w:cs="Times New Roman"/>
                <w:b/>
              </w:rPr>
            </w:pPr>
          </w:p>
        </w:tc>
        <w:tc>
          <w:tcPr>
            <w:tcW w:w="2317" w:type="dxa"/>
          </w:tcPr>
          <w:p w:rsidR="00D33640" w:rsidRPr="005C5134" w:rsidRDefault="00D33640" w:rsidP="00D33640">
            <w:pPr>
              <w:jc w:val="center"/>
              <w:rPr>
                <w:b/>
              </w:rP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 xml:space="preserve">    2</w:t>
            </w:r>
          </w:p>
        </w:tc>
        <w:tc>
          <w:tcPr>
            <w:tcW w:w="14357" w:type="dxa"/>
            <w:gridSpan w:val="6"/>
          </w:tcPr>
          <w:p w:rsidR="00D33640" w:rsidRPr="005C5134" w:rsidRDefault="00D33640" w:rsidP="00D33640">
            <w:pPr>
              <w:jc w:val="center"/>
              <w:rPr>
                <w:b/>
              </w:rPr>
            </w:pPr>
            <w:r w:rsidRPr="005C5134">
              <w:rPr>
                <w:b/>
              </w:rPr>
              <w:t>капитальные вложения</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rPr>
                <w:rFonts w:ascii="Times New Roman" w:hAnsi="Times New Roman" w:cs="Times New Roman"/>
                <w:b/>
              </w:rPr>
            </w:pPr>
            <w:r w:rsidRPr="005C5134">
              <w:rPr>
                <w:rFonts w:ascii="Times New Roman" w:hAnsi="Times New Roman" w:cs="Times New Roman"/>
                <w:b/>
              </w:rPr>
              <w:t xml:space="preserve">Всего по капитальным вложениям, </w:t>
            </w:r>
          </w:p>
          <w:p w:rsidR="00D33640" w:rsidRPr="005C5134" w:rsidRDefault="00D33640" w:rsidP="00D33640">
            <w:pPr>
              <w:pStyle w:val="ConsPlusCell"/>
              <w:rPr>
                <w:rFonts w:ascii="Times New Roman" w:hAnsi="Times New Roman" w:cs="Times New Roman"/>
              </w:rPr>
            </w:pPr>
            <w:r w:rsidRPr="005C5134">
              <w:rPr>
                <w:rFonts w:ascii="Times New Roman" w:hAnsi="Times New Roman" w:cs="Times New Roman"/>
                <w:b/>
              </w:rPr>
              <w:t>в том числе</w:t>
            </w:r>
          </w:p>
        </w:tc>
        <w:tc>
          <w:tcPr>
            <w:tcW w:w="2171" w:type="dxa"/>
          </w:tcPr>
          <w:p w:rsidR="00D33640" w:rsidRPr="005C5134" w:rsidRDefault="00D33640" w:rsidP="00D33640">
            <w:pPr>
              <w:jc w:val="center"/>
            </w:pPr>
            <w:r w:rsidRPr="005C5134">
              <w:t>0</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3</w:t>
            </w:r>
          </w:p>
        </w:tc>
        <w:tc>
          <w:tcPr>
            <w:tcW w:w="3949" w:type="dxa"/>
          </w:tcPr>
          <w:p w:rsidR="00D33640" w:rsidRPr="005C5134" w:rsidRDefault="00D33640" w:rsidP="00D33640">
            <w:r w:rsidRPr="005C5134">
              <w:rPr>
                <w:b/>
              </w:rPr>
              <w:t xml:space="preserve"> задача 1.</w:t>
            </w:r>
            <w:r w:rsidRPr="005C5134">
              <w:t xml:space="preserve"> сохранение исторического и культурного наследия и его использование для воспитания и образования граждан Островского муниципального района</w:t>
            </w:r>
          </w:p>
        </w:tc>
        <w:tc>
          <w:tcPr>
            <w:tcW w:w="2171" w:type="dxa"/>
          </w:tcPr>
          <w:p w:rsidR="00D33640" w:rsidRPr="005C5134" w:rsidRDefault="00D33640" w:rsidP="00D33640">
            <w:pPr>
              <w:jc w:val="center"/>
              <w:rPr>
                <w:b/>
              </w:rPr>
            </w:pPr>
          </w:p>
          <w:p w:rsidR="00D33640" w:rsidRPr="005C5134" w:rsidRDefault="00D33640" w:rsidP="00D33640">
            <w:pPr>
              <w:jc w:val="center"/>
              <w:rPr>
                <w:b/>
              </w:rPr>
            </w:pPr>
            <w:r w:rsidRPr="005C5134">
              <w:rPr>
                <w:b/>
              </w:rPr>
              <w:t>11,2</w:t>
            </w:r>
          </w:p>
        </w:tc>
        <w:tc>
          <w:tcPr>
            <w:tcW w:w="2142" w:type="dxa"/>
          </w:tcPr>
          <w:p w:rsidR="00D33640" w:rsidRPr="005C5134" w:rsidRDefault="00D33640" w:rsidP="00D33640">
            <w:pPr>
              <w:jc w:val="center"/>
              <w:rPr>
                <w:b/>
              </w:rPr>
            </w:pPr>
          </w:p>
          <w:p w:rsidR="00D33640" w:rsidRPr="005C5134" w:rsidRDefault="00D33640" w:rsidP="00D33640">
            <w:pPr>
              <w:jc w:val="center"/>
              <w:rPr>
                <w:b/>
              </w:rPr>
            </w:pPr>
            <w:r w:rsidRPr="005C5134">
              <w:rPr>
                <w:b/>
              </w:rPr>
              <w:t>0</w:t>
            </w:r>
          </w:p>
        </w:tc>
        <w:tc>
          <w:tcPr>
            <w:tcW w:w="1966" w:type="dxa"/>
          </w:tcPr>
          <w:p w:rsidR="00D33640" w:rsidRPr="005C5134" w:rsidRDefault="00D33640" w:rsidP="00D33640">
            <w:pPr>
              <w:jc w:val="center"/>
              <w:rPr>
                <w:b/>
              </w:rPr>
            </w:pPr>
          </w:p>
          <w:p w:rsidR="00D33640" w:rsidRPr="005C5134" w:rsidRDefault="00D33640" w:rsidP="00D33640">
            <w:pPr>
              <w:jc w:val="center"/>
              <w:rPr>
                <w:b/>
              </w:rPr>
            </w:pPr>
            <w:r w:rsidRPr="005C5134">
              <w:rPr>
                <w:b/>
              </w:rPr>
              <w:t>0</w:t>
            </w:r>
          </w:p>
        </w:tc>
        <w:tc>
          <w:tcPr>
            <w:tcW w:w="2317" w:type="dxa"/>
          </w:tcPr>
          <w:p w:rsidR="00D33640" w:rsidRPr="005C5134" w:rsidRDefault="00D33640" w:rsidP="00D33640">
            <w:pPr>
              <w:jc w:val="center"/>
              <w:rPr>
                <w:b/>
              </w:rPr>
            </w:pPr>
          </w:p>
          <w:p w:rsidR="00D33640" w:rsidRPr="005C5134" w:rsidRDefault="00D33640" w:rsidP="00D33640">
            <w:pPr>
              <w:jc w:val="center"/>
              <w:rPr>
                <w:b/>
              </w:rPr>
            </w:pPr>
            <w:r w:rsidRPr="005C5134">
              <w:rPr>
                <w:b/>
              </w:rPr>
              <w:t>11,2</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11,2</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r w:rsidRPr="005C5134">
              <w:t>0</w:t>
            </w:r>
          </w:p>
        </w:tc>
        <w:tc>
          <w:tcPr>
            <w:tcW w:w="2317" w:type="dxa"/>
          </w:tcPr>
          <w:p w:rsidR="00D33640" w:rsidRPr="005C5134" w:rsidRDefault="00D33640" w:rsidP="00D33640">
            <w:pPr>
              <w:jc w:val="center"/>
            </w:pPr>
            <w:r w:rsidRPr="005C5134">
              <w:t>11,2</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3.1.</w:t>
            </w:r>
          </w:p>
        </w:tc>
        <w:tc>
          <w:tcPr>
            <w:tcW w:w="3949" w:type="dxa"/>
          </w:tcPr>
          <w:p w:rsidR="00D33640" w:rsidRPr="005C5134" w:rsidRDefault="00D33640" w:rsidP="00D33640">
            <w:r w:rsidRPr="005C5134">
              <w:t xml:space="preserve">создание сайта  МКУК историко-культурного центра им. Б. М. </w:t>
            </w:r>
            <w:proofErr w:type="spellStart"/>
            <w:r w:rsidRPr="005C5134">
              <w:t>Кустодиева</w:t>
            </w:r>
            <w:proofErr w:type="spellEnd"/>
            <w:r w:rsidRPr="005C5134">
              <w:t xml:space="preserve">  в информационно-телекоммуникационной сети</w:t>
            </w:r>
            <w:r w:rsidRPr="005C5134">
              <w:rPr>
                <w:bCs/>
              </w:rPr>
              <w:t xml:space="preserve"> «</w:t>
            </w:r>
            <w:r w:rsidRPr="005C5134">
              <w:t>Интернет</w:t>
            </w:r>
            <w:r w:rsidRPr="005C5134">
              <w:rPr>
                <w:bCs/>
              </w:rPr>
              <w:t>»</w:t>
            </w:r>
          </w:p>
        </w:tc>
        <w:tc>
          <w:tcPr>
            <w:tcW w:w="2171" w:type="dxa"/>
          </w:tcPr>
          <w:p w:rsidR="00D33640" w:rsidRPr="005C5134" w:rsidRDefault="00D33640" w:rsidP="00D33640">
            <w:pPr>
              <w:jc w:val="center"/>
            </w:pPr>
            <w:r w:rsidRPr="005C5134">
              <w:t>0</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r w:rsidRPr="005C5134">
              <w:t>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r w:rsidRPr="005C5134">
              <w:t>1</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rPr>
                <w:b/>
              </w:rPr>
            </w:pPr>
          </w:p>
        </w:tc>
        <w:tc>
          <w:tcPr>
            <w:tcW w:w="2142" w:type="dxa"/>
          </w:tcPr>
          <w:p w:rsidR="00D33640" w:rsidRPr="005C5134" w:rsidRDefault="00D33640" w:rsidP="00D33640">
            <w:pPr>
              <w:jc w:val="center"/>
              <w:rPr>
                <w:b/>
              </w:rPr>
            </w:pPr>
          </w:p>
        </w:tc>
        <w:tc>
          <w:tcPr>
            <w:tcW w:w="1966" w:type="dxa"/>
          </w:tcPr>
          <w:p w:rsidR="00D33640" w:rsidRPr="005C5134" w:rsidRDefault="00D33640" w:rsidP="00D33640">
            <w:pPr>
              <w:jc w:val="center"/>
              <w:rPr>
                <w:b/>
              </w:rP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rPr>
                <w:b/>
              </w:rPr>
            </w:pPr>
          </w:p>
        </w:tc>
        <w:tc>
          <w:tcPr>
            <w:tcW w:w="2142" w:type="dxa"/>
          </w:tcPr>
          <w:p w:rsidR="00D33640" w:rsidRPr="005C5134" w:rsidRDefault="00D33640" w:rsidP="00D33640">
            <w:pPr>
              <w:jc w:val="center"/>
              <w:rPr>
                <w:b/>
              </w:rPr>
            </w:pPr>
          </w:p>
        </w:tc>
        <w:tc>
          <w:tcPr>
            <w:tcW w:w="1966" w:type="dxa"/>
          </w:tcPr>
          <w:p w:rsidR="00D33640" w:rsidRPr="005C5134" w:rsidRDefault="00D33640" w:rsidP="00D33640">
            <w:pPr>
              <w:jc w:val="center"/>
              <w:rPr>
                <w:b/>
              </w:rP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0</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r w:rsidRPr="005C5134">
              <w:t>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3.2.</w:t>
            </w:r>
          </w:p>
        </w:tc>
        <w:tc>
          <w:tcPr>
            <w:tcW w:w="3949" w:type="dxa"/>
          </w:tcPr>
          <w:p w:rsidR="00D33640" w:rsidRPr="005C5134" w:rsidRDefault="00D33640" w:rsidP="00D33640">
            <w:r w:rsidRPr="005C5134">
              <w:t xml:space="preserve">приобретение фондового оборудования и технических средств МКУК историко-культурного центра им. Б. М. </w:t>
            </w:r>
            <w:proofErr w:type="spellStart"/>
            <w:r w:rsidRPr="005C5134">
              <w:t>Кустодиева</w:t>
            </w:r>
            <w:proofErr w:type="spellEnd"/>
          </w:p>
        </w:tc>
        <w:tc>
          <w:tcPr>
            <w:tcW w:w="2171" w:type="dxa"/>
          </w:tcPr>
          <w:p w:rsidR="00D33640" w:rsidRPr="005C5134" w:rsidRDefault="00D33640" w:rsidP="00D33640">
            <w:pPr>
              <w:jc w:val="center"/>
            </w:pPr>
            <w:r w:rsidRPr="005C5134">
              <w:t>11,2</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r w:rsidRPr="005C5134">
              <w:t>0</w:t>
            </w:r>
          </w:p>
        </w:tc>
        <w:tc>
          <w:tcPr>
            <w:tcW w:w="2317" w:type="dxa"/>
          </w:tcPr>
          <w:p w:rsidR="00D33640" w:rsidRPr="005C5134" w:rsidRDefault="00D33640" w:rsidP="00D33640">
            <w:pPr>
              <w:jc w:val="center"/>
            </w:pPr>
            <w:r w:rsidRPr="005C5134">
              <w:t>11,2</w:t>
            </w:r>
          </w:p>
        </w:tc>
        <w:tc>
          <w:tcPr>
            <w:tcW w:w="1812" w:type="dxa"/>
            <w:shd w:val="clear" w:color="auto" w:fill="auto"/>
          </w:tcPr>
          <w:p w:rsidR="00D33640" w:rsidRPr="005C5134" w:rsidRDefault="00D33640" w:rsidP="00D33640">
            <w:pPr>
              <w:jc w:val="center"/>
            </w:pPr>
            <w:r w:rsidRPr="005C5134">
              <w:t>1</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rPr>
                <w:b/>
              </w:rPr>
            </w:pPr>
          </w:p>
        </w:tc>
        <w:tc>
          <w:tcPr>
            <w:tcW w:w="2142" w:type="dxa"/>
          </w:tcPr>
          <w:p w:rsidR="00D33640" w:rsidRPr="005C5134" w:rsidRDefault="00D33640" w:rsidP="00D33640">
            <w:pPr>
              <w:jc w:val="center"/>
              <w:rPr>
                <w:b/>
              </w:rPr>
            </w:pPr>
          </w:p>
        </w:tc>
        <w:tc>
          <w:tcPr>
            <w:tcW w:w="1966" w:type="dxa"/>
          </w:tcPr>
          <w:p w:rsidR="00D33640" w:rsidRPr="005C5134" w:rsidRDefault="00D33640" w:rsidP="00D33640">
            <w:pPr>
              <w:jc w:val="center"/>
              <w:rPr>
                <w:b/>
              </w:rP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rPr>
                <w:b/>
              </w:rPr>
            </w:pPr>
          </w:p>
        </w:tc>
        <w:tc>
          <w:tcPr>
            <w:tcW w:w="2142" w:type="dxa"/>
          </w:tcPr>
          <w:p w:rsidR="00D33640" w:rsidRPr="005C5134" w:rsidRDefault="00D33640" w:rsidP="00D33640">
            <w:pPr>
              <w:jc w:val="center"/>
              <w:rPr>
                <w:b/>
              </w:rPr>
            </w:pPr>
          </w:p>
        </w:tc>
        <w:tc>
          <w:tcPr>
            <w:tcW w:w="1966" w:type="dxa"/>
          </w:tcPr>
          <w:p w:rsidR="00D33640" w:rsidRPr="005C5134" w:rsidRDefault="00D33640" w:rsidP="00D33640">
            <w:pPr>
              <w:jc w:val="center"/>
              <w:rPr>
                <w:b/>
              </w:rP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11,2</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r w:rsidRPr="005C5134">
              <w:t>0</w:t>
            </w:r>
          </w:p>
        </w:tc>
        <w:tc>
          <w:tcPr>
            <w:tcW w:w="2317" w:type="dxa"/>
          </w:tcPr>
          <w:p w:rsidR="00D33640" w:rsidRPr="005C5134" w:rsidRDefault="00D33640" w:rsidP="00D33640">
            <w:pPr>
              <w:jc w:val="center"/>
            </w:pPr>
            <w:r w:rsidRPr="005C5134">
              <w:t>11,2</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rPr>
                <w:b/>
              </w:rPr>
            </w:pPr>
          </w:p>
        </w:tc>
        <w:tc>
          <w:tcPr>
            <w:tcW w:w="2142" w:type="dxa"/>
          </w:tcPr>
          <w:p w:rsidR="00D33640" w:rsidRPr="005C5134" w:rsidRDefault="00D33640" w:rsidP="00D33640">
            <w:pPr>
              <w:jc w:val="center"/>
              <w:rPr>
                <w:b/>
              </w:rPr>
            </w:pPr>
          </w:p>
        </w:tc>
        <w:tc>
          <w:tcPr>
            <w:tcW w:w="1966" w:type="dxa"/>
          </w:tcPr>
          <w:p w:rsidR="00D33640" w:rsidRPr="005C5134" w:rsidRDefault="00D33640" w:rsidP="00D33640">
            <w:pPr>
              <w:jc w:val="center"/>
              <w:rPr>
                <w:b/>
              </w:rP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4</w:t>
            </w:r>
          </w:p>
        </w:tc>
        <w:tc>
          <w:tcPr>
            <w:tcW w:w="3949" w:type="dxa"/>
          </w:tcPr>
          <w:p w:rsidR="00D33640" w:rsidRPr="005C5134" w:rsidRDefault="00D33640" w:rsidP="00D33640">
            <w:r w:rsidRPr="005C5134">
              <w:rPr>
                <w:b/>
              </w:rPr>
              <w:t xml:space="preserve"> задача</w:t>
            </w:r>
            <w:proofErr w:type="gramStart"/>
            <w:r w:rsidRPr="005C5134">
              <w:rPr>
                <w:b/>
              </w:rPr>
              <w:t>2</w:t>
            </w:r>
            <w:proofErr w:type="gramEnd"/>
            <w:r w:rsidRPr="005C5134">
              <w:rPr>
                <w:b/>
              </w:rPr>
              <w:t>.</w:t>
            </w:r>
            <w:r w:rsidRPr="005C5134">
              <w:t xml:space="preserve"> обеспечение гражданам Островского муниципального района доступа к знаниям, информации и культурным ценностям</w:t>
            </w:r>
          </w:p>
        </w:tc>
        <w:tc>
          <w:tcPr>
            <w:tcW w:w="2171" w:type="dxa"/>
          </w:tcPr>
          <w:p w:rsidR="00D33640" w:rsidRPr="005C5134" w:rsidRDefault="00D33640" w:rsidP="00D33640">
            <w:pPr>
              <w:jc w:val="center"/>
              <w:rPr>
                <w:b/>
              </w:rPr>
            </w:pPr>
          </w:p>
          <w:p w:rsidR="00D33640" w:rsidRPr="005C5134" w:rsidRDefault="00D33640" w:rsidP="00D33640">
            <w:pPr>
              <w:jc w:val="center"/>
              <w:rPr>
                <w:b/>
              </w:rPr>
            </w:pPr>
            <w:r w:rsidRPr="005C5134">
              <w:rPr>
                <w:b/>
              </w:rPr>
              <w:t>197,8</w:t>
            </w:r>
          </w:p>
        </w:tc>
        <w:tc>
          <w:tcPr>
            <w:tcW w:w="2142" w:type="dxa"/>
          </w:tcPr>
          <w:p w:rsidR="00D33640" w:rsidRPr="005C5134" w:rsidRDefault="00D33640" w:rsidP="00D33640">
            <w:pPr>
              <w:jc w:val="center"/>
              <w:rPr>
                <w:b/>
              </w:rPr>
            </w:pPr>
          </w:p>
          <w:p w:rsidR="00D33640" w:rsidRPr="005C5134" w:rsidRDefault="00D33640" w:rsidP="00D33640">
            <w:pPr>
              <w:jc w:val="center"/>
              <w:rPr>
                <w:b/>
              </w:rPr>
            </w:pPr>
            <w:r w:rsidRPr="005C5134">
              <w:rPr>
                <w:b/>
              </w:rPr>
              <w:t>30,0</w:t>
            </w:r>
          </w:p>
        </w:tc>
        <w:tc>
          <w:tcPr>
            <w:tcW w:w="1966" w:type="dxa"/>
          </w:tcPr>
          <w:p w:rsidR="00D33640" w:rsidRPr="005C5134" w:rsidRDefault="00D33640" w:rsidP="00D33640">
            <w:pPr>
              <w:jc w:val="center"/>
              <w:rPr>
                <w:b/>
              </w:rPr>
            </w:pPr>
          </w:p>
          <w:p w:rsidR="00D33640" w:rsidRPr="005C5134" w:rsidRDefault="00D33640" w:rsidP="00D33640">
            <w:pPr>
              <w:jc w:val="center"/>
              <w:rPr>
                <w:b/>
              </w:rPr>
            </w:pPr>
            <w:r w:rsidRPr="005C5134">
              <w:rPr>
                <w:b/>
              </w:rPr>
              <w:t>55,0</w:t>
            </w:r>
          </w:p>
        </w:tc>
        <w:tc>
          <w:tcPr>
            <w:tcW w:w="2317" w:type="dxa"/>
          </w:tcPr>
          <w:p w:rsidR="00D33640" w:rsidRPr="005C5134" w:rsidRDefault="00D33640" w:rsidP="00D33640">
            <w:pPr>
              <w:jc w:val="center"/>
              <w:rPr>
                <w:b/>
              </w:rPr>
            </w:pPr>
          </w:p>
          <w:p w:rsidR="00D33640" w:rsidRPr="005C5134" w:rsidRDefault="00D33640" w:rsidP="00D33640">
            <w:pPr>
              <w:jc w:val="center"/>
              <w:rPr>
                <w:b/>
              </w:rPr>
            </w:pPr>
            <w:r w:rsidRPr="005C5134">
              <w:rPr>
                <w:b/>
              </w:rPr>
              <w:t>112,8</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r w:rsidRPr="005C5134">
              <w:t>37,0</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r w:rsidRPr="005C5134">
              <w:t>37,0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r w:rsidRPr="005C5134">
              <w:t>2,36</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r w:rsidRPr="005C5134">
              <w:t>2,36</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rPr>
                <w:bCs/>
              </w:rPr>
            </w:pPr>
            <w:r w:rsidRPr="005C5134">
              <w:rPr>
                <w:bCs/>
              </w:rPr>
              <w:t>158,44</w:t>
            </w:r>
          </w:p>
        </w:tc>
        <w:tc>
          <w:tcPr>
            <w:tcW w:w="2142" w:type="dxa"/>
          </w:tcPr>
          <w:p w:rsidR="00D33640" w:rsidRPr="005C5134" w:rsidRDefault="00D33640" w:rsidP="00D33640">
            <w:pPr>
              <w:jc w:val="center"/>
              <w:rPr>
                <w:bCs/>
              </w:rPr>
            </w:pPr>
            <w:r w:rsidRPr="005C5134">
              <w:rPr>
                <w:bCs/>
              </w:rPr>
              <w:t>30,0</w:t>
            </w:r>
          </w:p>
        </w:tc>
        <w:tc>
          <w:tcPr>
            <w:tcW w:w="1966" w:type="dxa"/>
          </w:tcPr>
          <w:p w:rsidR="00D33640" w:rsidRPr="005C5134" w:rsidRDefault="00D33640" w:rsidP="00D33640">
            <w:pPr>
              <w:jc w:val="center"/>
              <w:rPr>
                <w:bCs/>
              </w:rPr>
            </w:pPr>
            <w:r w:rsidRPr="005C5134">
              <w:rPr>
                <w:bCs/>
              </w:rPr>
              <w:t>55,0</w:t>
            </w:r>
          </w:p>
        </w:tc>
        <w:tc>
          <w:tcPr>
            <w:tcW w:w="2317" w:type="dxa"/>
          </w:tcPr>
          <w:p w:rsidR="00D33640" w:rsidRPr="005C5134" w:rsidRDefault="00D33640" w:rsidP="00D33640">
            <w:pPr>
              <w:jc w:val="center"/>
            </w:pPr>
            <w:r w:rsidRPr="005C5134">
              <w:t>73,44</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rPr>
                <w:b/>
                <w:i/>
              </w:rPr>
            </w:pPr>
          </w:p>
        </w:tc>
        <w:tc>
          <w:tcPr>
            <w:tcW w:w="1966" w:type="dxa"/>
          </w:tcPr>
          <w:p w:rsidR="00D33640" w:rsidRPr="005C5134" w:rsidRDefault="00D33640" w:rsidP="00D33640">
            <w:pPr>
              <w:jc w:val="center"/>
              <w:rPr>
                <w:b/>
                <w:i/>
              </w:rP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4.1</w:t>
            </w:r>
          </w:p>
        </w:tc>
        <w:tc>
          <w:tcPr>
            <w:tcW w:w="3949" w:type="dxa"/>
          </w:tcPr>
          <w:p w:rsidR="00D33640" w:rsidRPr="005C5134" w:rsidRDefault="00D33640" w:rsidP="00D33640">
            <w:r w:rsidRPr="005C5134">
              <w:t>пополнение книжных фондов библиотек</w:t>
            </w:r>
          </w:p>
        </w:tc>
        <w:tc>
          <w:tcPr>
            <w:tcW w:w="2171" w:type="dxa"/>
          </w:tcPr>
          <w:p w:rsidR="00D33640" w:rsidRPr="005C5134" w:rsidRDefault="00D33640" w:rsidP="00D33640">
            <w:pPr>
              <w:jc w:val="center"/>
            </w:pPr>
            <w:r w:rsidRPr="005C5134">
              <w:t>177,4</w:t>
            </w:r>
          </w:p>
        </w:tc>
        <w:tc>
          <w:tcPr>
            <w:tcW w:w="2142" w:type="dxa"/>
          </w:tcPr>
          <w:p w:rsidR="00D33640" w:rsidRPr="005C5134" w:rsidRDefault="00D33640" w:rsidP="00D33640">
            <w:pPr>
              <w:jc w:val="center"/>
            </w:pPr>
            <w:r w:rsidRPr="005C5134">
              <w:rPr>
                <w:lang w:val="en-US"/>
              </w:rPr>
              <w:t>3</w:t>
            </w:r>
            <w:r w:rsidRPr="005C5134">
              <w:t>0,0</w:t>
            </w:r>
          </w:p>
        </w:tc>
        <w:tc>
          <w:tcPr>
            <w:tcW w:w="1966" w:type="dxa"/>
          </w:tcPr>
          <w:p w:rsidR="00D33640" w:rsidRPr="005C5134" w:rsidRDefault="00D33640" w:rsidP="00D33640">
            <w:pPr>
              <w:jc w:val="center"/>
            </w:pPr>
            <w:r w:rsidRPr="005C5134">
              <w:t>55,0</w:t>
            </w:r>
          </w:p>
        </w:tc>
        <w:tc>
          <w:tcPr>
            <w:tcW w:w="2317" w:type="dxa"/>
          </w:tcPr>
          <w:p w:rsidR="00D33640" w:rsidRPr="005C5134" w:rsidRDefault="00D33640" w:rsidP="00D33640">
            <w:pPr>
              <w:jc w:val="center"/>
            </w:pPr>
            <w:r w:rsidRPr="005C5134">
              <w:t>92,4</w:t>
            </w:r>
          </w:p>
        </w:tc>
        <w:tc>
          <w:tcPr>
            <w:tcW w:w="1812" w:type="dxa"/>
            <w:shd w:val="clear" w:color="auto" w:fill="auto"/>
          </w:tcPr>
          <w:p w:rsidR="00D33640" w:rsidRPr="005C5134" w:rsidRDefault="00D33640" w:rsidP="00D33640">
            <w:pPr>
              <w:jc w:val="center"/>
              <w:rPr>
                <w:b/>
              </w:rPr>
            </w:pPr>
            <w:r w:rsidRPr="005C5134">
              <w:rPr>
                <w:b/>
              </w:rPr>
              <w:t>2</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r w:rsidRPr="005C5134">
              <w:t>37,0</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r w:rsidRPr="005C5134">
              <w:t>37,0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r w:rsidRPr="005C5134">
              <w:t>2,36</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r w:rsidRPr="005C5134">
              <w:t>2,36</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138,04</w:t>
            </w:r>
          </w:p>
        </w:tc>
        <w:tc>
          <w:tcPr>
            <w:tcW w:w="2142" w:type="dxa"/>
          </w:tcPr>
          <w:p w:rsidR="00D33640" w:rsidRPr="005C5134" w:rsidRDefault="00D33640" w:rsidP="00D33640">
            <w:pPr>
              <w:jc w:val="center"/>
            </w:pPr>
            <w:r w:rsidRPr="005C5134">
              <w:rPr>
                <w:lang w:val="en-US"/>
              </w:rPr>
              <w:t>3</w:t>
            </w:r>
            <w:r w:rsidRPr="005C5134">
              <w:t>0,0</w:t>
            </w:r>
          </w:p>
        </w:tc>
        <w:tc>
          <w:tcPr>
            <w:tcW w:w="1966" w:type="dxa"/>
          </w:tcPr>
          <w:p w:rsidR="00D33640" w:rsidRPr="005C5134" w:rsidRDefault="00D33640" w:rsidP="00D33640">
            <w:pPr>
              <w:jc w:val="center"/>
            </w:pPr>
            <w:r w:rsidRPr="005C5134">
              <w:t>55,0</w:t>
            </w:r>
          </w:p>
        </w:tc>
        <w:tc>
          <w:tcPr>
            <w:tcW w:w="2317" w:type="dxa"/>
          </w:tcPr>
          <w:p w:rsidR="00D33640" w:rsidRPr="005C5134" w:rsidRDefault="00D33640" w:rsidP="00D33640">
            <w:pPr>
              <w:jc w:val="center"/>
            </w:pPr>
            <w:r w:rsidRPr="005C5134">
              <w:t>53,04</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r w:rsidRPr="005C5134">
              <w:t>0</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4.2</w:t>
            </w:r>
          </w:p>
        </w:tc>
        <w:tc>
          <w:tcPr>
            <w:tcW w:w="3949" w:type="dxa"/>
          </w:tcPr>
          <w:p w:rsidR="00D33640" w:rsidRPr="005C5134" w:rsidRDefault="00D33640" w:rsidP="00D33640">
            <w:r w:rsidRPr="005C5134">
              <w:t xml:space="preserve">укрепление  материально-технической базы </w:t>
            </w:r>
          </w:p>
        </w:tc>
        <w:tc>
          <w:tcPr>
            <w:tcW w:w="2171" w:type="dxa"/>
          </w:tcPr>
          <w:p w:rsidR="00D33640" w:rsidRPr="005C5134" w:rsidRDefault="00D33640" w:rsidP="00D33640">
            <w:pPr>
              <w:jc w:val="center"/>
            </w:pPr>
            <w:r w:rsidRPr="005C5134">
              <w:t>20,4</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0</w:t>
            </w:r>
          </w:p>
        </w:tc>
        <w:tc>
          <w:tcPr>
            <w:tcW w:w="2317" w:type="dxa"/>
          </w:tcPr>
          <w:p w:rsidR="00D33640" w:rsidRPr="005C5134" w:rsidRDefault="00D33640" w:rsidP="00D33640">
            <w:pPr>
              <w:jc w:val="center"/>
            </w:pPr>
            <w:r w:rsidRPr="005C5134">
              <w:t>20,4</w:t>
            </w:r>
          </w:p>
        </w:tc>
        <w:tc>
          <w:tcPr>
            <w:tcW w:w="1812" w:type="dxa"/>
            <w:shd w:val="clear" w:color="auto" w:fill="auto"/>
          </w:tcPr>
          <w:p w:rsidR="00D33640" w:rsidRPr="005C5134" w:rsidRDefault="00D33640" w:rsidP="00D33640">
            <w:pPr>
              <w:jc w:val="center"/>
            </w:pPr>
            <w:r w:rsidRPr="005C5134">
              <w:t>2</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20,4</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0</w:t>
            </w:r>
          </w:p>
        </w:tc>
        <w:tc>
          <w:tcPr>
            <w:tcW w:w="2317" w:type="dxa"/>
          </w:tcPr>
          <w:p w:rsidR="00D33640" w:rsidRPr="005C5134" w:rsidRDefault="00D33640" w:rsidP="00D33640">
            <w:pPr>
              <w:jc w:val="center"/>
            </w:pPr>
            <w:r w:rsidRPr="005C5134">
              <w:t>20,4</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rPr>
                <w:b/>
                <w:i/>
              </w:rPr>
            </w:pPr>
          </w:p>
        </w:tc>
        <w:tc>
          <w:tcPr>
            <w:tcW w:w="2142" w:type="dxa"/>
          </w:tcPr>
          <w:p w:rsidR="00D33640" w:rsidRPr="005C5134" w:rsidRDefault="00D33640" w:rsidP="00D33640">
            <w:pPr>
              <w:jc w:val="center"/>
              <w:rPr>
                <w:b/>
                <w:i/>
              </w:rPr>
            </w:pPr>
          </w:p>
        </w:tc>
        <w:tc>
          <w:tcPr>
            <w:tcW w:w="1966" w:type="dxa"/>
          </w:tcPr>
          <w:p w:rsidR="00D33640" w:rsidRPr="005C5134" w:rsidRDefault="00D33640" w:rsidP="00D33640">
            <w:pPr>
              <w:jc w:val="center"/>
              <w:rPr>
                <w:b/>
                <w:i/>
              </w:rPr>
            </w:pPr>
          </w:p>
        </w:tc>
        <w:tc>
          <w:tcPr>
            <w:tcW w:w="2317" w:type="dxa"/>
          </w:tcPr>
          <w:p w:rsidR="00D33640" w:rsidRPr="005C5134" w:rsidRDefault="00D33640" w:rsidP="00D33640">
            <w:pPr>
              <w:jc w:val="center"/>
              <w:rPr>
                <w:b/>
                <w:i/>
              </w:rP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5</w:t>
            </w:r>
          </w:p>
        </w:tc>
        <w:tc>
          <w:tcPr>
            <w:tcW w:w="3949" w:type="dxa"/>
          </w:tcPr>
          <w:p w:rsidR="00D33640" w:rsidRPr="005C5134" w:rsidRDefault="00D33640" w:rsidP="00D33640">
            <w:pPr>
              <w:pStyle w:val="ConsPlusCell"/>
              <w:jc w:val="both"/>
              <w:rPr>
                <w:rFonts w:ascii="Times New Roman" w:hAnsi="Times New Roman" w:cs="Times New Roman"/>
              </w:rPr>
            </w:pPr>
            <w:r w:rsidRPr="005C5134">
              <w:rPr>
                <w:rFonts w:ascii="Times New Roman" w:hAnsi="Times New Roman" w:cs="Times New Roman"/>
                <w:b/>
              </w:rPr>
              <w:t>задача3</w:t>
            </w:r>
            <w:r w:rsidRPr="005C5134">
              <w:rPr>
                <w:rFonts w:ascii="Times New Roman" w:hAnsi="Times New Roman" w:cs="Times New Roman"/>
              </w:rPr>
              <w:t xml:space="preserve"> создание условий для реализации каждым человеком его творческого потенциала </w:t>
            </w:r>
          </w:p>
        </w:tc>
        <w:tc>
          <w:tcPr>
            <w:tcW w:w="2171" w:type="dxa"/>
          </w:tcPr>
          <w:p w:rsidR="00D33640" w:rsidRPr="005C5134" w:rsidRDefault="00D33640" w:rsidP="00D33640">
            <w:pPr>
              <w:jc w:val="center"/>
              <w:rPr>
                <w:b/>
              </w:rPr>
            </w:pPr>
            <w:r w:rsidRPr="005C5134">
              <w:rPr>
                <w:b/>
              </w:rPr>
              <w:t>2879,031</w:t>
            </w:r>
          </w:p>
        </w:tc>
        <w:tc>
          <w:tcPr>
            <w:tcW w:w="2142" w:type="dxa"/>
          </w:tcPr>
          <w:p w:rsidR="00D33640" w:rsidRPr="005C5134" w:rsidRDefault="00D33640" w:rsidP="00D33640">
            <w:pPr>
              <w:jc w:val="center"/>
              <w:rPr>
                <w:b/>
              </w:rPr>
            </w:pPr>
            <w:r w:rsidRPr="005C5134">
              <w:rPr>
                <w:b/>
              </w:rPr>
              <w:t>461,3</w:t>
            </w:r>
          </w:p>
        </w:tc>
        <w:tc>
          <w:tcPr>
            <w:tcW w:w="1966" w:type="dxa"/>
          </w:tcPr>
          <w:p w:rsidR="00D33640" w:rsidRPr="005C5134" w:rsidRDefault="00D33640" w:rsidP="00D33640">
            <w:pPr>
              <w:jc w:val="center"/>
              <w:rPr>
                <w:b/>
              </w:rPr>
            </w:pPr>
            <w:r w:rsidRPr="005C5134">
              <w:rPr>
                <w:b/>
              </w:rPr>
              <w:t>627,2</w:t>
            </w:r>
          </w:p>
        </w:tc>
        <w:tc>
          <w:tcPr>
            <w:tcW w:w="2317" w:type="dxa"/>
          </w:tcPr>
          <w:p w:rsidR="00D33640" w:rsidRPr="005C5134" w:rsidRDefault="00D33640" w:rsidP="00D33640">
            <w:pPr>
              <w:jc w:val="center"/>
              <w:rPr>
                <w:b/>
              </w:rPr>
            </w:pPr>
            <w:r w:rsidRPr="005C5134">
              <w:rPr>
                <w:b/>
              </w:rPr>
              <w:t>1790,531</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rPr>
                <w:b/>
              </w:rPr>
            </w:pPr>
            <w:r w:rsidRPr="005C5134">
              <w:rPr>
                <w:b/>
              </w:rPr>
              <w:t>1225,0</w:t>
            </w:r>
          </w:p>
        </w:tc>
        <w:tc>
          <w:tcPr>
            <w:tcW w:w="2142" w:type="dxa"/>
          </w:tcPr>
          <w:p w:rsidR="00D33640" w:rsidRPr="005C5134" w:rsidRDefault="00D33640" w:rsidP="00D33640">
            <w:pPr>
              <w:jc w:val="center"/>
              <w:rPr>
                <w:b/>
              </w:rPr>
            </w:pPr>
          </w:p>
        </w:tc>
        <w:tc>
          <w:tcPr>
            <w:tcW w:w="1966" w:type="dxa"/>
          </w:tcPr>
          <w:p w:rsidR="00D33640" w:rsidRPr="005C5134" w:rsidRDefault="00D33640" w:rsidP="00D33640">
            <w:pPr>
              <w:jc w:val="center"/>
              <w:rPr>
                <w:b/>
              </w:rPr>
            </w:pPr>
            <w:r w:rsidRPr="005C5134">
              <w:rPr>
                <w:b/>
              </w:rPr>
              <w:t>425,0</w:t>
            </w:r>
          </w:p>
        </w:tc>
        <w:tc>
          <w:tcPr>
            <w:tcW w:w="2317" w:type="dxa"/>
          </w:tcPr>
          <w:p w:rsidR="00D33640" w:rsidRPr="005C5134" w:rsidRDefault="00D33640" w:rsidP="00D33640">
            <w:pPr>
              <w:jc w:val="center"/>
              <w:rPr>
                <w:b/>
              </w:rPr>
            </w:pPr>
            <w:r w:rsidRPr="005C5134">
              <w:rPr>
                <w:b/>
              </w:rPr>
              <w:t>800,0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rPr>
                <w:b/>
              </w:rPr>
            </w:pPr>
            <w:r w:rsidRPr="005C5134">
              <w:rPr>
                <w:b/>
              </w:rPr>
              <w:t>588,89</w:t>
            </w:r>
          </w:p>
        </w:tc>
        <w:tc>
          <w:tcPr>
            <w:tcW w:w="2142" w:type="dxa"/>
          </w:tcPr>
          <w:p w:rsidR="00D33640" w:rsidRPr="005C5134" w:rsidRDefault="00D33640" w:rsidP="00D33640">
            <w:pPr>
              <w:jc w:val="center"/>
              <w:rPr>
                <w:b/>
              </w:rPr>
            </w:pPr>
          </w:p>
        </w:tc>
        <w:tc>
          <w:tcPr>
            <w:tcW w:w="1966" w:type="dxa"/>
          </w:tcPr>
          <w:p w:rsidR="00D33640" w:rsidRPr="005C5134" w:rsidRDefault="00D33640" w:rsidP="00D33640">
            <w:pPr>
              <w:jc w:val="center"/>
              <w:rPr>
                <w:b/>
              </w:rPr>
            </w:pPr>
          </w:p>
        </w:tc>
        <w:tc>
          <w:tcPr>
            <w:tcW w:w="2317" w:type="dxa"/>
          </w:tcPr>
          <w:p w:rsidR="00D33640" w:rsidRPr="005C5134" w:rsidRDefault="00D33640" w:rsidP="00D33640">
            <w:pPr>
              <w:jc w:val="center"/>
              <w:rPr>
                <w:b/>
              </w:rPr>
            </w:pPr>
            <w:r w:rsidRPr="005C5134">
              <w:rPr>
                <w:b/>
              </w:rPr>
              <w:t>588,89</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rPr>
                <w:b/>
              </w:rPr>
            </w:pPr>
            <w:r w:rsidRPr="005C5134">
              <w:rPr>
                <w:b/>
              </w:rPr>
              <w:t xml:space="preserve">1065,141 </w:t>
            </w:r>
          </w:p>
          <w:p w:rsidR="00D33640" w:rsidRPr="005C5134" w:rsidRDefault="00D33640" w:rsidP="00D33640">
            <w:pPr>
              <w:jc w:val="center"/>
              <w:rPr>
                <w:b/>
              </w:rPr>
            </w:pPr>
          </w:p>
        </w:tc>
        <w:tc>
          <w:tcPr>
            <w:tcW w:w="2142" w:type="dxa"/>
          </w:tcPr>
          <w:p w:rsidR="00D33640" w:rsidRPr="005C5134" w:rsidRDefault="00D33640" w:rsidP="00D33640">
            <w:pPr>
              <w:jc w:val="center"/>
              <w:rPr>
                <w:b/>
              </w:rPr>
            </w:pPr>
            <w:r w:rsidRPr="005C5134">
              <w:rPr>
                <w:b/>
              </w:rPr>
              <w:lastRenderedPageBreak/>
              <w:t>461,3</w:t>
            </w:r>
          </w:p>
        </w:tc>
        <w:tc>
          <w:tcPr>
            <w:tcW w:w="1966" w:type="dxa"/>
          </w:tcPr>
          <w:p w:rsidR="00D33640" w:rsidRPr="005C5134" w:rsidRDefault="00D33640" w:rsidP="00D33640">
            <w:pPr>
              <w:jc w:val="center"/>
              <w:rPr>
                <w:b/>
              </w:rPr>
            </w:pPr>
            <w:r w:rsidRPr="005C5134">
              <w:rPr>
                <w:b/>
              </w:rPr>
              <w:t>202,2</w:t>
            </w:r>
          </w:p>
        </w:tc>
        <w:tc>
          <w:tcPr>
            <w:tcW w:w="2317" w:type="dxa"/>
          </w:tcPr>
          <w:p w:rsidR="00D33640" w:rsidRPr="005C5134" w:rsidRDefault="00D33640" w:rsidP="00D33640">
            <w:pPr>
              <w:jc w:val="center"/>
              <w:rPr>
                <w:b/>
              </w:rPr>
            </w:pPr>
            <w:r w:rsidRPr="005C5134">
              <w:rPr>
                <w:b/>
              </w:rPr>
              <w:t>401,641</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5.1</w:t>
            </w:r>
          </w:p>
        </w:tc>
        <w:tc>
          <w:tcPr>
            <w:tcW w:w="3949" w:type="dxa"/>
          </w:tcPr>
          <w:p w:rsidR="00D33640" w:rsidRPr="005C5134" w:rsidRDefault="00D33640" w:rsidP="00D33640">
            <w:r w:rsidRPr="005C5134">
              <w:t>Проведение в МКУК РЦКД  муниципальных конкурсов, фестивалей народного творчества</w:t>
            </w:r>
          </w:p>
        </w:tc>
        <w:tc>
          <w:tcPr>
            <w:tcW w:w="2171" w:type="dxa"/>
          </w:tcPr>
          <w:p w:rsidR="00D33640" w:rsidRPr="005C5134" w:rsidRDefault="00D33640" w:rsidP="00D33640">
            <w:pPr>
              <w:jc w:val="center"/>
            </w:pPr>
          </w:p>
          <w:p w:rsidR="00D33640" w:rsidRPr="005C5134" w:rsidRDefault="00D33640" w:rsidP="00D33640">
            <w:pPr>
              <w:jc w:val="center"/>
            </w:pPr>
            <w:r w:rsidRPr="005C5134">
              <w:t>29,0</w:t>
            </w:r>
          </w:p>
        </w:tc>
        <w:tc>
          <w:tcPr>
            <w:tcW w:w="2142" w:type="dxa"/>
          </w:tcPr>
          <w:p w:rsidR="00D33640" w:rsidRPr="005C5134" w:rsidRDefault="00D33640" w:rsidP="00D33640">
            <w:pPr>
              <w:jc w:val="center"/>
            </w:pPr>
          </w:p>
          <w:p w:rsidR="00D33640" w:rsidRPr="005C5134" w:rsidRDefault="00D33640" w:rsidP="00D33640">
            <w:pPr>
              <w:jc w:val="center"/>
            </w:pPr>
            <w:r w:rsidRPr="005C5134">
              <w:t>19,0</w:t>
            </w:r>
          </w:p>
        </w:tc>
        <w:tc>
          <w:tcPr>
            <w:tcW w:w="1966" w:type="dxa"/>
          </w:tcPr>
          <w:p w:rsidR="00D33640" w:rsidRPr="005C5134" w:rsidRDefault="00D33640" w:rsidP="00D33640">
            <w:pPr>
              <w:jc w:val="center"/>
            </w:pPr>
          </w:p>
          <w:p w:rsidR="00D33640" w:rsidRPr="005C5134" w:rsidRDefault="00D33640" w:rsidP="00D33640">
            <w:pPr>
              <w:jc w:val="center"/>
            </w:pPr>
            <w:r w:rsidRPr="005C5134">
              <w:t>10,0</w:t>
            </w:r>
          </w:p>
        </w:tc>
        <w:tc>
          <w:tcPr>
            <w:tcW w:w="2317" w:type="dxa"/>
          </w:tcPr>
          <w:p w:rsidR="00D33640" w:rsidRPr="005C5134" w:rsidRDefault="00D33640" w:rsidP="00D33640">
            <w:pPr>
              <w:jc w:val="center"/>
            </w:pPr>
          </w:p>
          <w:p w:rsidR="00D33640" w:rsidRPr="005C5134" w:rsidRDefault="00D33640" w:rsidP="00D33640">
            <w:pPr>
              <w:jc w:val="center"/>
            </w:pPr>
          </w:p>
        </w:tc>
        <w:tc>
          <w:tcPr>
            <w:tcW w:w="1812" w:type="dxa"/>
            <w:shd w:val="clear" w:color="auto" w:fill="auto"/>
          </w:tcPr>
          <w:p w:rsidR="00D33640" w:rsidRPr="005C5134" w:rsidRDefault="00D33640" w:rsidP="00D33640">
            <w:pPr>
              <w:jc w:val="center"/>
            </w:pPr>
            <w:r w:rsidRPr="005C5134">
              <w:t>3</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rPr>
          <w:trHeight w:val="165"/>
        </w:trPr>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29,0</w:t>
            </w:r>
          </w:p>
        </w:tc>
        <w:tc>
          <w:tcPr>
            <w:tcW w:w="2142" w:type="dxa"/>
          </w:tcPr>
          <w:p w:rsidR="00D33640" w:rsidRPr="005C5134" w:rsidRDefault="00D33640" w:rsidP="00D33640">
            <w:pPr>
              <w:jc w:val="center"/>
            </w:pPr>
            <w:r w:rsidRPr="005C5134">
              <w:t>19,0</w:t>
            </w:r>
          </w:p>
        </w:tc>
        <w:tc>
          <w:tcPr>
            <w:tcW w:w="1966" w:type="dxa"/>
          </w:tcPr>
          <w:p w:rsidR="00D33640" w:rsidRPr="005C5134" w:rsidRDefault="00D33640" w:rsidP="00D33640">
            <w:pPr>
              <w:jc w:val="center"/>
            </w:pPr>
            <w:r w:rsidRPr="005C5134">
              <w:t>10,0</w:t>
            </w: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rPr>
                <w:b/>
                <w:i/>
              </w:rPr>
            </w:pPr>
          </w:p>
        </w:tc>
        <w:tc>
          <w:tcPr>
            <w:tcW w:w="2142" w:type="dxa"/>
          </w:tcPr>
          <w:p w:rsidR="00D33640" w:rsidRPr="005C5134" w:rsidRDefault="00D33640" w:rsidP="00D33640">
            <w:pPr>
              <w:jc w:val="center"/>
              <w:rPr>
                <w:b/>
                <w:i/>
              </w:rPr>
            </w:pPr>
          </w:p>
        </w:tc>
        <w:tc>
          <w:tcPr>
            <w:tcW w:w="1966" w:type="dxa"/>
          </w:tcPr>
          <w:p w:rsidR="00D33640" w:rsidRPr="005C5134" w:rsidRDefault="00D33640" w:rsidP="00D33640">
            <w:pPr>
              <w:jc w:val="center"/>
              <w:rPr>
                <w:b/>
                <w:i/>
              </w:rPr>
            </w:pPr>
          </w:p>
        </w:tc>
        <w:tc>
          <w:tcPr>
            <w:tcW w:w="2317" w:type="dxa"/>
          </w:tcPr>
          <w:p w:rsidR="00D33640" w:rsidRPr="005C5134" w:rsidRDefault="00D33640" w:rsidP="00D33640">
            <w:pPr>
              <w:jc w:val="center"/>
              <w:rPr>
                <w:b/>
                <w:i/>
              </w:rP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5.2</w:t>
            </w:r>
          </w:p>
        </w:tc>
        <w:tc>
          <w:tcPr>
            <w:tcW w:w="3949" w:type="dxa"/>
          </w:tcPr>
          <w:p w:rsidR="00D33640" w:rsidRPr="005C5134" w:rsidRDefault="00D33640" w:rsidP="00D33640">
            <w:pPr>
              <w:ind w:left="-53"/>
            </w:pPr>
            <w:r w:rsidRPr="005C5134">
              <w:t>укрепление материальной базы  МКУК РЦКД</w:t>
            </w:r>
          </w:p>
        </w:tc>
        <w:tc>
          <w:tcPr>
            <w:tcW w:w="2171" w:type="dxa"/>
          </w:tcPr>
          <w:p w:rsidR="00D33640" w:rsidRPr="005C5134" w:rsidRDefault="00D33640" w:rsidP="00D33640">
            <w:pPr>
              <w:jc w:val="center"/>
            </w:pPr>
            <w:r w:rsidRPr="005C5134">
              <w:t>2409,131</w:t>
            </w:r>
          </w:p>
        </w:tc>
        <w:tc>
          <w:tcPr>
            <w:tcW w:w="2142" w:type="dxa"/>
          </w:tcPr>
          <w:p w:rsidR="00D33640" w:rsidRPr="005C5134" w:rsidRDefault="00D33640" w:rsidP="00D33640">
            <w:pPr>
              <w:jc w:val="center"/>
            </w:pPr>
            <w:r w:rsidRPr="005C5134">
              <w:t>11,4</w:t>
            </w:r>
          </w:p>
        </w:tc>
        <w:tc>
          <w:tcPr>
            <w:tcW w:w="1966" w:type="dxa"/>
          </w:tcPr>
          <w:p w:rsidR="00D33640" w:rsidRPr="005C5134" w:rsidRDefault="00D33640" w:rsidP="00D33640">
            <w:pPr>
              <w:jc w:val="center"/>
            </w:pPr>
            <w:r w:rsidRPr="005C5134">
              <w:t>607,2</w:t>
            </w:r>
          </w:p>
        </w:tc>
        <w:tc>
          <w:tcPr>
            <w:tcW w:w="2317" w:type="dxa"/>
          </w:tcPr>
          <w:p w:rsidR="00D33640" w:rsidRPr="005C5134" w:rsidRDefault="00D33640" w:rsidP="00D33640">
            <w:pPr>
              <w:jc w:val="center"/>
              <w:rPr>
                <w:b/>
              </w:rPr>
            </w:pPr>
            <w:r w:rsidRPr="005C5134">
              <w:t>1790,531</w:t>
            </w:r>
          </w:p>
        </w:tc>
        <w:tc>
          <w:tcPr>
            <w:tcW w:w="1812" w:type="dxa"/>
            <w:shd w:val="clear" w:color="auto" w:fill="auto"/>
          </w:tcPr>
          <w:p w:rsidR="00D33640" w:rsidRPr="005C5134" w:rsidRDefault="00D33640" w:rsidP="00D33640">
            <w:pPr>
              <w:jc w:val="center"/>
            </w:pPr>
            <w:r w:rsidRPr="005C5134">
              <w:t>3</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r w:rsidRPr="005C5134">
              <w:t>1225,0</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r w:rsidRPr="005C5134">
              <w:t>425,0</w:t>
            </w:r>
          </w:p>
        </w:tc>
        <w:tc>
          <w:tcPr>
            <w:tcW w:w="2317" w:type="dxa"/>
          </w:tcPr>
          <w:p w:rsidR="00D33640" w:rsidRPr="005C5134" w:rsidRDefault="00D33640" w:rsidP="00D33640">
            <w:pPr>
              <w:jc w:val="center"/>
            </w:pPr>
            <w:r w:rsidRPr="005C5134">
              <w:t>800,0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r w:rsidRPr="005C5134">
              <w:t>588,89</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r w:rsidRPr="005C5134">
              <w:t>588,89</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595,241</w:t>
            </w:r>
          </w:p>
        </w:tc>
        <w:tc>
          <w:tcPr>
            <w:tcW w:w="2142" w:type="dxa"/>
          </w:tcPr>
          <w:p w:rsidR="00D33640" w:rsidRPr="005C5134" w:rsidRDefault="00D33640" w:rsidP="00D33640">
            <w:pPr>
              <w:jc w:val="center"/>
            </w:pPr>
            <w:r w:rsidRPr="005C5134">
              <w:t>11,4</w:t>
            </w:r>
          </w:p>
        </w:tc>
        <w:tc>
          <w:tcPr>
            <w:tcW w:w="1966" w:type="dxa"/>
          </w:tcPr>
          <w:p w:rsidR="00D33640" w:rsidRPr="005C5134" w:rsidRDefault="00D33640" w:rsidP="00D33640">
            <w:pPr>
              <w:jc w:val="center"/>
            </w:pPr>
            <w:r w:rsidRPr="005C5134">
              <w:t>182,2</w:t>
            </w:r>
          </w:p>
        </w:tc>
        <w:tc>
          <w:tcPr>
            <w:tcW w:w="2317" w:type="dxa"/>
          </w:tcPr>
          <w:p w:rsidR="00D33640" w:rsidRPr="005C5134" w:rsidRDefault="00D33640" w:rsidP="00D33640">
            <w:pPr>
              <w:jc w:val="center"/>
              <w:rPr>
                <w:b/>
              </w:rPr>
            </w:pPr>
            <w:r w:rsidRPr="005C5134">
              <w:t>401,641</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5.3</w:t>
            </w:r>
          </w:p>
        </w:tc>
        <w:tc>
          <w:tcPr>
            <w:tcW w:w="3949" w:type="dxa"/>
          </w:tcPr>
          <w:p w:rsidR="00D33640" w:rsidRPr="005C5134" w:rsidRDefault="00D33640" w:rsidP="00D33640">
            <w:r w:rsidRPr="005C5134">
              <w:t>замена котла в МКУК РЦКД</w:t>
            </w:r>
          </w:p>
        </w:tc>
        <w:tc>
          <w:tcPr>
            <w:tcW w:w="2171" w:type="dxa"/>
          </w:tcPr>
          <w:p w:rsidR="00D33640" w:rsidRPr="005C5134" w:rsidRDefault="00D33640" w:rsidP="00D33640">
            <w:pPr>
              <w:jc w:val="center"/>
            </w:pPr>
            <w:r w:rsidRPr="005C5134">
              <w:t>430,9</w:t>
            </w:r>
          </w:p>
        </w:tc>
        <w:tc>
          <w:tcPr>
            <w:tcW w:w="2142" w:type="dxa"/>
          </w:tcPr>
          <w:p w:rsidR="00D33640" w:rsidRPr="005C5134" w:rsidRDefault="00D33640" w:rsidP="00D33640">
            <w:pPr>
              <w:jc w:val="center"/>
            </w:pPr>
            <w:r w:rsidRPr="005C5134">
              <w:t>430,9</w:t>
            </w: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r w:rsidRPr="005C5134">
              <w:t>3</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430,9</w:t>
            </w:r>
          </w:p>
        </w:tc>
        <w:tc>
          <w:tcPr>
            <w:tcW w:w="2142" w:type="dxa"/>
          </w:tcPr>
          <w:p w:rsidR="00D33640" w:rsidRPr="005C5134" w:rsidRDefault="00D33640" w:rsidP="00D33640">
            <w:pPr>
              <w:jc w:val="center"/>
            </w:pPr>
            <w:r w:rsidRPr="005C5134">
              <w:t>430,9</w:t>
            </w: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6</w:t>
            </w:r>
          </w:p>
        </w:tc>
        <w:tc>
          <w:tcPr>
            <w:tcW w:w="3949" w:type="dxa"/>
          </w:tcPr>
          <w:p w:rsidR="00D33640" w:rsidRPr="005C5134" w:rsidRDefault="00D33640" w:rsidP="00D33640">
            <w:pPr>
              <w:rPr>
                <w:b/>
              </w:rPr>
            </w:pPr>
            <w:r w:rsidRPr="005C5134">
              <w:rPr>
                <w:b/>
              </w:rPr>
              <w:t>задача</w:t>
            </w:r>
            <w:proofErr w:type="gramStart"/>
            <w:r w:rsidRPr="005C5134">
              <w:rPr>
                <w:b/>
              </w:rPr>
              <w:t>4</w:t>
            </w:r>
            <w:proofErr w:type="gramEnd"/>
            <w:r w:rsidRPr="005C5134">
              <w:rPr>
                <w:b/>
              </w:rPr>
              <w:t xml:space="preserve">. </w:t>
            </w:r>
            <w:r w:rsidRPr="005C5134">
              <w:t xml:space="preserve"> передача от поколения к поколению традиционных для российского общества ценностей, норм, традиций и обычаев</w:t>
            </w:r>
          </w:p>
        </w:tc>
        <w:tc>
          <w:tcPr>
            <w:tcW w:w="2171" w:type="dxa"/>
          </w:tcPr>
          <w:p w:rsidR="00D33640" w:rsidRPr="005C5134" w:rsidRDefault="00D33640" w:rsidP="00D33640">
            <w:pPr>
              <w:jc w:val="center"/>
            </w:pPr>
            <w:r w:rsidRPr="005C5134">
              <w:t>24,0</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10,0</w:t>
            </w:r>
          </w:p>
        </w:tc>
        <w:tc>
          <w:tcPr>
            <w:tcW w:w="2317" w:type="dxa"/>
          </w:tcPr>
          <w:p w:rsidR="00D33640" w:rsidRPr="005C5134" w:rsidRDefault="00D33640" w:rsidP="00D33640">
            <w:pPr>
              <w:jc w:val="center"/>
            </w:pPr>
            <w:r w:rsidRPr="005C5134">
              <w:t>14,0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6.1</w:t>
            </w:r>
          </w:p>
        </w:tc>
        <w:tc>
          <w:tcPr>
            <w:tcW w:w="3949" w:type="dxa"/>
          </w:tcPr>
          <w:p w:rsidR="00D33640" w:rsidRPr="005C5134" w:rsidRDefault="00D33640" w:rsidP="00D33640">
            <w:r w:rsidRPr="005C5134">
              <w:t>Проведение  народных праздников, выставок народного творчества, историко-краеведческих чтений</w:t>
            </w:r>
          </w:p>
        </w:tc>
        <w:tc>
          <w:tcPr>
            <w:tcW w:w="2171" w:type="dxa"/>
          </w:tcPr>
          <w:p w:rsidR="00D33640" w:rsidRPr="005C5134" w:rsidRDefault="00D33640" w:rsidP="00D33640">
            <w:pPr>
              <w:jc w:val="center"/>
            </w:pPr>
            <w:r w:rsidRPr="005C5134">
              <w:t>24,0</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10,0</w:t>
            </w:r>
          </w:p>
        </w:tc>
        <w:tc>
          <w:tcPr>
            <w:tcW w:w="2317" w:type="dxa"/>
          </w:tcPr>
          <w:p w:rsidR="00D33640" w:rsidRPr="005C5134" w:rsidRDefault="00D33640" w:rsidP="00D33640">
            <w:pPr>
              <w:jc w:val="center"/>
            </w:pPr>
            <w:r w:rsidRPr="005C5134">
              <w:t>14,0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24,0</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10,0</w:t>
            </w:r>
          </w:p>
        </w:tc>
        <w:tc>
          <w:tcPr>
            <w:tcW w:w="2317" w:type="dxa"/>
          </w:tcPr>
          <w:p w:rsidR="00D33640" w:rsidRPr="005C5134" w:rsidRDefault="00D33640" w:rsidP="00D33640">
            <w:pPr>
              <w:jc w:val="center"/>
            </w:pPr>
            <w:r w:rsidRPr="005C5134">
              <w:t>14,0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7</w:t>
            </w:r>
          </w:p>
        </w:tc>
        <w:tc>
          <w:tcPr>
            <w:tcW w:w="3949" w:type="dxa"/>
          </w:tcPr>
          <w:p w:rsidR="00D33640" w:rsidRPr="005C5134" w:rsidRDefault="00D33640" w:rsidP="00D33640">
            <w:r w:rsidRPr="005C5134">
              <w:rPr>
                <w:b/>
              </w:rPr>
              <w:t>задача5.</w:t>
            </w:r>
            <w:r w:rsidRPr="005C5134">
              <w:t xml:space="preserve"> создание условий для воспитания граждан</w:t>
            </w:r>
          </w:p>
        </w:tc>
        <w:tc>
          <w:tcPr>
            <w:tcW w:w="2171" w:type="dxa"/>
          </w:tcPr>
          <w:p w:rsidR="00D33640" w:rsidRPr="005C5134" w:rsidRDefault="00D33640" w:rsidP="00D33640">
            <w:pPr>
              <w:jc w:val="center"/>
              <w:rPr>
                <w:b/>
              </w:rPr>
            </w:pPr>
          </w:p>
          <w:p w:rsidR="00D33640" w:rsidRPr="005C5134" w:rsidRDefault="00D33640" w:rsidP="00D33640">
            <w:pPr>
              <w:jc w:val="center"/>
              <w:rPr>
                <w:b/>
              </w:rPr>
            </w:pPr>
            <w:r w:rsidRPr="005C5134">
              <w:rPr>
                <w:b/>
              </w:rPr>
              <w:t>188,7</w:t>
            </w:r>
          </w:p>
        </w:tc>
        <w:tc>
          <w:tcPr>
            <w:tcW w:w="2142" w:type="dxa"/>
          </w:tcPr>
          <w:p w:rsidR="00D33640" w:rsidRPr="005C5134" w:rsidRDefault="00D33640" w:rsidP="00D33640">
            <w:pPr>
              <w:jc w:val="center"/>
              <w:rPr>
                <w:b/>
              </w:rPr>
            </w:pPr>
          </w:p>
          <w:p w:rsidR="00D33640" w:rsidRPr="005C5134" w:rsidRDefault="00D33640" w:rsidP="00D33640">
            <w:pPr>
              <w:jc w:val="center"/>
              <w:rPr>
                <w:b/>
              </w:rPr>
            </w:pPr>
            <w:r w:rsidRPr="005C5134">
              <w:rPr>
                <w:b/>
              </w:rPr>
              <w:t>22,8</w:t>
            </w:r>
          </w:p>
        </w:tc>
        <w:tc>
          <w:tcPr>
            <w:tcW w:w="1966" w:type="dxa"/>
          </w:tcPr>
          <w:p w:rsidR="00D33640" w:rsidRPr="005C5134" w:rsidRDefault="00D33640" w:rsidP="00D33640">
            <w:pPr>
              <w:jc w:val="center"/>
              <w:rPr>
                <w:b/>
              </w:rPr>
            </w:pPr>
          </w:p>
          <w:p w:rsidR="00D33640" w:rsidRPr="005C5134" w:rsidRDefault="00D33640" w:rsidP="00D33640">
            <w:pPr>
              <w:jc w:val="center"/>
              <w:rPr>
                <w:b/>
              </w:rPr>
            </w:pPr>
            <w:r w:rsidRPr="005C5134">
              <w:rPr>
                <w:b/>
              </w:rPr>
              <w:t>30,0</w:t>
            </w:r>
          </w:p>
        </w:tc>
        <w:tc>
          <w:tcPr>
            <w:tcW w:w="2317" w:type="dxa"/>
          </w:tcPr>
          <w:p w:rsidR="00D33640" w:rsidRPr="005C5134" w:rsidRDefault="00D33640" w:rsidP="00D33640">
            <w:pPr>
              <w:jc w:val="center"/>
              <w:rPr>
                <w:b/>
              </w:rPr>
            </w:pPr>
          </w:p>
          <w:p w:rsidR="00D33640" w:rsidRPr="005C5134" w:rsidRDefault="00D33640" w:rsidP="00D33640">
            <w:pPr>
              <w:jc w:val="center"/>
              <w:rPr>
                <w:b/>
              </w:rPr>
            </w:pPr>
            <w:r w:rsidRPr="005C5134">
              <w:rPr>
                <w:b/>
              </w:rPr>
              <w:t>135,9</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p>
          <w:p w:rsidR="00D33640" w:rsidRPr="005C5134" w:rsidRDefault="00D33640" w:rsidP="00D33640">
            <w:pPr>
              <w:jc w:val="center"/>
            </w:pPr>
            <w:r w:rsidRPr="005C5134">
              <w:t>188,7</w:t>
            </w:r>
          </w:p>
        </w:tc>
        <w:tc>
          <w:tcPr>
            <w:tcW w:w="2142" w:type="dxa"/>
          </w:tcPr>
          <w:p w:rsidR="00D33640" w:rsidRPr="005C5134" w:rsidRDefault="00D33640" w:rsidP="00D33640">
            <w:pPr>
              <w:jc w:val="center"/>
            </w:pPr>
          </w:p>
          <w:p w:rsidR="00D33640" w:rsidRPr="005C5134" w:rsidRDefault="00D33640" w:rsidP="00D33640">
            <w:pPr>
              <w:jc w:val="center"/>
            </w:pPr>
            <w:r w:rsidRPr="005C5134">
              <w:t>22,8</w:t>
            </w:r>
          </w:p>
        </w:tc>
        <w:tc>
          <w:tcPr>
            <w:tcW w:w="1966" w:type="dxa"/>
          </w:tcPr>
          <w:p w:rsidR="00D33640" w:rsidRPr="005C5134" w:rsidRDefault="00D33640" w:rsidP="00D33640">
            <w:pPr>
              <w:jc w:val="center"/>
              <w:rPr>
                <w:b/>
              </w:rPr>
            </w:pPr>
          </w:p>
          <w:p w:rsidR="00D33640" w:rsidRPr="005C5134" w:rsidRDefault="00D33640" w:rsidP="00D33640">
            <w:pPr>
              <w:jc w:val="center"/>
            </w:pPr>
            <w:r w:rsidRPr="005C5134">
              <w:t>30,0</w:t>
            </w:r>
          </w:p>
        </w:tc>
        <w:tc>
          <w:tcPr>
            <w:tcW w:w="2317" w:type="dxa"/>
          </w:tcPr>
          <w:p w:rsidR="00D33640" w:rsidRPr="005C5134" w:rsidRDefault="00D33640" w:rsidP="00D33640">
            <w:pPr>
              <w:jc w:val="center"/>
            </w:pPr>
          </w:p>
          <w:p w:rsidR="00D33640" w:rsidRPr="005C5134" w:rsidRDefault="00D33640" w:rsidP="00D33640">
            <w:pPr>
              <w:jc w:val="center"/>
            </w:pPr>
            <w:r w:rsidRPr="005C5134">
              <w:t>135,9</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7.1</w:t>
            </w:r>
          </w:p>
        </w:tc>
        <w:tc>
          <w:tcPr>
            <w:tcW w:w="3949" w:type="dxa"/>
          </w:tcPr>
          <w:p w:rsidR="00D33640" w:rsidRPr="005C5134" w:rsidRDefault="00D33640" w:rsidP="00D33640">
            <w:r w:rsidRPr="005C5134">
              <w:t xml:space="preserve"> укрепление материально-технической базы МКОУ ДОД ДШИ</w:t>
            </w:r>
          </w:p>
        </w:tc>
        <w:tc>
          <w:tcPr>
            <w:tcW w:w="2171" w:type="dxa"/>
          </w:tcPr>
          <w:p w:rsidR="00D33640" w:rsidRPr="005C5134" w:rsidRDefault="00D33640" w:rsidP="00D33640">
            <w:pPr>
              <w:jc w:val="center"/>
            </w:pPr>
            <w:r w:rsidRPr="005C5134">
              <w:t>119,4</w:t>
            </w:r>
          </w:p>
        </w:tc>
        <w:tc>
          <w:tcPr>
            <w:tcW w:w="2142" w:type="dxa"/>
          </w:tcPr>
          <w:p w:rsidR="00D33640" w:rsidRPr="005C5134" w:rsidRDefault="00D33640" w:rsidP="00D33640">
            <w:pPr>
              <w:jc w:val="center"/>
            </w:pPr>
            <w:r w:rsidRPr="005C5134">
              <w:t>22,8</w:t>
            </w:r>
          </w:p>
        </w:tc>
        <w:tc>
          <w:tcPr>
            <w:tcW w:w="1966" w:type="dxa"/>
          </w:tcPr>
          <w:p w:rsidR="00D33640" w:rsidRPr="005C5134" w:rsidRDefault="00D33640" w:rsidP="00D33640">
            <w:pPr>
              <w:jc w:val="center"/>
            </w:pPr>
            <w:r w:rsidRPr="005C5134">
              <w:t>30,0</w:t>
            </w:r>
          </w:p>
        </w:tc>
        <w:tc>
          <w:tcPr>
            <w:tcW w:w="2317" w:type="dxa"/>
          </w:tcPr>
          <w:p w:rsidR="00D33640" w:rsidRPr="005C5134" w:rsidRDefault="00D33640" w:rsidP="00D33640">
            <w:pPr>
              <w:jc w:val="center"/>
            </w:pPr>
            <w:r w:rsidRPr="005C5134">
              <w:t>66,6</w:t>
            </w:r>
          </w:p>
        </w:tc>
        <w:tc>
          <w:tcPr>
            <w:tcW w:w="1812" w:type="dxa"/>
            <w:shd w:val="clear" w:color="auto" w:fill="auto"/>
          </w:tcPr>
          <w:p w:rsidR="00D33640" w:rsidRPr="005C5134" w:rsidRDefault="00D33640" w:rsidP="00D33640">
            <w:pPr>
              <w:jc w:val="center"/>
            </w:pPr>
            <w:r w:rsidRPr="005C5134">
              <w:t>4</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119,4</w:t>
            </w:r>
          </w:p>
        </w:tc>
        <w:tc>
          <w:tcPr>
            <w:tcW w:w="2142" w:type="dxa"/>
          </w:tcPr>
          <w:p w:rsidR="00D33640" w:rsidRPr="005C5134" w:rsidRDefault="00D33640" w:rsidP="00D33640">
            <w:pPr>
              <w:jc w:val="center"/>
            </w:pPr>
            <w:r w:rsidRPr="005C5134">
              <w:t>22,8</w:t>
            </w:r>
          </w:p>
        </w:tc>
        <w:tc>
          <w:tcPr>
            <w:tcW w:w="1966" w:type="dxa"/>
          </w:tcPr>
          <w:p w:rsidR="00D33640" w:rsidRPr="005C5134" w:rsidRDefault="00D33640" w:rsidP="00D33640">
            <w:pPr>
              <w:jc w:val="center"/>
            </w:pPr>
            <w:r w:rsidRPr="005C5134">
              <w:t>30,0</w:t>
            </w:r>
          </w:p>
        </w:tc>
        <w:tc>
          <w:tcPr>
            <w:tcW w:w="2317" w:type="dxa"/>
          </w:tcPr>
          <w:p w:rsidR="00D33640" w:rsidRPr="005C5134" w:rsidRDefault="00D33640" w:rsidP="00D33640">
            <w:pPr>
              <w:jc w:val="center"/>
            </w:pPr>
            <w:r w:rsidRPr="005C5134">
              <w:t>66,6</w:t>
            </w:r>
          </w:p>
        </w:tc>
        <w:tc>
          <w:tcPr>
            <w:tcW w:w="1812" w:type="dxa"/>
            <w:shd w:val="clear" w:color="auto" w:fill="auto"/>
          </w:tcPr>
          <w:p w:rsidR="00D33640" w:rsidRPr="005C5134" w:rsidRDefault="00D33640" w:rsidP="00D33640">
            <w:pPr>
              <w:jc w:val="center"/>
            </w:pPr>
            <w:r w:rsidRPr="005C5134">
              <w:t>4</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lastRenderedPageBreak/>
              <w:t>7.2</w:t>
            </w:r>
          </w:p>
        </w:tc>
        <w:tc>
          <w:tcPr>
            <w:tcW w:w="3949" w:type="dxa"/>
          </w:tcPr>
          <w:p w:rsidR="00D33640" w:rsidRPr="005C5134" w:rsidRDefault="00D33640" w:rsidP="00D33640">
            <w:r w:rsidRPr="005C5134">
              <w:t xml:space="preserve">приобретение  хореографических, хоровых костюмов, обуви для учащихся МКОУ ДОД ДШИ </w:t>
            </w:r>
          </w:p>
        </w:tc>
        <w:tc>
          <w:tcPr>
            <w:tcW w:w="2171" w:type="dxa"/>
          </w:tcPr>
          <w:p w:rsidR="00D33640" w:rsidRPr="005C5134" w:rsidRDefault="00D33640" w:rsidP="00D33640">
            <w:pPr>
              <w:jc w:val="center"/>
            </w:pPr>
          </w:p>
          <w:p w:rsidR="00D33640" w:rsidRPr="005C5134" w:rsidRDefault="00D33640" w:rsidP="00D33640">
            <w:pPr>
              <w:jc w:val="center"/>
            </w:pPr>
            <w:r w:rsidRPr="005C5134">
              <w:t>19,3</w:t>
            </w:r>
          </w:p>
        </w:tc>
        <w:tc>
          <w:tcPr>
            <w:tcW w:w="2142" w:type="dxa"/>
          </w:tcPr>
          <w:p w:rsidR="00D33640" w:rsidRPr="005C5134" w:rsidRDefault="00D33640" w:rsidP="00D33640">
            <w:pPr>
              <w:jc w:val="center"/>
            </w:pPr>
          </w:p>
          <w:p w:rsidR="00D33640" w:rsidRPr="005C5134" w:rsidRDefault="00D33640" w:rsidP="00D33640">
            <w:pPr>
              <w:jc w:val="center"/>
            </w:pPr>
            <w:r w:rsidRPr="005C5134">
              <w:t>0</w:t>
            </w:r>
          </w:p>
        </w:tc>
        <w:tc>
          <w:tcPr>
            <w:tcW w:w="1966" w:type="dxa"/>
          </w:tcPr>
          <w:p w:rsidR="00D33640" w:rsidRPr="005C5134" w:rsidRDefault="00D33640" w:rsidP="00D33640">
            <w:pPr>
              <w:jc w:val="center"/>
            </w:pPr>
          </w:p>
          <w:p w:rsidR="00D33640" w:rsidRPr="005C5134" w:rsidRDefault="00D33640" w:rsidP="00D33640">
            <w:pPr>
              <w:jc w:val="center"/>
            </w:pPr>
            <w:r w:rsidRPr="005C5134">
              <w:t>0</w:t>
            </w:r>
          </w:p>
        </w:tc>
        <w:tc>
          <w:tcPr>
            <w:tcW w:w="2317" w:type="dxa"/>
          </w:tcPr>
          <w:p w:rsidR="00D33640" w:rsidRPr="005C5134" w:rsidRDefault="00D33640" w:rsidP="00D33640">
            <w:pPr>
              <w:jc w:val="center"/>
            </w:pPr>
          </w:p>
          <w:p w:rsidR="00D33640" w:rsidRPr="005C5134" w:rsidRDefault="00D33640" w:rsidP="00D33640">
            <w:pPr>
              <w:jc w:val="center"/>
            </w:pPr>
            <w:r w:rsidRPr="005C5134">
              <w:t>19,3</w:t>
            </w:r>
          </w:p>
        </w:tc>
        <w:tc>
          <w:tcPr>
            <w:tcW w:w="1812" w:type="dxa"/>
            <w:shd w:val="clear" w:color="auto" w:fill="auto"/>
          </w:tcPr>
          <w:p w:rsidR="00D33640" w:rsidRPr="005C5134" w:rsidRDefault="00D33640" w:rsidP="00D33640">
            <w:pPr>
              <w:jc w:val="center"/>
            </w:pPr>
            <w:r w:rsidRPr="005C5134">
              <w:t>4</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rPr>
          <w:trHeight w:val="331"/>
        </w:trPr>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p>
          <w:p w:rsidR="00D33640" w:rsidRPr="005C5134" w:rsidRDefault="00D33640" w:rsidP="00D33640">
            <w:pPr>
              <w:jc w:val="center"/>
            </w:pPr>
            <w:r w:rsidRPr="005C5134">
              <w:t>19,3</w:t>
            </w:r>
          </w:p>
        </w:tc>
        <w:tc>
          <w:tcPr>
            <w:tcW w:w="2142" w:type="dxa"/>
          </w:tcPr>
          <w:p w:rsidR="00D33640" w:rsidRPr="005C5134" w:rsidRDefault="00D33640" w:rsidP="00D33640">
            <w:pPr>
              <w:jc w:val="center"/>
            </w:pPr>
          </w:p>
          <w:p w:rsidR="00D33640" w:rsidRPr="005C5134" w:rsidRDefault="00D33640" w:rsidP="00D33640">
            <w:pPr>
              <w:jc w:val="center"/>
            </w:pPr>
            <w:r w:rsidRPr="005C5134">
              <w:t>0</w:t>
            </w:r>
          </w:p>
        </w:tc>
        <w:tc>
          <w:tcPr>
            <w:tcW w:w="1966" w:type="dxa"/>
          </w:tcPr>
          <w:p w:rsidR="00D33640" w:rsidRPr="005C5134" w:rsidRDefault="00D33640" w:rsidP="00D33640">
            <w:pPr>
              <w:jc w:val="center"/>
            </w:pPr>
          </w:p>
          <w:p w:rsidR="00D33640" w:rsidRPr="005C5134" w:rsidRDefault="00D33640" w:rsidP="00D33640">
            <w:pPr>
              <w:jc w:val="center"/>
            </w:pPr>
            <w:r w:rsidRPr="005C5134">
              <w:t>0</w:t>
            </w:r>
          </w:p>
        </w:tc>
        <w:tc>
          <w:tcPr>
            <w:tcW w:w="2317" w:type="dxa"/>
          </w:tcPr>
          <w:p w:rsidR="00D33640" w:rsidRPr="005C5134" w:rsidRDefault="00D33640" w:rsidP="00D33640">
            <w:pPr>
              <w:jc w:val="center"/>
            </w:pPr>
          </w:p>
          <w:p w:rsidR="00D33640" w:rsidRPr="005C5134" w:rsidRDefault="00D33640" w:rsidP="00D33640">
            <w:pPr>
              <w:jc w:val="center"/>
            </w:pPr>
            <w:r w:rsidRPr="005C5134">
              <w:t>19,3</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7.3</w:t>
            </w:r>
          </w:p>
        </w:tc>
        <w:tc>
          <w:tcPr>
            <w:tcW w:w="3949" w:type="dxa"/>
          </w:tcPr>
          <w:p w:rsidR="00D33640" w:rsidRPr="005C5134" w:rsidRDefault="00D33640" w:rsidP="00D33640">
            <w:pPr>
              <w:ind w:left="350"/>
            </w:pPr>
            <w:r w:rsidRPr="005C5134">
              <w:t xml:space="preserve">обеспечение участия учащихся МКУ </w:t>
            </w:r>
            <w:proofErr w:type="gramStart"/>
            <w:r w:rsidRPr="005C5134">
              <w:t>ДО</w:t>
            </w:r>
            <w:proofErr w:type="gramEnd"/>
            <w:r w:rsidRPr="005C5134">
              <w:t xml:space="preserve"> </w:t>
            </w:r>
            <w:proofErr w:type="gramStart"/>
            <w:r w:rsidRPr="005C5134">
              <w:t>Островская</w:t>
            </w:r>
            <w:proofErr w:type="gramEnd"/>
            <w:r w:rsidRPr="005C5134">
              <w:t xml:space="preserve"> ДШИ в фестивалях и конкурсах различного уровня</w:t>
            </w:r>
          </w:p>
        </w:tc>
        <w:tc>
          <w:tcPr>
            <w:tcW w:w="2171" w:type="dxa"/>
          </w:tcPr>
          <w:p w:rsidR="00D33640" w:rsidRPr="005C5134" w:rsidRDefault="00D33640" w:rsidP="00D33640">
            <w:pPr>
              <w:jc w:val="center"/>
            </w:pPr>
            <w:r w:rsidRPr="005C5134">
              <w:t>50,0</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r w:rsidRPr="005C5134">
              <w:t>50,0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50,0</w:t>
            </w: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r w:rsidRPr="005C5134">
              <w:t>50,0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8</w:t>
            </w:r>
          </w:p>
        </w:tc>
        <w:tc>
          <w:tcPr>
            <w:tcW w:w="3949" w:type="dxa"/>
          </w:tcPr>
          <w:p w:rsidR="00D33640" w:rsidRPr="005C5134" w:rsidRDefault="00D33640" w:rsidP="00D33640">
            <w:r w:rsidRPr="005C5134">
              <w:rPr>
                <w:b/>
              </w:rPr>
              <w:t>мероприятие 6.</w:t>
            </w:r>
            <w:r w:rsidRPr="005C5134">
              <w:t xml:space="preserve">    Развитие и поддержка массового спорта и физкультурно-оздоровительного движения в Островском муниципальном районе</w:t>
            </w:r>
          </w:p>
        </w:tc>
        <w:tc>
          <w:tcPr>
            <w:tcW w:w="2171" w:type="dxa"/>
          </w:tcPr>
          <w:p w:rsidR="00D33640" w:rsidRPr="005C5134" w:rsidRDefault="00D33640" w:rsidP="00D33640">
            <w:pPr>
              <w:jc w:val="center"/>
              <w:rPr>
                <w:b/>
              </w:rPr>
            </w:pPr>
            <w:r w:rsidRPr="005C5134">
              <w:rPr>
                <w:b/>
              </w:rPr>
              <w:t>325,7</w:t>
            </w:r>
          </w:p>
        </w:tc>
        <w:tc>
          <w:tcPr>
            <w:tcW w:w="2142" w:type="dxa"/>
          </w:tcPr>
          <w:p w:rsidR="00D33640" w:rsidRPr="005C5134" w:rsidRDefault="00D33640" w:rsidP="00D33640">
            <w:pPr>
              <w:jc w:val="center"/>
              <w:rPr>
                <w:b/>
              </w:rPr>
            </w:pPr>
            <w:r w:rsidRPr="005C5134">
              <w:rPr>
                <w:b/>
              </w:rPr>
              <w:t>60,0</w:t>
            </w:r>
          </w:p>
        </w:tc>
        <w:tc>
          <w:tcPr>
            <w:tcW w:w="1966" w:type="dxa"/>
          </w:tcPr>
          <w:p w:rsidR="00D33640" w:rsidRPr="005C5134" w:rsidRDefault="00D33640" w:rsidP="00D33640">
            <w:pPr>
              <w:jc w:val="center"/>
              <w:rPr>
                <w:b/>
              </w:rPr>
            </w:pPr>
            <w:r w:rsidRPr="005C5134">
              <w:rPr>
                <w:b/>
              </w:rPr>
              <w:t>175,0</w:t>
            </w:r>
          </w:p>
        </w:tc>
        <w:tc>
          <w:tcPr>
            <w:tcW w:w="2317" w:type="dxa"/>
          </w:tcPr>
          <w:p w:rsidR="00D33640" w:rsidRPr="005C5134" w:rsidRDefault="00D33640" w:rsidP="00D33640">
            <w:pPr>
              <w:jc w:val="center"/>
              <w:rPr>
                <w:b/>
              </w:rPr>
            </w:pPr>
            <w:r w:rsidRPr="005C5134">
              <w:rPr>
                <w:b/>
              </w:rPr>
              <w:t>90,7</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325,7</w:t>
            </w:r>
          </w:p>
        </w:tc>
        <w:tc>
          <w:tcPr>
            <w:tcW w:w="2142" w:type="dxa"/>
          </w:tcPr>
          <w:p w:rsidR="00D33640" w:rsidRPr="005C5134" w:rsidRDefault="00D33640" w:rsidP="00D33640">
            <w:pPr>
              <w:jc w:val="center"/>
            </w:pPr>
            <w:r w:rsidRPr="005C5134">
              <w:t>60,0</w:t>
            </w:r>
          </w:p>
        </w:tc>
        <w:tc>
          <w:tcPr>
            <w:tcW w:w="1966" w:type="dxa"/>
          </w:tcPr>
          <w:p w:rsidR="00D33640" w:rsidRPr="005C5134" w:rsidRDefault="00D33640" w:rsidP="00D33640">
            <w:pPr>
              <w:jc w:val="center"/>
            </w:pPr>
            <w:r w:rsidRPr="005C5134">
              <w:t>175,0</w:t>
            </w:r>
          </w:p>
        </w:tc>
        <w:tc>
          <w:tcPr>
            <w:tcW w:w="2317" w:type="dxa"/>
          </w:tcPr>
          <w:p w:rsidR="00D33640" w:rsidRPr="005C5134" w:rsidRDefault="00D33640" w:rsidP="00D33640">
            <w:pPr>
              <w:jc w:val="center"/>
            </w:pPr>
            <w:r w:rsidRPr="005C5134">
              <w:t>90,7</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8.1</w:t>
            </w:r>
          </w:p>
        </w:tc>
        <w:tc>
          <w:tcPr>
            <w:tcW w:w="3949" w:type="dxa"/>
          </w:tcPr>
          <w:p w:rsidR="00D33640" w:rsidRPr="005C5134" w:rsidRDefault="00D33640" w:rsidP="00D33640">
            <w:pPr>
              <w:ind w:left="-53"/>
              <w:jc w:val="both"/>
            </w:pPr>
            <w:r w:rsidRPr="005C5134">
              <w:t>организация и проведение физкультурных и спортивных мероприятий в рамках календарного плана физкультурных и спортивных мероприятий Островского муниципального района</w:t>
            </w:r>
          </w:p>
        </w:tc>
        <w:tc>
          <w:tcPr>
            <w:tcW w:w="2171" w:type="dxa"/>
          </w:tcPr>
          <w:p w:rsidR="00D33640" w:rsidRPr="005C5134" w:rsidRDefault="00D33640" w:rsidP="00D33640">
            <w:pPr>
              <w:jc w:val="center"/>
            </w:pPr>
          </w:p>
          <w:p w:rsidR="00D33640" w:rsidRPr="005C5134" w:rsidRDefault="00D33640" w:rsidP="00D33640">
            <w:pPr>
              <w:jc w:val="center"/>
            </w:pPr>
            <w:r w:rsidRPr="005C5134">
              <w:t>158,6</w:t>
            </w:r>
          </w:p>
        </w:tc>
        <w:tc>
          <w:tcPr>
            <w:tcW w:w="2142" w:type="dxa"/>
          </w:tcPr>
          <w:p w:rsidR="00D33640" w:rsidRPr="005C5134" w:rsidRDefault="00D33640" w:rsidP="00D33640">
            <w:pPr>
              <w:jc w:val="center"/>
            </w:pPr>
          </w:p>
          <w:p w:rsidR="00D33640" w:rsidRPr="005C5134" w:rsidRDefault="00D33640" w:rsidP="00D33640">
            <w:pPr>
              <w:jc w:val="center"/>
            </w:pPr>
            <w:r w:rsidRPr="005C5134">
              <w:t>22,9</w:t>
            </w:r>
          </w:p>
        </w:tc>
        <w:tc>
          <w:tcPr>
            <w:tcW w:w="1966" w:type="dxa"/>
          </w:tcPr>
          <w:p w:rsidR="00D33640" w:rsidRPr="005C5134" w:rsidRDefault="00D33640" w:rsidP="00D33640">
            <w:pPr>
              <w:jc w:val="center"/>
            </w:pPr>
          </w:p>
          <w:p w:rsidR="00D33640" w:rsidRPr="005C5134" w:rsidRDefault="00D33640" w:rsidP="00D33640">
            <w:pPr>
              <w:jc w:val="center"/>
            </w:pPr>
            <w:r w:rsidRPr="005C5134">
              <w:t>100,0</w:t>
            </w:r>
          </w:p>
        </w:tc>
        <w:tc>
          <w:tcPr>
            <w:tcW w:w="2317" w:type="dxa"/>
          </w:tcPr>
          <w:p w:rsidR="00D33640" w:rsidRPr="005C5134" w:rsidRDefault="00D33640" w:rsidP="00D33640">
            <w:pPr>
              <w:jc w:val="center"/>
            </w:pPr>
          </w:p>
          <w:p w:rsidR="00D33640" w:rsidRPr="005C5134" w:rsidRDefault="00D33640" w:rsidP="00D33640">
            <w:pPr>
              <w:jc w:val="center"/>
            </w:pPr>
            <w:r w:rsidRPr="005C5134">
              <w:t>35,7</w:t>
            </w:r>
          </w:p>
        </w:tc>
        <w:tc>
          <w:tcPr>
            <w:tcW w:w="1812" w:type="dxa"/>
            <w:shd w:val="clear" w:color="auto" w:fill="auto"/>
          </w:tcPr>
          <w:p w:rsidR="00D33640" w:rsidRPr="005C5134" w:rsidRDefault="00D33640" w:rsidP="00D33640">
            <w:pPr>
              <w:jc w:val="center"/>
            </w:pPr>
          </w:p>
          <w:p w:rsidR="00D33640" w:rsidRPr="005C5134" w:rsidRDefault="00D33640" w:rsidP="00D33640">
            <w:pPr>
              <w:jc w:val="center"/>
            </w:pPr>
            <w:r w:rsidRPr="005C5134">
              <w:t>5-9</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p>
          <w:p w:rsidR="00D33640" w:rsidRPr="005C5134" w:rsidRDefault="00D33640" w:rsidP="00D33640">
            <w:pPr>
              <w:jc w:val="center"/>
            </w:pPr>
            <w:r w:rsidRPr="005C5134">
              <w:t>158,6</w:t>
            </w:r>
          </w:p>
        </w:tc>
        <w:tc>
          <w:tcPr>
            <w:tcW w:w="2142" w:type="dxa"/>
          </w:tcPr>
          <w:p w:rsidR="00D33640" w:rsidRPr="005C5134" w:rsidRDefault="00D33640" w:rsidP="00D33640">
            <w:pPr>
              <w:jc w:val="center"/>
            </w:pPr>
          </w:p>
          <w:p w:rsidR="00D33640" w:rsidRPr="005C5134" w:rsidRDefault="00D33640" w:rsidP="00D33640">
            <w:pPr>
              <w:jc w:val="center"/>
            </w:pPr>
            <w:r w:rsidRPr="005C5134">
              <w:t>22,9</w:t>
            </w:r>
          </w:p>
        </w:tc>
        <w:tc>
          <w:tcPr>
            <w:tcW w:w="1966" w:type="dxa"/>
          </w:tcPr>
          <w:p w:rsidR="00D33640" w:rsidRPr="005C5134" w:rsidRDefault="00D33640" w:rsidP="00D33640">
            <w:pPr>
              <w:jc w:val="center"/>
            </w:pPr>
          </w:p>
          <w:p w:rsidR="00D33640" w:rsidRPr="005C5134" w:rsidRDefault="00D33640" w:rsidP="00D33640">
            <w:pPr>
              <w:jc w:val="center"/>
            </w:pPr>
            <w:r w:rsidRPr="005C5134">
              <w:t>100,0</w:t>
            </w:r>
          </w:p>
        </w:tc>
        <w:tc>
          <w:tcPr>
            <w:tcW w:w="2317" w:type="dxa"/>
          </w:tcPr>
          <w:p w:rsidR="00D33640" w:rsidRPr="005C5134" w:rsidRDefault="00D33640" w:rsidP="00D33640">
            <w:pPr>
              <w:jc w:val="center"/>
            </w:pPr>
          </w:p>
          <w:p w:rsidR="00D33640" w:rsidRPr="005C5134" w:rsidRDefault="00D33640" w:rsidP="00D33640">
            <w:pPr>
              <w:jc w:val="center"/>
            </w:pPr>
            <w:r w:rsidRPr="005C5134">
              <w:t>35,7</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8.2</w:t>
            </w:r>
          </w:p>
        </w:tc>
        <w:tc>
          <w:tcPr>
            <w:tcW w:w="3949" w:type="dxa"/>
          </w:tcPr>
          <w:p w:rsidR="00D33640" w:rsidRPr="005C5134" w:rsidRDefault="00D33640" w:rsidP="00D33640">
            <w:pPr>
              <w:pStyle w:val="ConsPlusCell"/>
              <w:rPr>
                <w:rFonts w:ascii="Times New Roman" w:hAnsi="Times New Roman" w:cs="Times New Roman"/>
              </w:rPr>
            </w:pPr>
            <w:r w:rsidRPr="005C5134">
              <w:rPr>
                <w:rFonts w:ascii="Times New Roman" w:hAnsi="Times New Roman" w:cs="Times New Roman"/>
              </w:rPr>
              <w:t>обеспечение участия спортсменов района в соревнованиях различного уровня</w:t>
            </w:r>
          </w:p>
        </w:tc>
        <w:tc>
          <w:tcPr>
            <w:tcW w:w="2171" w:type="dxa"/>
          </w:tcPr>
          <w:p w:rsidR="00D33640" w:rsidRPr="005C5134" w:rsidRDefault="00D33640" w:rsidP="00D33640">
            <w:pPr>
              <w:jc w:val="center"/>
            </w:pPr>
            <w:r w:rsidRPr="005C5134">
              <w:t>157,1</w:t>
            </w:r>
          </w:p>
        </w:tc>
        <w:tc>
          <w:tcPr>
            <w:tcW w:w="2142" w:type="dxa"/>
          </w:tcPr>
          <w:p w:rsidR="00D33640" w:rsidRPr="005C5134" w:rsidRDefault="00D33640" w:rsidP="00D33640">
            <w:pPr>
              <w:jc w:val="center"/>
            </w:pPr>
            <w:r w:rsidRPr="005C5134">
              <w:t>32,1</w:t>
            </w:r>
          </w:p>
        </w:tc>
        <w:tc>
          <w:tcPr>
            <w:tcW w:w="1966" w:type="dxa"/>
          </w:tcPr>
          <w:p w:rsidR="00D33640" w:rsidRPr="005C5134" w:rsidRDefault="00D33640" w:rsidP="00D33640">
            <w:pPr>
              <w:jc w:val="center"/>
            </w:pPr>
            <w:r w:rsidRPr="005C5134">
              <w:t>70,0</w:t>
            </w:r>
          </w:p>
        </w:tc>
        <w:tc>
          <w:tcPr>
            <w:tcW w:w="2317" w:type="dxa"/>
          </w:tcPr>
          <w:p w:rsidR="00D33640" w:rsidRPr="005C5134" w:rsidRDefault="00D33640" w:rsidP="00D33640">
            <w:pPr>
              <w:jc w:val="center"/>
            </w:pPr>
            <w:r w:rsidRPr="005C5134">
              <w:t>55,0</w:t>
            </w:r>
          </w:p>
        </w:tc>
        <w:tc>
          <w:tcPr>
            <w:tcW w:w="1812" w:type="dxa"/>
            <w:shd w:val="clear" w:color="auto" w:fill="auto"/>
          </w:tcPr>
          <w:p w:rsidR="00D33640" w:rsidRPr="005C5134" w:rsidRDefault="00D33640" w:rsidP="00D33640">
            <w:pPr>
              <w:jc w:val="center"/>
            </w:pPr>
            <w:r w:rsidRPr="005C5134">
              <w:t>5-10</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местный бюджет</w:t>
            </w:r>
          </w:p>
        </w:tc>
        <w:tc>
          <w:tcPr>
            <w:tcW w:w="2171" w:type="dxa"/>
          </w:tcPr>
          <w:p w:rsidR="00D33640" w:rsidRPr="005C5134" w:rsidRDefault="00D33640" w:rsidP="00D33640">
            <w:pPr>
              <w:jc w:val="center"/>
            </w:pPr>
            <w:r w:rsidRPr="005C5134">
              <w:t>157,1</w:t>
            </w:r>
          </w:p>
        </w:tc>
        <w:tc>
          <w:tcPr>
            <w:tcW w:w="2142" w:type="dxa"/>
          </w:tcPr>
          <w:p w:rsidR="00D33640" w:rsidRPr="005C5134" w:rsidRDefault="00D33640" w:rsidP="00D33640">
            <w:pPr>
              <w:jc w:val="center"/>
            </w:pPr>
            <w:r w:rsidRPr="005C5134">
              <w:t>32,1</w:t>
            </w:r>
          </w:p>
        </w:tc>
        <w:tc>
          <w:tcPr>
            <w:tcW w:w="1966" w:type="dxa"/>
          </w:tcPr>
          <w:p w:rsidR="00D33640" w:rsidRPr="005C5134" w:rsidRDefault="00D33640" w:rsidP="00D33640">
            <w:pPr>
              <w:jc w:val="center"/>
            </w:pPr>
            <w:r w:rsidRPr="005C5134">
              <w:t>70,0</w:t>
            </w:r>
          </w:p>
        </w:tc>
        <w:tc>
          <w:tcPr>
            <w:tcW w:w="2317" w:type="dxa"/>
          </w:tcPr>
          <w:p w:rsidR="00D33640" w:rsidRPr="005C5134" w:rsidRDefault="00D33640" w:rsidP="00D33640">
            <w:pPr>
              <w:jc w:val="center"/>
            </w:pPr>
            <w:r w:rsidRPr="005C5134">
              <w:t>55,0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8.3</w:t>
            </w:r>
          </w:p>
        </w:tc>
        <w:tc>
          <w:tcPr>
            <w:tcW w:w="3949" w:type="dxa"/>
          </w:tcPr>
          <w:p w:rsidR="00D33640" w:rsidRPr="005C5134" w:rsidRDefault="00D33640" w:rsidP="00D33640">
            <w:pPr>
              <w:pStyle w:val="ConsPlusCell"/>
              <w:rPr>
                <w:rFonts w:ascii="Times New Roman" w:hAnsi="Times New Roman" w:cs="Times New Roman"/>
              </w:rPr>
            </w:pPr>
            <w:r w:rsidRPr="005C5134">
              <w:rPr>
                <w:rFonts w:ascii="Times New Roman" w:hAnsi="Times New Roman" w:cs="Times New Roman"/>
              </w:rPr>
              <w:t>денежное поощрение спортсменов, занявших призовые места на соревнованиях областного и всероссийского уровня, а также их непосредственных тренеров</w:t>
            </w:r>
          </w:p>
        </w:tc>
        <w:tc>
          <w:tcPr>
            <w:tcW w:w="2171" w:type="dxa"/>
          </w:tcPr>
          <w:p w:rsidR="00D33640" w:rsidRPr="005C5134" w:rsidRDefault="00D33640" w:rsidP="00D33640">
            <w:pPr>
              <w:jc w:val="center"/>
            </w:pPr>
            <w:r w:rsidRPr="005C5134">
              <w:t>10,0</w:t>
            </w:r>
          </w:p>
        </w:tc>
        <w:tc>
          <w:tcPr>
            <w:tcW w:w="2142" w:type="dxa"/>
          </w:tcPr>
          <w:p w:rsidR="00D33640" w:rsidRPr="005C5134" w:rsidRDefault="00D33640" w:rsidP="00D33640">
            <w:pPr>
              <w:jc w:val="center"/>
            </w:pPr>
            <w:r w:rsidRPr="005C5134">
              <w:t>5,0</w:t>
            </w:r>
          </w:p>
        </w:tc>
        <w:tc>
          <w:tcPr>
            <w:tcW w:w="1966" w:type="dxa"/>
          </w:tcPr>
          <w:p w:rsidR="00D33640" w:rsidRPr="005C5134" w:rsidRDefault="00D33640" w:rsidP="00D33640">
            <w:pPr>
              <w:jc w:val="center"/>
            </w:pPr>
            <w:r w:rsidRPr="005C5134">
              <w:t>5,0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r w:rsidRPr="005C5134">
              <w:t>11</w:t>
            </w: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местный бюджет</w:t>
            </w:r>
          </w:p>
        </w:tc>
        <w:tc>
          <w:tcPr>
            <w:tcW w:w="2171" w:type="dxa"/>
          </w:tcPr>
          <w:p w:rsidR="00D33640" w:rsidRPr="005C5134" w:rsidRDefault="00D33640" w:rsidP="00D33640">
            <w:pPr>
              <w:jc w:val="center"/>
            </w:pPr>
            <w:r w:rsidRPr="005C5134">
              <w:t>10,0</w:t>
            </w:r>
          </w:p>
        </w:tc>
        <w:tc>
          <w:tcPr>
            <w:tcW w:w="2142" w:type="dxa"/>
          </w:tcPr>
          <w:p w:rsidR="00D33640" w:rsidRPr="005C5134" w:rsidRDefault="00D33640" w:rsidP="00D33640">
            <w:pPr>
              <w:jc w:val="center"/>
            </w:pPr>
            <w:r w:rsidRPr="005C5134">
              <w:t>5,0</w:t>
            </w:r>
          </w:p>
        </w:tc>
        <w:tc>
          <w:tcPr>
            <w:tcW w:w="1966" w:type="dxa"/>
          </w:tcPr>
          <w:p w:rsidR="00D33640" w:rsidRPr="005C5134" w:rsidRDefault="00D33640" w:rsidP="00D33640">
            <w:pPr>
              <w:jc w:val="center"/>
            </w:pPr>
            <w:r w:rsidRPr="005C5134">
              <w:t>5,0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9</w:t>
            </w:r>
          </w:p>
        </w:tc>
        <w:tc>
          <w:tcPr>
            <w:tcW w:w="3949" w:type="dxa"/>
          </w:tcPr>
          <w:p w:rsidR="00D33640" w:rsidRPr="005C5134" w:rsidRDefault="00D33640" w:rsidP="00D33640">
            <w:pPr>
              <w:pStyle w:val="ConsPlusCell"/>
              <w:ind w:left="-54"/>
              <w:rPr>
                <w:rFonts w:ascii="Times New Roman" w:hAnsi="Times New Roman" w:cs="Times New Roman"/>
                <w:b/>
              </w:rPr>
            </w:pPr>
            <w:r w:rsidRPr="005C5134">
              <w:rPr>
                <w:rFonts w:ascii="Times New Roman" w:hAnsi="Times New Roman" w:cs="Times New Roman"/>
                <w:b/>
              </w:rPr>
              <w:t>задача</w:t>
            </w:r>
            <w:proofErr w:type="gramStart"/>
            <w:r w:rsidRPr="005C5134">
              <w:rPr>
                <w:rFonts w:ascii="Times New Roman" w:hAnsi="Times New Roman" w:cs="Times New Roman"/>
                <w:b/>
              </w:rPr>
              <w:t>7</w:t>
            </w:r>
            <w:proofErr w:type="gramEnd"/>
            <w:r w:rsidRPr="005C5134">
              <w:rPr>
                <w:rFonts w:ascii="Times New Roman" w:hAnsi="Times New Roman" w:cs="Times New Roman"/>
                <w:b/>
              </w:rPr>
              <w:t xml:space="preserve">. </w:t>
            </w:r>
            <w:r w:rsidRPr="005C5134">
              <w:rPr>
                <w:rFonts w:ascii="Times New Roman" w:hAnsi="Times New Roman" w:cs="Times New Roman"/>
              </w:rPr>
              <w:t>Развитие физической культуры и спорта инвалидов</w:t>
            </w:r>
          </w:p>
        </w:tc>
        <w:tc>
          <w:tcPr>
            <w:tcW w:w="2171" w:type="dxa"/>
          </w:tcPr>
          <w:p w:rsidR="00D33640" w:rsidRPr="005C5134" w:rsidRDefault="00D33640" w:rsidP="00D33640">
            <w:pPr>
              <w:jc w:val="center"/>
              <w:rPr>
                <w:b/>
              </w:rPr>
            </w:pPr>
            <w:r w:rsidRPr="005C5134">
              <w:rPr>
                <w:b/>
              </w:rPr>
              <w:t>14,0</w:t>
            </w:r>
          </w:p>
        </w:tc>
        <w:tc>
          <w:tcPr>
            <w:tcW w:w="2142" w:type="dxa"/>
          </w:tcPr>
          <w:p w:rsidR="00D33640" w:rsidRPr="005C5134" w:rsidRDefault="00D33640" w:rsidP="00D33640">
            <w:pPr>
              <w:jc w:val="center"/>
              <w:rPr>
                <w:b/>
              </w:rPr>
            </w:pPr>
            <w:r w:rsidRPr="005C5134">
              <w:rPr>
                <w:b/>
              </w:rPr>
              <w:t>4,0</w:t>
            </w:r>
          </w:p>
        </w:tc>
        <w:tc>
          <w:tcPr>
            <w:tcW w:w="1966" w:type="dxa"/>
          </w:tcPr>
          <w:p w:rsidR="00D33640" w:rsidRPr="005C5134" w:rsidRDefault="00D33640" w:rsidP="00D33640">
            <w:pPr>
              <w:jc w:val="center"/>
              <w:rPr>
                <w:b/>
              </w:rPr>
            </w:pPr>
            <w:r w:rsidRPr="005C5134">
              <w:rPr>
                <w:b/>
              </w:rPr>
              <w:t>10,0</w:t>
            </w:r>
          </w:p>
        </w:tc>
        <w:tc>
          <w:tcPr>
            <w:tcW w:w="2317" w:type="dxa"/>
          </w:tcPr>
          <w:p w:rsidR="00D33640" w:rsidRPr="005C5134" w:rsidRDefault="00D33640" w:rsidP="00D33640">
            <w:pPr>
              <w:jc w:val="center"/>
              <w:rPr>
                <w:b/>
              </w:rPr>
            </w:pPr>
            <w:r w:rsidRPr="005C5134">
              <w:rPr>
                <w:b/>
              </w:rPr>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14,0</w:t>
            </w:r>
          </w:p>
        </w:tc>
        <w:tc>
          <w:tcPr>
            <w:tcW w:w="2142" w:type="dxa"/>
          </w:tcPr>
          <w:p w:rsidR="00D33640" w:rsidRPr="005C5134" w:rsidRDefault="00D33640" w:rsidP="00D33640">
            <w:pPr>
              <w:jc w:val="center"/>
            </w:pPr>
            <w:r w:rsidRPr="005C5134">
              <w:t>4,0</w:t>
            </w:r>
          </w:p>
        </w:tc>
        <w:tc>
          <w:tcPr>
            <w:tcW w:w="1966" w:type="dxa"/>
          </w:tcPr>
          <w:p w:rsidR="00D33640" w:rsidRPr="005C5134" w:rsidRDefault="00D33640" w:rsidP="00D33640">
            <w:pPr>
              <w:jc w:val="center"/>
            </w:pPr>
            <w:r w:rsidRPr="005C5134">
              <w:t>10,0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9.1</w:t>
            </w:r>
          </w:p>
        </w:tc>
        <w:tc>
          <w:tcPr>
            <w:tcW w:w="3949" w:type="dxa"/>
          </w:tcPr>
          <w:p w:rsidR="00D33640" w:rsidRPr="005C5134" w:rsidRDefault="00D33640" w:rsidP="00D33640">
            <w:pPr>
              <w:ind w:left="-53"/>
              <w:jc w:val="both"/>
            </w:pPr>
            <w:r w:rsidRPr="005C5134">
              <w:t>проведение спортивных мероприятий для инвалидов</w:t>
            </w:r>
          </w:p>
        </w:tc>
        <w:tc>
          <w:tcPr>
            <w:tcW w:w="2171" w:type="dxa"/>
          </w:tcPr>
          <w:p w:rsidR="00D33640" w:rsidRPr="005C5134" w:rsidRDefault="00D33640" w:rsidP="00D33640">
            <w:pPr>
              <w:jc w:val="center"/>
            </w:pPr>
            <w:r w:rsidRPr="005C5134">
              <w:t>14,0</w:t>
            </w:r>
          </w:p>
        </w:tc>
        <w:tc>
          <w:tcPr>
            <w:tcW w:w="2142" w:type="dxa"/>
          </w:tcPr>
          <w:p w:rsidR="00D33640" w:rsidRPr="005C5134" w:rsidRDefault="00D33640" w:rsidP="00D33640">
            <w:pPr>
              <w:jc w:val="center"/>
            </w:pPr>
            <w:r w:rsidRPr="005C5134">
              <w:t>4,0</w:t>
            </w:r>
          </w:p>
        </w:tc>
        <w:tc>
          <w:tcPr>
            <w:tcW w:w="1966" w:type="dxa"/>
          </w:tcPr>
          <w:p w:rsidR="00D33640" w:rsidRPr="005C5134" w:rsidRDefault="00D33640" w:rsidP="00D33640">
            <w:pPr>
              <w:jc w:val="center"/>
            </w:pPr>
            <w:r w:rsidRPr="005C5134">
              <w:t>10,0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14,0</w:t>
            </w:r>
          </w:p>
        </w:tc>
        <w:tc>
          <w:tcPr>
            <w:tcW w:w="2142" w:type="dxa"/>
          </w:tcPr>
          <w:p w:rsidR="00D33640" w:rsidRPr="005C5134" w:rsidRDefault="00D33640" w:rsidP="00D33640">
            <w:pPr>
              <w:jc w:val="center"/>
            </w:pPr>
            <w:r w:rsidRPr="005C5134">
              <w:t>4,0</w:t>
            </w:r>
          </w:p>
        </w:tc>
        <w:tc>
          <w:tcPr>
            <w:tcW w:w="1966" w:type="dxa"/>
          </w:tcPr>
          <w:p w:rsidR="00D33640" w:rsidRPr="005C5134" w:rsidRDefault="00D33640" w:rsidP="00D33640">
            <w:pPr>
              <w:jc w:val="center"/>
            </w:pPr>
            <w:r w:rsidRPr="005C5134">
              <w:t>10,0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10</w:t>
            </w:r>
          </w:p>
        </w:tc>
        <w:tc>
          <w:tcPr>
            <w:tcW w:w="3949" w:type="dxa"/>
          </w:tcPr>
          <w:p w:rsidR="00D33640" w:rsidRPr="005C5134" w:rsidRDefault="00D33640" w:rsidP="00D33640">
            <w:pPr>
              <w:pStyle w:val="ConsPlusCell"/>
              <w:ind w:left="-54"/>
              <w:rPr>
                <w:rFonts w:ascii="Times New Roman" w:hAnsi="Times New Roman" w:cs="Times New Roman"/>
              </w:rPr>
            </w:pPr>
            <w:r w:rsidRPr="005C5134">
              <w:rPr>
                <w:rFonts w:ascii="Times New Roman" w:hAnsi="Times New Roman" w:cs="Times New Roman"/>
                <w:b/>
              </w:rPr>
              <w:t xml:space="preserve">задача8. </w:t>
            </w:r>
            <w:r w:rsidRPr="005C5134">
              <w:rPr>
                <w:rFonts w:ascii="Times New Roman" w:hAnsi="Times New Roman" w:cs="Times New Roman"/>
              </w:rPr>
              <w:t>развитие инфраструктуры физической культуры и спорта, укрепление материально-технической базы учреждений физкультурно-спортивной направленности</w:t>
            </w:r>
          </w:p>
        </w:tc>
        <w:tc>
          <w:tcPr>
            <w:tcW w:w="2171" w:type="dxa"/>
          </w:tcPr>
          <w:p w:rsidR="00D33640" w:rsidRPr="005C5134" w:rsidRDefault="00D33640" w:rsidP="00D33640">
            <w:pPr>
              <w:jc w:val="center"/>
              <w:rPr>
                <w:b/>
              </w:rPr>
            </w:pPr>
            <w:r w:rsidRPr="005C5134">
              <w:rPr>
                <w:b/>
              </w:rPr>
              <w:t>5,0</w:t>
            </w:r>
          </w:p>
        </w:tc>
        <w:tc>
          <w:tcPr>
            <w:tcW w:w="2142" w:type="dxa"/>
          </w:tcPr>
          <w:p w:rsidR="00D33640" w:rsidRPr="005C5134" w:rsidRDefault="00D33640" w:rsidP="00D33640">
            <w:pPr>
              <w:jc w:val="center"/>
              <w:rPr>
                <w:b/>
              </w:rPr>
            </w:pPr>
            <w:r w:rsidRPr="005C5134">
              <w:rPr>
                <w:b/>
              </w:rPr>
              <w:t>0</w:t>
            </w:r>
          </w:p>
        </w:tc>
        <w:tc>
          <w:tcPr>
            <w:tcW w:w="1966" w:type="dxa"/>
          </w:tcPr>
          <w:p w:rsidR="00D33640" w:rsidRPr="005C5134" w:rsidRDefault="00D33640" w:rsidP="00D33640">
            <w:pPr>
              <w:jc w:val="center"/>
              <w:rPr>
                <w:b/>
              </w:rPr>
            </w:pPr>
            <w:r w:rsidRPr="005C5134">
              <w:rPr>
                <w:b/>
              </w:rPr>
              <w:t>5,0</w:t>
            </w:r>
          </w:p>
        </w:tc>
        <w:tc>
          <w:tcPr>
            <w:tcW w:w="2317" w:type="dxa"/>
          </w:tcPr>
          <w:p w:rsidR="00D33640" w:rsidRPr="005C5134" w:rsidRDefault="00D33640" w:rsidP="00D33640">
            <w:pPr>
              <w:jc w:val="center"/>
              <w:rPr>
                <w:b/>
              </w:rPr>
            </w:pPr>
            <w:r w:rsidRPr="005C5134">
              <w:rPr>
                <w:b/>
              </w:rPr>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5,0</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5,0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r w:rsidRPr="005C5134">
              <w:t>10.1</w:t>
            </w:r>
          </w:p>
        </w:tc>
        <w:tc>
          <w:tcPr>
            <w:tcW w:w="3949" w:type="dxa"/>
          </w:tcPr>
          <w:p w:rsidR="00D33640" w:rsidRPr="005C5134" w:rsidRDefault="00D33640" w:rsidP="00D33640">
            <w:pPr>
              <w:ind w:left="-53"/>
              <w:jc w:val="both"/>
            </w:pPr>
            <w:r w:rsidRPr="005C5134">
              <w:t>приобретение спортивного инвентаря, оборудования и экипировки для сборных команд Островского муниципального района</w:t>
            </w:r>
          </w:p>
        </w:tc>
        <w:tc>
          <w:tcPr>
            <w:tcW w:w="2171" w:type="dxa"/>
          </w:tcPr>
          <w:p w:rsidR="00D33640" w:rsidRPr="005C5134" w:rsidRDefault="00D33640" w:rsidP="00D33640">
            <w:pPr>
              <w:jc w:val="center"/>
            </w:pPr>
            <w:r w:rsidRPr="005C5134">
              <w:t>5,0</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5,0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федеральный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pStyle w:val="ConsPlusCell"/>
              <w:ind w:left="350"/>
              <w:rPr>
                <w:rFonts w:ascii="Times New Roman" w:hAnsi="Times New Roman" w:cs="Times New Roman"/>
              </w:rPr>
            </w:pPr>
            <w:r w:rsidRPr="005C5134">
              <w:rPr>
                <w:rFonts w:ascii="Times New Roman" w:hAnsi="Times New Roman" w:cs="Times New Roman"/>
              </w:rPr>
              <w:t>областной бюджет</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местный бюджет</w:t>
            </w:r>
          </w:p>
        </w:tc>
        <w:tc>
          <w:tcPr>
            <w:tcW w:w="2171" w:type="dxa"/>
          </w:tcPr>
          <w:p w:rsidR="00D33640" w:rsidRPr="005C5134" w:rsidRDefault="00D33640" w:rsidP="00D33640">
            <w:pPr>
              <w:jc w:val="center"/>
            </w:pPr>
            <w:r w:rsidRPr="005C5134">
              <w:t>5,0</w:t>
            </w:r>
          </w:p>
        </w:tc>
        <w:tc>
          <w:tcPr>
            <w:tcW w:w="2142" w:type="dxa"/>
          </w:tcPr>
          <w:p w:rsidR="00D33640" w:rsidRPr="005C5134" w:rsidRDefault="00D33640" w:rsidP="00D33640">
            <w:pPr>
              <w:jc w:val="center"/>
            </w:pPr>
            <w:r w:rsidRPr="005C5134">
              <w:t>0</w:t>
            </w:r>
          </w:p>
        </w:tc>
        <w:tc>
          <w:tcPr>
            <w:tcW w:w="1966" w:type="dxa"/>
          </w:tcPr>
          <w:p w:rsidR="00D33640" w:rsidRPr="005C5134" w:rsidRDefault="00D33640" w:rsidP="00D33640">
            <w:pPr>
              <w:jc w:val="center"/>
            </w:pPr>
            <w:r w:rsidRPr="005C5134">
              <w:t>5,0</w:t>
            </w:r>
          </w:p>
        </w:tc>
        <w:tc>
          <w:tcPr>
            <w:tcW w:w="2317" w:type="dxa"/>
          </w:tcPr>
          <w:p w:rsidR="00D33640" w:rsidRPr="005C5134" w:rsidRDefault="00D33640" w:rsidP="00D33640">
            <w:pPr>
              <w:jc w:val="center"/>
            </w:pPr>
            <w:r w:rsidRPr="005C5134">
              <w:t>0</w:t>
            </w:r>
          </w:p>
        </w:tc>
        <w:tc>
          <w:tcPr>
            <w:tcW w:w="1812" w:type="dxa"/>
            <w:shd w:val="clear" w:color="auto" w:fill="auto"/>
          </w:tcPr>
          <w:p w:rsidR="00D33640" w:rsidRPr="005C5134" w:rsidRDefault="00D33640" w:rsidP="00D33640">
            <w:pPr>
              <w:jc w:val="center"/>
            </w:pPr>
          </w:p>
        </w:tc>
      </w:tr>
      <w:tr w:rsidR="00D33640" w:rsidRPr="005C5134" w:rsidTr="00D33640">
        <w:tc>
          <w:tcPr>
            <w:tcW w:w="720" w:type="dxa"/>
          </w:tcPr>
          <w:p w:rsidR="00D33640" w:rsidRPr="005C5134" w:rsidRDefault="00D33640" w:rsidP="00D33640"/>
        </w:tc>
        <w:tc>
          <w:tcPr>
            <w:tcW w:w="3949" w:type="dxa"/>
          </w:tcPr>
          <w:p w:rsidR="00D33640" w:rsidRPr="005C5134" w:rsidRDefault="00D33640" w:rsidP="00D33640">
            <w:pPr>
              <w:ind w:left="350"/>
            </w:pPr>
            <w:r w:rsidRPr="005C5134">
              <w:t>внебюджетные источники</w:t>
            </w:r>
          </w:p>
        </w:tc>
        <w:tc>
          <w:tcPr>
            <w:tcW w:w="2171" w:type="dxa"/>
          </w:tcPr>
          <w:p w:rsidR="00D33640" w:rsidRPr="005C5134" w:rsidRDefault="00D33640" w:rsidP="00D33640">
            <w:pPr>
              <w:jc w:val="center"/>
            </w:pPr>
          </w:p>
        </w:tc>
        <w:tc>
          <w:tcPr>
            <w:tcW w:w="2142" w:type="dxa"/>
          </w:tcPr>
          <w:p w:rsidR="00D33640" w:rsidRPr="005C5134" w:rsidRDefault="00D33640" w:rsidP="00D33640">
            <w:pPr>
              <w:jc w:val="center"/>
            </w:pPr>
          </w:p>
        </w:tc>
        <w:tc>
          <w:tcPr>
            <w:tcW w:w="1966" w:type="dxa"/>
          </w:tcPr>
          <w:p w:rsidR="00D33640" w:rsidRPr="005C5134" w:rsidRDefault="00D33640" w:rsidP="00D33640">
            <w:pPr>
              <w:jc w:val="center"/>
            </w:pPr>
          </w:p>
        </w:tc>
        <w:tc>
          <w:tcPr>
            <w:tcW w:w="2317" w:type="dxa"/>
          </w:tcPr>
          <w:p w:rsidR="00D33640" w:rsidRPr="005C5134" w:rsidRDefault="00D33640" w:rsidP="00D33640">
            <w:pPr>
              <w:jc w:val="center"/>
            </w:pPr>
          </w:p>
        </w:tc>
        <w:tc>
          <w:tcPr>
            <w:tcW w:w="1812" w:type="dxa"/>
            <w:shd w:val="clear" w:color="auto" w:fill="auto"/>
          </w:tcPr>
          <w:p w:rsidR="00D33640" w:rsidRPr="005C5134" w:rsidRDefault="00D33640" w:rsidP="00D33640">
            <w:pPr>
              <w:jc w:val="center"/>
            </w:pPr>
          </w:p>
        </w:tc>
      </w:tr>
    </w:tbl>
    <w:p w:rsidR="00D33640" w:rsidRPr="005C5134" w:rsidRDefault="00D33640" w:rsidP="00D33640"/>
    <w:p w:rsidR="00D33640" w:rsidRDefault="00D33640" w:rsidP="00D33640"/>
    <w:p w:rsidR="00D33640" w:rsidRDefault="00D33640" w:rsidP="005C5134"/>
    <w:p w:rsidR="00D33640" w:rsidRDefault="00D33640" w:rsidP="00D33640">
      <w:pPr>
        <w:ind w:left="540" w:hanging="540"/>
      </w:pPr>
    </w:p>
    <w:p w:rsidR="00D33640" w:rsidRDefault="00D33640" w:rsidP="00D33640">
      <w:pPr>
        <w:ind w:left="540" w:hanging="540"/>
      </w:pPr>
    </w:p>
    <w:p w:rsidR="00D33640" w:rsidRDefault="00D33640" w:rsidP="00D33640">
      <w:pPr>
        <w:ind w:left="540" w:hanging="540"/>
      </w:pPr>
    </w:p>
    <w:p w:rsidR="00D33640" w:rsidRDefault="00D33640" w:rsidP="00D33640">
      <w:pPr>
        <w:jc w:val="center"/>
      </w:pPr>
      <w:r w:rsidRPr="00E13CD2">
        <w:t>*      *      *      *      *      *      *</w:t>
      </w:r>
    </w:p>
    <w:p w:rsidR="00D33640" w:rsidRDefault="00D33640" w:rsidP="000A003B"/>
    <w:p w:rsidR="00D33640" w:rsidRDefault="005C5134" w:rsidP="000A003B">
      <w:r>
        <w:rPr>
          <w:lang w:eastAsia="zh-CN"/>
        </w:rPr>
        <w:pict>
          <v:group id="_x0000_s1034" style="position:absolute;margin-left:112.25pt;margin-top:45.75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5C5134" w:rsidRDefault="005C5134" w:rsidP="00002859">
                      <w:pPr>
                        <w:rPr>
                          <w:sz w:val="16"/>
                          <w:szCs w:val="16"/>
                        </w:rPr>
                      </w:pPr>
                      <w:r>
                        <w:rPr>
                          <w:sz w:val="16"/>
                          <w:szCs w:val="16"/>
                        </w:rPr>
                        <w:t xml:space="preserve">Учредители информационного бюллетеня: </w:t>
                      </w:r>
                    </w:p>
                    <w:p w:rsidR="005C5134" w:rsidRDefault="005C5134" w:rsidP="00002859">
                      <w:pPr>
                        <w:rPr>
                          <w:sz w:val="16"/>
                          <w:szCs w:val="16"/>
                        </w:rPr>
                      </w:pPr>
                      <w:r>
                        <w:rPr>
                          <w:sz w:val="16"/>
                          <w:szCs w:val="16"/>
                        </w:rPr>
                        <w:t>Собрание депутатов Островского муниципального района</w:t>
                      </w:r>
                    </w:p>
                    <w:p w:rsidR="005C5134" w:rsidRDefault="005C5134"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5C5134" w:rsidRDefault="005C5134" w:rsidP="00002859">
                      <w:pPr>
                        <w:rPr>
                          <w:sz w:val="16"/>
                          <w:szCs w:val="16"/>
                        </w:rPr>
                      </w:pPr>
                      <w:r>
                        <w:rPr>
                          <w:sz w:val="16"/>
                          <w:szCs w:val="16"/>
                        </w:rPr>
                        <w:t xml:space="preserve">Информационный бюллетень напечатан </w:t>
                      </w:r>
                    </w:p>
                    <w:p w:rsidR="005C5134" w:rsidRDefault="005C5134" w:rsidP="00002859">
                      <w:pPr>
                        <w:rPr>
                          <w:sz w:val="16"/>
                          <w:szCs w:val="16"/>
                        </w:rPr>
                      </w:pPr>
                      <w:r>
                        <w:rPr>
                          <w:sz w:val="16"/>
                          <w:szCs w:val="16"/>
                        </w:rPr>
                        <w:t>на оргтехнике администрации района.</w:t>
                      </w:r>
                    </w:p>
                    <w:p w:rsidR="005C5134" w:rsidRDefault="005C5134" w:rsidP="00002859">
                      <w:pPr>
                        <w:rPr>
                          <w:sz w:val="16"/>
                          <w:szCs w:val="16"/>
                        </w:rPr>
                      </w:pPr>
                      <w:r>
                        <w:rPr>
                          <w:sz w:val="16"/>
                          <w:szCs w:val="16"/>
                        </w:rPr>
                        <w:t>Тираж 90 экз.</w:t>
                      </w:r>
                    </w:p>
                    <w:p w:rsidR="005C5134" w:rsidRDefault="005C5134"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E13CD2" w:rsidRDefault="00E13CD2" w:rsidP="007B1840">
      <w:pPr>
        <w:pStyle w:val="Default"/>
        <w:jc w:val="both"/>
        <w:rPr>
          <w:sz w:val="20"/>
          <w:szCs w:val="20"/>
        </w:rPr>
        <w:sectPr w:rsidR="00E13CD2" w:rsidSect="005C5134">
          <w:pgSz w:w="16840" w:h="11907" w:orient="landscape" w:code="9"/>
          <w:pgMar w:top="720" w:right="720" w:bottom="720" w:left="720" w:header="0" w:footer="0" w:gutter="0"/>
          <w:cols w:space="720"/>
          <w:docGrid w:linePitch="272"/>
        </w:sectPr>
      </w:pPr>
    </w:p>
    <w:p w:rsidR="004405C7" w:rsidRPr="004405C7" w:rsidRDefault="004405C7" w:rsidP="004405C7">
      <w:pPr>
        <w:pStyle w:val="Default"/>
        <w:jc w:val="both"/>
      </w:pPr>
    </w:p>
    <w:sectPr w:rsidR="004405C7" w:rsidRPr="004405C7" w:rsidSect="00E13CD2">
      <w:pgSz w:w="16840" w:h="11907" w:orient="landscape" w:code="9"/>
      <w:pgMar w:top="850" w:right="1134" w:bottom="1701" w:left="1134"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134" w:rsidRDefault="005C5134" w:rsidP="00544642">
      <w:r>
        <w:separator/>
      </w:r>
    </w:p>
  </w:endnote>
  <w:endnote w:type="continuationSeparator" w:id="1">
    <w:p w:rsidR="005C5134" w:rsidRDefault="005C5134"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ЮЎм§Ў?Ўм§А?§Ю???Ўм§А?§ЮЎм"/>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134" w:rsidRDefault="005C5134" w:rsidP="00F903A7">
    <w:pPr>
      <w:pStyle w:val="ab"/>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5C5134" w:rsidRDefault="005C513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134" w:rsidRDefault="005C5134" w:rsidP="00544642">
      <w:r>
        <w:separator/>
      </w:r>
    </w:p>
  </w:footnote>
  <w:footnote w:type="continuationSeparator" w:id="1">
    <w:p w:rsidR="005C5134" w:rsidRDefault="005C5134"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6"/>
    <w:multiLevelType w:val="multilevel"/>
    <w:tmpl w:val="00000006"/>
    <w:name w:val="WW8Num6"/>
    <w:lvl w:ilvl="0">
      <w:start w:val="1"/>
      <w:numFmt w:val="decimal"/>
      <w:lvlText w:val="%1."/>
      <w:lvlJc w:val="left"/>
      <w:pPr>
        <w:tabs>
          <w:tab w:val="num" w:pos="130"/>
        </w:tabs>
        <w:ind w:left="340" w:hanging="340"/>
      </w:pPr>
    </w:lvl>
    <w:lvl w:ilvl="1">
      <w:start w:val="1"/>
      <w:numFmt w:val="decimal"/>
      <w:lvlText w:val="%1.%2."/>
      <w:lvlJc w:val="left"/>
      <w:pPr>
        <w:tabs>
          <w:tab w:val="num" w:pos="1395"/>
        </w:tabs>
        <w:ind w:left="1395" w:hanging="855"/>
      </w:pPr>
    </w:lvl>
    <w:lvl w:ilvl="2">
      <w:start w:val="1"/>
      <w:numFmt w:val="decimal"/>
      <w:lvlText w:val="%1.%2.%3."/>
      <w:lvlJc w:val="left"/>
      <w:pPr>
        <w:tabs>
          <w:tab w:val="num" w:pos="1935"/>
        </w:tabs>
        <w:ind w:left="1935" w:hanging="855"/>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120"/>
        </w:tabs>
        <w:ind w:left="6120" w:hanging="1800"/>
      </w:pPr>
    </w:lvl>
  </w:abstractNum>
  <w:abstractNum w:abstractNumId="6">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7">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8">
    <w:nsid w:val="0DC20C51"/>
    <w:multiLevelType w:val="multilevel"/>
    <w:tmpl w:val="7792B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0C72A2A"/>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31484925"/>
    <w:multiLevelType w:val="multilevel"/>
    <w:tmpl w:val="A2BC7E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3BF14A9B"/>
    <w:multiLevelType w:val="multilevel"/>
    <w:tmpl w:val="D71C0D08"/>
    <w:lvl w:ilvl="0">
      <w:start w:val="1"/>
      <w:numFmt w:val="decimal"/>
      <w:lvlText w:val="%1."/>
      <w:lvlJc w:val="left"/>
      <w:pPr>
        <w:ind w:left="720" w:hanging="360"/>
      </w:pPr>
      <w:rPr>
        <w:rFonts w:hint="default"/>
      </w:rPr>
    </w:lvl>
    <w:lvl w:ilvl="1">
      <w:start w:val="2"/>
      <w:numFmt w:val="decimal"/>
      <w:isLgl/>
      <w:lvlText w:val="%1.%2."/>
      <w:lvlJc w:val="left"/>
      <w:pPr>
        <w:ind w:left="1234" w:hanging="390"/>
      </w:pPr>
      <w:rPr>
        <w:rFonts w:hint="default"/>
        <w:sz w:val="26"/>
      </w:rPr>
    </w:lvl>
    <w:lvl w:ilvl="2">
      <w:start w:val="1"/>
      <w:numFmt w:val="decimal"/>
      <w:isLgl/>
      <w:lvlText w:val="%1.%2.%3."/>
      <w:lvlJc w:val="left"/>
      <w:pPr>
        <w:ind w:left="2048" w:hanging="720"/>
      </w:pPr>
      <w:rPr>
        <w:rFonts w:hint="default"/>
        <w:sz w:val="26"/>
      </w:rPr>
    </w:lvl>
    <w:lvl w:ilvl="3">
      <w:start w:val="1"/>
      <w:numFmt w:val="decimal"/>
      <w:isLgl/>
      <w:lvlText w:val="%1.%2.%3.%4."/>
      <w:lvlJc w:val="left"/>
      <w:pPr>
        <w:ind w:left="2532" w:hanging="720"/>
      </w:pPr>
      <w:rPr>
        <w:rFonts w:hint="default"/>
        <w:sz w:val="26"/>
      </w:rPr>
    </w:lvl>
    <w:lvl w:ilvl="4">
      <w:start w:val="1"/>
      <w:numFmt w:val="decimal"/>
      <w:isLgl/>
      <w:lvlText w:val="%1.%2.%3.%4.%5."/>
      <w:lvlJc w:val="left"/>
      <w:pPr>
        <w:ind w:left="3376" w:hanging="1080"/>
      </w:pPr>
      <w:rPr>
        <w:rFonts w:hint="default"/>
        <w:sz w:val="26"/>
      </w:rPr>
    </w:lvl>
    <w:lvl w:ilvl="5">
      <w:start w:val="1"/>
      <w:numFmt w:val="decimal"/>
      <w:isLgl/>
      <w:lvlText w:val="%1.%2.%3.%4.%5.%6."/>
      <w:lvlJc w:val="left"/>
      <w:pPr>
        <w:ind w:left="3860" w:hanging="1080"/>
      </w:pPr>
      <w:rPr>
        <w:rFonts w:hint="default"/>
        <w:sz w:val="26"/>
      </w:rPr>
    </w:lvl>
    <w:lvl w:ilvl="6">
      <w:start w:val="1"/>
      <w:numFmt w:val="decimal"/>
      <w:isLgl/>
      <w:lvlText w:val="%1.%2.%3.%4.%5.%6.%7."/>
      <w:lvlJc w:val="left"/>
      <w:pPr>
        <w:ind w:left="4704" w:hanging="1440"/>
      </w:pPr>
      <w:rPr>
        <w:rFonts w:hint="default"/>
        <w:sz w:val="26"/>
      </w:rPr>
    </w:lvl>
    <w:lvl w:ilvl="7">
      <w:start w:val="1"/>
      <w:numFmt w:val="decimal"/>
      <w:isLgl/>
      <w:lvlText w:val="%1.%2.%3.%4.%5.%6.%7.%8."/>
      <w:lvlJc w:val="left"/>
      <w:pPr>
        <w:ind w:left="5188" w:hanging="1440"/>
      </w:pPr>
      <w:rPr>
        <w:rFonts w:hint="default"/>
        <w:sz w:val="26"/>
      </w:rPr>
    </w:lvl>
    <w:lvl w:ilvl="8">
      <w:start w:val="1"/>
      <w:numFmt w:val="decimal"/>
      <w:isLgl/>
      <w:lvlText w:val="%1.%2.%3.%4.%5.%6.%7.%8.%9."/>
      <w:lvlJc w:val="left"/>
      <w:pPr>
        <w:ind w:left="6032" w:hanging="1800"/>
      </w:pPr>
      <w:rPr>
        <w:rFonts w:hint="default"/>
        <w:sz w:val="26"/>
      </w:rPr>
    </w:lvl>
  </w:abstractNum>
  <w:abstractNum w:abstractNumId="14">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5A2FEB"/>
    <w:multiLevelType w:val="multilevel"/>
    <w:tmpl w:val="BDB66D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FB60D6F"/>
    <w:multiLevelType w:val="hybridMultilevel"/>
    <w:tmpl w:val="2E4A26B6"/>
    <w:lvl w:ilvl="0" w:tplc="186C2B00">
      <w:start w:val="1"/>
      <w:numFmt w:val="upperRoman"/>
      <w:lvlText w:val="%1."/>
      <w:lvlJc w:val="left"/>
      <w:pPr>
        <w:tabs>
          <w:tab w:val="num" w:pos="780"/>
        </w:tabs>
        <w:ind w:left="780" w:hanging="72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7">
    <w:nsid w:val="6F0F64E9"/>
    <w:multiLevelType w:val="hybridMultilevel"/>
    <w:tmpl w:val="23329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2"/>
  </w:num>
  <w:num w:numId="2">
    <w:abstractNumId w:val="18"/>
  </w:num>
  <w:num w:numId="3">
    <w:abstractNumId w:val="9"/>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0"/>
  </w:num>
  <w:num w:numId="8">
    <w:abstractNumId w:val="17"/>
  </w:num>
  <w:num w:numId="9">
    <w:abstractNumId w:val="16"/>
  </w:num>
  <w:num w:numId="10">
    <w:abstractNumId w:val="11"/>
  </w:num>
  <w:num w:numId="11">
    <w:abstractNumId w:val="8"/>
  </w:num>
  <w:num w:numId="12">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A003B"/>
    <w:rsid w:val="000F1730"/>
    <w:rsid w:val="000F1C8C"/>
    <w:rsid w:val="000F391B"/>
    <w:rsid w:val="001163B3"/>
    <w:rsid w:val="0014158F"/>
    <w:rsid w:val="001517E0"/>
    <w:rsid w:val="00190752"/>
    <w:rsid w:val="001932E3"/>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C8F"/>
    <w:rsid w:val="002B208B"/>
    <w:rsid w:val="002B3D15"/>
    <w:rsid w:val="002D3D66"/>
    <w:rsid w:val="002D68DB"/>
    <w:rsid w:val="002D7BD2"/>
    <w:rsid w:val="002F1AF4"/>
    <w:rsid w:val="00301B37"/>
    <w:rsid w:val="003078B5"/>
    <w:rsid w:val="0030796E"/>
    <w:rsid w:val="003106AC"/>
    <w:rsid w:val="00312C95"/>
    <w:rsid w:val="003171DB"/>
    <w:rsid w:val="00327FB5"/>
    <w:rsid w:val="00341D7F"/>
    <w:rsid w:val="0035050C"/>
    <w:rsid w:val="00354E29"/>
    <w:rsid w:val="00365587"/>
    <w:rsid w:val="003747BF"/>
    <w:rsid w:val="00374941"/>
    <w:rsid w:val="0038057A"/>
    <w:rsid w:val="00385312"/>
    <w:rsid w:val="003856C5"/>
    <w:rsid w:val="003A7DA6"/>
    <w:rsid w:val="003B058B"/>
    <w:rsid w:val="003B6578"/>
    <w:rsid w:val="003C7F33"/>
    <w:rsid w:val="003F1988"/>
    <w:rsid w:val="003F76F2"/>
    <w:rsid w:val="004023AD"/>
    <w:rsid w:val="00414855"/>
    <w:rsid w:val="00433F10"/>
    <w:rsid w:val="004405C7"/>
    <w:rsid w:val="00463042"/>
    <w:rsid w:val="004647D8"/>
    <w:rsid w:val="00470E09"/>
    <w:rsid w:val="004760B5"/>
    <w:rsid w:val="00477D77"/>
    <w:rsid w:val="00494E49"/>
    <w:rsid w:val="0049702F"/>
    <w:rsid w:val="004B279B"/>
    <w:rsid w:val="004B7796"/>
    <w:rsid w:val="004D2E84"/>
    <w:rsid w:val="005050ED"/>
    <w:rsid w:val="005124E9"/>
    <w:rsid w:val="0052227D"/>
    <w:rsid w:val="00524D93"/>
    <w:rsid w:val="00544642"/>
    <w:rsid w:val="00545567"/>
    <w:rsid w:val="005559E0"/>
    <w:rsid w:val="00575D4F"/>
    <w:rsid w:val="005926E0"/>
    <w:rsid w:val="00597D40"/>
    <w:rsid w:val="005A2A1C"/>
    <w:rsid w:val="005C5134"/>
    <w:rsid w:val="00605CEA"/>
    <w:rsid w:val="00612B31"/>
    <w:rsid w:val="006365C5"/>
    <w:rsid w:val="0065127D"/>
    <w:rsid w:val="00684662"/>
    <w:rsid w:val="00684E66"/>
    <w:rsid w:val="006951D1"/>
    <w:rsid w:val="00695CCC"/>
    <w:rsid w:val="00696D63"/>
    <w:rsid w:val="006A30DC"/>
    <w:rsid w:val="006B3067"/>
    <w:rsid w:val="006D0A43"/>
    <w:rsid w:val="006E48C4"/>
    <w:rsid w:val="006F0DA7"/>
    <w:rsid w:val="0070155C"/>
    <w:rsid w:val="00736216"/>
    <w:rsid w:val="00740F75"/>
    <w:rsid w:val="00743DC4"/>
    <w:rsid w:val="00750932"/>
    <w:rsid w:val="007574EB"/>
    <w:rsid w:val="00776898"/>
    <w:rsid w:val="00792566"/>
    <w:rsid w:val="00795E7B"/>
    <w:rsid w:val="007B1840"/>
    <w:rsid w:val="007B39C1"/>
    <w:rsid w:val="007C1B67"/>
    <w:rsid w:val="007C204D"/>
    <w:rsid w:val="007C77D5"/>
    <w:rsid w:val="007E1ABD"/>
    <w:rsid w:val="007E3A2D"/>
    <w:rsid w:val="007F1DDF"/>
    <w:rsid w:val="007F44B3"/>
    <w:rsid w:val="00801774"/>
    <w:rsid w:val="0083145B"/>
    <w:rsid w:val="00832FFF"/>
    <w:rsid w:val="00854A28"/>
    <w:rsid w:val="008601A9"/>
    <w:rsid w:val="00862C6D"/>
    <w:rsid w:val="008645CA"/>
    <w:rsid w:val="008A19D9"/>
    <w:rsid w:val="008B7112"/>
    <w:rsid w:val="008C13FD"/>
    <w:rsid w:val="008C3E01"/>
    <w:rsid w:val="008D0E08"/>
    <w:rsid w:val="008D6AFC"/>
    <w:rsid w:val="008E6AE4"/>
    <w:rsid w:val="008F4173"/>
    <w:rsid w:val="009218BF"/>
    <w:rsid w:val="0096235C"/>
    <w:rsid w:val="0097174D"/>
    <w:rsid w:val="00971A8A"/>
    <w:rsid w:val="00990222"/>
    <w:rsid w:val="00994D71"/>
    <w:rsid w:val="009A33CF"/>
    <w:rsid w:val="009B2FDF"/>
    <w:rsid w:val="009E15DB"/>
    <w:rsid w:val="009F3605"/>
    <w:rsid w:val="009F3C60"/>
    <w:rsid w:val="00A1157E"/>
    <w:rsid w:val="00A237B6"/>
    <w:rsid w:val="00A31164"/>
    <w:rsid w:val="00A43983"/>
    <w:rsid w:val="00A45DFE"/>
    <w:rsid w:val="00A62A62"/>
    <w:rsid w:val="00A72E50"/>
    <w:rsid w:val="00A75B2F"/>
    <w:rsid w:val="00A778CD"/>
    <w:rsid w:val="00AA0C89"/>
    <w:rsid w:val="00AA0D5C"/>
    <w:rsid w:val="00AA2848"/>
    <w:rsid w:val="00AB6B9D"/>
    <w:rsid w:val="00AC3585"/>
    <w:rsid w:val="00AC7CC3"/>
    <w:rsid w:val="00AD1713"/>
    <w:rsid w:val="00AE2626"/>
    <w:rsid w:val="00AF3EBC"/>
    <w:rsid w:val="00B11B97"/>
    <w:rsid w:val="00B135F1"/>
    <w:rsid w:val="00B15289"/>
    <w:rsid w:val="00B16025"/>
    <w:rsid w:val="00B23EEC"/>
    <w:rsid w:val="00B2711F"/>
    <w:rsid w:val="00B3098A"/>
    <w:rsid w:val="00B33367"/>
    <w:rsid w:val="00B3564C"/>
    <w:rsid w:val="00B440A0"/>
    <w:rsid w:val="00B4662D"/>
    <w:rsid w:val="00B46DF6"/>
    <w:rsid w:val="00B81A52"/>
    <w:rsid w:val="00B87579"/>
    <w:rsid w:val="00BA0352"/>
    <w:rsid w:val="00BA2688"/>
    <w:rsid w:val="00BB4BEA"/>
    <w:rsid w:val="00BE5EF6"/>
    <w:rsid w:val="00BF7F4F"/>
    <w:rsid w:val="00C00CE3"/>
    <w:rsid w:val="00C04BAC"/>
    <w:rsid w:val="00C106A9"/>
    <w:rsid w:val="00C11AB4"/>
    <w:rsid w:val="00C22B19"/>
    <w:rsid w:val="00C63A7E"/>
    <w:rsid w:val="00C7241A"/>
    <w:rsid w:val="00C751C5"/>
    <w:rsid w:val="00C85F2A"/>
    <w:rsid w:val="00C93352"/>
    <w:rsid w:val="00CA4154"/>
    <w:rsid w:val="00CB6196"/>
    <w:rsid w:val="00CC01F1"/>
    <w:rsid w:val="00CD0925"/>
    <w:rsid w:val="00CD42E6"/>
    <w:rsid w:val="00CD6734"/>
    <w:rsid w:val="00CF34C5"/>
    <w:rsid w:val="00CF5379"/>
    <w:rsid w:val="00D106C0"/>
    <w:rsid w:val="00D10CF0"/>
    <w:rsid w:val="00D30DE3"/>
    <w:rsid w:val="00D32357"/>
    <w:rsid w:val="00D33640"/>
    <w:rsid w:val="00D40E32"/>
    <w:rsid w:val="00D44486"/>
    <w:rsid w:val="00D47266"/>
    <w:rsid w:val="00D53121"/>
    <w:rsid w:val="00D56C1E"/>
    <w:rsid w:val="00D5740F"/>
    <w:rsid w:val="00D63632"/>
    <w:rsid w:val="00D7615B"/>
    <w:rsid w:val="00D84805"/>
    <w:rsid w:val="00D85345"/>
    <w:rsid w:val="00DA2F2A"/>
    <w:rsid w:val="00DB2D71"/>
    <w:rsid w:val="00DF30AD"/>
    <w:rsid w:val="00DF54BB"/>
    <w:rsid w:val="00DF7408"/>
    <w:rsid w:val="00E05ECA"/>
    <w:rsid w:val="00E13CD2"/>
    <w:rsid w:val="00E40316"/>
    <w:rsid w:val="00E4297E"/>
    <w:rsid w:val="00E434B5"/>
    <w:rsid w:val="00E574AA"/>
    <w:rsid w:val="00E66D3B"/>
    <w:rsid w:val="00E67355"/>
    <w:rsid w:val="00E71FC4"/>
    <w:rsid w:val="00E722AC"/>
    <w:rsid w:val="00EA285E"/>
    <w:rsid w:val="00EA2EB6"/>
    <w:rsid w:val="00EA472A"/>
    <w:rsid w:val="00EB13D6"/>
    <w:rsid w:val="00EC11B7"/>
    <w:rsid w:val="00EC2D28"/>
    <w:rsid w:val="00ED0BF7"/>
    <w:rsid w:val="00ED654B"/>
    <w:rsid w:val="00ED769B"/>
    <w:rsid w:val="00F06239"/>
    <w:rsid w:val="00F1595C"/>
    <w:rsid w:val="00F64BBD"/>
    <w:rsid w:val="00F903A7"/>
    <w:rsid w:val="00F9642C"/>
    <w:rsid w:val="00FB4B64"/>
    <w:rsid w:val="00FC0517"/>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iPriority w:val="9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uiPriority w:val="1"/>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rsid w:val="00F903A7"/>
    <w:pPr>
      <w:widowControl/>
      <w:autoSpaceDE/>
      <w:autoSpaceDN/>
      <w:adjustRightInd/>
    </w:pPr>
  </w:style>
  <w:style w:type="character" w:customStyle="1" w:styleId="aff4">
    <w:name w:val="Текст сноски Знак"/>
    <w:basedOn w:val="a0"/>
    <w:link w:val="aff3"/>
    <w:rsid w:val="00F903A7"/>
    <w:rPr>
      <w:rFonts w:ascii="Times New Roman" w:eastAsia="Times New Roman" w:hAnsi="Times New Roman" w:cs="Times New Roman"/>
      <w:sz w:val="20"/>
      <w:szCs w:val="20"/>
      <w:lang w:eastAsia="ru-RU"/>
    </w:rPr>
  </w:style>
  <w:style w:type="character" w:styleId="aff5">
    <w:name w:val="footnote reference"/>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172">
    <w:name w:val="Основной текст17"/>
    <w:basedOn w:val="a"/>
    <w:rsid w:val="00E13CD2"/>
    <w:pPr>
      <w:widowControl/>
      <w:shd w:val="clear" w:color="auto" w:fill="FFFFFF"/>
      <w:suppressAutoHyphens/>
      <w:autoSpaceDE/>
      <w:autoSpaceDN/>
      <w:adjustRightInd/>
      <w:spacing w:before="480" w:line="322" w:lineRule="exact"/>
      <w:jc w:val="both"/>
    </w:pPr>
    <w:rPr>
      <w:sz w:val="27"/>
      <w:szCs w:val="27"/>
      <w:lang w:eastAsia="ar-SA"/>
    </w:rPr>
  </w:style>
  <w:style w:type="character" w:customStyle="1" w:styleId="FontStyle12">
    <w:name w:val="Font Style12"/>
    <w:rsid w:val="0014158F"/>
    <w:rPr>
      <w:rFonts w:ascii="Times New Roman" w:hAnsi="Times New Roman" w:cs="Times New Roman"/>
      <w:sz w:val="22"/>
      <w:szCs w:val="22"/>
    </w:rPr>
  </w:style>
  <w:style w:type="character" w:customStyle="1" w:styleId="1f1">
    <w:name w:val="Основной текст Знак1"/>
    <w:basedOn w:val="a0"/>
    <w:uiPriority w:val="99"/>
    <w:rsid w:val="00B33367"/>
    <w:rPr>
      <w:sz w:val="28"/>
      <w:szCs w:val="28"/>
      <w:shd w:val="clear" w:color="auto" w:fill="FFFFFF"/>
    </w:rPr>
  </w:style>
  <w:style w:type="character" w:customStyle="1" w:styleId="WW8Num4z1">
    <w:name w:val="WW8Num4z1"/>
    <w:rsid w:val="0070155C"/>
    <w:rPr>
      <w:rFonts w:ascii="Symbol" w:hAnsi="Symbol"/>
    </w:rPr>
  </w:style>
  <w:style w:type="character" w:customStyle="1" w:styleId="WW8Num7z0">
    <w:name w:val="WW8Num7z0"/>
    <w:rsid w:val="0070155C"/>
    <w:rPr>
      <w:rFonts w:ascii="Symbol" w:hAnsi="Symbol"/>
    </w:rPr>
  </w:style>
  <w:style w:type="character" w:customStyle="1" w:styleId="WW8Num7z1">
    <w:name w:val="WW8Num7z1"/>
    <w:rsid w:val="0070155C"/>
    <w:rPr>
      <w:rFonts w:ascii="Courier New" w:hAnsi="Courier New" w:cs="Courier New"/>
    </w:rPr>
  </w:style>
  <w:style w:type="character" w:customStyle="1" w:styleId="WW8Num7z2">
    <w:name w:val="WW8Num7z2"/>
    <w:rsid w:val="0070155C"/>
    <w:rPr>
      <w:rFonts w:ascii="Wingdings" w:hAnsi="Wingdings"/>
    </w:rPr>
  </w:style>
  <w:style w:type="paragraph" w:customStyle="1" w:styleId="NoSpacing">
    <w:name w:val="No Spacing"/>
    <w:qFormat/>
    <w:rsid w:val="0070155C"/>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F3D3A5D5ADDFE531DB2CCEAABB6D41864608EFB9A85771663878091B7CFF8B56676BC0AD0577AA6W707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99036854" TargetMode="External"/><Relationship Id="rId17" Type="http://schemas.openxmlformats.org/officeDocument/2006/relationships/hyperlink" Target="http://www.ostrovskoe.ru/" TargetMode="Externa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725982" TargetMode="External"/><Relationship Id="rId5" Type="http://schemas.openxmlformats.org/officeDocument/2006/relationships/webSettings" Target="webSettings.xml"/><Relationship Id="rId15" Type="http://schemas.openxmlformats.org/officeDocument/2006/relationships/hyperlink" Target="consultantplus://offline/ref=21440225FD64B361D5A930B02469BC66918575912DC3D4D41879F1DF8EKFT9H"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53E76A3EC34CC9F7701532C847CAA989D5AF7965F7AED9DBB7656C999069n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C6665C-9615-42D7-95E3-533C1F30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91</Pages>
  <Words>33890</Words>
  <Characters>193177</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226614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14</cp:revision>
  <cp:lastPrinted>2017-10-04T07:05:00Z</cp:lastPrinted>
  <dcterms:created xsi:type="dcterms:W3CDTF">2017-12-26T08:18:00Z</dcterms:created>
  <dcterms:modified xsi:type="dcterms:W3CDTF">2018-01-17T06:18:00Z</dcterms:modified>
</cp:coreProperties>
</file>